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32F" w:rsidRDefault="0099032F" w:rsidP="009D0A80">
      <w:pPr>
        <w:tabs>
          <w:tab w:val="left" w:pos="1843"/>
        </w:tabs>
        <w:spacing w:after="0" w:line="240" w:lineRule="auto"/>
        <w:rPr>
          <w:b/>
          <w:sz w:val="30"/>
        </w:rPr>
      </w:pPr>
    </w:p>
    <w:p w:rsidR="0099032F" w:rsidRPr="000B635E" w:rsidRDefault="00F03130" w:rsidP="00E25C37">
      <w:pPr>
        <w:tabs>
          <w:tab w:val="left" w:pos="1843"/>
        </w:tabs>
        <w:spacing w:after="0" w:line="240" w:lineRule="auto"/>
        <w:jc w:val="center"/>
        <w:rPr>
          <w:b/>
          <w:sz w:val="30"/>
        </w:rPr>
      </w:pPr>
      <w:r>
        <w:rPr>
          <w:b/>
          <w:noProof/>
          <w:sz w:val="28"/>
          <w:szCs w:val="28"/>
        </w:rPr>
        <w:drawing>
          <wp:inline distT="0" distB="0" distL="0" distR="0">
            <wp:extent cx="723900" cy="952500"/>
            <wp:effectExtent l="0" t="0" r="0"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ППО (вектор) черная"/>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3900" cy="952500"/>
                    </a:xfrm>
                    <a:prstGeom prst="rect">
                      <a:avLst/>
                    </a:prstGeom>
                    <a:noFill/>
                    <a:ln>
                      <a:noFill/>
                    </a:ln>
                  </pic:spPr>
                </pic:pic>
              </a:graphicData>
            </a:graphic>
          </wp:inline>
        </w:drawing>
      </w:r>
      <w:r w:rsidR="001B13FA" w:rsidRPr="001B13FA">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279.3pt;margin-top:-28.5pt;width:213.75pt;height:25.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" stroked="f">
            <v:textbox>
              <w:txbxContent>
                <w:p w:rsidR="00D97092" w:rsidRPr="00D34385" w:rsidRDefault="00D97092" w:rsidP="00D34385"/>
              </w:txbxContent>
            </v:textbox>
          </v:shape>
        </w:pict>
      </w:r>
    </w:p>
    <w:tbl>
      <w:tblPr>
        <w:tblpPr w:leftFromText="180" w:rightFromText="180" w:vertAnchor="text" w:horzAnchor="margin" w:tblpY="113"/>
        <w:tblW w:w="9606" w:type="dxa"/>
        <w:tblLayout w:type="fixed"/>
        <w:tblCellMar>
          <w:left w:w="0" w:type="dxa"/>
          <w:right w:w="0" w:type="dxa"/>
        </w:tblCellMar>
        <w:tblLook w:val="01E0"/>
      </w:tblPr>
      <w:tblGrid>
        <w:gridCol w:w="9606"/>
      </w:tblGrid>
      <w:tr w:rsidR="0099032F" w:rsidRPr="00494415" w:rsidTr="00EC2F7F">
        <w:trPr>
          <w:trHeight w:hRule="exact" w:val="80"/>
        </w:trPr>
        <w:tc>
          <w:tcPr>
            <w:tcW w:w="9606" w:type="dxa"/>
          </w:tcPr>
          <w:p w:rsidR="0099032F" w:rsidRPr="00494415" w:rsidRDefault="0099032F" w:rsidP="00EC2F7F">
            <w:pPr>
              <w:spacing w:after="0" w:line="240" w:lineRule="auto"/>
              <w:jc w:val="center"/>
              <w:rPr>
                <w:b/>
                <w:sz w:val="28"/>
              </w:rPr>
            </w:pPr>
          </w:p>
        </w:tc>
      </w:tr>
      <w:tr w:rsidR="0099032F" w:rsidRPr="00494415" w:rsidTr="00EC2F7F">
        <w:trPr>
          <w:trHeight w:val="1627"/>
        </w:trPr>
        <w:tc>
          <w:tcPr>
            <w:tcW w:w="9606" w:type="dxa"/>
          </w:tcPr>
          <w:p w:rsidR="0099032F" w:rsidRPr="007C61AF" w:rsidRDefault="0099032F" w:rsidP="00EC2F7F">
            <w:pPr>
              <w:pStyle w:val="3"/>
              <w:spacing w:before="0" w:after="0" w:line="240" w:lineRule="auto"/>
              <w:jc w:val="center"/>
              <w:rPr>
                <w:rFonts w:ascii="Times New Roman" w:hAnsi="Times New Roman"/>
                <w:sz w:val="40"/>
                <w:szCs w:val="40"/>
              </w:rPr>
            </w:pPr>
            <w:r w:rsidRPr="007C61AF">
              <w:rPr>
                <w:rFonts w:ascii="Times New Roman" w:hAnsi="Times New Roman"/>
                <w:sz w:val="40"/>
                <w:szCs w:val="40"/>
              </w:rPr>
              <w:t>АДМИНИСТРАЦИЯ ВЕРХНЕЛОМОВСКОГО СЕЛЬСОВЕТА НИЖНЕЛОМОВСКОГО РАЙОНА</w:t>
            </w:r>
          </w:p>
          <w:p w:rsidR="0099032F" w:rsidRPr="00494415" w:rsidRDefault="0099032F" w:rsidP="00EC2F7F">
            <w:pPr>
              <w:spacing w:after="0" w:line="240" w:lineRule="auto"/>
              <w:jc w:val="center"/>
              <w:rPr>
                <w:rFonts w:ascii="Times New Roman" w:hAnsi="Times New Roman"/>
                <w:b/>
                <w:sz w:val="36"/>
                <w:szCs w:val="36"/>
              </w:rPr>
            </w:pPr>
            <w:r w:rsidRPr="00494415">
              <w:rPr>
                <w:rFonts w:ascii="Times New Roman" w:hAnsi="Times New Roman"/>
                <w:b/>
                <w:sz w:val="40"/>
                <w:szCs w:val="40"/>
              </w:rPr>
              <w:t>ПЕНЗЕНСКОЙ ОБЛАСТИ</w:t>
            </w:r>
          </w:p>
        </w:tc>
      </w:tr>
      <w:tr w:rsidR="0099032F" w:rsidRPr="00494415" w:rsidTr="00EC2F7F">
        <w:trPr>
          <w:trHeight w:hRule="exact" w:val="80"/>
        </w:trPr>
        <w:tc>
          <w:tcPr>
            <w:tcW w:w="9606" w:type="dxa"/>
          </w:tcPr>
          <w:p w:rsidR="0099032F" w:rsidRPr="00494415" w:rsidRDefault="0099032F" w:rsidP="00EC2F7F">
            <w:pPr>
              <w:spacing w:after="0" w:line="240" w:lineRule="auto"/>
              <w:jc w:val="both"/>
              <w:rPr>
                <w:sz w:val="36"/>
                <w:szCs w:val="36"/>
              </w:rPr>
            </w:pPr>
          </w:p>
        </w:tc>
      </w:tr>
      <w:tr w:rsidR="0099032F" w:rsidRPr="00494415" w:rsidTr="00EC2F7F">
        <w:tc>
          <w:tcPr>
            <w:tcW w:w="9606" w:type="dxa"/>
          </w:tcPr>
          <w:p w:rsidR="0099032F" w:rsidRPr="007C61AF" w:rsidRDefault="0099032F" w:rsidP="00EC2F7F">
            <w:pPr>
              <w:pStyle w:val="3"/>
              <w:spacing w:before="0" w:after="0" w:line="240" w:lineRule="auto"/>
              <w:jc w:val="center"/>
              <w:rPr>
                <w:rFonts w:ascii="Times New Roman" w:hAnsi="Times New Roman"/>
                <w:sz w:val="28"/>
                <w:szCs w:val="28"/>
              </w:rPr>
            </w:pPr>
            <w:r w:rsidRPr="007C61AF">
              <w:rPr>
                <w:rFonts w:ascii="Times New Roman" w:hAnsi="Times New Roman"/>
                <w:sz w:val="28"/>
                <w:szCs w:val="28"/>
              </w:rPr>
              <w:t>ПОСТАНОВЛЕНИЕ</w:t>
            </w:r>
          </w:p>
        </w:tc>
      </w:tr>
      <w:tr w:rsidR="0099032F" w:rsidRPr="00494415" w:rsidTr="00EC2F7F">
        <w:trPr>
          <w:trHeight w:hRule="exact" w:val="109"/>
        </w:trPr>
        <w:tc>
          <w:tcPr>
            <w:tcW w:w="9606" w:type="dxa"/>
            <w:vAlign w:val="center"/>
          </w:tcPr>
          <w:p w:rsidR="0099032F" w:rsidRPr="007C61AF" w:rsidRDefault="0099032F" w:rsidP="00EC2F7F">
            <w:pPr>
              <w:pStyle w:val="3"/>
              <w:tabs>
                <w:tab w:val="left" w:pos="1843"/>
              </w:tabs>
              <w:spacing w:before="0" w:after="0" w:line="240" w:lineRule="auto"/>
              <w:rPr>
                <w:sz w:val="20"/>
              </w:rPr>
            </w:pPr>
          </w:p>
        </w:tc>
      </w:tr>
    </w:tbl>
    <w:p w:rsidR="0099032F" w:rsidRDefault="0099032F" w:rsidP="00E25C37">
      <w:pPr>
        <w:spacing w:after="0" w:line="240" w:lineRule="auto"/>
        <w:rPr>
          <w:b/>
        </w:rPr>
      </w:pPr>
    </w:p>
    <w:p w:rsidR="0099032F" w:rsidRDefault="0099032F" w:rsidP="00E25C37">
      <w:pPr>
        <w:spacing w:after="0" w:line="240" w:lineRule="auto"/>
        <w:rPr>
          <w:b/>
        </w:rPr>
      </w:pPr>
    </w:p>
    <w:p w:rsidR="0099032F" w:rsidRDefault="0099032F" w:rsidP="00E25C37">
      <w:pPr>
        <w:pStyle w:val="a3"/>
        <w:jc w:val="center"/>
        <w:rPr>
          <w:b w:val="0"/>
          <w:bCs w:val="0"/>
        </w:rPr>
      </w:pPr>
    </w:p>
    <w:p w:rsidR="0099032F" w:rsidRDefault="0099032F" w:rsidP="00E25C37">
      <w:pPr>
        <w:pStyle w:val="a3"/>
        <w:jc w:val="center"/>
        <w:rPr>
          <w:b w:val="0"/>
          <w:bCs w:val="0"/>
        </w:rPr>
      </w:pPr>
    </w:p>
    <w:p w:rsidR="0099032F" w:rsidRDefault="0099032F" w:rsidP="00E25C37">
      <w:pPr>
        <w:pStyle w:val="a3"/>
        <w:jc w:val="center"/>
        <w:rPr>
          <w:b w:val="0"/>
          <w:bCs w:val="0"/>
        </w:rPr>
      </w:pPr>
    </w:p>
    <w:p w:rsidR="0099032F" w:rsidRDefault="0099032F" w:rsidP="00E25C37">
      <w:pPr>
        <w:pStyle w:val="a5"/>
        <w:jc w:val="center"/>
        <w:rPr>
          <w:rFonts w:ascii="Times New Roman" w:hAnsi="Times New Roman" w:cs="Times New Roman"/>
          <w:b/>
          <w:sz w:val="24"/>
          <w:szCs w:val="24"/>
        </w:rPr>
      </w:pPr>
    </w:p>
    <w:p w:rsidR="0099032F" w:rsidRDefault="0099032F" w:rsidP="00E25C37">
      <w:pPr>
        <w:pStyle w:val="a5"/>
        <w:jc w:val="center"/>
        <w:rPr>
          <w:rFonts w:ascii="Times New Roman" w:hAnsi="Times New Roman" w:cs="Times New Roman"/>
          <w:b/>
          <w:sz w:val="24"/>
          <w:szCs w:val="24"/>
        </w:rPr>
      </w:pPr>
    </w:p>
    <w:p w:rsidR="0099032F" w:rsidRDefault="0099032F" w:rsidP="00E25C37">
      <w:pPr>
        <w:pStyle w:val="a5"/>
        <w:jc w:val="center"/>
        <w:rPr>
          <w:rFonts w:ascii="Times New Roman" w:hAnsi="Times New Roman" w:cs="Times New Roman"/>
          <w:b/>
          <w:sz w:val="24"/>
          <w:szCs w:val="24"/>
        </w:rPr>
      </w:pPr>
    </w:p>
    <w:tbl>
      <w:tblPr>
        <w:tblpPr w:leftFromText="180" w:rightFromText="180" w:vertAnchor="text" w:horzAnchor="margin" w:tblpXSpec="center" w:tblpY="110"/>
        <w:tblW w:w="0" w:type="auto"/>
        <w:tblLayout w:type="fixed"/>
        <w:tblCellMar>
          <w:left w:w="0" w:type="dxa"/>
          <w:right w:w="0" w:type="dxa"/>
        </w:tblCellMar>
        <w:tblLook w:val="0000"/>
      </w:tblPr>
      <w:tblGrid>
        <w:gridCol w:w="284"/>
        <w:gridCol w:w="2835"/>
        <w:gridCol w:w="397"/>
        <w:gridCol w:w="1134"/>
      </w:tblGrid>
      <w:tr w:rsidR="0099032F" w:rsidRPr="00494415" w:rsidTr="004B767E">
        <w:tc>
          <w:tcPr>
            <w:tcW w:w="284" w:type="dxa"/>
            <w:vAlign w:val="bottom"/>
          </w:tcPr>
          <w:p w:rsidR="0099032F" w:rsidRPr="00494415" w:rsidRDefault="0099032F" w:rsidP="004B767E">
            <w:pPr>
              <w:spacing w:after="0" w:line="240" w:lineRule="auto"/>
              <w:rPr>
                <w:rFonts w:ascii="Times New Roman" w:hAnsi="Times New Roman"/>
                <w:sz w:val="24"/>
                <w:szCs w:val="24"/>
              </w:rPr>
            </w:pPr>
            <w:r w:rsidRPr="00494415">
              <w:rPr>
                <w:rFonts w:ascii="Times New Roman" w:hAnsi="Times New Roman"/>
                <w:sz w:val="24"/>
                <w:szCs w:val="24"/>
              </w:rPr>
              <w:t>от</w:t>
            </w:r>
          </w:p>
        </w:tc>
        <w:tc>
          <w:tcPr>
            <w:tcW w:w="2835" w:type="dxa"/>
            <w:tcBorders>
              <w:bottom w:val="single" w:sz="6" w:space="0" w:color="auto"/>
            </w:tcBorders>
          </w:tcPr>
          <w:p w:rsidR="0099032F" w:rsidRPr="00494415" w:rsidRDefault="00CA6B91" w:rsidP="0031090D">
            <w:pPr>
              <w:spacing w:after="0" w:line="240" w:lineRule="auto"/>
              <w:jc w:val="center"/>
              <w:rPr>
                <w:rFonts w:ascii="Times New Roman" w:hAnsi="Times New Roman"/>
                <w:sz w:val="24"/>
                <w:szCs w:val="24"/>
              </w:rPr>
            </w:pPr>
            <w:r>
              <w:rPr>
                <w:rFonts w:ascii="Times New Roman" w:hAnsi="Times New Roman"/>
                <w:sz w:val="24"/>
                <w:szCs w:val="24"/>
              </w:rPr>
              <w:t>03.02.2021</w:t>
            </w:r>
          </w:p>
        </w:tc>
        <w:tc>
          <w:tcPr>
            <w:tcW w:w="397" w:type="dxa"/>
          </w:tcPr>
          <w:p w:rsidR="0099032F" w:rsidRPr="00494415" w:rsidRDefault="0099032F" w:rsidP="004B767E">
            <w:pPr>
              <w:spacing w:after="0" w:line="240" w:lineRule="auto"/>
              <w:jc w:val="center"/>
              <w:rPr>
                <w:rFonts w:ascii="Times New Roman" w:hAnsi="Times New Roman"/>
                <w:sz w:val="24"/>
                <w:szCs w:val="24"/>
              </w:rPr>
            </w:pPr>
            <w:r w:rsidRPr="00494415">
              <w:rPr>
                <w:rFonts w:ascii="Times New Roman" w:hAnsi="Times New Roman"/>
                <w:sz w:val="24"/>
                <w:szCs w:val="24"/>
              </w:rPr>
              <w:t xml:space="preserve">№  </w:t>
            </w:r>
          </w:p>
        </w:tc>
        <w:tc>
          <w:tcPr>
            <w:tcW w:w="1134" w:type="dxa"/>
            <w:tcBorders>
              <w:bottom w:val="single" w:sz="6" w:space="0" w:color="auto"/>
            </w:tcBorders>
          </w:tcPr>
          <w:p w:rsidR="0099032F" w:rsidRPr="00494415" w:rsidRDefault="00CA6B91" w:rsidP="00EF7C1A">
            <w:pPr>
              <w:spacing w:after="0" w:line="240" w:lineRule="auto"/>
              <w:jc w:val="center"/>
              <w:rPr>
                <w:rFonts w:ascii="Times New Roman" w:hAnsi="Times New Roman"/>
                <w:sz w:val="24"/>
                <w:szCs w:val="24"/>
              </w:rPr>
            </w:pPr>
            <w:r>
              <w:rPr>
                <w:rFonts w:ascii="Times New Roman" w:hAnsi="Times New Roman"/>
                <w:sz w:val="24"/>
                <w:szCs w:val="24"/>
              </w:rPr>
              <w:t>12</w:t>
            </w:r>
          </w:p>
        </w:tc>
      </w:tr>
      <w:tr w:rsidR="0099032F" w:rsidRPr="00494415" w:rsidTr="004B767E">
        <w:tc>
          <w:tcPr>
            <w:tcW w:w="4650" w:type="dxa"/>
            <w:gridSpan w:val="4"/>
          </w:tcPr>
          <w:p w:rsidR="0099032F" w:rsidRPr="00494415" w:rsidRDefault="0099032F" w:rsidP="004B767E">
            <w:pPr>
              <w:spacing w:after="0" w:line="240" w:lineRule="auto"/>
              <w:jc w:val="center"/>
              <w:rPr>
                <w:rFonts w:ascii="Times New Roman" w:hAnsi="Times New Roman"/>
                <w:sz w:val="24"/>
                <w:szCs w:val="24"/>
              </w:rPr>
            </w:pPr>
          </w:p>
          <w:p w:rsidR="0099032F" w:rsidRPr="00494415" w:rsidRDefault="0099032F" w:rsidP="004B767E">
            <w:pPr>
              <w:spacing w:after="0" w:line="240" w:lineRule="auto"/>
              <w:jc w:val="center"/>
              <w:rPr>
                <w:rFonts w:ascii="Times New Roman" w:hAnsi="Times New Roman"/>
                <w:sz w:val="24"/>
                <w:szCs w:val="24"/>
              </w:rPr>
            </w:pPr>
            <w:r w:rsidRPr="00494415">
              <w:rPr>
                <w:rFonts w:ascii="Times New Roman" w:hAnsi="Times New Roman"/>
                <w:sz w:val="24"/>
                <w:szCs w:val="24"/>
              </w:rPr>
              <w:t>с. Верхний Ломов</w:t>
            </w:r>
          </w:p>
        </w:tc>
      </w:tr>
    </w:tbl>
    <w:p w:rsidR="0099032F" w:rsidRDefault="0099032F" w:rsidP="00E25C37">
      <w:pPr>
        <w:pStyle w:val="a5"/>
        <w:jc w:val="center"/>
        <w:rPr>
          <w:rFonts w:ascii="Times New Roman" w:hAnsi="Times New Roman" w:cs="Times New Roman"/>
          <w:b/>
          <w:sz w:val="24"/>
          <w:szCs w:val="24"/>
        </w:rPr>
      </w:pPr>
    </w:p>
    <w:p w:rsidR="0099032F" w:rsidRDefault="0099032F" w:rsidP="00E25C37">
      <w:pPr>
        <w:pStyle w:val="a5"/>
        <w:jc w:val="center"/>
        <w:rPr>
          <w:rFonts w:ascii="Times New Roman" w:hAnsi="Times New Roman" w:cs="Times New Roman"/>
          <w:b/>
          <w:sz w:val="24"/>
          <w:szCs w:val="24"/>
        </w:rPr>
      </w:pPr>
    </w:p>
    <w:p w:rsidR="0099032F" w:rsidRDefault="0099032F" w:rsidP="00E25C37">
      <w:pPr>
        <w:pStyle w:val="a5"/>
        <w:jc w:val="center"/>
        <w:rPr>
          <w:rFonts w:ascii="Times New Roman" w:hAnsi="Times New Roman" w:cs="Times New Roman"/>
          <w:b/>
          <w:sz w:val="24"/>
          <w:szCs w:val="24"/>
        </w:rPr>
      </w:pPr>
    </w:p>
    <w:p w:rsidR="0099032F" w:rsidRDefault="0099032F" w:rsidP="00E25C37">
      <w:pPr>
        <w:pStyle w:val="a5"/>
        <w:jc w:val="center"/>
        <w:rPr>
          <w:rFonts w:ascii="Times New Roman" w:hAnsi="Times New Roman" w:cs="Times New Roman"/>
          <w:b/>
          <w:sz w:val="24"/>
          <w:szCs w:val="24"/>
        </w:rPr>
      </w:pPr>
    </w:p>
    <w:p w:rsidR="0099032F" w:rsidRPr="001B07C5" w:rsidRDefault="0099032F" w:rsidP="001B07C5">
      <w:pPr>
        <w:pStyle w:val="a3"/>
        <w:jc w:val="center"/>
        <w:rPr>
          <w:bCs w:val="0"/>
        </w:rPr>
      </w:pPr>
      <w:r w:rsidRPr="001B07C5">
        <w:rPr>
          <w:bCs w:val="0"/>
        </w:rPr>
        <w:t xml:space="preserve">О внесение изменений в муниципальную программу Верхнеломовского сельсовета Нижнеломовского района Пензенской области </w:t>
      </w:r>
      <w:r w:rsidRPr="001B07C5">
        <w:t xml:space="preserve">«Комплексное развитие местного самоуправления на территории Верхнеломовского сельсовета Нижнеломовского района Пензенской области», утвержденную постановлением администрации Верхнеломовского сельсовета Нижнеломовского района Пензенской области от </w:t>
      </w:r>
      <w:r>
        <w:t>30.03.2016</w:t>
      </w:r>
      <w:r w:rsidRPr="001B07C5">
        <w:t xml:space="preserve"> № </w:t>
      </w:r>
      <w:r>
        <w:t>51</w:t>
      </w:r>
    </w:p>
    <w:p w:rsidR="0099032F" w:rsidRDefault="0099032F" w:rsidP="00B12C3C">
      <w:pPr>
        <w:pStyle w:val="a5"/>
      </w:pPr>
      <w:r w:rsidRPr="009078B9">
        <w:t xml:space="preserve">  </w:t>
      </w:r>
    </w:p>
    <w:p w:rsidR="0099032F" w:rsidRPr="00B12C3C" w:rsidRDefault="0099032F" w:rsidP="00B12C3C">
      <w:pPr>
        <w:pStyle w:val="a5"/>
        <w:ind w:firstLine="0"/>
        <w:rPr>
          <w:rFonts w:ascii="Times New Roman" w:hAnsi="Times New Roman" w:cs="Times New Roman"/>
          <w:sz w:val="24"/>
          <w:szCs w:val="24"/>
        </w:rPr>
      </w:pPr>
      <w:r w:rsidRPr="00B12C3C">
        <w:rPr>
          <w:rFonts w:ascii="Times New Roman" w:hAnsi="Times New Roman" w:cs="Times New Roman"/>
          <w:sz w:val="24"/>
          <w:szCs w:val="24"/>
        </w:rPr>
        <w:t>В соответствии с</w:t>
      </w:r>
      <w:r>
        <w:rPr>
          <w:rFonts w:ascii="Times New Roman" w:hAnsi="Times New Roman" w:cs="Times New Roman"/>
          <w:sz w:val="24"/>
          <w:szCs w:val="24"/>
        </w:rPr>
        <w:t xml:space="preserve">о статьей 179 </w:t>
      </w:r>
      <w:proofErr w:type="spellStart"/>
      <w:r w:rsidRPr="00B12C3C">
        <w:rPr>
          <w:rFonts w:ascii="Times New Roman" w:hAnsi="Times New Roman" w:cs="Times New Roman"/>
          <w:sz w:val="24"/>
          <w:szCs w:val="24"/>
        </w:rPr>
        <w:t>Бюджетн</w:t>
      </w:r>
      <w:r>
        <w:rPr>
          <w:rFonts w:ascii="Times New Roman" w:hAnsi="Times New Roman" w:cs="Times New Roman"/>
          <w:sz w:val="24"/>
          <w:szCs w:val="24"/>
        </w:rPr>
        <w:t>огок</w:t>
      </w:r>
      <w:r w:rsidRPr="00B12C3C">
        <w:rPr>
          <w:rFonts w:ascii="Times New Roman" w:hAnsi="Times New Roman" w:cs="Times New Roman"/>
          <w:sz w:val="24"/>
          <w:szCs w:val="24"/>
        </w:rPr>
        <w:t>одекс</w:t>
      </w:r>
      <w:r>
        <w:rPr>
          <w:rFonts w:ascii="Times New Roman" w:hAnsi="Times New Roman" w:cs="Times New Roman"/>
          <w:sz w:val="24"/>
          <w:szCs w:val="24"/>
        </w:rPr>
        <w:t>а</w:t>
      </w:r>
      <w:proofErr w:type="spellEnd"/>
      <w:r>
        <w:rPr>
          <w:rFonts w:ascii="Times New Roman" w:hAnsi="Times New Roman" w:cs="Times New Roman"/>
          <w:sz w:val="24"/>
          <w:szCs w:val="24"/>
        </w:rPr>
        <w:t xml:space="preserve"> Российской Федерации</w:t>
      </w:r>
      <w:r w:rsidRPr="00B12C3C">
        <w:rPr>
          <w:rFonts w:ascii="Times New Roman" w:hAnsi="Times New Roman" w:cs="Times New Roman"/>
          <w:sz w:val="24"/>
          <w:szCs w:val="24"/>
        </w:rPr>
        <w:t xml:space="preserve">, руководствуясь  статей 23 Устава </w:t>
      </w:r>
      <w:proofErr w:type="spellStart"/>
      <w:r w:rsidRPr="00B12C3C">
        <w:rPr>
          <w:rFonts w:ascii="Times New Roman" w:hAnsi="Times New Roman" w:cs="Times New Roman"/>
          <w:sz w:val="24"/>
          <w:szCs w:val="24"/>
        </w:rPr>
        <w:t>Верхнеломовского</w:t>
      </w:r>
      <w:proofErr w:type="spellEnd"/>
      <w:r w:rsidRPr="00B12C3C">
        <w:rPr>
          <w:rFonts w:ascii="Times New Roman" w:hAnsi="Times New Roman" w:cs="Times New Roman"/>
          <w:sz w:val="24"/>
          <w:szCs w:val="24"/>
        </w:rPr>
        <w:t xml:space="preserve"> сельсовета </w:t>
      </w:r>
      <w:proofErr w:type="spellStart"/>
      <w:r w:rsidRPr="00B12C3C">
        <w:rPr>
          <w:rFonts w:ascii="Times New Roman" w:hAnsi="Times New Roman" w:cs="Times New Roman"/>
          <w:sz w:val="24"/>
          <w:szCs w:val="24"/>
        </w:rPr>
        <w:t>Нижнеломовского</w:t>
      </w:r>
      <w:proofErr w:type="spellEnd"/>
      <w:r w:rsidRPr="00B12C3C">
        <w:rPr>
          <w:rFonts w:ascii="Times New Roman" w:hAnsi="Times New Roman" w:cs="Times New Roman"/>
          <w:sz w:val="24"/>
          <w:szCs w:val="24"/>
        </w:rPr>
        <w:t xml:space="preserve"> района  Пензенской области,</w:t>
      </w:r>
    </w:p>
    <w:p w:rsidR="0099032F" w:rsidRDefault="0099032F" w:rsidP="00E25C37">
      <w:pPr>
        <w:spacing w:after="0" w:line="240" w:lineRule="auto"/>
        <w:jc w:val="center"/>
        <w:rPr>
          <w:rFonts w:ascii="Times New Roman" w:hAnsi="Times New Roman"/>
          <w:sz w:val="24"/>
          <w:szCs w:val="24"/>
        </w:rPr>
      </w:pPr>
    </w:p>
    <w:p w:rsidR="0099032F" w:rsidRPr="00956393" w:rsidRDefault="0099032F" w:rsidP="00E25C37">
      <w:pPr>
        <w:spacing w:after="0" w:line="240" w:lineRule="auto"/>
        <w:jc w:val="center"/>
        <w:rPr>
          <w:rFonts w:ascii="Times New Roman" w:hAnsi="Times New Roman"/>
          <w:sz w:val="24"/>
          <w:szCs w:val="24"/>
        </w:rPr>
      </w:pPr>
      <w:r w:rsidRPr="00956393">
        <w:rPr>
          <w:rFonts w:ascii="Times New Roman" w:hAnsi="Times New Roman"/>
          <w:sz w:val="24"/>
          <w:szCs w:val="24"/>
        </w:rPr>
        <w:t xml:space="preserve">администрация </w:t>
      </w:r>
      <w:proofErr w:type="spellStart"/>
      <w:r w:rsidRPr="00956393">
        <w:rPr>
          <w:rFonts w:ascii="Times New Roman" w:hAnsi="Times New Roman"/>
          <w:sz w:val="24"/>
          <w:szCs w:val="24"/>
        </w:rPr>
        <w:t>Верхнеломовского</w:t>
      </w:r>
      <w:proofErr w:type="spellEnd"/>
      <w:r w:rsidRPr="00956393">
        <w:rPr>
          <w:rFonts w:ascii="Times New Roman" w:hAnsi="Times New Roman"/>
          <w:sz w:val="24"/>
          <w:szCs w:val="24"/>
        </w:rPr>
        <w:t xml:space="preserve"> сельсовета </w:t>
      </w:r>
      <w:proofErr w:type="spellStart"/>
      <w:r w:rsidRPr="00956393">
        <w:rPr>
          <w:rFonts w:ascii="Times New Roman" w:hAnsi="Times New Roman"/>
          <w:sz w:val="24"/>
          <w:szCs w:val="24"/>
        </w:rPr>
        <w:t>Нижнеломовского</w:t>
      </w:r>
      <w:proofErr w:type="spellEnd"/>
      <w:r w:rsidRPr="00956393">
        <w:rPr>
          <w:rFonts w:ascii="Times New Roman" w:hAnsi="Times New Roman"/>
          <w:sz w:val="24"/>
          <w:szCs w:val="24"/>
        </w:rPr>
        <w:t xml:space="preserve"> района</w:t>
      </w:r>
    </w:p>
    <w:p w:rsidR="0099032F" w:rsidRDefault="0099032F" w:rsidP="00E25C37">
      <w:pPr>
        <w:spacing w:after="0" w:line="240" w:lineRule="auto"/>
        <w:jc w:val="center"/>
        <w:rPr>
          <w:rFonts w:ascii="Times New Roman" w:hAnsi="Times New Roman"/>
          <w:b/>
          <w:sz w:val="24"/>
          <w:szCs w:val="24"/>
        </w:rPr>
      </w:pPr>
      <w:r w:rsidRPr="00956393">
        <w:rPr>
          <w:rFonts w:ascii="Times New Roman" w:hAnsi="Times New Roman"/>
          <w:sz w:val="24"/>
          <w:szCs w:val="24"/>
        </w:rPr>
        <w:t>Пензенской области</w:t>
      </w:r>
      <w:r w:rsidRPr="009078B9">
        <w:rPr>
          <w:rFonts w:ascii="Times New Roman" w:hAnsi="Times New Roman"/>
          <w:b/>
          <w:sz w:val="24"/>
          <w:szCs w:val="24"/>
        </w:rPr>
        <w:t xml:space="preserve"> постановляет:</w:t>
      </w:r>
    </w:p>
    <w:p w:rsidR="0099032F" w:rsidRDefault="0099032F" w:rsidP="00AE246C">
      <w:pPr>
        <w:pStyle w:val="a5"/>
        <w:rPr>
          <w:rFonts w:ascii="Times New Roman" w:hAnsi="Times New Roman" w:cs="Times New Roman"/>
          <w:sz w:val="24"/>
          <w:szCs w:val="24"/>
        </w:rPr>
      </w:pPr>
      <w:r w:rsidRPr="00D92FDB">
        <w:rPr>
          <w:rFonts w:ascii="Times New Roman" w:hAnsi="Times New Roman" w:cs="Times New Roman"/>
          <w:sz w:val="24"/>
          <w:szCs w:val="24"/>
        </w:rPr>
        <w:t xml:space="preserve">1. Внести в муниципальную программу </w:t>
      </w:r>
      <w:proofErr w:type="spellStart"/>
      <w:r w:rsidRPr="00D92FDB">
        <w:rPr>
          <w:rFonts w:ascii="Times New Roman" w:hAnsi="Times New Roman" w:cs="Times New Roman"/>
          <w:sz w:val="24"/>
          <w:szCs w:val="24"/>
        </w:rPr>
        <w:t>Верхнеломовского</w:t>
      </w:r>
      <w:proofErr w:type="spellEnd"/>
      <w:r w:rsidRPr="00D92FDB">
        <w:rPr>
          <w:rFonts w:ascii="Times New Roman" w:hAnsi="Times New Roman" w:cs="Times New Roman"/>
          <w:sz w:val="24"/>
          <w:szCs w:val="24"/>
        </w:rPr>
        <w:t xml:space="preserve"> сельсовета </w:t>
      </w:r>
      <w:proofErr w:type="spellStart"/>
      <w:r w:rsidRPr="00D92FDB">
        <w:rPr>
          <w:rFonts w:ascii="Times New Roman" w:hAnsi="Times New Roman" w:cs="Times New Roman"/>
          <w:sz w:val="24"/>
          <w:szCs w:val="24"/>
        </w:rPr>
        <w:t>Нижнеломовского</w:t>
      </w:r>
      <w:proofErr w:type="spellEnd"/>
      <w:r w:rsidRPr="00D92FDB">
        <w:rPr>
          <w:rFonts w:ascii="Times New Roman" w:hAnsi="Times New Roman" w:cs="Times New Roman"/>
          <w:sz w:val="24"/>
          <w:szCs w:val="24"/>
        </w:rPr>
        <w:t xml:space="preserve"> района Пензенской области «Комплексное развитие  местного самоуправления на территории </w:t>
      </w:r>
      <w:proofErr w:type="spellStart"/>
      <w:r w:rsidRPr="00D92FDB">
        <w:rPr>
          <w:rFonts w:ascii="Times New Roman" w:hAnsi="Times New Roman" w:cs="Times New Roman"/>
          <w:sz w:val="24"/>
          <w:szCs w:val="24"/>
        </w:rPr>
        <w:t>Верхнеломовского</w:t>
      </w:r>
      <w:proofErr w:type="spellEnd"/>
      <w:r w:rsidRPr="00D92FDB">
        <w:rPr>
          <w:rFonts w:ascii="Times New Roman" w:hAnsi="Times New Roman" w:cs="Times New Roman"/>
          <w:sz w:val="24"/>
          <w:szCs w:val="24"/>
        </w:rPr>
        <w:t xml:space="preserve"> сельсовета </w:t>
      </w:r>
      <w:proofErr w:type="spellStart"/>
      <w:r w:rsidRPr="00D92FDB">
        <w:rPr>
          <w:rFonts w:ascii="Times New Roman" w:hAnsi="Times New Roman" w:cs="Times New Roman"/>
          <w:sz w:val="24"/>
          <w:szCs w:val="24"/>
        </w:rPr>
        <w:t>Нижнеломовского</w:t>
      </w:r>
      <w:proofErr w:type="spellEnd"/>
      <w:r w:rsidRPr="00D92FDB">
        <w:rPr>
          <w:rFonts w:ascii="Times New Roman" w:hAnsi="Times New Roman" w:cs="Times New Roman"/>
          <w:sz w:val="24"/>
          <w:szCs w:val="24"/>
        </w:rPr>
        <w:t xml:space="preserve"> района Пензенской области» (дале</w:t>
      </w:r>
      <w:proofErr w:type="gramStart"/>
      <w:r w:rsidRPr="00D92FDB">
        <w:rPr>
          <w:rFonts w:ascii="Times New Roman" w:hAnsi="Times New Roman" w:cs="Times New Roman"/>
          <w:sz w:val="24"/>
          <w:szCs w:val="24"/>
        </w:rPr>
        <w:t>е-</w:t>
      </w:r>
      <w:proofErr w:type="gramEnd"/>
      <w:r w:rsidRPr="00D92FDB">
        <w:rPr>
          <w:rFonts w:ascii="Times New Roman" w:hAnsi="Times New Roman" w:cs="Times New Roman"/>
          <w:sz w:val="24"/>
          <w:szCs w:val="24"/>
        </w:rPr>
        <w:t xml:space="preserve"> Программа), утверждённую постановлением администрации </w:t>
      </w:r>
      <w:proofErr w:type="spellStart"/>
      <w:r w:rsidRPr="00D92FDB">
        <w:rPr>
          <w:rFonts w:ascii="Times New Roman" w:hAnsi="Times New Roman" w:cs="Times New Roman"/>
          <w:sz w:val="24"/>
          <w:szCs w:val="24"/>
        </w:rPr>
        <w:t>Верхнеломовского</w:t>
      </w:r>
      <w:proofErr w:type="spellEnd"/>
      <w:r w:rsidRPr="00D92FDB">
        <w:rPr>
          <w:rFonts w:ascii="Times New Roman" w:hAnsi="Times New Roman" w:cs="Times New Roman"/>
          <w:sz w:val="24"/>
          <w:szCs w:val="24"/>
        </w:rPr>
        <w:t xml:space="preserve"> сельсовета </w:t>
      </w:r>
      <w:proofErr w:type="spellStart"/>
      <w:r w:rsidRPr="00D92FDB">
        <w:rPr>
          <w:rFonts w:ascii="Times New Roman" w:hAnsi="Times New Roman" w:cs="Times New Roman"/>
          <w:sz w:val="24"/>
          <w:szCs w:val="24"/>
        </w:rPr>
        <w:t>Нижнеломовского</w:t>
      </w:r>
      <w:proofErr w:type="spellEnd"/>
      <w:r w:rsidRPr="00D92FDB">
        <w:rPr>
          <w:rFonts w:ascii="Times New Roman" w:hAnsi="Times New Roman" w:cs="Times New Roman"/>
          <w:sz w:val="24"/>
          <w:szCs w:val="24"/>
        </w:rPr>
        <w:t xml:space="preserve"> района Пензенской области от </w:t>
      </w:r>
      <w:r>
        <w:rPr>
          <w:rFonts w:ascii="Times New Roman" w:hAnsi="Times New Roman" w:cs="Times New Roman"/>
          <w:sz w:val="24"/>
          <w:szCs w:val="24"/>
        </w:rPr>
        <w:t xml:space="preserve">30.03.2016 № 51 </w:t>
      </w:r>
      <w:r w:rsidRPr="00D92FDB">
        <w:rPr>
          <w:rFonts w:ascii="Times New Roman" w:hAnsi="Times New Roman" w:cs="Times New Roman"/>
          <w:sz w:val="24"/>
          <w:szCs w:val="24"/>
        </w:rPr>
        <w:t>следующие изменения:</w:t>
      </w:r>
    </w:p>
    <w:p w:rsidR="0099032F" w:rsidRPr="009E095B" w:rsidRDefault="0099032F" w:rsidP="009E095B">
      <w:pPr>
        <w:pStyle w:val="a5"/>
        <w:rPr>
          <w:rFonts w:ascii="Times New Roman" w:hAnsi="Times New Roman" w:cs="Times New Roman"/>
          <w:color w:val="222222"/>
          <w:sz w:val="24"/>
          <w:szCs w:val="24"/>
        </w:rPr>
      </w:pPr>
      <w:r w:rsidRPr="00D92FDB">
        <w:rPr>
          <w:rFonts w:ascii="Times New Roman" w:hAnsi="Times New Roman" w:cs="Times New Roman"/>
          <w:color w:val="222222"/>
          <w:sz w:val="24"/>
          <w:szCs w:val="24"/>
        </w:rPr>
        <w:t>1.</w:t>
      </w:r>
      <w:r w:rsidR="00484C68">
        <w:rPr>
          <w:rFonts w:ascii="Times New Roman" w:hAnsi="Times New Roman" w:cs="Times New Roman"/>
          <w:color w:val="222222"/>
          <w:sz w:val="24"/>
          <w:szCs w:val="24"/>
        </w:rPr>
        <w:t>1</w:t>
      </w:r>
      <w:r>
        <w:rPr>
          <w:rFonts w:ascii="Times New Roman" w:hAnsi="Times New Roman" w:cs="Times New Roman"/>
          <w:color w:val="222222"/>
          <w:sz w:val="24"/>
          <w:szCs w:val="24"/>
        </w:rPr>
        <w:t>.</w:t>
      </w:r>
      <w:r w:rsidRPr="00D92FDB">
        <w:rPr>
          <w:rFonts w:ascii="Times New Roman" w:hAnsi="Times New Roman" w:cs="Times New Roman"/>
          <w:color w:val="222222"/>
          <w:sz w:val="24"/>
          <w:szCs w:val="24"/>
        </w:rPr>
        <w:t xml:space="preserve"> Позицию «Объемы бюджетных ассигнований муниципальной   Программы» изложить в следующей редакции:</w:t>
      </w:r>
    </w:p>
    <w:tbl>
      <w:tblPr>
        <w:tblpPr w:leftFromText="180" w:rightFromText="180" w:vertAnchor="text" w:horzAnchor="margin" w:tblpY="440"/>
        <w:tblW w:w="10459" w:type="dxa"/>
        <w:tblLayout w:type="fixed"/>
        <w:tblLook w:val="0000"/>
      </w:tblPr>
      <w:tblGrid>
        <w:gridCol w:w="2238"/>
        <w:gridCol w:w="8221"/>
      </w:tblGrid>
      <w:tr w:rsidR="0099032F" w:rsidRPr="00494415" w:rsidTr="000F0B4F">
        <w:tc>
          <w:tcPr>
            <w:tcW w:w="2238" w:type="dxa"/>
            <w:tcBorders>
              <w:top w:val="single" w:sz="4" w:space="0" w:color="000000"/>
              <w:left w:val="single" w:sz="4" w:space="0" w:color="000000"/>
              <w:bottom w:val="single" w:sz="4" w:space="0" w:color="000000"/>
            </w:tcBorders>
          </w:tcPr>
          <w:p w:rsidR="0099032F" w:rsidRPr="00AC399D" w:rsidRDefault="0099032F" w:rsidP="00C4424A">
            <w:pPr>
              <w:pStyle w:val="a3"/>
              <w:contextualSpacing/>
              <w:rPr>
                <w:b w:val="0"/>
              </w:rPr>
            </w:pPr>
            <w:r w:rsidRPr="00AC399D">
              <w:rPr>
                <w:b w:val="0"/>
              </w:rPr>
              <w:t>Объем бюджетных ассигнований муниципальной  Программы</w:t>
            </w:r>
          </w:p>
        </w:tc>
        <w:tc>
          <w:tcPr>
            <w:tcW w:w="8221" w:type="dxa"/>
            <w:tcBorders>
              <w:top w:val="single" w:sz="4" w:space="0" w:color="000000"/>
              <w:left w:val="single" w:sz="4" w:space="0" w:color="000000"/>
              <w:bottom w:val="single" w:sz="4" w:space="0" w:color="000000"/>
              <w:right w:val="single" w:sz="4" w:space="0" w:color="000000"/>
            </w:tcBorders>
          </w:tcPr>
          <w:p w:rsidR="0099032F" w:rsidRPr="00AC399D" w:rsidRDefault="0099032F" w:rsidP="00C4424A">
            <w:pPr>
              <w:pStyle w:val="a3"/>
              <w:contextualSpacing/>
              <w:rPr>
                <w:b w:val="0"/>
              </w:rPr>
            </w:pPr>
            <w:r w:rsidRPr="00AC399D">
              <w:rPr>
                <w:b w:val="0"/>
              </w:rPr>
              <w:t xml:space="preserve">Муниципальная Программа реализуется за счет средств бюджета </w:t>
            </w:r>
            <w:r>
              <w:rPr>
                <w:b w:val="0"/>
              </w:rPr>
              <w:t xml:space="preserve">Верхнеломовского сельсовета </w:t>
            </w:r>
            <w:r w:rsidRPr="00AC399D">
              <w:rPr>
                <w:b w:val="0"/>
              </w:rPr>
              <w:t xml:space="preserve">Нижнеломовского района Пензенской области,  межбюджетных трансфертов из бюджета </w:t>
            </w:r>
            <w:r>
              <w:rPr>
                <w:b w:val="0"/>
              </w:rPr>
              <w:t xml:space="preserve">Нижнеломовскогорайона </w:t>
            </w:r>
            <w:r w:rsidRPr="00AC399D">
              <w:rPr>
                <w:b w:val="0"/>
              </w:rPr>
              <w:t>Пензенской области</w:t>
            </w:r>
            <w:r>
              <w:rPr>
                <w:b w:val="0"/>
              </w:rPr>
              <w:t>, бюджета Пензенской области</w:t>
            </w:r>
            <w:r w:rsidRPr="00AC399D">
              <w:rPr>
                <w:b w:val="0"/>
              </w:rPr>
              <w:t xml:space="preserve"> и других источников. </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Общий</w:t>
            </w:r>
            <w:r w:rsidR="00484C68">
              <w:rPr>
                <w:rFonts w:ascii="Times New Roman" w:hAnsi="Times New Roman"/>
                <w:sz w:val="24"/>
                <w:szCs w:val="24"/>
              </w:rPr>
              <w:t xml:space="preserve"> объем финансирования Программы:</w:t>
            </w:r>
            <w:r w:rsidRPr="00494415">
              <w:rPr>
                <w:rFonts w:ascii="Times New Roman" w:hAnsi="Times New Roman"/>
                <w:sz w:val="24"/>
                <w:szCs w:val="24"/>
              </w:rPr>
              <w:t xml:space="preserve"> </w:t>
            </w:r>
          </w:p>
          <w:p w:rsidR="0099032F" w:rsidRPr="00494415" w:rsidRDefault="00AC5330" w:rsidP="00C4424A">
            <w:pPr>
              <w:tabs>
                <w:tab w:val="left" w:pos="7220"/>
              </w:tabs>
              <w:spacing w:after="0" w:line="240" w:lineRule="auto"/>
              <w:contextualSpacing/>
              <w:rPr>
                <w:rFonts w:ascii="Times New Roman" w:hAnsi="Times New Roman"/>
                <w:sz w:val="24"/>
                <w:szCs w:val="24"/>
              </w:rPr>
            </w:pPr>
            <w:r>
              <w:rPr>
                <w:rFonts w:ascii="Times New Roman" w:hAnsi="Times New Roman"/>
                <w:sz w:val="24"/>
                <w:szCs w:val="24"/>
              </w:rPr>
              <w:t>175519,4</w:t>
            </w:r>
            <w:r w:rsidR="00F34249">
              <w:rPr>
                <w:rFonts w:ascii="Times New Roman" w:hAnsi="Times New Roman"/>
                <w:sz w:val="24"/>
                <w:szCs w:val="24"/>
              </w:rPr>
              <w:t xml:space="preserve"> </w:t>
            </w:r>
            <w:r w:rsidR="0099032F" w:rsidRPr="00494415">
              <w:rPr>
                <w:rFonts w:ascii="Times New Roman" w:hAnsi="Times New Roman"/>
                <w:sz w:val="24"/>
                <w:szCs w:val="24"/>
              </w:rPr>
              <w:t>тыс</w:t>
            </w:r>
            <w:proofErr w:type="gramStart"/>
            <w:r w:rsidR="0099032F" w:rsidRPr="00494415">
              <w:rPr>
                <w:rFonts w:ascii="Times New Roman" w:hAnsi="Times New Roman"/>
                <w:sz w:val="24"/>
                <w:szCs w:val="24"/>
              </w:rPr>
              <w:t>.р</w:t>
            </w:r>
            <w:proofErr w:type="gramEnd"/>
            <w:r w:rsidR="0099032F" w:rsidRPr="00494415">
              <w:rPr>
                <w:rFonts w:ascii="Times New Roman" w:hAnsi="Times New Roman"/>
                <w:sz w:val="24"/>
                <w:szCs w:val="24"/>
              </w:rPr>
              <w:t xml:space="preserve">ублей в том числе по годам реализации:                                                               </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  2014 год  - 9144,2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  2015 год  - 12081,7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2016 год  - 11074,9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2017 год  - 19728,3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2018 год  -15206,0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2019 год  -  3726</w:t>
            </w:r>
            <w:r>
              <w:rPr>
                <w:rFonts w:ascii="Times New Roman" w:hAnsi="Times New Roman"/>
                <w:sz w:val="24"/>
                <w:szCs w:val="24"/>
              </w:rPr>
              <w:t>2,3</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Pr>
                <w:rFonts w:ascii="Times New Roman" w:hAnsi="Times New Roman"/>
                <w:sz w:val="24"/>
                <w:szCs w:val="24"/>
              </w:rPr>
              <w:t xml:space="preserve">2020 год  - </w:t>
            </w:r>
            <w:r w:rsidR="001814A6">
              <w:rPr>
                <w:rFonts w:ascii="Times New Roman" w:hAnsi="Times New Roman"/>
                <w:sz w:val="24"/>
                <w:szCs w:val="24"/>
              </w:rPr>
              <w:t>24902,5</w:t>
            </w:r>
            <w:r w:rsidR="00A839BA">
              <w:rPr>
                <w:rFonts w:ascii="Times New Roman" w:hAnsi="Times New Roman"/>
                <w:sz w:val="24"/>
                <w:szCs w:val="24"/>
              </w:rPr>
              <w:t xml:space="preserve"> </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2021 год  - </w:t>
            </w:r>
            <w:r w:rsidR="00AC5330">
              <w:rPr>
                <w:rFonts w:ascii="Times New Roman" w:hAnsi="Times New Roman"/>
                <w:sz w:val="24"/>
                <w:szCs w:val="24"/>
              </w:rPr>
              <w:t>12261,5</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2022 год  - </w:t>
            </w:r>
            <w:r w:rsidR="001814A6">
              <w:rPr>
                <w:rFonts w:ascii="Times New Roman" w:hAnsi="Times New Roman"/>
                <w:sz w:val="24"/>
                <w:szCs w:val="24"/>
              </w:rPr>
              <w:t>11317,4</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484C68" w:rsidRPr="00494415" w:rsidRDefault="00484C68" w:rsidP="00484C68">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3</w:t>
            </w:r>
            <w:r w:rsidRPr="00494415">
              <w:rPr>
                <w:rFonts w:ascii="Times New Roman" w:hAnsi="Times New Roman"/>
                <w:sz w:val="24"/>
                <w:szCs w:val="24"/>
              </w:rPr>
              <w:t xml:space="preserve"> год  - </w:t>
            </w:r>
            <w:r w:rsidR="001814A6">
              <w:rPr>
                <w:rFonts w:ascii="Times New Roman" w:hAnsi="Times New Roman"/>
                <w:sz w:val="24"/>
                <w:szCs w:val="24"/>
              </w:rPr>
              <w:t>11270,3</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484C68" w:rsidRPr="00494415" w:rsidRDefault="00484C68" w:rsidP="00484C68">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 xml:space="preserve">4 </w:t>
            </w:r>
            <w:r w:rsidRPr="00494415">
              <w:rPr>
                <w:rFonts w:ascii="Times New Roman" w:hAnsi="Times New Roman"/>
                <w:sz w:val="24"/>
                <w:szCs w:val="24"/>
              </w:rPr>
              <w:t xml:space="preserve">год  - </w:t>
            </w:r>
            <w:r>
              <w:rPr>
                <w:rFonts w:ascii="Times New Roman" w:hAnsi="Times New Roman"/>
                <w:sz w:val="24"/>
                <w:szCs w:val="24"/>
              </w:rPr>
              <w:t>112</w:t>
            </w:r>
            <w:r w:rsidR="001814A6">
              <w:rPr>
                <w:rFonts w:ascii="Times New Roman" w:hAnsi="Times New Roman"/>
                <w:sz w:val="24"/>
                <w:szCs w:val="24"/>
              </w:rPr>
              <w:t>70</w:t>
            </w:r>
            <w:r>
              <w:rPr>
                <w:rFonts w:ascii="Times New Roman" w:hAnsi="Times New Roman"/>
                <w:sz w:val="24"/>
                <w:szCs w:val="24"/>
              </w:rPr>
              <w:t>,3</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lastRenderedPageBreak/>
              <w:t xml:space="preserve">Объем финансирования Программы  из бюджета                                                                  Пензенской области </w:t>
            </w:r>
            <w:r w:rsidR="00152DB9">
              <w:rPr>
                <w:rFonts w:ascii="Times New Roman" w:hAnsi="Times New Roman"/>
                <w:sz w:val="24"/>
                <w:szCs w:val="24"/>
              </w:rPr>
              <w:t>2142</w:t>
            </w:r>
            <w:r w:rsidR="001814A6">
              <w:rPr>
                <w:rFonts w:ascii="Times New Roman" w:hAnsi="Times New Roman"/>
                <w:sz w:val="24"/>
                <w:szCs w:val="24"/>
              </w:rPr>
              <w:t>5</w:t>
            </w:r>
            <w:r w:rsidR="00152DB9">
              <w:rPr>
                <w:rFonts w:ascii="Times New Roman" w:hAnsi="Times New Roman"/>
                <w:sz w:val="24"/>
                <w:szCs w:val="24"/>
              </w:rPr>
              <w:t>,6</w:t>
            </w:r>
            <w:r w:rsidR="00A839BA">
              <w:rPr>
                <w:rFonts w:ascii="Times New Roman" w:hAnsi="Times New Roman"/>
                <w:sz w:val="24"/>
                <w:szCs w:val="24"/>
              </w:rPr>
              <w:t xml:space="preserve"> </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 xml:space="preserve">ублей                                                                  в том числе по годам реализации:                                                                </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  2014 год  -  0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  2015 год  - 20,3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2016 год  -  0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2017 год  -  378,9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2018 год  -  1805,9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2019 год  -  14647,3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Pr>
                <w:rFonts w:ascii="Times New Roman" w:hAnsi="Times New Roman"/>
                <w:sz w:val="24"/>
                <w:szCs w:val="24"/>
              </w:rPr>
              <w:t xml:space="preserve">2020 год  -  </w:t>
            </w:r>
            <w:r w:rsidR="00A839BA">
              <w:rPr>
                <w:rFonts w:ascii="Times New Roman" w:hAnsi="Times New Roman"/>
                <w:sz w:val="24"/>
                <w:szCs w:val="24"/>
              </w:rPr>
              <w:t>163</w:t>
            </w:r>
            <w:r w:rsidR="001814A6">
              <w:rPr>
                <w:rFonts w:ascii="Times New Roman" w:hAnsi="Times New Roman"/>
                <w:sz w:val="24"/>
                <w:szCs w:val="24"/>
              </w:rPr>
              <w:t>5</w:t>
            </w:r>
            <w:r w:rsidR="00A839BA">
              <w:rPr>
                <w:rFonts w:ascii="Times New Roman" w:hAnsi="Times New Roman"/>
                <w:sz w:val="24"/>
                <w:szCs w:val="24"/>
              </w:rPr>
              <w:t xml:space="preserve">,0 </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2021 год  -  </w:t>
            </w:r>
            <w:r w:rsidR="00152DB9">
              <w:rPr>
                <w:rFonts w:ascii="Times New Roman" w:hAnsi="Times New Roman"/>
                <w:sz w:val="24"/>
                <w:szCs w:val="24"/>
              </w:rPr>
              <w:t>659,1</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2022 год  -  </w:t>
            </w:r>
            <w:r w:rsidR="00152DB9">
              <w:rPr>
                <w:rFonts w:ascii="Times New Roman" w:hAnsi="Times New Roman"/>
                <w:sz w:val="24"/>
                <w:szCs w:val="24"/>
              </w:rPr>
              <w:t>730,5</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484C68" w:rsidRPr="00494415" w:rsidRDefault="00484C68" w:rsidP="00484C68">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3</w:t>
            </w:r>
            <w:r w:rsidRPr="00494415">
              <w:rPr>
                <w:rFonts w:ascii="Times New Roman" w:hAnsi="Times New Roman"/>
                <w:sz w:val="24"/>
                <w:szCs w:val="24"/>
              </w:rPr>
              <w:t xml:space="preserve"> год  - </w:t>
            </w:r>
            <w:r w:rsidR="00152DB9">
              <w:rPr>
                <w:rFonts w:ascii="Times New Roman" w:hAnsi="Times New Roman"/>
                <w:sz w:val="24"/>
                <w:szCs w:val="24"/>
              </w:rPr>
              <w:t>774,3</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484C68" w:rsidRPr="00494415" w:rsidRDefault="00484C68" w:rsidP="00484C68">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 xml:space="preserve">4 </w:t>
            </w:r>
            <w:r w:rsidRPr="00494415">
              <w:rPr>
                <w:rFonts w:ascii="Times New Roman" w:hAnsi="Times New Roman"/>
                <w:sz w:val="24"/>
                <w:szCs w:val="24"/>
              </w:rPr>
              <w:t xml:space="preserve">год  - </w:t>
            </w:r>
            <w:r w:rsidR="00152DB9">
              <w:rPr>
                <w:rFonts w:ascii="Times New Roman" w:hAnsi="Times New Roman"/>
                <w:sz w:val="24"/>
                <w:szCs w:val="24"/>
              </w:rPr>
              <w:t>774,3</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Объем финансирования Программы  из бюджета                                                                  </w:t>
            </w:r>
            <w:proofErr w:type="spellStart"/>
            <w:r w:rsidRPr="00494415">
              <w:rPr>
                <w:rFonts w:ascii="Times New Roman" w:hAnsi="Times New Roman"/>
                <w:sz w:val="24"/>
                <w:szCs w:val="24"/>
              </w:rPr>
              <w:t>Нижнеломовского</w:t>
            </w:r>
            <w:proofErr w:type="spellEnd"/>
            <w:r w:rsidRPr="00494415">
              <w:rPr>
                <w:rFonts w:ascii="Times New Roman" w:hAnsi="Times New Roman"/>
                <w:sz w:val="24"/>
                <w:szCs w:val="24"/>
              </w:rPr>
              <w:t xml:space="preserve"> района   </w:t>
            </w:r>
            <w:r w:rsidR="001814A6">
              <w:rPr>
                <w:rFonts w:ascii="Times New Roman" w:hAnsi="Times New Roman"/>
                <w:sz w:val="24"/>
                <w:szCs w:val="24"/>
              </w:rPr>
              <w:t>11927,4</w:t>
            </w:r>
            <w:r w:rsidR="00A839BA">
              <w:rPr>
                <w:rFonts w:ascii="Times New Roman" w:hAnsi="Times New Roman"/>
                <w:sz w:val="24"/>
                <w:szCs w:val="24"/>
              </w:rPr>
              <w:t xml:space="preserve"> </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 xml:space="preserve">ублей                                                                  в том числе по годам реализации:                                                                </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  2014 год  - 0тыс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 xml:space="preserve">ублей                                                               </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  2015 год  - 1329,2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2016 год  - 991,5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2017 год  -    </w:t>
            </w:r>
            <w:r w:rsidR="001814A6">
              <w:rPr>
                <w:rFonts w:ascii="Times New Roman" w:hAnsi="Times New Roman"/>
                <w:sz w:val="24"/>
                <w:szCs w:val="24"/>
              </w:rPr>
              <w:t>7162,8</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2018 год  - 558,8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2019 год  -   937,4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2020 год  -  </w:t>
            </w:r>
            <w:r w:rsidR="00A839BA">
              <w:rPr>
                <w:rFonts w:ascii="Times New Roman" w:hAnsi="Times New Roman"/>
                <w:sz w:val="24"/>
                <w:szCs w:val="24"/>
              </w:rPr>
              <w:t>601,1</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2021 год  -  </w:t>
            </w:r>
            <w:r w:rsidR="00152DB9">
              <w:rPr>
                <w:rFonts w:ascii="Times New Roman" w:hAnsi="Times New Roman"/>
                <w:sz w:val="24"/>
                <w:szCs w:val="24"/>
              </w:rPr>
              <w:t>346,6</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2022 год  -  0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152DB9" w:rsidRPr="00494415" w:rsidRDefault="00152DB9" w:rsidP="00152DB9">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3</w:t>
            </w:r>
            <w:r w:rsidRPr="00494415">
              <w:rPr>
                <w:rFonts w:ascii="Times New Roman" w:hAnsi="Times New Roman"/>
                <w:sz w:val="24"/>
                <w:szCs w:val="24"/>
              </w:rPr>
              <w:t xml:space="preserve"> год  - </w:t>
            </w:r>
            <w:r>
              <w:rPr>
                <w:rFonts w:ascii="Times New Roman" w:hAnsi="Times New Roman"/>
                <w:sz w:val="24"/>
                <w:szCs w:val="24"/>
              </w:rPr>
              <w:t>0</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152DB9" w:rsidRPr="00494415" w:rsidRDefault="00152DB9" w:rsidP="00152DB9">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 xml:space="preserve">4 </w:t>
            </w:r>
            <w:r w:rsidRPr="00494415">
              <w:rPr>
                <w:rFonts w:ascii="Times New Roman" w:hAnsi="Times New Roman"/>
                <w:sz w:val="24"/>
                <w:szCs w:val="24"/>
              </w:rPr>
              <w:t xml:space="preserve">год  - </w:t>
            </w:r>
            <w:r>
              <w:rPr>
                <w:rFonts w:ascii="Times New Roman" w:hAnsi="Times New Roman"/>
                <w:sz w:val="24"/>
                <w:szCs w:val="24"/>
              </w:rPr>
              <w:t>0</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Объем финансирования Программы  из бюджета                                                                  </w:t>
            </w:r>
            <w:proofErr w:type="spellStart"/>
            <w:r w:rsidRPr="00494415">
              <w:rPr>
                <w:rFonts w:ascii="Times New Roman" w:hAnsi="Times New Roman"/>
                <w:sz w:val="24"/>
                <w:szCs w:val="24"/>
              </w:rPr>
              <w:t>Верхнеломовского</w:t>
            </w:r>
            <w:proofErr w:type="spellEnd"/>
            <w:r w:rsidRPr="00494415">
              <w:rPr>
                <w:rFonts w:ascii="Times New Roman" w:hAnsi="Times New Roman"/>
                <w:sz w:val="24"/>
                <w:szCs w:val="24"/>
              </w:rPr>
              <w:t xml:space="preserve"> сельсовета </w:t>
            </w:r>
            <w:r w:rsidR="00AC5330">
              <w:rPr>
                <w:rFonts w:ascii="Times New Roman" w:hAnsi="Times New Roman"/>
                <w:sz w:val="24"/>
                <w:szCs w:val="24"/>
              </w:rPr>
              <w:t>117460,2</w:t>
            </w:r>
            <w:r w:rsidR="00CB5599">
              <w:rPr>
                <w:rFonts w:ascii="Times New Roman" w:hAnsi="Times New Roman"/>
                <w:sz w:val="24"/>
                <w:szCs w:val="24"/>
              </w:rPr>
              <w:t xml:space="preserve"> </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 xml:space="preserve">ублей                                                                  в том числе по годам реализации:                                                                </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2014 год  - 8833,8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 2015 год  - 10306,7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2016 год  - 9928,7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2017 год  - </w:t>
            </w:r>
            <w:r w:rsidR="001814A6">
              <w:rPr>
                <w:rFonts w:ascii="Times New Roman" w:hAnsi="Times New Roman"/>
                <w:sz w:val="24"/>
                <w:szCs w:val="24"/>
              </w:rPr>
              <w:t>12031,1</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2018 год  - 12531,4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Pr>
                <w:rFonts w:ascii="Times New Roman" w:hAnsi="Times New Roman"/>
                <w:sz w:val="24"/>
                <w:szCs w:val="24"/>
              </w:rPr>
              <w:t>2019 год  -  11259,7</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Pr>
                <w:rFonts w:ascii="Times New Roman" w:hAnsi="Times New Roman"/>
                <w:sz w:val="24"/>
                <w:szCs w:val="24"/>
              </w:rPr>
              <w:t xml:space="preserve">2020 год  - </w:t>
            </w:r>
            <w:r w:rsidR="008F5250">
              <w:rPr>
                <w:rFonts w:ascii="Times New Roman" w:hAnsi="Times New Roman"/>
                <w:sz w:val="24"/>
                <w:szCs w:val="24"/>
              </w:rPr>
              <w:t>1153</w:t>
            </w:r>
            <w:r w:rsidR="001814A6">
              <w:rPr>
                <w:rFonts w:ascii="Times New Roman" w:hAnsi="Times New Roman"/>
                <w:sz w:val="24"/>
                <w:szCs w:val="24"/>
              </w:rPr>
              <w:t>0</w:t>
            </w:r>
            <w:r w:rsidR="008F5250">
              <w:rPr>
                <w:rFonts w:ascii="Times New Roman" w:hAnsi="Times New Roman"/>
                <w:sz w:val="24"/>
                <w:szCs w:val="24"/>
              </w:rPr>
              <w:t>,</w:t>
            </w:r>
            <w:r w:rsidR="001814A6">
              <w:rPr>
                <w:rFonts w:ascii="Times New Roman" w:hAnsi="Times New Roman"/>
                <w:sz w:val="24"/>
                <w:szCs w:val="24"/>
              </w:rPr>
              <w:t>4</w:t>
            </w:r>
            <w:r w:rsidR="008F5250">
              <w:rPr>
                <w:rFonts w:ascii="Times New Roman" w:hAnsi="Times New Roman"/>
                <w:sz w:val="24"/>
                <w:szCs w:val="24"/>
              </w:rPr>
              <w:t xml:space="preserve"> </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2021 год  - </w:t>
            </w:r>
            <w:r w:rsidR="00AC5330">
              <w:rPr>
                <w:rFonts w:ascii="Times New Roman" w:hAnsi="Times New Roman"/>
                <w:sz w:val="24"/>
                <w:szCs w:val="24"/>
              </w:rPr>
              <w:t>10812,9</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2022 год  - </w:t>
            </w:r>
            <w:r w:rsidR="005D2EB8">
              <w:rPr>
                <w:rFonts w:ascii="Times New Roman" w:hAnsi="Times New Roman"/>
                <w:sz w:val="24"/>
                <w:szCs w:val="24"/>
              </w:rPr>
              <w:t>10141,7</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152DB9" w:rsidRPr="00494415" w:rsidRDefault="00152DB9" w:rsidP="00152DB9">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3</w:t>
            </w:r>
            <w:r w:rsidRPr="00494415">
              <w:rPr>
                <w:rFonts w:ascii="Times New Roman" w:hAnsi="Times New Roman"/>
                <w:sz w:val="24"/>
                <w:szCs w:val="24"/>
              </w:rPr>
              <w:t xml:space="preserve"> год  - </w:t>
            </w:r>
            <w:r w:rsidR="005D2EB8">
              <w:rPr>
                <w:rFonts w:ascii="Times New Roman" w:hAnsi="Times New Roman"/>
                <w:sz w:val="24"/>
                <w:szCs w:val="24"/>
              </w:rPr>
              <w:t>10041,9</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152DB9" w:rsidRPr="00494415" w:rsidRDefault="00152DB9" w:rsidP="00152DB9">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 xml:space="preserve">4 </w:t>
            </w:r>
            <w:r w:rsidRPr="00494415">
              <w:rPr>
                <w:rFonts w:ascii="Times New Roman" w:hAnsi="Times New Roman"/>
                <w:sz w:val="24"/>
                <w:szCs w:val="24"/>
              </w:rPr>
              <w:t xml:space="preserve">год  - </w:t>
            </w:r>
            <w:r w:rsidR="005D2EB8">
              <w:rPr>
                <w:rFonts w:ascii="Times New Roman" w:hAnsi="Times New Roman"/>
                <w:sz w:val="24"/>
                <w:szCs w:val="24"/>
              </w:rPr>
              <w:t>10041,9</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Объем финансирования за счет федерального бюджета </w:t>
            </w:r>
            <w:r w:rsidR="00152DB9">
              <w:rPr>
                <w:rFonts w:ascii="Times New Roman" w:hAnsi="Times New Roman"/>
                <w:sz w:val="24"/>
                <w:szCs w:val="24"/>
              </w:rPr>
              <w:t>23509,</w:t>
            </w:r>
            <w:r w:rsidR="001814A6">
              <w:rPr>
                <w:rFonts w:ascii="Times New Roman" w:hAnsi="Times New Roman"/>
                <w:sz w:val="24"/>
                <w:szCs w:val="24"/>
              </w:rPr>
              <w:t>4</w:t>
            </w:r>
            <w:r w:rsidRPr="00494415">
              <w:rPr>
                <w:rFonts w:ascii="Times New Roman" w:hAnsi="Times New Roman"/>
                <w:sz w:val="24"/>
                <w:szCs w:val="24"/>
              </w:rPr>
              <w:t xml:space="preserve"> тыс. </w:t>
            </w:r>
            <w:proofErr w:type="gramStart"/>
            <w:r w:rsidRPr="00494415">
              <w:rPr>
                <w:rFonts w:ascii="Times New Roman" w:hAnsi="Times New Roman"/>
                <w:sz w:val="24"/>
                <w:szCs w:val="24"/>
              </w:rPr>
              <w:t>рублей</w:t>
            </w:r>
            <w:proofErr w:type="gramEnd"/>
            <w:r w:rsidRPr="00494415">
              <w:rPr>
                <w:rFonts w:ascii="Times New Roman" w:hAnsi="Times New Roman"/>
                <w:sz w:val="24"/>
                <w:szCs w:val="24"/>
              </w:rPr>
              <w:t xml:space="preserve"> в том числе по годам реализации:                                                                </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2014 год  - 310,4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2015 год  -  425,5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2016 год  -  154,7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2017 год  -  155,5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2018 год  -  182,9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2019 год  -  10387,9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Pr>
                <w:rFonts w:ascii="Times New Roman" w:hAnsi="Times New Roman"/>
                <w:sz w:val="24"/>
                <w:szCs w:val="24"/>
              </w:rPr>
              <w:t xml:space="preserve">2020 год  -  </w:t>
            </w:r>
            <w:r w:rsidR="00A839BA">
              <w:rPr>
                <w:rFonts w:ascii="Times New Roman" w:hAnsi="Times New Roman"/>
                <w:sz w:val="24"/>
                <w:szCs w:val="24"/>
              </w:rPr>
              <w:t>10956,</w:t>
            </w:r>
            <w:r w:rsidR="001814A6">
              <w:rPr>
                <w:rFonts w:ascii="Times New Roman" w:hAnsi="Times New Roman"/>
                <w:sz w:val="24"/>
                <w:szCs w:val="24"/>
              </w:rPr>
              <w:t>2</w:t>
            </w:r>
            <w:r w:rsidR="00A839BA">
              <w:rPr>
                <w:rFonts w:ascii="Times New Roman" w:hAnsi="Times New Roman"/>
                <w:sz w:val="24"/>
                <w:szCs w:val="24"/>
              </w:rPr>
              <w:t xml:space="preserve"> </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2021 год  -  </w:t>
            </w:r>
            <w:r w:rsidR="00152DB9">
              <w:rPr>
                <w:rFonts w:ascii="Times New Roman" w:hAnsi="Times New Roman"/>
                <w:sz w:val="24"/>
                <w:szCs w:val="24"/>
              </w:rPr>
              <w:t>227,9</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2022 год  -  </w:t>
            </w:r>
            <w:r w:rsidR="00152DB9">
              <w:rPr>
                <w:rFonts w:ascii="Times New Roman" w:hAnsi="Times New Roman"/>
                <w:sz w:val="24"/>
                <w:szCs w:val="24"/>
              </w:rPr>
              <w:t>230,2</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152DB9" w:rsidRPr="00494415" w:rsidRDefault="00152DB9" w:rsidP="00152DB9">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3</w:t>
            </w:r>
            <w:r w:rsidRPr="00494415">
              <w:rPr>
                <w:rFonts w:ascii="Times New Roman" w:hAnsi="Times New Roman"/>
                <w:sz w:val="24"/>
                <w:szCs w:val="24"/>
              </w:rPr>
              <w:t xml:space="preserve"> год  - </w:t>
            </w:r>
            <w:r>
              <w:rPr>
                <w:rFonts w:ascii="Times New Roman" w:hAnsi="Times New Roman"/>
                <w:sz w:val="24"/>
                <w:szCs w:val="24"/>
              </w:rPr>
              <w:t>239,1</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152DB9" w:rsidRPr="00494415" w:rsidRDefault="00152DB9" w:rsidP="00152DB9">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 xml:space="preserve">4 </w:t>
            </w:r>
            <w:r w:rsidRPr="00494415">
              <w:rPr>
                <w:rFonts w:ascii="Times New Roman" w:hAnsi="Times New Roman"/>
                <w:sz w:val="24"/>
                <w:szCs w:val="24"/>
              </w:rPr>
              <w:t xml:space="preserve">год  - </w:t>
            </w:r>
            <w:r>
              <w:rPr>
                <w:rFonts w:ascii="Times New Roman" w:hAnsi="Times New Roman"/>
                <w:sz w:val="24"/>
                <w:szCs w:val="24"/>
              </w:rPr>
              <w:t>239,1</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spacing w:after="0"/>
              <w:rPr>
                <w:rFonts w:ascii="Times New Roman" w:hAnsi="Times New Roman"/>
              </w:rPr>
            </w:pPr>
            <w:r w:rsidRPr="00494415">
              <w:rPr>
                <w:rFonts w:ascii="Times New Roman" w:hAnsi="Times New Roman"/>
              </w:rPr>
              <w:lastRenderedPageBreak/>
              <w:t xml:space="preserve">- </w:t>
            </w:r>
            <w:proofErr w:type="gramStart"/>
            <w:r w:rsidRPr="00494415">
              <w:rPr>
                <w:rFonts w:ascii="Times New Roman" w:hAnsi="Times New Roman"/>
              </w:rPr>
              <w:t>внебюджетные</w:t>
            </w:r>
            <w:proofErr w:type="gramEnd"/>
            <w:r w:rsidRPr="00494415">
              <w:rPr>
                <w:rFonts w:ascii="Times New Roman" w:hAnsi="Times New Roman"/>
              </w:rPr>
              <w:t xml:space="preserve"> средства-</w:t>
            </w:r>
            <w:r w:rsidR="001814A6">
              <w:rPr>
                <w:rFonts w:ascii="Times New Roman" w:hAnsi="Times New Roman"/>
              </w:rPr>
              <w:t>1196,8</w:t>
            </w:r>
            <w:r w:rsidRPr="00494415">
              <w:rPr>
                <w:rFonts w:ascii="Times New Roman" w:hAnsi="Times New Roman"/>
              </w:rPr>
              <w:t xml:space="preserve">   тыс. рублей, </w:t>
            </w:r>
          </w:p>
          <w:p w:rsidR="0099032F" w:rsidRPr="00494415" w:rsidRDefault="0099032F" w:rsidP="00C4424A">
            <w:pPr>
              <w:spacing w:after="0"/>
              <w:rPr>
                <w:rStyle w:val="s5"/>
              </w:rPr>
            </w:pPr>
            <w:r w:rsidRPr="00494415">
              <w:rPr>
                <w:rFonts w:ascii="Times New Roman" w:hAnsi="Times New Roman"/>
              </w:rPr>
              <w:t>из них  по годам:</w:t>
            </w:r>
          </w:p>
          <w:p w:rsidR="0099032F" w:rsidRPr="00494415" w:rsidRDefault="0099032F" w:rsidP="00C4424A">
            <w:pPr>
              <w:spacing w:after="0"/>
              <w:rPr>
                <w:rStyle w:val="s5"/>
                <w:rFonts w:ascii="Times New Roman" w:hAnsi="Times New Roman"/>
              </w:rPr>
            </w:pPr>
            <w:r w:rsidRPr="00494415">
              <w:rPr>
                <w:rStyle w:val="s5"/>
                <w:rFonts w:ascii="Times New Roman" w:hAnsi="Times New Roman"/>
              </w:rPr>
              <w:t xml:space="preserve">2014 год – </w:t>
            </w:r>
            <w:r w:rsidRPr="00494415">
              <w:rPr>
                <w:rFonts w:ascii="Times New Roman" w:hAnsi="Times New Roman"/>
              </w:rPr>
              <w:t xml:space="preserve">0,0 </w:t>
            </w:r>
            <w:proofErr w:type="spellStart"/>
            <w:proofErr w:type="gramStart"/>
            <w:r w:rsidRPr="00494415">
              <w:rPr>
                <w:rStyle w:val="s5"/>
                <w:rFonts w:ascii="Times New Roman" w:hAnsi="Times New Roman"/>
              </w:rPr>
              <w:t>тыс</w:t>
            </w:r>
            <w:proofErr w:type="spellEnd"/>
            <w:proofErr w:type="gramEnd"/>
            <w:r w:rsidRPr="00494415">
              <w:rPr>
                <w:rStyle w:val="s5"/>
                <w:rFonts w:ascii="Times New Roman" w:hAnsi="Times New Roman"/>
              </w:rPr>
              <w:t xml:space="preserve"> рублей;</w:t>
            </w:r>
          </w:p>
          <w:p w:rsidR="0099032F" w:rsidRPr="00494415" w:rsidRDefault="0099032F" w:rsidP="00C4424A">
            <w:pPr>
              <w:spacing w:after="0"/>
            </w:pPr>
            <w:r w:rsidRPr="00494415">
              <w:rPr>
                <w:rStyle w:val="s5"/>
                <w:rFonts w:ascii="Times New Roman" w:hAnsi="Times New Roman"/>
              </w:rPr>
              <w:t xml:space="preserve">2015 год – </w:t>
            </w:r>
            <w:r w:rsidRPr="00494415">
              <w:rPr>
                <w:rFonts w:ascii="Times New Roman" w:hAnsi="Times New Roman"/>
              </w:rPr>
              <w:t xml:space="preserve">0,0 </w:t>
            </w:r>
            <w:proofErr w:type="spellStart"/>
            <w:proofErr w:type="gramStart"/>
            <w:r w:rsidRPr="00494415">
              <w:rPr>
                <w:rStyle w:val="s5"/>
                <w:rFonts w:ascii="Times New Roman" w:hAnsi="Times New Roman"/>
              </w:rPr>
              <w:t>тыс</w:t>
            </w:r>
            <w:proofErr w:type="spellEnd"/>
            <w:proofErr w:type="gramEnd"/>
            <w:r w:rsidRPr="00494415">
              <w:rPr>
                <w:rStyle w:val="s5"/>
                <w:rFonts w:ascii="Times New Roman" w:hAnsi="Times New Roman"/>
              </w:rPr>
              <w:t xml:space="preserve">  рублей;</w:t>
            </w:r>
          </w:p>
          <w:p w:rsidR="0099032F" w:rsidRPr="00494415" w:rsidRDefault="0099032F" w:rsidP="00C4424A">
            <w:pPr>
              <w:spacing w:after="0"/>
              <w:rPr>
                <w:rFonts w:ascii="Times New Roman" w:hAnsi="Times New Roman"/>
              </w:rPr>
            </w:pPr>
            <w:r w:rsidRPr="00494415">
              <w:rPr>
                <w:rFonts w:ascii="Times New Roman" w:hAnsi="Times New Roman"/>
              </w:rPr>
              <w:t xml:space="preserve">2016 год -  0,0 </w:t>
            </w:r>
            <w:proofErr w:type="spellStart"/>
            <w:r w:rsidRPr="00494415">
              <w:rPr>
                <w:rStyle w:val="s5"/>
                <w:rFonts w:ascii="Times New Roman" w:hAnsi="Times New Roman"/>
              </w:rPr>
              <w:t>тыс</w:t>
            </w:r>
            <w:r w:rsidRPr="00494415">
              <w:rPr>
                <w:rFonts w:ascii="Times New Roman" w:hAnsi="Times New Roman"/>
              </w:rPr>
              <w:t>рублей</w:t>
            </w:r>
            <w:proofErr w:type="spellEnd"/>
            <w:r w:rsidRPr="00494415">
              <w:rPr>
                <w:rFonts w:ascii="Times New Roman" w:hAnsi="Times New Roman"/>
              </w:rPr>
              <w:t>;</w:t>
            </w:r>
          </w:p>
          <w:p w:rsidR="0099032F" w:rsidRPr="00494415" w:rsidRDefault="0099032F" w:rsidP="00C4424A">
            <w:pPr>
              <w:spacing w:after="0"/>
              <w:rPr>
                <w:rFonts w:ascii="Times New Roman" w:hAnsi="Times New Roman"/>
              </w:rPr>
            </w:pPr>
            <w:r w:rsidRPr="00494415">
              <w:rPr>
                <w:rFonts w:ascii="Times New Roman" w:hAnsi="Times New Roman"/>
              </w:rPr>
              <w:t xml:space="preserve">2017 год –  0,0 </w:t>
            </w:r>
            <w:proofErr w:type="spellStart"/>
            <w:r w:rsidRPr="00494415">
              <w:rPr>
                <w:rStyle w:val="s5"/>
                <w:rFonts w:ascii="Times New Roman" w:hAnsi="Times New Roman"/>
              </w:rPr>
              <w:t>тыс</w:t>
            </w:r>
            <w:r w:rsidRPr="00494415">
              <w:rPr>
                <w:rFonts w:ascii="Times New Roman" w:hAnsi="Times New Roman"/>
              </w:rPr>
              <w:t>рублей</w:t>
            </w:r>
            <w:proofErr w:type="spellEnd"/>
            <w:r w:rsidRPr="00494415">
              <w:rPr>
                <w:rFonts w:ascii="Times New Roman" w:hAnsi="Times New Roman"/>
              </w:rPr>
              <w:t>;</w:t>
            </w:r>
          </w:p>
          <w:p w:rsidR="0099032F" w:rsidRPr="00494415" w:rsidRDefault="0099032F" w:rsidP="00C4424A">
            <w:pPr>
              <w:spacing w:after="0"/>
              <w:rPr>
                <w:rFonts w:ascii="Times New Roman" w:hAnsi="Times New Roman"/>
              </w:rPr>
            </w:pPr>
            <w:r w:rsidRPr="00494415">
              <w:rPr>
                <w:rFonts w:ascii="Times New Roman" w:hAnsi="Times New Roman"/>
              </w:rPr>
              <w:t xml:space="preserve">2018 год – 127,0 </w:t>
            </w:r>
            <w:proofErr w:type="spellStart"/>
            <w:r w:rsidRPr="00494415">
              <w:rPr>
                <w:rStyle w:val="s5"/>
                <w:rFonts w:ascii="Times New Roman" w:hAnsi="Times New Roman"/>
              </w:rPr>
              <w:t>тыс</w:t>
            </w:r>
            <w:r w:rsidRPr="00494415">
              <w:rPr>
                <w:rFonts w:ascii="Times New Roman" w:hAnsi="Times New Roman"/>
              </w:rPr>
              <w:t>рублей</w:t>
            </w:r>
            <w:proofErr w:type="spellEnd"/>
            <w:r w:rsidRPr="00494415">
              <w:rPr>
                <w:rFonts w:ascii="Times New Roman" w:hAnsi="Times New Roman"/>
              </w:rPr>
              <w:t>;</w:t>
            </w:r>
          </w:p>
          <w:p w:rsidR="0099032F" w:rsidRPr="00494415" w:rsidRDefault="0099032F" w:rsidP="00C4424A">
            <w:pPr>
              <w:spacing w:after="0"/>
              <w:rPr>
                <w:rFonts w:ascii="Times New Roman" w:hAnsi="Times New Roman"/>
              </w:rPr>
            </w:pPr>
            <w:r w:rsidRPr="00494415">
              <w:rPr>
                <w:rFonts w:ascii="Times New Roman" w:hAnsi="Times New Roman"/>
              </w:rPr>
              <w:t xml:space="preserve">2019 год – 30,0  </w:t>
            </w:r>
            <w:proofErr w:type="spellStart"/>
            <w:r w:rsidRPr="00494415">
              <w:rPr>
                <w:rStyle w:val="s5"/>
                <w:rFonts w:ascii="Times New Roman" w:hAnsi="Times New Roman"/>
              </w:rPr>
              <w:t>тыс</w:t>
            </w:r>
            <w:r w:rsidRPr="00494415">
              <w:rPr>
                <w:rFonts w:ascii="Times New Roman" w:hAnsi="Times New Roman"/>
              </w:rPr>
              <w:t>рублей</w:t>
            </w:r>
            <w:proofErr w:type="spellEnd"/>
            <w:r w:rsidRPr="00494415">
              <w:rPr>
                <w:rFonts w:ascii="Times New Roman" w:hAnsi="Times New Roman"/>
              </w:rPr>
              <w:t>;</w:t>
            </w:r>
          </w:p>
          <w:p w:rsidR="0099032F" w:rsidRPr="00494415" w:rsidRDefault="0099032F" w:rsidP="00C4424A">
            <w:pPr>
              <w:tabs>
                <w:tab w:val="left" w:pos="7220"/>
              </w:tabs>
              <w:spacing w:after="0" w:line="240" w:lineRule="auto"/>
              <w:contextualSpacing/>
              <w:rPr>
                <w:rStyle w:val="s5"/>
                <w:rFonts w:ascii="Times New Roman" w:hAnsi="Times New Roman"/>
              </w:rPr>
            </w:pPr>
            <w:r w:rsidRPr="00494415">
              <w:rPr>
                <w:rFonts w:ascii="Times New Roman" w:hAnsi="Times New Roman"/>
              </w:rPr>
              <w:t xml:space="preserve">2020 год –  </w:t>
            </w:r>
            <w:r w:rsidR="001814A6">
              <w:rPr>
                <w:rFonts w:ascii="Times New Roman" w:hAnsi="Times New Roman"/>
              </w:rPr>
              <w:t>179,8</w:t>
            </w:r>
            <w:r w:rsidRPr="00494415">
              <w:rPr>
                <w:rFonts w:ascii="Times New Roman" w:hAnsi="Times New Roman"/>
              </w:rPr>
              <w:t xml:space="preserve"> </w:t>
            </w:r>
            <w:proofErr w:type="spellStart"/>
            <w:proofErr w:type="gramStart"/>
            <w:r w:rsidRPr="00494415">
              <w:rPr>
                <w:rStyle w:val="s5"/>
                <w:rFonts w:ascii="Times New Roman" w:hAnsi="Times New Roman"/>
              </w:rPr>
              <w:t>тыс</w:t>
            </w:r>
            <w:proofErr w:type="spellEnd"/>
            <w:proofErr w:type="gramEnd"/>
            <w:r w:rsidRPr="00494415">
              <w:rPr>
                <w:rStyle w:val="s5"/>
                <w:rFonts w:ascii="Times New Roman" w:hAnsi="Times New Roman"/>
              </w:rPr>
              <w:t xml:space="preserve"> рублей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2021 год  -  </w:t>
            </w:r>
            <w:r w:rsidR="001814A6">
              <w:rPr>
                <w:rFonts w:ascii="Times New Roman" w:hAnsi="Times New Roman"/>
                <w:sz w:val="24"/>
                <w:szCs w:val="24"/>
              </w:rPr>
              <w:t>215</w:t>
            </w:r>
            <w:r w:rsidRPr="00494415">
              <w:rPr>
                <w:rFonts w:ascii="Times New Roman" w:hAnsi="Times New Roman"/>
                <w:sz w:val="24"/>
                <w:szCs w:val="24"/>
              </w:rPr>
              <w:t>,0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2022 год  -  </w:t>
            </w:r>
            <w:r w:rsidR="001814A6">
              <w:rPr>
                <w:rFonts w:ascii="Times New Roman" w:hAnsi="Times New Roman"/>
                <w:sz w:val="24"/>
                <w:szCs w:val="24"/>
              </w:rPr>
              <w:t>215</w:t>
            </w:r>
            <w:r w:rsidRPr="00494415">
              <w:rPr>
                <w:rFonts w:ascii="Times New Roman" w:hAnsi="Times New Roman"/>
                <w:sz w:val="24"/>
                <w:szCs w:val="24"/>
              </w:rPr>
              <w:t>,0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152DB9" w:rsidRPr="00494415" w:rsidRDefault="00152DB9" w:rsidP="00152DB9">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3</w:t>
            </w:r>
            <w:r w:rsidRPr="00494415">
              <w:rPr>
                <w:rFonts w:ascii="Times New Roman" w:hAnsi="Times New Roman"/>
                <w:sz w:val="24"/>
                <w:szCs w:val="24"/>
              </w:rPr>
              <w:t xml:space="preserve"> год  - </w:t>
            </w:r>
            <w:r w:rsidR="001814A6">
              <w:rPr>
                <w:rFonts w:ascii="Times New Roman" w:hAnsi="Times New Roman"/>
                <w:sz w:val="24"/>
                <w:szCs w:val="24"/>
              </w:rPr>
              <w:t>215</w:t>
            </w:r>
            <w:r>
              <w:rPr>
                <w:rFonts w:ascii="Times New Roman" w:hAnsi="Times New Roman"/>
                <w:sz w:val="24"/>
                <w:szCs w:val="24"/>
              </w:rPr>
              <w:t>,0</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152DB9" w:rsidRPr="00494415" w:rsidRDefault="00152DB9" w:rsidP="00152DB9">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 xml:space="preserve">4 </w:t>
            </w:r>
            <w:r w:rsidRPr="00494415">
              <w:rPr>
                <w:rFonts w:ascii="Times New Roman" w:hAnsi="Times New Roman"/>
                <w:sz w:val="24"/>
                <w:szCs w:val="24"/>
              </w:rPr>
              <w:t xml:space="preserve">год  - </w:t>
            </w:r>
            <w:r w:rsidR="001814A6">
              <w:rPr>
                <w:rFonts w:ascii="Times New Roman" w:hAnsi="Times New Roman"/>
                <w:sz w:val="24"/>
                <w:szCs w:val="24"/>
              </w:rPr>
              <w:t>215</w:t>
            </w:r>
            <w:r>
              <w:rPr>
                <w:rFonts w:ascii="Times New Roman" w:hAnsi="Times New Roman"/>
                <w:sz w:val="24"/>
                <w:szCs w:val="24"/>
              </w:rPr>
              <w:t>,0</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C4424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В качестве дополнительных источников финансирования могут быть привлечены средства российских кредитно-финансовых организаций, фондов, организаций и индивидуальных предпринимателей</w:t>
            </w:r>
          </w:p>
        </w:tc>
      </w:tr>
    </w:tbl>
    <w:p w:rsidR="0099032F" w:rsidRPr="00975F73" w:rsidRDefault="0099032F" w:rsidP="0080154C">
      <w:pPr>
        <w:pStyle w:val="ConsPlusTitle"/>
        <w:widowControl/>
        <w:numPr>
          <w:ilvl w:val="0"/>
          <w:numId w:val="1"/>
        </w:numPr>
        <w:jc w:val="both"/>
        <w:rPr>
          <w:rFonts w:ascii="Times New Roman" w:hAnsi="Times New Roman" w:cs="Times New Roman"/>
          <w:b w:val="0"/>
          <w:sz w:val="24"/>
          <w:szCs w:val="24"/>
        </w:rPr>
      </w:pPr>
      <w:r w:rsidRPr="00D92FDB">
        <w:rPr>
          <w:rFonts w:ascii="Times New Roman" w:hAnsi="Times New Roman" w:cs="Times New Roman"/>
          <w:b w:val="0"/>
          <w:sz w:val="24"/>
          <w:szCs w:val="24"/>
        </w:rPr>
        <w:lastRenderedPageBreak/>
        <w:t>1.</w:t>
      </w:r>
      <w:r w:rsidR="007C195B">
        <w:rPr>
          <w:rFonts w:ascii="Times New Roman" w:hAnsi="Times New Roman" w:cs="Times New Roman"/>
          <w:b w:val="0"/>
          <w:sz w:val="24"/>
          <w:szCs w:val="24"/>
        </w:rPr>
        <w:t>2</w:t>
      </w:r>
      <w:r w:rsidRPr="00D92FDB">
        <w:rPr>
          <w:rFonts w:ascii="Times New Roman" w:hAnsi="Times New Roman" w:cs="Times New Roman"/>
          <w:b w:val="0"/>
          <w:sz w:val="24"/>
          <w:szCs w:val="24"/>
        </w:rPr>
        <w:t xml:space="preserve">.  В Паспорте подпрограммы </w:t>
      </w:r>
      <w:r w:rsidRPr="00290562">
        <w:rPr>
          <w:rFonts w:ascii="Times New Roman" w:hAnsi="Times New Roman" w:cs="Times New Roman"/>
          <w:b w:val="0"/>
          <w:sz w:val="24"/>
          <w:szCs w:val="24"/>
        </w:rPr>
        <w:t xml:space="preserve">«Развитие местного самоуправления на территории </w:t>
      </w:r>
      <w:proofErr w:type="spellStart"/>
      <w:r w:rsidRPr="00290562">
        <w:rPr>
          <w:rFonts w:ascii="Times New Roman" w:hAnsi="Times New Roman" w:cs="Times New Roman"/>
          <w:b w:val="0"/>
          <w:sz w:val="24"/>
          <w:szCs w:val="24"/>
        </w:rPr>
        <w:t>Верхнеломовском</w:t>
      </w:r>
      <w:proofErr w:type="spellEnd"/>
      <w:r w:rsidRPr="00290562">
        <w:rPr>
          <w:rFonts w:ascii="Times New Roman" w:hAnsi="Times New Roman" w:cs="Times New Roman"/>
          <w:b w:val="0"/>
          <w:sz w:val="24"/>
          <w:szCs w:val="24"/>
        </w:rPr>
        <w:t xml:space="preserve"> сельсовете </w:t>
      </w:r>
      <w:proofErr w:type="spellStart"/>
      <w:r w:rsidRPr="00290562">
        <w:rPr>
          <w:rFonts w:ascii="Times New Roman" w:hAnsi="Times New Roman" w:cs="Times New Roman"/>
          <w:b w:val="0"/>
          <w:sz w:val="24"/>
          <w:szCs w:val="24"/>
        </w:rPr>
        <w:t>Нижнеломовского</w:t>
      </w:r>
      <w:proofErr w:type="spellEnd"/>
      <w:r w:rsidRPr="00290562">
        <w:rPr>
          <w:rFonts w:ascii="Times New Roman" w:hAnsi="Times New Roman" w:cs="Times New Roman"/>
          <w:b w:val="0"/>
          <w:sz w:val="24"/>
          <w:szCs w:val="24"/>
        </w:rPr>
        <w:t xml:space="preserve"> района Пензенской области и исполнение  государственных полномочий органами местного самоуправления </w:t>
      </w:r>
      <w:proofErr w:type="spellStart"/>
      <w:r w:rsidRPr="00290562">
        <w:rPr>
          <w:rFonts w:ascii="Times New Roman" w:hAnsi="Times New Roman" w:cs="Times New Roman"/>
          <w:b w:val="0"/>
          <w:sz w:val="24"/>
          <w:szCs w:val="24"/>
        </w:rPr>
        <w:t>Верхнеломовского</w:t>
      </w:r>
      <w:proofErr w:type="spellEnd"/>
      <w:r w:rsidRPr="00290562">
        <w:rPr>
          <w:rFonts w:ascii="Times New Roman" w:hAnsi="Times New Roman" w:cs="Times New Roman"/>
          <w:b w:val="0"/>
          <w:sz w:val="24"/>
          <w:szCs w:val="24"/>
        </w:rPr>
        <w:t xml:space="preserve"> сельсовета </w:t>
      </w:r>
      <w:proofErr w:type="spellStart"/>
      <w:r w:rsidRPr="00290562">
        <w:rPr>
          <w:rFonts w:ascii="Times New Roman" w:hAnsi="Times New Roman" w:cs="Times New Roman"/>
          <w:b w:val="0"/>
          <w:sz w:val="24"/>
          <w:szCs w:val="24"/>
        </w:rPr>
        <w:t>Нижнеломовского</w:t>
      </w:r>
      <w:proofErr w:type="spellEnd"/>
      <w:r w:rsidRPr="00290562">
        <w:rPr>
          <w:rFonts w:ascii="Times New Roman" w:hAnsi="Times New Roman" w:cs="Times New Roman"/>
          <w:b w:val="0"/>
          <w:sz w:val="24"/>
          <w:szCs w:val="24"/>
        </w:rPr>
        <w:t xml:space="preserve"> района Пензенской области»</w:t>
      </w:r>
      <w:r w:rsidRPr="00975F73">
        <w:rPr>
          <w:rFonts w:ascii="Times New Roman" w:hAnsi="Times New Roman" w:cs="Times New Roman"/>
          <w:b w:val="0"/>
          <w:sz w:val="24"/>
          <w:szCs w:val="24"/>
        </w:rPr>
        <w:t>:</w:t>
      </w:r>
    </w:p>
    <w:p w:rsidR="0099032F" w:rsidRPr="000317AA" w:rsidRDefault="0099032F" w:rsidP="0080154C">
      <w:pPr>
        <w:pStyle w:val="ConsPlusTitle"/>
        <w:widowControl/>
        <w:numPr>
          <w:ilvl w:val="0"/>
          <w:numId w:val="1"/>
        </w:numPr>
        <w:jc w:val="both"/>
        <w:rPr>
          <w:rFonts w:ascii="Times New Roman" w:hAnsi="Times New Roman" w:cs="Times New Roman"/>
          <w:b w:val="0"/>
          <w:color w:val="222222"/>
          <w:sz w:val="24"/>
          <w:szCs w:val="24"/>
        </w:rPr>
      </w:pPr>
      <w:r w:rsidRPr="00D92FDB">
        <w:rPr>
          <w:rFonts w:ascii="Times New Roman" w:hAnsi="Times New Roman" w:cs="Times New Roman"/>
          <w:b w:val="0"/>
          <w:color w:val="222222"/>
          <w:sz w:val="24"/>
          <w:szCs w:val="24"/>
        </w:rPr>
        <w:t xml:space="preserve">             1.</w:t>
      </w:r>
      <w:r w:rsidR="007C195B">
        <w:rPr>
          <w:rFonts w:ascii="Times New Roman" w:hAnsi="Times New Roman" w:cs="Times New Roman"/>
          <w:b w:val="0"/>
          <w:color w:val="222222"/>
          <w:sz w:val="24"/>
          <w:szCs w:val="24"/>
        </w:rPr>
        <w:t>2</w:t>
      </w:r>
      <w:r w:rsidRPr="00D92FDB">
        <w:rPr>
          <w:rFonts w:ascii="Times New Roman" w:hAnsi="Times New Roman" w:cs="Times New Roman"/>
          <w:b w:val="0"/>
          <w:color w:val="222222"/>
          <w:sz w:val="24"/>
          <w:szCs w:val="24"/>
        </w:rPr>
        <w:t>.1. Позицию «О</w:t>
      </w:r>
      <w:r w:rsidRPr="00D92FDB">
        <w:rPr>
          <w:rFonts w:ascii="Times New Roman" w:hAnsi="Times New Roman" w:cs="Times New Roman"/>
          <w:b w:val="0"/>
          <w:sz w:val="24"/>
          <w:szCs w:val="24"/>
        </w:rPr>
        <w:t>бъем и источники финансирования подпрограммы (по годам)»</w:t>
      </w:r>
      <w:r w:rsidRPr="00D92FDB">
        <w:rPr>
          <w:rFonts w:ascii="Times New Roman" w:hAnsi="Times New Roman" w:cs="Times New Roman"/>
          <w:b w:val="0"/>
          <w:color w:val="222222"/>
          <w:sz w:val="24"/>
          <w:szCs w:val="24"/>
        </w:rPr>
        <w:t xml:space="preserve"> изложить в следующей редакции:</w:t>
      </w:r>
      <w:r>
        <w:tab/>
      </w:r>
    </w:p>
    <w:tbl>
      <w:tblPr>
        <w:tblW w:w="0" w:type="auto"/>
        <w:tblInd w:w="-140" w:type="dxa"/>
        <w:tblLayout w:type="fixed"/>
        <w:tblLook w:val="0000"/>
      </w:tblPr>
      <w:tblGrid>
        <w:gridCol w:w="2233"/>
        <w:gridCol w:w="8080"/>
      </w:tblGrid>
      <w:tr w:rsidR="0099032F" w:rsidRPr="00494415" w:rsidTr="001732FD">
        <w:trPr>
          <w:trHeight w:val="416"/>
        </w:trPr>
        <w:tc>
          <w:tcPr>
            <w:tcW w:w="2233" w:type="dxa"/>
            <w:tcBorders>
              <w:top w:val="single" w:sz="4" w:space="0" w:color="000000"/>
              <w:left w:val="single" w:sz="4" w:space="0" w:color="000000"/>
              <w:bottom w:val="single" w:sz="4" w:space="0" w:color="000000"/>
            </w:tcBorders>
          </w:tcPr>
          <w:p w:rsidR="0099032F" w:rsidRPr="00A83973" w:rsidRDefault="0099032F" w:rsidP="001732FD">
            <w:pPr>
              <w:pStyle w:val="a3"/>
              <w:contextualSpacing/>
              <w:rPr>
                <w:b w:val="0"/>
              </w:rPr>
            </w:pPr>
            <w:r w:rsidRPr="00A83973">
              <w:rPr>
                <w:b w:val="0"/>
              </w:rPr>
              <w:t>Объем и источники финансирования подпрограммы (по годам)</w:t>
            </w:r>
          </w:p>
        </w:tc>
        <w:tc>
          <w:tcPr>
            <w:tcW w:w="8080" w:type="dxa"/>
            <w:tcBorders>
              <w:top w:val="single" w:sz="4" w:space="0" w:color="000000"/>
              <w:left w:val="single" w:sz="4" w:space="0" w:color="000000"/>
              <w:bottom w:val="single" w:sz="4" w:space="0" w:color="000000"/>
              <w:right w:val="single" w:sz="4" w:space="0" w:color="000000"/>
            </w:tcBorders>
          </w:tcPr>
          <w:p w:rsidR="0099032F" w:rsidRPr="00494415" w:rsidRDefault="0099032F" w:rsidP="001732F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Общий объем финансирования Подпрограммы -</w:t>
            </w:r>
            <w:r w:rsidR="00AC5330">
              <w:rPr>
                <w:rFonts w:ascii="Times New Roman" w:hAnsi="Times New Roman"/>
                <w:sz w:val="24"/>
                <w:szCs w:val="24"/>
              </w:rPr>
              <w:t>51968,4</w:t>
            </w:r>
            <w:r w:rsidR="007C195B">
              <w:rPr>
                <w:rFonts w:ascii="Times New Roman" w:hAnsi="Times New Roman"/>
                <w:sz w:val="24"/>
                <w:szCs w:val="24"/>
              </w:rPr>
              <w:t xml:space="preserve"> </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 xml:space="preserve">ублей в том числе по годам реализации:                                                                 </w:t>
            </w:r>
          </w:p>
          <w:p w:rsidR="0099032F" w:rsidRPr="00494415" w:rsidRDefault="0099032F" w:rsidP="001732F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2014 год  -    4069.4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1732F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2015 год  -      4145,4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1732F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2016 год  -     4123,9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1732F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2017 год  -   4134,9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1732F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2018 год  -     4688,2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1732F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2019 год  - 4346,1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1732F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2020 год  -    </w:t>
            </w:r>
            <w:r w:rsidR="00B639EC">
              <w:rPr>
                <w:rFonts w:ascii="Times New Roman" w:hAnsi="Times New Roman"/>
                <w:sz w:val="24"/>
                <w:szCs w:val="24"/>
              </w:rPr>
              <w:t>5314,7</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1732F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2021 год  -    </w:t>
            </w:r>
            <w:r w:rsidR="00AC5330">
              <w:rPr>
                <w:rFonts w:ascii="Times New Roman" w:hAnsi="Times New Roman"/>
                <w:sz w:val="24"/>
                <w:szCs w:val="24"/>
              </w:rPr>
              <w:t>5448,6</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Default="0099032F" w:rsidP="001732F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2022 год  -    </w:t>
            </w:r>
            <w:r w:rsidR="007C195B">
              <w:rPr>
                <w:rFonts w:ascii="Times New Roman" w:hAnsi="Times New Roman"/>
                <w:sz w:val="24"/>
                <w:szCs w:val="24"/>
              </w:rPr>
              <w:t>5190,6</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7C195B" w:rsidRPr="00494415" w:rsidRDefault="007C195B" w:rsidP="007C195B">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3</w:t>
            </w:r>
            <w:r w:rsidRPr="00494415">
              <w:rPr>
                <w:rFonts w:ascii="Times New Roman" w:hAnsi="Times New Roman"/>
                <w:sz w:val="24"/>
                <w:szCs w:val="24"/>
              </w:rPr>
              <w:t xml:space="preserve"> год  - </w:t>
            </w:r>
            <w:r>
              <w:rPr>
                <w:rFonts w:ascii="Times New Roman" w:hAnsi="Times New Roman"/>
                <w:sz w:val="24"/>
                <w:szCs w:val="24"/>
              </w:rPr>
              <w:t>5253,3</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7C195B" w:rsidRPr="00494415" w:rsidRDefault="007C195B" w:rsidP="001732F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 xml:space="preserve">4 </w:t>
            </w:r>
            <w:r w:rsidRPr="00494415">
              <w:rPr>
                <w:rFonts w:ascii="Times New Roman" w:hAnsi="Times New Roman"/>
                <w:sz w:val="24"/>
                <w:szCs w:val="24"/>
              </w:rPr>
              <w:t xml:space="preserve">год  - </w:t>
            </w:r>
            <w:r>
              <w:rPr>
                <w:rFonts w:ascii="Times New Roman" w:hAnsi="Times New Roman"/>
                <w:sz w:val="24"/>
                <w:szCs w:val="24"/>
              </w:rPr>
              <w:t>5253,3</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1732F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Объем финансирования Подпрограммы  из бюджета                                                                </w:t>
            </w:r>
            <w:proofErr w:type="spellStart"/>
            <w:r w:rsidRPr="00494415">
              <w:rPr>
                <w:rFonts w:ascii="Times New Roman" w:hAnsi="Times New Roman"/>
                <w:sz w:val="24"/>
                <w:szCs w:val="24"/>
              </w:rPr>
              <w:t>Верхнеломовского</w:t>
            </w:r>
            <w:proofErr w:type="spellEnd"/>
            <w:r w:rsidRPr="00494415">
              <w:rPr>
                <w:rFonts w:ascii="Times New Roman" w:hAnsi="Times New Roman"/>
                <w:sz w:val="24"/>
                <w:szCs w:val="24"/>
              </w:rPr>
              <w:t xml:space="preserve"> сельсовета </w:t>
            </w:r>
            <w:r w:rsidR="00AC5330">
              <w:rPr>
                <w:rFonts w:ascii="Times New Roman" w:hAnsi="Times New Roman"/>
                <w:sz w:val="24"/>
                <w:szCs w:val="24"/>
              </w:rPr>
              <w:t>49391,8</w:t>
            </w:r>
            <w:r w:rsidR="004D5ED3">
              <w:rPr>
                <w:rFonts w:ascii="Times New Roman" w:hAnsi="Times New Roman"/>
                <w:sz w:val="24"/>
                <w:szCs w:val="24"/>
              </w:rPr>
              <w:t xml:space="preserve"> </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                                                                  в том числе по годам реализации:                                                                  2014 год  -  3759,0   тыс.рублей</w:t>
            </w:r>
          </w:p>
          <w:p w:rsidR="0099032F" w:rsidRPr="00494415" w:rsidRDefault="0099032F" w:rsidP="001732F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   2015 год  -  3817,1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1732F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2016 год  -  3969,2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1732F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2017 год  -  3979,4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1732F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2018 год  - 4505,3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1732F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2019 год  -   4095,2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1732F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2020 год  -  </w:t>
            </w:r>
            <w:r w:rsidR="00B639EC">
              <w:rPr>
                <w:rFonts w:ascii="Times New Roman" w:hAnsi="Times New Roman"/>
                <w:sz w:val="24"/>
                <w:szCs w:val="24"/>
              </w:rPr>
              <w:t>5057,1</w:t>
            </w:r>
            <w:r w:rsidR="00262DFD">
              <w:rPr>
                <w:rFonts w:ascii="Times New Roman" w:hAnsi="Times New Roman"/>
                <w:sz w:val="24"/>
                <w:szCs w:val="24"/>
              </w:rPr>
              <w:t xml:space="preserve"> </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1732F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2021 год  -  </w:t>
            </w:r>
            <w:r w:rsidR="00AC5330">
              <w:rPr>
                <w:rFonts w:ascii="Times New Roman" w:hAnsi="Times New Roman"/>
                <w:sz w:val="24"/>
                <w:szCs w:val="24"/>
              </w:rPr>
              <w:t>5220,7</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Default="0099032F" w:rsidP="001732F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2022 год  -  </w:t>
            </w:r>
            <w:r w:rsidR="00262DFD">
              <w:rPr>
                <w:rFonts w:ascii="Times New Roman" w:hAnsi="Times New Roman"/>
                <w:sz w:val="24"/>
                <w:szCs w:val="24"/>
              </w:rPr>
              <w:t>4960,4</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7C195B" w:rsidRPr="00494415" w:rsidRDefault="007C195B" w:rsidP="007C195B">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3</w:t>
            </w:r>
            <w:r w:rsidRPr="00494415">
              <w:rPr>
                <w:rFonts w:ascii="Times New Roman" w:hAnsi="Times New Roman"/>
                <w:sz w:val="24"/>
                <w:szCs w:val="24"/>
              </w:rPr>
              <w:t xml:space="preserve"> год  - </w:t>
            </w:r>
            <w:r w:rsidR="00262DFD">
              <w:rPr>
                <w:rFonts w:ascii="Times New Roman" w:hAnsi="Times New Roman"/>
                <w:sz w:val="24"/>
                <w:szCs w:val="24"/>
              </w:rPr>
              <w:t>5014,2</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7C195B" w:rsidRPr="00494415" w:rsidRDefault="007C195B" w:rsidP="001732F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 xml:space="preserve">4 </w:t>
            </w:r>
            <w:r w:rsidRPr="00494415">
              <w:rPr>
                <w:rFonts w:ascii="Times New Roman" w:hAnsi="Times New Roman"/>
                <w:sz w:val="24"/>
                <w:szCs w:val="24"/>
              </w:rPr>
              <w:t xml:space="preserve">год  - </w:t>
            </w:r>
            <w:r w:rsidR="00262DFD">
              <w:rPr>
                <w:rFonts w:ascii="Times New Roman" w:hAnsi="Times New Roman"/>
                <w:sz w:val="24"/>
                <w:szCs w:val="24"/>
              </w:rPr>
              <w:t>5014,2</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1732F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Объем финансирования за счет </w:t>
            </w:r>
            <w:r>
              <w:rPr>
                <w:rFonts w:ascii="Times New Roman" w:hAnsi="Times New Roman"/>
                <w:sz w:val="24"/>
                <w:szCs w:val="24"/>
              </w:rPr>
              <w:t>федерального бюджета</w:t>
            </w:r>
          </w:p>
          <w:p w:rsidR="0099032F" w:rsidRPr="00494415" w:rsidRDefault="00D565BD" w:rsidP="001732FD">
            <w:pPr>
              <w:tabs>
                <w:tab w:val="left" w:pos="3883"/>
              </w:tabs>
              <w:spacing w:after="0" w:line="240" w:lineRule="auto"/>
              <w:contextualSpacing/>
              <w:rPr>
                <w:rFonts w:ascii="Times New Roman" w:hAnsi="Times New Roman"/>
                <w:sz w:val="24"/>
                <w:szCs w:val="24"/>
              </w:rPr>
            </w:pPr>
            <w:r>
              <w:rPr>
                <w:rFonts w:ascii="Times New Roman" w:hAnsi="Times New Roman"/>
                <w:sz w:val="24"/>
                <w:szCs w:val="24"/>
              </w:rPr>
              <w:t>2540,</w:t>
            </w:r>
            <w:r w:rsidR="00A330BD">
              <w:rPr>
                <w:rFonts w:ascii="Times New Roman" w:hAnsi="Times New Roman"/>
                <w:sz w:val="24"/>
                <w:szCs w:val="24"/>
              </w:rPr>
              <w:t>7</w:t>
            </w:r>
            <w:r w:rsidR="0099032F" w:rsidRPr="00494415">
              <w:rPr>
                <w:rFonts w:ascii="Times New Roman" w:hAnsi="Times New Roman"/>
                <w:sz w:val="24"/>
                <w:szCs w:val="24"/>
              </w:rPr>
              <w:t xml:space="preserve"> тыс. рублей, в том числе по годам реализации:                                                </w:t>
            </w:r>
          </w:p>
          <w:p w:rsidR="0099032F" w:rsidRPr="00494415" w:rsidRDefault="0099032F" w:rsidP="001732F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2014 год  -  310,4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1732F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 2015 год  -  328,3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1732F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2016 год  -  154,7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1732F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2017 год  -  155,5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1732F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lastRenderedPageBreak/>
              <w:t>2018 год  - 182,9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1732F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2019 год  -   250,9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1732F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2020 год  -  221,7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Pr="00494415" w:rsidRDefault="0099032F" w:rsidP="001732F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2021 год  -  </w:t>
            </w:r>
            <w:r w:rsidR="007C195B">
              <w:rPr>
                <w:rFonts w:ascii="Times New Roman" w:hAnsi="Times New Roman"/>
                <w:sz w:val="24"/>
                <w:szCs w:val="24"/>
              </w:rPr>
              <w:t>227,9</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032F" w:rsidRDefault="0099032F" w:rsidP="00046D8F">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2022 год  -  </w:t>
            </w:r>
            <w:r w:rsidR="007C195B">
              <w:rPr>
                <w:rFonts w:ascii="Times New Roman" w:hAnsi="Times New Roman"/>
                <w:sz w:val="24"/>
                <w:szCs w:val="24"/>
              </w:rPr>
              <w:t>230,2</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7C195B" w:rsidRPr="00494415" w:rsidRDefault="007C195B" w:rsidP="007C195B">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3</w:t>
            </w:r>
            <w:r w:rsidRPr="00494415">
              <w:rPr>
                <w:rFonts w:ascii="Times New Roman" w:hAnsi="Times New Roman"/>
                <w:sz w:val="24"/>
                <w:szCs w:val="24"/>
              </w:rPr>
              <w:t xml:space="preserve"> год  - </w:t>
            </w:r>
            <w:r>
              <w:rPr>
                <w:rFonts w:ascii="Times New Roman" w:hAnsi="Times New Roman"/>
                <w:sz w:val="24"/>
                <w:szCs w:val="24"/>
              </w:rPr>
              <w:t>239,1</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7C195B" w:rsidRDefault="007C195B" w:rsidP="00046D8F">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 xml:space="preserve">4 </w:t>
            </w:r>
            <w:r w:rsidRPr="00494415">
              <w:rPr>
                <w:rFonts w:ascii="Times New Roman" w:hAnsi="Times New Roman"/>
                <w:sz w:val="24"/>
                <w:szCs w:val="24"/>
              </w:rPr>
              <w:t xml:space="preserve">год  - </w:t>
            </w:r>
            <w:r>
              <w:rPr>
                <w:rFonts w:ascii="Times New Roman" w:hAnsi="Times New Roman"/>
                <w:sz w:val="24"/>
                <w:szCs w:val="24"/>
              </w:rPr>
              <w:t>239,1</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B639EC" w:rsidRPr="00494415" w:rsidRDefault="00B639EC" w:rsidP="00B639EC">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Объем финансирования Программы  из бюджета                                                                  Пензенской области </w:t>
            </w:r>
            <w:r>
              <w:rPr>
                <w:rFonts w:ascii="Times New Roman" w:hAnsi="Times New Roman"/>
                <w:sz w:val="24"/>
                <w:szCs w:val="24"/>
              </w:rPr>
              <w:t xml:space="preserve">35,9 </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 xml:space="preserve">ублей                                                                  в том числе по годам реализации:                                                                </w:t>
            </w:r>
          </w:p>
          <w:p w:rsidR="00B639EC" w:rsidRPr="00494415" w:rsidRDefault="00B639EC" w:rsidP="00B639EC">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  2014 год  -  0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B639EC" w:rsidRPr="00494415" w:rsidRDefault="00B639EC" w:rsidP="00B639EC">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  2015 год  - </w:t>
            </w:r>
            <w:r>
              <w:rPr>
                <w:rFonts w:ascii="Times New Roman" w:hAnsi="Times New Roman"/>
                <w:sz w:val="24"/>
                <w:szCs w:val="24"/>
              </w:rPr>
              <w:t>0,0</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B639EC" w:rsidRPr="00494415" w:rsidRDefault="00B639EC" w:rsidP="00B639EC">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2016 год  -  0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B639EC" w:rsidRPr="00494415" w:rsidRDefault="00B639EC" w:rsidP="00B639EC">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2017 год  -  </w:t>
            </w:r>
            <w:r>
              <w:rPr>
                <w:rFonts w:ascii="Times New Roman" w:hAnsi="Times New Roman"/>
                <w:sz w:val="24"/>
                <w:szCs w:val="24"/>
              </w:rPr>
              <w:t>0,0</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B639EC" w:rsidRPr="00494415" w:rsidRDefault="00B639EC" w:rsidP="00B639EC">
            <w:pPr>
              <w:tabs>
                <w:tab w:val="left" w:pos="7220"/>
              </w:tabs>
              <w:spacing w:after="0" w:line="240" w:lineRule="auto"/>
              <w:contextualSpacing/>
              <w:rPr>
                <w:rFonts w:ascii="Times New Roman" w:hAnsi="Times New Roman"/>
                <w:sz w:val="24"/>
                <w:szCs w:val="24"/>
              </w:rPr>
            </w:pPr>
            <w:r>
              <w:rPr>
                <w:rFonts w:ascii="Times New Roman" w:hAnsi="Times New Roman"/>
                <w:sz w:val="24"/>
                <w:szCs w:val="24"/>
              </w:rPr>
              <w:t>2018 год  -  0,0</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B639EC" w:rsidRPr="00494415" w:rsidRDefault="00B639EC" w:rsidP="00B639EC">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2019 год  -  </w:t>
            </w:r>
            <w:r>
              <w:rPr>
                <w:rFonts w:ascii="Times New Roman" w:hAnsi="Times New Roman"/>
                <w:sz w:val="24"/>
                <w:szCs w:val="24"/>
              </w:rPr>
              <w:t>0,0</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B639EC" w:rsidRPr="00494415" w:rsidRDefault="00B639EC" w:rsidP="00B639EC">
            <w:pPr>
              <w:tabs>
                <w:tab w:val="left" w:pos="7220"/>
              </w:tabs>
              <w:spacing w:after="0" w:line="240" w:lineRule="auto"/>
              <w:contextualSpacing/>
              <w:rPr>
                <w:rFonts w:ascii="Times New Roman" w:hAnsi="Times New Roman"/>
                <w:sz w:val="24"/>
                <w:szCs w:val="24"/>
              </w:rPr>
            </w:pPr>
            <w:r>
              <w:rPr>
                <w:rFonts w:ascii="Times New Roman" w:hAnsi="Times New Roman"/>
                <w:sz w:val="24"/>
                <w:szCs w:val="24"/>
              </w:rPr>
              <w:t xml:space="preserve">2020 год  -  35,9 </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B639EC" w:rsidRPr="00494415" w:rsidRDefault="00B639EC" w:rsidP="00B639EC">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2021 год  -  </w:t>
            </w:r>
            <w:r>
              <w:rPr>
                <w:rFonts w:ascii="Times New Roman" w:hAnsi="Times New Roman"/>
                <w:sz w:val="24"/>
                <w:szCs w:val="24"/>
              </w:rPr>
              <w:t>0,0</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B639EC" w:rsidRDefault="00B639EC" w:rsidP="00046D8F">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2022 год  -  </w:t>
            </w:r>
            <w:r>
              <w:rPr>
                <w:rFonts w:ascii="Times New Roman" w:hAnsi="Times New Roman"/>
                <w:sz w:val="24"/>
                <w:szCs w:val="24"/>
              </w:rPr>
              <w:t>0,0</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7C195B" w:rsidRPr="00494415" w:rsidRDefault="007C195B" w:rsidP="007C195B">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3</w:t>
            </w:r>
            <w:r w:rsidRPr="00494415">
              <w:rPr>
                <w:rFonts w:ascii="Times New Roman" w:hAnsi="Times New Roman"/>
                <w:sz w:val="24"/>
                <w:szCs w:val="24"/>
              </w:rPr>
              <w:t xml:space="preserve"> год  - </w:t>
            </w:r>
            <w:r>
              <w:rPr>
                <w:rFonts w:ascii="Times New Roman" w:hAnsi="Times New Roman"/>
                <w:sz w:val="24"/>
                <w:szCs w:val="24"/>
              </w:rPr>
              <w:t>0,0</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7C195B" w:rsidRPr="00494415" w:rsidRDefault="007C195B" w:rsidP="007C195B">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 xml:space="preserve">4 </w:t>
            </w:r>
            <w:r w:rsidRPr="00494415">
              <w:rPr>
                <w:rFonts w:ascii="Times New Roman" w:hAnsi="Times New Roman"/>
                <w:sz w:val="24"/>
                <w:szCs w:val="24"/>
              </w:rPr>
              <w:t xml:space="preserve">год  - </w:t>
            </w:r>
            <w:r>
              <w:rPr>
                <w:rFonts w:ascii="Times New Roman" w:hAnsi="Times New Roman"/>
                <w:sz w:val="24"/>
                <w:szCs w:val="24"/>
              </w:rPr>
              <w:t>0,0</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tc>
      </w:tr>
    </w:tbl>
    <w:p w:rsidR="0099032F" w:rsidRDefault="0099032F" w:rsidP="00B9429A">
      <w:pPr>
        <w:pStyle w:val="ConsPlusTitle"/>
        <w:widowControl/>
        <w:jc w:val="both"/>
        <w:rPr>
          <w:rFonts w:ascii="Times New Roman" w:hAnsi="Times New Roman" w:cs="Times New Roman"/>
          <w:b w:val="0"/>
          <w:sz w:val="24"/>
          <w:szCs w:val="24"/>
        </w:rPr>
      </w:pPr>
    </w:p>
    <w:p w:rsidR="006D2DD0" w:rsidRPr="00975F73" w:rsidRDefault="006D2DD0" w:rsidP="006D2DD0">
      <w:pPr>
        <w:pStyle w:val="ConsPlusTitle"/>
        <w:widowControl/>
        <w:numPr>
          <w:ilvl w:val="0"/>
          <w:numId w:val="1"/>
        </w:numPr>
        <w:jc w:val="both"/>
        <w:rPr>
          <w:rFonts w:ascii="Times New Roman" w:hAnsi="Times New Roman" w:cs="Times New Roman"/>
          <w:b w:val="0"/>
          <w:sz w:val="24"/>
          <w:szCs w:val="24"/>
        </w:rPr>
      </w:pPr>
      <w:r w:rsidRPr="00D92FDB">
        <w:rPr>
          <w:rFonts w:ascii="Times New Roman" w:hAnsi="Times New Roman" w:cs="Times New Roman"/>
          <w:b w:val="0"/>
          <w:sz w:val="24"/>
          <w:szCs w:val="24"/>
        </w:rPr>
        <w:t>1.</w:t>
      </w:r>
      <w:r w:rsidR="00B9429A">
        <w:rPr>
          <w:rFonts w:ascii="Times New Roman" w:hAnsi="Times New Roman" w:cs="Times New Roman"/>
          <w:b w:val="0"/>
          <w:sz w:val="24"/>
          <w:szCs w:val="24"/>
        </w:rPr>
        <w:t>3</w:t>
      </w:r>
      <w:r w:rsidRPr="00D92FDB">
        <w:rPr>
          <w:rFonts w:ascii="Times New Roman" w:hAnsi="Times New Roman" w:cs="Times New Roman"/>
          <w:b w:val="0"/>
          <w:sz w:val="24"/>
          <w:szCs w:val="24"/>
        </w:rPr>
        <w:t xml:space="preserve">.  В Паспорте подпрограммы </w:t>
      </w:r>
      <w:r w:rsidRPr="005C21ED">
        <w:rPr>
          <w:rFonts w:ascii="Times New Roman" w:hAnsi="Times New Roman" w:cs="Times New Roman"/>
          <w:b w:val="0"/>
          <w:sz w:val="24"/>
          <w:szCs w:val="24"/>
        </w:rPr>
        <w:t xml:space="preserve">«Развитие и обслуживание </w:t>
      </w:r>
      <w:proofErr w:type="spellStart"/>
      <w:proofErr w:type="gramStart"/>
      <w:r w:rsidRPr="005C21ED">
        <w:rPr>
          <w:rFonts w:ascii="Times New Roman" w:hAnsi="Times New Roman" w:cs="Times New Roman"/>
          <w:b w:val="0"/>
          <w:sz w:val="24"/>
          <w:szCs w:val="24"/>
        </w:rPr>
        <w:t>жилищно</w:t>
      </w:r>
      <w:proofErr w:type="spellEnd"/>
      <w:r w:rsidRPr="005C21ED">
        <w:rPr>
          <w:rFonts w:ascii="Times New Roman" w:hAnsi="Times New Roman" w:cs="Times New Roman"/>
          <w:b w:val="0"/>
          <w:sz w:val="24"/>
          <w:szCs w:val="24"/>
        </w:rPr>
        <w:t>- коммунального</w:t>
      </w:r>
      <w:proofErr w:type="gramEnd"/>
      <w:r w:rsidRPr="005C21ED">
        <w:rPr>
          <w:rFonts w:ascii="Times New Roman" w:hAnsi="Times New Roman" w:cs="Times New Roman"/>
          <w:b w:val="0"/>
          <w:sz w:val="24"/>
          <w:szCs w:val="24"/>
        </w:rPr>
        <w:t xml:space="preserve"> хозяйства, и  дорог общего пользования  местного значения </w:t>
      </w:r>
      <w:proofErr w:type="spellStart"/>
      <w:r w:rsidRPr="005C21ED">
        <w:rPr>
          <w:rFonts w:ascii="Times New Roman" w:hAnsi="Times New Roman" w:cs="Times New Roman"/>
          <w:b w:val="0"/>
          <w:sz w:val="24"/>
          <w:szCs w:val="24"/>
        </w:rPr>
        <w:t>Верхнеломовского</w:t>
      </w:r>
      <w:proofErr w:type="spellEnd"/>
      <w:r w:rsidRPr="005C21ED">
        <w:rPr>
          <w:rFonts w:ascii="Times New Roman" w:hAnsi="Times New Roman" w:cs="Times New Roman"/>
          <w:b w:val="0"/>
          <w:sz w:val="24"/>
          <w:szCs w:val="24"/>
        </w:rPr>
        <w:t xml:space="preserve"> сельсовета </w:t>
      </w:r>
      <w:proofErr w:type="spellStart"/>
      <w:r w:rsidRPr="005C21ED">
        <w:rPr>
          <w:rFonts w:ascii="Times New Roman" w:hAnsi="Times New Roman" w:cs="Times New Roman"/>
          <w:b w:val="0"/>
          <w:sz w:val="24"/>
          <w:szCs w:val="24"/>
        </w:rPr>
        <w:t>Нижнеломовского</w:t>
      </w:r>
      <w:proofErr w:type="spellEnd"/>
      <w:r w:rsidRPr="005C21ED">
        <w:rPr>
          <w:rFonts w:ascii="Times New Roman" w:hAnsi="Times New Roman" w:cs="Times New Roman"/>
          <w:b w:val="0"/>
          <w:sz w:val="24"/>
          <w:szCs w:val="24"/>
        </w:rPr>
        <w:t xml:space="preserve"> района Пензенской области»</w:t>
      </w:r>
      <w:r w:rsidRPr="00975F73">
        <w:rPr>
          <w:rFonts w:ascii="Times New Roman" w:hAnsi="Times New Roman" w:cs="Times New Roman"/>
          <w:b w:val="0"/>
          <w:sz w:val="24"/>
          <w:szCs w:val="24"/>
        </w:rPr>
        <w:t>:</w:t>
      </w:r>
    </w:p>
    <w:p w:rsidR="006D2DD0" w:rsidRPr="000317AA" w:rsidRDefault="006D2DD0" w:rsidP="006D2DD0">
      <w:pPr>
        <w:pStyle w:val="ConsPlusTitle"/>
        <w:widowControl/>
        <w:numPr>
          <w:ilvl w:val="0"/>
          <w:numId w:val="1"/>
        </w:numPr>
        <w:jc w:val="both"/>
        <w:rPr>
          <w:rFonts w:ascii="Times New Roman" w:hAnsi="Times New Roman" w:cs="Times New Roman"/>
          <w:b w:val="0"/>
          <w:color w:val="222222"/>
          <w:sz w:val="24"/>
          <w:szCs w:val="24"/>
        </w:rPr>
      </w:pPr>
      <w:r w:rsidRPr="00D92FDB">
        <w:rPr>
          <w:rFonts w:ascii="Times New Roman" w:hAnsi="Times New Roman" w:cs="Times New Roman"/>
          <w:b w:val="0"/>
          <w:color w:val="222222"/>
          <w:sz w:val="24"/>
          <w:szCs w:val="24"/>
        </w:rPr>
        <w:t xml:space="preserve">             1.</w:t>
      </w:r>
      <w:r w:rsidR="00B9429A">
        <w:rPr>
          <w:rFonts w:ascii="Times New Roman" w:hAnsi="Times New Roman" w:cs="Times New Roman"/>
          <w:b w:val="0"/>
          <w:color w:val="222222"/>
          <w:sz w:val="24"/>
          <w:szCs w:val="24"/>
        </w:rPr>
        <w:t>3</w:t>
      </w:r>
      <w:r w:rsidRPr="00D92FDB">
        <w:rPr>
          <w:rFonts w:ascii="Times New Roman" w:hAnsi="Times New Roman" w:cs="Times New Roman"/>
          <w:b w:val="0"/>
          <w:color w:val="222222"/>
          <w:sz w:val="24"/>
          <w:szCs w:val="24"/>
        </w:rPr>
        <w:t>.1. Позицию «О</w:t>
      </w:r>
      <w:r w:rsidRPr="00D92FDB">
        <w:rPr>
          <w:rFonts w:ascii="Times New Roman" w:hAnsi="Times New Roman" w:cs="Times New Roman"/>
          <w:b w:val="0"/>
          <w:sz w:val="24"/>
          <w:szCs w:val="24"/>
        </w:rPr>
        <w:t>бъем и источники финансирования подпрограммы (по годам)»</w:t>
      </w:r>
      <w:r w:rsidRPr="00D92FDB">
        <w:rPr>
          <w:rFonts w:ascii="Times New Roman" w:hAnsi="Times New Roman" w:cs="Times New Roman"/>
          <w:b w:val="0"/>
          <w:color w:val="222222"/>
          <w:sz w:val="24"/>
          <w:szCs w:val="24"/>
        </w:rPr>
        <w:t xml:space="preserve"> изложить в следующей редакции:</w:t>
      </w:r>
      <w:r>
        <w:tab/>
      </w:r>
    </w:p>
    <w:tbl>
      <w:tblPr>
        <w:tblW w:w="0" w:type="auto"/>
        <w:tblInd w:w="-140" w:type="dxa"/>
        <w:tblLayout w:type="fixed"/>
        <w:tblLook w:val="0000"/>
      </w:tblPr>
      <w:tblGrid>
        <w:gridCol w:w="1666"/>
        <w:gridCol w:w="8647"/>
      </w:tblGrid>
      <w:tr w:rsidR="006D2DD0" w:rsidRPr="00494415" w:rsidTr="005233A4">
        <w:trPr>
          <w:trHeight w:val="698"/>
        </w:trPr>
        <w:tc>
          <w:tcPr>
            <w:tcW w:w="1666" w:type="dxa"/>
            <w:tcBorders>
              <w:top w:val="single" w:sz="4" w:space="0" w:color="000000"/>
              <w:left w:val="single" w:sz="4" w:space="0" w:color="000000"/>
              <w:bottom w:val="single" w:sz="4" w:space="0" w:color="000000"/>
            </w:tcBorders>
          </w:tcPr>
          <w:p w:rsidR="006D2DD0" w:rsidRPr="00A83973" w:rsidRDefault="006D2DD0" w:rsidP="005233A4">
            <w:pPr>
              <w:pStyle w:val="a3"/>
              <w:contextualSpacing/>
              <w:rPr>
                <w:b w:val="0"/>
              </w:rPr>
            </w:pPr>
            <w:r w:rsidRPr="00A83973">
              <w:rPr>
                <w:b w:val="0"/>
              </w:rPr>
              <w:t>Объем и источники финансирования подпрограммы (по годам)</w:t>
            </w:r>
          </w:p>
        </w:tc>
        <w:tc>
          <w:tcPr>
            <w:tcW w:w="8647" w:type="dxa"/>
            <w:tcBorders>
              <w:top w:val="single" w:sz="4" w:space="0" w:color="000000"/>
              <w:left w:val="single" w:sz="4" w:space="0" w:color="000000"/>
              <w:bottom w:val="single" w:sz="4" w:space="0" w:color="000000"/>
              <w:right w:val="single" w:sz="4" w:space="0" w:color="000000"/>
            </w:tcBorders>
          </w:tcPr>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Общий объем финансирования Подпрограммы </w:t>
            </w:r>
            <w:r>
              <w:rPr>
                <w:rFonts w:ascii="Times New Roman" w:hAnsi="Times New Roman"/>
                <w:sz w:val="24"/>
                <w:szCs w:val="24"/>
              </w:rPr>
              <w:t xml:space="preserve"> </w:t>
            </w:r>
            <w:r w:rsidR="00897EC8">
              <w:rPr>
                <w:rFonts w:ascii="Times New Roman" w:hAnsi="Times New Roman"/>
                <w:sz w:val="24"/>
                <w:szCs w:val="24"/>
              </w:rPr>
              <w:t xml:space="preserve">- </w:t>
            </w:r>
            <w:r w:rsidR="00B9429A">
              <w:rPr>
                <w:rFonts w:ascii="Times New Roman" w:hAnsi="Times New Roman"/>
                <w:sz w:val="24"/>
                <w:szCs w:val="24"/>
              </w:rPr>
              <w:t>70106,6</w:t>
            </w:r>
            <w:r w:rsidR="00B92C8A">
              <w:rPr>
                <w:rFonts w:ascii="Times New Roman" w:hAnsi="Times New Roman"/>
                <w:sz w:val="24"/>
                <w:szCs w:val="24"/>
              </w:rPr>
              <w:t xml:space="preserve"> </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 xml:space="preserve">ублей в том числе по годам реализации:                                                                 </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2014 год  -    1822,7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2015 год  -      3166,6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2016 год  -     2593,0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2017 год  -   7786,5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2018 год  -     4002,8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Pr>
                <w:rFonts w:ascii="Times New Roman" w:hAnsi="Times New Roman"/>
                <w:sz w:val="24"/>
                <w:szCs w:val="24"/>
              </w:rPr>
              <w:t>2019 год  - 23286,</w:t>
            </w:r>
            <w:r w:rsidR="00E6548A">
              <w:rPr>
                <w:rFonts w:ascii="Times New Roman" w:hAnsi="Times New Roman"/>
                <w:sz w:val="24"/>
                <w:szCs w:val="24"/>
              </w:rPr>
              <w:t>9</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2020 год  -    </w:t>
            </w:r>
            <w:r w:rsidR="00B92C8A">
              <w:rPr>
                <w:rFonts w:ascii="Times New Roman" w:hAnsi="Times New Roman"/>
                <w:sz w:val="24"/>
                <w:szCs w:val="24"/>
              </w:rPr>
              <w:t>15454,7</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2021 год  -    </w:t>
            </w:r>
            <w:r w:rsidR="00B9429A">
              <w:rPr>
                <w:rFonts w:ascii="Times New Roman" w:hAnsi="Times New Roman"/>
                <w:sz w:val="24"/>
                <w:szCs w:val="24"/>
              </w:rPr>
              <w:t>3326,3</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2022 год  -    </w:t>
            </w:r>
            <w:r w:rsidR="00897EC8">
              <w:rPr>
                <w:rFonts w:ascii="Times New Roman" w:hAnsi="Times New Roman"/>
                <w:sz w:val="24"/>
                <w:szCs w:val="24"/>
              </w:rPr>
              <w:t>3054,7</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897EC8" w:rsidRPr="00494415" w:rsidRDefault="00897EC8" w:rsidP="00897EC8">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3</w:t>
            </w:r>
            <w:r w:rsidRPr="00494415">
              <w:rPr>
                <w:rFonts w:ascii="Times New Roman" w:hAnsi="Times New Roman"/>
                <w:sz w:val="24"/>
                <w:szCs w:val="24"/>
              </w:rPr>
              <w:t xml:space="preserve"> год  - </w:t>
            </w:r>
            <w:r>
              <w:rPr>
                <w:rFonts w:ascii="Times New Roman" w:hAnsi="Times New Roman"/>
                <w:sz w:val="24"/>
                <w:szCs w:val="24"/>
              </w:rPr>
              <w:t>2806,2</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897EC8" w:rsidRPr="00494415" w:rsidRDefault="00897EC8" w:rsidP="00897EC8">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 xml:space="preserve">4 </w:t>
            </w:r>
            <w:r w:rsidRPr="00494415">
              <w:rPr>
                <w:rFonts w:ascii="Times New Roman" w:hAnsi="Times New Roman"/>
                <w:sz w:val="24"/>
                <w:szCs w:val="24"/>
              </w:rPr>
              <w:t xml:space="preserve">год  - </w:t>
            </w:r>
            <w:r>
              <w:rPr>
                <w:rFonts w:ascii="Times New Roman" w:hAnsi="Times New Roman"/>
                <w:sz w:val="24"/>
                <w:szCs w:val="24"/>
              </w:rPr>
              <w:t>2806,2</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Объем финансирования Подпрограммы  из бюджета                                                                </w:t>
            </w:r>
            <w:proofErr w:type="spellStart"/>
            <w:r w:rsidRPr="00494415">
              <w:rPr>
                <w:rFonts w:ascii="Times New Roman" w:hAnsi="Times New Roman"/>
                <w:sz w:val="24"/>
                <w:szCs w:val="24"/>
              </w:rPr>
              <w:t>Вер</w:t>
            </w:r>
            <w:r>
              <w:rPr>
                <w:rFonts w:ascii="Times New Roman" w:hAnsi="Times New Roman"/>
                <w:sz w:val="24"/>
                <w:szCs w:val="24"/>
              </w:rPr>
              <w:t>хнеломовского</w:t>
            </w:r>
            <w:proofErr w:type="spellEnd"/>
            <w:r>
              <w:rPr>
                <w:rFonts w:ascii="Times New Roman" w:hAnsi="Times New Roman"/>
                <w:sz w:val="24"/>
                <w:szCs w:val="24"/>
              </w:rPr>
              <w:t xml:space="preserve"> сельсовета </w:t>
            </w:r>
            <w:r w:rsidR="00B9429A">
              <w:rPr>
                <w:rFonts w:ascii="Times New Roman" w:hAnsi="Times New Roman"/>
                <w:sz w:val="24"/>
                <w:szCs w:val="24"/>
              </w:rPr>
              <w:t>30333,9</w:t>
            </w:r>
            <w:r w:rsidR="00E6548A">
              <w:rPr>
                <w:rFonts w:ascii="Times New Roman" w:hAnsi="Times New Roman"/>
                <w:sz w:val="24"/>
                <w:szCs w:val="24"/>
              </w:rPr>
              <w:t xml:space="preserve"> </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 xml:space="preserve">ублей                                                                  в том числе по годам реализации:                                                                  </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2014 год  -  1822,7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   2015 год  -  2769,9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2016 год  -  1693,7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2017 год  -  2545,9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2018 год  - 2445,9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2019 год  -   4038,</w:t>
            </w:r>
            <w:r w:rsidR="001814A6">
              <w:rPr>
                <w:rFonts w:ascii="Times New Roman" w:hAnsi="Times New Roman"/>
                <w:sz w:val="24"/>
                <w:szCs w:val="24"/>
              </w:rPr>
              <w:t>2</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Pr>
                <w:rFonts w:ascii="Times New Roman" w:hAnsi="Times New Roman"/>
                <w:sz w:val="24"/>
                <w:szCs w:val="24"/>
              </w:rPr>
              <w:t xml:space="preserve">2020 год  -  </w:t>
            </w:r>
            <w:r w:rsidR="00B92C8A">
              <w:rPr>
                <w:rFonts w:ascii="Times New Roman" w:hAnsi="Times New Roman"/>
                <w:sz w:val="24"/>
                <w:szCs w:val="24"/>
              </w:rPr>
              <w:t>3370,</w:t>
            </w:r>
            <w:r w:rsidR="001814A6">
              <w:rPr>
                <w:rFonts w:ascii="Times New Roman" w:hAnsi="Times New Roman"/>
                <w:sz w:val="24"/>
                <w:szCs w:val="24"/>
              </w:rPr>
              <w:t xml:space="preserve">8 </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2021 год  -    </w:t>
            </w:r>
            <w:r w:rsidR="00B9429A">
              <w:rPr>
                <w:rFonts w:ascii="Times New Roman" w:hAnsi="Times New Roman"/>
                <w:sz w:val="24"/>
                <w:szCs w:val="24"/>
              </w:rPr>
              <w:t>2979,7</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2022 год  -    </w:t>
            </w:r>
            <w:r w:rsidR="00E6548A">
              <w:rPr>
                <w:rFonts w:ascii="Times New Roman" w:hAnsi="Times New Roman"/>
                <w:sz w:val="24"/>
                <w:szCs w:val="24"/>
              </w:rPr>
              <w:t>3054,7</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E6548A" w:rsidRPr="00494415" w:rsidRDefault="00E6548A" w:rsidP="00E6548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3</w:t>
            </w:r>
            <w:r w:rsidRPr="00494415">
              <w:rPr>
                <w:rFonts w:ascii="Times New Roman" w:hAnsi="Times New Roman"/>
                <w:sz w:val="24"/>
                <w:szCs w:val="24"/>
              </w:rPr>
              <w:t xml:space="preserve"> год  - </w:t>
            </w:r>
            <w:r>
              <w:rPr>
                <w:rFonts w:ascii="Times New Roman" w:hAnsi="Times New Roman"/>
                <w:sz w:val="24"/>
                <w:szCs w:val="24"/>
              </w:rPr>
              <w:t>2806,2</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E6548A" w:rsidRPr="00494415" w:rsidRDefault="00E6548A" w:rsidP="00E6548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 xml:space="preserve">4 </w:t>
            </w:r>
            <w:r w:rsidRPr="00494415">
              <w:rPr>
                <w:rFonts w:ascii="Times New Roman" w:hAnsi="Times New Roman"/>
                <w:sz w:val="24"/>
                <w:szCs w:val="24"/>
              </w:rPr>
              <w:t xml:space="preserve">год  - </w:t>
            </w:r>
            <w:r>
              <w:rPr>
                <w:rFonts w:ascii="Times New Roman" w:hAnsi="Times New Roman"/>
                <w:sz w:val="24"/>
                <w:szCs w:val="24"/>
              </w:rPr>
              <w:t>2806,2</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Объем финансирования из бюджета </w:t>
            </w:r>
            <w:proofErr w:type="spellStart"/>
            <w:r w:rsidRPr="00494415">
              <w:rPr>
                <w:rFonts w:ascii="Times New Roman" w:hAnsi="Times New Roman"/>
                <w:sz w:val="24"/>
                <w:szCs w:val="24"/>
              </w:rPr>
              <w:t>Нижнеломовского</w:t>
            </w:r>
            <w:proofErr w:type="spellEnd"/>
            <w:r w:rsidRPr="00494415">
              <w:rPr>
                <w:rFonts w:ascii="Times New Roman" w:hAnsi="Times New Roman"/>
                <w:sz w:val="24"/>
                <w:szCs w:val="24"/>
              </w:rPr>
              <w:t xml:space="preserve"> района</w:t>
            </w:r>
          </w:p>
          <w:p w:rsidR="006D2DD0" w:rsidRPr="00494415" w:rsidRDefault="00E6548A" w:rsidP="005233A4">
            <w:pPr>
              <w:tabs>
                <w:tab w:val="left" w:pos="3883"/>
              </w:tabs>
              <w:spacing w:after="0" w:line="240" w:lineRule="auto"/>
              <w:contextualSpacing/>
              <w:rPr>
                <w:rFonts w:ascii="Times New Roman" w:hAnsi="Times New Roman"/>
                <w:sz w:val="24"/>
                <w:szCs w:val="24"/>
              </w:rPr>
            </w:pPr>
            <w:r>
              <w:rPr>
                <w:rFonts w:ascii="Times New Roman" w:hAnsi="Times New Roman"/>
                <w:sz w:val="24"/>
                <w:szCs w:val="24"/>
              </w:rPr>
              <w:lastRenderedPageBreak/>
              <w:t xml:space="preserve">8056,4 </w:t>
            </w:r>
            <w:r w:rsidR="006D2DD0" w:rsidRPr="00494415">
              <w:rPr>
                <w:rFonts w:ascii="Times New Roman" w:hAnsi="Times New Roman"/>
                <w:sz w:val="24"/>
                <w:szCs w:val="24"/>
              </w:rPr>
              <w:t xml:space="preserve"> тыс. рублей, в том числе по годам реализации:                                                </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2014 год  -  0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 2015 год  -  396,7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2016 год  -  899,3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2017 год  -  4861,7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2018 год  - 558,8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2019 год  -   577,4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2020 год  -  415,9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2021 год  -    </w:t>
            </w:r>
            <w:r w:rsidR="00E6548A">
              <w:rPr>
                <w:rFonts w:ascii="Times New Roman" w:hAnsi="Times New Roman"/>
                <w:sz w:val="24"/>
                <w:szCs w:val="24"/>
              </w:rPr>
              <w:t>346,6</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2022 год  -    0,0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E6548A" w:rsidRPr="00494415" w:rsidRDefault="00E6548A" w:rsidP="00E6548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3</w:t>
            </w:r>
            <w:r w:rsidRPr="00494415">
              <w:rPr>
                <w:rFonts w:ascii="Times New Roman" w:hAnsi="Times New Roman"/>
                <w:sz w:val="24"/>
                <w:szCs w:val="24"/>
              </w:rPr>
              <w:t xml:space="preserve"> год  - </w:t>
            </w:r>
            <w:r>
              <w:rPr>
                <w:rFonts w:ascii="Times New Roman" w:hAnsi="Times New Roman"/>
                <w:sz w:val="24"/>
                <w:szCs w:val="24"/>
              </w:rPr>
              <w:t>0,0</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E6548A" w:rsidRPr="00494415" w:rsidRDefault="00E6548A" w:rsidP="00E6548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 xml:space="preserve">4 </w:t>
            </w:r>
            <w:r w:rsidRPr="00494415">
              <w:rPr>
                <w:rFonts w:ascii="Times New Roman" w:hAnsi="Times New Roman"/>
                <w:sz w:val="24"/>
                <w:szCs w:val="24"/>
              </w:rPr>
              <w:t xml:space="preserve">год  - </w:t>
            </w:r>
            <w:r>
              <w:rPr>
                <w:rFonts w:ascii="Times New Roman" w:hAnsi="Times New Roman"/>
                <w:sz w:val="24"/>
                <w:szCs w:val="24"/>
              </w:rPr>
              <w:t>0,0</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Объем финансирования за счет федерального бюджета </w:t>
            </w:r>
            <w:r w:rsidR="001968BB">
              <w:rPr>
                <w:rFonts w:ascii="Times New Roman" w:hAnsi="Times New Roman"/>
                <w:sz w:val="24"/>
                <w:szCs w:val="24"/>
              </w:rPr>
              <w:t>20871,</w:t>
            </w:r>
            <w:r w:rsidR="001814A6">
              <w:rPr>
                <w:rFonts w:ascii="Times New Roman" w:hAnsi="Times New Roman"/>
                <w:sz w:val="24"/>
                <w:szCs w:val="24"/>
              </w:rPr>
              <w:t>5</w:t>
            </w:r>
            <w:r w:rsidRPr="00494415">
              <w:rPr>
                <w:rFonts w:ascii="Times New Roman" w:hAnsi="Times New Roman"/>
                <w:sz w:val="24"/>
                <w:szCs w:val="24"/>
              </w:rPr>
              <w:t xml:space="preserve"> тыс. </w:t>
            </w:r>
            <w:proofErr w:type="gramStart"/>
            <w:r w:rsidRPr="00494415">
              <w:rPr>
                <w:rFonts w:ascii="Times New Roman" w:hAnsi="Times New Roman"/>
                <w:sz w:val="24"/>
                <w:szCs w:val="24"/>
              </w:rPr>
              <w:t>рублей</w:t>
            </w:r>
            <w:proofErr w:type="gramEnd"/>
            <w:r w:rsidRPr="00494415">
              <w:rPr>
                <w:rFonts w:ascii="Times New Roman" w:hAnsi="Times New Roman"/>
                <w:sz w:val="24"/>
                <w:szCs w:val="24"/>
              </w:rPr>
              <w:t xml:space="preserve"> в том числе по годам реализации:</w:t>
            </w:r>
          </w:p>
          <w:p w:rsidR="006D2DD0" w:rsidRPr="00494415" w:rsidRDefault="006D2DD0" w:rsidP="005233A4">
            <w:pPr>
              <w:spacing w:after="0"/>
              <w:rPr>
                <w:rStyle w:val="s5"/>
                <w:rFonts w:ascii="Times New Roman" w:hAnsi="Times New Roman"/>
              </w:rPr>
            </w:pPr>
            <w:r w:rsidRPr="00494415">
              <w:rPr>
                <w:rStyle w:val="s5"/>
                <w:rFonts w:ascii="Times New Roman" w:hAnsi="Times New Roman"/>
              </w:rPr>
              <w:t xml:space="preserve">2014 год – </w:t>
            </w:r>
            <w:r w:rsidRPr="00494415">
              <w:rPr>
                <w:rFonts w:ascii="Times New Roman" w:hAnsi="Times New Roman"/>
              </w:rPr>
              <w:t xml:space="preserve">0,0 </w:t>
            </w:r>
            <w:proofErr w:type="spellStart"/>
            <w:proofErr w:type="gramStart"/>
            <w:r w:rsidRPr="00494415">
              <w:rPr>
                <w:rStyle w:val="s5"/>
                <w:rFonts w:ascii="Times New Roman" w:hAnsi="Times New Roman"/>
              </w:rPr>
              <w:t>тыс</w:t>
            </w:r>
            <w:proofErr w:type="spellEnd"/>
            <w:proofErr w:type="gramEnd"/>
            <w:r w:rsidRPr="00494415">
              <w:rPr>
                <w:rStyle w:val="s5"/>
                <w:rFonts w:ascii="Times New Roman" w:hAnsi="Times New Roman"/>
              </w:rPr>
              <w:t xml:space="preserve"> рублей;</w:t>
            </w:r>
          </w:p>
          <w:p w:rsidR="006D2DD0" w:rsidRPr="00494415" w:rsidRDefault="006D2DD0" w:rsidP="005233A4">
            <w:pPr>
              <w:spacing w:after="0"/>
            </w:pPr>
            <w:r w:rsidRPr="00494415">
              <w:rPr>
                <w:rStyle w:val="s5"/>
                <w:rFonts w:ascii="Times New Roman" w:hAnsi="Times New Roman"/>
              </w:rPr>
              <w:t xml:space="preserve">2015 год – </w:t>
            </w:r>
            <w:r w:rsidRPr="00494415">
              <w:rPr>
                <w:rFonts w:ascii="Times New Roman" w:hAnsi="Times New Roman"/>
              </w:rPr>
              <w:t xml:space="preserve">0,0 </w:t>
            </w:r>
            <w:proofErr w:type="spellStart"/>
            <w:proofErr w:type="gramStart"/>
            <w:r w:rsidRPr="00494415">
              <w:rPr>
                <w:rStyle w:val="s5"/>
                <w:rFonts w:ascii="Times New Roman" w:hAnsi="Times New Roman"/>
              </w:rPr>
              <w:t>тыс</w:t>
            </w:r>
            <w:proofErr w:type="spellEnd"/>
            <w:proofErr w:type="gramEnd"/>
            <w:r w:rsidRPr="00494415">
              <w:rPr>
                <w:rStyle w:val="s5"/>
                <w:rFonts w:ascii="Times New Roman" w:hAnsi="Times New Roman"/>
              </w:rPr>
              <w:t xml:space="preserve">  рублей;</w:t>
            </w:r>
          </w:p>
          <w:p w:rsidR="006D2DD0" w:rsidRPr="00494415" w:rsidRDefault="006D2DD0" w:rsidP="005233A4">
            <w:pPr>
              <w:spacing w:after="0"/>
              <w:rPr>
                <w:rFonts w:ascii="Times New Roman" w:hAnsi="Times New Roman"/>
              </w:rPr>
            </w:pPr>
            <w:r w:rsidRPr="00494415">
              <w:rPr>
                <w:rFonts w:ascii="Times New Roman" w:hAnsi="Times New Roman"/>
              </w:rPr>
              <w:t xml:space="preserve">2016 год -  0,0 </w:t>
            </w:r>
            <w:proofErr w:type="spellStart"/>
            <w:r w:rsidRPr="00494415">
              <w:rPr>
                <w:rStyle w:val="s5"/>
                <w:rFonts w:ascii="Times New Roman" w:hAnsi="Times New Roman"/>
              </w:rPr>
              <w:t>тыс</w:t>
            </w:r>
            <w:r w:rsidRPr="00494415">
              <w:rPr>
                <w:rFonts w:ascii="Times New Roman" w:hAnsi="Times New Roman"/>
              </w:rPr>
              <w:t>рублей</w:t>
            </w:r>
            <w:proofErr w:type="spellEnd"/>
            <w:r w:rsidRPr="00494415">
              <w:rPr>
                <w:rFonts w:ascii="Times New Roman" w:hAnsi="Times New Roman"/>
              </w:rPr>
              <w:t>;</w:t>
            </w:r>
          </w:p>
          <w:p w:rsidR="006D2DD0" w:rsidRPr="00494415" w:rsidRDefault="006D2DD0" w:rsidP="005233A4">
            <w:pPr>
              <w:spacing w:after="0"/>
              <w:rPr>
                <w:rFonts w:ascii="Times New Roman" w:hAnsi="Times New Roman"/>
              </w:rPr>
            </w:pPr>
            <w:r w:rsidRPr="00494415">
              <w:rPr>
                <w:rFonts w:ascii="Times New Roman" w:hAnsi="Times New Roman"/>
              </w:rPr>
              <w:t xml:space="preserve">2017 год –  0,0 </w:t>
            </w:r>
            <w:proofErr w:type="spellStart"/>
            <w:r w:rsidRPr="00494415">
              <w:rPr>
                <w:rStyle w:val="s5"/>
                <w:rFonts w:ascii="Times New Roman" w:hAnsi="Times New Roman"/>
              </w:rPr>
              <w:t>тыс</w:t>
            </w:r>
            <w:r w:rsidRPr="00494415">
              <w:rPr>
                <w:rFonts w:ascii="Times New Roman" w:hAnsi="Times New Roman"/>
              </w:rPr>
              <w:t>рублей</w:t>
            </w:r>
            <w:proofErr w:type="spellEnd"/>
            <w:r w:rsidRPr="00494415">
              <w:rPr>
                <w:rFonts w:ascii="Times New Roman" w:hAnsi="Times New Roman"/>
              </w:rPr>
              <w:t>;</w:t>
            </w:r>
          </w:p>
          <w:p w:rsidR="006D2DD0" w:rsidRPr="00494415" w:rsidRDefault="006D2DD0" w:rsidP="005233A4">
            <w:pPr>
              <w:spacing w:after="0"/>
              <w:rPr>
                <w:rFonts w:ascii="Times New Roman" w:hAnsi="Times New Roman"/>
              </w:rPr>
            </w:pPr>
            <w:r w:rsidRPr="00494415">
              <w:rPr>
                <w:rFonts w:ascii="Times New Roman" w:hAnsi="Times New Roman"/>
              </w:rPr>
              <w:t xml:space="preserve">2018 год –  0,0 </w:t>
            </w:r>
            <w:proofErr w:type="spellStart"/>
            <w:r w:rsidRPr="00494415">
              <w:rPr>
                <w:rStyle w:val="s5"/>
                <w:rFonts w:ascii="Times New Roman" w:hAnsi="Times New Roman"/>
              </w:rPr>
              <w:t>тыс</w:t>
            </w:r>
            <w:r w:rsidRPr="00494415">
              <w:rPr>
                <w:rFonts w:ascii="Times New Roman" w:hAnsi="Times New Roman"/>
              </w:rPr>
              <w:t>рублей</w:t>
            </w:r>
            <w:proofErr w:type="spellEnd"/>
            <w:r w:rsidRPr="00494415">
              <w:rPr>
                <w:rFonts w:ascii="Times New Roman" w:hAnsi="Times New Roman"/>
              </w:rPr>
              <w:t>;</w:t>
            </w:r>
          </w:p>
          <w:p w:rsidR="006D2DD0" w:rsidRPr="00494415" w:rsidRDefault="006D2DD0" w:rsidP="005233A4">
            <w:pPr>
              <w:spacing w:after="0"/>
              <w:rPr>
                <w:rFonts w:ascii="Times New Roman" w:hAnsi="Times New Roman"/>
              </w:rPr>
            </w:pPr>
            <w:r w:rsidRPr="00494415">
              <w:rPr>
                <w:rFonts w:ascii="Times New Roman" w:hAnsi="Times New Roman"/>
              </w:rPr>
              <w:t xml:space="preserve">2019 год –10137,0  </w:t>
            </w:r>
            <w:proofErr w:type="spellStart"/>
            <w:r w:rsidRPr="00494415">
              <w:rPr>
                <w:rStyle w:val="s5"/>
                <w:rFonts w:ascii="Times New Roman" w:hAnsi="Times New Roman"/>
              </w:rPr>
              <w:t>тыс</w:t>
            </w:r>
            <w:r w:rsidRPr="00494415">
              <w:rPr>
                <w:rFonts w:ascii="Times New Roman" w:hAnsi="Times New Roman"/>
              </w:rPr>
              <w:t>рублей</w:t>
            </w:r>
            <w:proofErr w:type="spellEnd"/>
            <w:r w:rsidRPr="00494415">
              <w:rPr>
                <w:rFonts w:ascii="Times New Roman" w:hAnsi="Times New Roman"/>
              </w:rPr>
              <w:t>;</w:t>
            </w:r>
          </w:p>
          <w:p w:rsidR="006D2DD0" w:rsidRPr="00494415" w:rsidRDefault="006D2DD0" w:rsidP="005233A4">
            <w:pPr>
              <w:tabs>
                <w:tab w:val="left" w:pos="7220"/>
              </w:tabs>
              <w:spacing w:after="0" w:line="240" w:lineRule="auto"/>
              <w:contextualSpacing/>
              <w:rPr>
                <w:rStyle w:val="s5"/>
                <w:rFonts w:ascii="Times New Roman" w:hAnsi="Times New Roman"/>
              </w:rPr>
            </w:pPr>
            <w:r w:rsidRPr="00494415">
              <w:rPr>
                <w:rFonts w:ascii="Times New Roman" w:hAnsi="Times New Roman"/>
              </w:rPr>
              <w:t xml:space="preserve">2020 год –  </w:t>
            </w:r>
            <w:r w:rsidR="001968BB">
              <w:rPr>
                <w:rFonts w:ascii="Times New Roman" w:hAnsi="Times New Roman"/>
              </w:rPr>
              <w:t>10734,</w:t>
            </w:r>
            <w:r w:rsidR="001814A6">
              <w:rPr>
                <w:rFonts w:ascii="Times New Roman" w:hAnsi="Times New Roman"/>
              </w:rPr>
              <w:t xml:space="preserve">5 </w:t>
            </w:r>
            <w:proofErr w:type="spellStart"/>
            <w:proofErr w:type="gramStart"/>
            <w:r w:rsidRPr="00494415">
              <w:rPr>
                <w:rStyle w:val="s5"/>
                <w:rFonts w:ascii="Times New Roman" w:hAnsi="Times New Roman"/>
              </w:rPr>
              <w:t>тыс</w:t>
            </w:r>
            <w:proofErr w:type="spellEnd"/>
            <w:proofErr w:type="gramEnd"/>
            <w:r w:rsidRPr="00494415">
              <w:rPr>
                <w:rStyle w:val="s5"/>
                <w:rFonts w:ascii="Times New Roman" w:hAnsi="Times New Roman"/>
              </w:rPr>
              <w:t xml:space="preserve"> рублей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2021 год  -  0,0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2022 год  -  0,0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E6548A" w:rsidRPr="00494415" w:rsidRDefault="00E6548A" w:rsidP="00E6548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3</w:t>
            </w:r>
            <w:r w:rsidRPr="00494415">
              <w:rPr>
                <w:rFonts w:ascii="Times New Roman" w:hAnsi="Times New Roman"/>
                <w:sz w:val="24"/>
                <w:szCs w:val="24"/>
              </w:rPr>
              <w:t xml:space="preserve"> год  - </w:t>
            </w:r>
            <w:r>
              <w:rPr>
                <w:rFonts w:ascii="Times New Roman" w:hAnsi="Times New Roman"/>
                <w:sz w:val="24"/>
                <w:szCs w:val="24"/>
              </w:rPr>
              <w:t>0,0</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E6548A" w:rsidRPr="00494415" w:rsidRDefault="00E6548A" w:rsidP="00E6548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 xml:space="preserve">4 </w:t>
            </w:r>
            <w:r w:rsidRPr="00494415">
              <w:rPr>
                <w:rFonts w:ascii="Times New Roman" w:hAnsi="Times New Roman"/>
                <w:sz w:val="24"/>
                <w:szCs w:val="24"/>
              </w:rPr>
              <w:t xml:space="preserve">год  - </w:t>
            </w:r>
            <w:r>
              <w:rPr>
                <w:rFonts w:ascii="Times New Roman" w:hAnsi="Times New Roman"/>
                <w:sz w:val="24"/>
                <w:szCs w:val="24"/>
              </w:rPr>
              <w:t>0,0</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Объем финансирования Программы  из бюджета                                                                  Пензенской области </w:t>
            </w:r>
            <w:r w:rsidR="001968BB">
              <w:rPr>
                <w:rFonts w:ascii="Times New Roman" w:hAnsi="Times New Roman"/>
                <w:sz w:val="24"/>
                <w:szCs w:val="24"/>
              </w:rPr>
              <w:t>10783,</w:t>
            </w:r>
            <w:r w:rsidR="001814A6">
              <w:rPr>
                <w:rFonts w:ascii="Times New Roman" w:hAnsi="Times New Roman"/>
                <w:sz w:val="24"/>
                <w:szCs w:val="24"/>
              </w:rPr>
              <w:t xml:space="preserve">8 </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 xml:space="preserve">ублей                                                                  в том числе по годам реализации:                                                                </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  2014 год  -  0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  2015 год  - 0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2016 год  -  0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2017 год  -  378,9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2018 год  -  937,1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2019 год  -  8534,</w:t>
            </w:r>
            <w:r w:rsidR="001814A6">
              <w:rPr>
                <w:rFonts w:ascii="Times New Roman" w:hAnsi="Times New Roman"/>
                <w:sz w:val="24"/>
                <w:szCs w:val="24"/>
              </w:rPr>
              <w:t>3</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2020 год  -  </w:t>
            </w:r>
            <w:r w:rsidR="001968BB">
              <w:rPr>
                <w:rFonts w:ascii="Times New Roman" w:hAnsi="Times New Roman"/>
                <w:sz w:val="24"/>
                <w:szCs w:val="24"/>
              </w:rPr>
              <w:t>933,5</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2021 год  -    0,0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2022 год  -    0,0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E6548A" w:rsidRPr="00494415" w:rsidRDefault="00E6548A" w:rsidP="00E6548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3</w:t>
            </w:r>
            <w:r w:rsidRPr="00494415">
              <w:rPr>
                <w:rFonts w:ascii="Times New Roman" w:hAnsi="Times New Roman"/>
                <w:sz w:val="24"/>
                <w:szCs w:val="24"/>
              </w:rPr>
              <w:t xml:space="preserve"> год  - </w:t>
            </w:r>
            <w:r>
              <w:rPr>
                <w:rFonts w:ascii="Times New Roman" w:hAnsi="Times New Roman"/>
                <w:sz w:val="24"/>
                <w:szCs w:val="24"/>
              </w:rPr>
              <w:t>0,0</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E6548A" w:rsidRPr="00494415" w:rsidRDefault="00E6548A" w:rsidP="00E6548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 xml:space="preserve">4 </w:t>
            </w:r>
            <w:r w:rsidRPr="00494415">
              <w:rPr>
                <w:rFonts w:ascii="Times New Roman" w:hAnsi="Times New Roman"/>
                <w:sz w:val="24"/>
                <w:szCs w:val="24"/>
              </w:rPr>
              <w:t xml:space="preserve">год  - </w:t>
            </w:r>
            <w:r>
              <w:rPr>
                <w:rFonts w:ascii="Times New Roman" w:hAnsi="Times New Roman"/>
                <w:sz w:val="24"/>
                <w:szCs w:val="24"/>
              </w:rPr>
              <w:t>0,0</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Pr="00494415" w:rsidRDefault="006D2DD0" w:rsidP="005233A4">
            <w:pPr>
              <w:spacing w:after="0"/>
              <w:rPr>
                <w:rFonts w:ascii="Times New Roman" w:hAnsi="Times New Roman"/>
              </w:rPr>
            </w:pPr>
            <w:r w:rsidRPr="00494415">
              <w:rPr>
                <w:rFonts w:ascii="Times New Roman" w:hAnsi="Times New Roman"/>
              </w:rPr>
              <w:t xml:space="preserve">- </w:t>
            </w:r>
            <w:proofErr w:type="gramStart"/>
            <w:r w:rsidRPr="00494415">
              <w:rPr>
                <w:rFonts w:ascii="Times New Roman" w:hAnsi="Times New Roman"/>
              </w:rPr>
              <w:t>внебюджетные</w:t>
            </w:r>
            <w:proofErr w:type="gramEnd"/>
            <w:r w:rsidRPr="00494415">
              <w:rPr>
                <w:rFonts w:ascii="Times New Roman" w:hAnsi="Times New Roman"/>
              </w:rPr>
              <w:t xml:space="preserve"> средства-61,0   тыс. рублей, </w:t>
            </w:r>
          </w:p>
          <w:p w:rsidR="006D2DD0" w:rsidRPr="00494415" w:rsidRDefault="006D2DD0" w:rsidP="005233A4">
            <w:pPr>
              <w:spacing w:after="0"/>
              <w:rPr>
                <w:rStyle w:val="s5"/>
              </w:rPr>
            </w:pPr>
            <w:r w:rsidRPr="00494415">
              <w:rPr>
                <w:rFonts w:ascii="Times New Roman" w:hAnsi="Times New Roman"/>
              </w:rPr>
              <w:t>из них  по годам:</w:t>
            </w:r>
          </w:p>
          <w:p w:rsidR="006D2DD0" w:rsidRPr="00494415" w:rsidRDefault="006D2DD0" w:rsidP="005233A4">
            <w:pPr>
              <w:spacing w:after="0"/>
              <w:rPr>
                <w:rStyle w:val="s5"/>
                <w:rFonts w:ascii="Times New Roman" w:hAnsi="Times New Roman"/>
              </w:rPr>
            </w:pPr>
            <w:r w:rsidRPr="00494415">
              <w:rPr>
                <w:rStyle w:val="s5"/>
                <w:rFonts w:ascii="Times New Roman" w:hAnsi="Times New Roman"/>
              </w:rPr>
              <w:t xml:space="preserve">2014 год – </w:t>
            </w:r>
            <w:r w:rsidRPr="00494415">
              <w:rPr>
                <w:rFonts w:ascii="Times New Roman" w:hAnsi="Times New Roman"/>
              </w:rPr>
              <w:t xml:space="preserve">0,0 </w:t>
            </w:r>
            <w:proofErr w:type="spellStart"/>
            <w:proofErr w:type="gramStart"/>
            <w:r w:rsidRPr="00494415">
              <w:rPr>
                <w:rStyle w:val="s5"/>
                <w:rFonts w:ascii="Times New Roman" w:hAnsi="Times New Roman"/>
              </w:rPr>
              <w:t>тыс</w:t>
            </w:r>
            <w:proofErr w:type="spellEnd"/>
            <w:proofErr w:type="gramEnd"/>
            <w:r w:rsidRPr="00494415">
              <w:rPr>
                <w:rStyle w:val="s5"/>
                <w:rFonts w:ascii="Times New Roman" w:hAnsi="Times New Roman"/>
              </w:rPr>
              <w:t xml:space="preserve"> рублей;</w:t>
            </w:r>
          </w:p>
          <w:p w:rsidR="006D2DD0" w:rsidRPr="00494415" w:rsidRDefault="006D2DD0" w:rsidP="005233A4">
            <w:pPr>
              <w:spacing w:after="0"/>
            </w:pPr>
            <w:r w:rsidRPr="00494415">
              <w:rPr>
                <w:rStyle w:val="s5"/>
                <w:rFonts w:ascii="Times New Roman" w:hAnsi="Times New Roman"/>
              </w:rPr>
              <w:t xml:space="preserve">2015 год – </w:t>
            </w:r>
            <w:r w:rsidRPr="00494415">
              <w:rPr>
                <w:rFonts w:ascii="Times New Roman" w:hAnsi="Times New Roman"/>
              </w:rPr>
              <w:t xml:space="preserve">0,0 </w:t>
            </w:r>
            <w:proofErr w:type="spellStart"/>
            <w:proofErr w:type="gramStart"/>
            <w:r w:rsidRPr="00494415">
              <w:rPr>
                <w:rStyle w:val="s5"/>
                <w:rFonts w:ascii="Times New Roman" w:hAnsi="Times New Roman"/>
              </w:rPr>
              <w:t>тыс</w:t>
            </w:r>
            <w:proofErr w:type="spellEnd"/>
            <w:proofErr w:type="gramEnd"/>
            <w:r w:rsidRPr="00494415">
              <w:rPr>
                <w:rStyle w:val="s5"/>
                <w:rFonts w:ascii="Times New Roman" w:hAnsi="Times New Roman"/>
              </w:rPr>
              <w:t xml:space="preserve">  рублей;</w:t>
            </w:r>
          </w:p>
          <w:p w:rsidR="006D2DD0" w:rsidRPr="00494415" w:rsidRDefault="006D2DD0" w:rsidP="005233A4">
            <w:pPr>
              <w:spacing w:after="0"/>
              <w:rPr>
                <w:rFonts w:ascii="Times New Roman" w:hAnsi="Times New Roman"/>
              </w:rPr>
            </w:pPr>
            <w:r w:rsidRPr="00494415">
              <w:rPr>
                <w:rFonts w:ascii="Times New Roman" w:hAnsi="Times New Roman"/>
              </w:rPr>
              <w:t xml:space="preserve">2016 год -  0,0 </w:t>
            </w:r>
            <w:proofErr w:type="spellStart"/>
            <w:r w:rsidRPr="00494415">
              <w:rPr>
                <w:rStyle w:val="s5"/>
                <w:rFonts w:ascii="Times New Roman" w:hAnsi="Times New Roman"/>
              </w:rPr>
              <w:t>тыс</w:t>
            </w:r>
            <w:r w:rsidRPr="00494415">
              <w:rPr>
                <w:rFonts w:ascii="Times New Roman" w:hAnsi="Times New Roman"/>
              </w:rPr>
              <w:t>рублей</w:t>
            </w:r>
            <w:proofErr w:type="spellEnd"/>
            <w:r w:rsidRPr="00494415">
              <w:rPr>
                <w:rFonts w:ascii="Times New Roman" w:hAnsi="Times New Roman"/>
              </w:rPr>
              <w:t>;</w:t>
            </w:r>
          </w:p>
          <w:p w:rsidR="006D2DD0" w:rsidRPr="00494415" w:rsidRDefault="006D2DD0" w:rsidP="005233A4">
            <w:pPr>
              <w:spacing w:after="0"/>
              <w:rPr>
                <w:rFonts w:ascii="Times New Roman" w:hAnsi="Times New Roman"/>
              </w:rPr>
            </w:pPr>
            <w:r w:rsidRPr="00494415">
              <w:rPr>
                <w:rFonts w:ascii="Times New Roman" w:hAnsi="Times New Roman"/>
              </w:rPr>
              <w:t xml:space="preserve">2017 год –  0,0 </w:t>
            </w:r>
            <w:proofErr w:type="spellStart"/>
            <w:r w:rsidRPr="00494415">
              <w:rPr>
                <w:rStyle w:val="s5"/>
                <w:rFonts w:ascii="Times New Roman" w:hAnsi="Times New Roman"/>
              </w:rPr>
              <w:t>тыс</w:t>
            </w:r>
            <w:r w:rsidRPr="00494415">
              <w:rPr>
                <w:rFonts w:ascii="Times New Roman" w:hAnsi="Times New Roman"/>
              </w:rPr>
              <w:t>рублей</w:t>
            </w:r>
            <w:proofErr w:type="spellEnd"/>
            <w:r w:rsidRPr="00494415">
              <w:rPr>
                <w:rFonts w:ascii="Times New Roman" w:hAnsi="Times New Roman"/>
              </w:rPr>
              <w:t>;</w:t>
            </w:r>
          </w:p>
          <w:p w:rsidR="006D2DD0" w:rsidRPr="00494415" w:rsidRDefault="006D2DD0" w:rsidP="005233A4">
            <w:pPr>
              <w:spacing w:after="0"/>
              <w:rPr>
                <w:rFonts w:ascii="Times New Roman" w:hAnsi="Times New Roman"/>
              </w:rPr>
            </w:pPr>
            <w:r w:rsidRPr="00494415">
              <w:rPr>
                <w:rFonts w:ascii="Times New Roman" w:hAnsi="Times New Roman"/>
              </w:rPr>
              <w:t xml:space="preserve">2018 год –  61,0 </w:t>
            </w:r>
            <w:proofErr w:type="spellStart"/>
            <w:r w:rsidRPr="00494415">
              <w:rPr>
                <w:rStyle w:val="s5"/>
                <w:rFonts w:ascii="Times New Roman" w:hAnsi="Times New Roman"/>
              </w:rPr>
              <w:t>тыс</w:t>
            </w:r>
            <w:r w:rsidRPr="00494415">
              <w:rPr>
                <w:rFonts w:ascii="Times New Roman" w:hAnsi="Times New Roman"/>
              </w:rPr>
              <w:t>рублей</w:t>
            </w:r>
            <w:proofErr w:type="spellEnd"/>
            <w:r w:rsidRPr="00494415">
              <w:rPr>
                <w:rFonts w:ascii="Times New Roman" w:hAnsi="Times New Roman"/>
              </w:rPr>
              <w:t>;</w:t>
            </w:r>
          </w:p>
          <w:p w:rsidR="006D2DD0" w:rsidRPr="00494415" w:rsidRDefault="006D2DD0" w:rsidP="005233A4">
            <w:pPr>
              <w:spacing w:after="0"/>
              <w:rPr>
                <w:rFonts w:ascii="Times New Roman" w:hAnsi="Times New Roman"/>
              </w:rPr>
            </w:pPr>
            <w:r w:rsidRPr="00494415">
              <w:rPr>
                <w:rFonts w:ascii="Times New Roman" w:hAnsi="Times New Roman"/>
              </w:rPr>
              <w:t xml:space="preserve">2019 год – 0,0  </w:t>
            </w:r>
            <w:proofErr w:type="spellStart"/>
            <w:r w:rsidRPr="00494415">
              <w:rPr>
                <w:rStyle w:val="s5"/>
                <w:rFonts w:ascii="Times New Roman" w:hAnsi="Times New Roman"/>
              </w:rPr>
              <w:t>тыс</w:t>
            </w:r>
            <w:r w:rsidRPr="00494415">
              <w:rPr>
                <w:rFonts w:ascii="Times New Roman" w:hAnsi="Times New Roman"/>
              </w:rPr>
              <w:t>рублей</w:t>
            </w:r>
            <w:proofErr w:type="spellEnd"/>
            <w:r w:rsidRPr="00494415">
              <w:rPr>
                <w:rFonts w:ascii="Times New Roman" w:hAnsi="Times New Roman"/>
              </w:rPr>
              <w:t>;</w:t>
            </w:r>
          </w:p>
          <w:p w:rsidR="006D2DD0" w:rsidRPr="00494415" w:rsidRDefault="006D2DD0" w:rsidP="005233A4">
            <w:pPr>
              <w:framePr w:hSpace="180" w:wrap="around" w:vAnchor="text" w:hAnchor="margin" w:y="440"/>
              <w:tabs>
                <w:tab w:val="left" w:pos="7220"/>
              </w:tabs>
              <w:spacing w:after="0" w:line="240" w:lineRule="auto"/>
              <w:contextualSpacing/>
              <w:rPr>
                <w:rStyle w:val="s5"/>
                <w:rFonts w:ascii="Times New Roman" w:hAnsi="Times New Roman"/>
              </w:rPr>
            </w:pPr>
            <w:r w:rsidRPr="00494415">
              <w:rPr>
                <w:rFonts w:ascii="Times New Roman" w:hAnsi="Times New Roman"/>
              </w:rPr>
              <w:t xml:space="preserve">2020 год –  0,0 </w:t>
            </w:r>
            <w:proofErr w:type="spellStart"/>
            <w:proofErr w:type="gramStart"/>
            <w:r w:rsidRPr="00494415">
              <w:rPr>
                <w:rStyle w:val="s5"/>
                <w:rFonts w:ascii="Times New Roman" w:hAnsi="Times New Roman"/>
              </w:rPr>
              <w:t>тыс</w:t>
            </w:r>
            <w:proofErr w:type="spellEnd"/>
            <w:proofErr w:type="gramEnd"/>
            <w:r w:rsidRPr="00494415">
              <w:rPr>
                <w:rStyle w:val="s5"/>
                <w:rFonts w:ascii="Times New Roman" w:hAnsi="Times New Roman"/>
              </w:rPr>
              <w:t xml:space="preserve"> рублей</w:t>
            </w:r>
          </w:p>
          <w:p w:rsidR="006D2DD0" w:rsidRPr="00494415"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2021 год  -    0,0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6D2DD0" w:rsidRDefault="006D2DD0"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2022 год  -    0,0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E6548A" w:rsidRPr="00494415" w:rsidRDefault="00E6548A" w:rsidP="00E6548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3</w:t>
            </w:r>
            <w:r w:rsidRPr="00494415">
              <w:rPr>
                <w:rFonts w:ascii="Times New Roman" w:hAnsi="Times New Roman"/>
                <w:sz w:val="24"/>
                <w:szCs w:val="24"/>
              </w:rPr>
              <w:t xml:space="preserve"> год  - </w:t>
            </w:r>
            <w:r>
              <w:rPr>
                <w:rFonts w:ascii="Times New Roman" w:hAnsi="Times New Roman"/>
                <w:sz w:val="24"/>
                <w:szCs w:val="24"/>
              </w:rPr>
              <w:t>0,0</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E6548A" w:rsidRPr="00494415" w:rsidRDefault="00E6548A" w:rsidP="00E6548A">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 xml:space="preserve">4 </w:t>
            </w:r>
            <w:r w:rsidRPr="00494415">
              <w:rPr>
                <w:rFonts w:ascii="Times New Roman" w:hAnsi="Times New Roman"/>
                <w:sz w:val="24"/>
                <w:szCs w:val="24"/>
              </w:rPr>
              <w:t xml:space="preserve">год  - </w:t>
            </w:r>
            <w:r>
              <w:rPr>
                <w:rFonts w:ascii="Times New Roman" w:hAnsi="Times New Roman"/>
                <w:sz w:val="24"/>
                <w:szCs w:val="24"/>
              </w:rPr>
              <w:t>0,0</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tc>
      </w:tr>
    </w:tbl>
    <w:p w:rsidR="00DD5AAA" w:rsidRPr="00DD5AAA" w:rsidRDefault="00737459" w:rsidP="00B9429A">
      <w:pPr>
        <w:pStyle w:val="ConsPlusNormal"/>
        <w:widowControl/>
        <w:numPr>
          <w:ilvl w:val="0"/>
          <w:numId w:val="1"/>
        </w:numPr>
        <w:ind w:firstLine="0"/>
        <w:jc w:val="both"/>
        <w:rPr>
          <w:rFonts w:ascii="Times New Roman" w:hAnsi="Times New Roman"/>
          <w:sz w:val="24"/>
        </w:rPr>
      </w:pPr>
      <w:r>
        <w:rPr>
          <w:rFonts w:ascii="Times New Roman" w:hAnsi="Times New Roman" w:cs="Times New Roman"/>
          <w:sz w:val="24"/>
        </w:rPr>
        <w:lastRenderedPageBreak/>
        <w:t xml:space="preserve">   </w:t>
      </w:r>
    </w:p>
    <w:p w:rsidR="00992195" w:rsidRPr="009E095B" w:rsidRDefault="00992195" w:rsidP="00992195">
      <w:pPr>
        <w:pStyle w:val="ConsPlusNormal1"/>
        <w:numPr>
          <w:ilvl w:val="0"/>
          <w:numId w:val="1"/>
        </w:numPr>
        <w:autoSpaceDE w:val="0"/>
        <w:jc w:val="both"/>
        <w:rPr>
          <w:rFonts w:ascii="Times New Roman" w:hAnsi="Times New Roman"/>
          <w:sz w:val="24"/>
        </w:rPr>
      </w:pPr>
      <w:r>
        <w:rPr>
          <w:rFonts w:ascii="Times New Roman" w:hAnsi="Times New Roman" w:cs="Times New Roman"/>
          <w:sz w:val="24"/>
        </w:rPr>
        <w:t>1.</w:t>
      </w:r>
      <w:r w:rsidR="00B9429A">
        <w:rPr>
          <w:rFonts w:ascii="Times New Roman" w:hAnsi="Times New Roman" w:cs="Times New Roman"/>
          <w:sz w:val="24"/>
        </w:rPr>
        <w:t>4</w:t>
      </w:r>
      <w:r w:rsidRPr="006E03C5">
        <w:rPr>
          <w:rFonts w:ascii="Times New Roman" w:hAnsi="Times New Roman" w:cs="Times New Roman"/>
          <w:sz w:val="24"/>
        </w:rPr>
        <w:t>.  В Паспорте</w:t>
      </w:r>
      <w:r w:rsidR="006618BE">
        <w:rPr>
          <w:rFonts w:ascii="Times New Roman" w:hAnsi="Times New Roman" w:cs="Times New Roman"/>
          <w:sz w:val="24"/>
        </w:rPr>
        <w:t xml:space="preserve"> </w:t>
      </w:r>
      <w:r w:rsidRPr="002E1207">
        <w:rPr>
          <w:rFonts w:ascii="Times New Roman" w:hAnsi="Times New Roman" w:cs="Times New Roman"/>
          <w:sz w:val="24"/>
        </w:rPr>
        <w:t>подпрограммы</w:t>
      </w:r>
      <w:r w:rsidRPr="006E03C5">
        <w:rPr>
          <w:rFonts w:ascii="Times New Roman" w:hAnsi="Times New Roman"/>
          <w:sz w:val="24"/>
        </w:rPr>
        <w:t xml:space="preserve"> «</w:t>
      </w:r>
      <w:r w:rsidRPr="006E03C5">
        <w:rPr>
          <w:rFonts w:ascii="Times New Roman" w:hAnsi="Times New Roman" w:cs="Times New Roman"/>
          <w:sz w:val="24"/>
        </w:rPr>
        <w:t xml:space="preserve">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w:t>
      </w:r>
      <w:r w:rsidRPr="006E03C5">
        <w:rPr>
          <w:rFonts w:ascii="Times New Roman" w:hAnsi="Times New Roman" w:cs="Times New Roman"/>
          <w:sz w:val="24"/>
        </w:rPr>
        <w:lastRenderedPageBreak/>
        <w:t xml:space="preserve">потребностей в занятиях физической культурой и спортом на территории </w:t>
      </w:r>
      <w:proofErr w:type="spellStart"/>
      <w:r w:rsidRPr="006E03C5">
        <w:rPr>
          <w:rFonts w:ascii="Times New Roman" w:hAnsi="Times New Roman" w:cs="Times New Roman"/>
          <w:sz w:val="24"/>
        </w:rPr>
        <w:t>Верхнеломовского</w:t>
      </w:r>
      <w:proofErr w:type="spellEnd"/>
      <w:r w:rsidRPr="006E03C5">
        <w:rPr>
          <w:rFonts w:ascii="Times New Roman" w:hAnsi="Times New Roman" w:cs="Times New Roman"/>
          <w:sz w:val="24"/>
        </w:rPr>
        <w:t xml:space="preserve"> сельсовета </w:t>
      </w:r>
      <w:proofErr w:type="spellStart"/>
      <w:r w:rsidRPr="006E03C5">
        <w:rPr>
          <w:rFonts w:ascii="Times New Roman" w:hAnsi="Times New Roman" w:cs="Times New Roman"/>
          <w:sz w:val="24"/>
        </w:rPr>
        <w:t>Нижнеломовского</w:t>
      </w:r>
      <w:proofErr w:type="spellEnd"/>
      <w:r w:rsidRPr="006E03C5">
        <w:rPr>
          <w:rFonts w:ascii="Times New Roman" w:hAnsi="Times New Roman" w:cs="Times New Roman"/>
          <w:sz w:val="24"/>
        </w:rPr>
        <w:t xml:space="preserve"> района Пензенской области</w:t>
      </w:r>
      <w:r w:rsidRPr="006E03C5">
        <w:rPr>
          <w:rFonts w:ascii="Times New Roman" w:hAnsi="Times New Roman"/>
          <w:sz w:val="24"/>
        </w:rPr>
        <w:t>»</w:t>
      </w:r>
    </w:p>
    <w:p w:rsidR="00992195" w:rsidRPr="00147D8B" w:rsidRDefault="00992195" w:rsidP="00992195">
      <w:pPr>
        <w:pStyle w:val="ConsPlusTitle"/>
        <w:widowControl/>
        <w:jc w:val="both"/>
        <w:rPr>
          <w:rFonts w:ascii="Times New Roman" w:hAnsi="Times New Roman" w:cs="Times New Roman"/>
          <w:b w:val="0"/>
          <w:color w:val="222222"/>
          <w:sz w:val="24"/>
          <w:szCs w:val="24"/>
        </w:rPr>
      </w:pPr>
      <w:r w:rsidRPr="00D92FDB">
        <w:rPr>
          <w:rFonts w:ascii="Times New Roman" w:hAnsi="Times New Roman" w:cs="Times New Roman"/>
          <w:b w:val="0"/>
          <w:color w:val="222222"/>
          <w:sz w:val="24"/>
          <w:szCs w:val="24"/>
        </w:rPr>
        <w:t xml:space="preserve">             1.</w:t>
      </w:r>
      <w:r w:rsidR="00B9429A">
        <w:rPr>
          <w:rFonts w:ascii="Times New Roman" w:hAnsi="Times New Roman" w:cs="Times New Roman"/>
          <w:b w:val="0"/>
          <w:color w:val="222222"/>
          <w:sz w:val="24"/>
          <w:szCs w:val="24"/>
        </w:rPr>
        <w:t>4</w:t>
      </w:r>
      <w:r>
        <w:rPr>
          <w:rFonts w:ascii="Times New Roman" w:hAnsi="Times New Roman" w:cs="Times New Roman"/>
          <w:b w:val="0"/>
          <w:color w:val="222222"/>
          <w:sz w:val="24"/>
          <w:szCs w:val="24"/>
        </w:rPr>
        <w:t>.</w:t>
      </w:r>
      <w:r w:rsidRPr="00D92FDB">
        <w:rPr>
          <w:rFonts w:ascii="Times New Roman" w:hAnsi="Times New Roman" w:cs="Times New Roman"/>
          <w:b w:val="0"/>
          <w:color w:val="222222"/>
          <w:sz w:val="24"/>
          <w:szCs w:val="24"/>
        </w:rPr>
        <w:t>1. Позицию «О</w:t>
      </w:r>
      <w:r w:rsidRPr="00D92FDB">
        <w:rPr>
          <w:rFonts w:ascii="Times New Roman" w:hAnsi="Times New Roman" w:cs="Times New Roman"/>
          <w:b w:val="0"/>
          <w:sz w:val="24"/>
          <w:szCs w:val="24"/>
        </w:rPr>
        <w:t>бъем и источники финансирования подпрограммы (по годам)»</w:t>
      </w:r>
      <w:r>
        <w:rPr>
          <w:rFonts w:ascii="Times New Roman" w:hAnsi="Times New Roman" w:cs="Times New Roman"/>
          <w:b w:val="0"/>
          <w:color w:val="222222"/>
          <w:sz w:val="24"/>
          <w:szCs w:val="24"/>
        </w:rPr>
        <w:t xml:space="preserve"> изложить в следующей редакции:</w:t>
      </w:r>
    </w:p>
    <w:tbl>
      <w:tblPr>
        <w:tblW w:w="0" w:type="auto"/>
        <w:tblInd w:w="-140" w:type="dxa"/>
        <w:tblLayout w:type="fixed"/>
        <w:tblLook w:val="0000"/>
      </w:tblPr>
      <w:tblGrid>
        <w:gridCol w:w="1808"/>
        <w:gridCol w:w="8505"/>
      </w:tblGrid>
      <w:tr w:rsidR="00992195" w:rsidRPr="00494415" w:rsidTr="005233A4">
        <w:tc>
          <w:tcPr>
            <w:tcW w:w="1808" w:type="dxa"/>
            <w:tcBorders>
              <w:top w:val="single" w:sz="4" w:space="0" w:color="000000"/>
              <w:left w:val="single" w:sz="4" w:space="0" w:color="000000"/>
              <w:bottom w:val="single" w:sz="4" w:space="0" w:color="000000"/>
            </w:tcBorders>
          </w:tcPr>
          <w:p w:rsidR="00992195" w:rsidRPr="00A83973" w:rsidRDefault="00992195" w:rsidP="005233A4">
            <w:pPr>
              <w:pStyle w:val="a3"/>
              <w:contextualSpacing/>
              <w:rPr>
                <w:b w:val="0"/>
              </w:rPr>
            </w:pPr>
            <w:r w:rsidRPr="00A83973">
              <w:rPr>
                <w:b w:val="0"/>
              </w:rPr>
              <w:t>Объем и источники финансирования подпрограммы (по годам)</w:t>
            </w:r>
          </w:p>
        </w:tc>
        <w:tc>
          <w:tcPr>
            <w:tcW w:w="8505" w:type="dxa"/>
            <w:tcBorders>
              <w:top w:val="single" w:sz="4" w:space="0" w:color="000000"/>
              <w:left w:val="single" w:sz="4" w:space="0" w:color="000000"/>
              <w:bottom w:val="single" w:sz="4" w:space="0" w:color="000000"/>
              <w:right w:val="single" w:sz="4" w:space="0" w:color="000000"/>
            </w:tcBorders>
          </w:tcPr>
          <w:p w:rsidR="00992195" w:rsidRPr="00494415" w:rsidRDefault="00992195" w:rsidP="005233A4">
            <w:pPr>
              <w:tabs>
                <w:tab w:val="left" w:pos="7220"/>
              </w:tabs>
              <w:spacing w:after="0" w:line="240" w:lineRule="auto"/>
              <w:contextualSpacing/>
              <w:rPr>
                <w:rFonts w:ascii="Times New Roman" w:hAnsi="Times New Roman"/>
              </w:rPr>
            </w:pPr>
            <w:r w:rsidRPr="00494415">
              <w:rPr>
                <w:rFonts w:ascii="Times New Roman" w:hAnsi="Times New Roman"/>
              </w:rPr>
              <w:t xml:space="preserve">Общий объем финансирования Подпрограммы </w:t>
            </w:r>
            <w:r w:rsidR="0083339D">
              <w:rPr>
                <w:rFonts w:ascii="Times New Roman" w:hAnsi="Times New Roman"/>
              </w:rPr>
              <w:t xml:space="preserve">– </w:t>
            </w:r>
            <w:r w:rsidR="001814A6">
              <w:rPr>
                <w:rFonts w:ascii="Times New Roman" w:hAnsi="Times New Roman"/>
              </w:rPr>
              <w:t>40</w:t>
            </w:r>
            <w:r w:rsidR="00B9429A">
              <w:rPr>
                <w:rFonts w:ascii="Times New Roman" w:hAnsi="Times New Roman"/>
              </w:rPr>
              <w:t>693</w:t>
            </w:r>
            <w:r w:rsidR="001814A6">
              <w:rPr>
                <w:rFonts w:ascii="Times New Roman" w:hAnsi="Times New Roman"/>
              </w:rPr>
              <w:t>,4</w:t>
            </w:r>
            <w:r w:rsidR="0083339D">
              <w:rPr>
                <w:rFonts w:ascii="Times New Roman" w:hAnsi="Times New Roman"/>
              </w:rPr>
              <w:t xml:space="preserve"> </w:t>
            </w:r>
            <w:r w:rsidRPr="00494415">
              <w:rPr>
                <w:rFonts w:ascii="Times New Roman" w:hAnsi="Times New Roman"/>
              </w:rPr>
              <w:t>тыс</w:t>
            </w:r>
            <w:proofErr w:type="gramStart"/>
            <w:r w:rsidRPr="00494415">
              <w:rPr>
                <w:rFonts w:ascii="Times New Roman" w:hAnsi="Times New Roman"/>
              </w:rPr>
              <w:t>.р</w:t>
            </w:r>
            <w:proofErr w:type="gramEnd"/>
            <w:r w:rsidRPr="00494415">
              <w:rPr>
                <w:rFonts w:ascii="Times New Roman" w:hAnsi="Times New Roman"/>
              </w:rPr>
              <w:t xml:space="preserve">ублей в том числе по годам реализации:                                                                 </w:t>
            </w:r>
          </w:p>
          <w:p w:rsidR="00992195" w:rsidRPr="00494415" w:rsidRDefault="00992195" w:rsidP="005233A4">
            <w:pPr>
              <w:tabs>
                <w:tab w:val="left" w:pos="7220"/>
              </w:tabs>
              <w:spacing w:after="0" w:line="240" w:lineRule="auto"/>
              <w:contextualSpacing/>
              <w:rPr>
                <w:rFonts w:ascii="Times New Roman" w:hAnsi="Times New Roman"/>
              </w:rPr>
            </w:pPr>
            <w:r w:rsidRPr="00494415">
              <w:rPr>
                <w:rFonts w:ascii="Times New Roman" w:hAnsi="Times New Roman"/>
              </w:rPr>
              <w:t>2014 год  - 2652,1    тыс</w:t>
            </w:r>
            <w:proofErr w:type="gramStart"/>
            <w:r w:rsidRPr="00494415">
              <w:rPr>
                <w:rFonts w:ascii="Times New Roman" w:hAnsi="Times New Roman"/>
              </w:rPr>
              <w:t>.р</w:t>
            </w:r>
            <w:proofErr w:type="gramEnd"/>
            <w:r w:rsidRPr="00494415">
              <w:rPr>
                <w:rFonts w:ascii="Times New Roman" w:hAnsi="Times New Roman"/>
              </w:rPr>
              <w:t>ублей</w:t>
            </w:r>
          </w:p>
          <w:p w:rsidR="00992195" w:rsidRPr="00494415" w:rsidRDefault="00992195" w:rsidP="005233A4">
            <w:pPr>
              <w:tabs>
                <w:tab w:val="left" w:pos="7220"/>
              </w:tabs>
              <w:spacing w:after="0" w:line="240" w:lineRule="auto"/>
              <w:contextualSpacing/>
              <w:rPr>
                <w:rFonts w:ascii="Times New Roman" w:hAnsi="Times New Roman"/>
              </w:rPr>
            </w:pPr>
            <w:r w:rsidRPr="00494415">
              <w:rPr>
                <w:rFonts w:ascii="Times New Roman" w:hAnsi="Times New Roman"/>
              </w:rPr>
              <w:t xml:space="preserve"> 2015 год  -   2995,7   тыс</w:t>
            </w:r>
            <w:proofErr w:type="gramStart"/>
            <w:r w:rsidRPr="00494415">
              <w:rPr>
                <w:rFonts w:ascii="Times New Roman" w:hAnsi="Times New Roman"/>
              </w:rPr>
              <w:t>.р</w:t>
            </w:r>
            <w:proofErr w:type="gramEnd"/>
            <w:r w:rsidRPr="00494415">
              <w:rPr>
                <w:rFonts w:ascii="Times New Roman" w:hAnsi="Times New Roman"/>
              </w:rPr>
              <w:t>ублей</w:t>
            </w:r>
          </w:p>
          <w:p w:rsidR="00992195" w:rsidRPr="00494415" w:rsidRDefault="00992195" w:rsidP="005233A4">
            <w:pPr>
              <w:tabs>
                <w:tab w:val="left" w:pos="7220"/>
              </w:tabs>
              <w:spacing w:after="0" w:line="240" w:lineRule="auto"/>
              <w:contextualSpacing/>
              <w:rPr>
                <w:rFonts w:ascii="Times New Roman" w:hAnsi="Times New Roman"/>
              </w:rPr>
            </w:pPr>
            <w:r w:rsidRPr="00494415">
              <w:rPr>
                <w:rFonts w:ascii="Times New Roman" w:hAnsi="Times New Roman"/>
              </w:rPr>
              <w:t>2016 год  -   2411,1   тыс</w:t>
            </w:r>
            <w:proofErr w:type="gramStart"/>
            <w:r w:rsidRPr="00494415">
              <w:rPr>
                <w:rFonts w:ascii="Times New Roman" w:hAnsi="Times New Roman"/>
              </w:rPr>
              <w:t>.р</w:t>
            </w:r>
            <w:proofErr w:type="gramEnd"/>
            <w:r w:rsidRPr="00494415">
              <w:rPr>
                <w:rFonts w:ascii="Times New Roman" w:hAnsi="Times New Roman"/>
              </w:rPr>
              <w:t>ублей</w:t>
            </w:r>
          </w:p>
          <w:p w:rsidR="00992195" w:rsidRPr="00494415" w:rsidRDefault="00992195" w:rsidP="005233A4">
            <w:pPr>
              <w:tabs>
                <w:tab w:val="left" w:pos="7220"/>
              </w:tabs>
              <w:spacing w:after="0" w:line="240" w:lineRule="auto"/>
              <w:contextualSpacing/>
              <w:rPr>
                <w:rFonts w:ascii="Times New Roman" w:hAnsi="Times New Roman"/>
              </w:rPr>
            </w:pPr>
            <w:r w:rsidRPr="00494415">
              <w:rPr>
                <w:rFonts w:ascii="Times New Roman" w:hAnsi="Times New Roman"/>
              </w:rPr>
              <w:t>2017 год  -   5246,0   тыс</w:t>
            </w:r>
            <w:proofErr w:type="gramStart"/>
            <w:r w:rsidRPr="00494415">
              <w:rPr>
                <w:rFonts w:ascii="Times New Roman" w:hAnsi="Times New Roman"/>
              </w:rPr>
              <w:t>.р</w:t>
            </w:r>
            <w:proofErr w:type="gramEnd"/>
            <w:r w:rsidRPr="00494415">
              <w:rPr>
                <w:rFonts w:ascii="Times New Roman" w:hAnsi="Times New Roman"/>
              </w:rPr>
              <w:t>ублей</w:t>
            </w:r>
          </w:p>
          <w:p w:rsidR="00992195" w:rsidRPr="00494415" w:rsidRDefault="00992195" w:rsidP="005233A4">
            <w:pPr>
              <w:tabs>
                <w:tab w:val="left" w:pos="7220"/>
              </w:tabs>
              <w:spacing w:after="0" w:line="240" w:lineRule="auto"/>
              <w:contextualSpacing/>
              <w:rPr>
                <w:rFonts w:ascii="Times New Roman" w:hAnsi="Times New Roman"/>
              </w:rPr>
            </w:pPr>
            <w:r w:rsidRPr="00494415">
              <w:rPr>
                <w:rFonts w:ascii="Times New Roman" w:hAnsi="Times New Roman"/>
              </w:rPr>
              <w:t>2018 год  -    4854,2 тыс</w:t>
            </w:r>
            <w:proofErr w:type="gramStart"/>
            <w:r w:rsidRPr="00494415">
              <w:rPr>
                <w:rFonts w:ascii="Times New Roman" w:hAnsi="Times New Roman"/>
              </w:rPr>
              <w:t>.р</w:t>
            </w:r>
            <w:proofErr w:type="gramEnd"/>
            <w:r w:rsidRPr="00494415">
              <w:rPr>
                <w:rFonts w:ascii="Times New Roman" w:hAnsi="Times New Roman"/>
              </w:rPr>
              <w:t>ублей</w:t>
            </w:r>
          </w:p>
          <w:p w:rsidR="00992195" w:rsidRPr="00494415" w:rsidRDefault="00992195" w:rsidP="005233A4">
            <w:pPr>
              <w:tabs>
                <w:tab w:val="left" w:pos="7220"/>
              </w:tabs>
              <w:spacing w:after="0" w:line="240" w:lineRule="auto"/>
              <w:contextualSpacing/>
              <w:rPr>
                <w:rFonts w:ascii="Times New Roman" w:hAnsi="Times New Roman"/>
              </w:rPr>
            </w:pPr>
            <w:r>
              <w:rPr>
                <w:rFonts w:ascii="Times New Roman" w:hAnsi="Times New Roman"/>
              </w:rPr>
              <w:t>2019 год  -   7961,9</w:t>
            </w:r>
            <w:r w:rsidRPr="00494415">
              <w:rPr>
                <w:rFonts w:ascii="Times New Roman" w:hAnsi="Times New Roman"/>
              </w:rPr>
              <w:t>тыс</w:t>
            </w:r>
            <w:proofErr w:type="gramStart"/>
            <w:r w:rsidRPr="00494415">
              <w:rPr>
                <w:rFonts w:ascii="Times New Roman" w:hAnsi="Times New Roman"/>
              </w:rPr>
              <w:t>.р</w:t>
            </w:r>
            <w:proofErr w:type="gramEnd"/>
            <w:r w:rsidRPr="00494415">
              <w:rPr>
                <w:rFonts w:ascii="Times New Roman" w:hAnsi="Times New Roman"/>
              </w:rPr>
              <w:t>ублей</w:t>
            </w:r>
          </w:p>
          <w:p w:rsidR="00992195" w:rsidRPr="00494415" w:rsidRDefault="00992195" w:rsidP="005233A4">
            <w:pPr>
              <w:tabs>
                <w:tab w:val="left" w:pos="7220"/>
              </w:tabs>
              <w:spacing w:after="0" w:line="240" w:lineRule="auto"/>
              <w:contextualSpacing/>
              <w:rPr>
                <w:rFonts w:ascii="Times New Roman" w:hAnsi="Times New Roman"/>
              </w:rPr>
            </w:pPr>
            <w:r>
              <w:rPr>
                <w:rFonts w:ascii="Times New Roman" w:hAnsi="Times New Roman"/>
              </w:rPr>
              <w:t xml:space="preserve">2020 год  -   </w:t>
            </w:r>
            <w:r w:rsidR="001814A6">
              <w:rPr>
                <w:rFonts w:ascii="Times New Roman" w:hAnsi="Times New Roman"/>
              </w:rPr>
              <w:t xml:space="preserve">2219,8 </w:t>
            </w:r>
            <w:r w:rsidRPr="00494415">
              <w:rPr>
                <w:rFonts w:ascii="Times New Roman" w:hAnsi="Times New Roman"/>
              </w:rPr>
              <w:t>тыс</w:t>
            </w:r>
            <w:proofErr w:type="gramStart"/>
            <w:r w:rsidRPr="00494415">
              <w:rPr>
                <w:rFonts w:ascii="Times New Roman" w:hAnsi="Times New Roman"/>
              </w:rPr>
              <w:t>.р</w:t>
            </w:r>
            <w:proofErr w:type="gramEnd"/>
            <w:r w:rsidRPr="00494415">
              <w:rPr>
                <w:rFonts w:ascii="Times New Roman" w:hAnsi="Times New Roman"/>
              </w:rPr>
              <w:t>ублей</w:t>
            </w:r>
          </w:p>
          <w:p w:rsidR="00992195" w:rsidRPr="00494415" w:rsidRDefault="00992195" w:rsidP="005233A4">
            <w:pPr>
              <w:tabs>
                <w:tab w:val="left" w:pos="7220"/>
              </w:tabs>
              <w:spacing w:after="0" w:line="240" w:lineRule="auto"/>
              <w:contextualSpacing/>
              <w:rPr>
                <w:rFonts w:ascii="Times New Roman" w:hAnsi="Times New Roman"/>
              </w:rPr>
            </w:pPr>
            <w:r w:rsidRPr="00494415">
              <w:rPr>
                <w:rFonts w:ascii="Times New Roman" w:hAnsi="Times New Roman"/>
              </w:rPr>
              <w:t xml:space="preserve">2021 год  -   </w:t>
            </w:r>
            <w:r w:rsidR="00B9429A">
              <w:rPr>
                <w:rFonts w:ascii="Times New Roman" w:hAnsi="Times New Roman"/>
              </w:rPr>
              <w:t>3211,8</w:t>
            </w:r>
            <w:r w:rsidRPr="00494415">
              <w:rPr>
                <w:rFonts w:ascii="Times New Roman" w:hAnsi="Times New Roman"/>
              </w:rPr>
              <w:t xml:space="preserve">  тыс</w:t>
            </w:r>
            <w:proofErr w:type="gramStart"/>
            <w:r w:rsidRPr="00494415">
              <w:rPr>
                <w:rFonts w:ascii="Times New Roman" w:hAnsi="Times New Roman"/>
              </w:rPr>
              <w:t>.р</w:t>
            </w:r>
            <w:proofErr w:type="gramEnd"/>
            <w:r w:rsidRPr="00494415">
              <w:rPr>
                <w:rFonts w:ascii="Times New Roman" w:hAnsi="Times New Roman"/>
              </w:rPr>
              <w:t>ублей</w:t>
            </w:r>
          </w:p>
          <w:p w:rsidR="00992195" w:rsidRDefault="00992195" w:rsidP="005233A4">
            <w:pPr>
              <w:tabs>
                <w:tab w:val="left" w:pos="7220"/>
              </w:tabs>
              <w:spacing w:after="0" w:line="240" w:lineRule="auto"/>
              <w:contextualSpacing/>
              <w:rPr>
                <w:rFonts w:ascii="Times New Roman" w:hAnsi="Times New Roman"/>
              </w:rPr>
            </w:pPr>
            <w:r w:rsidRPr="00494415">
              <w:rPr>
                <w:rFonts w:ascii="Times New Roman" w:hAnsi="Times New Roman"/>
              </w:rPr>
              <w:t xml:space="preserve">2022 год  -   </w:t>
            </w:r>
            <w:r w:rsidR="001814A6">
              <w:rPr>
                <w:rFonts w:ascii="Times New Roman" w:hAnsi="Times New Roman"/>
              </w:rPr>
              <w:t>2956,6</w:t>
            </w:r>
            <w:r w:rsidRPr="00494415">
              <w:rPr>
                <w:rFonts w:ascii="Times New Roman" w:hAnsi="Times New Roman"/>
              </w:rPr>
              <w:t xml:space="preserve">  тыс</w:t>
            </w:r>
            <w:proofErr w:type="gramStart"/>
            <w:r w:rsidRPr="00494415">
              <w:rPr>
                <w:rFonts w:ascii="Times New Roman" w:hAnsi="Times New Roman"/>
              </w:rPr>
              <w:t>.р</w:t>
            </w:r>
            <w:proofErr w:type="gramEnd"/>
            <w:r w:rsidRPr="00494415">
              <w:rPr>
                <w:rFonts w:ascii="Times New Roman" w:hAnsi="Times New Roman"/>
              </w:rPr>
              <w:t>ублей</w:t>
            </w:r>
          </w:p>
          <w:p w:rsidR="0083339D" w:rsidRPr="00494415" w:rsidRDefault="0083339D" w:rsidP="0083339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3</w:t>
            </w:r>
            <w:r w:rsidRPr="00494415">
              <w:rPr>
                <w:rFonts w:ascii="Times New Roman" w:hAnsi="Times New Roman"/>
                <w:sz w:val="24"/>
                <w:szCs w:val="24"/>
              </w:rPr>
              <w:t xml:space="preserve"> год  - </w:t>
            </w:r>
            <w:r w:rsidR="001814A6">
              <w:rPr>
                <w:rFonts w:ascii="Times New Roman" w:hAnsi="Times New Roman"/>
                <w:sz w:val="24"/>
                <w:szCs w:val="24"/>
              </w:rPr>
              <w:t>3092,1</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83339D" w:rsidRPr="00494415" w:rsidRDefault="0083339D" w:rsidP="0083339D">
            <w:pPr>
              <w:tabs>
                <w:tab w:val="left" w:pos="7220"/>
              </w:tabs>
              <w:spacing w:after="0" w:line="240" w:lineRule="auto"/>
              <w:contextualSpacing/>
              <w:rPr>
                <w:rFonts w:ascii="Times New Roman" w:hAnsi="Times New Roman"/>
              </w:rPr>
            </w:pPr>
            <w:r w:rsidRPr="00494415">
              <w:rPr>
                <w:rFonts w:ascii="Times New Roman" w:hAnsi="Times New Roman"/>
                <w:sz w:val="24"/>
                <w:szCs w:val="24"/>
              </w:rPr>
              <w:t>202</w:t>
            </w:r>
            <w:r>
              <w:rPr>
                <w:rFonts w:ascii="Times New Roman" w:hAnsi="Times New Roman"/>
                <w:sz w:val="24"/>
                <w:szCs w:val="24"/>
              </w:rPr>
              <w:t xml:space="preserve">4 </w:t>
            </w:r>
            <w:r w:rsidRPr="00494415">
              <w:rPr>
                <w:rFonts w:ascii="Times New Roman" w:hAnsi="Times New Roman"/>
                <w:sz w:val="24"/>
                <w:szCs w:val="24"/>
              </w:rPr>
              <w:t xml:space="preserve">год  - </w:t>
            </w:r>
            <w:r>
              <w:rPr>
                <w:rFonts w:ascii="Times New Roman" w:hAnsi="Times New Roman"/>
                <w:sz w:val="24"/>
                <w:szCs w:val="24"/>
              </w:rPr>
              <w:t>30</w:t>
            </w:r>
            <w:r w:rsidR="001814A6">
              <w:rPr>
                <w:rFonts w:ascii="Times New Roman" w:hAnsi="Times New Roman"/>
                <w:sz w:val="24"/>
                <w:szCs w:val="24"/>
              </w:rPr>
              <w:t>92</w:t>
            </w:r>
            <w:r>
              <w:rPr>
                <w:rFonts w:ascii="Times New Roman" w:hAnsi="Times New Roman"/>
                <w:sz w:val="24"/>
                <w:szCs w:val="24"/>
              </w:rPr>
              <w:t>,1</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2195" w:rsidRPr="00494415" w:rsidRDefault="00992195" w:rsidP="005233A4">
            <w:pPr>
              <w:tabs>
                <w:tab w:val="left" w:pos="7220"/>
              </w:tabs>
              <w:spacing w:after="0" w:line="240" w:lineRule="auto"/>
              <w:contextualSpacing/>
              <w:rPr>
                <w:rFonts w:ascii="Times New Roman" w:hAnsi="Times New Roman"/>
              </w:rPr>
            </w:pPr>
            <w:r w:rsidRPr="00494415">
              <w:rPr>
                <w:rFonts w:ascii="Times New Roman" w:hAnsi="Times New Roman"/>
              </w:rPr>
              <w:t xml:space="preserve">Объем финансирования Подпрограммы  из бюджета                                </w:t>
            </w:r>
            <w:proofErr w:type="spellStart"/>
            <w:r w:rsidRPr="00494415">
              <w:rPr>
                <w:rFonts w:ascii="Times New Roman" w:hAnsi="Times New Roman"/>
              </w:rPr>
              <w:t>Верх</w:t>
            </w:r>
            <w:r>
              <w:rPr>
                <w:rFonts w:ascii="Times New Roman" w:hAnsi="Times New Roman"/>
              </w:rPr>
              <w:t>неломовского</w:t>
            </w:r>
            <w:proofErr w:type="spellEnd"/>
            <w:r>
              <w:rPr>
                <w:rFonts w:ascii="Times New Roman" w:hAnsi="Times New Roman"/>
              </w:rPr>
              <w:t xml:space="preserve"> сельсовета  </w:t>
            </w:r>
            <w:r w:rsidR="00FD06BF">
              <w:rPr>
                <w:rFonts w:ascii="Times New Roman" w:hAnsi="Times New Roman"/>
              </w:rPr>
              <w:t>26</w:t>
            </w:r>
            <w:r w:rsidR="00B9429A">
              <w:rPr>
                <w:rFonts w:ascii="Times New Roman" w:hAnsi="Times New Roman"/>
              </w:rPr>
              <w:t>548</w:t>
            </w:r>
            <w:r w:rsidR="00FD06BF">
              <w:rPr>
                <w:rFonts w:ascii="Times New Roman" w:hAnsi="Times New Roman"/>
              </w:rPr>
              <w:t>,</w:t>
            </w:r>
            <w:r w:rsidR="001814A6">
              <w:rPr>
                <w:rFonts w:ascii="Times New Roman" w:hAnsi="Times New Roman"/>
              </w:rPr>
              <w:t>6</w:t>
            </w:r>
            <w:r w:rsidR="00FD06BF">
              <w:rPr>
                <w:rFonts w:ascii="Times New Roman" w:hAnsi="Times New Roman"/>
              </w:rPr>
              <w:t xml:space="preserve"> </w:t>
            </w:r>
            <w:r w:rsidRPr="00494415">
              <w:rPr>
                <w:rFonts w:ascii="Times New Roman" w:hAnsi="Times New Roman"/>
              </w:rPr>
              <w:t>тыс</w:t>
            </w:r>
            <w:proofErr w:type="gramStart"/>
            <w:r w:rsidRPr="00494415">
              <w:rPr>
                <w:rFonts w:ascii="Times New Roman" w:hAnsi="Times New Roman"/>
              </w:rPr>
              <w:t>.р</w:t>
            </w:r>
            <w:proofErr w:type="gramEnd"/>
            <w:r w:rsidRPr="00494415">
              <w:rPr>
                <w:rFonts w:ascii="Times New Roman" w:hAnsi="Times New Roman"/>
              </w:rPr>
              <w:t xml:space="preserve">ублей                                                                  в том числе по годам реализации:                                                                 </w:t>
            </w:r>
          </w:p>
          <w:p w:rsidR="00992195" w:rsidRPr="00494415" w:rsidRDefault="00992195" w:rsidP="005233A4">
            <w:pPr>
              <w:tabs>
                <w:tab w:val="left" w:pos="7220"/>
              </w:tabs>
              <w:spacing w:after="0" w:line="240" w:lineRule="auto"/>
              <w:contextualSpacing/>
              <w:rPr>
                <w:rFonts w:ascii="Times New Roman" w:hAnsi="Times New Roman"/>
              </w:rPr>
            </w:pPr>
            <w:r w:rsidRPr="00494415">
              <w:rPr>
                <w:rFonts w:ascii="Times New Roman" w:hAnsi="Times New Roman"/>
              </w:rPr>
              <w:t xml:space="preserve"> 2014 год  - 2652,1    тыс</w:t>
            </w:r>
            <w:proofErr w:type="gramStart"/>
            <w:r w:rsidRPr="00494415">
              <w:rPr>
                <w:rFonts w:ascii="Times New Roman" w:hAnsi="Times New Roman"/>
              </w:rPr>
              <w:t>.р</w:t>
            </w:r>
            <w:proofErr w:type="gramEnd"/>
            <w:r w:rsidRPr="00494415">
              <w:rPr>
                <w:rFonts w:ascii="Times New Roman" w:hAnsi="Times New Roman"/>
              </w:rPr>
              <w:t>ублей</w:t>
            </w:r>
          </w:p>
          <w:p w:rsidR="00992195" w:rsidRPr="00494415" w:rsidRDefault="00992195" w:rsidP="005233A4">
            <w:pPr>
              <w:tabs>
                <w:tab w:val="left" w:pos="7220"/>
              </w:tabs>
              <w:spacing w:after="0" w:line="240" w:lineRule="auto"/>
              <w:contextualSpacing/>
              <w:rPr>
                <w:rFonts w:ascii="Times New Roman" w:hAnsi="Times New Roman"/>
              </w:rPr>
            </w:pPr>
            <w:r w:rsidRPr="00494415">
              <w:rPr>
                <w:rFonts w:ascii="Times New Roman" w:hAnsi="Times New Roman"/>
              </w:rPr>
              <w:t xml:space="preserve">  2015 год  -   2945,7   тыс</w:t>
            </w:r>
            <w:proofErr w:type="gramStart"/>
            <w:r w:rsidRPr="00494415">
              <w:rPr>
                <w:rFonts w:ascii="Times New Roman" w:hAnsi="Times New Roman"/>
              </w:rPr>
              <w:t>.р</w:t>
            </w:r>
            <w:proofErr w:type="gramEnd"/>
            <w:r w:rsidRPr="00494415">
              <w:rPr>
                <w:rFonts w:ascii="Times New Roman" w:hAnsi="Times New Roman"/>
              </w:rPr>
              <w:t>ублей</w:t>
            </w:r>
          </w:p>
          <w:p w:rsidR="00992195" w:rsidRPr="00494415" w:rsidRDefault="00992195" w:rsidP="005233A4">
            <w:pPr>
              <w:tabs>
                <w:tab w:val="left" w:pos="7220"/>
              </w:tabs>
              <w:spacing w:after="0" w:line="240" w:lineRule="auto"/>
              <w:contextualSpacing/>
              <w:rPr>
                <w:rFonts w:ascii="Times New Roman" w:hAnsi="Times New Roman"/>
              </w:rPr>
            </w:pPr>
            <w:r w:rsidRPr="00494415">
              <w:rPr>
                <w:rFonts w:ascii="Times New Roman" w:hAnsi="Times New Roman"/>
              </w:rPr>
              <w:t>2016 год  -   2318,9   тыс</w:t>
            </w:r>
            <w:proofErr w:type="gramStart"/>
            <w:r w:rsidRPr="00494415">
              <w:rPr>
                <w:rFonts w:ascii="Times New Roman" w:hAnsi="Times New Roman"/>
              </w:rPr>
              <w:t>.р</w:t>
            </w:r>
            <w:proofErr w:type="gramEnd"/>
            <w:r w:rsidRPr="00494415">
              <w:rPr>
                <w:rFonts w:ascii="Times New Roman" w:hAnsi="Times New Roman"/>
              </w:rPr>
              <w:t>ублей</w:t>
            </w:r>
          </w:p>
          <w:p w:rsidR="00992195" w:rsidRPr="00494415" w:rsidRDefault="00992195" w:rsidP="005233A4">
            <w:pPr>
              <w:tabs>
                <w:tab w:val="left" w:pos="7220"/>
              </w:tabs>
              <w:spacing w:after="0" w:line="240" w:lineRule="auto"/>
              <w:contextualSpacing/>
              <w:rPr>
                <w:rFonts w:ascii="Times New Roman" w:hAnsi="Times New Roman"/>
              </w:rPr>
            </w:pPr>
            <w:r w:rsidRPr="00494415">
              <w:rPr>
                <w:rFonts w:ascii="Times New Roman" w:hAnsi="Times New Roman"/>
              </w:rPr>
              <w:t>2017 год  -   2964,9   тыс</w:t>
            </w:r>
            <w:proofErr w:type="gramStart"/>
            <w:r w:rsidRPr="00494415">
              <w:rPr>
                <w:rFonts w:ascii="Times New Roman" w:hAnsi="Times New Roman"/>
              </w:rPr>
              <w:t>.р</w:t>
            </w:r>
            <w:proofErr w:type="gramEnd"/>
            <w:r w:rsidRPr="00494415">
              <w:rPr>
                <w:rFonts w:ascii="Times New Roman" w:hAnsi="Times New Roman"/>
              </w:rPr>
              <w:t>ублей</w:t>
            </w:r>
          </w:p>
          <w:p w:rsidR="00992195" w:rsidRPr="00494415" w:rsidRDefault="00992195" w:rsidP="005233A4">
            <w:pPr>
              <w:tabs>
                <w:tab w:val="left" w:pos="7220"/>
              </w:tabs>
              <w:spacing w:after="0" w:line="240" w:lineRule="auto"/>
              <w:contextualSpacing/>
              <w:rPr>
                <w:rFonts w:ascii="Times New Roman" w:hAnsi="Times New Roman"/>
              </w:rPr>
            </w:pPr>
            <w:r w:rsidRPr="00494415">
              <w:rPr>
                <w:rFonts w:ascii="Times New Roman" w:hAnsi="Times New Roman"/>
              </w:rPr>
              <w:t>2018 год  -    3919,4 тыс</w:t>
            </w:r>
            <w:proofErr w:type="gramStart"/>
            <w:r w:rsidRPr="00494415">
              <w:rPr>
                <w:rFonts w:ascii="Times New Roman" w:hAnsi="Times New Roman"/>
              </w:rPr>
              <w:t>.р</w:t>
            </w:r>
            <w:proofErr w:type="gramEnd"/>
            <w:r w:rsidRPr="00494415">
              <w:rPr>
                <w:rFonts w:ascii="Times New Roman" w:hAnsi="Times New Roman"/>
              </w:rPr>
              <w:t>ублей</w:t>
            </w:r>
          </w:p>
          <w:p w:rsidR="00992195" w:rsidRPr="00494415" w:rsidRDefault="00992195" w:rsidP="005233A4">
            <w:pPr>
              <w:tabs>
                <w:tab w:val="left" w:pos="7220"/>
              </w:tabs>
              <w:spacing w:after="0" w:line="240" w:lineRule="auto"/>
              <w:contextualSpacing/>
              <w:rPr>
                <w:rFonts w:ascii="Times New Roman" w:hAnsi="Times New Roman"/>
              </w:rPr>
            </w:pPr>
            <w:r>
              <w:rPr>
                <w:rFonts w:ascii="Times New Roman" w:hAnsi="Times New Roman"/>
              </w:rPr>
              <w:t xml:space="preserve">2019 год  -   1818,8 </w:t>
            </w:r>
            <w:r w:rsidRPr="00494415">
              <w:rPr>
                <w:rFonts w:ascii="Times New Roman" w:hAnsi="Times New Roman"/>
              </w:rPr>
              <w:t>тыс</w:t>
            </w:r>
            <w:proofErr w:type="gramStart"/>
            <w:r w:rsidRPr="00494415">
              <w:rPr>
                <w:rFonts w:ascii="Times New Roman" w:hAnsi="Times New Roman"/>
              </w:rPr>
              <w:t>.р</w:t>
            </w:r>
            <w:proofErr w:type="gramEnd"/>
            <w:r w:rsidRPr="00494415">
              <w:rPr>
                <w:rFonts w:ascii="Times New Roman" w:hAnsi="Times New Roman"/>
              </w:rPr>
              <w:t>ублей</w:t>
            </w:r>
          </w:p>
          <w:p w:rsidR="00992195" w:rsidRPr="00494415" w:rsidRDefault="00992195" w:rsidP="005233A4">
            <w:pPr>
              <w:tabs>
                <w:tab w:val="left" w:pos="7220"/>
              </w:tabs>
              <w:spacing w:after="0" w:line="240" w:lineRule="auto"/>
              <w:contextualSpacing/>
              <w:rPr>
                <w:rFonts w:ascii="Times New Roman" w:hAnsi="Times New Roman"/>
              </w:rPr>
            </w:pPr>
            <w:r w:rsidRPr="00494415">
              <w:rPr>
                <w:rFonts w:ascii="Times New Roman" w:hAnsi="Times New Roman"/>
              </w:rPr>
              <w:t xml:space="preserve">2020 год  -   </w:t>
            </w:r>
            <w:r w:rsidR="008C6C3B">
              <w:rPr>
                <w:rFonts w:ascii="Times New Roman" w:hAnsi="Times New Roman"/>
              </w:rPr>
              <w:t>1374,</w:t>
            </w:r>
            <w:r w:rsidR="00B17F13">
              <w:rPr>
                <w:rFonts w:ascii="Times New Roman" w:hAnsi="Times New Roman"/>
              </w:rPr>
              <w:t xml:space="preserve">4 </w:t>
            </w:r>
            <w:r w:rsidRPr="00494415">
              <w:rPr>
                <w:rFonts w:ascii="Times New Roman" w:hAnsi="Times New Roman"/>
              </w:rPr>
              <w:t>тыс</w:t>
            </w:r>
            <w:proofErr w:type="gramStart"/>
            <w:r w:rsidRPr="00494415">
              <w:rPr>
                <w:rFonts w:ascii="Times New Roman" w:hAnsi="Times New Roman"/>
              </w:rPr>
              <w:t>.р</w:t>
            </w:r>
            <w:proofErr w:type="gramEnd"/>
            <w:r w:rsidRPr="00494415">
              <w:rPr>
                <w:rFonts w:ascii="Times New Roman" w:hAnsi="Times New Roman"/>
              </w:rPr>
              <w:t>ублей</w:t>
            </w:r>
          </w:p>
          <w:p w:rsidR="00992195" w:rsidRPr="00494415" w:rsidRDefault="00992195" w:rsidP="005233A4">
            <w:pPr>
              <w:tabs>
                <w:tab w:val="left" w:pos="7220"/>
              </w:tabs>
              <w:spacing w:after="0" w:line="240" w:lineRule="auto"/>
              <w:contextualSpacing/>
              <w:rPr>
                <w:rFonts w:ascii="Times New Roman" w:hAnsi="Times New Roman"/>
              </w:rPr>
            </w:pPr>
            <w:r w:rsidRPr="00494415">
              <w:rPr>
                <w:rFonts w:ascii="Times New Roman" w:hAnsi="Times New Roman"/>
              </w:rPr>
              <w:t xml:space="preserve">2021 год  -   </w:t>
            </w:r>
            <w:r w:rsidR="00B9429A">
              <w:rPr>
                <w:rFonts w:ascii="Times New Roman" w:hAnsi="Times New Roman"/>
              </w:rPr>
              <w:t>2337,7</w:t>
            </w:r>
            <w:r w:rsidRPr="00494415">
              <w:rPr>
                <w:rFonts w:ascii="Times New Roman" w:hAnsi="Times New Roman"/>
              </w:rPr>
              <w:t xml:space="preserve">  тыс</w:t>
            </w:r>
            <w:proofErr w:type="gramStart"/>
            <w:r w:rsidRPr="00494415">
              <w:rPr>
                <w:rFonts w:ascii="Times New Roman" w:hAnsi="Times New Roman"/>
              </w:rPr>
              <w:t>.р</w:t>
            </w:r>
            <w:proofErr w:type="gramEnd"/>
            <w:r w:rsidRPr="00494415">
              <w:rPr>
                <w:rFonts w:ascii="Times New Roman" w:hAnsi="Times New Roman"/>
              </w:rPr>
              <w:t>ублей</w:t>
            </w:r>
          </w:p>
          <w:p w:rsidR="00992195" w:rsidRDefault="00992195" w:rsidP="005233A4">
            <w:pPr>
              <w:tabs>
                <w:tab w:val="left" w:pos="7220"/>
              </w:tabs>
              <w:spacing w:after="0" w:line="240" w:lineRule="auto"/>
              <w:contextualSpacing/>
              <w:rPr>
                <w:rFonts w:ascii="Times New Roman" w:hAnsi="Times New Roman"/>
              </w:rPr>
            </w:pPr>
            <w:r w:rsidRPr="00494415">
              <w:rPr>
                <w:rFonts w:ascii="Times New Roman" w:hAnsi="Times New Roman"/>
              </w:rPr>
              <w:t xml:space="preserve">2022 год  -   </w:t>
            </w:r>
            <w:r w:rsidR="00575A6E">
              <w:rPr>
                <w:rFonts w:ascii="Times New Roman" w:hAnsi="Times New Roman"/>
              </w:rPr>
              <w:t>2011,1</w:t>
            </w:r>
            <w:r w:rsidRPr="00494415">
              <w:rPr>
                <w:rFonts w:ascii="Times New Roman" w:hAnsi="Times New Roman"/>
              </w:rPr>
              <w:t xml:space="preserve">   тыс</w:t>
            </w:r>
            <w:proofErr w:type="gramStart"/>
            <w:r w:rsidRPr="00494415">
              <w:rPr>
                <w:rFonts w:ascii="Times New Roman" w:hAnsi="Times New Roman"/>
              </w:rPr>
              <w:t>.р</w:t>
            </w:r>
            <w:proofErr w:type="gramEnd"/>
            <w:r w:rsidRPr="00494415">
              <w:rPr>
                <w:rFonts w:ascii="Times New Roman" w:hAnsi="Times New Roman"/>
              </w:rPr>
              <w:t>ублей</w:t>
            </w:r>
          </w:p>
          <w:p w:rsidR="00575A6E" w:rsidRPr="00494415" w:rsidRDefault="00575A6E" w:rsidP="00575A6E">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3</w:t>
            </w:r>
            <w:r w:rsidRPr="00494415">
              <w:rPr>
                <w:rFonts w:ascii="Times New Roman" w:hAnsi="Times New Roman"/>
                <w:sz w:val="24"/>
                <w:szCs w:val="24"/>
              </w:rPr>
              <w:t xml:space="preserve"> год  - </w:t>
            </w:r>
            <w:r>
              <w:rPr>
                <w:rFonts w:ascii="Times New Roman" w:hAnsi="Times New Roman"/>
                <w:sz w:val="24"/>
                <w:szCs w:val="24"/>
              </w:rPr>
              <w:t>2102,8</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575A6E" w:rsidRPr="00494415" w:rsidRDefault="00575A6E" w:rsidP="00575A6E">
            <w:pPr>
              <w:tabs>
                <w:tab w:val="left" w:pos="7220"/>
              </w:tabs>
              <w:spacing w:after="0" w:line="240" w:lineRule="auto"/>
              <w:contextualSpacing/>
              <w:rPr>
                <w:rFonts w:ascii="Times New Roman" w:hAnsi="Times New Roman"/>
              </w:rPr>
            </w:pPr>
            <w:r w:rsidRPr="00494415">
              <w:rPr>
                <w:rFonts w:ascii="Times New Roman" w:hAnsi="Times New Roman"/>
                <w:sz w:val="24"/>
                <w:szCs w:val="24"/>
              </w:rPr>
              <w:t>202</w:t>
            </w:r>
            <w:r>
              <w:rPr>
                <w:rFonts w:ascii="Times New Roman" w:hAnsi="Times New Roman"/>
                <w:sz w:val="24"/>
                <w:szCs w:val="24"/>
              </w:rPr>
              <w:t xml:space="preserve">4 </w:t>
            </w:r>
            <w:r w:rsidRPr="00494415">
              <w:rPr>
                <w:rFonts w:ascii="Times New Roman" w:hAnsi="Times New Roman"/>
                <w:sz w:val="24"/>
                <w:szCs w:val="24"/>
              </w:rPr>
              <w:t xml:space="preserve">год  - </w:t>
            </w:r>
            <w:r>
              <w:rPr>
                <w:rFonts w:ascii="Times New Roman" w:hAnsi="Times New Roman"/>
                <w:sz w:val="24"/>
                <w:szCs w:val="24"/>
              </w:rPr>
              <w:t>2102,8</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2195" w:rsidRPr="00494415" w:rsidRDefault="00992195" w:rsidP="005233A4">
            <w:pPr>
              <w:tabs>
                <w:tab w:val="left" w:pos="7220"/>
              </w:tabs>
              <w:spacing w:after="0" w:line="240" w:lineRule="auto"/>
              <w:contextualSpacing/>
              <w:rPr>
                <w:rFonts w:ascii="Times New Roman" w:hAnsi="Times New Roman"/>
              </w:rPr>
            </w:pPr>
            <w:r w:rsidRPr="00494415">
              <w:rPr>
                <w:rFonts w:ascii="Times New Roman" w:hAnsi="Times New Roman"/>
              </w:rPr>
              <w:t xml:space="preserve">Объем финансирования </w:t>
            </w:r>
            <w:proofErr w:type="gramStart"/>
            <w:r w:rsidRPr="00494415">
              <w:rPr>
                <w:rFonts w:ascii="Times New Roman" w:hAnsi="Times New Roman"/>
              </w:rPr>
              <w:t>за</w:t>
            </w:r>
            <w:proofErr w:type="gramEnd"/>
            <w:r w:rsidRPr="00494415">
              <w:rPr>
                <w:rFonts w:ascii="Times New Roman" w:hAnsi="Times New Roman"/>
              </w:rPr>
              <w:t xml:space="preserve"> </w:t>
            </w:r>
            <w:proofErr w:type="gramStart"/>
            <w:r w:rsidRPr="00494415">
              <w:rPr>
                <w:rFonts w:ascii="Times New Roman" w:hAnsi="Times New Roman"/>
              </w:rPr>
              <w:t>федерального</w:t>
            </w:r>
            <w:proofErr w:type="gramEnd"/>
            <w:r w:rsidRPr="00494415">
              <w:rPr>
                <w:rFonts w:ascii="Times New Roman" w:hAnsi="Times New Roman"/>
              </w:rPr>
              <w:t xml:space="preserve"> бюджета 50,0  тыс. рублей, в том числе по годам реализации:                                                                </w:t>
            </w:r>
          </w:p>
          <w:p w:rsidR="00992195" w:rsidRPr="00494415" w:rsidRDefault="00992195" w:rsidP="005233A4">
            <w:pPr>
              <w:tabs>
                <w:tab w:val="left" w:pos="7220"/>
              </w:tabs>
              <w:spacing w:after="0" w:line="240" w:lineRule="auto"/>
              <w:contextualSpacing/>
              <w:rPr>
                <w:rFonts w:ascii="Times New Roman" w:hAnsi="Times New Roman"/>
              </w:rPr>
            </w:pPr>
            <w:r w:rsidRPr="00494415">
              <w:rPr>
                <w:rFonts w:ascii="Times New Roman" w:hAnsi="Times New Roman"/>
              </w:rPr>
              <w:t>2014 год  -   0  тыс</w:t>
            </w:r>
            <w:proofErr w:type="gramStart"/>
            <w:r w:rsidRPr="00494415">
              <w:rPr>
                <w:rFonts w:ascii="Times New Roman" w:hAnsi="Times New Roman"/>
              </w:rPr>
              <w:t>.р</w:t>
            </w:r>
            <w:proofErr w:type="gramEnd"/>
            <w:r w:rsidRPr="00494415">
              <w:rPr>
                <w:rFonts w:ascii="Times New Roman" w:hAnsi="Times New Roman"/>
              </w:rPr>
              <w:t>ублей</w:t>
            </w:r>
          </w:p>
          <w:p w:rsidR="00992195" w:rsidRPr="00494415" w:rsidRDefault="00992195" w:rsidP="005233A4">
            <w:pPr>
              <w:tabs>
                <w:tab w:val="left" w:pos="7220"/>
              </w:tabs>
              <w:spacing w:after="0" w:line="240" w:lineRule="auto"/>
              <w:contextualSpacing/>
              <w:rPr>
                <w:rFonts w:ascii="Times New Roman" w:hAnsi="Times New Roman"/>
              </w:rPr>
            </w:pPr>
            <w:r w:rsidRPr="00494415">
              <w:rPr>
                <w:rFonts w:ascii="Times New Roman" w:hAnsi="Times New Roman"/>
              </w:rPr>
              <w:t xml:space="preserve">    2015 год  -   50,0   тыс</w:t>
            </w:r>
            <w:proofErr w:type="gramStart"/>
            <w:r w:rsidRPr="00494415">
              <w:rPr>
                <w:rFonts w:ascii="Times New Roman" w:hAnsi="Times New Roman"/>
              </w:rPr>
              <w:t>.р</w:t>
            </w:r>
            <w:proofErr w:type="gramEnd"/>
            <w:r w:rsidRPr="00494415">
              <w:rPr>
                <w:rFonts w:ascii="Times New Roman" w:hAnsi="Times New Roman"/>
              </w:rPr>
              <w:t>ублей</w:t>
            </w:r>
          </w:p>
          <w:p w:rsidR="00992195" w:rsidRPr="00494415" w:rsidRDefault="00992195" w:rsidP="005233A4">
            <w:pPr>
              <w:tabs>
                <w:tab w:val="left" w:pos="7220"/>
              </w:tabs>
              <w:spacing w:after="0" w:line="240" w:lineRule="auto"/>
              <w:contextualSpacing/>
              <w:rPr>
                <w:rFonts w:ascii="Times New Roman" w:hAnsi="Times New Roman"/>
              </w:rPr>
            </w:pPr>
            <w:r w:rsidRPr="00494415">
              <w:rPr>
                <w:rFonts w:ascii="Times New Roman" w:hAnsi="Times New Roman"/>
              </w:rPr>
              <w:t>2016 год  -  0   тыс</w:t>
            </w:r>
            <w:proofErr w:type="gramStart"/>
            <w:r w:rsidRPr="00494415">
              <w:rPr>
                <w:rFonts w:ascii="Times New Roman" w:hAnsi="Times New Roman"/>
              </w:rPr>
              <w:t>.р</w:t>
            </w:r>
            <w:proofErr w:type="gramEnd"/>
            <w:r w:rsidRPr="00494415">
              <w:rPr>
                <w:rFonts w:ascii="Times New Roman" w:hAnsi="Times New Roman"/>
              </w:rPr>
              <w:t>ублей</w:t>
            </w:r>
          </w:p>
          <w:p w:rsidR="00992195" w:rsidRPr="00494415" w:rsidRDefault="00992195" w:rsidP="005233A4">
            <w:pPr>
              <w:tabs>
                <w:tab w:val="left" w:pos="7220"/>
              </w:tabs>
              <w:spacing w:after="0" w:line="240" w:lineRule="auto"/>
              <w:contextualSpacing/>
              <w:rPr>
                <w:rFonts w:ascii="Times New Roman" w:hAnsi="Times New Roman"/>
              </w:rPr>
            </w:pPr>
            <w:r w:rsidRPr="00494415">
              <w:rPr>
                <w:rFonts w:ascii="Times New Roman" w:hAnsi="Times New Roman"/>
              </w:rPr>
              <w:t>2017 год  -  0    тыс</w:t>
            </w:r>
            <w:proofErr w:type="gramStart"/>
            <w:r w:rsidRPr="00494415">
              <w:rPr>
                <w:rFonts w:ascii="Times New Roman" w:hAnsi="Times New Roman"/>
              </w:rPr>
              <w:t>.р</w:t>
            </w:r>
            <w:proofErr w:type="gramEnd"/>
            <w:r w:rsidRPr="00494415">
              <w:rPr>
                <w:rFonts w:ascii="Times New Roman" w:hAnsi="Times New Roman"/>
              </w:rPr>
              <w:t>ублей</w:t>
            </w:r>
          </w:p>
          <w:p w:rsidR="00992195" w:rsidRPr="00494415" w:rsidRDefault="00992195" w:rsidP="005233A4">
            <w:pPr>
              <w:tabs>
                <w:tab w:val="left" w:pos="7220"/>
              </w:tabs>
              <w:spacing w:after="0" w:line="240" w:lineRule="auto"/>
              <w:contextualSpacing/>
              <w:rPr>
                <w:rFonts w:ascii="Times New Roman" w:hAnsi="Times New Roman"/>
              </w:rPr>
            </w:pPr>
            <w:r w:rsidRPr="00494415">
              <w:rPr>
                <w:rFonts w:ascii="Times New Roman" w:hAnsi="Times New Roman"/>
              </w:rPr>
              <w:t>2018 год  -   0   тыс</w:t>
            </w:r>
            <w:proofErr w:type="gramStart"/>
            <w:r w:rsidRPr="00494415">
              <w:rPr>
                <w:rFonts w:ascii="Times New Roman" w:hAnsi="Times New Roman"/>
              </w:rPr>
              <w:t>.р</w:t>
            </w:r>
            <w:proofErr w:type="gramEnd"/>
            <w:r w:rsidRPr="00494415">
              <w:rPr>
                <w:rFonts w:ascii="Times New Roman" w:hAnsi="Times New Roman"/>
              </w:rPr>
              <w:t>ублей</w:t>
            </w:r>
          </w:p>
          <w:p w:rsidR="00992195" w:rsidRPr="00494415" w:rsidRDefault="00992195" w:rsidP="005233A4">
            <w:pPr>
              <w:tabs>
                <w:tab w:val="left" w:pos="7220"/>
              </w:tabs>
              <w:spacing w:after="0" w:line="240" w:lineRule="auto"/>
              <w:contextualSpacing/>
              <w:rPr>
                <w:rFonts w:ascii="Times New Roman" w:hAnsi="Times New Roman"/>
              </w:rPr>
            </w:pPr>
            <w:r w:rsidRPr="00494415">
              <w:rPr>
                <w:rFonts w:ascii="Times New Roman" w:hAnsi="Times New Roman"/>
              </w:rPr>
              <w:t>2019 год  -  0    тыс</w:t>
            </w:r>
            <w:proofErr w:type="gramStart"/>
            <w:r w:rsidRPr="00494415">
              <w:rPr>
                <w:rFonts w:ascii="Times New Roman" w:hAnsi="Times New Roman"/>
              </w:rPr>
              <w:t>.р</w:t>
            </w:r>
            <w:proofErr w:type="gramEnd"/>
            <w:r w:rsidRPr="00494415">
              <w:rPr>
                <w:rFonts w:ascii="Times New Roman" w:hAnsi="Times New Roman"/>
              </w:rPr>
              <w:t>ублей</w:t>
            </w:r>
          </w:p>
          <w:p w:rsidR="00992195" w:rsidRPr="00494415" w:rsidRDefault="00992195" w:rsidP="005233A4">
            <w:pPr>
              <w:tabs>
                <w:tab w:val="left" w:pos="3883"/>
              </w:tabs>
              <w:spacing w:after="0" w:line="240" w:lineRule="auto"/>
              <w:contextualSpacing/>
              <w:rPr>
                <w:rFonts w:ascii="Times New Roman" w:hAnsi="Times New Roman"/>
              </w:rPr>
            </w:pPr>
            <w:r w:rsidRPr="00494415">
              <w:rPr>
                <w:rFonts w:ascii="Times New Roman" w:hAnsi="Times New Roman"/>
              </w:rPr>
              <w:t>2020 год  -  0    тыс</w:t>
            </w:r>
            <w:proofErr w:type="gramStart"/>
            <w:r w:rsidRPr="00494415">
              <w:rPr>
                <w:rFonts w:ascii="Times New Roman" w:hAnsi="Times New Roman"/>
              </w:rPr>
              <w:t>.р</w:t>
            </w:r>
            <w:proofErr w:type="gramEnd"/>
            <w:r w:rsidRPr="00494415">
              <w:rPr>
                <w:rFonts w:ascii="Times New Roman" w:hAnsi="Times New Roman"/>
              </w:rPr>
              <w:t>ублей</w:t>
            </w:r>
          </w:p>
          <w:p w:rsidR="00992195" w:rsidRPr="00494415" w:rsidRDefault="00992195"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2021 год  -    0,0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2195" w:rsidRDefault="00992195"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2022 год  -    0,0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E3127E" w:rsidRPr="00494415" w:rsidRDefault="00E3127E" w:rsidP="00E3127E">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3</w:t>
            </w:r>
            <w:r w:rsidRPr="00494415">
              <w:rPr>
                <w:rFonts w:ascii="Times New Roman" w:hAnsi="Times New Roman"/>
                <w:sz w:val="24"/>
                <w:szCs w:val="24"/>
              </w:rPr>
              <w:t xml:space="preserve"> год  - </w:t>
            </w:r>
            <w:r>
              <w:rPr>
                <w:rFonts w:ascii="Times New Roman" w:hAnsi="Times New Roman"/>
                <w:sz w:val="24"/>
                <w:szCs w:val="24"/>
              </w:rPr>
              <w:t>0,0</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E3127E" w:rsidRPr="00494415" w:rsidRDefault="00E3127E" w:rsidP="00E3127E">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 xml:space="preserve">4 </w:t>
            </w:r>
            <w:r w:rsidRPr="00494415">
              <w:rPr>
                <w:rFonts w:ascii="Times New Roman" w:hAnsi="Times New Roman"/>
                <w:sz w:val="24"/>
                <w:szCs w:val="24"/>
              </w:rPr>
              <w:t xml:space="preserve">год  - </w:t>
            </w:r>
            <w:r>
              <w:rPr>
                <w:rFonts w:ascii="Times New Roman" w:hAnsi="Times New Roman"/>
                <w:sz w:val="24"/>
                <w:szCs w:val="24"/>
              </w:rPr>
              <w:t>0,0</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2195" w:rsidRPr="00494415" w:rsidRDefault="00992195"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Объем финансирования Программы  из бюджета                                                                  </w:t>
            </w:r>
            <w:r>
              <w:rPr>
                <w:rFonts w:ascii="Times New Roman" w:hAnsi="Times New Roman"/>
                <w:sz w:val="24"/>
                <w:szCs w:val="24"/>
              </w:rPr>
              <w:t>Пензенской области</w:t>
            </w:r>
            <w:r w:rsidR="008C6C3B">
              <w:rPr>
                <w:rFonts w:ascii="Times New Roman" w:hAnsi="Times New Roman"/>
                <w:sz w:val="24"/>
                <w:szCs w:val="24"/>
              </w:rPr>
              <w:t xml:space="preserve"> </w:t>
            </w:r>
            <w:r w:rsidR="0083339D">
              <w:rPr>
                <w:rFonts w:ascii="Times New Roman" w:hAnsi="Times New Roman"/>
                <w:sz w:val="24"/>
                <w:szCs w:val="24"/>
              </w:rPr>
              <w:t xml:space="preserve"> 10585,7 </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 xml:space="preserve">ублей                                                                  в том числе по годам реализации:                                                                </w:t>
            </w:r>
          </w:p>
          <w:p w:rsidR="00992195" w:rsidRPr="00494415" w:rsidRDefault="00992195"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  2014 год  -  0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2195" w:rsidRPr="00494415" w:rsidRDefault="00992195"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  2015 год  - 0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2195" w:rsidRPr="00494415" w:rsidRDefault="00992195"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2016 год  -  0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2195" w:rsidRPr="00494415" w:rsidRDefault="00992195"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2017 год  -  0,0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2195" w:rsidRPr="00494415" w:rsidRDefault="00992195"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2018 год  -  868,8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2195" w:rsidRPr="00494415" w:rsidRDefault="00992195" w:rsidP="005233A4">
            <w:pPr>
              <w:tabs>
                <w:tab w:val="left" w:pos="7220"/>
              </w:tabs>
              <w:spacing w:after="0" w:line="240" w:lineRule="auto"/>
              <w:contextualSpacing/>
              <w:rPr>
                <w:rFonts w:ascii="Times New Roman" w:hAnsi="Times New Roman"/>
                <w:sz w:val="24"/>
                <w:szCs w:val="24"/>
              </w:rPr>
            </w:pPr>
            <w:r>
              <w:rPr>
                <w:rFonts w:ascii="Times New Roman" w:hAnsi="Times New Roman"/>
                <w:sz w:val="24"/>
                <w:szCs w:val="24"/>
              </w:rPr>
              <w:t>2019 год  -  6113,1</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2195" w:rsidRPr="00494415" w:rsidRDefault="00992195"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2020 год  -  </w:t>
            </w:r>
            <w:r w:rsidR="008C6C3B">
              <w:rPr>
                <w:rFonts w:ascii="Times New Roman" w:hAnsi="Times New Roman"/>
                <w:sz w:val="24"/>
                <w:szCs w:val="24"/>
              </w:rPr>
              <w:t>665,6</w:t>
            </w:r>
            <w:r w:rsidRPr="00494415">
              <w:rPr>
                <w:rFonts w:ascii="Times New Roman" w:hAnsi="Times New Roman"/>
                <w:sz w:val="24"/>
                <w:szCs w:val="24"/>
              </w:rPr>
              <w:t>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2195" w:rsidRPr="00494415" w:rsidRDefault="00992195"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2021 год  -    </w:t>
            </w:r>
            <w:r w:rsidR="0083339D">
              <w:rPr>
                <w:rFonts w:ascii="Times New Roman" w:hAnsi="Times New Roman"/>
                <w:sz w:val="24"/>
                <w:szCs w:val="24"/>
              </w:rPr>
              <w:t>659,1</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2195" w:rsidRDefault="00992195"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2022 год  -    </w:t>
            </w:r>
            <w:r w:rsidR="0083339D">
              <w:rPr>
                <w:rFonts w:ascii="Times New Roman" w:hAnsi="Times New Roman"/>
                <w:sz w:val="24"/>
                <w:szCs w:val="24"/>
              </w:rPr>
              <w:t>730,5</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83339D" w:rsidRPr="00494415" w:rsidRDefault="0083339D" w:rsidP="0083339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3</w:t>
            </w:r>
            <w:r w:rsidRPr="00494415">
              <w:rPr>
                <w:rFonts w:ascii="Times New Roman" w:hAnsi="Times New Roman"/>
                <w:sz w:val="24"/>
                <w:szCs w:val="24"/>
              </w:rPr>
              <w:t xml:space="preserve"> год  - </w:t>
            </w:r>
            <w:r>
              <w:rPr>
                <w:rFonts w:ascii="Times New Roman" w:hAnsi="Times New Roman"/>
                <w:sz w:val="24"/>
                <w:szCs w:val="24"/>
              </w:rPr>
              <w:t>774,3</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83339D" w:rsidRPr="00494415" w:rsidRDefault="0083339D" w:rsidP="0083339D">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 xml:space="preserve">4 </w:t>
            </w:r>
            <w:r w:rsidRPr="00494415">
              <w:rPr>
                <w:rFonts w:ascii="Times New Roman" w:hAnsi="Times New Roman"/>
                <w:sz w:val="24"/>
                <w:szCs w:val="24"/>
              </w:rPr>
              <w:t xml:space="preserve">год  - </w:t>
            </w:r>
            <w:r>
              <w:rPr>
                <w:rFonts w:ascii="Times New Roman" w:hAnsi="Times New Roman"/>
                <w:sz w:val="24"/>
                <w:szCs w:val="24"/>
              </w:rPr>
              <w:t>774,3</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2195" w:rsidRPr="00494415" w:rsidRDefault="00992195" w:rsidP="005233A4">
            <w:pPr>
              <w:tabs>
                <w:tab w:val="left" w:pos="3883"/>
              </w:tabs>
              <w:spacing w:after="0" w:line="240" w:lineRule="auto"/>
              <w:contextualSpacing/>
              <w:rPr>
                <w:rFonts w:ascii="Times New Roman" w:hAnsi="Times New Roman"/>
                <w:sz w:val="24"/>
                <w:szCs w:val="24"/>
              </w:rPr>
            </w:pPr>
            <w:r w:rsidRPr="00494415">
              <w:rPr>
                <w:rFonts w:ascii="Times New Roman" w:hAnsi="Times New Roman"/>
                <w:sz w:val="24"/>
                <w:szCs w:val="24"/>
              </w:rPr>
              <w:lastRenderedPageBreak/>
              <w:t xml:space="preserve">Объем финансирования Программы  из бюджета                                                                  </w:t>
            </w:r>
            <w:proofErr w:type="spellStart"/>
            <w:r w:rsidRPr="00494415">
              <w:rPr>
                <w:rFonts w:ascii="Times New Roman" w:hAnsi="Times New Roman"/>
                <w:sz w:val="24"/>
                <w:szCs w:val="24"/>
              </w:rPr>
              <w:t>Нижнеломовского</w:t>
            </w:r>
            <w:proofErr w:type="spellEnd"/>
            <w:r w:rsidRPr="00494415">
              <w:rPr>
                <w:rFonts w:ascii="Times New Roman" w:hAnsi="Times New Roman"/>
                <w:sz w:val="24"/>
                <w:szCs w:val="24"/>
              </w:rPr>
              <w:t xml:space="preserve"> района     2373,3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                                                                  в том числе по годам реализации:</w:t>
            </w:r>
          </w:p>
          <w:p w:rsidR="00992195" w:rsidRPr="00494415" w:rsidRDefault="00992195" w:rsidP="005233A4">
            <w:pPr>
              <w:tabs>
                <w:tab w:val="left" w:pos="7220"/>
              </w:tabs>
              <w:spacing w:after="0" w:line="240" w:lineRule="auto"/>
              <w:contextualSpacing/>
              <w:rPr>
                <w:rFonts w:ascii="Times New Roman" w:hAnsi="Times New Roman"/>
              </w:rPr>
            </w:pPr>
            <w:r w:rsidRPr="00494415">
              <w:rPr>
                <w:rFonts w:ascii="Times New Roman" w:hAnsi="Times New Roman"/>
              </w:rPr>
              <w:t>2014 год  -   0  тыс</w:t>
            </w:r>
            <w:proofErr w:type="gramStart"/>
            <w:r w:rsidRPr="00494415">
              <w:rPr>
                <w:rFonts w:ascii="Times New Roman" w:hAnsi="Times New Roman"/>
              </w:rPr>
              <w:t>.р</w:t>
            </w:r>
            <w:proofErr w:type="gramEnd"/>
            <w:r w:rsidRPr="00494415">
              <w:rPr>
                <w:rFonts w:ascii="Times New Roman" w:hAnsi="Times New Roman"/>
              </w:rPr>
              <w:t>ублей</w:t>
            </w:r>
          </w:p>
          <w:p w:rsidR="00992195" w:rsidRPr="00494415" w:rsidRDefault="00992195" w:rsidP="005233A4">
            <w:pPr>
              <w:tabs>
                <w:tab w:val="left" w:pos="7220"/>
              </w:tabs>
              <w:spacing w:after="0" w:line="240" w:lineRule="auto"/>
              <w:contextualSpacing/>
              <w:rPr>
                <w:rFonts w:ascii="Times New Roman" w:hAnsi="Times New Roman"/>
              </w:rPr>
            </w:pPr>
            <w:r w:rsidRPr="00494415">
              <w:rPr>
                <w:rFonts w:ascii="Times New Roman" w:hAnsi="Times New Roman"/>
              </w:rPr>
              <w:t xml:space="preserve">    2015 год  -   0,0   тыс</w:t>
            </w:r>
            <w:proofErr w:type="gramStart"/>
            <w:r w:rsidRPr="00494415">
              <w:rPr>
                <w:rFonts w:ascii="Times New Roman" w:hAnsi="Times New Roman"/>
              </w:rPr>
              <w:t>.р</w:t>
            </w:r>
            <w:proofErr w:type="gramEnd"/>
            <w:r w:rsidRPr="00494415">
              <w:rPr>
                <w:rFonts w:ascii="Times New Roman" w:hAnsi="Times New Roman"/>
              </w:rPr>
              <w:t>ублей</w:t>
            </w:r>
          </w:p>
          <w:p w:rsidR="00992195" w:rsidRPr="00494415" w:rsidRDefault="00992195" w:rsidP="005233A4">
            <w:pPr>
              <w:tabs>
                <w:tab w:val="left" w:pos="7220"/>
              </w:tabs>
              <w:spacing w:after="0" w:line="240" w:lineRule="auto"/>
              <w:contextualSpacing/>
              <w:rPr>
                <w:rFonts w:ascii="Times New Roman" w:hAnsi="Times New Roman"/>
              </w:rPr>
            </w:pPr>
            <w:r w:rsidRPr="00494415">
              <w:rPr>
                <w:rFonts w:ascii="Times New Roman" w:hAnsi="Times New Roman"/>
              </w:rPr>
              <w:t>2016 год  -  92,2   тыс</w:t>
            </w:r>
            <w:proofErr w:type="gramStart"/>
            <w:r w:rsidRPr="00494415">
              <w:rPr>
                <w:rFonts w:ascii="Times New Roman" w:hAnsi="Times New Roman"/>
              </w:rPr>
              <w:t>.р</w:t>
            </w:r>
            <w:proofErr w:type="gramEnd"/>
            <w:r w:rsidRPr="00494415">
              <w:rPr>
                <w:rFonts w:ascii="Times New Roman" w:hAnsi="Times New Roman"/>
              </w:rPr>
              <w:t>ублей</w:t>
            </w:r>
          </w:p>
          <w:p w:rsidR="00992195" w:rsidRPr="00494415" w:rsidRDefault="00992195" w:rsidP="005233A4">
            <w:pPr>
              <w:tabs>
                <w:tab w:val="left" w:pos="7220"/>
              </w:tabs>
              <w:spacing w:after="0" w:line="240" w:lineRule="auto"/>
              <w:contextualSpacing/>
              <w:rPr>
                <w:rFonts w:ascii="Times New Roman" w:hAnsi="Times New Roman"/>
              </w:rPr>
            </w:pPr>
            <w:r w:rsidRPr="00494415">
              <w:rPr>
                <w:rFonts w:ascii="Times New Roman" w:hAnsi="Times New Roman"/>
              </w:rPr>
              <w:t>2017 год  -  2281,1    тыс</w:t>
            </w:r>
            <w:proofErr w:type="gramStart"/>
            <w:r w:rsidRPr="00494415">
              <w:rPr>
                <w:rFonts w:ascii="Times New Roman" w:hAnsi="Times New Roman"/>
              </w:rPr>
              <w:t>.р</w:t>
            </w:r>
            <w:proofErr w:type="gramEnd"/>
            <w:r w:rsidRPr="00494415">
              <w:rPr>
                <w:rFonts w:ascii="Times New Roman" w:hAnsi="Times New Roman"/>
              </w:rPr>
              <w:t>ублей</w:t>
            </w:r>
          </w:p>
          <w:p w:rsidR="00992195" w:rsidRPr="00494415" w:rsidRDefault="00992195" w:rsidP="005233A4">
            <w:pPr>
              <w:tabs>
                <w:tab w:val="left" w:pos="7220"/>
              </w:tabs>
              <w:spacing w:after="0" w:line="240" w:lineRule="auto"/>
              <w:contextualSpacing/>
              <w:rPr>
                <w:rFonts w:ascii="Times New Roman" w:hAnsi="Times New Roman"/>
              </w:rPr>
            </w:pPr>
            <w:r w:rsidRPr="00494415">
              <w:rPr>
                <w:rFonts w:ascii="Times New Roman" w:hAnsi="Times New Roman"/>
              </w:rPr>
              <w:t>2018 год  -   0   тыс</w:t>
            </w:r>
            <w:proofErr w:type="gramStart"/>
            <w:r w:rsidRPr="00494415">
              <w:rPr>
                <w:rFonts w:ascii="Times New Roman" w:hAnsi="Times New Roman"/>
              </w:rPr>
              <w:t>.р</w:t>
            </w:r>
            <w:proofErr w:type="gramEnd"/>
            <w:r w:rsidRPr="00494415">
              <w:rPr>
                <w:rFonts w:ascii="Times New Roman" w:hAnsi="Times New Roman"/>
              </w:rPr>
              <w:t>ублей</w:t>
            </w:r>
          </w:p>
          <w:p w:rsidR="00992195" w:rsidRPr="00494415" w:rsidRDefault="00992195" w:rsidP="005233A4">
            <w:pPr>
              <w:tabs>
                <w:tab w:val="left" w:pos="7220"/>
              </w:tabs>
              <w:spacing w:after="0" w:line="240" w:lineRule="auto"/>
              <w:contextualSpacing/>
              <w:rPr>
                <w:rFonts w:ascii="Times New Roman" w:hAnsi="Times New Roman"/>
              </w:rPr>
            </w:pPr>
            <w:r w:rsidRPr="00494415">
              <w:rPr>
                <w:rFonts w:ascii="Times New Roman" w:hAnsi="Times New Roman"/>
              </w:rPr>
              <w:t>2019 год  -  0,0    тыс</w:t>
            </w:r>
            <w:proofErr w:type="gramStart"/>
            <w:r w:rsidRPr="00494415">
              <w:rPr>
                <w:rFonts w:ascii="Times New Roman" w:hAnsi="Times New Roman"/>
              </w:rPr>
              <w:t>.р</w:t>
            </w:r>
            <w:proofErr w:type="gramEnd"/>
            <w:r w:rsidRPr="00494415">
              <w:rPr>
                <w:rFonts w:ascii="Times New Roman" w:hAnsi="Times New Roman"/>
              </w:rPr>
              <w:t>ублей</w:t>
            </w:r>
          </w:p>
          <w:p w:rsidR="00992195" w:rsidRPr="00494415" w:rsidRDefault="00992195" w:rsidP="005233A4">
            <w:pPr>
              <w:tabs>
                <w:tab w:val="left" w:pos="3883"/>
              </w:tabs>
              <w:spacing w:after="0" w:line="240" w:lineRule="auto"/>
              <w:contextualSpacing/>
              <w:rPr>
                <w:rFonts w:ascii="Times New Roman" w:hAnsi="Times New Roman"/>
              </w:rPr>
            </w:pPr>
            <w:r w:rsidRPr="00494415">
              <w:rPr>
                <w:rFonts w:ascii="Times New Roman" w:hAnsi="Times New Roman"/>
              </w:rPr>
              <w:t>2020 год  -  0    тыс</w:t>
            </w:r>
            <w:proofErr w:type="gramStart"/>
            <w:r w:rsidRPr="00494415">
              <w:rPr>
                <w:rFonts w:ascii="Times New Roman" w:hAnsi="Times New Roman"/>
              </w:rPr>
              <w:t>.р</w:t>
            </w:r>
            <w:proofErr w:type="gramEnd"/>
            <w:r w:rsidRPr="00494415">
              <w:rPr>
                <w:rFonts w:ascii="Times New Roman" w:hAnsi="Times New Roman"/>
              </w:rPr>
              <w:t>ублей</w:t>
            </w:r>
          </w:p>
          <w:p w:rsidR="00992195" w:rsidRPr="00494415" w:rsidRDefault="00992195"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2021 год  -    0,0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2195" w:rsidRDefault="00992195"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2022 год  -    0,0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E3127E" w:rsidRPr="00494415" w:rsidRDefault="00E3127E" w:rsidP="00E3127E">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3</w:t>
            </w:r>
            <w:r w:rsidRPr="00494415">
              <w:rPr>
                <w:rFonts w:ascii="Times New Roman" w:hAnsi="Times New Roman"/>
                <w:sz w:val="24"/>
                <w:szCs w:val="24"/>
              </w:rPr>
              <w:t xml:space="preserve"> год  - </w:t>
            </w:r>
            <w:r>
              <w:rPr>
                <w:rFonts w:ascii="Times New Roman" w:hAnsi="Times New Roman"/>
                <w:sz w:val="24"/>
                <w:szCs w:val="24"/>
              </w:rPr>
              <w:t>0,0</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E3127E" w:rsidRPr="00494415" w:rsidRDefault="00E3127E" w:rsidP="00E3127E">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 xml:space="preserve">4 </w:t>
            </w:r>
            <w:r w:rsidRPr="00494415">
              <w:rPr>
                <w:rFonts w:ascii="Times New Roman" w:hAnsi="Times New Roman"/>
                <w:sz w:val="24"/>
                <w:szCs w:val="24"/>
              </w:rPr>
              <w:t xml:space="preserve">год  - </w:t>
            </w:r>
            <w:r>
              <w:rPr>
                <w:rFonts w:ascii="Times New Roman" w:hAnsi="Times New Roman"/>
                <w:sz w:val="24"/>
                <w:szCs w:val="24"/>
              </w:rPr>
              <w:t>0,0</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2195" w:rsidRPr="00494415" w:rsidRDefault="00992195" w:rsidP="005233A4">
            <w:pPr>
              <w:spacing w:after="0"/>
              <w:rPr>
                <w:rFonts w:ascii="Times New Roman" w:hAnsi="Times New Roman"/>
              </w:rPr>
            </w:pPr>
            <w:r w:rsidRPr="00494415">
              <w:rPr>
                <w:rFonts w:ascii="Times New Roman" w:hAnsi="Times New Roman"/>
              </w:rPr>
              <w:t xml:space="preserve">- </w:t>
            </w:r>
            <w:proofErr w:type="gramStart"/>
            <w:r w:rsidRPr="00494415">
              <w:rPr>
                <w:rFonts w:ascii="Times New Roman" w:hAnsi="Times New Roman"/>
              </w:rPr>
              <w:t>внебюджетные</w:t>
            </w:r>
            <w:proofErr w:type="gramEnd"/>
            <w:r w:rsidRPr="00494415">
              <w:rPr>
                <w:rFonts w:ascii="Times New Roman" w:hAnsi="Times New Roman"/>
              </w:rPr>
              <w:t xml:space="preserve"> средства-</w:t>
            </w:r>
            <w:r w:rsidR="007976ED">
              <w:rPr>
                <w:rFonts w:ascii="Times New Roman" w:hAnsi="Times New Roman"/>
              </w:rPr>
              <w:t>8</w:t>
            </w:r>
            <w:r w:rsidRPr="00D93802">
              <w:rPr>
                <w:rFonts w:ascii="Times New Roman" w:hAnsi="Times New Roman"/>
              </w:rPr>
              <w:t>78</w:t>
            </w:r>
            <w:r w:rsidRPr="00494415">
              <w:rPr>
                <w:rFonts w:ascii="Times New Roman" w:hAnsi="Times New Roman"/>
              </w:rPr>
              <w:t xml:space="preserve">,0   тыс. рублей, </w:t>
            </w:r>
          </w:p>
          <w:p w:rsidR="00992195" w:rsidRPr="00494415" w:rsidRDefault="00992195" w:rsidP="005233A4">
            <w:pPr>
              <w:spacing w:after="0"/>
              <w:rPr>
                <w:rStyle w:val="s5"/>
              </w:rPr>
            </w:pPr>
            <w:r w:rsidRPr="00494415">
              <w:rPr>
                <w:rFonts w:ascii="Times New Roman" w:hAnsi="Times New Roman"/>
              </w:rPr>
              <w:t>из них  по годам:</w:t>
            </w:r>
          </w:p>
          <w:p w:rsidR="00992195" w:rsidRPr="00494415" w:rsidRDefault="00992195" w:rsidP="005233A4">
            <w:pPr>
              <w:spacing w:after="0"/>
              <w:rPr>
                <w:rStyle w:val="s5"/>
                <w:rFonts w:ascii="Times New Roman" w:hAnsi="Times New Roman"/>
              </w:rPr>
            </w:pPr>
            <w:r w:rsidRPr="00494415">
              <w:rPr>
                <w:rStyle w:val="s5"/>
                <w:rFonts w:ascii="Times New Roman" w:hAnsi="Times New Roman"/>
              </w:rPr>
              <w:t xml:space="preserve">2014 год – </w:t>
            </w:r>
            <w:r w:rsidRPr="00494415">
              <w:rPr>
                <w:rFonts w:ascii="Times New Roman" w:hAnsi="Times New Roman"/>
              </w:rPr>
              <w:t xml:space="preserve">0,0 </w:t>
            </w:r>
            <w:proofErr w:type="spellStart"/>
            <w:proofErr w:type="gramStart"/>
            <w:r w:rsidRPr="00494415">
              <w:rPr>
                <w:rStyle w:val="s5"/>
                <w:rFonts w:ascii="Times New Roman" w:hAnsi="Times New Roman"/>
              </w:rPr>
              <w:t>тыс</w:t>
            </w:r>
            <w:proofErr w:type="spellEnd"/>
            <w:proofErr w:type="gramEnd"/>
            <w:r w:rsidRPr="00494415">
              <w:rPr>
                <w:rStyle w:val="s5"/>
                <w:rFonts w:ascii="Times New Roman" w:hAnsi="Times New Roman"/>
              </w:rPr>
              <w:t xml:space="preserve"> рублей;</w:t>
            </w:r>
          </w:p>
          <w:p w:rsidR="00992195" w:rsidRPr="00494415" w:rsidRDefault="00992195" w:rsidP="005233A4">
            <w:pPr>
              <w:spacing w:after="0"/>
            </w:pPr>
            <w:r w:rsidRPr="00494415">
              <w:rPr>
                <w:rStyle w:val="s5"/>
                <w:rFonts w:ascii="Times New Roman" w:hAnsi="Times New Roman"/>
              </w:rPr>
              <w:t xml:space="preserve">2015 год – </w:t>
            </w:r>
            <w:r w:rsidRPr="00494415">
              <w:rPr>
                <w:rFonts w:ascii="Times New Roman" w:hAnsi="Times New Roman"/>
              </w:rPr>
              <w:t xml:space="preserve">0,0 </w:t>
            </w:r>
            <w:proofErr w:type="spellStart"/>
            <w:proofErr w:type="gramStart"/>
            <w:r w:rsidRPr="00494415">
              <w:rPr>
                <w:rStyle w:val="s5"/>
                <w:rFonts w:ascii="Times New Roman" w:hAnsi="Times New Roman"/>
              </w:rPr>
              <w:t>тыс</w:t>
            </w:r>
            <w:proofErr w:type="spellEnd"/>
            <w:proofErr w:type="gramEnd"/>
            <w:r w:rsidRPr="00494415">
              <w:rPr>
                <w:rStyle w:val="s5"/>
                <w:rFonts w:ascii="Times New Roman" w:hAnsi="Times New Roman"/>
              </w:rPr>
              <w:t xml:space="preserve">  рублей;</w:t>
            </w:r>
          </w:p>
          <w:p w:rsidR="00992195" w:rsidRPr="00494415" w:rsidRDefault="00992195" w:rsidP="005233A4">
            <w:pPr>
              <w:spacing w:after="0"/>
              <w:rPr>
                <w:rFonts w:ascii="Times New Roman" w:hAnsi="Times New Roman"/>
              </w:rPr>
            </w:pPr>
            <w:r w:rsidRPr="00494415">
              <w:rPr>
                <w:rFonts w:ascii="Times New Roman" w:hAnsi="Times New Roman"/>
              </w:rPr>
              <w:t xml:space="preserve">2016 год -  0,0 </w:t>
            </w:r>
            <w:proofErr w:type="spellStart"/>
            <w:r w:rsidRPr="00494415">
              <w:rPr>
                <w:rStyle w:val="s5"/>
                <w:rFonts w:ascii="Times New Roman" w:hAnsi="Times New Roman"/>
              </w:rPr>
              <w:t>тыс</w:t>
            </w:r>
            <w:r w:rsidRPr="00494415">
              <w:rPr>
                <w:rFonts w:ascii="Times New Roman" w:hAnsi="Times New Roman"/>
              </w:rPr>
              <w:t>рублей</w:t>
            </w:r>
            <w:proofErr w:type="spellEnd"/>
            <w:r w:rsidRPr="00494415">
              <w:rPr>
                <w:rFonts w:ascii="Times New Roman" w:hAnsi="Times New Roman"/>
              </w:rPr>
              <w:t>;</w:t>
            </w:r>
          </w:p>
          <w:p w:rsidR="00992195" w:rsidRPr="00494415" w:rsidRDefault="00992195" w:rsidP="005233A4">
            <w:pPr>
              <w:spacing w:after="0"/>
              <w:rPr>
                <w:rFonts w:ascii="Times New Roman" w:hAnsi="Times New Roman"/>
              </w:rPr>
            </w:pPr>
            <w:r w:rsidRPr="00494415">
              <w:rPr>
                <w:rFonts w:ascii="Times New Roman" w:hAnsi="Times New Roman"/>
              </w:rPr>
              <w:t xml:space="preserve">2017 год –  0,0 </w:t>
            </w:r>
            <w:proofErr w:type="spellStart"/>
            <w:r w:rsidRPr="00494415">
              <w:rPr>
                <w:rStyle w:val="s5"/>
                <w:rFonts w:ascii="Times New Roman" w:hAnsi="Times New Roman"/>
              </w:rPr>
              <w:t>тыс</w:t>
            </w:r>
            <w:r w:rsidRPr="00494415">
              <w:rPr>
                <w:rFonts w:ascii="Times New Roman" w:hAnsi="Times New Roman"/>
              </w:rPr>
              <w:t>рублей</w:t>
            </w:r>
            <w:proofErr w:type="spellEnd"/>
            <w:r w:rsidRPr="00494415">
              <w:rPr>
                <w:rFonts w:ascii="Times New Roman" w:hAnsi="Times New Roman"/>
              </w:rPr>
              <w:t>;</w:t>
            </w:r>
          </w:p>
          <w:p w:rsidR="00992195" w:rsidRPr="00494415" w:rsidRDefault="00992195" w:rsidP="005233A4">
            <w:pPr>
              <w:spacing w:after="0"/>
              <w:rPr>
                <w:rFonts w:ascii="Times New Roman" w:hAnsi="Times New Roman"/>
              </w:rPr>
            </w:pPr>
            <w:r w:rsidRPr="00494415">
              <w:rPr>
                <w:rFonts w:ascii="Times New Roman" w:hAnsi="Times New Roman"/>
              </w:rPr>
              <w:t xml:space="preserve">2018 год –  66,0 </w:t>
            </w:r>
            <w:proofErr w:type="spellStart"/>
            <w:r w:rsidRPr="00494415">
              <w:rPr>
                <w:rStyle w:val="s5"/>
                <w:rFonts w:ascii="Times New Roman" w:hAnsi="Times New Roman"/>
              </w:rPr>
              <w:t>тыс</w:t>
            </w:r>
            <w:r w:rsidRPr="00494415">
              <w:rPr>
                <w:rFonts w:ascii="Times New Roman" w:hAnsi="Times New Roman"/>
              </w:rPr>
              <w:t>рублей</w:t>
            </w:r>
            <w:proofErr w:type="spellEnd"/>
            <w:r w:rsidRPr="00494415">
              <w:rPr>
                <w:rFonts w:ascii="Times New Roman" w:hAnsi="Times New Roman"/>
              </w:rPr>
              <w:t>;</w:t>
            </w:r>
          </w:p>
          <w:p w:rsidR="00992195" w:rsidRPr="00494415" w:rsidRDefault="00992195" w:rsidP="005233A4">
            <w:pPr>
              <w:spacing w:after="0"/>
              <w:rPr>
                <w:rFonts w:ascii="Times New Roman" w:hAnsi="Times New Roman"/>
              </w:rPr>
            </w:pPr>
            <w:r w:rsidRPr="00494415">
              <w:rPr>
                <w:rFonts w:ascii="Times New Roman" w:hAnsi="Times New Roman"/>
              </w:rPr>
              <w:t xml:space="preserve">2019 год –30,0  </w:t>
            </w:r>
            <w:proofErr w:type="spellStart"/>
            <w:r w:rsidRPr="00494415">
              <w:rPr>
                <w:rStyle w:val="s5"/>
                <w:rFonts w:ascii="Times New Roman" w:hAnsi="Times New Roman"/>
              </w:rPr>
              <w:t>тыс</w:t>
            </w:r>
            <w:r w:rsidRPr="00494415">
              <w:rPr>
                <w:rFonts w:ascii="Times New Roman" w:hAnsi="Times New Roman"/>
              </w:rPr>
              <w:t>рублей</w:t>
            </w:r>
            <w:proofErr w:type="spellEnd"/>
            <w:r w:rsidRPr="00494415">
              <w:rPr>
                <w:rFonts w:ascii="Times New Roman" w:hAnsi="Times New Roman"/>
              </w:rPr>
              <w:t>;</w:t>
            </w:r>
          </w:p>
          <w:p w:rsidR="00992195" w:rsidRPr="00494415" w:rsidRDefault="00992195" w:rsidP="005233A4">
            <w:pPr>
              <w:framePr w:hSpace="180" w:wrap="around" w:vAnchor="text" w:hAnchor="margin" w:y="440"/>
              <w:tabs>
                <w:tab w:val="left" w:pos="7220"/>
              </w:tabs>
              <w:spacing w:after="0" w:line="240" w:lineRule="auto"/>
              <w:contextualSpacing/>
              <w:rPr>
                <w:rStyle w:val="s5"/>
                <w:rFonts w:ascii="Times New Roman" w:hAnsi="Times New Roman"/>
              </w:rPr>
            </w:pPr>
            <w:r w:rsidRPr="00494415">
              <w:rPr>
                <w:rFonts w:ascii="Times New Roman" w:hAnsi="Times New Roman"/>
              </w:rPr>
              <w:t xml:space="preserve">2020 год –  </w:t>
            </w:r>
            <w:r w:rsidR="00B17F13">
              <w:rPr>
                <w:rFonts w:ascii="Times New Roman" w:hAnsi="Times New Roman"/>
              </w:rPr>
              <w:t>1798</w:t>
            </w:r>
            <w:r w:rsidRPr="00494415">
              <w:rPr>
                <w:rFonts w:ascii="Times New Roman" w:hAnsi="Times New Roman"/>
              </w:rPr>
              <w:t xml:space="preserve"> </w:t>
            </w:r>
            <w:proofErr w:type="spellStart"/>
            <w:proofErr w:type="gramStart"/>
            <w:r w:rsidRPr="00494415">
              <w:rPr>
                <w:rStyle w:val="s5"/>
                <w:rFonts w:ascii="Times New Roman" w:hAnsi="Times New Roman"/>
              </w:rPr>
              <w:t>тыс</w:t>
            </w:r>
            <w:proofErr w:type="spellEnd"/>
            <w:proofErr w:type="gramEnd"/>
            <w:r w:rsidRPr="00494415">
              <w:rPr>
                <w:rStyle w:val="s5"/>
                <w:rFonts w:ascii="Times New Roman" w:hAnsi="Times New Roman"/>
              </w:rPr>
              <w:t xml:space="preserve"> рублей</w:t>
            </w:r>
          </w:p>
          <w:p w:rsidR="00992195" w:rsidRPr="00494415" w:rsidRDefault="00992195"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2021 год  -    </w:t>
            </w:r>
            <w:r w:rsidR="00B17F13">
              <w:rPr>
                <w:rFonts w:ascii="Times New Roman" w:hAnsi="Times New Roman"/>
                <w:sz w:val="24"/>
                <w:szCs w:val="24"/>
              </w:rPr>
              <w:t>215</w:t>
            </w:r>
            <w:r w:rsidRPr="00494415">
              <w:rPr>
                <w:rFonts w:ascii="Times New Roman" w:hAnsi="Times New Roman"/>
                <w:sz w:val="24"/>
                <w:szCs w:val="24"/>
              </w:rPr>
              <w:t>,0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992195" w:rsidRDefault="00992195"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 xml:space="preserve">2022 год  -    </w:t>
            </w:r>
            <w:r w:rsidR="00B17F13">
              <w:rPr>
                <w:rFonts w:ascii="Times New Roman" w:hAnsi="Times New Roman"/>
                <w:sz w:val="24"/>
                <w:szCs w:val="24"/>
              </w:rPr>
              <w:t>215</w:t>
            </w:r>
            <w:r w:rsidRPr="00494415">
              <w:rPr>
                <w:rFonts w:ascii="Times New Roman" w:hAnsi="Times New Roman"/>
                <w:sz w:val="24"/>
                <w:szCs w:val="24"/>
              </w:rPr>
              <w:t>,0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E3127E" w:rsidRPr="00494415" w:rsidRDefault="00E3127E" w:rsidP="00E3127E">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3</w:t>
            </w:r>
            <w:r w:rsidRPr="00494415">
              <w:rPr>
                <w:rFonts w:ascii="Times New Roman" w:hAnsi="Times New Roman"/>
                <w:sz w:val="24"/>
                <w:szCs w:val="24"/>
              </w:rPr>
              <w:t xml:space="preserve"> год  - </w:t>
            </w:r>
            <w:r w:rsidR="00B17F13">
              <w:rPr>
                <w:rFonts w:ascii="Times New Roman" w:hAnsi="Times New Roman"/>
                <w:sz w:val="24"/>
                <w:szCs w:val="24"/>
              </w:rPr>
              <w:t>215</w:t>
            </w:r>
            <w:r>
              <w:rPr>
                <w:rFonts w:ascii="Times New Roman" w:hAnsi="Times New Roman"/>
                <w:sz w:val="24"/>
                <w:szCs w:val="24"/>
              </w:rPr>
              <w:t>,0</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E3127E" w:rsidRPr="00494415" w:rsidRDefault="00E3127E" w:rsidP="00B17F13">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 xml:space="preserve">4 </w:t>
            </w:r>
            <w:r w:rsidRPr="00494415">
              <w:rPr>
                <w:rFonts w:ascii="Times New Roman" w:hAnsi="Times New Roman"/>
                <w:sz w:val="24"/>
                <w:szCs w:val="24"/>
              </w:rPr>
              <w:t xml:space="preserve">год  - </w:t>
            </w:r>
            <w:r w:rsidR="00B17F13">
              <w:rPr>
                <w:rFonts w:ascii="Times New Roman" w:hAnsi="Times New Roman"/>
                <w:sz w:val="24"/>
                <w:szCs w:val="24"/>
              </w:rPr>
              <w:t>215</w:t>
            </w:r>
            <w:r>
              <w:rPr>
                <w:rFonts w:ascii="Times New Roman" w:hAnsi="Times New Roman"/>
                <w:sz w:val="24"/>
                <w:szCs w:val="24"/>
              </w:rPr>
              <w:t>,0</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tc>
      </w:tr>
    </w:tbl>
    <w:p w:rsidR="005463DC" w:rsidRPr="00D92FDB" w:rsidRDefault="005463DC" w:rsidP="005463DC">
      <w:pPr>
        <w:pStyle w:val="ConsPlusTitle"/>
        <w:widowControl/>
        <w:numPr>
          <w:ilvl w:val="0"/>
          <w:numId w:val="1"/>
        </w:numPr>
        <w:jc w:val="both"/>
        <w:rPr>
          <w:rFonts w:ascii="Times New Roman" w:hAnsi="Times New Roman" w:cs="Times New Roman"/>
          <w:b w:val="0"/>
          <w:sz w:val="24"/>
          <w:szCs w:val="24"/>
        </w:rPr>
      </w:pPr>
      <w:r w:rsidRPr="00D92FDB">
        <w:rPr>
          <w:rFonts w:ascii="Times New Roman" w:hAnsi="Times New Roman" w:cs="Times New Roman"/>
          <w:b w:val="0"/>
          <w:sz w:val="24"/>
          <w:szCs w:val="24"/>
        </w:rPr>
        <w:lastRenderedPageBreak/>
        <w:t>1.</w:t>
      </w:r>
      <w:r w:rsidR="00B9429A">
        <w:rPr>
          <w:rFonts w:ascii="Times New Roman" w:hAnsi="Times New Roman" w:cs="Times New Roman"/>
          <w:b w:val="0"/>
          <w:sz w:val="24"/>
          <w:szCs w:val="24"/>
        </w:rPr>
        <w:t>5</w:t>
      </w:r>
      <w:r>
        <w:rPr>
          <w:rFonts w:ascii="Times New Roman" w:hAnsi="Times New Roman" w:cs="Times New Roman"/>
          <w:b w:val="0"/>
          <w:sz w:val="24"/>
          <w:szCs w:val="24"/>
        </w:rPr>
        <w:t>.</w:t>
      </w:r>
      <w:r w:rsidRPr="00D92FDB">
        <w:rPr>
          <w:rFonts w:ascii="Times New Roman" w:hAnsi="Times New Roman" w:cs="Times New Roman"/>
          <w:b w:val="0"/>
          <w:sz w:val="24"/>
          <w:szCs w:val="24"/>
        </w:rPr>
        <w:t xml:space="preserve">  В Паспорте подпрограммы </w:t>
      </w:r>
      <w:r w:rsidRPr="004C683F">
        <w:rPr>
          <w:rFonts w:ascii="Times New Roman" w:hAnsi="Times New Roman" w:cs="Times New Roman"/>
          <w:b w:val="0"/>
          <w:sz w:val="24"/>
          <w:szCs w:val="24"/>
        </w:rPr>
        <w:t xml:space="preserve">«Управление и распоряжение  муниципальной </w:t>
      </w:r>
      <w:proofErr w:type="spellStart"/>
      <w:r w:rsidRPr="004C683F">
        <w:rPr>
          <w:rFonts w:ascii="Times New Roman" w:hAnsi="Times New Roman" w:cs="Times New Roman"/>
          <w:b w:val="0"/>
          <w:sz w:val="24"/>
          <w:szCs w:val="24"/>
        </w:rPr>
        <w:t>собственностьюв</w:t>
      </w:r>
      <w:proofErr w:type="spellEnd"/>
      <w:r w:rsidRPr="004C683F">
        <w:rPr>
          <w:rFonts w:ascii="Times New Roman" w:hAnsi="Times New Roman" w:cs="Times New Roman"/>
          <w:b w:val="0"/>
          <w:sz w:val="24"/>
          <w:szCs w:val="24"/>
        </w:rPr>
        <w:t xml:space="preserve"> муниципальном образовании «</w:t>
      </w:r>
      <w:proofErr w:type="spellStart"/>
      <w:r w:rsidRPr="004C683F">
        <w:rPr>
          <w:rFonts w:ascii="Times New Roman" w:hAnsi="Times New Roman" w:cs="Times New Roman"/>
          <w:b w:val="0"/>
          <w:sz w:val="24"/>
          <w:szCs w:val="24"/>
        </w:rPr>
        <w:t>Верхнеломовский</w:t>
      </w:r>
      <w:proofErr w:type="spellEnd"/>
      <w:r w:rsidRPr="004C683F">
        <w:rPr>
          <w:rFonts w:ascii="Times New Roman" w:hAnsi="Times New Roman" w:cs="Times New Roman"/>
          <w:b w:val="0"/>
          <w:sz w:val="24"/>
          <w:szCs w:val="24"/>
        </w:rPr>
        <w:t xml:space="preserve"> сельсовет </w:t>
      </w:r>
      <w:proofErr w:type="spellStart"/>
      <w:r w:rsidRPr="004C683F">
        <w:rPr>
          <w:rFonts w:ascii="Times New Roman" w:hAnsi="Times New Roman" w:cs="Times New Roman"/>
          <w:b w:val="0"/>
          <w:sz w:val="24"/>
          <w:szCs w:val="24"/>
        </w:rPr>
        <w:t>Нижнеломовского</w:t>
      </w:r>
      <w:proofErr w:type="spellEnd"/>
      <w:r w:rsidRPr="004C683F">
        <w:rPr>
          <w:rFonts w:ascii="Times New Roman" w:hAnsi="Times New Roman" w:cs="Times New Roman"/>
          <w:b w:val="0"/>
          <w:sz w:val="24"/>
          <w:szCs w:val="24"/>
        </w:rPr>
        <w:t xml:space="preserve"> района Пензенской области»:</w:t>
      </w:r>
    </w:p>
    <w:p w:rsidR="005463DC" w:rsidRPr="009E095B" w:rsidRDefault="005463DC" w:rsidP="005463DC">
      <w:pPr>
        <w:pStyle w:val="ConsPlusTitle"/>
        <w:widowControl/>
        <w:numPr>
          <w:ilvl w:val="0"/>
          <w:numId w:val="1"/>
        </w:numPr>
        <w:jc w:val="both"/>
        <w:rPr>
          <w:rFonts w:ascii="Times New Roman" w:hAnsi="Times New Roman" w:cs="Times New Roman"/>
          <w:b w:val="0"/>
          <w:color w:val="222222"/>
          <w:sz w:val="24"/>
          <w:szCs w:val="24"/>
        </w:rPr>
      </w:pPr>
      <w:r w:rsidRPr="00D92FDB">
        <w:rPr>
          <w:rFonts w:ascii="Times New Roman" w:hAnsi="Times New Roman" w:cs="Times New Roman"/>
          <w:b w:val="0"/>
          <w:color w:val="222222"/>
          <w:sz w:val="24"/>
          <w:szCs w:val="24"/>
        </w:rPr>
        <w:t xml:space="preserve">             1.</w:t>
      </w:r>
      <w:r w:rsidR="00B9429A">
        <w:rPr>
          <w:rFonts w:ascii="Times New Roman" w:hAnsi="Times New Roman" w:cs="Times New Roman"/>
          <w:b w:val="0"/>
          <w:color w:val="222222"/>
          <w:sz w:val="24"/>
          <w:szCs w:val="24"/>
        </w:rPr>
        <w:t>5</w:t>
      </w:r>
      <w:r w:rsidRPr="00D92FDB">
        <w:rPr>
          <w:rFonts w:ascii="Times New Roman" w:hAnsi="Times New Roman" w:cs="Times New Roman"/>
          <w:b w:val="0"/>
          <w:color w:val="222222"/>
          <w:sz w:val="24"/>
          <w:szCs w:val="24"/>
        </w:rPr>
        <w:t>.1. Позицию «О</w:t>
      </w:r>
      <w:r w:rsidRPr="00D92FDB">
        <w:rPr>
          <w:rFonts w:ascii="Times New Roman" w:hAnsi="Times New Roman" w:cs="Times New Roman"/>
          <w:b w:val="0"/>
          <w:sz w:val="24"/>
          <w:szCs w:val="24"/>
        </w:rPr>
        <w:t>бъем и источники финансирования подпрограммы (по годам)»</w:t>
      </w:r>
      <w:r w:rsidRPr="00D92FDB">
        <w:rPr>
          <w:rFonts w:ascii="Times New Roman" w:hAnsi="Times New Roman" w:cs="Times New Roman"/>
          <w:b w:val="0"/>
          <w:color w:val="222222"/>
          <w:sz w:val="24"/>
          <w:szCs w:val="24"/>
        </w:rPr>
        <w:t xml:space="preserve"> изложить в следующей редакции:</w:t>
      </w:r>
    </w:p>
    <w:tbl>
      <w:tblPr>
        <w:tblW w:w="0" w:type="auto"/>
        <w:tblInd w:w="-150" w:type="dxa"/>
        <w:tblLayout w:type="fixed"/>
        <w:tblLook w:val="0000"/>
      </w:tblPr>
      <w:tblGrid>
        <w:gridCol w:w="1534"/>
        <w:gridCol w:w="8930"/>
      </w:tblGrid>
      <w:tr w:rsidR="005463DC" w:rsidTr="005233A4">
        <w:tc>
          <w:tcPr>
            <w:tcW w:w="1534" w:type="dxa"/>
            <w:tcBorders>
              <w:top w:val="single" w:sz="4" w:space="0" w:color="000000"/>
              <w:left w:val="single" w:sz="4" w:space="0" w:color="000000"/>
              <w:bottom w:val="single" w:sz="4" w:space="0" w:color="000000"/>
            </w:tcBorders>
            <w:shd w:val="clear" w:color="auto" w:fill="auto"/>
          </w:tcPr>
          <w:p w:rsidR="005463DC" w:rsidRPr="000F0B4F" w:rsidRDefault="005463DC" w:rsidP="005233A4">
            <w:pPr>
              <w:pStyle w:val="a3"/>
              <w:rPr>
                <w:b w:val="0"/>
              </w:rPr>
            </w:pPr>
            <w:r w:rsidRPr="000F0B4F">
              <w:rPr>
                <w:b w:val="0"/>
              </w:rPr>
              <w:t>Объем и источники финансирования подпрограммы (по годам)</w:t>
            </w:r>
          </w:p>
        </w:tc>
        <w:tc>
          <w:tcPr>
            <w:tcW w:w="8930" w:type="dxa"/>
            <w:tcBorders>
              <w:top w:val="single" w:sz="4" w:space="0" w:color="000000"/>
              <w:left w:val="single" w:sz="4" w:space="0" w:color="000000"/>
              <w:bottom w:val="single" w:sz="4" w:space="0" w:color="000000"/>
              <w:right w:val="single" w:sz="4" w:space="0" w:color="000000"/>
            </w:tcBorders>
            <w:shd w:val="clear" w:color="auto" w:fill="auto"/>
          </w:tcPr>
          <w:p w:rsidR="005463DC" w:rsidRPr="00A83973" w:rsidRDefault="005463DC" w:rsidP="005233A4">
            <w:pPr>
              <w:tabs>
                <w:tab w:val="left" w:pos="7220"/>
              </w:tabs>
              <w:spacing w:after="0" w:line="240" w:lineRule="auto"/>
              <w:contextualSpacing/>
              <w:rPr>
                <w:rFonts w:ascii="Times New Roman" w:hAnsi="Times New Roman"/>
                <w:sz w:val="24"/>
                <w:szCs w:val="24"/>
              </w:rPr>
            </w:pPr>
            <w:r w:rsidRPr="00A83973">
              <w:rPr>
                <w:rFonts w:ascii="Times New Roman" w:hAnsi="Times New Roman"/>
                <w:sz w:val="24"/>
                <w:szCs w:val="24"/>
              </w:rPr>
              <w:t xml:space="preserve">Общий объем финансирования Подпрограммы </w:t>
            </w:r>
            <w:r w:rsidR="00B41264">
              <w:rPr>
                <w:rFonts w:ascii="Times New Roman" w:hAnsi="Times New Roman"/>
                <w:sz w:val="24"/>
                <w:szCs w:val="24"/>
              </w:rPr>
              <w:t>–</w:t>
            </w:r>
            <w:r w:rsidRPr="00A83973">
              <w:rPr>
                <w:rFonts w:ascii="Times New Roman" w:hAnsi="Times New Roman"/>
                <w:sz w:val="24"/>
                <w:szCs w:val="24"/>
              </w:rPr>
              <w:t xml:space="preserve"> </w:t>
            </w:r>
            <w:r w:rsidR="00AC6C26">
              <w:rPr>
                <w:rFonts w:ascii="Times New Roman" w:hAnsi="Times New Roman"/>
                <w:sz w:val="24"/>
                <w:szCs w:val="24"/>
              </w:rPr>
              <w:t>4635,8</w:t>
            </w:r>
            <w:r w:rsidR="00825D1F">
              <w:rPr>
                <w:rFonts w:ascii="Times New Roman" w:hAnsi="Times New Roman"/>
                <w:sz w:val="24"/>
                <w:szCs w:val="24"/>
              </w:rPr>
              <w:t xml:space="preserve"> </w:t>
            </w:r>
            <w:r w:rsidRPr="00A83973">
              <w:rPr>
                <w:rFonts w:ascii="Times New Roman" w:hAnsi="Times New Roman"/>
                <w:sz w:val="24"/>
                <w:szCs w:val="24"/>
              </w:rPr>
              <w:t>тыс</w:t>
            </w:r>
            <w:proofErr w:type="gramStart"/>
            <w:r w:rsidRPr="00A83973">
              <w:rPr>
                <w:rFonts w:ascii="Times New Roman" w:hAnsi="Times New Roman"/>
                <w:sz w:val="24"/>
                <w:szCs w:val="24"/>
              </w:rPr>
              <w:t>.р</w:t>
            </w:r>
            <w:proofErr w:type="gramEnd"/>
            <w:r w:rsidRPr="00A83973">
              <w:rPr>
                <w:rFonts w:ascii="Times New Roman" w:hAnsi="Times New Roman"/>
                <w:sz w:val="24"/>
                <w:szCs w:val="24"/>
              </w:rPr>
              <w:t xml:space="preserve">ублей в том числе по годам реализации:                                                                 </w:t>
            </w:r>
          </w:p>
          <w:p w:rsidR="005463DC" w:rsidRDefault="005463DC" w:rsidP="005233A4">
            <w:pPr>
              <w:tabs>
                <w:tab w:val="left" w:pos="7220"/>
              </w:tabs>
              <w:spacing w:after="0" w:line="240" w:lineRule="auto"/>
              <w:contextualSpacing/>
              <w:rPr>
                <w:rFonts w:ascii="Times New Roman" w:hAnsi="Times New Roman"/>
                <w:sz w:val="24"/>
                <w:szCs w:val="24"/>
              </w:rPr>
            </w:pPr>
            <w:r w:rsidRPr="00A83973">
              <w:rPr>
                <w:rFonts w:ascii="Times New Roman" w:hAnsi="Times New Roman"/>
                <w:sz w:val="24"/>
                <w:szCs w:val="24"/>
              </w:rPr>
              <w:t xml:space="preserve">2014 год  -   </w:t>
            </w:r>
            <w:r>
              <w:rPr>
                <w:rFonts w:ascii="Times New Roman" w:hAnsi="Times New Roman"/>
                <w:sz w:val="24"/>
                <w:szCs w:val="24"/>
              </w:rPr>
              <w:t>28,6</w:t>
            </w:r>
            <w:r w:rsidRPr="00A83973">
              <w:rPr>
                <w:rFonts w:ascii="Times New Roman" w:hAnsi="Times New Roman"/>
                <w:sz w:val="24"/>
                <w:szCs w:val="24"/>
              </w:rPr>
              <w:t>тыс</w:t>
            </w:r>
            <w:proofErr w:type="gramStart"/>
            <w:r w:rsidRPr="00A83973">
              <w:rPr>
                <w:rFonts w:ascii="Times New Roman" w:hAnsi="Times New Roman"/>
                <w:sz w:val="24"/>
                <w:szCs w:val="24"/>
              </w:rPr>
              <w:t>.р</w:t>
            </w:r>
            <w:proofErr w:type="gramEnd"/>
            <w:r w:rsidRPr="00A83973">
              <w:rPr>
                <w:rFonts w:ascii="Times New Roman" w:hAnsi="Times New Roman"/>
                <w:sz w:val="24"/>
                <w:szCs w:val="24"/>
              </w:rPr>
              <w:t>ублей</w:t>
            </w:r>
          </w:p>
          <w:p w:rsidR="005463DC" w:rsidRPr="00A83973" w:rsidRDefault="005463DC" w:rsidP="005233A4">
            <w:pPr>
              <w:tabs>
                <w:tab w:val="left" w:pos="7220"/>
              </w:tabs>
              <w:spacing w:after="0" w:line="240" w:lineRule="auto"/>
              <w:contextualSpacing/>
              <w:rPr>
                <w:rFonts w:ascii="Times New Roman" w:hAnsi="Times New Roman"/>
                <w:sz w:val="24"/>
                <w:szCs w:val="24"/>
              </w:rPr>
            </w:pPr>
            <w:r w:rsidRPr="00A83973">
              <w:rPr>
                <w:rFonts w:ascii="Times New Roman" w:hAnsi="Times New Roman"/>
                <w:sz w:val="24"/>
                <w:szCs w:val="24"/>
              </w:rPr>
              <w:t xml:space="preserve">2015 год  -  </w:t>
            </w:r>
            <w:r>
              <w:rPr>
                <w:rFonts w:ascii="Times New Roman" w:hAnsi="Times New Roman"/>
                <w:sz w:val="24"/>
                <w:szCs w:val="24"/>
              </w:rPr>
              <w:t>486,2</w:t>
            </w:r>
            <w:r w:rsidRPr="00A83973">
              <w:rPr>
                <w:rFonts w:ascii="Times New Roman" w:hAnsi="Times New Roman"/>
                <w:sz w:val="24"/>
                <w:szCs w:val="24"/>
              </w:rPr>
              <w:t>тыс</w:t>
            </w:r>
            <w:proofErr w:type="gramStart"/>
            <w:r w:rsidRPr="00A83973">
              <w:rPr>
                <w:rFonts w:ascii="Times New Roman" w:hAnsi="Times New Roman"/>
                <w:sz w:val="24"/>
                <w:szCs w:val="24"/>
              </w:rPr>
              <w:t>.р</w:t>
            </w:r>
            <w:proofErr w:type="gramEnd"/>
            <w:r w:rsidRPr="00A83973">
              <w:rPr>
                <w:rFonts w:ascii="Times New Roman" w:hAnsi="Times New Roman"/>
                <w:sz w:val="24"/>
                <w:szCs w:val="24"/>
              </w:rPr>
              <w:t>ублей</w:t>
            </w:r>
          </w:p>
          <w:p w:rsidR="005463DC" w:rsidRPr="00A83973" w:rsidRDefault="005463DC" w:rsidP="005233A4">
            <w:pPr>
              <w:tabs>
                <w:tab w:val="left" w:pos="7220"/>
              </w:tabs>
              <w:spacing w:after="0" w:line="240" w:lineRule="auto"/>
              <w:contextualSpacing/>
              <w:rPr>
                <w:rFonts w:ascii="Times New Roman" w:hAnsi="Times New Roman"/>
                <w:sz w:val="24"/>
                <w:szCs w:val="24"/>
              </w:rPr>
            </w:pPr>
            <w:r w:rsidRPr="00A83973">
              <w:rPr>
                <w:rFonts w:ascii="Times New Roman" w:hAnsi="Times New Roman"/>
                <w:sz w:val="24"/>
                <w:szCs w:val="24"/>
              </w:rPr>
              <w:t xml:space="preserve">2016 год  -   </w:t>
            </w:r>
            <w:r>
              <w:rPr>
                <w:rFonts w:ascii="Times New Roman" w:hAnsi="Times New Roman"/>
                <w:sz w:val="24"/>
                <w:szCs w:val="24"/>
              </w:rPr>
              <w:t>873,2</w:t>
            </w:r>
            <w:r w:rsidRPr="00A83973">
              <w:rPr>
                <w:rFonts w:ascii="Times New Roman" w:hAnsi="Times New Roman"/>
                <w:sz w:val="24"/>
                <w:szCs w:val="24"/>
              </w:rPr>
              <w:t>тыс</w:t>
            </w:r>
            <w:proofErr w:type="gramStart"/>
            <w:r w:rsidRPr="00A83973">
              <w:rPr>
                <w:rFonts w:ascii="Times New Roman" w:hAnsi="Times New Roman"/>
                <w:sz w:val="24"/>
                <w:szCs w:val="24"/>
              </w:rPr>
              <w:t>.р</w:t>
            </w:r>
            <w:proofErr w:type="gramEnd"/>
            <w:r w:rsidRPr="00A83973">
              <w:rPr>
                <w:rFonts w:ascii="Times New Roman" w:hAnsi="Times New Roman"/>
                <w:sz w:val="24"/>
                <w:szCs w:val="24"/>
              </w:rPr>
              <w:t>ублей</w:t>
            </w:r>
          </w:p>
          <w:p w:rsidR="005463DC" w:rsidRPr="00A83973" w:rsidRDefault="005463DC" w:rsidP="005233A4">
            <w:pPr>
              <w:tabs>
                <w:tab w:val="left" w:pos="7220"/>
              </w:tabs>
              <w:spacing w:after="0" w:line="240" w:lineRule="auto"/>
              <w:contextualSpacing/>
              <w:rPr>
                <w:rFonts w:ascii="Times New Roman" w:hAnsi="Times New Roman"/>
                <w:sz w:val="24"/>
                <w:szCs w:val="24"/>
              </w:rPr>
            </w:pPr>
            <w:r w:rsidRPr="00A83973">
              <w:rPr>
                <w:rFonts w:ascii="Times New Roman" w:hAnsi="Times New Roman"/>
                <w:sz w:val="24"/>
                <w:szCs w:val="24"/>
              </w:rPr>
              <w:t xml:space="preserve">2017 год  -   </w:t>
            </w:r>
            <w:r>
              <w:rPr>
                <w:rFonts w:ascii="Times New Roman" w:hAnsi="Times New Roman"/>
                <w:sz w:val="24"/>
                <w:szCs w:val="24"/>
              </w:rPr>
              <w:t>1452,4</w:t>
            </w:r>
            <w:r w:rsidRPr="00A83973">
              <w:rPr>
                <w:rFonts w:ascii="Times New Roman" w:hAnsi="Times New Roman"/>
                <w:sz w:val="24"/>
                <w:szCs w:val="24"/>
              </w:rPr>
              <w:t>тыс</w:t>
            </w:r>
            <w:proofErr w:type="gramStart"/>
            <w:r w:rsidRPr="00A83973">
              <w:rPr>
                <w:rFonts w:ascii="Times New Roman" w:hAnsi="Times New Roman"/>
                <w:sz w:val="24"/>
                <w:szCs w:val="24"/>
              </w:rPr>
              <w:t>.р</w:t>
            </w:r>
            <w:proofErr w:type="gramEnd"/>
            <w:r w:rsidRPr="00A83973">
              <w:rPr>
                <w:rFonts w:ascii="Times New Roman" w:hAnsi="Times New Roman"/>
                <w:sz w:val="24"/>
                <w:szCs w:val="24"/>
              </w:rPr>
              <w:t>ублей</w:t>
            </w:r>
          </w:p>
          <w:p w:rsidR="005463DC" w:rsidRPr="00A83973" w:rsidRDefault="005463DC" w:rsidP="005233A4">
            <w:pPr>
              <w:tabs>
                <w:tab w:val="left" w:pos="7220"/>
              </w:tabs>
              <w:spacing w:after="0" w:line="240" w:lineRule="auto"/>
              <w:contextualSpacing/>
              <w:rPr>
                <w:rFonts w:ascii="Times New Roman" w:hAnsi="Times New Roman"/>
                <w:sz w:val="24"/>
                <w:szCs w:val="24"/>
              </w:rPr>
            </w:pPr>
            <w:r w:rsidRPr="00A83973">
              <w:rPr>
                <w:rFonts w:ascii="Times New Roman" w:hAnsi="Times New Roman"/>
                <w:sz w:val="24"/>
                <w:szCs w:val="24"/>
              </w:rPr>
              <w:t xml:space="preserve">2018 год  -     </w:t>
            </w:r>
            <w:r>
              <w:rPr>
                <w:rFonts w:ascii="Times New Roman" w:hAnsi="Times New Roman"/>
                <w:sz w:val="24"/>
                <w:szCs w:val="24"/>
              </w:rPr>
              <w:t>457,3</w:t>
            </w:r>
            <w:r w:rsidRPr="00A83973">
              <w:rPr>
                <w:rFonts w:ascii="Times New Roman" w:hAnsi="Times New Roman"/>
                <w:sz w:val="24"/>
                <w:szCs w:val="24"/>
              </w:rPr>
              <w:t>тыс</w:t>
            </w:r>
            <w:proofErr w:type="gramStart"/>
            <w:r w:rsidRPr="00A83973">
              <w:rPr>
                <w:rFonts w:ascii="Times New Roman" w:hAnsi="Times New Roman"/>
                <w:sz w:val="24"/>
                <w:szCs w:val="24"/>
              </w:rPr>
              <w:t>.р</w:t>
            </w:r>
            <w:proofErr w:type="gramEnd"/>
            <w:r w:rsidRPr="00A83973">
              <w:rPr>
                <w:rFonts w:ascii="Times New Roman" w:hAnsi="Times New Roman"/>
                <w:sz w:val="24"/>
                <w:szCs w:val="24"/>
              </w:rPr>
              <w:t>ублей</w:t>
            </w:r>
          </w:p>
          <w:p w:rsidR="005463DC" w:rsidRPr="00A83973" w:rsidRDefault="005463DC" w:rsidP="005233A4">
            <w:pPr>
              <w:tabs>
                <w:tab w:val="left" w:pos="7220"/>
              </w:tabs>
              <w:spacing w:after="0" w:line="240" w:lineRule="auto"/>
              <w:contextualSpacing/>
              <w:rPr>
                <w:rFonts w:ascii="Times New Roman" w:hAnsi="Times New Roman"/>
                <w:sz w:val="24"/>
                <w:szCs w:val="24"/>
              </w:rPr>
            </w:pPr>
            <w:r w:rsidRPr="00A83973">
              <w:rPr>
                <w:rFonts w:ascii="Times New Roman" w:hAnsi="Times New Roman"/>
                <w:sz w:val="24"/>
                <w:szCs w:val="24"/>
              </w:rPr>
              <w:t xml:space="preserve">2019 год  -     </w:t>
            </w:r>
            <w:r>
              <w:rPr>
                <w:rFonts w:ascii="Times New Roman" w:hAnsi="Times New Roman"/>
                <w:sz w:val="24"/>
                <w:szCs w:val="24"/>
              </w:rPr>
              <w:t>460,4</w:t>
            </w:r>
            <w:r w:rsidRPr="00A83973">
              <w:rPr>
                <w:rFonts w:ascii="Times New Roman" w:hAnsi="Times New Roman"/>
                <w:sz w:val="24"/>
                <w:szCs w:val="24"/>
              </w:rPr>
              <w:t>тыс</w:t>
            </w:r>
            <w:proofErr w:type="gramStart"/>
            <w:r w:rsidRPr="00A83973">
              <w:rPr>
                <w:rFonts w:ascii="Times New Roman" w:hAnsi="Times New Roman"/>
                <w:sz w:val="24"/>
                <w:szCs w:val="24"/>
              </w:rPr>
              <w:t>.р</w:t>
            </w:r>
            <w:proofErr w:type="gramEnd"/>
            <w:r w:rsidRPr="00A83973">
              <w:rPr>
                <w:rFonts w:ascii="Times New Roman" w:hAnsi="Times New Roman"/>
                <w:sz w:val="24"/>
                <w:szCs w:val="24"/>
              </w:rPr>
              <w:t>ублей</w:t>
            </w:r>
          </w:p>
          <w:p w:rsidR="005463DC" w:rsidRDefault="005463DC" w:rsidP="005233A4">
            <w:pPr>
              <w:tabs>
                <w:tab w:val="left" w:pos="7220"/>
              </w:tabs>
              <w:spacing w:after="0" w:line="240" w:lineRule="auto"/>
              <w:contextualSpacing/>
              <w:rPr>
                <w:rFonts w:ascii="Times New Roman" w:hAnsi="Times New Roman"/>
                <w:sz w:val="24"/>
                <w:szCs w:val="24"/>
              </w:rPr>
            </w:pPr>
            <w:r w:rsidRPr="00A83973">
              <w:rPr>
                <w:rFonts w:ascii="Times New Roman" w:hAnsi="Times New Roman"/>
                <w:sz w:val="24"/>
                <w:szCs w:val="24"/>
              </w:rPr>
              <w:t xml:space="preserve">2020 год  -    </w:t>
            </w:r>
            <w:r w:rsidR="00825D1F">
              <w:rPr>
                <w:rFonts w:ascii="Times New Roman" w:hAnsi="Times New Roman"/>
                <w:sz w:val="24"/>
                <w:szCs w:val="24"/>
              </w:rPr>
              <w:t>640,5</w:t>
            </w:r>
            <w:r w:rsidRPr="00A83973">
              <w:rPr>
                <w:rFonts w:ascii="Times New Roman" w:hAnsi="Times New Roman"/>
                <w:sz w:val="24"/>
                <w:szCs w:val="24"/>
              </w:rPr>
              <w:t>тыс</w:t>
            </w:r>
            <w:proofErr w:type="gramStart"/>
            <w:r w:rsidRPr="00A83973">
              <w:rPr>
                <w:rFonts w:ascii="Times New Roman" w:hAnsi="Times New Roman"/>
                <w:sz w:val="24"/>
                <w:szCs w:val="24"/>
              </w:rPr>
              <w:t>.р</w:t>
            </w:r>
            <w:proofErr w:type="gramEnd"/>
            <w:r w:rsidRPr="00A83973">
              <w:rPr>
                <w:rFonts w:ascii="Times New Roman" w:hAnsi="Times New Roman"/>
                <w:sz w:val="24"/>
                <w:szCs w:val="24"/>
              </w:rPr>
              <w:t>ублей</w:t>
            </w:r>
          </w:p>
          <w:p w:rsidR="005463DC" w:rsidRDefault="005463DC" w:rsidP="005233A4">
            <w:pPr>
              <w:tabs>
                <w:tab w:val="left" w:pos="7220"/>
              </w:tabs>
              <w:spacing w:after="0" w:line="240" w:lineRule="auto"/>
              <w:contextualSpacing/>
              <w:rPr>
                <w:rFonts w:ascii="Times New Roman" w:hAnsi="Times New Roman"/>
                <w:sz w:val="24"/>
                <w:szCs w:val="24"/>
              </w:rPr>
            </w:pPr>
            <w:r w:rsidRPr="00A83973">
              <w:rPr>
                <w:rFonts w:ascii="Times New Roman" w:hAnsi="Times New Roman"/>
                <w:sz w:val="24"/>
                <w:szCs w:val="24"/>
              </w:rPr>
              <w:t>202</w:t>
            </w:r>
            <w:r>
              <w:rPr>
                <w:rFonts w:ascii="Times New Roman" w:hAnsi="Times New Roman"/>
                <w:sz w:val="24"/>
                <w:szCs w:val="24"/>
              </w:rPr>
              <w:t>1</w:t>
            </w:r>
            <w:r w:rsidRPr="00A83973">
              <w:rPr>
                <w:rFonts w:ascii="Times New Roman" w:hAnsi="Times New Roman"/>
                <w:sz w:val="24"/>
                <w:szCs w:val="24"/>
              </w:rPr>
              <w:t xml:space="preserve"> год  -    </w:t>
            </w:r>
            <w:r w:rsidR="00AC6C26">
              <w:rPr>
                <w:rFonts w:ascii="Times New Roman" w:hAnsi="Times New Roman"/>
                <w:sz w:val="24"/>
                <w:szCs w:val="24"/>
              </w:rPr>
              <w:t xml:space="preserve">179,3 </w:t>
            </w:r>
            <w:r w:rsidRPr="00A83973">
              <w:rPr>
                <w:rFonts w:ascii="Times New Roman" w:hAnsi="Times New Roman"/>
                <w:sz w:val="24"/>
                <w:szCs w:val="24"/>
              </w:rPr>
              <w:t>тыс</w:t>
            </w:r>
            <w:proofErr w:type="gramStart"/>
            <w:r w:rsidRPr="00A83973">
              <w:rPr>
                <w:rFonts w:ascii="Times New Roman" w:hAnsi="Times New Roman"/>
                <w:sz w:val="24"/>
                <w:szCs w:val="24"/>
              </w:rPr>
              <w:t>.р</w:t>
            </w:r>
            <w:proofErr w:type="gramEnd"/>
            <w:r w:rsidRPr="00A83973">
              <w:rPr>
                <w:rFonts w:ascii="Times New Roman" w:hAnsi="Times New Roman"/>
                <w:sz w:val="24"/>
                <w:szCs w:val="24"/>
              </w:rPr>
              <w:t>ублей</w:t>
            </w:r>
          </w:p>
          <w:p w:rsidR="005463DC" w:rsidRDefault="005463DC" w:rsidP="005233A4">
            <w:pPr>
              <w:tabs>
                <w:tab w:val="left" w:pos="7220"/>
              </w:tabs>
              <w:spacing w:after="0" w:line="240" w:lineRule="auto"/>
              <w:contextualSpacing/>
              <w:rPr>
                <w:rFonts w:ascii="Times New Roman" w:hAnsi="Times New Roman"/>
                <w:sz w:val="24"/>
                <w:szCs w:val="24"/>
              </w:rPr>
            </w:pPr>
            <w:r w:rsidRPr="00A83973">
              <w:rPr>
                <w:rFonts w:ascii="Times New Roman" w:hAnsi="Times New Roman"/>
                <w:sz w:val="24"/>
                <w:szCs w:val="24"/>
              </w:rPr>
              <w:t>202</w:t>
            </w:r>
            <w:r>
              <w:rPr>
                <w:rFonts w:ascii="Times New Roman" w:hAnsi="Times New Roman"/>
                <w:sz w:val="24"/>
                <w:szCs w:val="24"/>
              </w:rPr>
              <w:t>2</w:t>
            </w:r>
            <w:r w:rsidRPr="00A83973">
              <w:rPr>
                <w:rFonts w:ascii="Times New Roman" w:hAnsi="Times New Roman"/>
                <w:sz w:val="24"/>
                <w:szCs w:val="24"/>
              </w:rPr>
              <w:t xml:space="preserve"> год  -    </w:t>
            </w:r>
            <w:r>
              <w:rPr>
                <w:rFonts w:ascii="Times New Roman" w:hAnsi="Times New Roman"/>
                <w:sz w:val="24"/>
                <w:szCs w:val="24"/>
              </w:rPr>
              <w:t>19,3</w:t>
            </w:r>
            <w:r w:rsidRPr="00A83973">
              <w:rPr>
                <w:rFonts w:ascii="Times New Roman" w:hAnsi="Times New Roman"/>
                <w:sz w:val="24"/>
                <w:szCs w:val="24"/>
              </w:rPr>
              <w:t>тыс</w:t>
            </w:r>
            <w:proofErr w:type="gramStart"/>
            <w:r w:rsidRPr="00A83973">
              <w:rPr>
                <w:rFonts w:ascii="Times New Roman" w:hAnsi="Times New Roman"/>
                <w:sz w:val="24"/>
                <w:szCs w:val="24"/>
              </w:rPr>
              <w:t>.р</w:t>
            </w:r>
            <w:proofErr w:type="gramEnd"/>
            <w:r w:rsidRPr="00A83973">
              <w:rPr>
                <w:rFonts w:ascii="Times New Roman" w:hAnsi="Times New Roman"/>
                <w:sz w:val="24"/>
                <w:szCs w:val="24"/>
              </w:rPr>
              <w:t>ублей</w:t>
            </w:r>
          </w:p>
          <w:p w:rsidR="00B41264" w:rsidRPr="00494415" w:rsidRDefault="00B41264" w:rsidP="00B4126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3</w:t>
            </w:r>
            <w:r w:rsidRPr="00494415">
              <w:rPr>
                <w:rFonts w:ascii="Times New Roman" w:hAnsi="Times New Roman"/>
                <w:sz w:val="24"/>
                <w:szCs w:val="24"/>
              </w:rPr>
              <w:t xml:space="preserve"> год  - </w:t>
            </w:r>
            <w:r>
              <w:rPr>
                <w:rFonts w:ascii="Times New Roman" w:hAnsi="Times New Roman"/>
                <w:sz w:val="24"/>
                <w:szCs w:val="24"/>
              </w:rPr>
              <w:t>19,3</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B41264" w:rsidRPr="00A83973" w:rsidRDefault="00B41264" w:rsidP="00B4126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 xml:space="preserve">4 </w:t>
            </w:r>
            <w:r w:rsidRPr="00494415">
              <w:rPr>
                <w:rFonts w:ascii="Times New Roman" w:hAnsi="Times New Roman"/>
                <w:sz w:val="24"/>
                <w:szCs w:val="24"/>
              </w:rPr>
              <w:t xml:space="preserve">год  - </w:t>
            </w:r>
            <w:r>
              <w:rPr>
                <w:rFonts w:ascii="Times New Roman" w:hAnsi="Times New Roman"/>
                <w:sz w:val="24"/>
                <w:szCs w:val="24"/>
              </w:rPr>
              <w:t>19,3</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5463DC" w:rsidRPr="00A83973" w:rsidRDefault="005463DC" w:rsidP="005233A4">
            <w:pPr>
              <w:tabs>
                <w:tab w:val="left" w:pos="7220"/>
              </w:tabs>
              <w:spacing w:after="0" w:line="240" w:lineRule="auto"/>
              <w:contextualSpacing/>
              <w:rPr>
                <w:rFonts w:ascii="Times New Roman" w:hAnsi="Times New Roman"/>
                <w:sz w:val="24"/>
                <w:szCs w:val="24"/>
              </w:rPr>
            </w:pPr>
            <w:r w:rsidRPr="00A83973">
              <w:rPr>
                <w:rFonts w:ascii="Times New Roman" w:hAnsi="Times New Roman"/>
                <w:sz w:val="24"/>
                <w:szCs w:val="24"/>
              </w:rPr>
              <w:t xml:space="preserve">Объем финансирования Подпрограммы  из бюджета                                                                </w:t>
            </w:r>
            <w:proofErr w:type="spellStart"/>
            <w:r>
              <w:rPr>
                <w:rFonts w:ascii="Times New Roman" w:hAnsi="Times New Roman"/>
                <w:sz w:val="24"/>
                <w:szCs w:val="24"/>
              </w:rPr>
              <w:t>Верхнеломовского</w:t>
            </w:r>
            <w:proofErr w:type="spellEnd"/>
            <w:r>
              <w:rPr>
                <w:rFonts w:ascii="Times New Roman" w:hAnsi="Times New Roman"/>
                <w:sz w:val="24"/>
                <w:szCs w:val="24"/>
              </w:rPr>
              <w:t xml:space="preserve"> сельсовета </w:t>
            </w:r>
            <w:r w:rsidR="00AC6C26">
              <w:rPr>
                <w:rFonts w:ascii="Times New Roman" w:hAnsi="Times New Roman"/>
                <w:sz w:val="24"/>
                <w:szCs w:val="24"/>
              </w:rPr>
              <w:t>4070</w:t>
            </w:r>
            <w:r w:rsidR="00B41264">
              <w:rPr>
                <w:rFonts w:ascii="Times New Roman" w:hAnsi="Times New Roman"/>
                <w:sz w:val="24"/>
                <w:szCs w:val="24"/>
              </w:rPr>
              <w:t xml:space="preserve">,6 </w:t>
            </w:r>
            <w:r w:rsidRPr="00A83973">
              <w:rPr>
                <w:rFonts w:ascii="Times New Roman" w:hAnsi="Times New Roman"/>
                <w:sz w:val="24"/>
                <w:szCs w:val="24"/>
              </w:rPr>
              <w:t>тыс</w:t>
            </w:r>
            <w:proofErr w:type="gramStart"/>
            <w:r w:rsidRPr="00A83973">
              <w:rPr>
                <w:rFonts w:ascii="Times New Roman" w:hAnsi="Times New Roman"/>
                <w:sz w:val="24"/>
                <w:szCs w:val="24"/>
              </w:rPr>
              <w:t>.р</w:t>
            </w:r>
            <w:proofErr w:type="gramEnd"/>
            <w:r w:rsidRPr="00A83973">
              <w:rPr>
                <w:rFonts w:ascii="Times New Roman" w:hAnsi="Times New Roman"/>
                <w:sz w:val="24"/>
                <w:szCs w:val="24"/>
              </w:rPr>
              <w:t xml:space="preserve">ублей в том числе по годам реализации:                                                                 </w:t>
            </w:r>
          </w:p>
          <w:p w:rsidR="005463DC" w:rsidRDefault="005463DC" w:rsidP="005233A4">
            <w:pPr>
              <w:tabs>
                <w:tab w:val="left" w:pos="7220"/>
              </w:tabs>
              <w:spacing w:after="0" w:line="240" w:lineRule="auto"/>
              <w:contextualSpacing/>
              <w:rPr>
                <w:rFonts w:ascii="Times New Roman" w:hAnsi="Times New Roman"/>
                <w:sz w:val="24"/>
                <w:szCs w:val="24"/>
              </w:rPr>
            </w:pPr>
            <w:r w:rsidRPr="00A83973">
              <w:rPr>
                <w:rFonts w:ascii="Times New Roman" w:hAnsi="Times New Roman"/>
                <w:sz w:val="24"/>
                <w:szCs w:val="24"/>
              </w:rPr>
              <w:t xml:space="preserve">2014 год  -   </w:t>
            </w:r>
            <w:r>
              <w:rPr>
                <w:rFonts w:ascii="Times New Roman" w:hAnsi="Times New Roman"/>
                <w:sz w:val="24"/>
                <w:szCs w:val="24"/>
              </w:rPr>
              <w:t>28,6</w:t>
            </w:r>
            <w:r w:rsidRPr="00A83973">
              <w:rPr>
                <w:rFonts w:ascii="Times New Roman" w:hAnsi="Times New Roman"/>
                <w:sz w:val="24"/>
                <w:szCs w:val="24"/>
              </w:rPr>
              <w:t>тыс</w:t>
            </w:r>
            <w:proofErr w:type="gramStart"/>
            <w:r w:rsidRPr="00A83973">
              <w:rPr>
                <w:rFonts w:ascii="Times New Roman" w:hAnsi="Times New Roman"/>
                <w:sz w:val="24"/>
                <w:szCs w:val="24"/>
              </w:rPr>
              <w:t>.р</w:t>
            </w:r>
            <w:proofErr w:type="gramEnd"/>
            <w:r w:rsidRPr="00A83973">
              <w:rPr>
                <w:rFonts w:ascii="Times New Roman" w:hAnsi="Times New Roman"/>
                <w:sz w:val="24"/>
                <w:szCs w:val="24"/>
              </w:rPr>
              <w:t>ублей</w:t>
            </w:r>
          </w:p>
          <w:p w:rsidR="005463DC" w:rsidRPr="00A83973" w:rsidRDefault="005463DC" w:rsidP="005233A4">
            <w:pPr>
              <w:tabs>
                <w:tab w:val="left" w:pos="7220"/>
              </w:tabs>
              <w:spacing w:after="0" w:line="240" w:lineRule="auto"/>
              <w:contextualSpacing/>
              <w:rPr>
                <w:rFonts w:ascii="Times New Roman" w:hAnsi="Times New Roman"/>
                <w:sz w:val="24"/>
                <w:szCs w:val="24"/>
              </w:rPr>
            </w:pPr>
            <w:r w:rsidRPr="00A83973">
              <w:rPr>
                <w:rFonts w:ascii="Times New Roman" w:hAnsi="Times New Roman"/>
                <w:sz w:val="24"/>
                <w:szCs w:val="24"/>
              </w:rPr>
              <w:t xml:space="preserve">2015 год  -  </w:t>
            </w:r>
            <w:r>
              <w:rPr>
                <w:rFonts w:ascii="Times New Roman" w:hAnsi="Times New Roman"/>
                <w:sz w:val="24"/>
                <w:szCs w:val="24"/>
              </w:rPr>
              <w:t>486,2</w:t>
            </w:r>
            <w:r w:rsidRPr="00A83973">
              <w:rPr>
                <w:rFonts w:ascii="Times New Roman" w:hAnsi="Times New Roman"/>
                <w:sz w:val="24"/>
                <w:szCs w:val="24"/>
              </w:rPr>
              <w:t>тыс</w:t>
            </w:r>
            <w:proofErr w:type="gramStart"/>
            <w:r w:rsidRPr="00A83973">
              <w:rPr>
                <w:rFonts w:ascii="Times New Roman" w:hAnsi="Times New Roman"/>
                <w:sz w:val="24"/>
                <w:szCs w:val="24"/>
              </w:rPr>
              <w:t>.р</w:t>
            </w:r>
            <w:proofErr w:type="gramEnd"/>
            <w:r w:rsidRPr="00A83973">
              <w:rPr>
                <w:rFonts w:ascii="Times New Roman" w:hAnsi="Times New Roman"/>
                <w:sz w:val="24"/>
                <w:szCs w:val="24"/>
              </w:rPr>
              <w:t>ублей</w:t>
            </w:r>
          </w:p>
          <w:p w:rsidR="005463DC" w:rsidRPr="00A83973" w:rsidRDefault="005463DC" w:rsidP="005233A4">
            <w:pPr>
              <w:tabs>
                <w:tab w:val="left" w:pos="7220"/>
              </w:tabs>
              <w:spacing w:after="0" w:line="240" w:lineRule="auto"/>
              <w:contextualSpacing/>
              <w:rPr>
                <w:rFonts w:ascii="Times New Roman" w:hAnsi="Times New Roman"/>
                <w:sz w:val="24"/>
                <w:szCs w:val="24"/>
              </w:rPr>
            </w:pPr>
            <w:r w:rsidRPr="00A83973">
              <w:rPr>
                <w:rFonts w:ascii="Times New Roman" w:hAnsi="Times New Roman"/>
                <w:sz w:val="24"/>
                <w:szCs w:val="24"/>
              </w:rPr>
              <w:t xml:space="preserve">2016 год  -   </w:t>
            </w:r>
            <w:r>
              <w:rPr>
                <w:rFonts w:ascii="Times New Roman" w:hAnsi="Times New Roman"/>
                <w:sz w:val="24"/>
                <w:szCs w:val="24"/>
              </w:rPr>
              <w:t>873,2</w:t>
            </w:r>
            <w:r w:rsidRPr="00A83973">
              <w:rPr>
                <w:rFonts w:ascii="Times New Roman" w:hAnsi="Times New Roman"/>
                <w:sz w:val="24"/>
                <w:szCs w:val="24"/>
              </w:rPr>
              <w:t>тыс</w:t>
            </w:r>
            <w:proofErr w:type="gramStart"/>
            <w:r w:rsidRPr="00A83973">
              <w:rPr>
                <w:rFonts w:ascii="Times New Roman" w:hAnsi="Times New Roman"/>
                <w:sz w:val="24"/>
                <w:szCs w:val="24"/>
              </w:rPr>
              <w:t>.р</w:t>
            </w:r>
            <w:proofErr w:type="gramEnd"/>
            <w:r w:rsidRPr="00A83973">
              <w:rPr>
                <w:rFonts w:ascii="Times New Roman" w:hAnsi="Times New Roman"/>
                <w:sz w:val="24"/>
                <w:szCs w:val="24"/>
              </w:rPr>
              <w:t>ублей</w:t>
            </w:r>
          </w:p>
          <w:p w:rsidR="005463DC" w:rsidRPr="00A83973" w:rsidRDefault="005463DC" w:rsidP="005233A4">
            <w:pPr>
              <w:tabs>
                <w:tab w:val="left" w:pos="7220"/>
              </w:tabs>
              <w:spacing w:after="0" w:line="240" w:lineRule="auto"/>
              <w:contextualSpacing/>
              <w:rPr>
                <w:rFonts w:ascii="Times New Roman" w:hAnsi="Times New Roman"/>
                <w:sz w:val="24"/>
                <w:szCs w:val="24"/>
              </w:rPr>
            </w:pPr>
            <w:r w:rsidRPr="00A83973">
              <w:rPr>
                <w:rFonts w:ascii="Times New Roman" w:hAnsi="Times New Roman"/>
                <w:sz w:val="24"/>
                <w:szCs w:val="24"/>
              </w:rPr>
              <w:t xml:space="preserve">2017 год  -   </w:t>
            </w:r>
            <w:r>
              <w:rPr>
                <w:rFonts w:ascii="Times New Roman" w:hAnsi="Times New Roman"/>
                <w:sz w:val="24"/>
                <w:szCs w:val="24"/>
              </w:rPr>
              <w:t>14</w:t>
            </w:r>
            <w:r w:rsidR="00B17F13">
              <w:rPr>
                <w:rFonts w:ascii="Times New Roman" w:hAnsi="Times New Roman"/>
                <w:sz w:val="24"/>
                <w:szCs w:val="24"/>
              </w:rPr>
              <w:t>3</w:t>
            </w:r>
            <w:r>
              <w:rPr>
                <w:rFonts w:ascii="Times New Roman" w:hAnsi="Times New Roman"/>
                <w:sz w:val="24"/>
                <w:szCs w:val="24"/>
              </w:rPr>
              <w:t>2,4</w:t>
            </w:r>
            <w:r w:rsidRPr="00A83973">
              <w:rPr>
                <w:rFonts w:ascii="Times New Roman" w:hAnsi="Times New Roman"/>
                <w:sz w:val="24"/>
                <w:szCs w:val="24"/>
              </w:rPr>
              <w:t>тыс</w:t>
            </w:r>
            <w:proofErr w:type="gramStart"/>
            <w:r w:rsidRPr="00A83973">
              <w:rPr>
                <w:rFonts w:ascii="Times New Roman" w:hAnsi="Times New Roman"/>
                <w:sz w:val="24"/>
                <w:szCs w:val="24"/>
              </w:rPr>
              <w:t>.р</w:t>
            </w:r>
            <w:proofErr w:type="gramEnd"/>
            <w:r w:rsidRPr="00A83973">
              <w:rPr>
                <w:rFonts w:ascii="Times New Roman" w:hAnsi="Times New Roman"/>
                <w:sz w:val="24"/>
                <w:szCs w:val="24"/>
              </w:rPr>
              <w:t>ублей</w:t>
            </w:r>
          </w:p>
          <w:p w:rsidR="005463DC" w:rsidRPr="00A83973" w:rsidRDefault="005463DC" w:rsidP="005233A4">
            <w:pPr>
              <w:tabs>
                <w:tab w:val="left" w:pos="7220"/>
              </w:tabs>
              <w:spacing w:after="0" w:line="240" w:lineRule="auto"/>
              <w:contextualSpacing/>
              <w:rPr>
                <w:rFonts w:ascii="Times New Roman" w:hAnsi="Times New Roman"/>
                <w:sz w:val="24"/>
                <w:szCs w:val="24"/>
              </w:rPr>
            </w:pPr>
            <w:r w:rsidRPr="00A83973">
              <w:rPr>
                <w:rFonts w:ascii="Times New Roman" w:hAnsi="Times New Roman"/>
                <w:sz w:val="24"/>
                <w:szCs w:val="24"/>
              </w:rPr>
              <w:t xml:space="preserve">2018 год  -     </w:t>
            </w:r>
            <w:r>
              <w:rPr>
                <w:rFonts w:ascii="Times New Roman" w:hAnsi="Times New Roman"/>
                <w:sz w:val="24"/>
                <w:szCs w:val="24"/>
              </w:rPr>
              <w:t>457,3</w:t>
            </w:r>
            <w:r w:rsidRPr="00A83973">
              <w:rPr>
                <w:rFonts w:ascii="Times New Roman" w:hAnsi="Times New Roman"/>
                <w:sz w:val="24"/>
                <w:szCs w:val="24"/>
              </w:rPr>
              <w:t>тыс</w:t>
            </w:r>
            <w:proofErr w:type="gramStart"/>
            <w:r w:rsidRPr="00A83973">
              <w:rPr>
                <w:rFonts w:ascii="Times New Roman" w:hAnsi="Times New Roman"/>
                <w:sz w:val="24"/>
                <w:szCs w:val="24"/>
              </w:rPr>
              <w:t>.р</w:t>
            </w:r>
            <w:proofErr w:type="gramEnd"/>
            <w:r w:rsidRPr="00A83973">
              <w:rPr>
                <w:rFonts w:ascii="Times New Roman" w:hAnsi="Times New Roman"/>
                <w:sz w:val="24"/>
                <w:szCs w:val="24"/>
              </w:rPr>
              <w:t>ублей</w:t>
            </w:r>
          </w:p>
          <w:p w:rsidR="005463DC" w:rsidRPr="00A83973" w:rsidRDefault="005463DC" w:rsidP="005233A4">
            <w:pPr>
              <w:tabs>
                <w:tab w:val="left" w:pos="7220"/>
              </w:tabs>
              <w:spacing w:after="0" w:line="240" w:lineRule="auto"/>
              <w:contextualSpacing/>
              <w:rPr>
                <w:rFonts w:ascii="Times New Roman" w:hAnsi="Times New Roman"/>
                <w:sz w:val="24"/>
                <w:szCs w:val="24"/>
              </w:rPr>
            </w:pPr>
            <w:r w:rsidRPr="00A83973">
              <w:rPr>
                <w:rFonts w:ascii="Times New Roman" w:hAnsi="Times New Roman"/>
                <w:sz w:val="24"/>
                <w:szCs w:val="24"/>
              </w:rPr>
              <w:t xml:space="preserve">2019 год  -     </w:t>
            </w:r>
            <w:r>
              <w:rPr>
                <w:rFonts w:ascii="Times New Roman" w:hAnsi="Times New Roman"/>
                <w:sz w:val="24"/>
                <w:szCs w:val="24"/>
              </w:rPr>
              <w:t>100,4</w:t>
            </w:r>
            <w:r w:rsidRPr="00A83973">
              <w:rPr>
                <w:rFonts w:ascii="Times New Roman" w:hAnsi="Times New Roman"/>
                <w:sz w:val="24"/>
                <w:szCs w:val="24"/>
              </w:rPr>
              <w:t>тыс</w:t>
            </w:r>
            <w:proofErr w:type="gramStart"/>
            <w:r w:rsidRPr="00A83973">
              <w:rPr>
                <w:rFonts w:ascii="Times New Roman" w:hAnsi="Times New Roman"/>
                <w:sz w:val="24"/>
                <w:szCs w:val="24"/>
              </w:rPr>
              <w:t>.р</w:t>
            </w:r>
            <w:proofErr w:type="gramEnd"/>
            <w:r w:rsidRPr="00A83973">
              <w:rPr>
                <w:rFonts w:ascii="Times New Roman" w:hAnsi="Times New Roman"/>
                <w:sz w:val="24"/>
                <w:szCs w:val="24"/>
              </w:rPr>
              <w:t>ублей</w:t>
            </w:r>
          </w:p>
          <w:p w:rsidR="005463DC" w:rsidRDefault="005463DC" w:rsidP="005233A4">
            <w:pPr>
              <w:tabs>
                <w:tab w:val="left" w:pos="7220"/>
              </w:tabs>
              <w:spacing w:after="0" w:line="240" w:lineRule="auto"/>
              <w:contextualSpacing/>
              <w:rPr>
                <w:rFonts w:ascii="Times New Roman" w:hAnsi="Times New Roman"/>
                <w:sz w:val="24"/>
                <w:szCs w:val="24"/>
              </w:rPr>
            </w:pPr>
            <w:r w:rsidRPr="00A83973">
              <w:rPr>
                <w:rFonts w:ascii="Times New Roman" w:hAnsi="Times New Roman"/>
                <w:sz w:val="24"/>
                <w:szCs w:val="24"/>
              </w:rPr>
              <w:t xml:space="preserve">2020 год  -    </w:t>
            </w:r>
            <w:r w:rsidR="00AC6C26">
              <w:rPr>
                <w:rFonts w:ascii="Times New Roman" w:hAnsi="Times New Roman"/>
                <w:sz w:val="24"/>
                <w:szCs w:val="24"/>
              </w:rPr>
              <w:t xml:space="preserve">615,3 </w:t>
            </w:r>
            <w:r w:rsidRPr="00A83973">
              <w:rPr>
                <w:rFonts w:ascii="Times New Roman" w:hAnsi="Times New Roman"/>
                <w:sz w:val="24"/>
                <w:szCs w:val="24"/>
              </w:rPr>
              <w:t>тыс</w:t>
            </w:r>
            <w:proofErr w:type="gramStart"/>
            <w:r w:rsidRPr="00A83973">
              <w:rPr>
                <w:rFonts w:ascii="Times New Roman" w:hAnsi="Times New Roman"/>
                <w:sz w:val="24"/>
                <w:szCs w:val="24"/>
              </w:rPr>
              <w:t>.р</w:t>
            </w:r>
            <w:proofErr w:type="gramEnd"/>
            <w:r w:rsidRPr="00A83973">
              <w:rPr>
                <w:rFonts w:ascii="Times New Roman" w:hAnsi="Times New Roman"/>
                <w:sz w:val="24"/>
                <w:szCs w:val="24"/>
              </w:rPr>
              <w:t>ублей</w:t>
            </w:r>
          </w:p>
          <w:p w:rsidR="005463DC" w:rsidRDefault="005463DC" w:rsidP="005233A4">
            <w:pPr>
              <w:tabs>
                <w:tab w:val="left" w:pos="7220"/>
              </w:tabs>
              <w:spacing w:after="0" w:line="240" w:lineRule="auto"/>
              <w:contextualSpacing/>
              <w:rPr>
                <w:rFonts w:ascii="Times New Roman" w:hAnsi="Times New Roman"/>
                <w:sz w:val="24"/>
                <w:szCs w:val="24"/>
              </w:rPr>
            </w:pPr>
            <w:r w:rsidRPr="00A83973">
              <w:rPr>
                <w:rFonts w:ascii="Times New Roman" w:hAnsi="Times New Roman"/>
                <w:sz w:val="24"/>
                <w:szCs w:val="24"/>
              </w:rPr>
              <w:t>202</w:t>
            </w:r>
            <w:r>
              <w:rPr>
                <w:rFonts w:ascii="Times New Roman" w:hAnsi="Times New Roman"/>
                <w:sz w:val="24"/>
                <w:szCs w:val="24"/>
              </w:rPr>
              <w:t>1</w:t>
            </w:r>
            <w:r w:rsidRPr="00A83973">
              <w:rPr>
                <w:rFonts w:ascii="Times New Roman" w:hAnsi="Times New Roman"/>
                <w:sz w:val="24"/>
                <w:szCs w:val="24"/>
              </w:rPr>
              <w:t xml:space="preserve"> год  -    </w:t>
            </w:r>
            <w:r>
              <w:rPr>
                <w:rFonts w:ascii="Times New Roman" w:hAnsi="Times New Roman"/>
                <w:sz w:val="24"/>
                <w:szCs w:val="24"/>
              </w:rPr>
              <w:t>19,3</w:t>
            </w:r>
            <w:r w:rsidRPr="00A83973">
              <w:rPr>
                <w:rFonts w:ascii="Times New Roman" w:hAnsi="Times New Roman"/>
                <w:sz w:val="24"/>
                <w:szCs w:val="24"/>
              </w:rPr>
              <w:t>тыс</w:t>
            </w:r>
            <w:proofErr w:type="gramStart"/>
            <w:r w:rsidRPr="00A83973">
              <w:rPr>
                <w:rFonts w:ascii="Times New Roman" w:hAnsi="Times New Roman"/>
                <w:sz w:val="24"/>
                <w:szCs w:val="24"/>
              </w:rPr>
              <w:t>.р</w:t>
            </w:r>
            <w:proofErr w:type="gramEnd"/>
            <w:r w:rsidRPr="00A83973">
              <w:rPr>
                <w:rFonts w:ascii="Times New Roman" w:hAnsi="Times New Roman"/>
                <w:sz w:val="24"/>
                <w:szCs w:val="24"/>
              </w:rPr>
              <w:t>ублей</w:t>
            </w:r>
          </w:p>
          <w:p w:rsidR="005463DC" w:rsidRDefault="005463DC" w:rsidP="005233A4">
            <w:pPr>
              <w:tabs>
                <w:tab w:val="left" w:pos="7220"/>
              </w:tabs>
              <w:spacing w:after="0" w:line="240" w:lineRule="auto"/>
              <w:contextualSpacing/>
              <w:rPr>
                <w:rFonts w:ascii="Times New Roman" w:hAnsi="Times New Roman"/>
                <w:sz w:val="24"/>
                <w:szCs w:val="24"/>
              </w:rPr>
            </w:pPr>
            <w:r w:rsidRPr="00A83973">
              <w:rPr>
                <w:rFonts w:ascii="Times New Roman" w:hAnsi="Times New Roman"/>
                <w:sz w:val="24"/>
                <w:szCs w:val="24"/>
              </w:rPr>
              <w:lastRenderedPageBreak/>
              <w:t>202</w:t>
            </w:r>
            <w:r>
              <w:rPr>
                <w:rFonts w:ascii="Times New Roman" w:hAnsi="Times New Roman"/>
                <w:sz w:val="24"/>
                <w:szCs w:val="24"/>
              </w:rPr>
              <w:t>2</w:t>
            </w:r>
            <w:r w:rsidRPr="00A83973">
              <w:rPr>
                <w:rFonts w:ascii="Times New Roman" w:hAnsi="Times New Roman"/>
                <w:sz w:val="24"/>
                <w:szCs w:val="24"/>
              </w:rPr>
              <w:t xml:space="preserve"> год  -    </w:t>
            </w:r>
            <w:r>
              <w:rPr>
                <w:rFonts w:ascii="Times New Roman" w:hAnsi="Times New Roman"/>
                <w:sz w:val="24"/>
                <w:szCs w:val="24"/>
              </w:rPr>
              <w:t>19,3</w:t>
            </w:r>
            <w:r w:rsidRPr="00A83973">
              <w:rPr>
                <w:rFonts w:ascii="Times New Roman" w:hAnsi="Times New Roman"/>
                <w:sz w:val="24"/>
                <w:szCs w:val="24"/>
              </w:rPr>
              <w:t>тыс</w:t>
            </w:r>
            <w:proofErr w:type="gramStart"/>
            <w:r w:rsidRPr="00A83973">
              <w:rPr>
                <w:rFonts w:ascii="Times New Roman" w:hAnsi="Times New Roman"/>
                <w:sz w:val="24"/>
                <w:szCs w:val="24"/>
              </w:rPr>
              <w:t>.р</w:t>
            </w:r>
            <w:proofErr w:type="gramEnd"/>
            <w:r w:rsidRPr="00A83973">
              <w:rPr>
                <w:rFonts w:ascii="Times New Roman" w:hAnsi="Times New Roman"/>
                <w:sz w:val="24"/>
                <w:szCs w:val="24"/>
              </w:rPr>
              <w:t>ублей</w:t>
            </w:r>
          </w:p>
          <w:p w:rsidR="00B41264" w:rsidRPr="00494415" w:rsidRDefault="00B41264" w:rsidP="00B4126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3</w:t>
            </w:r>
            <w:r w:rsidRPr="00494415">
              <w:rPr>
                <w:rFonts w:ascii="Times New Roman" w:hAnsi="Times New Roman"/>
                <w:sz w:val="24"/>
                <w:szCs w:val="24"/>
              </w:rPr>
              <w:t xml:space="preserve"> год  - </w:t>
            </w:r>
            <w:r>
              <w:rPr>
                <w:rFonts w:ascii="Times New Roman" w:hAnsi="Times New Roman"/>
                <w:sz w:val="24"/>
                <w:szCs w:val="24"/>
              </w:rPr>
              <w:t>19,3</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B41264" w:rsidRPr="00A83973" w:rsidRDefault="00B41264" w:rsidP="005233A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 xml:space="preserve">4 </w:t>
            </w:r>
            <w:r w:rsidRPr="00494415">
              <w:rPr>
                <w:rFonts w:ascii="Times New Roman" w:hAnsi="Times New Roman"/>
                <w:sz w:val="24"/>
                <w:szCs w:val="24"/>
              </w:rPr>
              <w:t xml:space="preserve">год  - </w:t>
            </w:r>
            <w:r>
              <w:rPr>
                <w:rFonts w:ascii="Times New Roman" w:hAnsi="Times New Roman"/>
                <w:sz w:val="24"/>
                <w:szCs w:val="24"/>
              </w:rPr>
              <w:t>19,3</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5463DC" w:rsidRDefault="005463DC" w:rsidP="005233A4">
            <w:pPr>
              <w:tabs>
                <w:tab w:val="left" w:pos="3883"/>
              </w:tabs>
              <w:spacing w:after="0" w:line="240" w:lineRule="auto"/>
              <w:contextualSpacing/>
              <w:rPr>
                <w:rFonts w:ascii="Times New Roman" w:hAnsi="Times New Roman"/>
                <w:sz w:val="24"/>
                <w:szCs w:val="24"/>
              </w:rPr>
            </w:pPr>
            <w:r w:rsidRPr="00AC399D">
              <w:rPr>
                <w:rFonts w:ascii="Times New Roman" w:hAnsi="Times New Roman"/>
                <w:sz w:val="24"/>
                <w:szCs w:val="24"/>
              </w:rPr>
              <w:t xml:space="preserve">Объем финансирования Программы  из бюджета                                                                  </w:t>
            </w:r>
            <w:proofErr w:type="spellStart"/>
            <w:r w:rsidRPr="00AC399D">
              <w:rPr>
                <w:rFonts w:ascii="Times New Roman" w:hAnsi="Times New Roman"/>
                <w:sz w:val="24"/>
                <w:szCs w:val="24"/>
              </w:rPr>
              <w:t>Нижнеломовского</w:t>
            </w:r>
            <w:proofErr w:type="spellEnd"/>
            <w:r w:rsidRPr="00AC399D">
              <w:rPr>
                <w:rFonts w:ascii="Times New Roman" w:hAnsi="Times New Roman"/>
                <w:sz w:val="24"/>
                <w:szCs w:val="24"/>
              </w:rPr>
              <w:t xml:space="preserve"> района   </w:t>
            </w:r>
            <w:r w:rsidR="00825D1F">
              <w:rPr>
                <w:rFonts w:ascii="Times New Roman" w:hAnsi="Times New Roman"/>
                <w:sz w:val="24"/>
                <w:szCs w:val="24"/>
              </w:rPr>
              <w:t>565,2</w:t>
            </w:r>
            <w:r w:rsidRPr="00AC399D">
              <w:rPr>
                <w:rFonts w:ascii="Times New Roman" w:hAnsi="Times New Roman"/>
                <w:sz w:val="24"/>
                <w:szCs w:val="24"/>
              </w:rPr>
              <w:t>тыс</w:t>
            </w:r>
            <w:proofErr w:type="gramStart"/>
            <w:r w:rsidRPr="00AC399D">
              <w:rPr>
                <w:rFonts w:ascii="Times New Roman" w:hAnsi="Times New Roman"/>
                <w:sz w:val="24"/>
                <w:szCs w:val="24"/>
              </w:rPr>
              <w:t>.р</w:t>
            </w:r>
            <w:proofErr w:type="gramEnd"/>
            <w:r w:rsidRPr="00AC399D">
              <w:rPr>
                <w:rFonts w:ascii="Times New Roman" w:hAnsi="Times New Roman"/>
                <w:sz w:val="24"/>
                <w:szCs w:val="24"/>
              </w:rPr>
              <w:t>ублей                                                                  в том числе по годам реализации:</w:t>
            </w:r>
          </w:p>
          <w:p w:rsidR="005463DC" w:rsidRDefault="005463DC" w:rsidP="005233A4">
            <w:pPr>
              <w:tabs>
                <w:tab w:val="left" w:pos="7220"/>
              </w:tabs>
              <w:spacing w:after="0" w:line="240" w:lineRule="auto"/>
              <w:contextualSpacing/>
              <w:rPr>
                <w:rFonts w:ascii="Times New Roman" w:hAnsi="Times New Roman"/>
              </w:rPr>
            </w:pPr>
            <w:r w:rsidRPr="006F4CBC">
              <w:rPr>
                <w:rFonts w:ascii="Times New Roman" w:hAnsi="Times New Roman"/>
              </w:rPr>
              <w:t>2014 год  -   0  тыс</w:t>
            </w:r>
            <w:proofErr w:type="gramStart"/>
            <w:r w:rsidRPr="006F4CBC">
              <w:rPr>
                <w:rFonts w:ascii="Times New Roman" w:hAnsi="Times New Roman"/>
              </w:rPr>
              <w:t>.р</w:t>
            </w:r>
            <w:proofErr w:type="gramEnd"/>
            <w:r w:rsidRPr="006F4CBC">
              <w:rPr>
                <w:rFonts w:ascii="Times New Roman" w:hAnsi="Times New Roman"/>
              </w:rPr>
              <w:t>ублей</w:t>
            </w:r>
          </w:p>
          <w:p w:rsidR="005463DC" w:rsidRPr="006F4CBC" w:rsidRDefault="005463DC" w:rsidP="005233A4">
            <w:pPr>
              <w:tabs>
                <w:tab w:val="left" w:pos="7220"/>
              </w:tabs>
              <w:spacing w:after="0" w:line="240" w:lineRule="auto"/>
              <w:contextualSpacing/>
              <w:rPr>
                <w:rFonts w:ascii="Times New Roman" w:hAnsi="Times New Roman"/>
              </w:rPr>
            </w:pPr>
            <w:r w:rsidRPr="006F4CBC">
              <w:rPr>
                <w:rFonts w:ascii="Times New Roman" w:hAnsi="Times New Roman"/>
              </w:rPr>
              <w:t xml:space="preserve">    2015 год  -   0,0   тыс</w:t>
            </w:r>
            <w:proofErr w:type="gramStart"/>
            <w:r w:rsidRPr="006F4CBC">
              <w:rPr>
                <w:rFonts w:ascii="Times New Roman" w:hAnsi="Times New Roman"/>
              </w:rPr>
              <w:t>.р</w:t>
            </w:r>
            <w:proofErr w:type="gramEnd"/>
            <w:r w:rsidRPr="006F4CBC">
              <w:rPr>
                <w:rFonts w:ascii="Times New Roman" w:hAnsi="Times New Roman"/>
              </w:rPr>
              <w:t>ублей</w:t>
            </w:r>
          </w:p>
          <w:p w:rsidR="005463DC" w:rsidRPr="006F4CBC" w:rsidRDefault="005463DC" w:rsidP="005233A4">
            <w:pPr>
              <w:tabs>
                <w:tab w:val="left" w:pos="7220"/>
              </w:tabs>
              <w:spacing w:after="0" w:line="240" w:lineRule="auto"/>
              <w:contextualSpacing/>
              <w:rPr>
                <w:rFonts w:ascii="Times New Roman" w:hAnsi="Times New Roman"/>
              </w:rPr>
            </w:pPr>
            <w:r w:rsidRPr="006F4CBC">
              <w:rPr>
                <w:rFonts w:ascii="Times New Roman" w:hAnsi="Times New Roman"/>
              </w:rPr>
              <w:t xml:space="preserve">2016 год  -  </w:t>
            </w:r>
            <w:r>
              <w:rPr>
                <w:rFonts w:ascii="Times New Roman" w:hAnsi="Times New Roman"/>
              </w:rPr>
              <w:t>0,0</w:t>
            </w:r>
            <w:r w:rsidRPr="006F4CBC">
              <w:rPr>
                <w:rFonts w:ascii="Times New Roman" w:hAnsi="Times New Roman"/>
              </w:rPr>
              <w:t>тыс</w:t>
            </w:r>
            <w:proofErr w:type="gramStart"/>
            <w:r w:rsidRPr="006F4CBC">
              <w:rPr>
                <w:rFonts w:ascii="Times New Roman" w:hAnsi="Times New Roman"/>
              </w:rPr>
              <w:t>.р</w:t>
            </w:r>
            <w:proofErr w:type="gramEnd"/>
            <w:r w:rsidRPr="006F4CBC">
              <w:rPr>
                <w:rFonts w:ascii="Times New Roman" w:hAnsi="Times New Roman"/>
              </w:rPr>
              <w:t>ублей</w:t>
            </w:r>
          </w:p>
          <w:p w:rsidR="005463DC" w:rsidRPr="006F4CBC" w:rsidRDefault="005463DC" w:rsidP="005233A4">
            <w:pPr>
              <w:tabs>
                <w:tab w:val="left" w:pos="7220"/>
              </w:tabs>
              <w:spacing w:after="0" w:line="240" w:lineRule="auto"/>
              <w:contextualSpacing/>
              <w:rPr>
                <w:rFonts w:ascii="Times New Roman" w:hAnsi="Times New Roman"/>
              </w:rPr>
            </w:pPr>
            <w:r w:rsidRPr="006F4CBC">
              <w:rPr>
                <w:rFonts w:ascii="Times New Roman" w:hAnsi="Times New Roman"/>
              </w:rPr>
              <w:t xml:space="preserve">2017 год  -  </w:t>
            </w:r>
            <w:r>
              <w:rPr>
                <w:rFonts w:ascii="Times New Roman" w:hAnsi="Times New Roman"/>
              </w:rPr>
              <w:t>20,0</w:t>
            </w:r>
            <w:r w:rsidRPr="006F4CBC">
              <w:rPr>
                <w:rFonts w:ascii="Times New Roman" w:hAnsi="Times New Roman"/>
              </w:rPr>
              <w:t>тыс</w:t>
            </w:r>
            <w:proofErr w:type="gramStart"/>
            <w:r w:rsidRPr="006F4CBC">
              <w:rPr>
                <w:rFonts w:ascii="Times New Roman" w:hAnsi="Times New Roman"/>
              </w:rPr>
              <w:t>.р</w:t>
            </w:r>
            <w:proofErr w:type="gramEnd"/>
            <w:r w:rsidRPr="006F4CBC">
              <w:rPr>
                <w:rFonts w:ascii="Times New Roman" w:hAnsi="Times New Roman"/>
              </w:rPr>
              <w:t>ублей</w:t>
            </w:r>
          </w:p>
          <w:p w:rsidR="005463DC" w:rsidRPr="006F4CBC" w:rsidRDefault="005463DC" w:rsidP="005233A4">
            <w:pPr>
              <w:tabs>
                <w:tab w:val="left" w:pos="7220"/>
              </w:tabs>
              <w:spacing w:after="0" w:line="240" w:lineRule="auto"/>
              <w:contextualSpacing/>
              <w:rPr>
                <w:rFonts w:ascii="Times New Roman" w:hAnsi="Times New Roman"/>
              </w:rPr>
            </w:pPr>
            <w:r w:rsidRPr="006F4CBC">
              <w:rPr>
                <w:rFonts w:ascii="Times New Roman" w:hAnsi="Times New Roman"/>
              </w:rPr>
              <w:t>2018 год  -   0   тыс</w:t>
            </w:r>
            <w:proofErr w:type="gramStart"/>
            <w:r w:rsidRPr="006F4CBC">
              <w:rPr>
                <w:rFonts w:ascii="Times New Roman" w:hAnsi="Times New Roman"/>
              </w:rPr>
              <w:t>.р</w:t>
            </w:r>
            <w:proofErr w:type="gramEnd"/>
            <w:r w:rsidRPr="006F4CBC">
              <w:rPr>
                <w:rFonts w:ascii="Times New Roman" w:hAnsi="Times New Roman"/>
              </w:rPr>
              <w:t>ублей</w:t>
            </w:r>
          </w:p>
          <w:p w:rsidR="005463DC" w:rsidRPr="006F4CBC" w:rsidRDefault="005463DC" w:rsidP="005233A4">
            <w:pPr>
              <w:tabs>
                <w:tab w:val="left" w:pos="7220"/>
              </w:tabs>
              <w:spacing w:after="0" w:line="240" w:lineRule="auto"/>
              <w:contextualSpacing/>
              <w:rPr>
                <w:rFonts w:ascii="Times New Roman" w:hAnsi="Times New Roman"/>
              </w:rPr>
            </w:pPr>
            <w:r w:rsidRPr="006F4CBC">
              <w:rPr>
                <w:rFonts w:ascii="Times New Roman" w:hAnsi="Times New Roman"/>
              </w:rPr>
              <w:t xml:space="preserve">2019 год  -  </w:t>
            </w:r>
            <w:r>
              <w:rPr>
                <w:rFonts w:ascii="Times New Roman" w:hAnsi="Times New Roman"/>
              </w:rPr>
              <w:t>360,0</w:t>
            </w:r>
            <w:r w:rsidRPr="006F4CBC">
              <w:rPr>
                <w:rFonts w:ascii="Times New Roman" w:hAnsi="Times New Roman"/>
              </w:rPr>
              <w:t>тыс</w:t>
            </w:r>
            <w:proofErr w:type="gramStart"/>
            <w:r w:rsidRPr="006F4CBC">
              <w:rPr>
                <w:rFonts w:ascii="Times New Roman" w:hAnsi="Times New Roman"/>
              </w:rPr>
              <w:t>.р</w:t>
            </w:r>
            <w:proofErr w:type="gramEnd"/>
            <w:r w:rsidRPr="006F4CBC">
              <w:rPr>
                <w:rFonts w:ascii="Times New Roman" w:hAnsi="Times New Roman"/>
              </w:rPr>
              <w:t>ублей</w:t>
            </w:r>
          </w:p>
          <w:p w:rsidR="005463DC" w:rsidRDefault="005463DC" w:rsidP="005233A4">
            <w:pPr>
              <w:tabs>
                <w:tab w:val="left" w:pos="7220"/>
              </w:tabs>
              <w:spacing w:after="0" w:line="240" w:lineRule="auto"/>
              <w:contextualSpacing/>
              <w:rPr>
                <w:rFonts w:ascii="Times New Roman" w:hAnsi="Times New Roman"/>
                <w:sz w:val="24"/>
                <w:szCs w:val="24"/>
              </w:rPr>
            </w:pPr>
            <w:r w:rsidRPr="006F4CBC">
              <w:rPr>
                <w:rFonts w:ascii="Times New Roman" w:hAnsi="Times New Roman"/>
              </w:rPr>
              <w:t xml:space="preserve">2020 год  -  </w:t>
            </w:r>
            <w:r w:rsidR="00825D1F">
              <w:rPr>
                <w:rFonts w:ascii="Times New Roman" w:hAnsi="Times New Roman"/>
              </w:rPr>
              <w:t>185,2</w:t>
            </w:r>
            <w:r w:rsidRPr="006F4CBC">
              <w:rPr>
                <w:rFonts w:ascii="Times New Roman" w:hAnsi="Times New Roman"/>
              </w:rPr>
              <w:t>тыс</w:t>
            </w:r>
            <w:proofErr w:type="gramStart"/>
            <w:r w:rsidRPr="006F4CBC">
              <w:rPr>
                <w:rFonts w:ascii="Times New Roman" w:hAnsi="Times New Roman"/>
              </w:rPr>
              <w:t>.р</w:t>
            </w:r>
            <w:proofErr w:type="gramEnd"/>
            <w:r w:rsidRPr="006F4CBC">
              <w:rPr>
                <w:rFonts w:ascii="Times New Roman" w:hAnsi="Times New Roman"/>
              </w:rPr>
              <w:t>ублей</w:t>
            </w:r>
          </w:p>
          <w:p w:rsidR="005463DC" w:rsidRDefault="005463DC" w:rsidP="005233A4">
            <w:pPr>
              <w:tabs>
                <w:tab w:val="left" w:pos="7220"/>
              </w:tabs>
              <w:spacing w:after="0" w:line="240" w:lineRule="auto"/>
              <w:contextualSpacing/>
              <w:rPr>
                <w:rFonts w:ascii="Times New Roman" w:hAnsi="Times New Roman"/>
                <w:sz w:val="24"/>
                <w:szCs w:val="24"/>
              </w:rPr>
            </w:pPr>
            <w:r w:rsidRPr="00A83973">
              <w:rPr>
                <w:rFonts w:ascii="Times New Roman" w:hAnsi="Times New Roman"/>
                <w:sz w:val="24"/>
                <w:szCs w:val="24"/>
              </w:rPr>
              <w:t>202</w:t>
            </w:r>
            <w:r>
              <w:rPr>
                <w:rFonts w:ascii="Times New Roman" w:hAnsi="Times New Roman"/>
                <w:sz w:val="24"/>
                <w:szCs w:val="24"/>
              </w:rPr>
              <w:t>1</w:t>
            </w:r>
            <w:r w:rsidRPr="00A83973">
              <w:rPr>
                <w:rFonts w:ascii="Times New Roman" w:hAnsi="Times New Roman"/>
                <w:sz w:val="24"/>
                <w:szCs w:val="24"/>
              </w:rPr>
              <w:t xml:space="preserve"> год  -    </w:t>
            </w:r>
            <w:r>
              <w:rPr>
                <w:rFonts w:ascii="Times New Roman" w:hAnsi="Times New Roman"/>
                <w:sz w:val="24"/>
                <w:szCs w:val="24"/>
              </w:rPr>
              <w:t>0,0</w:t>
            </w:r>
            <w:r w:rsidRPr="00A83973">
              <w:rPr>
                <w:rFonts w:ascii="Times New Roman" w:hAnsi="Times New Roman"/>
                <w:sz w:val="24"/>
                <w:szCs w:val="24"/>
              </w:rPr>
              <w:t>тыс</w:t>
            </w:r>
            <w:proofErr w:type="gramStart"/>
            <w:r w:rsidRPr="00A83973">
              <w:rPr>
                <w:rFonts w:ascii="Times New Roman" w:hAnsi="Times New Roman"/>
                <w:sz w:val="24"/>
                <w:szCs w:val="24"/>
              </w:rPr>
              <w:t>.р</w:t>
            </w:r>
            <w:proofErr w:type="gramEnd"/>
            <w:r w:rsidRPr="00A83973">
              <w:rPr>
                <w:rFonts w:ascii="Times New Roman" w:hAnsi="Times New Roman"/>
                <w:sz w:val="24"/>
                <w:szCs w:val="24"/>
              </w:rPr>
              <w:t>ублей</w:t>
            </w:r>
          </w:p>
          <w:p w:rsidR="005463DC" w:rsidRDefault="005463DC" w:rsidP="005233A4">
            <w:pPr>
              <w:tabs>
                <w:tab w:val="left" w:pos="7220"/>
              </w:tabs>
              <w:spacing w:after="0" w:line="240" w:lineRule="auto"/>
              <w:contextualSpacing/>
              <w:rPr>
                <w:rFonts w:ascii="Times New Roman" w:hAnsi="Times New Roman"/>
                <w:sz w:val="24"/>
                <w:szCs w:val="24"/>
              </w:rPr>
            </w:pPr>
            <w:r w:rsidRPr="00A83973">
              <w:rPr>
                <w:rFonts w:ascii="Times New Roman" w:hAnsi="Times New Roman"/>
                <w:sz w:val="24"/>
                <w:szCs w:val="24"/>
              </w:rPr>
              <w:t>202</w:t>
            </w:r>
            <w:r>
              <w:rPr>
                <w:rFonts w:ascii="Times New Roman" w:hAnsi="Times New Roman"/>
                <w:sz w:val="24"/>
                <w:szCs w:val="24"/>
              </w:rPr>
              <w:t>2</w:t>
            </w:r>
            <w:r w:rsidRPr="00A83973">
              <w:rPr>
                <w:rFonts w:ascii="Times New Roman" w:hAnsi="Times New Roman"/>
                <w:sz w:val="24"/>
                <w:szCs w:val="24"/>
              </w:rPr>
              <w:t xml:space="preserve"> год  -    </w:t>
            </w:r>
            <w:r>
              <w:rPr>
                <w:rFonts w:ascii="Times New Roman" w:hAnsi="Times New Roman"/>
                <w:sz w:val="24"/>
                <w:szCs w:val="24"/>
              </w:rPr>
              <w:t>0,0  тыс</w:t>
            </w:r>
            <w:proofErr w:type="gramStart"/>
            <w:r>
              <w:rPr>
                <w:rFonts w:ascii="Times New Roman" w:hAnsi="Times New Roman"/>
                <w:sz w:val="24"/>
                <w:szCs w:val="24"/>
              </w:rPr>
              <w:t>.р</w:t>
            </w:r>
            <w:proofErr w:type="gramEnd"/>
            <w:r>
              <w:rPr>
                <w:rFonts w:ascii="Times New Roman" w:hAnsi="Times New Roman"/>
                <w:sz w:val="24"/>
                <w:szCs w:val="24"/>
              </w:rPr>
              <w:t>ублей</w:t>
            </w:r>
          </w:p>
          <w:p w:rsidR="00B41264" w:rsidRPr="00494415" w:rsidRDefault="00B41264" w:rsidP="00B4126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3</w:t>
            </w:r>
            <w:r w:rsidRPr="00494415">
              <w:rPr>
                <w:rFonts w:ascii="Times New Roman" w:hAnsi="Times New Roman"/>
                <w:sz w:val="24"/>
                <w:szCs w:val="24"/>
              </w:rPr>
              <w:t xml:space="preserve"> год  - </w:t>
            </w:r>
            <w:r>
              <w:rPr>
                <w:rFonts w:ascii="Times New Roman" w:hAnsi="Times New Roman"/>
                <w:sz w:val="24"/>
                <w:szCs w:val="24"/>
              </w:rPr>
              <w:t>0,0</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p w:rsidR="00B41264" w:rsidRPr="000F0B4F" w:rsidRDefault="00B41264" w:rsidP="00B41264">
            <w:pPr>
              <w:tabs>
                <w:tab w:val="left" w:pos="7220"/>
              </w:tabs>
              <w:spacing w:after="0" w:line="240" w:lineRule="auto"/>
              <w:contextualSpacing/>
              <w:rPr>
                <w:rFonts w:ascii="Times New Roman" w:hAnsi="Times New Roman"/>
                <w:sz w:val="24"/>
                <w:szCs w:val="24"/>
              </w:rPr>
            </w:pPr>
            <w:r w:rsidRPr="00494415">
              <w:rPr>
                <w:rFonts w:ascii="Times New Roman" w:hAnsi="Times New Roman"/>
                <w:sz w:val="24"/>
                <w:szCs w:val="24"/>
              </w:rPr>
              <w:t>202</w:t>
            </w:r>
            <w:r>
              <w:rPr>
                <w:rFonts w:ascii="Times New Roman" w:hAnsi="Times New Roman"/>
                <w:sz w:val="24"/>
                <w:szCs w:val="24"/>
              </w:rPr>
              <w:t xml:space="preserve">4 </w:t>
            </w:r>
            <w:r w:rsidRPr="00494415">
              <w:rPr>
                <w:rFonts w:ascii="Times New Roman" w:hAnsi="Times New Roman"/>
                <w:sz w:val="24"/>
                <w:szCs w:val="24"/>
              </w:rPr>
              <w:t xml:space="preserve">год  - </w:t>
            </w:r>
            <w:r>
              <w:rPr>
                <w:rFonts w:ascii="Times New Roman" w:hAnsi="Times New Roman"/>
                <w:sz w:val="24"/>
                <w:szCs w:val="24"/>
              </w:rPr>
              <w:t>0,0</w:t>
            </w:r>
            <w:r w:rsidRPr="00494415">
              <w:rPr>
                <w:rFonts w:ascii="Times New Roman" w:hAnsi="Times New Roman"/>
                <w:sz w:val="24"/>
                <w:szCs w:val="24"/>
              </w:rPr>
              <w:t xml:space="preserve">    тыс</w:t>
            </w:r>
            <w:proofErr w:type="gramStart"/>
            <w:r w:rsidRPr="00494415">
              <w:rPr>
                <w:rFonts w:ascii="Times New Roman" w:hAnsi="Times New Roman"/>
                <w:sz w:val="24"/>
                <w:szCs w:val="24"/>
              </w:rPr>
              <w:t>.р</w:t>
            </w:r>
            <w:proofErr w:type="gramEnd"/>
            <w:r w:rsidRPr="00494415">
              <w:rPr>
                <w:rFonts w:ascii="Times New Roman" w:hAnsi="Times New Roman"/>
                <w:sz w:val="24"/>
                <w:szCs w:val="24"/>
              </w:rPr>
              <w:t>ублей</w:t>
            </w:r>
          </w:p>
        </w:tc>
      </w:tr>
    </w:tbl>
    <w:p w:rsidR="0099032F" w:rsidRPr="00B639EC" w:rsidRDefault="0099032F" w:rsidP="00B639EC">
      <w:pPr>
        <w:pStyle w:val="ConsPlusNormal1"/>
        <w:autoSpaceDE w:val="0"/>
        <w:jc w:val="both"/>
        <w:rPr>
          <w:rFonts w:ascii="Times New Roman" w:hAnsi="Times New Roman" w:cs="Times New Roman"/>
          <w:b/>
          <w:sz w:val="24"/>
        </w:rPr>
      </w:pPr>
    </w:p>
    <w:p w:rsidR="0099032F" w:rsidRPr="00A64E14" w:rsidRDefault="0099032F" w:rsidP="00DC7352">
      <w:pPr>
        <w:pStyle w:val="a5"/>
        <w:numPr>
          <w:ilvl w:val="0"/>
          <w:numId w:val="1"/>
        </w:numPr>
        <w:ind w:firstLine="0"/>
        <w:rPr>
          <w:rFonts w:ascii="Times New Roman" w:hAnsi="Times New Roman" w:cs="Times New Roman"/>
          <w:sz w:val="22"/>
          <w:szCs w:val="22"/>
        </w:rPr>
      </w:pPr>
      <w:r w:rsidRPr="00A64E14">
        <w:rPr>
          <w:rFonts w:ascii="Times New Roman" w:hAnsi="Times New Roman" w:cs="Times New Roman"/>
          <w:sz w:val="22"/>
          <w:szCs w:val="22"/>
        </w:rPr>
        <w:t>1.</w:t>
      </w:r>
      <w:r w:rsidR="00D97092">
        <w:rPr>
          <w:rFonts w:ascii="Times New Roman" w:hAnsi="Times New Roman" w:cs="Times New Roman"/>
          <w:sz w:val="22"/>
          <w:szCs w:val="22"/>
        </w:rPr>
        <w:t>6</w:t>
      </w:r>
      <w:r w:rsidRPr="00A64E14">
        <w:rPr>
          <w:rFonts w:ascii="Times New Roman" w:hAnsi="Times New Roman" w:cs="Times New Roman"/>
          <w:sz w:val="22"/>
          <w:szCs w:val="22"/>
        </w:rPr>
        <w:t xml:space="preserve"> Приложение № 3.1 к Программе изложить в редакции согласно приложению № 1 к настоящему постановлению.</w:t>
      </w:r>
    </w:p>
    <w:p w:rsidR="0099032F" w:rsidRPr="00A64E14" w:rsidRDefault="0099032F" w:rsidP="00887BB1">
      <w:pPr>
        <w:pStyle w:val="a5"/>
        <w:numPr>
          <w:ilvl w:val="0"/>
          <w:numId w:val="1"/>
        </w:numPr>
        <w:ind w:firstLine="0"/>
        <w:rPr>
          <w:rFonts w:ascii="Times New Roman" w:hAnsi="Times New Roman" w:cs="Times New Roman"/>
          <w:sz w:val="22"/>
          <w:szCs w:val="22"/>
        </w:rPr>
      </w:pPr>
      <w:r w:rsidRPr="00A64E14">
        <w:rPr>
          <w:rFonts w:ascii="Times New Roman" w:hAnsi="Times New Roman" w:cs="Times New Roman"/>
          <w:sz w:val="22"/>
          <w:szCs w:val="22"/>
        </w:rPr>
        <w:t>1.</w:t>
      </w:r>
      <w:r w:rsidR="00D97092">
        <w:rPr>
          <w:rFonts w:ascii="Times New Roman" w:hAnsi="Times New Roman" w:cs="Times New Roman"/>
          <w:sz w:val="22"/>
          <w:szCs w:val="22"/>
        </w:rPr>
        <w:t>7</w:t>
      </w:r>
      <w:r w:rsidRPr="00A64E14">
        <w:rPr>
          <w:rFonts w:ascii="Times New Roman" w:hAnsi="Times New Roman" w:cs="Times New Roman"/>
          <w:sz w:val="22"/>
          <w:szCs w:val="22"/>
        </w:rPr>
        <w:t xml:space="preserve"> Приложение № 4.1 к Программе изложить в редакции согласно приложению № 2 к настоящему постановлению.</w:t>
      </w:r>
    </w:p>
    <w:p w:rsidR="0099032F" w:rsidRPr="00A64E14" w:rsidRDefault="0099032F" w:rsidP="00887BB1">
      <w:pPr>
        <w:pStyle w:val="a5"/>
        <w:numPr>
          <w:ilvl w:val="0"/>
          <w:numId w:val="1"/>
        </w:numPr>
        <w:ind w:firstLine="0"/>
        <w:rPr>
          <w:rFonts w:ascii="Times New Roman" w:hAnsi="Times New Roman" w:cs="Times New Roman"/>
          <w:sz w:val="22"/>
          <w:szCs w:val="22"/>
        </w:rPr>
      </w:pPr>
      <w:r w:rsidRPr="00A64E14">
        <w:rPr>
          <w:rFonts w:ascii="Times New Roman" w:hAnsi="Times New Roman" w:cs="Times New Roman"/>
          <w:sz w:val="22"/>
          <w:szCs w:val="22"/>
        </w:rPr>
        <w:t>1.</w:t>
      </w:r>
      <w:r w:rsidR="00D97092">
        <w:rPr>
          <w:rFonts w:ascii="Times New Roman" w:hAnsi="Times New Roman" w:cs="Times New Roman"/>
          <w:sz w:val="22"/>
          <w:szCs w:val="22"/>
        </w:rPr>
        <w:t>8</w:t>
      </w:r>
      <w:r w:rsidRPr="00A64E14">
        <w:rPr>
          <w:rFonts w:ascii="Times New Roman" w:hAnsi="Times New Roman" w:cs="Times New Roman"/>
          <w:sz w:val="22"/>
          <w:szCs w:val="22"/>
        </w:rPr>
        <w:t xml:space="preserve"> Приложение № 5.1 к Программе изложить в редакции согласно приложению № 3 к настоящему постановлению.</w:t>
      </w:r>
    </w:p>
    <w:p w:rsidR="0099032F" w:rsidRDefault="0099032F" w:rsidP="000679EB">
      <w:pPr>
        <w:pStyle w:val="a5"/>
        <w:numPr>
          <w:ilvl w:val="0"/>
          <w:numId w:val="1"/>
        </w:numPr>
        <w:ind w:firstLine="0"/>
        <w:rPr>
          <w:rFonts w:ascii="Times New Roman" w:hAnsi="Times New Roman" w:cs="Times New Roman"/>
          <w:sz w:val="22"/>
          <w:szCs w:val="22"/>
        </w:rPr>
      </w:pPr>
      <w:r w:rsidRPr="00A64E14">
        <w:rPr>
          <w:rFonts w:ascii="Times New Roman" w:hAnsi="Times New Roman" w:cs="Times New Roman"/>
          <w:sz w:val="22"/>
          <w:szCs w:val="22"/>
        </w:rPr>
        <w:t xml:space="preserve">1. </w:t>
      </w:r>
      <w:r w:rsidR="00D97092">
        <w:rPr>
          <w:rFonts w:ascii="Times New Roman" w:hAnsi="Times New Roman" w:cs="Times New Roman"/>
          <w:sz w:val="22"/>
          <w:szCs w:val="22"/>
        </w:rPr>
        <w:t>9</w:t>
      </w:r>
      <w:r w:rsidRPr="00A64E14">
        <w:rPr>
          <w:rFonts w:ascii="Times New Roman" w:hAnsi="Times New Roman" w:cs="Times New Roman"/>
          <w:sz w:val="22"/>
          <w:szCs w:val="22"/>
        </w:rPr>
        <w:t xml:space="preserve"> Таблицу 7.</w:t>
      </w:r>
      <w:r w:rsidR="00EF1AAB">
        <w:rPr>
          <w:rFonts w:ascii="Times New Roman" w:hAnsi="Times New Roman" w:cs="Times New Roman"/>
          <w:sz w:val="22"/>
          <w:szCs w:val="22"/>
        </w:rPr>
        <w:t>8</w:t>
      </w:r>
      <w:r w:rsidRPr="00A64E14">
        <w:rPr>
          <w:rFonts w:ascii="Times New Roman" w:hAnsi="Times New Roman" w:cs="Times New Roman"/>
          <w:sz w:val="22"/>
          <w:szCs w:val="22"/>
        </w:rPr>
        <w:t xml:space="preserve"> приложения № 7 изложить в редакции согласно приложению № </w:t>
      </w:r>
      <w:r>
        <w:rPr>
          <w:rFonts w:ascii="Times New Roman" w:hAnsi="Times New Roman" w:cs="Times New Roman"/>
          <w:sz w:val="22"/>
          <w:szCs w:val="22"/>
        </w:rPr>
        <w:t>4</w:t>
      </w:r>
      <w:r w:rsidRPr="00A64E14">
        <w:rPr>
          <w:rFonts w:ascii="Times New Roman" w:hAnsi="Times New Roman" w:cs="Times New Roman"/>
          <w:sz w:val="22"/>
          <w:szCs w:val="22"/>
        </w:rPr>
        <w:t xml:space="preserve"> к настоящему постановлению.</w:t>
      </w:r>
    </w:p>
    <w:p w:rsidR="0099032F" w:rsidRPr="00A64E14" w:rsidRDefault="0099032F" w:rsidP="00887BB1">
      <w:pPr>
        <w:pStyle w:val="a5"/>
        <w:numPr>
          <w:ilvl w:val="0"/>
          <w:numId w:val="1"/>
        </w:numPr>
        <w:ind w:firstLine="0"/>
        <w:rPr>
          <w:rFonts w:ascii="Times New Roman" w:hAnsi="Times New Roman" w:cs="Times New Roman"/>
          <w:sz w:val="22"/>
          <w:szCs w:val="22"/>
        </w:rPr>
      </w:pPr>
      <w:r w:rsidRPr="00A64E14">
        <w:rPr>
          <w:rFonts w:ascii="Times New Roman" w:hAnsi="Times New Roman" w:cs="Times New Roman"/>
          <w:sz w:val="22"/>
          <w:szCs w:val="22"/>
        </w:rPr>
        <w:t>1.</w:t>
      </w:r>
      <w:r w:rsidR="008B1EB0">
        <w:rPr>
          <w:rFonts w:ascii="Times New Roman" w:hAnsi="Times New Roman" w:cs="Times New Roman"/>
          <w:sz w:val="22"/>
          <w:szCs w:val="22"/>
        </w:rPr>
        <w:t>1</w:t>
      </w:r>
      <w:r w:rsidR="00D97092">
        <w:rPr>
          <w:rFonts w:ascii="Times New Roman" w:hAnsi="Times New Roman" w:cs="Times New Roman"/>
          <w:sz w:val="22"/>
          <w:szCs w:val="22"/>
        </w:rPr>
        <w:t>0</w:t>
      </w:r>
      <w:r w:rsidRPr="00A64E14">
        <w:rPr>
          <w:rFonts w:ascii="Times New Roman" w:hAnsi="Times New Roman" w:cs="Times New Roman"/>
          <w:sz w:val="22"/>
          <w:szCs w:val="22"/>
        </w:rPr>
        <w:t xml:space="preserve">  Приложение № 8 к Программе изложить в редакции согласно приложению № </w:t>
      </w:r>
      <w:r w:rsidR="00D97092">
        <w:rPr>
          <w:rFonts w:ascii="Times New Roman" w:hAnsi="Times New Roman" w:cs="Times New Roman"/>
          <w:sz w:val="22"/>
          <w:szCs w:val="22"/>
        </w:rPr>
        <w:t>5</w:t>
      </w:r>
      <w:r w:rsidRPr="00A64E14">
        <w:rPr>
          <w:rFonts w:ascii="Times New Roman" w:hAnsi="Times New Roman" w:cs="Times New Roman"/>
          <w:sz w:val="22"/>
          <w:szCs w:val="22"/>
        </w:rPr>
        <w:t xml:space="preserve"> к настоящему постановлению.</w:t>
      </w:r>
    </w:p>
    <w:p w:rsidR="0099032F" w:rsidRPr="00A64E14" w:rsidRDefault="0099032F" w:rsidP="00E96155">
      <w:pPr>
        <w:pStyle w:val="ConsPlusDocList"/>
        <w:ind w:firstLine="540"/>
        <w:jc w:val="both"/>
        <w:rPr>
          <w:rFonts w:ascii="Times New Roman" w:hAnsi="Times New Roman" w:cs="Times New Roman"/>
          <w:sz w:val="22"/>
          <w:szCs w:val="22"/>
        </w:rPr>
      </w:pPr>
      <w:r w:rsidRPr="00A64E14">
        <w:rPr>
          <w:rFonts w:ascii="Times New Roman" w:hAnsi="Times New Roman" w:cs="Times New Roman"/>
          <w:sz w:val="22"/>
          <w:szCs w:val="22"/>
        </w:rPr>
        <w:t>2. Настоящее постановление вступает в силу на следующий день после дня его официального опубликования.</w:t>
      </w:r>
    </w:p>
    <w:p w:rsidR="0099032F" w:rsidRPr="00A64E14" w:rsidRDefault="0099032F" w:rsidP="00E96155">
      <w:pPr>
        <w:pStyle w:val="ConsPlusDocList"/>
        <w:ind w:firstLine="540"/>
        <w:jc w:val="both"/>
        <w:rPr>
          <w:rFonts w:ascii="Times New Roman" w:hAnsi="Times New Roman" w:cs="Times New Roman"/>
          <w:sz w:val="22"/>
          <w:szCs w:val="22"/>
        </w:rPr>
      </w:pPr>
      <w:r w:rsidRPr="00A64E14">
        <w:rPr>
          <w:rFonts w:ascii="Times New Roman" w:hAnsi="Times New Roman" w:cs="Times New Roman"/>
          <w:sz w:val="22"/>
          <w:szCs w:val="22"/>
        </w:rPr>
        <w:t xml:space="preserve"> 3. Настоящее постановление опубликовать в средстве массовой информации Комитета местного самоуправления </w:t>
      </w:r>
      <w:proofErr w:type="spellStart"/>
      <w:r w:rsidRPr="00A64E14">
        <w:rPr>
          <w:rFonts w:ascii="Times New Roman" w:hAnsi="Times New Roman" w:cs="Times New Roman"/>
          <w:sz w:val="22"/>
          <w:szCs w:val="22"/>
        </w:rPr>
        <w:t>Верхнеломовского</w:t>
      </w:r>
      <w:proofErr w:type="spellEnd"/>
      <w:r w:rsidRPr="00A64E14">
        <w:rPr>
          <w:rFonts w:ascii="Times New Roman" w:hAnsi="Times New Roman" w:cs="Times New Roman"/>
          <w:sz w:val="22"/>
          <w:szCs w:val="22"/>
        </w:rPr>
        <w:t xml:space="preserve"> сельсовета </w:t>
      </w:r>
      <w:proofErr w:type="spellStart"/>
      <w:r w:rsidRPr="00A64E14">
        <w:rPr>
          <w:rFonts w:ascii="Times New Roman" w:hAnsi="Times New Roman" w:cs="Times New Roman"/>
          <w:sz w:val="22"/>
          <w:szCs w:val="22"/>
        </w:rPr>
        <w:t>Нижнеломовского</w:t>
      </w:r>
      <w:proofErr w:type="spellEnd"/>
      <w:r w:rsidRPr="00A64E14">
        <w:rPr>
          <w:rFonts w:ascii="Times New Roman" w:hAnsi="Times New Roman" w:cs="Times New Roman"/>
          <w:sz w:val="22"/>
          <w:szCs w:val="22"/>
        </w:rPr>
        <w:t xml:space="preserve"> района Пензенской области «Местные ведомости»».</w:t>
      </w:r>
    </w:p>
    <w:p w:rsidR="0099032F" w:rsidRPr="00A64E14" w:rsidRDefault="0099032F" w:rsidP="00405E80">
      <w:pPr>
        <w:rPr>
          <w:rFonts w:ascii="Times New Roman" w:hAnsi="Times New Roman"/>
        </w:rPr>
      </w:pPr>
      <w:r w:rsidRPr="00A64E14">
        <w:rPr>
          <w:rFonts w:ascii="Times New Roman" w:hAnsi="Times New Roman"/>
        </w:rPr>
        <w:t xml:space="preserve"> 4. </w:t>
      </w:r>
      <w:proofErr w:type="gramStart"/>
      <w:r w:rsidRPr="00A64E14">
        <w:rPr>
          <w:rFonts w:ascii="Times New Roman" w:hAnsi="Times New Roman"/>
        </w:rPr>
        <w:t>Контроль за</w:t>
      </w:r>
      <w:proofErr w:type="gramEnd"/>
      <w:r w:rsidRPr="00A64E14">
        <w:rPr>
          <w:rFonts w:ascii="Times New Roman" w:hAnsi="Times New Roman"/>
        </w:rPr>
        <w:t xml:space="preserve"> исполнением настоящего постановления возложить на  глав</w:t>
      </w:r>
      <w:r>
        <w:rPr>
          <w:rFonts w:ascii="Times New Roman" w:hAnsi="Times New Roman"/>
        </w:rPr>
        <w:t>у</w:t>
      </w:r>
      <w:r w:rsidRPr="00A64E14">
        <w:rPr>
          <w:rFonts w:ascii="Times New Roman" w:hAnsi="Times New Roman"/>
        </w:rPr>
        <w:t xml:space="preserve"> администрации </w:t>
      </w:r>
      <w:proofErr w:type="spellStart"/>
      <w:r w:rsidRPr="00A64E14">
        <w:rPr>
          <w:rFonts w:ascii="Times New Roman" w:hAnsi="Times New Roman"/>
        </w:rPr>
        <w:t>Верхнеломовского</w:t>
      </w:r>
      <w:proofErr w:type="spellEnd"/>
      <w:r w:rsidRPr="00A64E14">
        <w:rPr>
          <w:rFonts w:ascii="Times New Roman" w:hAnsi="Times New Roman"/>
        </w:rPr>
        <w:t xml:space="preserve"> сельсовета </w:t>
      </w:r>
      <w:proofErr w:type="spellStart"/>
      <w:r w:rsidRPr="00A64E14">
        <w:rPr>
          <w:rFonts w:ascii="Times New Roman" w:hAnsi="Times New Roman"/>
        </w:rPr>
        <w:t>Нижнеломовского</w:t>
      </w:r>
      <w:proofErr w:type="spellEnd"/>
      <w:r w:rsidRPr="00A64E14">
        <w:rPr>
          <w:rFonts w:ascii="Times New Roman" w:hAnsi="Times New Roman"/>
        </w:rPr>
        <w:t xml:space="preserve"> района Пензенской области.</w:t>
      </w:r>
    </w:p>
    <w:p w:rsidR="00AD7240" w:rsidRDefault="00AD7240" w:rsidP="00AD7240">
      <w:pPr>
        <w:tabs>
          <w:tab w:val="decimal" w:pos="180"/>
        </w:tabs>
        <w:spacing w:after="0"/>
        <w:ind w:firstLine="284"/>
        <w:rPr>
          <w:rFonts w:ascii="Times New Roman" w:hAnsi="Times New Roman"/>
        </w:rPr>
      </w:pPr>
    </w:p>
    <w:p w:rsidR="0099032F" w:rsidRPr="00A64E14" w:rsidRDefault="0099032F" w:rsidP="00AD7240">
      <w:pPr>
        <w:tabs>
          <w:tab w:val="decimal" w:pos="180"/>
        </w:tabs>
        <w:spacing w:after="0"/>
        <w:ind w:firstLine="284"/>
        <w:rPr>
          <w:rFonts w:ascii="Times New Roman" w:hAnsi="Times New Roman"/>
        </w:rPr>
      </w:pPr>
      <w:r>
        <w:rPr>
          <w:rFonts w:ascii="Times New Roman" w:hAnsi="Times New Roman"/>
        </w:rPr>
        <w:t>Г</w:t>
      </w:r>
      <w:r w:rsidRPr="00A64E14">
        <w:rPr>
          <w:rFonts w:ascii="Times New Roman" w:hAnsi="Times New Roman"/>
        </w:rPr>
        <w:t>лав</w:t>
      </w:r>
      <w:r>
        <w:rPr>
          <w:rFonts w:ascii="Times New Roman" w:hAnsi="Times New Roman"/>
        </w:rPr>
        <w:t>а</w:t>
      </w:r>
      <w:r w:rsidRPr="00A64E14">
        <w:rPr>
          <w:rFonts w:ascii="Times New Roman" w:hAnsi="Times New Roman"/>
        </w:rPr>
        <w:t xml:space="preserve"> администрации</w:t>
      </w:r>
    </w:p>
    <w:p w:rsidR="0099032F" w:rsidRPr="00DA764E" w:rsidRDefault="0099032F" w:rsidP="00AD7240">
      <w:pPr>
        <w:tabs>
          <w:tab w:val="decimal" w:pos="180"/>
        </w:tabs>
        <w:spacing w:after="0"/>
        <w:ind w:firstLine="284"/>
        <w:rPr>
          <w:sz w:val="28"/>
          <w:szCs w:val="28"/>
        </w:rPr>
        <w:sectPr w:rsidR="0099032F" w:rsidRPr="00DA764E" w:rsidSect="009D0A80">
          <w:pgSz w:w="11906" w:h="16838"/>
          <w:pgMar w:top="426" w:right="567" w:bottom="993" w:left="1134" w:header="709" w:footer="510" w:gutter="0"/>
          <w:cols w:space="708"/>
          <w:docGrid w:linePitch="360"/>
        </w:sectPr>
      </w:pPr>
      <w:proofErr w:type="spellStart"/>
      <w:r w:rsidRPr="00A64E14">
        <w:rPr>
          <w:rFonts w:ascii="Times New Roman" w:hAnsi="Times New Roman"/>
        </w:rPr>
        <w:t>Верхнеломовского</w:t>
      </w:r>
      <w:proofErr w:type="spellEnd"/>
      <w:r w:rsidRPr="00A64E14">
        <w:rPr>
          <w:rFonts w:ascii="Times New Roman" w:hAnsi="Times New Roman"/>
        </w:rPr>
        <w:t xml:space="preserve"> сельсовета                                                 </w:t>
      </w:r>
      <w:proofErr w:type="spellStart"/>
      <w:r>
        <w:rPr>
          <w:rFonts w:ascii="Times New Roman" w:hAnsi="Times New Roman"/>
        </w:rPr>
        <w:t>А.Н.Белонучкин</w:t>
      </w:r>
      <w:proofErr w:type="spellEnd"/>
    </w:p>
    <w:p w:rsidR="0099032F" w:rsidRPr="00D6129B" w:rsidRDefault="0099032F" w:rsidP="00AD7240">
      <w:pPr>
        <w:widowControl w:val="0"/>
        <w:shd w:val="clear" w:color="auto" w:fill="FFFFFF"/>
        <w:tabs>
          <w:tab w:val="left" w:pos="1018"/>
        </w:tabs>
        <w:autoSpaceDE w:val="0"/>
        <w:autoSpaceDN w:val="0"/>
        <w:adjustRightInd w:val="0"/>
        <w:spacing w:after="0" w:line="240" w:lineRule="auto"/>
        <w:jc w:val="both"/>
        <w:rPr>
          <w:rFonts w:ascii="Times New Roman" w:hAnsi="Times New Roman"/>
        </w:rPr>
      </w:pPr>
    </w:p>
    <w:p w:rsidR="0099032F" w:rsidRPr="00883632" w:rsidRDefault="0099032F" w:rsidP="003552F6">
      <w:pPr>
        <w:widowControl w:val="0"/>
        <w:autoSpaceDE w:val="0"/>
        <w:spacing w:after="0" w:line="240" w:lineRule="auto"/>
        <w:ind w:firstLine="10206"/>
        <w:jc w:val="right"/>
        <w:rPr>
          <w:rFonts w:ascii="Times New Roman" w:hAnsi="Times New Roman"/>
          <w:sz w:val="18"/>
          <w:szCs w:val="18"/>
          <w:shd w:val="clear" w:color="auto" w:fill="FFFFFF"/>
        </w:rPr>
      </w:pPr>
      <w:r w:rsidRPr="00883632">
        <w:rPr>
          <w:rFonts w:ascii="Times New Roman" w:hAnsi="Times New Roman"/>
          <w:sz w:val="18"/>
          <w:szCs w:val="18"/>
        </w:rPr>
        <w:t>Приложение № 1</w:t>
      </w:r>
    </w:p>
    <w:p w:rsidR="0099032F" w:rsidRPr="00883632" w:rsidRDefault="0099032F" w:rsidP="003552F6">
      <w:pPr>
        <w:widowControl w:val="0"/>
        <w:autoSpaceDE w:val="0"/>
        <w:spacing w:after="0" w:line="240" w:lineRule="auto"/>
        <w:ind w:firstLine="10206"/>
        <w:jc w:val="right"/>
        <w:rPr>
          <w:rFonts w:ascii="Times New Roman" w:hAnsi="Times New Roman"/>
          <w:sz w:val="18"/>
          <w:szCs w:val="18"/>
          <w:shd w:val="clear" w:color="auto" w:fill="FFFFFF"/>
        </w:rPr>
      </w:pPr>
      <w:r w:rsidRPr="00883632">
        <w:rPr>
          <w:rFonts w:ascii="Times New Roman" w:hAnsi="Times New Roman"/>
          <w:sz w:val="18"/>
          <w:szCs w:val="18"/>
          <w:shd w:val="clear" w:color="auto" w:fill="FFFFFF"/>
        </w:rPr>
        <w:t xml:space="preserve">к  постановлению администрации </w:t>
      </w:r>
    </w:p>
    <w:p w:rsidR="0099032F" w:rsidRPr="00883632" w:rsidRDefault="0099032F" w:rsidP="003552F6">
      <w:pPr>
        <w:widowControl w:val="0"/>
        <w:autoSpaceDE w:val="0"/>
        <w:spacing w:after="0" w:line="240" w:lineRule="auto"/>
        <w:ind w:firstLine="10206"/>
        <w:jc w:val="right"/>
        <w:rPr>
          <w:rFonts w:ascii="Times New Roman" w:hAnsi="Times New Roman"/>
          <w:sz w:val="18"/>
          <w:szCs w:val="18"/>
          <w:shd w:val="clear" w:color="auto" w:fill="FFFFFF"/>
        </w:rPr>
      </w:pPr>
      <w:proofErr w:type="spellStart"/>
      <w:r w:rsidRPr="00883632">
        <w:rPr>
          <w:rFonts w:ascii="Times New Roman" w:hAnsi="Times New Roman"/>
          <w:sz w:val="18"/>
          <w:szCs w:val="18"/>
          <w:shd w:val="clear" w:color="auto" w:fill="FFFFFF"/>
        </w:rPr>
        <w:t>Верхнеломовского</w:t>
      </w:r>
      <w:proofErr w:type="spellEnd"/>
      <w:r w:rsidRPr="00883632">
        <w:rPr>
          <w:rFonts w:ascii="Times New Roman" w:hAnsi="Times New Roman"/>
          <w:sz w:val="18"/>
          <w:szCs w:val="18"/>
          <w:shd w:val="clear" w:color="auto" w:fill="FFFFFF"/>
        </w:rPr>
        <w:t xml:space="preserve"> сельсовета </w:t>
      </w:r>
    </w:p>
    <w:p w:rsidR="0099032F" w:rsidRPr="00883632" w:rsidRDefault="0099032F" w:rsidP="003552F6">
      <w:pPr>
        <w:widowControl w:val="0"/>
        <w:autoSpaceDE w:val="0"/>
        <w:spacing w:after="0" w:line="240" w:lineRule="auto"/>
        <w:ind w:firstLine="10206"/>
        <w:jc w:val="right"/>
        <w:rPr>
          <w:rFonts w:ascii="Times New Roman" w:hAnsi="Times New Roman"/>
          <w:sz w:val="18"/>
          <w:szCs w:val="18"/>
          <w:shd w:val="clear" w:color="auto" w:fill="FFFFFF"/>
        </w:rPr>
      </w:pPr>
      <w:proofErr w:type="spellStart"/>
      <w:r w:rsidRPr="00883632">
        <w:rPr>
          <w:rFonts w:ascii="Times New Roman" w:hAnsi="Times New Roman"/>
          <w:sz w:val="18"/>
          <w:szCs w:val="18"/>
          <w:shd w:val="clear" w:color="auto" w:fill="FFFFFF"/>
        </w:rPr>
        <w:t>Нижнеломовского</w:t>
      </w:r>
      <w:proofErr w:type="spellEnd"/>
      <w:r w:rsidRPr="00883632">
        <w:rPr>
          <w:rFonts w:ascii="Times New Roman" w:hAnsi="Times New Roman"/>
          <w:sz w:val="18"/>
          <w:szCs w:val="18"/>
          <w:shd w:val="clear" w:color="auto" w:fill="FFFFFF"/>
        </w:rPr>
        <w:t xml:space="preserve"> района </w:t>
      </w:r>
    </w:p>
    <w:p w:rsidR="0099032F" w:rsidRPr="00883632" w:rsidRDefault="0099032F" w:rsidP="003552F6">
      <w:pPr>
        <w:widowControl w:val="0"/>
        <w:autoSpaceDE w:val="0"/>
        <w:spacing w:after="0" w:line="240" w:lineRule="auto"/>
        <w:ind w:firstLine="10206"/>
        <w:jc w:val="right"/>
        <w:rPr>
          <w:rFonts w:ascii="Times New Roman" w:hAnsi="Times New Roman"/>
          <w:sz w:val="18"/>
          <w:szCs w:val="18"/>
          <w:shd w:val="clear" w:color="auto" w:fill="FFFFFF"/>
        </w:rPr>
      </w:pPr>
      <w:r w:rsidRPr="00883632">
        <w:rPr>
          <w:rFonts w:ascii="Times New Roman" w:hAnsi="Times New Roman"/>
          <w:sz w:val="18"/>
          <w:szCs w:val="18"/>
          <w:shd w:val="clear" w:color="auto" w:fill="FFFFFF"/>
        </w:rPr>
        <w:t xml:space="preserve">Пензенской области </w:t>
      </w:r>
    </w:p>
    <w:p w:rsidR="0099032F" w:rsidRPr="00883632" w:rsidRDefault="00EF1AAB" w:rsidP="003552F6">
      <w:pPr>
        <w:widowControl w:val="0"/>
        <w:autoSpaceDE w:val="0"/>
        <w:spacing w:after="0" w:line="240" w:lineRule="auto"/>
        <w:jc w:val="right"/>
        <w:rPr>
          <w:rFonts w:ascii="Times New Roman" w:hAnsi="Times New Roman"/>
          <w:sz w:val="18"/>
          <w:szCs w:val="18"/>
        </w:rPr>
      </w:pPr>
      <w:r w:rsidRPr="00883632">
        <w:rPr>
          <w:rFonts w:ascii="Times New Roman" w:hAnsi="Times New Roman"/>
          <w:sz w:val="18"/>
          <w:szCs w:val="18"/>
          <w:shd w:val="clear" w:color="auto" w:fill="FFFFFF"/>
        </w:rPr>
        <w:t xml:space="preserve">№   </w:t>
      </w:r>
      <w:r w:rsidR="007931B7">
        <w:rPr>
          <w:rFonts w:ascii="Times New Roman" w:hAnsi="Times New Roman"/>
          <w:sz w:val="18"/>
          <w:szCs w:val="18"/>
          <w:shd w:val="clear" w:color="auto" w:fill="FFFFFF"/>
        </w:rPr>
        <w:t>12</w:t>
      </w:r>
      <w:r w:rsidR="0099032F" w:rsidRPr="00883632">
        <w:rPr>
          <w:rFonts w:ascii="Times New Roman" w:hAnsi="Times New Roman"/>
          <w:sz w:val="18"/>
          <w:szCs w:val="18"/>
          <w:shd w:val="clear" w:color="auto" w:fill="FFFFFF"/>
        </w:rPr>
        <w:t xml:space="preserve">   от   </w:t>
      </w:r>
      <w:r w:rsidR="007931B7">
        <w:rPr>
          <w:rFonts w:ascii="Times New Roman" w:hAnsi="Times New Roman"/>
          <w:sz w:val="18"/>
          <w:szCs w:val="18"/>
          <w:shd w:val="clear" w:color="auto" w:fill="FFFFFF"/>
        </w:rPr>
        <w:t>03.02</w:t>
      </w:r>
      <w:r w:rsidR="00883632" w:rsidRPr="00883632">
        <w:rPr>
          <w:rFonts w:ascii="Times New Roman" w:hAnsi="Times New Roman"/>
          <w:sz w:val="18"/>
          <w:szCs w:val="18"/>
          <w:shd w:val="clear" w:color="auto" w:fill="FFFFFF"/>
        </w:rPr>
        <w:t>.2021</w:t>
      </w:r>
      <w:r w:rsidR="0099032F" w:rsidRPr="00883632">
        <w:rPr>
          <w:rFonts w:ascii="Times New Roman" w:hAnsi="Times New Roman"/>
          <w:sz w:val="18"/>
          <w:szCs w:val="18"/>
          <w:shd w:val="clear" w:color="auto" w:fill="FFFFFF"/>
        </w:rPr>
        <w:t xml:space="preserve">  г.</w:t>
      </w:r>
    </w:p>
    <w:p w:rsidR="0099032F" w:rsidRPr="00883632" w:rsidRDefault="0099032F" w:rsidP="003552F6">
      <w:pPr>
        <w:widowControl w:val="0"/>
        <w:autoSpaceDE w:val="0"/>
        <w:spacing w:after="0" w:line="240" w:lineRule="auto"/>
        <w:jc w:val="right"/>
        <w:rPr>
          <w:rFonts w:ascii="Times New Roman" w:hAnsi="Times New Roman"/>
          <w:sz w:val="18"/>
          <w:szCs w:val="18"/>
        </w:rPr>
      </w:pPr>
      <w:r w:rsidRPr="00883632">
        <w:rPr>
          <w:rFonts w:ascii="Times New Roman" w:hAnsi="Times New Roman"/>
          <w:sz w:val="18"/>
          <w:szCs w:val="18"/>
        </w:rPr>
        <w:t>Приложение № 3.1</w:t>
      </w:r>
    </w:p>
    <w:p w:rsidR="0099032F" w:rsidRPr="00883632" w:rsidRDefault="0099032F" w:rsidP="003552F6">
      <w:pPr>
        <w:widowControl w:val="0"/>
        <w:autoSpaceDE w:val="0"/>
        <w:spacing w:after="0" w:line="240" w:lineRule="auto"/>
        <w:jc w:val="right"/>
        <w:rPr>
          <w:rFonts w:ascii="Times New Roman" w:hAnsi="Times New Roman"/>
          <w:sz w:val="18"/>
          <w:szCs w:val="18"/>
        </w:rPr>
      </w:pPr>
      <w:r w:rsidRPr="00883632">
        <w:rPr>
          <w:rFonts w:ascii="Times New Roman" w:hAnsi="Times New Roman"/>
          <w:sz w:val="18"/>
          <w:szCs w:val="18"/>
        </w:rPr>
        <w:t>к муниципальной программе</w:t>
      </w:r>
    </w:p>
    <w:p w:rsidR="0099032F" w:rsidRPr="00883632" w:rsidRDefault="0099032F" w:rsidP="003552F6">
      <w:pPr>
        <w:widowControl w:val="0"/>
        <w:autoSpaceDE w:val="0"/>
        <w:spacing w:after="0" w:line="240" w:lineRule="auto"/>
        <w:jc w:val="right"/>
        <w:rPr>
          <w:rFonts w:ascii="Times New Roman" w:hAnsi="Times New Roman"/>
          <w:sz w:val="18"/>
          <w:szCs w:val="18"/>
        </w:rPr>
      </w:pPr>
      <w:r w:rsidRPr="00883632">
        <w:rPr>
          <w:rFonts w:ascii="Times New Roman" w:hAnsi="Times New Roman"/>
          <w:sz w:val="18"/>
          <w:szCs w:val="18"/>
        </w:rPr>
        <w:t>«Комплексное развитие  местного</w:t>
      </w:r>
    </w:p>
    <w:p w:rsidR="0099032F" w:rsidRPr="00883632" w:rsidRDefault="0099032F" w:rsidP="003552F6">
      <w:pPr>
        <w:widowControl w:val="0"/>
        <w:autoSpaceDE w:val="0"/>
        <w:spacing w:after="0" w:line="240" w:lineRule="auto"/>
        <w:jc w:val="right"/>
        <w:rPr>
          <w:rFonts w:ascii="Times New Roman" w:hAnsi="Times New Roman"/>
          <w:sz w:val="18"/>
          <w:szCs w:val="18"/>
        </w:rPr>
      </w:pPr>
      <w:r w:rsidRPr="00883632">
        <w:rPr>
          <w:rFonts w:ascii="Times New Roman" w:hAnsi="Times New Roman"/>
          <w:sz w:val="18"/>
          <w:szCs w:val="18"/>
        </w:rPr>
        <w:t xml:space="preserve"> самоуправления на территории</w:t>
      </w:r>
    </w:p>
    <w:p w:rsidR="0099032F" w:rsidRPr="00883632" w:rsidRDefault="0099032F" w:rsidP="003552F6">
      <w:pPr>
        <w:widowControl w:val="0"/>
        <w:autoSpaceDE w:val="0"/>
        <w:spacing w:after="0" w:line="240" w:lineRule="auto"/>
        <w:jc w:val="right"/>
        <w:rPr>
          <w:rFonts w:ascii="Times New Roman" w:hAnsi="Times New Roman"/>
          <w:sz w:val="18"/>
          <w:szCs w:val="18"/>
        </w:rPr>
      </w:pPr>
      <w:proofErr w:type="spellStart"/>
      <w:r w:rsidRPr="00883632">
        <w:rPr>
          <w:rFonts w:ascii="Times New Roman" w:hAnsi="Times New Roman"/>
          <w:sz w:val="18"/>
          <w:szCs w:val="18"/>
        </w:rPr>
        <w:t>Верхнеломовского</w:t>
      </w:r>
      <w:proofErr w:type="spellEnd"/>
      <w:r w:rsidRPr="00883632">
        <w:rPr>
          <w:rFonts w:ascii="Times New Roman" w:hAnsi="Times New Roman"/>
          <w:sz w:val="18"/>
          <w:szCs w:val="18"/>
        </w:rPr>
        <w:t xml:space="preserve"> сельсовета </w:t>
      </w:r>
    </w:p>
    <w:p w:rsidR="0099032F" w:rsidRPr="00883632" w:rsidRDefault="0099032F" w:rsidP="003552F6">
      <w:pPr>
        <w:widowControl w:val="0"/>
        <w:autoSpaceDE w:val="0"/>
        <w:spacing w:after="0" w:line="240" w:lineRule="auto"/>
        <w:jc w:val="right"/>
        <w:rPr>
          <w:rFonts w:ascii="Times New Roman" w:hAnsi="Times New Roman"/>
          <w:sz w:val="18"/>
          <w:szCs w:val="18"/>
        </w:rPr>
      </w:pPr>
      <w:proofErr w:type="spellStart"/>
      <w:r w:rsidRPr="00883632">
        <w:rPr>
          <w:rFonts w:ascii="Times New Roman" w:hAnsi="Times New Roman"/>
          <w:sz w:val="18"/>
          <w:szCs w:val="18"/>
        </w:rPr>
        <w:t>Нижнеломовского</w:t>
      </w:r>
      <w:proofErr w:type="spellEnd"/>
      <w:r w:rsidRPr="00883632">
        <w:rPr>
          <w:rFonts w:ascii="Times New Roman" w:hAnsi="Times New Roman"/>
          <w:sz w:val="18"/>
          <w:szCs w:val="18"/>
        </w:rPr>
        <w:t xml:space="preserve"> района </w:t>
      </w:r>
    </w:p>
    <w:p w:rsidR="0099032F" w:rsidRPr="00883632" w:rsidRDefault="0099032F" w:rsidP="003552F6">
      <w:pPr>
        <w:widowControl w:val="0"/>
        <w:autoSpaceDE w:val="0"/>
        <w:spacing w:after="0" w:line="240" w:lineRule="auto"/>
        <w:jc w:val="right"/>
        <w:rPr>
          <w:rFonts w:ascii="Times New Roman" w:hAnsi="Times New Roman"/>
          <w:b/>
          <w:bCs/>
          <w:sz w:val="18"/>
          <w:szCs w:val="18"/>
        </w:rPr>
      </w:pPr>
      <w:r w:rsidRPr="00883632">
        <w:rPr>
          <w:rFonts w:ascii="Times New Roman" w:hAnsi="Times New Roman"/>
          <w:sz w:val="18"/>
          <w:szCs w:val="18"/>
        </w:rPr>
        <w:t>Пензенской области»</w:t>
      </w:r>
    </w:p>
    <w:p w:rsidR="0099032F" w:rsidRPr="00883632" w:rsidRDefault="0099032F" w:rsidP="002826D6">
      <w:pPr>
        <w:widowControl w:val="0"/>
        <w:autoSpaceDE w:val="0"/>
        <w:spacing w:after="0" w:line="240" w:lineRule="auto"/>
        <w:jc w:val="center"/>
        <w:rPr>
          <w:rFonts w:ascii="Times New Roman" w:hAnsi="Times New Roman"/>
          <w:b/>
          <w:bCs/>
          <w:sz w:val="18"/>
          <w:szCs w:val="18"/>
          <w:shd w:val="clear" w:color="auto" w:fill="FFFFFF"/>
        </w:rPr>
      </w:pPr>
      <w:r w:rsidRPr="00883632">
        <w:rPr>
          <w:rFonts w:ascii="Times New Roman" w:hAnsi="Times New Roman"/>
          <w:b/>
          <w:bCs/>
          <w:sz w:val="18"/>
          <w:szCs w:val="18"/>
          <w:shd w:val="clear" w:color="auto" w:fill="FFFFFF"/>
        </w:rPr>
        <w:t>РЕСУРСНОЕ ОБЕСПЕЧЕНИЕ</w:t>
      </w:r>
    </w:p>
    <w:p w:rsidR="0099032F" w:rsidRPr="00883632" w:rsidRDefault="0099032F" w:rsidP="002826D6">
      <w:pPr>
        <w:widowControl w:val="0"/>
        <w:autoSpaceDE w:val="0"/>
        <w:spacing w:after="0" w:line="240" w:lineRule="auto"/>
        <w:jc w:val="center"/>
        <w:rPr>
          <w:rFonts w:ascii="Times New Roman" w:hAnsi="Times New Roman"/>
          <w:b/>
          <w:bCs/>
          <w:sz w:val="18"/>
          <w:szCs w:val="18"/>
          <w:shd w:val="clear" w:color="auto" w:fill="FFFFFF"/>
        </w:rPr>
      </w:pPr>
      <w:r w:rsidRPr="00883632">
        <w:rPr>
          <w:rFonts w:ascii="Times New Roman" w:hAnsi="Times New Roman"/>
          <w:b/>
          <w:bCs/>
          <w:sz w:val="18"/>
          <w:szCs w:val="18"/>
          <w:shd w:val="clear" w:color="auto" w:fill="FFFFFF"/>
        </w:rPr>
        <w:t>реализации  муниципальной программы за счет всех источников финансирования</w:t>
      </w:r>
    </w:p>
    <w:p w:rsidR="0099032F" w:rsidRPr="00883632" w:rsidRDefault="0099032F" w:rsidP="002826D6">
      <w:pPr>
        <w:spacing w:after="0" w:line="240" w:lineRule="auto"/>
        <w:jc w:val="center"/>
        <w:rPr>
          <w:rFonts w:ascii="Times New Roman" w:hAnsi="Times New Roman"/>
          <w:b/>
          <w:sz w:val="18"/>
          <w:szCs w:val="18"/>
        </w:rPr>
      </w:pPr>
      <w:r w:rsidRPr="00883632">
        <w:rPr>
          <w:rFonts w:ascii="Times New Roman" w:hAnsi="Times New Roman"/>
          <w:b/>
          <w:bCs/>
          <w:sz w:val="18"/>
          <w:szCs w:val="18"/>
        </w:rPr>
        <w:t>«</w:t>
      </w:r>
      <w:r w:rsidRPr="00883632">
        <w:rPr>
          <w:rFonts w:ascii="Times New Roman" w:hAnsi="Times New Roman"/>
          <w:b/>
          <w:sz w:val="18"/>
          <w:szCs w:val="18"/>
        </w:rPr>
        <w:t xml:space="preserve"> Комплексное развитие  местного самоуправления на территории </w:t>
      </w:r>
      <w:proofErr w:type="spellStart"/>
      <w:r w:rsidRPr="00883632">
        <w:rPr>
          <w:rFonts w:ascii="Times New Roman" w:hAnsi="Times New Roman"/>
          <w:b/>
          <w:sz w:val="18"/>
          <w:szCs w:val="18"/>
        </w:rPr>
        <w:t>Верхнеломовского</w:t>
      </w:r>
      <w:proofErr w:type="spellEnd"/>
      <w:r w:rsidRPr="00883632">
        <w:rPr>
          <w:rFonts w:ascii="Times New Roman" w:hAnsi="Times New Roman"/>
          <w:b/>
          <w:sz w:val="18"/>
          <w:szCs w:val="18"/>
        </w:rPr>
        <w:t xml:space="preserve"> сельсовета</w:t>
      </w:r>
    </w:p>
    <w:p w:rsidR="0099032F" w:rsidRPr="00883632" w:rsidRDefault="0099032F" w:rsidP="002826D6">
      <w:pPr>
        <w:spacing w:after="0" w:line="240" w:lineRule="auto"/>
        <w:jc w:val="center"/>
        <w:rPr>
          <w:rFonts w:ascii="Times New Roman" w:hAnsi="Times New Roman"/>
          <w:sz w:val="18"/>
          <w:szCs w:val="18"/>
        </w:rPr>
      </w:pPr>
      <w:proofErr w:type="spellStart"/>
      <w:r w:rsidRPr="00883632">
        <w:rPr>
          <w:rFonts w:ascii="Times New Roman" w:hAnsi="Times New Roman"/>
          <w:b/>
          <w:sz w:val="18"/>
          <w:szCs w:val="18"/>
        </w:rPr>
        <w:t>Нижнеломовского</w:t>
      </w:r>
      <w:proofErr w:type="spellEnd"/>
      <w:r w:rsidRPr="00883632">
        <w:rPr>
          <w:rFonts w:ascii="Times New Roman" w:hAnsi="Times New Roman"/>
          <w:b/>
          <w:sz w:val="18"/>
          <w:szCs w:val="18"/>
        </w:rPr>
        <w:t xml:space="preserve"> района Пензенской области</w:t>
      </w:r>
      <w:r w:rsidRPr="00883632">
        <w:rPr>
          <w:rFonts w:ascii="Times New Roman" w:hAnsi="Times New Roman"/>
          <w:b/>
          <w:bCs/>
          <w:sz w:val="18"/>
          <w:szCs w:val="18"/>
        </w:rPr>
        <w:t>»</w:t>
      </w:r>
    </w:p>
    <w:tbl>
      <w:tblPr>
        <w:tblW w:w="15309" w:type="dxa"/>
        <w:tblInd w:w="75" w:type="dxa"/>
        <w:tblLayout w:type="fixed"/>
        <w:tblCellMar>
          <w:left w:w="75" w:type="dxa"/>
          <w:right w:w="75" w:type="dxa"/>
        </w:tblCellMar>
        <w:tblLook w:val="0000"/>
      </w:tblPr>
      <w:tblGrid>
        <w:gridCol w:w="480"/>
        <w:gridCol w:w="1221"/>
        <w:gridCol w:w="2268"/>
        <w:gridCol w:w="2410"/>
        <w:gridCol w:w="993"/>
        <w:gridCol w:w="992"/>
        <w:gridCol w:w="992"/>
        <w:gridCol w:w="992"/>
        <w:gridCol w:w="993"/>
        <w:gridCol w:w="992"/>
        <w:gridCol w:w="992"/>
        <w:gridCol w:w="992"/>
        <w:gridCol w:w="992"/>
      </w:tblGrid>
      <w:tr w:rsidR="00883632" w:rsidRPr="00883632" w:rsidTr="00883632">
        <w:trPr>
          <w:trHeight w:val="320"/>
        </w:trPr>
        <w:tc>
          <w:tcPr>
            <w:tcW w:w="3969" w:type="dxa"/>
            <w:gridSpan w:val="3"/>
            <w:tcBorders>
              <w:top w:val="single" w:sz="2" w:space="0" w:color="000000"/>
              <w:left w:val="single" w:sz="2" w:space="0" w:color="000000"/>
              <w:bottom w:val="single" w:sz="8" w:space="0" w:color="000000"/>
            </w:tcBorders>
          </w:tcPr>
          <w:p w:rsidR="00883632" w:rsidRPr="00883632" w:rsidRDefault="00883632" w:rsidP="002826D6">
            <w:pPr>
              <w:spacing w:after="0"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 xml:space="preserve">Ответственный исполнитель      </w:t>
            </w:r>
          </w:p>
          <w:p w:rsidR="00883632" w:rsidRPr="00883632" w:rsidRDefault="00883632" w:rsidP="002826D6">
            <w:pPr>
              <w:spacing w:after="0"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 xml:space="preserve">муниципальной программы       </w:t>
            </w:r>
          </w:p>
        </w:tc>
        <w:tc>
          <w:tcPr>
            <w:tcW w:w="11340" w:type="dxa"/>
            <w:gridSpan w:val="10"/>
            <w:tcBorders>
              <w:top w:val="single" w:sz="2" w:space="0" w:color="000000"/>
              <w:left w:val="single" w:sz="2" w:space="0" w:color="000000"/>
              <w:bottom w:val="single" w:sz="8" w:space="0" w:color="000000"/>
              <w:right w:val="single" w:sz="2" w:space="0" w:color="000000"/>
            </w:tcBorders>
          </w:tcPr>
          <w:p w:rsidR="00883632" w:rsidRPr="00883632" w:rsidRDefault="00883632" w:rsidP="002826D6">
            <w:pPr>
              <w:pStyle w:val="a3"/>
              <w:snapToGrid w:val="0"/>
              <w:rPr>
                <w:b w:val="0"/>
                <w:sz w:val="18"/>
                <w:szCs w:val="18"/>
                <w:shd w:val="clear" w:color="auto" w:fill="FFFFFF"/>
              </w:rPr>
            </w:pPr>
            <w:r w:rsidRPr="00883632">
              <w:rPr>
                <w:b w:val="0"/>
                <w:sz w:val="18"/>
                <w:szCs w:val="18"/>
                <w:shd w:val="clear" w:color="auto" w:fill="FFFFFF"/>
              </w:rPr>
              <w:t>Администрация Верхнеломовского сельсовета  Нижнеломовского района Пензенской области</w:t>
            </w:r>
          </w:p>
        </w:tc>
      </w:tr>
      <w:tr w:rsidR="00883632" w:rsidRPr="00883632" w:rsidTr="00883632">
        <w:trPr>
          <w:trHeight w:val="480"/>
        </w:trPr>
        <w:tc>
          <w:tcPr>
            <w:tcW w:w="480" w:type="dxa"/>
            <w:tcBorders>
              <w:top w:val="single" w:sz="8" w:space="0" w:color="000000"/>
              <w:left w:val="single" w:sz="2" w:space="0" w:color="000000"/>
              <w:bottom w:val="single" w:sz="8" w:space="0" w:color="000000"/>
            </w:tcBorders>
          </w:tcPr>
          <w:p w:rsidR="00883632" w:rsidRPr="00883632" w:rsidRDefault="00883632" w:rsidP="002826D6">
            <w:pPr>
              <w:spacing w:after="0"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 xml:space="preserve">N </w:t>
            </w:r>
          </w:p>
          <w:p w:rsidR="00883632" w:rsidRPr="00883632" w:rsidRDefault="00883632" w:rsidP="002826D6">
            <w:pPr>
              <w:spacing w:after="0" w:line="240" w:lineRule="auto"/>
              <w:rPr>
                <w:rFonts w:ascii="Times New Roman" w:hAnsi="Times New Roman"/>
                <w:sz w:val="18"/>
                <w:szCs w:val="18"/>
                <w:shd w:val="clear" w:color="auto" w:fill="FFFFFF"/>
              </w:rPr>
            </w:pPr>
            <w:proofErr w:type="spellStart"/>
            <w:proofErr w:type="gramStart"/>
            <w:r w:rsidRPr="00883632">
              <w:rPr>
                <w:rFonts w:ascii="Times New Roman" w:hAnsi="Times New Roman"/>
                <w:sz w:val="18"/>
                <w:szCs w:val="18"/>
                <w:shd w:val="clear" w:color="auto" w:fill="FFFFFF"/>
              </w:rPr>
              <w:t>п</w:t>
            </w:r>
            <w:proofErr w:type="spellEnd"/>
            <w:proofErr w:type="gramEnd"/>
            <w:r w:rsidRPr="00883632">
              <w:rPr>
                <w:rFonts w:ascii="Times New Roman" w:hAnsi="Times New Roman"/>
                <w:sz w:val="18"/>
                <w:szCs w:val="18"/>
                <w:shd w:val="clear" w:color="auto" w:fill="FFFFFF"/>
              </w:rPr>
              <w:t>/</w:t>
            </w:r>
            <w:proofErr w:type="spellStart"/>
            <w:r w:rsidRPr="00883632">
              <w:rPr>
                <w:rFonts w:ascii="Times New Roman" w:hAnsi="Times New Roman"/>
                <w:sz w:val="18"/>
                <w:szCs w:val="18"/>
                <w:shd w:val="clear" w:color="auto" w:fill="FFFFFF"/>
              </w:rPr>
              <w:t>п</w:t>
            </w:r>
            <w:proofErr w:type="spellEnd"/>
          </w:p>
        </w:tc>
        <w:tc>
          <w:tcPr>
            <w:tcW w:w="1221" w:type="dxa"/>
            <w:tcBorders>
              <w:top w:val="single" w:sz="8" w:space="0" w:color="000000"/>
              <w:left w:val="single" w:sz="2" w:space="0" w:color="000000"/>
              <w:bottom w:val="single" w:sz="8" w:space="0" w:color="000000"/>
            </w:tcBorders>
          </w:tcPr>
          <w:p w:rsidR="00883632" w:rsidRPr="00883632" w:rsidRDefault="00883632" w:rsidP="002826D6">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 xml:space="preserve">Статус     </w:t>
            </w:r>
          </w:p>
        </w:tc>
        <w:tc>
          <w:tcPr>
            <w:tcW w:w="2268" w:type="dxa"/>
            <w:tcBorders>
              <w:top w:val="single" w:sz="8" w:space="0" w:color="000000"/>
              <w:left w:val="single" w:sz="2" w:space="0" w:color="000000"/>
              <w:bottom w:val="single" w:sz="8" w:space="0" w:color="000000"/>
            </w:tcBorders>
          </w:tcPr>
          <w:p w:rsidR="00883632" w:rsidRPr="00883632" w:rsidRDefault="00883632" w:rsidP="002826D6">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 xml:space="preserve">Наименование муниципальной  программы, подпрограммы, основного мероприятия   </w:t>
            </w:r>
          </w:p>
        </w:tc>
        <w:tc>
          <w:tcPr>
            <w:tcW w:w="2410" w:type="dxa"/>
            <w:tcBorders>
              <w:top w:val="single" w:sz="8" w:space="0" w:color="000000"/>
              <w:left w:val="single" w:sz="2" w:space="0" w:color="000000"/>
              <w:bottom w:val="single" w:sz="8" w:space="0" w:color="000000"/>
            </w:tcBorders>
          </w:tcPr>
          <w:p w:rsidR="00883632" w:rsidRPr="00883632" w:rsidRDefault="00883632" w:rsidP="002826D6">
            <w:pPr>
              <w:spacing w:after="0"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 xml:space="preserve">Источник     </w:t>
            </w:r>
          </w:p>
          <w:p w:rsidR="00883632" w:rsidRPr="00883632" w:rsidRDefault="00883632" w:rsidP="002826D6">
            <w:pPr>
              <w:spacing w:after="0"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 xml:space="preserve">финансирования   </w:t>
            </w:r>
          </w:p>
        </w:tc>
        <w:tc>
          <w:tcPr>
            <w:tcW w:w="8930" w:type="dxa"/>
            <w:gridSpan w:val="9"/>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after="0"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 xml:space="preserve">Оценка расходов, тыс. рублей     </w:t>
            </w:r>
          </w:p>
        </w:tc>
      </w:tr>
      <w:tr w:rsidR="00883632" w:rsidRPr="00883632" w:rsidTr="00883632">
        <w:trPr>
          <w:trHeight w:val="217"/>
        </w:trPr>
        <w:tc>
          <w:tcPr>
            <w:tcW w:w="480" w:type="dxa"/>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shd w:val="clear" w:color="auto" w:fill="FFFFFF"/>
              </w:rPr>
            </w:pPr>
          </w:p>
        </w:tc>
        <w:tc>
          <w:tcPr>
            <w:tcW w:w="1221" w:type="dxa"/>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shd w:val="clear" w:color="auto" w:fill="FFFFFF"/>
              </w:rPr>
            </w:pPr>
          </w:p>
        </w:tc>
        <w:tc>
          <w:tcPr>
            <w:tcW w:w="2268" w:type="dxa"/>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shd w:val="clear" w:color="auto" w:fill="FFFFFF"/>
              </w:rPr>
            </w:pPr>
          </w:p>
        </w:tc>
        <w:tc>
          <w:tcPr>
            <w:tcW w:w="2410" w:type="dxa"/>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shd w:val="clear" w:color="auto" w:fill="FFFFFF"/>
              </w:rPr>
            </w:pPr>
          </w:p>
        </w:tc>
        <w:tc>
          <w:tcPr>
            <w:tcW w:w="993" w:type="dxa"/>
            <w:tcBorders>
              <w:top w:val="single" w:sz="8" w:space="0" w:color="000000"/>
              <w:left w:val="single" w:sz="2" w:space="0" w:color="000000"/>
              <w:bottom w:val="single" w:sz="8" w:space="0" w:color="000000"/>
            </w:tcBorders>
          </w:tcPr>
          <w:p w:rsidR="00883632" w:rsidRPr="00883632" w:rsidRDefault="00883632" w:rsidP="002826D6">
            <w:pPr>
              <w:spacing w:after="0"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2016</w:t>
            </w: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after="0"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2017</w:t>
            </w: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after="0"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2018</w:t>
            </w: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after="0"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2019</w:t>
            </w:r>
          </w:p>
        </w:tc>
        <w:tc>
          <w:tcPr>
            <w:tcW w:w="993"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after="0" w:line="240" w:lineRule="auto"/>
              <w:rPr>
                <w:rFonts w:ascii="Times New Roman" w:hAnsi="Times New Roman"/>
                <w:sz w:val="18"/>
                <w:szCs w:val="18"/>
              </w:rPr>
            </w:pPr>
            <w:r w:rsidRPr="00883632">
              <w:rPr>
                <w:rFonts w:ascii="Times New Roman" w:hAnsi="Times New Roman"/>
                <w:sz w:val="18"/>
                <w:szCs w:val="18"/>
                <w:shd w:val="clear" w:color="auto" w:fill="FFFFFF"/>
              </w:rPr>
              <w:t>2020</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3552F6">
            <w:pPr>
              <w:spacing w:after="0" w:line="240" w:lineRule="auto"/>
              <w:rPr>
                <w:rFonts w:ascii="Times New Roman" w:hAnsi="Times New Roman"/>
                <w:sz w:val="18"/>
                <w:szCs w:val="18"/>
              </w:rPr>
            </w:pPr>
            <w:r w:rsidRPr="00883632">
              <w:rPr>
                <w:rFonts w:ascii="Times New Roman" w:hAnsi="Times New Roman"/>
                <w:sz w:val="18"/>
                <w:szCs w:val="18"/>
                <w:shd w:val="clear" w:color="auto" w:fill="FFFFFF"/>
              </w:rPr>
              <w:t>2021</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3552F6">
            <w:pPr>
              <w:spacing w:after="0" w:line="240" w:lineRule="auto"/>
              <w:rPr>
                <w:rFonts w:ascii="Times New Roman" w:hAnsi="Times New Roman"/>
                <w:sz w:val="18"/>
                <w:szCs w:val="18"/>
              </w:rPr>
            </w:pPr>
            <w:r w:rsidRPr="00883632">
              <w:rPr>
                <w:rFonts w:ascii="Times New Roman" w:hAnsi="Times New Roman"/>
                <w:sz w:val="18"/>
                <w:szCs w:val="18"/>
                <w:shd w:val="clear" w:color="auto" w:fill="FFFFFF"/>
              </w:rPr>
              <w:t>2022</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3552F6">
            <w:pPr>
              <w:spacing w:after="0" w:line="240" w:lineRule="auto"/>
              <w:rPr>
                <w:rFonts w:ascii="Times New Roman" w:hAnsi="Times New Roman"/>
                <w:sz w:val="18"/>
                <w:szCs w:val="18"/>
                <w:shd w:val="clear" w:color="auto" w:fill="FFFFFF"/>
              </w:rPr>
            </w:pPr>
            <w:r>
              <w:rPr>
                <w:rFonts w:ascii="Times New Roman" w:hAnsi="Times New Roman"/>
                <w:sz w:val="18"/>
                <w:szCs w:val="18"/>
                <w:shd w:val="clear" w:color="auto" w:fill="FFFFFF"/>
              </w:rPr>
              <w:t>2023</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3552F6">
            <w:pPr>
              <w:spacing w:after="0" w:line="240" w:lineRule="auto"/>
              <w:rPr>
                <w:rFonts w:ascii="Times New Roman" w:hAnsi="Times New Roman"/>
                <w:sz w:val="18"/>
                <w:szCs w:val="18"/>
                <w:shd w:val="clear" w:color="auto" w:fill="FFFFFF"/>
              </w:rPr>
            </w:pPr>
            <w:r>
              <w:rPr>
                <w:rFonts w:ascii="Times New Roman" w:hAnsi="Times New Roman"/>
                <w:sz w:val="18"/>
                <w:szCs w:val="18"/>
                <w:shd w:val="clear" w:color="auto" w:fill="FFFFFF"/>
              </w:rPr>
              <w:t>2024</w:t>
            </w:r>
          </w:p>
        </w:tc>
      </w:tr>
      <w:tr w:rsidR="00883632" w:rsidRPr="00883632" w:rsidTr="00883632">
        <w:tc>
          <w:tcPr>
            <w:tcW w:w="480" w:type="dxa"/>
            <w:tcBorders>
              <w:top w:val="single" w:sz="8" w:space="0" w:color="000000"/>
              <w:left w:val="single" w:sz="2" w:space="0" w:color="000000"/>
              <w:bottom w:val="single" w:sz="8" w:space="0" w:color="000000"/>
            </w:tcBorders>
          </w:tcPr>
          <w:p w:rsidR="00883632" w:rsidRPr="00883632" w:rsidRDefault="00883632" w:rsidP="002826D6">
            <w:pPr>
              <w:spacing w:after="0"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 xml:space="preserve">1 </w:t>
            </w:r>
          </w:p>
        </w:tc>
        <w:tc>
          <w:tcPr>
            <w:tcW w:w="1221" w:type="dxa"/>
            <w:tcBorders>
              <w:top w:val="single" w:sz="8" w:space="0" w:color="000000"/>
              <w:left w:val="single" w:sz="2" w:space="0" w:color="000000"/>
              <w:bottom w:val="single" w:sz="8" w:space="0" w:color="000000"/>
            </w:tcBorders>
          </w:tcPr>
          <w:p w:rsidR="00883632" w:rsidRPr="00883632" w:rsidRDefault="00883632" w:rsidP="002826D6">
            <w:pPr>
              <w:spacing w:after="0"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 xml:space="preserve">2       </w:t>
            </w:r>
          </w:p>
        </w:tc>
        <w:tc>
          <w:tcPr>
            <w:tcW w:w="2268" w:type="dxa"/>
            <w:tcBorders>
              <w:top w:val="single" w:sz="8" w:space="0" w:color="000000"/>
              <w:left w:val="single" w:sz="2" w:space="0" w:color="000000"/>
              <w:bottom w:val="single" w:sz="8" w:space="0" w:color="000000"/>
            </w:tcBorders>
          </w:tcPr>
          <w:p w:rsidR="00883632" w:rsidRPr="00883632" w:rsidRDefault="00883632" w:rsidP="002826D6">
            <w:pPr>
              <w:spacing w:after="0"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 xml:space="preserve">3         </w:t>
            </w:r>
          </w:p>
        </w:tc>
        <w:tc>
          <w:tcPr>
            <w:tcW w:w="2410" w:type="dxa"/>
            <w:tcBorders>
              <w:top w:val="single" w:sz="8" w:space="0" w:color="000000"/>
              <w:left w:val="single" w:sz="2" w:space="0" w:color="000000"/>
              <w:bottom w:val="single" w:sz="8" w:space="0" w:color="000000"/>
            </w:tcBorders>
          </w:tcPr>
          <w:p w:rsidR="00883632" w:rsidRPr="00883632" w:rsidRDefault="00883632" w:rsidP="002826D6">
            <w:pPr>
              <w:spacing w:after="0"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 xml:space="preserve">4         </w:t>
            </w:r>
          </w:p>
        </w:tc>
        <w:tc>
          <w:tcPr>
            <w:tcW w:w="993" w:type="dxa"/>
            <w:tcBorders>
              <w:top w:val="single" w:sz="8" w:space="0" w:color="000000"/>
              <w:left w:val="single" w:sz="2" w:space="0" w:color="000000"/>
              <w:bottom w:val="single" w:sz="8" w:space="0" w:color="000000"/>
            </w:tcBorders>
          </w:tcPr>
          <w:p w:rsidR="00883632" w:rsidRPr="00883632" w:rsidRDefault="00883632" w:rsidP="003552F6">
            <w:pPr>
              <w:spacing w:after="0"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5</w:t>
            </w:r>
          </w:p>
        </w:tc>
        <w:tc>
          <w:tcPr>
            <w:tcW w:w="992" w:type="dxa"/>
            <w:tcBorders>
              <w:top w:val="single" w:sz="8" w:space="0" w:color="000000"/>
              <w:left w:val="single" w:sz="2" w:space="0" w:color="000000"/>
              <w:bottom w:val="single" w:sz="8" w:space="0" w:color="000000"/>
            </w:tcBorders>
          </w:tcPr>
          <w:p w:rsidR="00883632" w:rsidRPr="00883632" w:rsidRDefault="00883632" w:rsidP="003552F6">
            <w:pPr>
              <w:spacing w:after="0"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6</w:t>
            </w:r>
          </w:p>
        </w:tc>
        <w:tc>
          <w:tcPr>
            <w:tcW w:w="992" w:type="dxa"/>
            <w:tcBorders>
              <w:top w:val="single" w:sz="8" w:space="0" w:color="000000"/>
              <w:left w:val="single" w:sz="2" w:space="0" w:color="000000"/>
              <w:bottom w:val="single" w:sz="8" w:space="0" w:color="000000"/>
            </w:tcBorders>
          </w:tcPr>
          <w:p w:rsidR="00883632" w:rsidRPr="00883632" w:rsidRDefault="00883632" w:rsidP="003552F6">
            <w:pPr>
              <w:spacing w:after="0"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7</w:t>
            </w: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after="0"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8</w:t>
            </w:r>
          </w:p>
        </w:tc>
        <w:tc>
          <w:tcPr>
            <w:tcW w:w="993"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after="0" w:line="240" w:lineRule="auto"/>
              <w:rPr>
                <w:rFonts w:ascii="Times New Roman" w:hAnsi="Times New Roman"/>
                <w:sz w:val="18"/>
                <w:szCs w:val="18"/>
              </w:rPr>
            </w:pPr>
            <w:r w:rsidRPr="00883632">
              <w:rPr>
                <w:rFonts w:ascii="Times New Roman" w:hAnsi="Times New Roman"/>
                <w:sz w:val="18"/>
                <w:szCs w:val="18"/>
                <w:shd w:val="clear" w:color="auto" w:fill="FFFFFF"/>
              </w:rPr>
              <w:t>9</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after="0"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10</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3552F6">
            <w:pPr>
              <w:spacing w:after="0"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11</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3552F6">
            <w:pPr>
              <w:spacing w:after="0" w:line="240" w:lineRule="auto"/>
              <w:rPr>
                <w:rFonts w:ascii="Times New Roman" w:hAnsi="Times New Roman"/>
                <w:sz w:val="18"/>
                <w:szCs w:val="18"/>
                <w:shd w:val="clear" w:color="auto" w:fill="FFFFFF"/>
              </w:rPr>
            </w:pPr>
            <w:r>
              <w:rPr>
                <w:rFonts w:ascii="Times New Roman" w:hAnsi="Times New Roman"/>
                <w:sz w:val="18"/>
                <w:szCs w:val="18"/>
                <w:shd w:val="clear" w:color="auto" w:fill="FFFFFF"/>
              </w:rPr>
              <w:t>12</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3552F6">
            <w:pPr>
              <w:spacing w:after="0" w:line="240" w:lineRule="auto"/>
              <w:rPr>
                <w:rFonts w:ascii="Times New Roman" w:hAnsi="Times New Roman"/>
                <w:sz w:val="18"/>
                <w:szCs w:val="18"/>
                <w:shd w:val="clear" w:color="auto" w:fill="FFFFFF"/>
              </w:rPr>
            </w:pPr>
            <w:r>
              <w:rPr>
                <w:rFonts w:ascii="Times New Roman" w:hAnsi="Times New Roman"/>
                <w:sz w:val="18"/>
                <w:szCs w:val="18"/>
                <w:shd w:val="clear" w:color="auto" w:fill="FFFFFF"/>
              </w:rPr>
              <w:t>13</w:t>
            </w:r>
          </w:p>
        </w:tc>
      </w:tr>
      <w:tr w:rsidR="00883632" w:rsidRPr="00883632" w:rsidTr="00883632">
        <w:trPr>
          <w:trHeight w:val="320"/>
        </w:trPr>
        <w:tc>
          <w:tcPr>
            <w:tcW w:w="480" w:type="dxa"/>
            <w:vMerge w:val="restart"/>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shd w:val="clear" w:color="auto" w:fill="FFFFFF"/>
              </w:rPr>
            </w:pPr>
          </w:p>
        </w:tc>
        <w:tc>
          <w:tcPr>
            <w:tcW w:w="1221" w:type="dxa"/>
            <w:vMerge w:val="restart"/>
            <w:tcBorders>
              <w:top w:val="single" w:sz="8" w:space="0" w:color="000000"/>
              <w:left w:val="single" w:sz="2" w:space="0" w:color="000000"/>
              <w:bottom w:val="single" w:sz="8" w:space="0" w:color="000000"/>
            </w:tcBorders>
          </w:tcPr>
          <w:p w:rsidR="00883632" w:rsidRPr="00883632" w:rsidRDefault="00883632" w:rsidP="002826D6">
            <w:pPr>
              <w:spacing w:after="0" w:line="240" w:lineRule="auto"/>
              <w:rPr>
                <w:rFonts w:ascii="Times New Roman" w:hAnsi="Times New Roman"/>
                <w:sz w:val="18"/>
                <w:szCs w:val="18"/>
                <w:shd w:val="clear" w:color="auto" w:fill="FFFFFF"/>
              </w:rPr>
            </w:pPr>
            <w:proofErr w:type="spellStart"/>
            <w:proofErr w:type="gramStart"/>
            <w:r w:rsidRPr="00883632">
              <w:rPr>
                <w:rFonts w:ascii="Times New Roman" w:hAnsi="Times New Roman"/>
                <w:sz w:val="18"/>
                <w:szCs w:val="18"/>
                <w:shd w:val="clear" w:color="auto" w:fill="FFFFFF"/>
              </w:rPr>
              <w:t>Муниципаль-ная</w:t>
            </w:r>
            <w:proofErr w:type="spellEnd"/>
            <w:proofErr w:type="gramEnd"/>
          </w:p>
          <w:p w:rsidR="00883632" w:rsidRPr="00883632" w:rsidRDefault="00883632" w:rsidP="002826D6">
            <w:pPr>
              <w:spacing w:after="0"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 xml:space="preserve">программа      </w:t>
            </w:r>
          </w:p>
        </w:tc>
        <w:tc>
          <w:tcPr>
            <w:tcW w:w="2268" w:type="dxa"/>
            <w:vMerge w:val="restart"/>
            <w:tcBorders>
              <w:top w:val="single" w:sz="8" w:space="0" w:color="000000"/>
              <w:left w:val="single" w:sz="2" w:space="0" w:color="000000"/>
              <w:bottom w:val="single" w:sz="8" w:space="0" w:color="000000"/>
            </w:tcBorders>
          </w:tcPr>
          <w:p w:rsidR="00883632" w:rsidRPr="00883632" w:rsidRDefault="00883632" w:rsidP="005233A4">
            <w:pPr>
              <w:snapToGrid w:val="0"/>
              <w:spacing w:line="240" w:lineRule="auto"/>
              <w:jc w:val="center"/>
              <w:rPr>
                <w:rFonts w:ascii="Times New Roman" w:hAnsi="Times New Roman"/>
                <w:sz w:val="18"/>
                <w:szCs w:val="18"/>
                <w:shd w:val="clear" w:color="auto" w:fill="FFFFFF"/>
              </w:rPr>
            </w:pPr>
            <w:r w:rsidRPr="00883632">
              <w:rPr>
                <w:rFonts w:ascii="Times New Roman" w:hAnsi="Times New Roman"/>
                <w:sz w:val="18"/>
                <w:szCs w:val="18"/>
              </w:rPr>
              <w:t xml:space="preserve">«Комплексное развитие  местного самоуправления на территории </w:t>
            </w:r>
            <w:proofErr w:type="spellStart"/>
            <w:r w:rsidRPr="00883632">
              <w:rPr>
                <w:rFonts w:ascii="Times New Roman" w:hAnsi="Times New Roman"/>
                <w:sz w:val="18"/>
                <w:szCs w:val="18"/>
              </w:rPr>
              <w:t>Верхнеломовского</w:t>
            </w:r>
            <w:proofErr w:type="spellEnd"/>
            <w:r w:rsidRPr="00883632">
              <w:rPr>
                <w:rFonts w:ascii="Times New Roman" w:hAnsi="Times New Roman"/>
                <w:sz w:val="18"/>
                <w:szCs w:val="18"/>
              </w:rPr>
              <w:t xml:space="preserve"> сельсовета </w:t>
            </w:r>
            <w:proofErr w:type="spellStart"/>
            <w:r w:rsidRPr="00883632">
              <w:rPr>
                <w:rFonts w:ascii="Times New Roman" w:hAnsi="Times New Roman"/>
                <w:sz w:val="18"/>
                <w:szCs w:val="18"/>
              </w:rPr>
              <w:t>Нижнеломовского</w:t>
            </w:r>
            <w:proofErr w:type="spellEnd"/>
            <w:r w:rsidRPr="00883632">
              <w:rPr>
                <w:rFonts w:ascii="Times New Roman" w:hAnsi="Times New Roman"/>
                <w:sz w:val="18"/>
                <w:szCs w:val="18"/>
              </w:rPr>
              <w:t xml:space="preserve"> района Пензенской области»</w:t>
            </w:r>
          </w:p>
        </w:tc>
        <w:tc>
          <w:tcPr>
            <w:tcW w:w="2410" w:type="dxa"/>
            <w:tcBorders>
              <w:top w:val="single" w:sz="8" w:space="0" w:color="000000"/>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всего </w:t>
            </w:r>
          </w:p>
        </w:tc>
        <w:tc>
          <w:tcPr>
            <w:tcW w:w="993" w:type="dxa"/>
            <w:tcBorders>
              <w:top w:val="single" w:sz="8" w:space="0" w:color="000000"/>
              <w:left w:val="single" w:sz="2" w:space="0" w:color="000000"/>
              <w:bottom w:val="single" w:sz="8" w:space="0" w:color="000000"/>
            </w:tcBorders>
          </w:tcPr>
          <w:p w:rsidR="00883632" w:rsidRPr="00883632" w:rsidRDefault="00883632" w:rsidP="00B62208">
            <w:pPr>
              <w:spacing w:line="240" w:lineRule="auto"/>
              <w:jc w:val="center"/>
              <w:rPr>
                <w:rFonts w:ascii="Times New Roman" w:hAnsi="Times New Roman"/>
                <w:b/>
                <w:bCs/>
                <w:sz w:val="18"/>
                <w:szCs w:val="18"/>
                <w:shd w:val="clear" w:color="auto" w:fill="FFFFFF"/>
              </w:rPr>
            </w:pPr>
            <w:r w:rsidRPr="00883632">
              <w:rPr>
                <w:rFonts w:ascii="Times New Roman" w:hAnsi="Times New Roman"/>
                <w:b/>
                <w:bCs/>
                <w:sz w:val="18"/>
                <w:szCs w:val="18"/>
                <w:shd w:val="clear" w:color="auto" w:fill="FFFFFF"/>
              </w:rPr>
              <w:t>11074,9</w:t>
            </w:r>
          </w:p>
        </w:tc>
        <w:tc>
          <w:tcPr>
            <w:tcW w:w="992" w:type="dxa"/>
            <w:tcBorders>
              <w:top w:val="single" w:sz="8" w:space="0" w:color="000000"/>
              <w:left w:val="single" w:sz="2" w:space="0" w:color="000000"/>
              <w:bottom w:val="single" w:sz="8" w:space="0" w:color="000000"/>
            </w:tcBorders>
          </w:tcPr>
          <w:p w:rsidR="00883632" w:rsidRPr="00883632" w:rsidRDefault="00883632" w:rsidP="00C073AF">
            <w:pPr>
              <w:spacing w:line="240" w:lineRule="auto"/>
              <w:jc w:val="center"/>
              <w:rPr>
                <w:rFonts w:ascii="Times New Roman" w:hAnsi="Times New Roman"/>
                <w:b/>
                <w:bCs/>
                <w:sz w:val="18"/>
                <w:szCs w:val="18"/>
              </w:rPr>
            </w:pPr>
            <w:r w:rsidRPr="00883632">
              <w:rPr>
                <w:rFonts w:ascii="Times New Roman" w:hAnsi="Times New Roman"/>
                <w:b/>
                <w:bCs/>
                <w:sz w:val="18"/>
                <w:szCs w:val="18"/>
              </w:rPr>
              <w:t>19728,3</w:t>
            </w:r>
          </w:p>
        </w:tc>
        <w:tc>
          <w:tcPr>
            <w:tcW w:w="992" w:type="dxa"/>
            <w:tcBorders>
              <w:top w:val="single" w:sz="8" w:space="0" w:color="000000"/>
              <w:left w:val="single" w:sz="2" w:space="0" w:color="000000"/>
              <w:bottom w:val="single" w:sz="8" w:space="0" w:color="000000"/>
            </w:tcBorders>
          </w:tcPr>
          <w:p w:rsidR="00883632" w:rsidRPr="00883632" w:rsidRDefault="00883632" w:rsidP="00D644D2">
            <w:pPr>
              <w:spacing w:line="240" w:lineRule="auto"/>
              <w:jc w:val="center"/>
              <w:rPr>
                <w:rFonts w:ascii="Times New Roman" w:hAnsi="Times New Roman"/>
                <w:b/>
                <w:bCs/>
                <w:sz w:val="18"/>
                <w:szCs w:val="18"/>
              </w:rPr>
            </w:pPr>
            <w:r w:rsidRPr="00883632">
              <w:rPr>
                <w:rFonts w:ascii="Times New Roman" w:hAnsi="Times New Roman"/>
                <w:b/>
                <w:bCs/>
                <w:sz w:val="18"/>
                <w:szCs w:val="18"/>
              </w:rPr>
              <w:t>15206,0</w:t>
            </w:r>
          </w:p>
        </w:tc>
        <w:tc>
          <w:tcPr>
            <w:tcW w:w="992" w:type="dxa"/>
            <w:tcBorders>
              <w:top w:val="single" w:sz="8" w:space="0" w:color="000000"/>
              <w:left w:val="single" w:sz="2" w:space="0" w:color="000000"/>
              <w:bottom w:val="single" w:sz="8" w:space="0" w:color="000000"/>
            </w:tcBorders>
          </w:tcPr>
          <w:p w:rsidR="00883632" w:rsidRPr="00883632" w:rsidRDefault="00883632" w:rsidP="00B77970">
            <w:pPr>
              <w:spacing w:line="240" w:lineRule="auto"/>
              <w:jc w:val="center"/>
              <w:rPr>
                <w:rFonts w:ascii="Times New Roman" w:hAnsi="Times New Roman"/>
                <w:b/>
                <w:bCs/>
                <w:sz w:val="18"/>
                <w:szCs w:val="18"/>
              </w:rPr>
            </w:pPr>
            <w:r w:rsidRPr="00883632">
              <w:rPr>
                <w:rFonts w:ascii="Times New Roman" w:hAnsi="Times New Roman"/>
                <w:b/>
                <w:bCs/>
                <w:sz w:val="18"/>
                <w:szCs w:val="18"/>
              </w:rPr>
              <w:t>37262,3</w:t>
            </w:r>
          </w:p>
        </w:tc>
        <w:tc>
          <w:tcPr>
            <w:tcW w:w="993" w:type="dxa"/>
            <w:tcBorders>
              <w:top w:val="single" w:sz="8" w:space="0" w:color="000000"/>
              <w:left w:val="single" w:sz="2" w:space="0" w:color="000000"/>
              <w:bottom w:val="single" w:sz="8" w:space="0" w:color="000000"/>
              <w:right w:val="single" w:sz="2" w:space="0" w:color="000000"/>
            </w:tcBorders>
          </w:tcPr>
          <w:p w:rsidR="00883632" w:rsidRPr="00883632" w:rsidRDefault="00B20F4F" w:rsidP="00FB4DCB">
            <w:pPr>
              <w:spacing w:line="240" w:lineRule="auto"/>
              <w:jc w:val="center"/>
              <w:rPr>
                <w:rFonts w:ascii="Times New Roman" w:hAnsi="Times New Roman"/>
                <w:b/>
                <w:bCs/>
                <w:sz w:val="18"/>
                <w:szCs w:val="18"/>
              </w:rPr>
            </w:pPr>
            <w:r>
              <w:rPr>
                <w:rFonts w:ascii="Times New Roman" w:hAnsi="Times New Roman"/>
                <w:b/>
                <w:bCs/>
                <w:sz w:val="18"/>
                <w:szCs w:val="18"/>
              </w:rPr>
              <w:t>24902,5</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7931B7" w:rsidP="00EF1AAB">
            <w:pPr>
              <w:spacing w:line="240" w:lineRule="auto"/>
              <w:jc w:val="center"/>
              <w:rPr>
                <w:rFonts w:ascii="Times New Roman" w:hAnsi="Times New Roman"/>
                <w:b/>
                <w:bCs/>
                <w:sz w:val="18"/>
                <w:szCs w:val="18"/>
              </w:rPr>
            </w:pPr>
            <w:r>
              <w:rPr>
                <w:rFonts w:ascii="Times New Roman" w:hAnsi="Times New Roman"/>
                <w:b/>
                <w:bCs/>
                <w:sz w:val="18"/>
                <w:szCs w:val="18"/>
              </w:rPr>
              <w:t>12261,5</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B20F4F" w:rsidP="00FB4DCB">
            <w:pPr>
              <w:spacing w:line="240" w:lineRule="auto"/>
              <w:jc w:val="center"/>
              <w:rPr>
                <w:rFonts w:ascii="Times New Roman" w:hAnsi="Times New Roman"/>
                <w:b/>
                <w:bCs/>
                <w:sz w:val="18"/>
                <w:szCs w:val="18"/>
              </w:rPr>
            </w:pPr>
            <w:r>
              <w:rPr>
                <w:rFonts w:ascii="Times New Roman" w:hAnsi="Times New Roman"/>
                <w:b/>
                <w:bCs/>
                <w:sz w:val="18"/>
                <w:szCs w:val="18"/>
              </w:rPr>
              <w:t>11317,4</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B20F4F" w:rsidP="00FB4DCB">
            <w:pPr>
              <w:spacing w:line="240" w:lineRule="auto"/>
              <w:jc w:val="center"/>
              <w:rPr>
                <w:rFonts w:ascii="Times New Roman" w:hAnsi="Times New Roman"/>
                <w:b/>
                <w:bCs/>
                <w:sz w:val="18"/>
                <w:szCs w:val="18"/>
              </w:rPr>
            </w:pPr>
            <w:r>
              <w:rPr>
                <w:rFonts w:ascii="Times New Roman" w:hAnsi="Times New Roman"/>
                <w:b/>
                <w:bCs/>
                <w:sz w:val="18"/>
                <w:szCs w:val="18"/>
              </w:rPr>
              <w:t>11270,3</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B20F4F" w:rsidP="00FB4DCB">
            <w:pPr>
              <w:spacing w:line="240" w:lineRule="auto"/>
              <w:jc w:val="center"/>
              <w:rPr>
                <w:rFonts w:ascii="Times New Roman" w:hAnsi="Times New Roman"/>
                <w:b/>
                <w:bCs/>
                <w:sz w:val="18"/>
                <w:szCs w:val="18"/>
              </w:rPr>
            </w:pPr>
            <w:r>
              <w:rPr>
                <w:rFonts w:ascii="Times New Roman" w:hAnsi="Times New Roman"/>
                <w:b/>
                <w:bCs/>
                <w:sz w:val="18"/>
                <w:szCs w:val="18"/>
              </w:rPr>
              <w:t>11270,3</w:t>
            </w:r>
          </w:p>
        </w:tc>
      </w:tr>
      <w:tr w:rsidR="00883632" w:rsidRPr="00883632" w:rsidTr="00883632">
        <w:trPr>
          <w:trHeight w:val="480"/>
        </w:trPr>
        <w:tc>
          <w:tcPr>
            <w:tcW w:w="480"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top w:val="single" w:sz="8" w:space="0" w:color="000000"/>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Бюджет</w:t>
            </w:r>
            <w:r w:rsidR="00235EFF">
              <w:rPr>
                <w:rFonts w:ascii="Times New Roman" w:hAnsi="Times New Roman" w:cs="Times New Roman"/>
                <w:sz w:val="18"/>
                <w:szCs w:val="18"/>
                <w:shd w:val="clear" w:color="auto" w:fill="FFFFFF"/>
              </w:rPr>
              <w:t xml:space="preserve"> </w:t>
            </w:r>
            <w:proofErr w:type="spellStart"/>
            <w:r w:rsidRPr="00883632">
              <w:rPr>
                <w:rFonts w:ascii="Times New Roman" w:hAnsi="Times New Roman" w:cs="Times New Roman"/>
                <w:sz w:val="18"/>
                <w:szCs w:val="18"/>
                <w:shd w:val="clear" w:color="auto" w:fill="FFFFFF"/>
              </w:rPr>
              <w:t>Верхнеомовского</w:t>
            </w:r>
            <w:proofErr w:type="spellEnd"/>
            <w:r w:rsidRPr="00883632">
              <w:rPr>
                <w:rFonts w:ascii="Times New Roman" w:hAnsi="Times New Roman" w:cs="Times New Roman"/>
                <w:sz w:val="18"/>
                <w:szCs w:val="18"/>
                <w:shd w:val="clear" w:color="auto" w:fill="FFFFFF"/>
              </w:rPr>
              <w:t xml:space="preserve"> сельсовета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w:t>
            </w:r>
          </w:p>
        </w:tc>
        <w:tc>
          <w:tcPr>
            <w:tcW w:w="993" w:type="dxa"/>
            <w:tcBorders>
              <w:top w:val="single" w:sz="8" w:space="0" w:color="000000"/>
              <w:left w:val="single" w:sz="2" w:space="0" w:color="000000"/>
              <w:bottom w:val="single" w:sz="8" w:space="0" w:color="000000"/>
            </w:tcBorders>
          </w:tcPr>
          <w:p w:rsidR="00883632" w:rsidRPr="00883632" w:rsidRDefault="00883632" w:rsidP="00B62208">
            <w:pPr>
              <w:spacing w:line="240" w:lineRule="auto"/>
              <w:jc w:val="center"/>
              <w:rPr>
                <w:rFonts w:ascii="Times New Roman" w:hAnsi="Times New Roman"/>
                <w:sz w:val="18"/>
                <w:szCs w:val="18"/>
              </w:rPr>
            </w:pPr>
            <w:r w:rsidRPr="00883632">
              <w:rPr>
                <w:rFonts w:ascii="Times New Roman" w:hAnsi="Times New Roman"/>
                <w:sz w:val="18"/>
                <w:szCs w:val="18"/>
              </w:rPr>
              <w:t>9928,7</w:t>
            </w:r>
          </w:p>
        </w:tc>
        <w:tc>
          <w:tcPr>
            <w:tcW w:w="992" w:type="dxa"/>
            <w:tcBorders>
              <w:top w:val="single" w:sz="8" w:space="0" w:color="000000"/>
              <w:left w:val="single" w:sz="2" w:space="0" w:color="000000"/>
              <w:bottom w:val="single" w:sz="8" w:space="0" w:color="000000"/>
            </w:tcBorders>
          </w:tcPr>
          <w:p w:rsidR="00883632" w:rsidRPr="00883632" w:rsidRDefault="00B20F4F" w:rsidP="00C073AF">
            <w:pPr>
              <w:spacing w:line="240" w:lineRule="auto"/>
              <w:jc w:val="center"/>
              <w:rPr>
                <w:rFonts w:ascii="Times New Roman" w:hAnsi="Times New Roman"/>
                <w:sz w:val="18"/>
                <w:szCs w:val="18"/>
              </w:rPr>
            </w:pPr>
            <w:r>
              <w:rPr>
                <w:rFonts w:ascii="Times New Roman" w:hAnsi="Times New Roman"/>
                <w:sz w:val="18"/>
                <w:szCs w:val="18"/>
              </w:rPr>
              <w:t>12031,1</w:t>
            </w:r>
          </w:p>
        </w:tc>
        <w:tc>
          <w:tcPr>
            <w:tcW w:w="992" w:type="dxa"/>
            <w:tcBorders>
              <w:top w:val="single" w:sz="8" w:space="0" w:color="000000"/>
              <w:left w:val="single" w:sz="2" w:space="0" w:color="000000"/>
              <w:bottom w:val="single" w:sz="8" w:space="0" w:color="000000"/>
            </w:tcBorders>
          </w:tcPr>
          <w:p w:rsidR="00883632" w:rsidRPr="00883632" w:rsidRDefault="00883632" w:rsidP="00D465E3">
            <w:pPr>
              <w:spacing w:line="240" w:lineRule="auto"/>
              <w:jc w:val="center"/>
              <w:rPr>
                <w:rFonts w:ascii="Times New Roman" w:hAnsi="Times New Roman"/>
                <w:sz w:val="18"/>
                <w:szCs w:val="18"/>
              </w:rPr>
            </w:pPr>
            <w:r w:rsidRPr="00883632">
              <w:rPr>
                <w:rFonts w:ascii="Times New Roman" w:hAnsi="Times New Roman"/>
                <w:sz w:val="18"/>
                <w:szCs w:val="18"/>
              </w:rPr>
              <w:t>12531,4</w:t>
            </w:r>
          </w:p>
        </w:tc>
        <w:tc>
          <w:tcPr>
            <w:tcW w:w="992" w:type="dxa"/>
            <w:tcBorders>
              <w:top w:val="single" w:sz="8" w:space="0" w:color="000000"/>
              <w:left w:val="single" w:sz="2" w:space="0" w:color="000000"/>
              <w:bottom w:val="single" w:sz="8" w:space="0" w:color="000000"/>
            </w:tcBorders>
          </w:tcPr>
          <w:p w:rsidR="00883632" w:rsidRPr="00883632" w:rsidRDefault="00883632" w:rsidP="00DF1412">
            <w:pPr>
              <w:spacing w:line="240" w:lineRule="auto"/>
              <w:jc w:val="center"/>
              <w:rPr>
                <w:rFonts w:ascii="Times New Roman" w:hAnsi="Times New Roman"/>
                <w:sz w:val="18"/>
                <w:szCs w:val="18"/>
              </w:rPr>
            </w:pPr>
            <w:r w:rsidRPr="00883632">
              <w:rPr>
                <w:rFonts w:ascii="Times New Roman" w:hAnsi="Times New Roman"/>
                <w:sz w:val="18"/>
                <w:szCs w:val="18"/>
              </w:rPr>
              <w:t>11259,7</w:t>
            </w:r>
          </w:p>
        </w:tc>
        <w:tc>
          <w:tcPr>
            <w:tcW w:w="993" w:type="dxa"/>
            <w:tcBorders>
              <w:top w:val="single" w:sz="8" w:space="0" w:color="000000"/>
              <w:left w:val="single" w:sz="2" w:space="0" w:color="000000"/>
              <w:bottom w:val="single" w:sz="8" w:space="0" w:color="000000"/>
              <w:right w:val="single" w:sz="2" w:space="0" w:color="000000"/>
            </w:tcBorders>
          </w:tcPr>
          <w:p w:rsidR="00883632" w:rsidRPr="00883632" w:rsidRDefault="00883632" w:rsidP="00B20F4F">
            <w:pPr>
              <w:spacing w:line="240" w:lineRule="auto"/>
              <w:jc w:val="center"/>
              <w:rPr>
                <w:rFonts w:ascii="Times New Roman" w:hAnsi="Times New Roman"/>
                <w:sz w:val="18"/>
                <w:szCs w:val="18"/>
              </w:rPr>
            </w:pPr>
            <w:r w:rsidRPr="00883632">
              <w:rPr>
                <w:rFonts w:ascii="Times New Roman" w:hAnsi="Times New Roman"/>
                <w:sz w:val="18"/>
                <w:szCs w:val="18"/>
              </w:rPr>
              <w:t>11</w:t>
            </w:r>
            <w:r w:rsidR="00825F3A">
              <w:rPr>
                <w:rFonts w:ascii="Times New Roman" w:hAnsi="Times New Roman"/>
                <w:sz w:val="18"/>
                <w:szCs w:val="18"/>
              </w:rPr>
              <w:t>53</w:t>
            </w:r>
            <w:r w:rsidR="00B20F4F">
              <w:rPr>
                <w:rFonts w:ascii="Times New Roman" w:hAnsi="Times New Roman"/>
                <w:sz w:val="18"/>
                <w:szCs w:val="18"/>
              </w:rPr>
              <w:t>0</w:t>
            </w:r>
            <w:r w:rsidRPr="00883632">
              <w:rPr>
                <w:rFonts w:ascii="Times New Roman" w:hAnsi="Times New Roman"/>
                <w:sz w:val="18"/>
                <w:szCs w:val="18"/>
              </w:rPr>
              <w:t>,</w:t>
            </w:r>
            <w:r w:rsidR="00B20F4F">
              <w:rPr>
                <w:rFonts w:ascii="Times New Roman" w:hAnsi="Times New Roman"/>
                <w:sz w:val="18"/>
                <w:szCs w:val="18"/>
              </w:rPr>
              <w:t>4</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7931B7" w:rsidP="00EF1AAB">
            <w:pPr>
              <w:spacing w:line="240" w:lineRule="auto"/>
              <w:jc w:val="center"/>
              <w:rPr>
                <w:rFonts w:ascii="Times New Roman" w:hAnsi="Times New Roman"/>
                <w:sz w:val="18"/>
                <w:szCs w:val="18"/>
              </w:rPr>
            </w:pPr>
            <w:r>
              <w:rPr>
                <w:rFonts w:ascii="Times New Roman" w:hAnsi="Times New Roman"/>
                <w:sz w:val="18"/>
                <w:szCs w:val="18"/>
              </w:rPr>
              <w:t>10812,9</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E7557D" w:rsidP="00FB0B73">
            <w:pPr>
              <w:spacing w:line="240" w:lineRule="auto"/>
              <w:jc w:val="center"/>
              <w:rPr>
                <w:rFonts w:ascii="Times New Roman" w:hAnsi="Times New Roman"/>
                <w:sz w:val="18"/>
                <w:szCs w:val="18"/>
              </w:rPr>
            </w:pPr>
            <w:r>
              <w:rPr>
                <w:rFonts w:ascii="Times New Roman" w:hAnsi="Times New Roman"/>
                <w:sz w:val="18"/>
                <w:szCs w:val="18"/>
              </w:rPr>
              <w:t>10141,7</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E7557D" w:rsidP="00FB0B73">
            <w:pPr>
              <w:spacing w:line="240" w:lineRule="auto"/>
              <w:jc w:val="center"/>
              <w:rPr>
                <w:rFonts w:ascii="Times New Roman" w:hAnsi="Times New Roman"/>
                <w:sz w:val="18"/>
                <w:szCs w:val="18"/>
              </w:rPr>
            </w:pPr>
            <w:r>
              <w:rPr>
                <w:rFonts w:ascii="Times New Roman" w:hAnsi="Times New Roman"/>
                <w:sz w:val="18"/>
                <w:szCs w:val="18"/>
              </w:rPr>
              <w:t>10041,9</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E7557D" w:rsidP="00FB0B73">
            <w:pPr>
              <w:spacing w:line="240" w:lineRule="auto"/>
              <w:jc w:val="center"/>
              <w:rPr>
                <w:rFonts w:ascii="Times New Roman" w:hAnsi="Times New Roman"/>
                <w:sz w:val="18"/>
                <w:szCs w:val="18"/>
              </w:rPr>
            </w:pPr>
            <w:r>
              <w:rPr>
                <w:rFonts w:ascii="Times New Roman" w:hAnsi="Times New Roman"/>
                <w:sz w:val="18"/>
                <w:szCs w:val="18"/>
              </w:rPr>
              <w:t>10041,9</w:t>
            </w:r>
          </w:p>
        </w:tc>
      </w:tr>
      <w:tr w:rsidR="00883632" w:rsidRPr="00883632" w:rsidTr="00883632">
        <w:trPr>
          <w:trHeight w:val="799"/>
        </w:trPr>
        <w:tc>
          <w:tcPr>
            <w:tcW w:w="480"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top w:val="single" w:sz="8" w:space="0" w:color="000000"/>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в том числе межбюджетные трансферты из бюджета Пензенской области </w:t>
            </w:r>
          </w:p>
        </w:tc>
        <w:tc>
          <w:tcPr>
            <w:tcW w:w="993" w:type="dxa"/>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378,9</w:t>
            </w:r>
          </w:p>
        </w:tc>
        <w:tc>
          <w:tcPr>
            <w:tcW w:w="992" w:type="dxa"/>
            <w:tcBorders>
              <w:top w:val="single" w:sz="8" w:space="0" w:color="000000"/>
              <w:left w:val="single" w:sz="2" w:space="0" w:color="000000"/>
              <w:bottom w:val="single" w:sz="8" w:space="0" w:color="000000"/>
            </w:tcBorders>
          </w:tcPr>
          <w:p w:rsidR="00883632" w:rsidRPr="00883632" w:rsidRDefault="00883632" w:rsidP="00D25E44">
            <w:pPr>
              <w:spacing w:line="240" w:lineRule="auto"/>
              <w:jc w:val="right"/>
              <w:rPr>
                <w:rFonts w:ascii="Times New Roman" w:hAnsi="Times New Roman"/>
                <w:sz w:val="18"/>
                <w:szCs w:val="18"/>
                <w:shd w:val="clear" w:color="auto" w:fill="FFFFFF"/>
              </w:rPr>
            </w:pPr>
            <w:r w:rsidRPr="00883632">
              <w:rPr>
                <w:rFonts w:ascii="Times New Roman" w:hAnsi="Times New Roman"/>
                <w:sz w:val="18"/>
                <w:szCs w:val="18"/>
                <w:shd w:val="clear" w:color="auto" w:fill="FFFFFF"/>
              </w:rPr>
              <w:t>1805,9</w:t>
            </w: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right"/>
              <w:rPr>
                <w:rFonts w:ascii="Times New Roman" w:hAnsi="Times New Roman"/>
                <w:sz w:val="18"/>
                <w:szCs w:val="18"/>
                <w:shd w:val="clear" w:color="auto" w:fill="FFFFFF"/>
              </w:rPr>
            </w:pPr>
            <w:r w:rsidRPr="00883632">
              <w:rPr>
                <w:rFonts w:ascii="Times New Roman" w:hAnsi="Times New Roman"/>
                <w:sz w:val="18"/>
                <w:szCs w:val="18"/>
                <w:shd w:val="clear" w:color="auto" w:fill="FFFFFF"/>
              </w:rPr>
              <w:t>14647,3</w:t>
            </w:r>
          </w:p>
        </w:tc>
        <w:tc>
          <w:tcPr>
            <w:tcW w:w="993" w:type="dxa"/>
            <w:tcBorders>
              <w:top w:val="single" w:sz="8" w:space="0" w:color="000000"/>
              <w:left w:val="single" w:sz="2" w:space="0" w:color="000000"/>
              <w:bottom w:val="single" w:sz="8" w:space="0" w:color="000000"/>
              <w:right w:val="single" w:sz="2" w:space="0" w:color="000000"/>
            </w:tcBorders>
          </w:tcPr>
          <w:p w:rsidR="00883632" w:rsidRPr="00883632" w:rsidRDefault="00883632" w:rsidP="00B20F4F">
            <w:pPr>
              <w:spacing w:line="240" w:lineRule="auto"/>
              <w:jc w:val="right"/>
              <w:rPr>
                <w:rFonts w:ascii="Times New Roman" w:hAnsi="Times New Roman"/>
                <w:sz w:val="18"/>
                <w:szCs w:val="18"/>
              </w:rPr>
            </w:pPr>
            <w:r w:rsidRPr="00883632">
              <w:rPr>
                <w:rFonts w:ascii="Times New Roman" w:hAnsi="Times New Roman"/>
                <w:sz w:val="18"/>
                <w:szCs w:val="18"/>
              </w:rPr>
              <w:t>163</w:t>
            </w:r>
            <w:r w:rsidR="00B20F4F">
              <w:rPr>
                <w:rFonts w:ascii="Times New Roman" w:hAnsi="Times New Roman"/>
                <w:sz w:val="18"/>
                <w:szCs w:val="18"/>
              </w:rPr>
              <w:t>5</w:t>
            </w:r>
            <w:r w:rsidRPr="00883632">
              <w:rPr>
                <w:rFonts w:ascii="Times New Roman" w:hAnsi="Times New Roman"/>
                <w:sz w:val="18"/>
                <w:szCs w:val="18"/>
              </w:rPr>
              <w:t>,0</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25F3A" w:rsidP="00FB0B73">
            <w:pPr>
              <w:spacing w:line="240" w:lineRule="auto"/>
              <w:jc w:val="right"/>
              <w:rPr>
                <w:rFonts w:ascii="Times New Roman" w:hAnsi="Times New Roman"/>
                <w:sz w:val="18"/>
                <w:szCs w:val="18"/>
              </w:rPr>
            </w:pPr>
            <w:r>
              <w:rPr>
                <w:rFonts w:ascii="Times New Roman" w:hAnsi="Times New Roman"/>
                <w:sz w:val="18"/>
                <w:szCs w:val="18"/>
              </w:rPr>
              <w:t>659,1</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25F3A" w:rsidP="00FB0B73">
            <w:pPr>
              <w:spacing w:line="240" w:lineRule="auto"/>
              <w:jc w:val="right"/>
              <w:rPr>
                <w:rFonts w:ascii="Times New Roman" w:hAnsi="Times New Roman"/>
                <w:sz w:val="18"/>
                <w:szCs w:val="18"/>
              </w:rPr>
            </w:pPr>
            <w:r>
              <w:rPr>
                <w:rFonts w:ascii="Times New Roman" w:hAnsi="Times New Roman"/>
                <w:sz w:val="18"/>
                <w:szCs w:val="18"/>
              </w:rPr>
              <w:t>730,5</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25F3A" w:rsidP="00FB0B73">
            <w:pPr>
              <w:spacing w:line="240" w:lineRule="auto"/>
              <w:jc w:val="right"/>
              <w:rPr>
                <w:rFonts w:ascii="Times New Roman" w:hAnsi="Times New Roman"/>
                <w:sz w:val="18"/>
                <w:szCs w:val="18"/>
              </w:rPr>
            </w:pPr>
            <w:r>
              <w:rPr>
                <w:rFonts w:ascii="Times New Roman" w:hAnsi="Times New Roman"/>
                <w:sz w:val="18"/>
                <w:szCs w:val="18"/>
              </w:rPr>
              <w:t>774,3</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25F3A" w:rsidP="00FB0B73">
            <w:pPr>
              <w:spacing w:line="240" w:lineRule="auto"/>
              <w:jc w:val="right"/>
              <w:rPr>
                <w:rFonts w:ascii="Times New Roman" w:hAnsi="Times New Roman"/>
                <w:sz w:val="18"/>
                <w:szCs w:val="18"/>
              </w:rPr>
            </w:pPr>
            <w:r>
              <w:rPr>
                <w:rFonts w:ascii="Times New Roman" w:hAnsi="Times New Roman"/>
                <w:sz w:val="18"/>
                <w:szCs w:val="18"/>
              </w:rPr>
              <w:t>774,3</w:t>
            </w:r>
          </w:p>
        </w:tc>
      </w:tr>
      <w:tr w:rsidR="00883632" w:rsidRPr="00883632" w:rsidTr="00883632">
        <w:trPr>
          <w:trHeight w:val="799"/>
        </w:trPr>
        <w:tc>
          <w:tcPr>
            <w:tcW w:w="480"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top w:val="single" w:sz="8" w:space="0" w:color="000000"/>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Бюджеты муниципальных образований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 </w:t>
            </w:r>
          </w:p>
        </w:tc>
        <w:tc>
          <w:tcPr>
            <w:tcW w:w="993" w:type="dxa"/>
            <w:tcBorders>
              <w:top w:val="single" w:sz="8" w:space="0" w:color="000000"/>
              <w:left w:val="single" w:sz="2" w:space="0" w:color="000000"/>
              <w:bottom w:val="single" w:sz="8" w:space="0" w:color="000000"/>
            </w:tcBorders>
          </w:tcPr>
          <w:p w:rsidR="00883632" w:rsidRPr="00883632" w:rsidRDefault="00883632" w:rsidP="007B6592">
            <w:pPr>
              <w:spacing w:line="240" w:lineRule="auto"/>
              <w:jc w:val="center"/>
              <w:rPr>
                <w:rFonts w:ascii="Times New Roman" w:hAnsi="Times New Roman"/>
                <w:sz w:val="18"/>
                <w:szCs w:val="18"/>
                <w:shd w:val="clear" w:color="auto" w:fill="FFFFFF"/>
                <w:lang w:val="en-US"/>
              </w:rPr>
            </w:pPr>
            <w:r w:rsidRPr="00883632">
              <w:rPr>
                <w:rFonts w:ascii="Times New Roman" w:hAnsi="Times New Roman"/>
                <w:sz w:val="18"/>
                <w:szCs w:val="18"/>
                <w:shd w:val="clear" w:color="auto" w:fill="FFFFFF"/>
              </w:rPr>
              <w:t>991,5</w:t>
            </w:r>
          </w:p>
        </w:tc>
        <w:tc>
          <w:tcPr>
            <w:tcW w:w="992" w:type="dxa"/>
            <w:tcBorders>
              <w:top w:val="single" w:sz="8" w:space="0" w:color="000000"/>
              <w:left w:val="single" w:sz="2" w:space="0" w:color="000000"/>
              <w:bottom w:val="single" w:sz="8" w:space="0" w:color="000000"/>
            </w:tcBorders>
          </w:tcPr>
          <w:p w:rsidR="00883632" w:rsidRPr="00883632" w:rsidRDefault="00B20F4F" w:rsidP="001A2F0A">
            <w:pPr>
              <w:spacing w:line="240" w:lineRule="auto"/>
              <w:jc w:val="center"/>
              <w:rPr>
                <w:rFonts w:ascii="Times New Roman" w:hAnsi="Times New Roman"/>
                <w:sz w:val="18"/>
                <w:szCs w:val="18"/>
                <w:shd w:val="clear" w:color="auto" w:fill="FFFFFF"/>
              </w:rPr>
            </w:pPr>
            <w:r>
              <w:rPr>
                <w:rFonts w:ascii="Times New Roman" w:hAnsi="Times New Roman"/>
                <w:sz w:val="18"/>
                <w:szCs w:val="18"/>
                <w:shd w:val="clear" w:color="auto" w:fill="FFFFFF"/>
              </w:rPr>
              <w:t>7162,8</w:t>
            </w:r>
          </w:p>
        </w:tc>
        <w:tc>
          <w:tcPr>
            <w:tcW w:w="992" w:type="dxa"/>
            <w:tcBorders>
              <w:top w:val="single" w:sz="8" w:space="0" w:color="000000"/>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558,8</w:t>
            </w:r>
          </w:p>
        </w:tc>
        <w:tc>
          <w:tcPr>
            <w:tcW w:w="992" w:type="dxa"/>
            <w:tcBorders>
              <w:top w:val="single" w:sz="8" w:space="0" w:color="000000"/>
              <w:left w:val="single" w:sz="2" w:space="0" w:color="000000"/>
              <w:bottom w:val="single" w:sz="8" w:space="0" w:color="000000"/>
            </w:tcBorders>
          </w:tcPr>
          <w:p w:rsidR="00883632" w:rsidRPr="00883632" w:rsidRDefault="00883632" w:rsidP="002C5A22">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937,4</w:t>
            </w:r>
          </w:p>
        </w:tc>
        <w:tc>
          <w:tcPr>
            <w:tcW w:w="993"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r w:rsidRPr="00883632">
              <w:rPr>
                <w:rFonts w:ascii="Times New Roman" w:hAnsi="Times New Roman"/>
                <w:sz w:val="18"/>
                <w:szCs w:val="18"/>
              </w:rPr>
              <w:t>601,1</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25F3A" w:rsidP="00FB0B73">
            <w:pPr>
              <w:spacing w:line="240" w:lineRule="auto"/>
              <w:jc w:val="center"/>
              <w:rPr>
                <w:rFonts w:ascii="Times New Roman" w:hAnsi="Times New Roman"/>
                <w:sz w:val="18"/>
                <w:szCs w:val="18"/>
              </w:rPr>
            </w:pPr>
            <w:r>
              <w:rPr>
                <w:rFonts w:ascii="Times New Roman" w:hAnsi="Times New Roman"/>
                <w:sz w:val="18"/>
                <w:szCs w:val="18"/>
              </w:rPr>
              <w:t>346,6</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r>
      <w:tr w:rsidR="00883632" w:rsidRPr="00883632" w:rsidTr="00883632">
        <w:tc>
          <w:tcPr>
            <w:tcW w:w="480"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top w:val="single" w:sz="8" w:space="0" w:color="000000"/>
              <w:left w:val="single" w:sz="2" w:space="0" w:color="000000"/>
              <w:bottom w:val="single" w:sz="8" w:space="0" w:color="000000"/>
            </w:tcBorders>
          </w:tcPr>
          <w:p w:rsidR="00883632" w:rsidRPr="00883632" w:rsidRDefault="00883632" w:rsidP="006E0C2E">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Федеральный бюджет</w:t>
            </w:r>
          </w:p>
        </w:tc>
        <w:tc>
          <w:tcPr>
            <w:tcW w:w="993" w:type="dxa"/>
            <w:tcBorders>
              <w:top w:val="single" w:sz="8" w:space="0" w:color="000000"/>
              <w:left w:val="single" w:sz="2" w:space="0" w:color="000000"/>
              <w:bottom w:val="single" w:sz="8" w:space="0" w:color="000000"/>
            </w:tcBorders>
          </w:tcPr>
          <w:p w:rsidR="00883632" w:rsidRPr="00883632" w:rsidRDefault="00883632" w:rsidP="006E0C2E">
            <w:pPr>
              <w:snapToGrid w:val="0"/>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154,7</w:t>
            </w:r>
          </w:p>
        </w:tc>
        <w:tc>
          <w:tcPr>
            <w:tcW w:w="992" w:type="dxa"/>
            <w:tcBorders>
              <w:top w:val="single" w:sz="8" w:space="0" w:color="000000"/>
              <w:left w:val="single" w:sz="2" w:space="0" w:color="000000"/>
              <w:bottom w:val="single" w:sz="8" w:space="0" w:color="000000"/>
            </w:tcBorders>
          </w:tcPr>
          <w:p w:rsidR="00883632" w:rsidRPr="00883632" w:rsidRDefault="00883632" w:rsidP="006E0C2E">
            <w:pPr>
              <w:snapToGrid w:val="0"/>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155,5</w:t>
            </w:r>
          </w:p>
        </w:tc>
        <w:tc>
          <w:tcPr>
            <w:tcW w:w="992" w:type="dxa"/>
            <w:tcBorders>
              <w:top w:val="single" w:sz="8" w:space="0" w:color="000000"/>
              <w:left w:val="single" w:sz="2" w:space="0" w:color="000000"/>
              <w:bottom w:val="single" w:sz="8" w:space="0" w:color="000000"/>
            </w:tcBorders>
          </w:tcPr>
          <w:p w:rsidR="00883632" w:rsidRPr="00883632" w:rsidRDefault="00883632" w:rsidP="006E0C2E">
            <w:pPr>
              <w:snapToGrid w:val="0"/>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182,9</w:t>
            </w:r>
          </w:p>
        </w:tc>
        <w:tc>
          <w:tcPr>
            <w:tcW w:w="992" w:type="dxa"/>
            <w:tcBorders>
              <w:top w:val="single" w:sz="8" w:space="0" w:color="000000"/>
              <w:left w:val="single" w:sz="2" w:space="0" w:color="000000"/>
              <w:bottom w:val="single" w:sz="8" w:space="0" w:color="000000"/>
            </w:tcBorders>
          </w:tcPr>
          <w:p w:rsidR="00883632" w:rsidRPr="00883632" w:rsidRDefault="00883632" w:rsidP="002C5A22">
            <w:pPr>
              <w:snapToGrid w:val="0"/>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10387,9</w:t>
            </w:r>
          </w:p>
        </w:tc>
        <w:tc>
          <w:tcPr>
            <w:tcW w:w="993" w:type="dxa"/>
            <w:tcBorders>
              <w:top w:val="single" w:sz="8" w:space="0" w:color="000000"/>
              <w:left w:val="single" w:sz="2" w:space="0" w:color="000000"/>
              <w:bottom w:val="single" w:sz="8" w:space="0" w:color="000000"/>
              <w:right w:val="single" w:sz="2" w:space="0" w:color="000000"/>
            </w:tcBorders>
          </w:tcPr>
          <w:p w:rsidR="00883632" w:rsidRPr="00883632" w:rsidRDefault="00883632" w:rsidP="00B20F4F">
            <w:pPr>
              <w:rPr>
                <w:rFonts w:ascii="Times New Roman" w:hAnsi="Times New Roman"/>
                <w:sz w:val="18"/>
                <w:szCs w:val="18"/>
              </w:rPr>
            </w:pPr>
            <w:r w:rsidRPr="00883632">
              <w:rPr>
                <w:rFonts w:ascii="Times New Roman" w:hAnsi="Times New Roman"/>
                <w:sz w:val="18"/>
                <w:szCs w:val="18"/>
              </w:rPr>
              <w:t>10956,</w:t>
            </w:r>
            <w:r w:rsidR="00B20F4F">
              <w:rPr>
                <w:rFonts w:ascii="Times New Roman" w:hAnsi="Times New Roman"/>
                <w:sz w:val="18"/>
                <w:szCs w:val="18"/>
              </w:rPr>
              <w:t>2</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E7557D">
            <w:pPr>
              <w:rPr>
                <w:rFonts w:ascii="Times New Roman" w:hAnsi="Times New Roman"/>
                <w:sz w:val="18"/>
                <w:szCs w:val="18"/>
              </w:rPr>
            </w:pPr>
            <w:r>
              <w:rPr>
                <w:rFonts w:ascii="Times New Roman" w:hAnsi="Times New Roman"/>
                <w:sz w:val="18"/>
                <w:szCs w:val="18"/>
              </w:rPr>
              <w:t>227,9</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E7557D" w:rsidP="006E0C2E">
            <w:pPr>
              <w:snapToGrid w:val="0"/>
              <w:spacing w:line="240" w:lineRule="auto"/>
              <w:jc w:val="center"/>
              <w:rPr>
                <w:rFonts w:ascii="Times New Roman" w:hAnsi="Times New Roman"/>
                <w:sz w:val="18"/>
                <w:szCs w:val="18"/>
                <w:shd w:val="clear" w:color="auto" w:fill="FFFFFF"/>
              </w:rPr>
            </w:pPr>
            <w:r>
              <w:rPr>
                <w:rFonts w:ascii="Times New Roman" w:hAnsi="Times New Roman"/>
                <w:sz w:val="18"/>
                <w:szCs w:val="18"/>
                <w:shd w:val="clear" w:color="auto" w:fill="FFFFFF"/>
              </w:rPr>
              <w:t>230,2</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E7557D" w:rsidP="006E0C2E">
            <w:pPr>
              <w:snapToGrid w:val="0"/>
              <w:spacing w:line="240" w:lineRule="auto"/>
              <w:jc w:val="center"/>
              <w:rPr>
                <w:rFonts w:ascii="Times New Roman" w:hAnsi="Times New Roman"/>
                <w:sz w:val="18"/>
                <w:szCs w:val="18"/>
                <w:shd w:val="clear" w:color="auto" w:fill="FFFFFF"/>
              </w:rPr>
            </w:pPr>
            <w:r>
              <w:rPr>
                <w:rFonts w:ascii="Times New Roman" w:hAnsi="Times New Roman"/>
                <w:sz w:val="18"/>
                <w:szCs w:val="18"/>
                <w:shd w:val="clear" w:color="auto" w:fill="FFFFFF"/>
              </w:rPr>
              <w:t>239,1</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E7557D" w:rsidP="006E0C2E">
            <w:pPr>
              <w:snapToGrid w:val="0"/>
              <w:spacing w:line="240" w:lineRule="auto"/>
              <w:jc w:val="center"/>
              <w:rPr>
                <w:rFonts w:ascii="Times New Roman" w:hAnsi="Times New Roman"/>
                <w:sz w:val="18"/>
                <w:szCs w:val="18"/>
                <w:shd w:val="clear" w:color="auto" w:fill="FFFFFF"/>
              </w:rPr>
            </w:pPr>
            <w:r>
              <w:rPr>
                <w:rFonts w:ascii="Times New Roman" w:hAnsi="Times New Roman"/>
                <w:sz w:val="18"/>
                <w:szCs w:val="18"/>
                <w:shd w:val="clear" w:color="auto" w:fill="FFFFFF"/>
              </w:rPr>
              <w:t>239,1</w:t>
            </w:r>
          </w:p>
        </w:tc>
      </w:tr>
      <w:tr w:rsidR="00B20F4F" w:rsidRPr="00883632" w:rsidTr="00883632">
        <w:tc>
          <w:tcPr>
            <w:tcW w:w="480" w:type="dxa"/>
            <w:vMerge/>
            <w:tcBorders>
              <w:top w:val="single" w:sz="8" w:space="0" w:color="000000"/>
              <w:left w:val="single" w:sz="2" w:space="0" w:color="000000"/>
              <w:bottom w:val="single" w:sz="8" w:space="0" w:color="000000"/>
            </w:tcBorders>
          </w:tcPr>
          <w:p w:rsidR="00B20F4F" w:rsidRPr="00883632" w:rsidRDefault="00B20F4F" w:rsidP="002826D6">
            <w:pPr>
              <w:snapToGrid w:val="0"/>
              <w:spacing w:line="240" w:lineRule="auto"/>
              <w:rPr>
                <w:rFonts w:ascii="Times New Roman" w:hAnsi="Times New Roman"/>
                <w:sz w:val="18"/>
                <w:szCs w:val="18"/>
              </w:rPr>
            </w:pPr>
          </w:p>
        </w:tc>
        <w:tc>
          <w:tcPr>
            <w:tcW w:w="1221" w:type="dxa"/>
            <w:vMerge/>
            <w:tcBorders>
              <w:top w:val="single" w:sz="8" w:space="0" w:color="000000"/>
              <w:left w:val="single" w:sz="2" w:space="0" w:color="000000"/>
              <w:bottom w:val="single" w:sz="8" w:space="0" w:color="000000"/>
            </w:tcBorders>
          </w:tcPr>
          <w:p w:rsidR="00B20F4F" w:rsidRPr="00883632" w:rsidRDefault="00B20F4F" w:rsidP="002826D6">
            <w:pPr>
              <w:snapToGrid w:val="0"/>
              <w:spacing w:line="240" w:lineRule="auto"/>
              <w:rPr>
                <w:rFonts w:ascii="Times New Roman" w:hAnsi="Times New Roman"/>
                <w:sz w:val="18"/>
                <w:szCs w:val="18"/>
              </w:rPr>
            </w:pPr>
          </w:p>
        </w:tc>
        <w:tc>
          <w:tcPr>
            <w:tcW w:w="2268" w:type="dxa"/>
            <w:vMerge/>
            <w:tcBorders>
              <w:top w:val="single" w:sz="8" w:space="0" w:color="000000"/>
              <w:left w:val="single" w:sz="2" w:space="0" w:color="000000"/>
              <w:bottom w:val="single" w:sz="8" w:space="0" w:color="000000"/>
            </w:tcBorders>
          </w:tcPr>
          <w:p w:rsidR="00B20F4F" w:rsidRPr="00883632" w:rsidRDefault="00B20F4F" w:rsidP="002826D6">
            <w:pPr>
              <w:snapToGrid w:val="0"/>
              <w:spacing w:line="240" w:lineRule="auto"/>
              <w:rPr>
                <w:rFonts w:ascii="Times New Roman" w:hAnsi="Times New Roman"/>
                <w:sz w:val="18"/>
                <w:szCs w:val="18"/>
              </w:rPr>
            </w:pPr>
          </w:p>
        </w:tc>
        <w:tc>
          <w:tcPr>
            <w:tcW w:w="2410" w:type="dxa"/>
            <w:tcBorders>
              <w:top w:val="single" w:sz="8" w:space="0" w:color="000000"/>
              <w:left w:val="single" w:sz="2" w:space="0" w:color="000000"/>
              <w:bottom w:val="single" w:sz="8" w:space="0" w:color="000000"/>
            </w:tcBorders>
          </w:tcPr>
          <w:p w:rsidR="00B20F4F" w:rsidRPr="00883632" w:rsidRDefault="00B20F4F"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Иные источники</w:t>
            </w:r>
          </w:p>
        </w:tc>
        <w:tc>
          <w:tcPr>
            <w:tcW w:w="993" w:type="dxa"/>
            <w:tcBorders>
              <w:top w:val="single" w:sz="8" w:space="0" w:color="000000"/>
              <w:left w:val="single" w:sz="2" w:space="0" w:color="000000"/>
              <w:bottom w:val="single" w:sz="8" w:space="0" w:color="000000"/>
            </w:tcBorders>
          </w:tcPr>
          <w:p w:rsidR="00B20F4F" w:rsidRPr="00883632" w:rsidRDefault="00B20F4F" w:rsidP="002826D6">
            <w:pPr>
              <w:snapToGrid w:val="0"/>
              <w:spacing w:line="240" w:lineRule="auto"/>
              <w:jc w:val="center"/>
              <w:rPr>
                <w:rFonts w:ascii="Times New Roman" w:hAnsi="Times New Roman"/>
                <w:sz w:val="18"/>
                <w:szCs w:val="18"/>
                <w:shd w:val="clear" w:color="auto" w:fill="FFFFFF"/>
              </w:rPr>
            </w:pPr>
          </w:p>
        </w:tc>
        <w:tc>
          <w:tcPr>
            <w:tcW w:w="992" w:type="dxa"/>
            <w:tcBorders>
              <w:top w:val="single" w:sz="8" w:space="0" w:color="000000"/>
              <w:left w:val="single" w:sz="2" w:space="0" w:color="000000"/>
              <w:bottom w:val="single" w:sz="8" w:space="0" w:color="000000"/>
            </w:tcBorders>
          </w:tcPr>
          <w:p w:rsidR="00B20F4F" w:rsidRPr="00883632" w:rsidRDefault="00B20F4F" w:rsidP="002826D6">
            <w:pPr>
              <w:snapToGrid w:val="0"/>
              <w:spacing w:line="240" w:lineRule="auto"/>
              <w:jc w:val="center"/>
              <w:rPr>
                <w:rFonts w:ascii="Times New Roman" w:hAnsi="Times New Roman"/>
                <w:sz w:val="18"/>
                <w:szCs w:val="18"/>
                <w:shd w:val="clear" w:color="auto" w:fill="FFFFFF"/>
              </w:rPr>
            </w:pPr>
          </w:p>
        </w:tc>
        <w:tc>
          <w:tcPr>
            <w:tcW w:w="992" w:type="dxa"/>
            <w:tcBorders>
              <w:top w:val="single" w:sz="8" w:space="0" w:color="000000"/>
              <w:left w:val="single" w:sz="2" w:space="0" w:color="000000"/>
              <w:bottom w:val="single" w:sz="8" w:space="0" w:color="000000"/>
            </w:tcBorders>
          </w:tcPr>
          <w:p w:rsidR="00B20F4F" w:rsidRPr="00883632" w:rsidRDefault="00B20F4F" w:rsidP="006E0C2E">
            <w:pPr>
              <w:snapToGrid w:val="0"/>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127,0</w:t>
            </w:r>
          </w:p>
        </w:tc>
        <w:tc>
          <w:tcPr>
            <w:tcW w:w="992" w:type="dxa"/>
            <w:tcBorders>
              <w:top w:val="single" w:sz="8" w:space="0" w:color="000000"/>
              <w:left w:val="single" w:sz="2" w:space="0" w:color="000000"/>
              <w:bottom w:val="single" w:sz="8" w:space="0" w:color="000000"/>
            </w:tcBorders>
          </w:tcPr>
          <w:p w:rsidR="00B20F4F" w:rsidRPr="00883632" w:rsidRDefault="00B20F4F" w:rsidP="00A76484">
            <w:pPr>
              <w:snapToGrid w:val="0"/>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30,0</w:t>
            </w:r>
          </w:p>
        </w:tc>
        <w:tc>
          <w:tcPr>
            <w:tcW w:w="993" w:type="dxa"/>
            <w:tcBorders>
              <w:top w:val="single" w:sz="8" w:space="0" w:color="000000"/>
              <w:left w:val="single" w:sz="2" w:space="0" w:color="000000"/>
              <w:bottom w:val="single" w:sz="8" w:space="0" w:color="000000"/>
              <w:right w:val="single" w:sz="2" w:space="0" w:color="000000"/>
            </w:tcBorders>
          </w:tcPr>
          <w:p w:rsidR="00B20F4F" w:rsidRPr="00883632" w:rsidRDefault="00B20F4F" w:rsidP="00A76484">
            <w:pPr>
              <w:snapToGrid w:val="0"/>
              <w:spacing w:line="240" w:lineRule="auto"/>
              <w:jc w:val="center"/>
              <w:rPr>
                <w:rFonts w:ascii="Times New Roman" w:hAnsi="Times New Roman"/>
                <w:sz w:val="18"/>
                <w:szCs w:val="18"/>
                <w:shd w:val="clear" w:color="auto" w:fill="FFFFFF"/>
              </w:rPr>
            </w:pPr>
            <w:r>
              <w:rPr>
                <w:rFonts w:ascii="Times New Roman" w:hAnsi="Times New Roman"/>
                <w:sz w:val="18"/>
                <w:szCs w:val="18"/>
                <w:shd w:val="clear" w:color="auto" w:fill="FFFFFF"/>
              </w:rPr>
              <w:t>179,8</w:t>
            </w:r>
          </w:p>
        </w:tc>
        <w:tc>
          <w:tcPr>
            <w:tcW w:w="992" w:type="dxa"/>
            <w:tcBorders>
              <w:top w:val="single" w:sz="8" w:space="0" w:color="000000"/>
              <w:left w:val="single" w:sz="2" w:space="0" w:color="000000"/>
              <w:bottom w:val="single" w:sz="8" w:space="0" w:color="000000"/>
              <w:right w:val="single" w:sz="2" w:space="0" w:color="000000"/>
            </w:tcBorders>
          </w:tcPr>
          <w:p w:rsidR="00B20F4F" w:rsidRPr="00883632" w:rsidRDefault="00B20F4F" w:rsidP="00FB0B73">
            <w:pPr>
              <w:snapToGrid w:val="0"/>
              <w:spacing w:line="240" w:lineRule="auto"/>
              <w:jc w:val="center"/>
              <w:rPr>
                <w:rFonts w:ascii="Times New Roman" w:hAnsi="Times New Roman"/>
                <w:sz w:val="18"/>
                <w:szCs w:val="18"/>
                <w:shd w:val="clear" w:color="auto" w:fill="FFFFFF"/>
              </w:rPr>
            </w:pPr>
            <w:r>
              <w:rPr>
                <w:rFonts w:ascii="Times New Roman" w:hAnsi="Times New Roman"/>
                <w:sz w:val="18"/>
                <w:szCs w:val="18"/>
                <w:shd w:val="clear" w:color="auto" w:fill="FFFFFF"/>
              </w:rPr>
              <w:t>215,0</w:t>
            </w:r>
          </w:p>
        </w:tc>
        <w:tc>
          <w:tcPr>
            <w:tcW w:w="992" w:type="dxa"/>
            <w:tcBorders>
              <w:top w:val="single" w:sz="8" w:space="0" w:color="000000"/>
              <w:left w:val="single" w:sz="2" w:space="0" w:color="000000"/>
              <w:bottom w:val="single" w:sz="8" w:space="0" w:color="000000"/>
              <w:right w:val="single" w:sz="2" w:space="0" w:color="000000"/>
            </w:tcBorders>
          </w:tcPr>
          <w:p w:rsidR="00B20F4F" w:rsidRPr="00883632" w:rsidRDefault="00B20F4F" w:rsidP="00D97092">
            <w:pPr>
              <w:snapToGrid w:val="0"/>
              <w:spacing w:line="240" w:lineRule="auto"/>
              <w:jc w:val="center"/>
              <w:rPr>
                <w:rFonts w:ascii="Times New Roman" w:hAnsi="Times New Roman"/>
                <w:sz w:val="18"/>
                <w:szCs w:val="18"/>
                <w:shd w:val="clear" w:color="auto" w:fill="FFFFFF"/>
              </w:rPr>
            </w:pPr>
            <w:r>
              <w:rPr>
                <w:rFonts w:ascii="Times New Roman" w:hAnsi="Times New Roman"/>
                <w:sz w:val="18"/>
                <w:szCs w:val="18"/>
                <w:shd w:val="clear" w:color="auto" w:fill="FFFFFF"/>
              </w:rPr>
              <w:t>215,0</w:t>
            </w:r>
          </w:p>
        </w:tc>
        <w:tc>
          <w:tcPr>
            <w:tcW w:w="992" w:type="dxa"/>
            <w:tcBorders>
              <w:top w:val="single" w:sz="8" w:space="0" w:color="000000"/>
              <w:left w:val="single" w:sz="2" w:space="0" w:color="000000"/>
              <w:bottom w:val="single" w:sz="8" w:space="0" w:color="000000"/>
              <w:right w:val="single" w:sz="2" w:space="0" w:color="000000"/>
            </w:tcBorders>
          </w:tcPr>
          <w:p w:rsidR="00B20F4F" w:rsidRPr="00883632" w:rsidRDefault="00B20F4F" w:rsidP="00D97092">
            <w:pPr>
              <w:snapToGrid w:val="0"/>
              <w:spacing w:line="240" w:lineRule="auto"/>
              <w:jc w:val="center"/>
              <w:rPr>
                <w:rFonts w:ascii="Times New Roman" w:hAnsi="Times New Roman"/>
                <w:sz w:val="18"/>
                <w:szCs w:val="18"/>
                <w:shd w:val="clear" w:color="auto" w:fill="FFFFFF"/>
              </w:rPr>
            </w:pPr>
            <w:r>
              <w:rPr>
                <w:rFonts w:ascii="Times New Roman" w:hAnsi="Times New Roman"/>
                <w:sz w:val="18"/>
                <w:szCs w:val="18"/>
                <w:shd w:val="clear" w:color="auto" w:fill="FFFFFF"/>
              </w:rPr>
              <w:t>215,0</w:t>
            </w:r>
          </w:p>
        </w:tc>
        <w:tc>
          <w:tcPr>
            <w:tcW w:w="992" w:type="dxa"/>
            <w:tcBorders>
              <w:top w:val="single" w:sz="8" w:space="0" w:color="000000"/>
              <w:left w:val="single" w:sz="2" w:space="0" w:color="000000"/>
              <w:bottom w:val="single" w:sz="8" w:space="0" w:color="000000"/>
              <w:right w:val="single" w:sz="2" w:space="0" w:color="000000"/>
            </w:tcBorders>
          </w:tcPr>
          <w:p w:rsidR="00B20F4F" w:rsidRPr="00883632" w:rsidRDefault="00B20F4F" w:rsidP="00D97092">
            <w:pPr>
              <w:snapToGrid w:val="0"/>
              <w:spacing w:line="240" w:lineRule="auto"/>
              <w:jc w:val="center"/>
              <w:rPr>
                <w:rFonts w:ascii="Times New Roman" w:hAnsi="Times New Roman"/>
                <w:sz w:val="18"/>
                <w:szCs w:val="18"/>
                <w:shd w:val="clear" w:color="auto" w:fill="FFFFFF"/>
              </w:rPr>
            </w:pPr>
            <w:r>
              <w:rPr>
                <w:rFonts w:ascii="Times New Roman" w:hAnsi="Times New Roman"/>
                <w:sz w:val="18"/>
                <w:szCs w:val="18"/>
                <w:shd w:val="clear" w:color="auto" w:fill="FFFFFF"/>
              </w:rPr>
              <w:t>215,0</w:t>
            </w:r>
          </w:p>
        </w:tc>
      </w:tr>
      <w:tr w:rsidR="00883632" w:rsidRPr="00883632" w:rsidTr="00883632">
        <w:trPr>
          <w:trHeight w:val="320"/>
        </w:trPr>
        <w:tc>
          <w:tcPr>
            <w:tcW w:w="480" w:type="dxa"/>
            <w:vMerge w:val="restart"/>
            <w:tcBorders>
              <w:top w:val="single" w:sz="8" w:space="0" w:color="000000"/>
              <w:left w:val="single" w:sz="2" w:space="0" w:color="000000"/>
              <w:bottom w:val="single" w:sz="8" w:space="0" w:color="000000"/>
            </w:tcBorders>
          </w:tcPr>
          <w:p w:rsidR="00883632" w:rsidRPr="00883632" w:rsidRDefault="00883632" w:rsidP="002826D6">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 xml:space="preserve">1 </w:t>
            </w:r>
          </w:p>
        </w:tc>
        <w:tc>
          <w:tcPr>
            <w:tcW w:w="1221" w:type="dxa"/>
            <w:vMerge w:val="restart"/>
            <w:tcBorders>
              <w:top w:val="single" w:sz="8" w:space="0" w:color="000000"/>
              <w:left w:val="single" w:sz="2" w:space="0" w:color="000000"/>
              <w:bottom w:val="single" w:sz="8" w:space="0" w:color="000000"/>
            </w:tcBorders>
          </w:tcPr>
          <w:p w:rsidR="00883632" w:rsidRPr="00883632" w:rsidRDefault="00883632" w:rsidP="002826D6">
            <w:pPr>
              <w:spacing w:line="240" w:lineRule="auto"/>
              <w:rPr>
                <w:rFonts w:ascii="Times New Roman" w:hAnsi="Times New Roman"/>
                <w:sz w:val="18"/>
                <w:szCs w:val="18"/>
                <w:shd w:val="clear" w:color="auto" w:fill="FFFFFF"/>
              </w:rPr>
            </w:pPr>
            <w:proofErr w:type="spellStart"/>
            <w:proofErr w:type="gramStart"/>
            <w:r w:rsidRPr="00883632">
              <w:rPr>
                <w:rFonts w:ascii="Times New Roman" w:hAnsi="Times New Roman"/>
                <w:sz w:val="18"/>
                <w:szCs w:val="18"/>
                <w:shd w:val="clear" w:color="auto" w:fill="FFFFFF"/>
              </w:rPr>
              <w:t>Подпрограм-ма</w:t>
            </w:r>
            <w:proofErr w:type="spellEnd"/>
            <w:proofErr w:type="gramEnd"/>
            <w:r w:rsidRPr="00883632">
              <w:rPr>
                <w:rFonts w:ascii="Times New Roman" w:hAnsi="Times New Roman"/>
                <w:sz w:val="18"/>
                <w:szCs w:val="18"/>
                <w:shd w:val="clear" w:color="auto" w:fill="FFFFFF"/>
              </w:rPr>
              <w:t xml:space="preserve"> 1 </w:t>
            </w:r>
          </w:p>
        </w:tc>
        <w:tc>
          <w:tcPr>
            <w:tcW w:w="2268" w:type="dxa"/>
            <w:vMerge w:val="restart"/>
            <w:tcBorders>
              <w:top w:val="single" w:sz="8" w:space="0" w:color="000000"/>
              <w:left w:val="single" w:sz="2" w:space="0" w:color="000000"/>
              <w:bottom w:val="single" w:sz="8" w:space="0" w:color="000000"/>
            </w:tcBorders>
          </w:tcPr>
          <w:p w:rsidR="00883632" w:rsidRPr="00883632" w:rsidRDefault="00883632" w:rsidP="009D5204">
            <w:pPr>
              <w:snapToGrid w:val="0"/>
              <w:spacing w:line="240" w:lineRule="auto"/>
              <w:jc w:val="center"/>
              <w:rPr>
                <w:rFonts w:ascii="Times New Roman" w:hAnsi="Times New Roman"/>
                <w:sz w:val="18"/>
                <w:szCs w:val="18"/>
              </w:rPr>
            </w:pPr>
            <w:r w:rsidRPr="00883632">
              <w:rPr>
                <w:rFonts w:ascii="Times New Roman" w:hAnsi="Times New Roman"/>
                <w:sz w:val="18"/>
                <w:szCs w:val="18"/>
              </w:rPr>
              <w:t xml:space="preserve">«Развитие местного самоуправления в  </w:t>
            </w:r>
            <w:proofErr w:type="spellStart"/>
            <w:r w:rsidRPr="00883632">
              <w:rPr>
                <w:rFonts w:ascii="Times New Roman" w:hAnsi="Times New Roman"/>
                <w:sz w:val="18"/>
                <w:szCs w:val="18"/>
              </w:rPr>
              <w:t>Верхнеломовском</w:t>
            </w:r>
            <w:proofErr w:type="spellEnd"/>
            <w:r w:rsidRPr="00883632">
              <w:rPr>
                <w:rFonts w:ascii="Times New Roman" w:hAnsi="Times New Roman"/>
                <w:sz w:val="18"/>
                <w:szCs w:val="18"/>
              </w:rPr>
              <w:t xml:space="preserve">   сельсовете </w:t>
            </w:r>
            <w:proofErr w:type="spellStart"/>
            <w:r w:rsidRPr="00883632">
              <w:rPr>
                <w:rFonts w:ascii="Times New Roman" w:hAnsi="Times New Roman"/>
                <w:sz w:val="18"/>
                <w:szCs w:val="18"/>
              </w:rPr>
              <w:t>Нижнеломовского</w:t>
            </w:r>
            <w:proofErr w:type="spellEnd"/>
            <w:r w:rsidRPr="00883632">
              <w:rPr>
                <w:rFonts w:ascii="Times New Roman" w:hAnsi="Times New Roman"/>
                <w:sz w:val="18"/>
                <w:szCs w:val="18"/>
              </w:rPr>
              <w:t xml:space="preserve"> района Пензенской области и исполнение государственных полномочий органами местного самоуправления </w:t>
            </w:r>
            <w:proofErr w:type="spellStart"/>
            <w:r w:rsidRPr="00883632">
              <w:rPr>
                <w:rFonts w:ascii="Times New Roman" w:hAnsi="Times New Roman"/>
                <w:sz w:val="18"/>
                <w:szCs w:val="18"/>
              </w:rPr>
              <w:t>Верхнеломовского</w:t>
            </w:r>
            <w:proofErr w:type="spellEnd"/>
            <w:r w:rsidRPr="00883632">
              <w:rPr>
                <w:rFonts w:ascii="Times New Roman" w:hAnsi="Times New Roman"/>
                <w:sz w:val="18"/>
                <w:szCs w:val="18"/>
              </w:rPr>
              <w:t xml:space="preserve"> сельсовета </w:t>
            </w:r>
            <w:proofErr w:type="spellStart"/>
            <w:r w:rsidRPr="00883632">
              <w:rPr>
                <w:rFonts w:ascii="Times New Roman" w:hAnsi="Times New Roman"/>
                <w:sz w:val="18"/>
                <w:szCs w:val="18"/>
              </w:rPr>
              <w:t>Нижнеломовского</w:t>
            </w:r>
            <w:proofErr w:type="spellEnd"/>
            <w:r w:rsidRPr="00883632">
              <w:rPr>
                <w:rFonts w:ascii="Times New Roman" w:hAnsi="Times New Roman"/>
                <w:sz w:val="18"/>
                <w:szCs w:val="18"/>
              </w:rPr>
              <w:t xml:space="preserve"> района Пензенской области»  </w:t>
            </w:r>
          </w:p>
        </w:tc>
        <w:tc>
          <w:tcPr>
            <w:tcW w:w="2410" w:type="dxa"/>
            <w:tcBorders>
              <w:top w:val="single" w:sz="8" w:space="0" w:color="000000"/>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всего </w:t>
            </w:r>
          </w:p>
        </w:tc>
        <w:tc>
          <w:tcPr>
            <w:tcW w:w="993" w:type="dxa"/>
            <w:tcBorders>
              <w:top w:val="single" w:sz="8" w:space="0" w:color="000000"/>
              <w:left w:val="single" w:sz="2" w:space="0" w:color="000000"/>
              <w:bottom w:val="single" w:sz="8" w:space="0" w:color="000000"/>
            </w:tcBorders>
          </w:tcPr>
          <w:p w:rsidR="00883632" w:rsidRPr="00883632" w:rsidRDefault="00883632" w:rsidP="00700B82">
            <w:pPr>
              <w:spacing w:line="240" w:lineRule="auto"/>
              <w:jc w:val="center"/>
              <w:rPr>
                <w:rFonts w:ascii="Times New Roman" w:hAnsi="Times New Roman"/>
                <w:b/>
                <w:bCs/>
                <w:sz w:val="18"/>
                <w:szCs w:val="18"/>
                <w:shd w:val="clear" w:color="auto" w:fill="FFFFFF"/>
              </w:rPr>
            </w:pPr>
            <w:r w:rsidRPr="00883632">
              <w:rPr>
                <w:rFonts w:ascii="Times New Roman" w:hAnsi="Times New Roman"/>
                <w:b/>
                <w:bCs/>
                <w:sz w:val="18"/>
                <w:szCs w:val="18"/>
                <w:shd w:val="clear" w:color="auto" w:fill="FFFFFF"/>
              </w:rPr>
              <w:t>4123,9</w:t>
            </w:r>
          </w:p>
        </w:tc>
        <w:tc>
          <w:tcPr>
            <w:tcW w:w="992" w:type="dxa"/>
            <w:tcBorders>
              <w:top w:val="single" w:sz="8" w:space="0" w:color="000000"/>
              <w:left w:val="single" w:sz="2" w:space="0" w:color="000000"/>
              <w:bottom w:val="single" w:sz="8" w:space="0" w:color="000000"/>
            </w:tcBorders>
          </w:tcPr>
          <w:p w:rsidR="00883632" w:rsidRPr="00883632" w:rsidRDefault="00883632" w:rsidP="00EC6E8E">
            <w:pPr>
              <w:spacing w:line="240" w:lineRule="auto"/>
              <w:jc w:val="center"/>
              <w:rPr>
                <w:rFonts w:ascii="Times New Roman" w:hAnsi="Times New Roman"/>
                <w:b/>
                <w:bCs/>
                <w:sz w:val="18"/>
                <w:szCs w:val="18"/>
                <w:shd w:val="clear" w:color="auto" w:fill="FFFFFF"/>
              </w:rPr>
            </w:pPr>
            <w:r w:rsidRPr="00883632">
              <w:rPr>
                <w:rFonts w:ascii="Times New Roman" w:hAnsi="Times New Roman"/>
                <w:b/>
                <w:bCs/>
                <w:sz w:val="18"/>
                <w:szCs w:val="18"/>
                <w:shd w:val="clear" w:color="auto" w:fill="FFFFFF"/>
              </w:rPr>
              <w:t>4134,9</w:t>
            </w:r>
          </w:p>
        </w:tc>
        <w:tc>
          <w:tcPr>
            <w:tcW w:w="992" w:type="dxa"/>
            <w:tcBorders>
              <w:top w:val="single" w:sz="8" w:space="0" w:color="000000"/>
              <w:left w:val="single" w:sz="2" w:space="0" w:color="000000"/>
              <w:bottom w:val="single" w:sz="8" w:space="0" w:color="000000"/>
            </w:tcBorders>
          </w:tcPr>
          <w:p w:rsidR="00883632" w:rsidRPr="00883632" w:rsidRDefault="00883632" w:rsidP="00D465E3">
            <w:pPr>
              <w:spacing w:line="240" w:lineRule="auto"/>
              <w:rPr>
                <w:rFonts w:ascii="Times New Roman" w:hAnsi="Times New Roman"/>
                <w:b/>
                <w:bCs/>
                <w:sz w:val="18"/>
                <w:szCs w:val="18"/>
                <w:shd w:val="clear" w:color="auto" w:fill="FFFFFF"/>
              </w:rPr>
            </w:pPr>
            <w:r w:rsidRPr="00883632">
              <w:rPr>
                <w:rFonts w:ascii="Times New Roman" w:hAnsi="Times New Roman"/>
                <w:b/>
                <w:bCs/>
                <w:sz w:val="18"/>
                <w:szCs w:val="18"/>
                <w:shd w:val="clear" w:color="auto" w:fill="FFFFFF"/>
              </w:rPr>
              <w:t>4688,2</w:t>
            </w:r>
          </w:p>
        </w:tc>
        <w:tc>
          <w:tcPr>
            <w:tcW w:w="992" w:type="dxa"/>
            <w:tcBorders>
              <w:top w:val="single" w:sz="8" w:space="0" w:color="000000"/>
              <w:left w:val="single" w:sz="2" w:space="0" w:color="000000"/>
              <w:bottom w:val="single" w:sz="8" w:space="0" w:color="000000"/>
            </w:tcBorders>
          </w:tcPr>
          <w:p w:rsidR="00883632" w:rsidRPr="00883632" w:rsidRDefault="00883632" w:rsidP="007B574A">
            <w:pPr>
              <w:spacing w:line="240" w:lineRule="auto"/>
              <w:rPr>
                <w:rFonts w:ascii="Times New Roman" w:hAnsi="Times New Roman"/>
                <w:b/>
                <w:bCs/>
                <w:sz w:val="18"/>
                <w:szCs w:val="18"/>
                <w:shd w:val="clear" w:color="auto" w:fill="FFFFFF"/>
              </w:rPr>
            </w:pPr>
            <w:r w:rsidRPr="00883632">
              <w:rPr>
                <w:rFonts w:ascii="Times New Roman" w:hAnsi="Times New Roman"/>
                <w:b/>
                <w:bCs/>
                <w:sz w:val="18"/>
                <w:szCs w:val="18"/>
                <w:shd w:val="clear" w:color="auto" w:fill="FFFFFF"/>
              </w:rPr>
              <w:t>4346,1</w:t>
            </w:r>
          </w:p>
        </w:tc>
        <w:tc>
          <w:tcPr>
            <w:tcW w:w="993" w:type="dxa"/>
            <w:tcBorders>
              <w:top w:val="single" w:sz="8" w:space="0" w:color="000000"/>
              <w:left w:val="single" w:sz="2" w:space="0" w:color="000000"/>
              <w:bottom w:val="single" w:sz="8" w:space="0" w:color="000000"/>
              <w:right w:val="single" w:sz="2" w:space="0" w:color="000000"/>
            </w:tcBorders>
          </w:tcPr>
          <w:p w:rsidR="00883632" w:rsidRPr="00883632" w:rsidRDefault="00883632" w:rsidP="00A76484">
            <w:pPr>
              <w:spacing w:line="240" w:lineRule="auto"/>
              <w:rPr>
                <w:rFonts w:ascii="Times New Roman" w:hAnsi="Times New Roman"/>
                <w:b/>
                <w:bCs/>
                <w:sz w:val="18"/>
                <w:szCs w:val="18"/>
                <w:shd w:val="clear" w:color="auto" w:fill="FFFFFF"/>
              </w:rPr>
            </w:pPr>
            <w:r w:rsidRPr="00883632">
              <w:rPr>
                <w:rFonts w:ascii="Times New Roman" w:hAnsi="Times New Roman"/>
                <w:b/>
                <w:bCs/>
                <w:sz w:val="18"/>
                <w:szCs w:val="18"/>
                <w:shd w:val="clear" w:color="auto" w:fill="FFFFFF"/>
              </w:rPr>
              <w:t>5314,7</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7931B7" w:rsidP="00EF1AAB">
            <w:pPr>
              <w:spacing w:line="240" w:lineRule="auto"/>
              <w:rPr>
                <w:rFonts w:ascii="Times New Roman" w:hAnsi="Times New Roman"/>
                <w:b/>
                <w:bCs/>
                <w:sz w:val="18"/>
                <w:szCs w:val="18"/>
                <w:shd w:val="clear" w:color="auto" w:fill="FFFFFF"/>
              </w:rPr>
            </w:pPr>
            <w:r>
              <w:rPr>
                <w:rFonts w:ascii="Times New Roman" w:hAnsi="Times New Roman"/>
                <w:b/>
                <w:bCs/>
                <w:sz w:val="18"/>
                <w:szCs w:val="18"/>
                <w:shd w:val="clear" w:color="auto" w:fill="FFFFFF"/>
              </w:rPr>
              <w:t>5448,6</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2F7AE9" w:rsidP="00FB0B73">
            <w:pPr>
              <w:spacing w:line="240" w:lineRule="auto"/>
              <w:rPr>
                <w:rFonts w:ascii="Times New Roman" w:hAnsi="Times New Roman"/>
                <w:b/>
                <w:bCs/>
                <w:sz w:val="18"/>
                <w:szCs w:val="18"/>
                <w:shd w:val="clear" w:color="auto" w:fill="FFFFFF"/>
              </w:rPr>
            </w:pPr>
            <w:r>
              <w:rPr>
                <w:rFonts w:ascii="Times New Roman" w:hAnsi="Times New Roman"/>
                <w:b/>
                <w:bCs/>
                <w:sz w:val="18"/>
                <w:szCs w:val="18"/>
                <w:shd w:val="clear" w:color="auto" w:fill="FFFFFF"/>
              </w:rPr>
              <w:t>5190,6</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2F7AE9" w:rsidP="00FB0B73">
            <w:pPr>
              <w:spacing w:line="240" w:lineRule="auto"/>
              <w:rPr>
                <w:rFonts w:ascii="Times New Roman" w:hAnsi="Times New Roman"/>
                <w:b/>
                <w:bCs/>
                <w:sz w:val="18"/>
                <w:szCs w:val="18"/>
                <w:shd w:val="clear" w:color="auto" w:fill="FFFFFF"/>
              </w:rPr>
            </w:pPr>
            <w:r>
              <w:rPr>
                <w:rFonts w:ascii="Times New Roman" w:hAnsi="Times New Roman"/>
                <w:b/>
                <w:bCs/>
                <w:sz w:val="18"/>
                <w:szCs w:val="18"/>
                <w:shd w:val="clear" w:color="auto" w:fill="FFFFFF"/>
              </w:rPr>
              <w:t>5253,3</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2F7AE9" w:rsidP="00FB0B73">
            <w:pPr>
              <w:spacing w:line="240" w:lineRule="auto"/>
              <w:rPr>
                <w:rFonts w:ascii="Times New Roman" w:hAnsi="Times New Roman"/>
                <w:b/>
                <w:bCs/>
                <w:sz w:val="18"/>
                <w:szCs w:val="18"/>
                <w:shd w:val="clear" w:color="auto" w:fill="FFFFFF"/>
              </w:rPr>
            </w:pPr>
            <w:r>
              <w:rPr>
                <w:rFonts w:ascii="Times New Roman" w:hAnsi="Times New Roman"/>
                <w:b/>
                <w:bCs/>
                <w:sz w:val="18"/>
                <w:szCs w:val="18"/>
                <w:shd w:val="clear" w:color="auto" w:fill="FFFFFF"/>
              </w:rPr>
              <w:t>5253,3</w:t>
            </w:r>
          </w:p>
        </w:tc>
      </w:tr>
      <w:tr w:rsidR="00883632" w:rsidRPr="00883632" w:rsidTr="00883632">
        <w:trPr>
          <w:trHeight w:val="480"/>
        </w:trPr>
        <w:tc>
          <w:tcPr>
            <w:tcW w:w="480"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top w:val="single" w:sz="8" w:space="0" w:color="000000"/>
              <w:left w:val="single" w:sz="2" w:space="0" w:color="000000"/>
              <w:bottom w:val="single" w:sz="8" w:space="0" w:color="000000"/>
            </w:tcBorders>
          </w:tcPr>
          <w:p w:rsidR="00883632" w:rsidRPr="00883632" w:rsidRDefault="002F7AE9" w:rsidP="00806208">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Б</w:t>
            </w:r>
            <w:r w:rsidR="00883632" w:rsidRPr="00883632">
              <w:rPr>
                <w:rFonts w:ascii="Times New Roman" w:hAnsi="Times New Roman" w:cs="Times New Roman"/>
                <w:sz w:val="18"/>
                <w:szCs w:val="18"/>
                <w:shd w:val="clear" w:color="auto" w:fill="FFFFFF"/>
              </w:rPr>
              <w:t>юджет</w:t>
            </w:r>
            <w:r>
              <w:rPr>
                <w:rFonts w:ascii="Times New Roman" w:hAnsi="Times New Roman" w:cs="Times New Roman"/>
                <w:sz w:val="18"/>
                <w:szCs w:val="18"/>
                <w:shd w:val="clear" w:color="auto" w:fill="FFFFFF"/>
              </w:rPr>
              <w:t xml:space="preserve"> </w:t>
            </w:r>
            <w:proofErr w:type="spellStart"/>
            <w:r w:rsidR="00883632" w:rsidRPr="00883632">
              <w:rPr>
                <w:rFonts w:ascii="Times New Roman" w:hAnsi="Times New Roman" w:cs="Times New Roman"/>
                <w:sz w:val="18"/>
                <w:szCs w:val="18"/>
                <w:shd w:val="clear" w:color="auto" w:fill="FFFFFF"/>
              </w:rPr>
              <w:t>Верхнеломовского</w:t>
            </w:r>
            <w:proofErr w:type="spellEnd"/>
            <w:r w:rsidR="00883632" w:rsidRPr="00883632">
              <w:rPr>
                <w:rFonts w:ascii="Times New Roman" w:hAnsi="Times New Roman" w:cs="Times New Roman"/>
                <w:sz w:val="18"/>
                <w:szCs w:val="18"/>
                <w:shd w:val="clear" w:color="auto" w:fill="FFFFFF"/>
              </w:rPr>
              <w:t xml:space="preserve"> сельсовета </w:t>
            </w:r>
            <w:proofErr w:type="spellStart"/>
            <w:r w:rsidR="00883632" w:rsidRPr="00883632">
              <w:rPr>
                <w:rFonts w:ascii="Times New Roman" w:hAnsi="Times New Roman" w:cs="Times New Roman"/>
                <w:sz w:val="18"/>
                <w:szCs w:val="18"/>
                <w:shd w:val="clear" w:color="auto" w:fill="FFFFFF"/>
              </w:rPr>
              <w:t>Нижнеломовского</w:t>
            </w:r>
            <w:proofErr w:type="spellEnd"/>
            <w:r w:rsidR="00883632" w:rsidRPr="00883632">
              <w:rPr>
                <w:rFonts w:ascii="Times New Roman" w:hAnsi="Times New Roman" w:cs="Times New Roman"/>
                <w:sz w:val="18"/>
                <w:szCs w:val="18"/>
                <w:shd w:val="clear" w:color="auto" w:fill="FFFFFF"/>
              </w:rPr>
              <w:t xml:space="preserve"> района Пензенской области</w:t>
            </w:r>
          </w:p>
        </w:tc>
        <w:tc>
          <w:tcPr>
            <w:tcW w:w="993" w:type="dxa"/>
            <w:tcBorders>
              <w:top w:val="single" w:sz="8" w:space="0" w:color="000000"/>
              <w:left w:val="single" w:sz="2" w:space="0" w:color="000000"/>
              <w:bottom w:val="single" w:sz="8" w:space="0" w:color="000000"/>
            </w:tcBorders>
          </w:tcPr>
          <w:p w:rsidR="00883632" w:rsidRPr="00883632" w:rsidRDefault="00883632" w:rsidP="00700B82">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3969,2</w:t>
            </w:r>
          </w:p>
        </w:tc>
        <w:tc>
          <w:tcPr>
            <w:tcW w:w="992" w:type="dxa"/>
            <w:tcBorders>
              <w:top w:val="single" w:sz="8" w:space="0" w:color="000000"/>
              <w:left w:val="single" w:sz="2" w:space="0" w:color="000000"/>
              <w:bottom w:val="single" w:sz="8" w:space="0" w:color="000000"/>
            </w:tcBorders>
          </w:tcPr>
          <w:p w:rsidR="00883632" w:rsidRPr="00883632" w:rsidRDefault="00883632" w:rsidP="00EC6E8E">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3979,4</w:t>
            </w:r>
          </w:p>
        </w:tc>
        <w:tc>
          <w:tcPr>
            <w:tcW w:w="992" w:type="dxa"/>
            <w:tcBorders>
              <w:top w:val="single" w:sz="8" w:space="0" w:color="000000"/>
              <w:left w:val="single" w:sz="2" w:space="0" w:color="000000"/>
              <w:bottom w:val="single" w:sz="8" w:space="0" w:color="000000"/>
            </w:tcBorders>
          </w:tcPr>
          <w:p w:rsidR="00883632" w:rsidRPr="00883632" w:rsidRDefault="00883632" w:rsidP="00D465E3">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4505,3</w:t>
            </w:r>
          </w:p>
        </w:tc>
        <w:tc>
          <w:tcPr>
            <w:tcW w:w="992" w:type="dxa"/>
            <w:tcBorders>
              <w:top w:val="single" w:sz="8" w:space="0" w:color="000000"/>
              <w:left w:val="single" w:sz="2" w:space="0" w:color="000000"/>
              <w:bottom w:val="single" w:sz="8" w:space="0" w:color="000000"/>
            </w:tcBorders>
          </w:tcPr>
          <w:p w:rsidR="00883632" w:rsidRPr="00883632" w:rsidRDefault="00883632" w:rsidP="00A7723A">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4095,2</w:t>
            </w:r>
          </w:p>
        </w:tc>
        <w:tc>
          <w:tcPr>
            <w:tcW w:w="993" w:type="dxa"/>
            <w:tcBorders>
              <w:top w:val="single" w:sz="8" w:space="0" w:color="000000"/>
              <w:left w:val="single" w:sz="2" w:space="0" w:color="000000"/>
              <w:bottom w:val="single" w:sz="8" w:space="0" w:color="000000"/>
              <w:right w:val="single" w:sz="2" w:space="0" w:color="000000"/>
            </w:tcBorders>
          </w:tcPr>
          <w:p w:rsidR="00883632" w:rsidRPr="00883632" w:rsidRDefault="00883632" w:rsidP="00A76484">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5057,1</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7931B7" w:rsidP="00EF1AAB">
            <w:pPr>
              <w:pStyle w:val="ConsPlusCell1"/>
              <w:widowControl/>
              <w:rPr>
                <w:rFonts w:ascii="Times New Roman" w:hAnsi="Times New Roman" w:cs="Times New Roman"/>
                <w:sz w:val="18"/>
                <w:szCs w:val="18"/>
              </w:rPr>
            </w:pPr>
            <w:r>
              <w:rPr>
                <w:rFonts w:ascii="Times New Roman" w:hAnsi="Times New Roman" w:cs="Times New Roman"/>
                <w:sz w:val="18"/>
                <w:szCs w:val="18"/>
              </w:rPr>
              <w:t>5220,7</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2F7AE9" w:rsidP="00FB0B73">
            <w:pPr>
              <w:pStyle w:val="ConsPlusCell1"/>
              <w:widowControl/>
              <w:rPr>
                <w:rFonts w:ascii="Times New Roman" w:hAnsi="Times New Roman" w:cs="Times New Roman"/>
                <w:sz w:val="18"/>
                <w:szCs w:val="18"/>
              </w:rPr>
            </w:pPr>
            <w:r>
              <w:rPr>
                <w:rFonts w:ascii="Times New Roman" w:hAnsi="Times New Roman" w:cs="Times New Roman"/>
                <w:sz w:val="18"/>
                <w:szCs w:val="18"/>
              </w:rPr>
              <w:t>4960,4</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2F7AE9" w:rsidP="00FB0B73">
            <w:pPr>
              <w:pStyle w:val="ConsPlusCell1"/>
              <w:widowControl/>
              <w:rPr>
                <w:rFonts w:ascii="Times New Roman" w:hAnsi="Times New Roman" w:cs="Times New Roman"/>
                <w:sz w:val="18"/>
                <w:szCs w:val="18"/>
              </w:rPr>
            </w:pPr>
            <w:r>
              <w:rPr>
                <w:rFonts w:ascii="Times New Roman" w:hAnsi="Times New Roman" w:cs="Times New Roman"/>
                <w:sz w:val="18"/>
                <w:szCs w:val="18"/>
              </w:rPr>
              <w:t>5014,2</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2F7AE9" w:rsidP="00FB0B73">
            <w:pPr>
              <w:pStyle w:val="ConsPlusCell1"/>
              <w:widowControl/>
              <w:rPr>
                <w:rFonts w:ascii="Times New Roman" w:hAnsi="Times New Roman" w:cs="Times New Roman"/>
                <w:sz w:val="18"/>
                <w:szCs w:val="18"/>
              </w:rPr>
            </w:pPr>
            <w:r>
              <w:rPr>
                <w:rFonts w:ascii="Times New Roman" w:hAnsi="Times New Roman" w:cs="Times New Roman"/>
                <w:sz w:val="18"/>
                <w:szCs w:val="18"/>
              </w:rPr>
              <w:t>5014,2</w:t>
            </w:r>
          </w:p>
        </w:tc>
      </w:tr>
      <w:tr w:rsidR="00883632" w:rsidRPr="00883632" w:rsidTr="00883632">
        <w:trPr>
          <w:trHeight w:val="697"/>
        </w:trPr>
        <w:tc>
          <w:tcPr>
            <w:tcW w:w="480"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top w:val="single" w:sz="8" w:space="0" w:color="000000"/>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в том числе межбюджетные трансферты из бюджета Пензенской области </w:t>
            </w:r>
          </w:p>
        </w:tc>
        <w:tc>
          <w:tcPr>
            <w:tcW w:w="993"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top w:val="single" w:sz="8" w:space="0" w:color="000000"/>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3"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r w:rsidRPr="00883632">
              <w:rPr>
                <w:rFonts w:ascii="Times New Roman" w:hAnsi="Times New Roman"/>
                <w:sz w:val="18"/>
                <w:szCs w:val="18"/>
                <w:shd w:val="clear" w:color="auto" w:fill="FFFFFF"/>
              </w:rPr>
              <w:t> 35,9</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r>
      <w:tr w:rsidR="00883632" w:rsidRPr="00883632" w:rsidTr="00883632">
        <w:trPr>
          <w:trHeight w:val="803"/>
        </w:trPr>
        <w:tc>
          <w:tcPr>
            <w:tcW w:w="480"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top w:val="single" w:sz="8" w:space="0" w:color="000000"/>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Бюджеты муниципальных образований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 </w:t>
            </w:r>
          </w:p>
        </w:tc>
        <w:tc>
          <w:tcPr>
            <w:tcW w:w="993"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top w:val="single" w:sz="8" w:space="0" w:color="000000"/>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3"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r w:rsidRPr="00883632">
              <w:rPr>
                <w:rFonts w:ascii="Times New Roman" w:hAnsi="Times New Roman"/>
                <w:sz w:val="18"/>
                <w:szCs w:val="18"/>
                <w:shd w:val="clear" w:color="auto" w:fill="FFFFFF"/>
              </w:rPr>
              <w:t> </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r>
      <w:tr w:rsidR="00883632" w:rsidRPr="00883632" w:rsidTr="00883632">
        <w:trPr>
          <w:trHeight w:val="336"/>
        </w:trPr>
        <w:tc>
          <w:tcPr>
            <w:tcW w:w="480"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top w:val="single" w:sz="8" w:space="0" w:color="000000"/>
              <w:left w:val="single" w:sz="2" w:space="0" w:color="000000"/>
              <w:bottom w:val="single" w:sz="8" w:space="0" w:color="000000"/>
            </w:tcBorders>
          </w:tcPr>
          <w:p w:rsidR="00883632" w:rsidRPr="00883632" w:rsidRDefault="00883632" w:rsidP="007C37ED">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Федеральный бюджет</w:t>
            </w:r>
          </w:p>
        </w:tc>
        <w:tc>
          <w:tcPr>
            <w:tcW w:w="993" w:type="dxa"/>
            <w:tcBorders>
              <w:top w:val="single" w:sz="8" w:space="0" w:color="000000"/>
              <w:left w:val="single" w:sz="2" w:space="0" w:color="000000"/>
              <w:bottom w:val="single" w:sz="8" w:space="0" w:color="000000"/>
            </w:tcBorders>
          </w:tcPr>
          <w:p w:rsidR="00883632" w:rsidRPr="00883632" w:rsidRDefault="00883632" w:rsidP="00A76484">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154,7</w:t>
            </w:r>
          </w:p>
        </w:tc>
        <w:tc>
          <w:tcPr>
            <w:tcW w:w="992" w:type="dxa"/>
            <w:tcBorders>
              <w:top w:val="single" w:sz="8" w:space="0" w:color="000000"/>
              <w:left w:val="single" w:sz="2" w:space="0" w:color="000000"/>
              <w:bottom w:val="single" w:sz="8" w:space="0" w:color="000000"/>
            </w:tcBorders>
          </w:tcPr>
          <w:p w:rsidR="00883632" w:rsidRPr="00883632" w:rsidRDefault="00883632" w:rsidP="00E51E70">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155,5</w:t>
            </w:r>
          </w:p>
        </w:tc>
        <w:tc>
          <w:tcPr>
            <w:tcW w:w="992" w:type="dxa"/>
            <w:tcBorders>
              <w:top w:val="single" w:sz="8" w:space="0" w:color="000000"/>
              <w:left w:val="single" w:sz="2" w:space="0" w:color="000000"/>
              <w:bottom w:val="single" w:sz="8" w:space="0" w:color="000000"/>
            </w:tcBorders>
          </w:tcPr>
          <w:p w:rsidR="00883632" w:rsidRPr="00883632" w:rsidRDefault="00883632" w:rsidP="006E0C2E">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182,9</w:t>
            </w:r>
          </w:p>
        </w:tc>
        <w:tc>
          <w:tcPr>
            <w:tcW w:w="992" w:type="dxa"/>
            <w:tcBorders>
              <w:top w:val="single" w:sz="8" w:space="0" w:color="000000"/>
              <w:left w:val="single" w:sz="2" w:space="0" w:color="000000"/>
              <w:bottom w:val="single" w:sz="8" w:space="0" w:color="000000"/>
            </w:tcBorders>
          </w:tcPr>
          <w:p w:rsidR="00883632" w:rsidRPr="00883632" w:rsidRDefault="00883632">
            <w:pPr>
              <w:rPr>
                <w:rFonts w:ascii="Times New Roman" w:hAnsi="Times New Roman"/>
                <w:sz w:val="18"/>
                <w:szCs w:val="18"/>
              </w:rPr>
            </w:pPr>
            <w:r w:rsidRPr="00883632">
              <w:rPr>
                <w:rFonts w:ascii="Times New Roman" w:hAnsi="Times New Roman"/>
                <w:sz w:val="18"/>
                <w:szCs w:val="18"/>
                <w:shd w:val="clear" w:color="auto" w:fill="FFFFFF"/>
              </w:rPr>
              <w:t>250,9</w:t>
            </w:r>
          </w:p>
        </w:tc>
        <w:tc>
          <w:tcPr>
            <w:tcW w:w="993" w:type="dxa"/>
            <w:tcBorders>
              <w:top w:val="single" w:sz="8" w:space="0" w:color="000000"/>
              <w:left w:val="single" w:sz="2" w:space="0" w:color="000000"/>
              <w:bottom w:val="single" w:sz="8" w:space="0" w:color="000000"/>
              <w:right w:val="single" w:sz="2" w:space="0" w:color="000000"/>
            </w:tcBorders>
          </w:tcPr>
          <w:p w:rsidR="00883632" w:rsidRPr="00883632" w:rsidRDefault="00883632">
            <w:pPr>
              <w:rPr>
                <w:rFonts w:ascii="Times New Roman" w:hAnsi="Times New Roman"/>
                <w:sz w:val="18"/>
                <w:szCs w:val="18"/>
              </w:rPr>
            </w:pPr>
            <w:r w:rsidRPr="00883632">
              <w:rPr>
                <w:rFonts w:ascii="Times New Roman" w:hAnsi="Times New Roman"/>
                <w:sz w:val="18"/>
                <w:szCs w:val="18"/>
              </w:rPr>
              <w:t>221,7</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2F7AE9">
            <w:pPr>
              <w:rPr>
                <w:rFonts w:ascii="Times New Roman" w:hAnsi="Times New Roman"/>
                <w:sz w:val="18"/>
                <w:szCs w:val="18"/>
              </w:rPr>
            </w:pPr>
            <w:r>
              <w:rPr>
                <w:rFonts w:ascii="Times New Roman" w:hAnsi="Times New Roman"/>
                <w:sz w:val="18"/>
                <w:szCs w:val="18"/>
              </w:rPr>
              <w:t>227,9</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2F7AE9" w:rsidP="00FB0B73">
            <w:pPr>
              <w:pStyle w:val="ConsPlusCell1"/>
              <w:widowControl/>
              <w:rPr>
                <w:rFonts w:ascii="Times New Roman" w:hAnsi="Times New Roman" w:cs="Times New Roman"/>
                <w:sz w:val="18"/>
                <w:szCs w:val="18"/>
              </w:rPr>
            </w:pPr>
            <w:r>
              <w:rPr>
                <w:rFonts w:ascii="Times New Roman" w:hAnsi="Times New Roman" w:cs="Times New Roman"/>
                <w:sz w:val="18"/>
                <w:szCs w:val="18"/>
              </w:rPr>
              <w:t>230,2</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2F7AE9" w:rsidP="00FB0B73">
            <w:pPr>
              <w:pStyle w:val="ConsPlusCell1"/>
              <w:widowControl/>
              <w:rPr>
                <w:rFonts w:ascii="Times New Roman" w:hAnsi="Times New Roman" w:cs="Times New Roman"/>
                <w:sz w:val="18"/>
                <w:szCs w:val="18"/>
              </w:rPr>
            </w:pPr>
            <w:r>
              <w:rPr>
                <w:rFonts w:ascii="Times New Roman" w:hAnsi="Times New Roman" w:cs="Times New Roman"/>
                <w:sz w:val="18"/>
                <w:szCs w:val="18"/>
              </w:rPr>
              <w:t>239,1</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2F7AE9" w:rsidP="00FB0B73">
            <w:pPr>
              <w:pStyle w:val="ConsPlusCell1"/>
              <w:widowControl/>
              <w:rPr>
                <w:rFonts w:ascii="Times New Roman" w:hAnsi="Times New Roman" w:cs="Times New Roman"/>
                <w:sz w:val="18"/>
                <w:szCs w:val="18"/>
              </w:rPr>
            </w:pPr>
            <w:r>
              <w:rPr>
                <w:rFonts w:ascii="Times New Roman" w:hAnsi="Times New Roman" w:cs="Times New Roman"/>
                <w:sz w:val="18"/>
                <w:szCs w:val="18"/>
              </w:rPr>
              <w:t>239,1</w:t>
            </w:r>
          </w:p>
        </w:tc>
      </w:tr>
      <w:tr w:rsidR="00883632" w:rsidRPr="00883632" w:rsidTr="00883632">
        <w:trPr>
          <w:trHeight w:val="320"/>
        </w:trPr>
        <w:tc>
          <w:tcPr>
            <w:tcW w:w="480" w:type="dxa"/>
            <w:vMerge w:val="restart"/>
            <w:tcBorders>
              <w:top w:val="single" w:sz="8" w:space="0" w:color="000000"/>
              <w:left w:val="single" w:sz="2" w:space="0" w:color="000000"/>
              <w:bottom w:val="single" w:sz="8" w:space="0" w:color="000000"/>
            </w:tcBorders>
          </w:tcPr>
          <w:p w:rsidR="00883632" w:rsidRPr="00883632" w:rsidRDefault="00883632" w:rsidP="002826D6">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 xml:space="preserve">1.1 </w:t>
            </w:r>
          </w:p>
        </w:tc>
        <w:tc>
          <w:tcPr>
            <w:tcW w:w="1221" w:type="dxa"/>
            <w:vMerge w:val="restart"/>
            <w:tcBorders>
              <w:top w:val="single" w:sz="8" w:space="0" w:color="000000"/>
              <w:left w:val="single" w:sz="2" w:space="0" w:color="000000"/>
              <w:bottom w:val="single" w:sz="8" w:space="0" w:color="000000"/>
            </w:tcBorders>
          </w:tcPr>
          <w:p w:rsidR="00883632" w:rsidRPr="00883632" w:rsidRDefault="00883632" w:rsidP="002826D6">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Основное мероприятие</w:t>
            </w:r>
          </w:p>
        </w:tc>
        <w:tc>
          <w:tcPr>
            <w:tcW w:w="2268" w:type="dxa"/>
            <w:vMerge w:val="restart"/>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shd w:val="clear" w:color="auto" w:fill="FFFFFF"/>
              </w:rPr>
            </w:pPr>
            <w:r w:rsidRPr="00883632">
              <w:rPr>
                <w:rFonts w:ascii="Times New Roman" w:hAnsi="Times New Roman"/>
                <w:sz w:val="18"/>
                <w:szCs w:val="18"/>
              </w:rPr>
              <w:t>«Обеспечение деятельности органов местного самоуправления  и повышение квалификации муниципальных служащих»</w:t>
            </w:r>
          </w:p>
        </w:tc>
        <w:tc>
          <w:tcPr>
            <w:tcW w:w="2410" w:type="dxa"/>
            <w:tcBorders>
              <w:top w:val="single" w:sz="8" w:space="0" w:color="000000"/>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всего </w:t>
            </w:r>
          </w:p>
        </w:tc>
        <w:tc>
          <w:tcPr>
            <w:tcW w:w="993" w:type="dxa"/>
            <w:tcBorders>
              <w:top w:val="single" w:sz="8" w:space="0" w:color="000000"/>
              <w:left w:val="single" w:sz="2" w:space="0" w:color="000000"/>
              <w:bottom w:val="single" w:sz="8" w:space="0" w:color="000000"/>
            </w:tcBorders>
          </w:tcPr>
          <w:p w:rsidR="00883632" w:rsidRPr="00883632" w:rsidRDefault="00883632" w:rsidP="006D52A3">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3966,2</w:t>
            </w:r>
          </w:p>
        </w:tc>
        <w:tc>
          <w:tcPr>
            <w:tcW w:w="992" w:type="dxa"/>
            <w:tcBorders>
              <w:top w:val="single" w:sz="8" w:space="0" w:color="000000"/>
              <w:left w:val="single" w:sz="2" w:space="0" w:color="000000"/>
              <w:bottom w:val="single" w:sz="8" w:space="0" w:color="000000"/>
            </w:tcBorders>
          </w:tcPr>
          <w:p w:rsidR="00883632" w:rsidRPr="00883632" w:rsidRDefault="00883632" w:rsidP="00EC6E8E">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3976,4</w:t>
            </w:r>
          </w:p>
        </w:tc>
        <w:tc>
          <w:tcPr>
            <w:tcW w:w="992" w:type="dxa"/>
            <w:tcBorders>
              <w:top w:val="single" w:sz="8" w:space="0" w:color="000000"/>
              <w:left w:val="single" w:sz="2" w:space="0" w:color="000000"/>
              <w:bottom w:val="single" w:sz="8" w:space="0" w:color="000000"/>
            </w:tcBorders>
          </w:tcPr>
          <w:p w:rsidR="00883632" w:rsidRPr="00883632" w:rsidRDefault="00883632" w:rsidP="00D465E3">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4502,3</w:t>
            </w:r>
          </w:p>
        </w:tc>
        <w:tc>
          <w:tcPr>
            <w:tcW w:w="992" w:type="dxa"/>
            <w:tcBorders>
              <w:top w:val="single" w:sz="8" w:space="0" w:color="000000"/>
              <w:left w:val="single" w:sz="2" w:space="0" w:color="000000"/>
              <w:bottom w:val="single" w:sz="8" w:space="0" w:color="000000"/>
            </w:tcBorders>
          </w:tcPr>
          <w:p w:rsidR="00883632" w:rsidRPr="00883632" w:rsidRDefault="00883632" w:rsidP="00A7723A">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4142,2</w:t>
            </w:r>
          </w:p>
        </w:tc>
        <w:tc>
          <w:tcPr>
            <w:tcW w:w="993" w:type="dxa"/>
            <w:tcBorders>
              <w:top w:val="single" w:sz="8" w:space="0" w:color="000000"/>
              <w:left w:val="single" w:sz="2" w:space="0" w:color="000000"/>
              <w:bottom w:val="single" w:sz="8" w:space="0" w:color="000000"/>
              <w:right w:val="single" w:sz="2" w:space="0" w:color="000000"/>
            </w:tcBorders>
          </w:tcPr>
          <w:p w:rsidR="00883632" w:rsidRPr="00883632" w:rsidRDefault="00883632" w:rsidP="00FF0FAA">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5089,7</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6C13A6" w:rsidP="00EF1AAB">
            <w:pPr>
              <w:pStyle w:val="ConsPlusCell1"/>
              <w:widowControl/>
              <w:rPr>
                <w:rFonts w:ascii="Times New Roman" w:hAnsi="Times New Roman" w:cs="Times New Roman"/>
                <w:sz w:val="18"/>
                <w:szCs w:val="18"/>
              </w:rPr>
            </w:pPr>
            <w:r>
              <w:rPr>
                <w:rFonts w:ascii="Times New Roman" w:hAnsi="Times New Roman" w:cs="Times New Roman"/>
                <w:sz w:val="18"/>
                <w:szCs w:val="18"/>
              </w:rPr>
              <w:t>5217,7</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2F7AE9" w:rsidP="00FB0B73">
            <w:pPr>
              <w:pStyle w:val="ConsPlusCell1"/>
              <w:widowControl/>
              <w:rPr>
                <w:rFonts w:ascii="Times New Roman" w:hAnsi="Times New Roman" w:cs="Times New Roman"/>
                <w:sz w:val="18"/>
                <w:szCs w:val="18"/>
              </w:rPr>
            </w:pPr>
            <w:r>
              <w:rPr>
                <w:rFonts w:ascii="Times New Roman" w:hAnsi="Times New Roman" w:cs="Times New Roman"/>
                <w:sz w:val="18"/>
                <w:szCs w:val="18"/>
              </w:rPr>
              <w:t>4957,4</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2F7AE9" w:rsidP="00B20F4F">
            <w:pPr>
              <w:pStyle w:val="ConsPlusCell1"/>
              <w:widowControl/>
              <w:rPr>
                <w:rFonts w:ascii="Times New Roman" w:hAnsi="Times New Roman" w:cs="Times New Roman"/>
                <w:sz w:val="18"/>
                <w:szCs w:val="18"/>
              </w:rPr>
            </w:pPr>
            <w:r>
              <w:rPr>
                <w:rFonts w:ascii="Times New Roman" w:hAnsi="Times New Roman" w:cs="Times New Roman"/>
                <w:sz w:val="18"/>
                <w:szCs w:val="18"/>
              </w:rPr>
              <w:t>5011,</w:t>
            </w:r>
            <w:r w:rsidR="00B20F4F">
              <w:rPr>
                <w:rFonts w:ascii="Times New Roman" w:hAnsi="Times New Roman" w:cs="Times New Roman"/>
                <w:sz w:val="18"/>
                <w:szCs w:val="18"/>
              </w:rPr>
              <w:t>2</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2F7AE9" w:rsidP="00B20F4F">
            <w:pPr>
              <w:pStyle w:val="ConsPlusCell1"/>
              <w:widowControl/>
              <w:rPr>
                <w:rFonts w:ascii="Times New Roman" w:hAnsi="Times New Roman" w:cs="Times New Roman"/>
                <w:sz w:val="18"/>
                <w:szCs w:val="18"/>
              </w:rPr>
            </w:pPr>
            <w:r>
              <w:rPr>
                <w:rFonts w:ascii="Times New Roman" w:hAnsi="Times New Roman" w:cs="Times New Roman"/>
                <w:sz w:val="18"/>
                <w:szCs w:val="18"/>
              </w:rPr>
              <w:t>5011,</w:t>
            </w:r>
            <w:r w:rsidR="00B20F4F">
              <w:rPr>
                <w:rFonts w:ascii="Times New Roman" w:hAnsi="Times New Roman" w:cs="Times New Roman"/>
                <w:sz w:val="18"/>
                <w:szCs w:val="18"/>
              </w:rPr>
              <w:t>2</w:t>
            </w:r>
          </w:p>
        </w:tc>
      </w:tr>
      <w:tr w:rsidR="002F7AE9" w:rsidRPr="00883632" w:rsidTr="00883632">
        <w:trPr>
          <w:trHeight w:val="480"/>
        </w:trPr>
        <w:tc>
          <w:tcPr>
            <w:tcW w:w="480" w:type="dxa"/>
            <w:vMerge/>
            <w:tcBorders>
              <w:top w:val="single" w:sz="8" w:space="0" w:color="000000"/>
              <w:left w:val="single" w:sz="2" w:space="0" w:color="000000"/>
              <w:bottom w:val="single" w:sz="8" w:space="0" w:color="000000"/>
            </w:tcBorders>
          </w:tcPr>
          <w:p w:rsidR="002F7AE9" w:rsidRPr="00883632" w:rsidRDefault="002F7AE9" w:rsidP="002826D6">
            <w:pPr>
              <w:snapToGrid w:val="0"/>
              <w:spacing w:line="240" w:lineRule="auto"/>
              <w:rPr>
                <w:rFonts w:ascii="Times New Roman" w:hAnsi="Times New Roman"/>
                <w:sz w:val="18"/>
                <w:szCs w:val="18"/>
              </w:rPr>
            </w:pPr>
          </w:p>
        </w:tc>
        <w:tc>
          <w:tcPr>
            <w:tcW w:w="1221" w:type="dxa"/>
            <w:vMerge/>
            <w:tcBorders>
              <w:top w:val="single" w:sz="8" w:space="0" w:color="000000"/>
              <w:left w:val="single" w:sz="2" w:space="0" w:color="000000"/>
              <w:bottom w:val="single" w:sz="8" w:space="0" w:color="000000"/>
            </w:tcBorders>
          </w:tcPr>
          <w:p w:rsidR="002F7AE9" w:rsidRPr="00883632" w:rsidRDefault="002F7AE9" w:rsidP="002826D6">
            <w:pPr>
              <w:snapToGrid w:val="0"/>
              <w:spacing w:line="240" w:lineRule="auto"/>
              <w:rPr>
                <w:rFonts w:ascii="Times New Roman" w:hAnsi="Times New Roman"/>
                <w:sz w:val="18"/>
                <w:szCs w:val="18"/>
              </w:rPr>
            </w:pPr>
          </w:p>
        </w:tc>
        <w:tc>
          <w:tcPr>
            <w:tcW w:w="2268" w:type="dxa"/>
            <w:vMerge/>
            <w:tcBorders>
              <w:top w:val="single" w:sz="8" w:space="0" w:color="000000"/>
              <w:left w:val="single" w:sz="2" w:space="0" w:color="000000"/>
              <w:bottom w:val="single" w:sz="8" w:space="0" w:color="000000"/>
            </w:tcBorders>
          </w:tcPr>
          <w:p w:rsidR="002F7AE9" w:rsidRPr="00883632" w:rsidRDefault="002F7AE9" w:rsidP="002826D6">
            <w:pPr>
              <w:snapToGrid w:val="0"/>
              <w:spacing w:line="240" w:lineRule="auto"/>
              <w:rPr>
                <w:rFonts w:ascii="Times New Roman" w:hAnsi="Times New Roman"/>
                <w:sz w:val="18"/>
                <w:szCs w:val="18"/>
              </w:rPr>
            </w:pPr>
          </w:p>
        </w:tc>
        <w:tc>
          <w:tcPr>
            <w:tcW w:w="2410" w:type="dxa"/>
            <w:tcBorders>
              <w:top w:val="single" w:sz="8" w:space="0" w:color="000000"/>
              <w:left w:val="single" w:sz="2" w:space="0" w:color="000000"/>
              <w:bottom w:val="single" w:sz="8" w:space="0" w:color="000000"/>
            </w:tcBorders>
          </w:tcPr>
          <w:p w:rsidR="002F7AE9" w:rsidRPr="00883632" w:rsidRDefault="002F7AE9"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 </w:t>
            </w:r>
            <w:proofErr w:type="spellStart"/>
            <w:r w:rsidRPr="00883632">
              <w:rPr>
                <w:rFonts w:ascii="Times New Roman" w:hAnsi="Times New Roman" w:cs="Times New Roman"/>
                <w:sz w:val="18"/>
                <w:szCs w:val="18"/>
                <w:shd w:val="clear" w:color="auto" w:fill="FFFFFF"/>
              </w:rPr>
              <w:t>Верхнеломовкого</w:t>
            </w:r>
            <w:proofErr w:type="spellEnd"/>
            <w:r w:rsidRPr="00883632">
              <w:rPr>
                <w:rFonts w:ascii="Times New Roman" w:hAnsi="Times New Roman" w:cs="Times New Roman"/>
                <w:sz w:val="18"/>
                <w:szCs w:val="18"/>
                <w:shd w:val="clear" w:color="auto" w:fill="FFFFFF"/>
              </w:rPr>
              <w:t xml:space="preserve"> сельсовета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w:t>
            </w:r>
          </w:p>
        </w:tc>
        <w:tc>
          <w:tcPr>
            <w:tcW w:w="993" w:type="dxa"/>
            <w:tcBorders>
              <w:top w:val="single" w:sz="8" w:space="0" w:color="000000"/>
              <w:left w:val="single" w:sz="2" w:space="0" w:color="000000"/>
              <w:bottom w:val="single" w:sz="8" w:space="0" w:color="000000"/>
            </w:tcBorders>
          </w:tcPr>
          <w:p w:rsidR="002F7AE9" w:rsidRPr="00883632" w:rsidRDefault="002F7AE9" w:rsidP="009F22D4">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3966,2</w:t>
            </w:r>
          </w:p>
        </w:tc>
        <w:tc>
          <w:tcPr>
            <w:tcW w:w="992" w:type="dxa"/>
            <w:tcBorders>
              <w:top w:val="single" w:sz="8" w:space="0" w:color="000000"/>
              <w:left w:val="single" w:sz="2" w:space="0" w:color="000000"/>
              <w:bottom w:val="single" w:sz="8" w:space="0" w:color="000000"/>
            </w:tcBorders>
          </w:tcPr>
          <w:p w:rsidR="002F7AE9" w:rsidRPr="00883632" w:rsidRDefault="002F7AE9" w:rsidP="00EC6E8E">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3976,4</w:t>
            </w:r>
          </w:p>
        </w:tc>
        <w:tc>
          <w:tcPr>
            <w:tcW w:w="992" w:type="dxa"/>
            <w:tcBorders>
              <w:top w:val="single" w:sz="8" w:space="0" w:color="000000"/>
              <w:left w:val="single" w:sz="2" w:space="0" w:color="000000"/>
              <w:bottom w:val="single" w:sz="8" w:space="0" w:color="000000"/>
            </w:tcBorders>
          </w:tcPr>
          <w:p w:rsidR="002F7AE9" w:rsidRPr="00883632" w:rsidRDefault="002F7AE9" w:rsidP="00D465E3">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4502,3</w:t>
            </w:r>
          </w:p>
        </w:tc>
        <w:tc>
          <w:tcPr>
            <w:tcW w:w="992" w:type="dxa"/>
            <w:tcBorders>
              <w:top w:val="single" w:sz="8" w:space="0" w:color="000000"/>
              <w:left w:val="single" w:sz="2" w:space="0" w:color="000000"/>
              <w:bottom w:val="single" w:sz="8" w:space="0" w:color="000000"/>
            </w:tcBorders>
          </w:tcPr>
          <w:p w:rsidR="002F7AE9" w:rsidRPr="00883632" w:rsidRDefault="002F7AE9" w:rsidP="00A7723A">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4091,9</w:t>
            </w:r>
          </w:p>
        </w:tc>
        <w:tc>
          <w:tcPr>
            <w:tcW w:w="993" w:type="dxa"/>
            <w:tcBorders>
              <w:top w:val="single" w:sz="8" w:space="0" w:color="000000"/>
              <w:left w:val="single" w:sz="2" w:space="0" w:color="000000"/>
              <w:bottom w:val="single" w:sz="8" w:space="0" w:color="000000"/>
              <w:right w:val="single" w:sz="2" w:space="0" w:color="000000"/>
            </w:tcBorders>
          </w:tcPr>
          <w:p w:rsidR="002F7AE9" w:rsidRPr="00883632" w:rsidRDefault="002F7AE9" w:rsidP="003A38DD">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5053,8</w:t>
            </w:r>
          </w:p>
        </w:tc>
        <w:tc>
          <w:tcPr>
            <w:tcW w:w="992" w:type="dxa"/>
            <w:tcBorders>
              <w:top w:val="single" w:sz="8" w:space="0" w:color="000000"/>
              <w:left w:val="single" w:sz="2" w:space="0" w:color="000000"/>
              <w:bottom w:val="single" w:sz="8" w:space="0" w:color="000000"/>
              <w:right w:val="single" w:sz="2" w:space="0" w:color="000000"/>
            </w:tcBorders>
          </w:tcPr>
          <w:p w:rsidR="002F7AE9" w:rsidRPr="00883632" w:rsidRDefault="006C13A6"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5217,7</w:t>
            </w:r>
          </w:p>
        </w:tc>
        <w:tc>
          <w:tcPr>
            <w:tcW w:w="992" w:type="dxa"/>
            <w:tcBorders>
              <w:top w:val="single" w:sz="8" w:space="0" w:color="000000"/>
              <w:left w:val="single" w:sz="2" w:space="0" w:color="000000"/>
              <w:bottom w:val="single" w:sz="8" w:space="0" w:color="000000"/>
              <w:right w:val="single" w:sz="2" w:space="0" w:color="000000"/>
            </w:tcBorders>
          </w:tcPr>
          <w:p w:rsidR="002F7AE9" w:rsidRPr="00883632" w:rsidRDefault="002F7AE9"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4957,4</w:t>
            </w:r>
          </w:p>
        </w:tc>
        <w:tc>
          <w:tcPr>
            <w:tcW w:w="992" w:type="dxa"/>
            <w:tcBorders>
              <w:top w:val="single" w:sz="8" w:space="0" w:color="000000"/>
              <w:left w:val="single" w:sz="2" w:space="0" w:color="000000"/>
              <w:bottom w:val="single" w:sz="8" w:space="0" w:color="000000"/>
              <w:right w:val="single" w:sz="2" w:space="0" w:color="000000"/>
            </w:tcBorders>
          </w:tcPr>
          <w:p w:rsidR="002F7AE9" w:rsidRPr="00883632" w:rsidRDefault="002F7AE9" w:rsidP="00B20F4F">
            <w:pPr>
              <w:pStyle w:val="ConsPlusCell1"/>
              <w:widowControl/>
              <w:rPr>
                <w:rFonts w:ascii="Times New Roman" w:hAnsi="Times New Roman" w:cs="Times New Roman"/>
                <w:sz w:val="18"/>
                <w:szCs w:val="18"/>
              </w:rPr>
            </w:pPr>
            <w:r>
              <w:rPr>
                <w:rFonts w:ascii="Times New Roman" w:hAnsi="Times New Roman" w:cs="Times New Roman"/>
                <w:sz w:val="18"/>
                <w:szCs w:val="18"/>
              </w:rPr>
              <w:t>5011,</w:t>
            </w:r>
            <w:r w:rsidR="00B20F4F">
              <w:rPr>
                <w:rFonts w:ascii="Times New Roman" w:hAnsi="Times New Roman" w:cs="Times New Roman"/>
                <w:sz w:val="18"/>
                <w:szCs w:val="18"/>
              </w:rPr>
              <w:t>2</w:t>
            </w:r>
          </w:p>
        </w:tc>
        <w:tc>
          <w:tcPr>
            <w:tcW w:w="992" w:type="dxa"/>
            <w:tcBorders>
              <w:top w:val="single" w:sz="8" w:space="0" w:color="000000"/>
              <w:left w:val="single" w:sz="2" w:space="0" w:color="000000"/>
              <w:bottom w:val="single" w:sz="8" w:space="0" w:color="000000"/>
              <w:right w:val="single" w:sz="2" w:space="0" w:color="000000"/>
            </w:tcBorders>
          </w:tcPr>
          <w:p w:rsidR="002F7AE9" w:rsidRPr="00883632" w:rsidRDefault="002F7AE9"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5011,</w:t>
            </w:r>
            <w:r w:rsidR="00B20F4F">
              <w:rPr>
                <w:rFonts w:ascii="Times New Roman" w:hAnsi="Times New Roman" w:cs="Times New Roman"/>
                <w:sz w:val="18"/>
                <w:szCs w:val="18"/>
              </w:rPr>
              <w:t>2</w:t>
            </w:r>
          </w:p>
        </w:tc>
      </w:tr>
      <w:tr w:rsidR="00883632" w:rsidRPr="00883632" w:rsidTr="00883632">
        <w:trPr>
          <w:trHeight w:val="723"/>
        </w:trPr>
        <w:tc>
          <w:tcPr>
            <w:tcW w:w="480"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top w:val="single" w:sz="8" w:space="0" w:color="000000"/>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в том числе межбюджетные трансферты из бюджета Пензенской области </w:t>
            </w:r>
          </w:p>
        </w:tc>
        <w:tc>
          <w:tcPr>
            <w:tcW w:w="993"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top w:val="single" w:sz="8" w:space="0" w:color="000000"/>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3"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r w:rsidRPr="00883632">
              <w:rPr>
                <w:rFonts w:ascii="Times New Roman" w:hAnsi="Times New Roman"/>
                <w:sz w:val="18"/>
                <w:szCs w:val="18"/>
                <w:shd w:val="clear" w:color="auto" w:fill="FFFFFF"/>
              </w:rPr>
              <w:t>35,9 </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r>
      <w:tr w:rsidR="00883632" w:rsidRPr="00883632" w:rsidTr="00883632">
        <w:trPr>
          <w:trHeight w:val="791"/>
        </w:trPr>
        <w:tc>
          <w:tcPr>
            <w:tcW w:w="480"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top w:val="single" w:sz="8" w:space="0" w:color="000000"/>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Бюджеты муниципальных образований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 </w:t>
            </w:r>
          </w:p>
        </w:tc>
        <w:tc>
          <w:tcPr>
            <w:tcW w:w="993"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top w:val="single" w:sz="8" w:space="0" w:color="000000"/>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3"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r w:rsidRPr="00883632">
              <w:rPr>
                <w:rFonts w:ascii="Times New Roman" w:hAnsi="Times New Roman"/>
                <w:sz w:val="18"/>
                <w:szCs w:val="18"/>
                <w:shd w:val="clear" w:color="auto" w:fill="FFFFFF"/>
              </w:rPr>
              <w:t> </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r>
      <w:tr w:rsidR="00883632" w:rsidRPr="00883632" w:rsidTr="00883632">
        <w:trPr>
          <w:trHeight w:val="263"/>
        </w:trPr>
        <w:tc>
          <w:tcPr>
            <w:tcW w:w="480"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top w:val="single" w:sz="8" w:space="0" w:color="000000"/>
              <w:left w:val="single" w:sz="2" w:space="0" w:color="000000"/>
              <w:bottom w:val="single" w:sz="8" w:space="0" w:color="000000"/>
            </w:tcBorders>
          </w:tcPr>
          <w:p w:rsidR="00883632" w:rsidRPr="00883632" w:rsidRDefault="00883632" w:rsidP="008730C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Федеральный бюджет</w:t>
            </w:r>
          </w:p>
        </w:tc>
        <w:tc>
          <w:tcPr>
            <w:tcW w:w="993" w:type="dxa"/>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6E0C2E">
            <w:pPr>
              <w:snapToGrid w:val="0"/>
              <w:spacing w:line="240" w:lineRule="auto"/>
              <w:jc w:val="center"/>
              <w:rPr>
                <w:rFonts w:ascii="Times New Roman" w:hAnsi="Times New Roman"/>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50,3</w:t>
            </w:r>
          </w:p>
        </w:tc>
        <w:tc>
          <w:tcPr>
            <w:tcW w:w="993" w:type="dxa"/>
            <w:tcBorders>
              <w:top w:val="single" w:sz="8" w:space="0" w:color="000000"/>
              <w:left w:val="single" w:sz="2" w:space="0" w:color="000000"/>
              <w:bottom w:val="single" w:sz="8" w:space="0" w:color="000000"/>
              <w:right w:val="single" w:sz="2" w:space="0" w:color="000000"/>
            </w:tcBorders>
          </w:tcPr>
          <w:p w:rsidR="00883632" w:rsidRPr="00883632" w:rsidRDefault="00883632" w:rsidP="00755659">
            <w:pP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755659">
            <w:pP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755659">
            <w:pPr>
              <w:pStyle w:val="ConsPlusCell1"/>
              <w:widowControl/>
              <w:rPr>
                <w:rFonts w:ascii="Times New Roman" w:hAnsi="Times New Roman" w:cs="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755659">
            <w:pPr>
              <w:pStyle w:val="ConsPlusCell1"/>
              <w:widowControl/>
              <w:rPr>
                <w:rFonts w:ascii="Times New Roman" w:hAnsi="Times New Roman" w:cs="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755659">
            <w:pPr>
              <w:pStyle w:val="ConsPlusCell1"/>
              <w:widowControl/>
              <w:rPr>
                <w:rFonts w:ascii="Times New Roman" w:hAnsi="Times New Roman" w:cs="Times New Roman"/>
                <w:sz w:val="18"/>
                <w:szCs w:val="18"/>
              </w:rPr>
            </w:pPr>
          </w:p>
        </w:tc>
      </w:tr>
      <w:tr w:rsidR="00883632" w:rsidRPr="00883632" w:rsidTr="00883632">
        <w:trPr>
          <w:trHeight w:val="320"/>
        </w:trPr>
        <w:tc>
          <w:tcPr>
            <w:tcW w:w="480" w:type="dxa"/>
            <w:vMerge w:val="restart"/>
            <w:tcBorders>
              <w:top w:val="single" w:sz="8" w:space="0" w:color="000000"/>
              <w:left w:val="single" w:sz="2" w:space="0" w:color="000000"/>
            </w:tcBorders>
          </w:tcPr>
          <w:p w:rsidR="00883632" w:rsidRPr="00883632" w:rsidRDefault="00883632" w:rsidP="00FF0FAA">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1.2</w:t>
            </w:r>
          </w:p>
        </w:tc>
        <w:tc>
          <w:tcPr>
            <w:tcW w:w="1221" w:type="dxa"/>
            <w:vMerge w:val="restart"/>
            <w:tcBorders>
              <w:top w:val="single" w:sz="8" w:space="0" w:color="000000"/>
              <w:left w:val="single" w:sz="2" w:space="0" w:color="000000"/>
            </w:tcBorders>
          </w:tcPr>
          <w:p w:rsidR="00883632" w:rsidRPr="00883632" w:rsidRDefault="00883632" w:rsidP="00A76484">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Основное мероприятие</w:t>
            </w:r>
          </w:p>
        </w:tc>
        <w:tc>
          <w:tcPr>
            <w:tcW w:w="2268" w:type="dxa"/>
            <w:vMerge w:val="restart"/>
            <w:tcBorders>
              <w:top w:val="single" w:sz="8" w:space="0" w:color="000000"/>
              <w:left w:val="single" w:sz="2" w:space="0" w:color="000000"/>
            </w:tcBorders>
          </w:tcPr>
          <w:p w:rsidR="00883632" w:rsidRPr="00883632" w:rsidRDefault="00883632" w:rsidP="00A76484">
            <w:pPr>
              <w:snapToGrid w:val="0"/>
              <w:spacing w:line="240" w:lineRule="auto"/>
              <w:rPr>
                <w:rFonts w:ascii="Times New Roman" w:hAnsi="Times New Roman"/>
                <w:sz w:val="18"/>
                <w:szCs w:val="18"/>
                <w:shd w:val="clear" w:color="auto" w:fill="FFFFFF"/>
              </w:rPr>
            </w:pPr>
            <w:r w:rsidRPr="00883632">
              <w:rPr>
                <w:rFonts w:ascii="Times New Roman" w:hAnsi="Times New Roman"/>
                <w:bCs/>
                <w:sz w:val="18"/>
                <w:szCs w:val="18"/>
              </w:rPr>
              <w:t>«Выполнение переданных государственных полномочий»</w:t>
            </w:r>
          </w:p>
        </w:tc>
        <w:tc>
          <w:tcPr>
            <w:tcW w:w="2410" w:type="dxa"/>
            <w:tcBorders>
              <w:top w:val="single" w:sz="8" w:space="0" w:color="000000"/>
              <w:left w:val="single" w:sz="2" w:space="0" w:color="000000"/>
              <w:bottom w:val="single" w:sz="8" w:space="0" w:color="000000"/>
            </w:tcBorders>
          </w:tcPr>
          <w:p w:rsidR="00883632" w:rsidRPr="00883632" w:rsidRDefault="00883632" w:rsidP="00A76484">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всего </w:t>
            </w:r>
          </w:p>
        </w:tc>
        <w:tc>
          <w:tcPr>
            <w:tcW w:w="993" w:type="dxa"/>
            <w:tcBorders>
              <w:top w:val="single" w:sz="8" w:space="0" w:color="000000"/>
              <w:left w:val="single" w:sz="2" w:space="0" w:color="000000"/>
              <w:bottom w:val="single" w:sz="8" w:space="0" w:color="000000"/>
            </w:tcBorders>
          </w:tcPr>
          <w:p w:rsidR="00883632" w:rsidRPr="00883632" w:rsidRDefault="00883632" w:rsidP="00A76484">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154,7</w:t>
            </w:r>
          </w:p>
        </w:tc>
        <w:tc>
          <w:tcPr>
            <w:tcW w:w="992" w:type="dxa"/>
            <w:tcBorders>
              <w:top w:val="single" w:sz="8" w:space="0" w:color="000000"/>
              <w:left w:val="single" w:sz="2" w:space="0" w:color="000000"/>
              <w:bottom w:val="single" w:sz="8" w:space="0" w:color="000000"/>
            </w:tcBorders>
          </w:tcPr>
          <w:p w:rsidR="00883632" w:rsidRPr="00883632" w:rsidRDefault="00883632" w:rsidP="00E51E70">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155,5</w:t>
            </w:r>
          </w:p>
        </w:tc>
        <w:tc>
          <w:tcPr>
            <w:tcW w:w="992" w:type="dxa"/>
            <w:tcBorders>
              <w:top w:val="single" w:sz="8" w:space="0" w:color="000000"/>
              <w:left w:val="single" w:sz="2" w:space="0" w:color="000000"/>
              <w:bottom w:val="single" w:sz="8" w:space="0" w:color="000000"/>
            </w:tcBorders>
          </w:tcPr>
          <w:p w:rsidR="00883632" w:rsidRPr="00883632" w:rsidRDefault="00883632" w:rsidP="006E0C2E">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182,9</w:t>
            </w:r>
          </w:p>
        </w:tc>
        <w:tc>
          <w:tcPr>
            <w:tcW w:w="992" w:type="dxa"/>
            <w:tcBorders>
              <w:top w:val="single" w:sz="8" w:space="0" w:color="000000"/>
              <w:left w:val="single" w:sz="2" w:space="0" w:color="000000"/>
              <w:bottom w:val="single" w:sz="8" w:space="0" w:color="000000"/>
            </w:tcBorders>
          </w:tcPr>
          <w:p w:rsidR="00883632" w:rsidRPr="00883632" w:rsidRDefault="00883632">
            <w:pPr>
              <w:rPr>
                <w:rFonts w:ascii="Times New Roman" w:hAnsi="Times New Roman"/>
                <w:sz w:val="18"/>
                <w:szCs w:val="18"/>
              </w:rPr>
            </w:pPr>
            <w:r w:rsidRPr="00883632">
              <w:rPr>
                <w:rFonts w:ascii="Times New Roman" w:hAnsi="Times New Roman"/>
                <w:sz w:val="18"/>
                <w:szCs w:val="18"/>
                <w:shd w:val="clear" w:color="auto" w:fill="FFFFFF"/>
              </w:rPr>
              <w:t>200,6</w:t>
            </w:r>
          </w:p>
        </w:tc>
        <w:tc>
          <w:tcPr>
            <w:tcW w:w="993" w:type="dxa"/>
            <w:tcBorders>
              <w:top w:val="single" w:sz="8" w:space="0" w:color="000000"/>
              <w:left w:val="single" w:sz="2" w:space="0" w:color="000000"/>
              <w:bottom w:val="single" w:sz="8" w:space="0" w:color="000000"/>
              <w:right w:val="single" w:sz="2" w:space="0" w:color="000000"/>
            </w:tcBorders>
          </w:tcPr>
          <w:p w:rsidR="00883632" w:rsidRPr="00883632" w:rsidRDefault="00883632" w:rsidP="00755659">
            <w:pPr>
              <w:rPr>
                <w:rFonts w:ascii="Times New Roman" w:hAnsi="Times New Roman"/>
                <w:sz w:val="18"/>
                <w:szCs w:val="18"/>
              </w:rPr>
            </w:pPr>
            <w:r w:rsidRPr="00883632">
              <w:rPr>
                <w:rFonts w:ascii="Times New Roman" w:hAnsi="Times New Roman"/>
                <w:sz w:val="18"/>
                <w:szCs w:val="18"/>
              </w:rPr>
              <w:t>221,7</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2F7AE9" w:rsidP="00755659">
            <w:pPr>
              <w:rPr>
                <w:rFonts w:ascii="Times New Roman" w:hAnsi="Times New Roman"/>
                <w:sz w:val="18"/>
                <w:szCs w:val="18"/>
              </w:rPr>
            </w:pPr>
            <w:r>
              <w:rPr>
                <w:rFonts w:ascii="Times New Roman" w:hAnsi="Times New Roman"/>
                <w:sz w:val="18"/>
                <w:szCs w:val="18"/>
              </w:rPr>
              <w:t>227,9</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2F7AE9" w:rsidP="00755659">
            <w:pPr>
              <w:pStyle w:val="ConsPlusCell1"/>
              <w:widowControl/>
              <w:rPr>
                <w:rFonts w:ascii="Times New Roman" w:hAnsi="Times New Roman" w:cs="Times New Roman"/>
                <w:sz w:val="18"/>
                <w:szCs w:val="18"/>
              </w:rPr>
            </w:pPr>
            <w:r>
              <w:rPr>
                <w:rFonts w:ascii="Times New Roman" w:hAnsi="Times New Roman" w:cs="Times New Roman"/>
                <w:sz w:val="18"/>
                <w:szCs w:val="18"/>
              </w:rPr>
              <w:t>230,2</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2F7AE9" w:rsidP="00755659">
            <w:pPr>
              <w:pStyle w:val="ConsPlusCell1"/>
              <w:widowControl/>
              <w:rPr>
                <w:rFonts w:ascii="Times New Roman" w:hAnsi="Times New Roman" w:cs="Times New Roman"/>
                <w:sz w:val="18"/>
                <w:szCs w:val="18"/>
              </w:rPr>
            </w:pPr>
            <w:r>
              <w:rPr>
                <w:rFonts w:ascii="Times New Roman" w:hAnsi="Times New Roman" w:cs="Times New Roman"/>
                <w:sz w:val="18"/>
                <w:szCs w:val="18"/>
              </w:rPr>
              <w:t>239,1</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2F7AE9" w:rsidP="00755659">
            <w:pPr>
              <w:pStyle w:val="ConsPlusCell1"/>
              <w:widowControl/>
              <w:rPr>
                <w:rFonts w:ascii="Times New Roman" w:hAnsi="Times New Roman" w:cs="Times New Roman"/>
                <w:sz w:val="18"/>
                <w:szCs w:val="18"/>
              </w:rPr>
            </w:pPr>
            <w:r>
              <w:rPr>
                <w:rFonts w:ascii="Times New Roman" w:hAnsi="Times New Roman" w:cs="Times New Roman"/>
                <w:sz w:val="18"/>
                <w:szCs w:val="18"/>
              </w:rPr>
              <w:t>239,1</w:t>
            </w:r>
          </w:p>
        </w:tc>
      </w:tr>
      <w:tr w:rsidR="00883632" w:rsidRPr="00883632" w:rsidTr="00883632">
        <w:trPr>
          <w:trHeight w:val="320"/>
        </w:trPr>
        <w:tc>
          <w:tcPr>
            <w:tcW w:w="480" w:type="dxa"/>
            <w:vMerge/>
            <w:tcBorders>
              <w:lef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1221" w:type="dxa"/>
            <w:vMerge/>
            <w:tcBorders>
              <w:lef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2268" w:type="dxa"/>
            <w:vMerge/>
            <w:tcBorders>
              <w:left w:val="single" w:sz="2" w:space="0" w:color="000000"/>
            </w:tcBorders>
          </w:tcPr>
          <w:p w:rsidR="00883632" w:rsidRPr="00883632" w:rsidRDefault="00883632" w:rsidP="002826D6">
            <w:pPr>
              <w:snapToGrid w:val="0"/>
              <w:spacing w:line="240" w:lineRule="auto"/>
              <w:jc w:val="center"/>
              <w:rPr>
                <w:rFonts w:ascii="Times New Roman" w:hAnsi="Times New Roman"/>
                <w:sz w:val="18"/>
                <w:szCs w:val="18"/>
              </w:rPr>
            </w:pPr>
          </w:p>
        </w:tc>
        <w:tc>
          <w:tcPr>
            <w:tcW w:w="2410" w:type="dxa"/>
            <w:tcBorders>
              <w:top w:val="single" w:sz="8" w:space="0" w:color="000000"/>
              <w:left w:val="single" w:sz="2" w:space="0" w:color="000000"/>
              <w:bottom w:val="single" w:sz="8" w:space="0" w:color="000000"/>
            </w:tcBorders>
          </w:tcPr>
          <w:p w:rsidR="00883632" w:rsidRPr="00883632" w:rsidRDefault="00883632" w:rsidP="00A76484">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 </w:t>
            </w:r>
            <w:proofErr w:type="spellStart"/>
            <w:r w:rsidRPr="00883632">
              <w:rPr>
                <w:rFonts w:ascii="Times New Roman" w:hAnsi="Times New Roman" w:cs="Times New Roman"/>
                <w:sz w:val="18"/>
                <w:szCs w:val="18"/>
                <w:shd w:val="clear" w:color="auto" w:fill="FFFFFF"/>
              </w:rPr>
              <w:t>Верхнеломовкого</w:t>
            </w:r>
            <w:proofErr w:type="spellEnd"/>
            <w:r w:rsidRPr="00883632">
              <w:rPr>
                <w:rFonts w:ascii="Times New Roman" w:hAnsi="Times New Roman" w:cs="Times New Roman"/>
                <w:sz w:val="18"/>
                <w:szCs w:val="18"/>
                <w:shd w:val="clear" w:color="auto" w:fill="FFFFFF"/>
              </w:rPr>
              <w:t xml:space="preserve"> сельсовета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w:t>
            </w:r>
          </w:p>
        </w:tc>
        <w:tc>
          <w:tcPr>
            <w:tcW w:w="993"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3"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p>
        </w:tc>
      </w:tr>
      <w:tr w:rsidR="00883632" w:rsidRPr="00883632" w:rsidTr="00883632">
        <w:trPr>
          <w:trHeight w:val="320"/>
        </w:trPr>
        <w:tc>
          <w:tcPr>
            <w:tcW w:w="480" w:type="dxa"/>
            <w:vMerge/>
            <w:tcBorders>
              <w:lef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1221" w:type="dxa"/>
            <w:vMerge/>
            <w:tcBorders>
              <w:lef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2268" w:type="dxa"/>
            <w:vMerge/>
            <w:tcBorders>
              <w:left w:val="single" w:sz="2" w:space="0" w:color="000000"/>
            </w:tcBorders>
          </w:tcPr>
          <w:p w:rsidR="00883632" w:rsidRPr="00883632" w:rsidRDefault="00883632" w:rsidP="002826D6">
            <w:pPr>
              <w:snapToGrid w:val="0"/>
              <w:spacing w:line="240" w:lineRule="auto"/>
              <w:jc w:val="center"/>
              <w:rPr>
                <w:rFonts w:ascii="Times New Roman" w:hAnsi="Times New Roman"/>
                <w:sz w:val="18"/>
                <w:szCs w:val="18"/>
              </w:rPr>
            </w:pPr>
          </w:p>
        </w:tc>
        <w:tc>
          <w:tcPr>
            <w:tcW w:w="2410" w:type="dxa"/>
            <w:tcBorders>
              <w:top w:val="single" w:sz="8" w:space="0" w:color="000000"/>
              <w:left w:val="single" w:sz="2" w:space="0" w:color="000000"/>
              <w:bottom w:val="single" w:sz="8" w:space="0" w:color="000000"/>
            </w:tcBorders>
          </w:tcPr>
          <w:p w:rsidR="00883632" w:rsidRPr="00883632" w:rsidRDefault="00883632" w:rsidP="00A76484">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в том числе межбюджетные трансферты из бюджета Пензенской области </w:t>
            </w:r>
          </w:p>
        </w:tc>
        <w:tc>
          <w:tcPr>
            <w:tcW w:w="993"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3"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p>
        </w:tc>
      </w:tr>
      <w:tr w:rsidR="00883632" w:rsidRPr="00883632" w:rsidTr="00883632">
        <w:trPr>
          <w:trHeight w:val="320"/>
        </w:trPr>
        <w:tc>
          <w:tcPr>
            <w:tcW w:w="480" w:type="dxa"/>
            <w:vMerge/>
            <w:tcBorders>
              <w:lef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1221" w:type="dxa"/>
            <w:vMerge/>
            <w:tcBorders>
              <w:lef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2268" w:type="dxa"/>
            <w:vMerge/>
            <w:tcBorders>
              <w:left w:val="single" w:sz="2" w:space="0" w:color="000000"/>
            </w:tcBorders>
          </w:tcPr>
          <w:p w:rsidR="00883632" w:rsidRPr="00883632" w:rsidRDefault="00883632" w:rsidP="002826D6">
            <w:pPr>
              <w:snapToGrid w:val="0"/>
              <w:spacing w:line="240" w:lineRule="auto"/>
              <w:jc w:val="center"/>
              <w:rPr>
                <w:rFonts w:ascii="Times New Roman" w:hAnsi="Times New Roman"/>
                <w:sz w:val="18"/>
                <w:szCs w:val="18"/>
              </w:rPr>
            </w:pPr>
          </w:p>
        </w:tc>
        <w:tc>
          <w:tcPr>
            <w:tcW w:w="2410" w:type="dxa"/>
            <w:tcBorders>
              <w:top w:val="single" w:sz="8" w:space="0" w:color="000000"/>
              <w:left w:val="single" w:sz="2" w:space="0" w:color="000000"/>
              <w:bottom w:val="single" w:sz="8" w:space="0" w:color="000000"/>
            </w:tcBorders>
          </w:tcPr>
          <w:p w:rsidR="00883632" w:rsidRPr="00883632" w:rsidRDefault="00883632" w:rsidP="00A76484">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Бюджеты муниципальных образований  </w:t>
            </w:r>
            <w:proofErr w:type="spellStart"/>
            <w:r w:rsidRPr="00883632">
              <w:rPr>
                <w:rFonts w:ascii="Times New Roman" w:hAnsi="Times New Roman" w:cs="Times New Roman"/>
                <w:sz w:val="18"/>
                <w:szCs w:val="18"/>
                <w:shd w:val="clear" w:color="auto" w:fill="FFFFFF"/>
              </w:rPr>
              <w:lastRenderedPageBreak/>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 </w:t>
            </w:r>
          </w:p>
        </w:tc>
        <w:tc>
          <w:tcPr>
            <w:tcW w:w="993"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3"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p>
        </w:tc>
      </w:tr>
      <w:tr w:rsidR="002F7AE9" w:rsidRPr="00883632" w:rsidTr="00883632">
        <w:trPr>
          <w:trHeight w:val="320"/>
        </w:trPr>
        <w:tc>
          <w:tcPr>
            <w:tcW w:w="480" w:type="dxa"/>
            <w:vMerge/>
            <w:tcBorders>
              <w:left w:val="single" w:sz="2" w:space="0" w:color="000000"/>
              <w:bottom w:val="single" w:sz="8" w:space="0" w:color="000000"/>
            </w:tcBorders>
          </w:tcPr>
          <w:p w:rsidR="002F7AE9" w:rsidRPr="00883632" w:rsidRDefault="002F7AE9" w:rsidP="002826D6">
            <w:pPr>
              <w:spacing w:line="240" w:lineRule="auto"/>
              <w:rPr>
                <w:rFonts w:ascii="Times New Roman" w:hAnsi="Times New Roman"/>
                <w:sz w:val="18"/>
                <w:szCs w:val="18"/>
                <w:shd w:val="clear" w:color="auto" w:fill="FFFFFF"/>
              </w:rPr>
            </w:pPr>
          </w:p>
        </w:tc>
        <w:tc>
          <w:tcPr>
            <w:tcW w:w="1221" w:type="dxa"/>
            <w:vMerge/>
            <w:tcBorders>
              <w:left w:val="single" w:sz="2" w:space="0" w:color="000000"/>
              <w:bottom w:val="single" w:sz="8" w:space="0" w:color="000000"/>
            </w:tcBorders>
          </w:tcPr>
          <w:p w:rsidR="002F7AE9" w:rsidRPr="00883632" w:rsidRDefault="002F7AE9" w:rsidP="002826D6">
            <w:pPr>
              <w:spacing w:line="240" w:lineRule="auto"/>
              <w:rPr>
                <w:rFonts w:ascii="Times New Roman" w:hAnsi="Times New Roman"/>
                <w:sz w:val="18"/>
                <w:szCs w:val="18"/>
                <w:shd w:val="clear" w:color="auto" w:fill="FFFFFF"/>
              </w:rPr>
            </w:pPr>
          </w:p>
        </w:tc>
        <w:tc>
          <w:tcPr>
            <w:tcW w:w="2268" w:type="dxa"/>
            <w:vMerge/>
            <w:tcBorders>
              <w:left w:val="single" w:sz="2" w:space="0" w:color="000000"/>
              <w:bottom w:val="single" w:sz="8" w:space="0" w:color="000000"/>
            </w:tcBorders>
          </w:tcPr>
          <w:p w:rsidR="002F7AE9" w:rsidRPr="00883632" w:rsidRDefault="002F7AE9" w:rsidP="002826D6">
            <w:pPr>
              <w:snapToGrid w:val="0"/>
              <w:spacing w:line="240" w:lineRule="auto"/>
              <w:jc w:val="center"/>
              <w:rPr>
                <w:rFonts w:ascii="Times New Roman" w:hAnsi="Times New Roman"/>
                <w:sz w:val="18"/>
                <w:szCs w:val="18"/>
              </w:rPr>
            </w:pPr>
          </w:p>
        </w:tc>
        <w:tc>
          <w:tcPr>
            <w:tcW w:w="2410" w:type="dxa"/>
            <w:tcBorders>
              <w:top w:val="single" w:sz="8" w:space="0" w:color="000000"/>
              <w:left w:val="single" w:sz="2" w:space="0" w:color="000000"/>
              <w:bottom w:val="single" w:sz="8" w:space="0" w:color="000000"/>
            </w:tcBorders>
          </w:tcPr>
          <w:p w:rsidR="002F7AE9" w:rsidRPr="00883632" w:rsidRDefault="002F7AE9" w:rsidP="007C37ED">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Федеральный бюджет</w:t>
            </w:r>
          </w:p>
        </w:tc>
        <w:tc>
          <w:tcPr>
            <w:tcW w:w="993" w:type="dxa"/>
            <w:tcBorders>
              <w:top w:val="single" w:sz="8" w:space="0" w:color="000000"/>
              <w:left w:val="single" w:sz="2" w:space="0" w:color="000000"/>
              <w:bottom w:val="single" w:sz="8" w:space="0" w:color="000000"/>
            </w:tcBorders>
          </w:tcPr>
          <w:p w:rsidR="002F7AE9" w:rsidRPr="00883632" w:rsidRDefault="002F7AE9" w:rsidP="00A76484">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154,7</w:t>
            </w:r>
          </w:p>
        </w:tc>
        <w:tc>
          <w:tcPr>
            <w:tcW w:w="992" w:type="dxa"/>
            <w:tcBorders>
              <w:top w:val="single" w:sz="8" w:space="0" w:color="000000"/>
              <w:left w:val="single" w:sz="2" w:space="0" w:color="000000"/>
              <w:bottom w:val="single" w:sz="8" w:space="0" w:color="000000"/>
            </w:tcBorders>
          </w:tcPr>
          <w:p w:rsidR="002F7AE9" w:rsidRPr="00883632" w:rsidRDefault="002F7AE9" w:rsidP="00A76484">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155,5</w:t>
            </w:r>
          </w:p>
        </w:tc>
        <w:tc>
          <w:tcPr>
            <w:tcW w:w="992" w:type="dxa"/>
            <w:tcBorders>
              <w:top w:val="single" w:sz="8" w:space="0" w:color="000000"/>
              <w:left w:val="single" w:sz="2" w:space="0" w:color="000000"/>
              <w:bottom w:val="single" w:sz="8" w:space="0" w:color="000000"/>
            </w:tcBorders>
          </w:tcPr>
          <w:p w:rsidR="002F7AE9" w:rsidRPr="00883632" w:rsidRDefault="002F7AE9" w:rsidP="006E0C2E">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182,9</w:t>
            </w:r>
          </w:p>
        </w:tc>
        <w:tc>
          <w:tcPr>
            <w:tcW w:w="992" w:type="dxa"/>
            <w:tcBorders>
              <w:top w:val="single" w:sz="8" w:space="0" w:color="000000"/>
              <w:left w:val="single" w:sz="2" w:space="0" w:color="000000"/>
              <w:bottom w:val="single" w:sz="8" w:space="0" w:color="000000"/>
            </w:tcBorders>
          </w:tcPr>
          <w:p w:rsidR="002F7AE9" w:rsidRPr="00883632" w:rsidRDefault="002F7AE9">
            <w:pPr>
              <w:rPr>
                <w:rFonts w:ascii="Times New Roman" w:hAnsi="Times New Roman"/>
                <w:sz w:val="18"/>
                <w:szCs w:val="18"/>
              </w:rPr>
            </w:pPr>
            <w:r w:rsidRPr="00883632">
              <w:rPr>
                <w:rFonts w:ascii="Times New Roman" w:hAnsi="Times New Roman"/>
                <w:sz w:val="18"/>
                <w:szCs w:val="18"/>
                <w:shd w:val="clear" w:color="auto" w:fill="FFFFFF"/>
              </w:rPr>
              <w:t>200,6</w:t>
            </w:r>
          </w:p>
        </w:tc>
        <w:tc>
          <w:tcPr>
            <w:tcW w:w="993" w:type="dxa"/>
            <w:tcBorders>
              <w:top w:val="single" w:sz="8" w:space="0" w:color="000000"/>
              <w:left w:val="single" w:sz="2" w:space="0" w:color="000000"/>
              <w:bottom w:val="single" w:sz="8" w:space="0" w:color="000000"/>
              <w:right w:val="single" w:sz="2" w:space="0" w:color="000000"/>
            </w:tcBorders>
          </w:tcPr>
          <w:p w:rsidR="002F7AE9" w:rsidRPr="00883632" w:rsidRDefault="002F7AE9" w:rsidP="00755659">
            <w:pPr>
              <w:rPr>
                <w:rFonts w:ascii="Times New Roman" w:hAnsi="Times New Roman"/>
                <w:sz w:val="18"/>
                <w:szCs w:val="18"/>
              </w:rPr>
            </w:pPr>
            <w:r w:rsidRPr="00883632">
              <w:rPr>
                <w:rFonts w:ascii="Times New Roman" w:hAnsi="Times New Roman"/>
                <w:sz w:val="18"/>
                <w:szCs w:val="18"/>
              </w:rPr>
              <w:t>221,7</w:t>
            </w:r>
          </w:p>
        </w:tc>
        <w:tc>
          <w:tcPr>
            <w:tcW w:w="992" w:type="dxa"/>
            <w:tcBorders>
              <w:top w:val="single" w:sz="8" w:space="0" w:color="000000"/>
              <w:left w:val="single" w:sz="2" w:space="0" w:color="000000"/>
              <w:bottom w:val="single" w:sz="8" w:space="0" w:color="000000"/>
              <w:right w:val="single" w:sz="2" w:space="0" w:color="000000"/>
            </w:tcBorders>
          </w:tcPr>
          <w:p w:rsidR="002F7AE9" w:rsidRPr="00883632" w:rsidRDefault="002F7AE9" w:rsidP="009F1E79">
            <w:pPr>
              <w:rPr>
                <w:rFonts w:ascii="Times New Roman" w:hAnsi="Times New Roman"/>
                <w:sz w:val="18"/>
                <w:szCs w:val="18"/>
              </w:rPr>
            </w:pPr>
            <w:r>
              <w:rPr>
                <w:rFonts w:ascii="Times New Roman" w:hAnsi="Times New Roman"/>
                <w:sz w:val="18"/>
                <w:szCs w:val="18"/>
              </w:rPr>
              <w:t>227,9</w:t>
            </w:r>
          </w:p>
        </w:tc>
        <w:tc>
          <w:tcPr>
            <w:tcW w:w="992" w:type="dxa"/>
            <w:tcBorders>
              <w:top w:val="single" w:sz="8" w:space="0" w:color="000000"/>
              <w:left w:val="single" w:sz="2" w:space="0" w:color="000000"/>
              <w:bottom w:val="single" w:sz="8" w:space="0" w:color="000000"/>
              <w:right w:val="single" w:sz="2" w:space="0" w:color="000000"/>
            </w:tcBorders>
          </w:tcPr>
          <w:p w:rsidR="002F7AE9" w:rsidRPr="00883632" w:rsidRDefault="002F7AE9"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230,2</w:t>
            </w:r>
          </w:p>
        </w:tc>
        <w:tc>
          <w:tcPr>
            <w:tcW w:w="992" w:type="dxa"/>
            <w:tcBorders>
              <w:top w:val="single" w:sz="8" w:space="0" w:color="000000"/>
              <w:left w:val="single" w:sz="2" w:space="0" w:color="000000"/>
              <w:bottom w:val="single" w:sz="8" w:space="0" w:color="000000"/>
              <w:right w:val="single" w:sz="2" w:space="0" w:color="000000"/>
            </w:tcBorders>
          </w:tcPr>
          <w:p w:rsidR="002F7AE9" w:rsidRPr="00883632" w:rsidRDefault="002F7AE9"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239,1</w:t>
            </w:r>
          </w:p>
        </w:tc>
        <w:tc>
          <w:tcPr>
            <w:tcW w:w="992" w:type="dxa"/>
            <w:tcBorders>
              <w:top w:val="single" w:sz="8" w:space="0" w:color="000000"/>
              <w:left w:val="single" w:sz="2" w:space="0" w:color="000000"/>
              <w:bottom w:val="single" w:sz="8" w:space="0" w:color="000000"/>
              <w:right w:val="single" w:sz="2" w:space="0" w:color="000000"/>
            </w:tcBorders>
          </w:tcPr>
          <w:p w:rsidR="002F7AE9" w:rsidRPr="00883632" w:rsidRDefault="002F7AE9"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239,1</w:t>
            </w:r>
          </w:p>
        </w:tc>
      </w:tr>
      <w:tr w:rsidR="002F7AE9" w:rsidRPr="00883632" w:rsidTr="00883632">
        <w:trPr>
          <w:trHeight w:val="320"/>
        </w:trPr>
        <w:tc>
          <w:tcPr>
            <w:tcW w:w="480" w:type="dxa"/>
            <w:vMerge w:val="restart"/>
            <w:tcBorders>
              <w:top w:val="single" w:sz="8" w:space="0" w:color="000000"/>
              <w:left w:val="single" w:sz="2" w:space="0" w:color="000000"/>
            </w:tcBorders>
          </w:tcPr>
          <w:p w:rsidR="002F7AE9" w:rsidRPr="00883632" w:rsidRDefault="002F7AE9" w:rsidP="00FF0FAA">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1.3</w:t>
            </w:r>
          </w:p>
        </w:tc>
        <w:tc>
          <w:tcPr>
            <w:tcW w:w="1221" w:type="dxa"/>
            <w:vMerge w:val="restart"/>
            <w:tcBorders>
              <w:top w:val="single" w:sz="8" w:space="0" w:color="000000"/>
              <w:left w:val="single" w:sz="2" w:space="0" w:color="000000"/>
            </w:tcBorders>
          </w:tcPr>
          <w:p w:rsidR="002F7AE9" w:rsidRPr="00883632" w:rsidRDefault="002F7AE9" w:rsidP="00A76484">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Основное мероприятие</w:t>
            </w:r>
          </w:p>
        </w:tc>
        <w:tc>
          <w:tcPr>
            <w:tcW w:w="2268" w:type="dxa"/>
            <w:vMerge w:val="restart"/>
            <w:tcBorders>
              <w:top w:val="single" w:sz="8" w:space="0" w:color="000000"/>
              <w:left w:val="single" w:sz="2" w:space="0" w:color="000000"/>
            </w:tcBorders>
          </w:tcPr>
          <w:p w:rsidR="002F7AE9" w:rsidRPr="00883632" w:rsidRDefault="002F7AE9" w:rsidP="00A76484">
            <w:pPr>
              <w:snapToGrid w:val="0"/>
              <w:spacing w:line="240" w:lineRule="auto"/>
              <w:rPr>
                <w:rFonts w:ascii="Times New Roman" w:hAnsi="Times New Roman"/>
                <w:sz w:val="18"/>
                <w:szCs w:val="18"/>
                <w:shd w:val="clear" w:color="auto" w:fill="FFFFFF"/>
              </w:rPr>
            </w:pPr>
            <w:r w:rsidRPr="00883632">
              <w:rPr>
                <w:rFonts w:ascii="Times New Roman" w:hAnsi="Times New Roman"/>
                <w:sz w:val="18"/>
                <w:szCs w:val="18"/>
              </w:rPr>
              <w:t>«Передача полномочий муниципальному району по исполнению бюджета»</w:t>
            </w:r>
          </w:p>
        </w:tc>
        <w:tc>
          <w:tcPr>
            <w:tcW w:w="2410" w:type="dxa"/>
            <w:tcBorders>
              <w:top w:val="single" w:sz="8" w:space="0" w:color="000000"/>
              <w:left w:val="single" w:sz="2" w:space="0" w:color="000000"/>
              <w:bottom w:val="single" w:sz="8" w:space="0" w:color="000000"/>
            </w:tcBorders>
          </w:tcPr>
          <w:p w:rsidR="002F7AE9" w:rsidRPr="00883632" w:rsidRDefault="002F7AE9" w:rsidP="00A76484">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всего </w:t>
            </w:r>
          </w:p>
        </w:tc>
        <w:tc>
          <w:tcPr>
            <w:tcW w:w="993" w:type="dxa"/>
            <w:tcBorders>
              <w:top w:val="single" w:sz="8" w:space="0" w:color="000000"/>
              <w:left w:val="single" w:sz="2" w:space="0" w:color="000000"/>
              <w:bottom w:val="single" w:sz="8" w:space="0" w:color="000000"/>
            </w:tcBorders>
          </w:tcPr>
          <w:p w:rsidR="002F7AE9" w:rsidRPr="00883632" w:rsidRDefault="002F7AE9" w:rsidP="002826D6">
            <w:pPr>
              <w:spacing w:line="240" w:lineRule="auto"/>
              <w:jc w:val="center"/>
              <w:rPr>
                <w:rFonts w:ascii="Times New Roman" w:hAnsi="Times New Roman"/>
                <w:b/>
                <w:bCs/>
                <w:sz w:val="18"/>
                <w:szCs w:val="18"/>
                <w:shd w:val="clear" w:color="auto" w:fill="FFFFFF"/>
              </w:rPr>
            </w:pPr>
            <w:r w:rsidRPr="00883632">
              <w:rPr>
                <w:rFonts w:ascii="Times New Roman" w:hAnsi="Times New Roman"/>
                <w:b/>
                <w:bCs/>
                <w:sz w:val="18"/>
                <w:szCs w:val="18"/>
                <w:shd w:val="clear" w:color="auto" w:fill="FFFFFF"/>
              </w:rPr>
              <w:t>3,0</w:t>
            </w:r>
          </w:p>
        </w:tc>
        <w:tc>
          <w:tcPr>
            <w:tcW w:w="992" w:type="dxa"/>
            <w:tcBorders>
              <w:top w:val="single" w:sz="8" w:space="0" w:color="000000"/>
              <w:left w:val="single" w:sz="2" w:space="0" w:color="000000"/>
              <w:bottom w:val="single" w:sz="8" w:space="0" w:color="000000"/>
            </w:tcBorders>
          </w:tcPr>
          <w:p w:rsidR="002F7AE9" w:rsidRPr="00883632" w:rsidRDefault="002F7AE9">
            <w:pPr>
              <w:rPr>
                <w:rFonts w:ascii="Times New Roman" w:hAnsi="Times New Roman"/>
                <w:sz w:val="18"/>
                <w:szCs w:val="18"/>
              </w:rPr>
            </w:pPr>
            <w:r w:rsidRPr="00883632">
              <w:rPr>
                <w:rFonts w:ascii="Times New Roman" w:hAnsi="Times New Roman"/>
                <w:b/>
                <w:bCs/>
                <w:sz w:val="18"/>
                <w:szCs w:val="18"/>
                <w:shd w:val="clear" w:color="auto" w:fill="FFFFFF"/>
              </w:rPr>
              <w:t>3,0</w:t>
            </w:r>
          </w:p>
        </w:tc>
        <w:tc>
          <w:tcPr>
            <w:tcW w:w="992" w:type="dxa"/>
            <w:tcBorders>
              <w:top w:val="single" w:sz="8" w:space="0" w:color="000000"/>
              <w:left w:val="single" w:sz="2" w:space="0" w:color="000000"/>
              <w:bottom w:val="single" w:sz="8" w:space="0" w:color="000000"/>
            </w:tcBorders>
          </w:tcPr>
          <w:p w:rsidR="002F7AE9" w:rsidRPr="00883632" w:rsidRDefault="002F7AE9" w:rsidP="006E0C2E">
            <w:pPr>
              <w:rPr>
                <w:rFonts w:ascii="Times New Roman" w:hAnsi="Times New Roman"/>
                <w:sz w:val="18"/>
                <w:szCs w:val="18"/>
              </w:rPr>
            </w:pPr>
            <w:r w:rsidRPr="00883632">
              <w:rPr>
                <w:rFonts w:ascii="Times New Roman" w:hAnsi="Times New Roman"/>
                <w:b/>
                <w:bCs/>
                <w:sz w:val="18"/>
                <w:szCs w:val="18"/>
                <w:shd w:val="clear" w:color="auto" w:fill="FFFFFF"/>
              </w:rPr>
              <w:t>3,0</w:t>
            </w:r>
          </w:p>
        </w:tc>
        <w:tc>
          <w:tcPr>
            <w:tcW w:w="992" w:type="dxa"/>
            <w:tcBorders>
              <w:top w:val="single" w:sz="8" w:space="0" w:color="000000"/>
              <w:left w:val="single" w:sz="2" w:space="0" w:color="000000"/>
              <w:bottom w:val="single" w:sz="8" w:space="0" w:color="000000"/>
            </w:tcBorders>
          </w:tcPr>
          <w:p w:rsidR="002F7AE9" w:rsidRPr="00883632" w:rsidRDefault="002F7AE9">
            <w:pPr>
              <w:rPr>
                <w:rFonts w:ascii="Times New Roman" w:hAnsi="Times New Roman"/>
                <w:sz w:val="18"/>
                <w:szCs w:val="18"/>
              </w:rPr>
            </w:pPr>
            <w:r w:rsidRPr="00883632">
              <w:rPr>
                <w:rFonts w:ascii="Times New Roman" w:hAnsi="Times New Roman"/>
                <w:b/>
                <w:bCs/>
                <w:sz w:val="18"/>
                <w:szCs w:val="18"/>
                <w:shd w:val="clear" w:color="auto" w:fill="FFFFFF"/>
              </w:rPr>
              <w:t>3,0</w:t>
            </w:r>
          </w:p>
        </w:tc>
        <w:tc>
          <w:tcPr>
            <w:tcW w:w="993" w:type="dxa"/>
            <w:tcBorders>
              <w:top w:val="single" w:sz="8" w:space="0" w:color="000000"/>
              <w:left w:val="single" w:sz="2" w:space="0" w:color="000000"/>
              <w:bottom w:val="single" w:sz="8" w:space="0" w:color="000000"/>
              <w:right w:val="single" w:sz="2" w:space="0" w:color="000000"/>
            </w:tcBorders>
          </w:tcPr>
          <w:p w:rsidR="002F7AE9" w:rsidRPr="00883632" w:rsidRDefault="002F7AE9">
            <w:pPr>
              <w:rPr>
                <w:rFonts w:ascii="Times New Roman" w:hAnsi="Times New Roman"/>
                <w:sz w:val="18"/>
                <w:szCs w:val="18"/>
              </w:rPr>
            </w:pPr>
            <w:r w:rsidRPr="00883632">
              <w:rPr>
                <w:rFonts w:ascii="Times New Roman" w:hAnsi="Times New Roman"/>
                <w:b/>
                <w:bCs/>
                <w:sz w:val="18"/>
                <w:szCs w:val="18"/>
                <w:shd w:val="clear" w:color="auto" w:fill="FFFFFF"/>
              </w:rPr>
              <w:t>3,0</w:t>
            </w:r>
          </w:p>
        </w:tc>
        <w:tc>
          <w:tcPr>
            <w:tcW w:w="992" w:type="dxa"/>
            <w:tcBorders>
              <w:top w:val="single" w:sz="8" w:space="0" w:color="000000"/>
              <w:left w:val="single" w:sz="2" w:space="0" w:color="000000"/>
              <w:bottom w:val="single" w:sz="8" w:space="0" w:color="000000"/>
              <w:right w:val="single" w:sz="2" w:space="0" w:color="000000"/>
            </w:tcBorders>
          </w:tcPr>
          <w:p w:rsidR="002F7AE9" w:rsidRPr="00883632" w:rsidRDefault="002F7AE9" w:rsidP="00FB0B73">
            <w:pPr>
              <w:rPr>
                <w:rFonts w:ascii="Times New Roman" w:hAnsi="Times New Roman"/>
                <w:sz w:val="18"/>
                <w:szCs w:val="18"/>
              </w:rPr>
            </w:pPr>
            <w:r w:rsidRPr="00883632">
              <w:rPr>
                <w:rFonts w:ascii="Times New Roman" w:hAnsi="Times New Roman"/>
                <w:b/>
                <w:bCs/>
                <w:sz w:val="18"/>
                <w:szCs w:val="18"/>
                <w:shd w:val="clear" w:color="auto" w:fill="FFFFFF"/>
              </w:rPr>
              <w:t>3,0</w:t>
            </w:r>
          </w:p>
        </w:tc>
        <w:tc>
          <w:tcPr>
            <w:tcW w:w="992" w:type="dxa"/>
            <w:tcBorders>
              <w:top w:val="single" w:sz="8" w:space="0" w:color="000000"/>
              <w:left w:val="single" w:sz="2" w:space="0" w:color="000000"/>
              <w:bottom w:val="single" w:sz="8" w:space="0" w:color="000000"/>
              <w:right w:val="single" w:sz="2" w:space="0" w:color="000000"/>
            </w:tcBorders>
          </w:tcPr>
          <w:p w:rsidR="002F7AE9" w:rsidRPr="00883632" w:rsidRDefault="002F7AE9" w:rsidP="00FB0B73">
            <w:pPr>
              <w:rPr>
                <w:rFonts w:ascii="Times New Roman" w:hAnsi="Times New Roman"/>
                <w:sz w:val="18"/>
                <w:szCs w:val="18"/>
              </w:rPr>
            </w:pPr>
            <w:r w:rsidRPr="00883632">
              <w:rPr>
                <w:rFonts w:ascii="Times New Roman" w:hAnsi="Times New Roman"/>
                <w:b/>
                <w:bCs/>
                <w:sz w:val="18"/>
                <w:szCs w:val="18"/>
                <w:shd w:val="clear" w:color="auto" w:fill="FFFFFF"/>
              </w:rPr>
              <w:t>3,0</w:t>
            </w:r>
          </w:p>
        </w:tc>
        <w:tc>
          <w:tcPr>
            <w:tcW w:w="992" w:type="dxa"/>
            <w:tcBorders>
              <w:top w:val="single" w:sz="8" w:space="0" w:color="000000"/>
              <w:left w:val="single" w:sz="2" w:space="0" w:color="000000"/>
              <w:bottom w:val="single" w:sz="8" w:space="0" w:color="000000"/>
              <w:right w:val="single" w:sz="2" w:space="0" w:color="000000"/>
            </w:tcBorders>
          </w:tcPr>
          <w:p w:rsidR="002F7AE9" w:rsidRPr="00883632" w:rsidRDefault="002F7AE9" w:rsidP="009F1E79">
            <w:pPr>
              <w:rPr>
                <w:rFonts w:ascii="Times New Roman" w:hAnsi="Times New Roman"/>
                <w:sz w:val="18"/>
                <w:szCs w:val="18"/>
              </w:rPr>
            </w:pPr>
            <w:r w:rsidRPr="00883632">
              <w:rPr>
                <w:rFonts w:ascii="Times New Roman" w:hAnsi="Times New Roman"/>
                <w:b/>
                <w:bCs/>
                <w:sz w:val="18"/>
                <w:szCs w:val="18"/>
                <w:shd w:val="clear" w:color="auto" w:fill="FFFFFF"/>
              </w:rPr>
              <w:t>3,0</w:t>
            </w:r>
          </w:p>
        </w:tc>
        <w:tc>
          <w:tcPr>
            <w:tcW w:w="992" w:type="dxa"/>
            <w:tcBorders>
              <w:top w:val="single" w:sz="8" w:space="0" w:color="000000"/>
              <w:left w:val="single" w:sz="2" w:space="0" w:color="000000"/>
              <w:bottom w:val="single" w:sz="8" w:space="0" w:color="000000"/>
              <w:right w:val="single" w:sz="2" w:space="0" w:color="000000"/>
            </w:tcBorders>
          </w:tcPr>
          <w:p w:rsidR="002F7AE9" w:rsidRPr="00883632" w:rsidRDefault="002F7AE9" w:rsidP="009F1E79">
            <w:pPr>
              <w:rPr>
                <w:rFonts w:ascii="Times New Roman" w:hAnsi="Times New Roman"/>
                <w:sz w:val="18"/>
                <w:szCs w:val="18"/>
              </w:rPr>
            </w:pPr>
            <w:r w:rsidRPr="00883632">
              <w:rPr>
                <w:rFonts w:ascii="Times New Roman" w:hAnsi="Times New Roman"/>
                <w:b/>
                <w:bCs/>
                <w:sz w:val="18"/>
                <w:szCs w:val="18"/>
                <w:shd w:val="clear" w:color="auto" w:fill="FFFFFF"/>
              </w:rPr>
              <w:t>3,0</w:t>
            </w:r>
          </w:p>
        </w:tc>
      </w:tr>
      <w:tr w:rsidR="002F7AE9" w:rsidRPr="00883632" w:rsidTr="00883632">
        <w:trPr>
          <w:trHeight w:val="320"/>
        </w:trPr>
        <w:tc>
          <w:tcPr>
            <w:tcW w:w="480" w:type="dxa"/>
            <w:vMerge/>
            <w:tcBorders>
              <w:left w:val="single" w:sz="2" w:space="0" w:color="000000"/>
            </w:tcBorders>
          </w:tcPr>
          <w:p w:rsidR="002F7AE9" w:rsidRPr="00883632" w:rsidRDefault="002F7AE9" w:rsidP="002826D6">
            <w:pPr>
              <w:spacing w:line="240" w:lineRule="auto"/>
              <w:rPr>
                <w:rFonts w:ascii="Times New Roman" w:hAnsi="Times New Roman"/>
                <w:sz w:val="18"/>
                <w:szCs w:val="18"/>
                <w:shd w:val="clear" w:color="auto" w:fill="FFFFFF"/>
              </w:rPr>
            </w:pPr>
          </w:p>
        </w:tc>
        <w:tc>
          <w:tcPr>
            <w:tcW w:w="1221" w:type="dxa"/>
            <w:vMerge/>
            <w:tcBorders>
              <w:left w:val="single" w:sz="2" w:space="0" w:color="000000"/>
            </w:tcBorders>
          </w:tcPr>
          <w:p w:rsidR="002F7AE9" w:rsidRPr="00883632" w:rsidRDefault="002F7AE9" w:rsidP="002826D6">
            <w:pPr>
              <w:spacing w:line="240" w:lineRule="auto"/>
              <w:rPr>
                <w:rFonts w:ascii="Times New Roman" w:hAnsi="Times New Roman"/>
                <w:sz w:val="18"/>
                <w:szCs w:val="18"/>
                <w:shd w:val="clear" w:color="auto" w:fill="FFFFFF"/>
              </w:rPr>
            </w:pPr>
          </w:p>
        </w:tc>
        <w:tc>
          <w:tcPr>
            <w:tcW w:w="2268" w:type="dxa"/>
            <w:vMerge/>
            <w:tcBorders>
              <w:left w:val="single" w:sz="2" w:space="0" w:color="000000"/>
            </w:tcBorders>
          </w:tcPr>
          <w:p w:rsidR="002F7AE9" w:rsidRPr="00883632" w:rsidRDefault="002F7AE9" w:rsidP="002826D6">
            <w:pPr>
              <w:snapToGrid w:val="0"/>
              <w:spacing w:line="240" w:lineRule="auto"/>
              <w:jc w:val="center"/>
              <w:rPr>
                <w:rFonts w:ascii="Times New Roman" w:hAnsi="Times New Roman"/>
                <w:sz w:val="18"/>
                <w:szCs w:val="18"/>
              </w:rPr>
            </w:pPr>
          </w:p>
        </w:tc>
        <w:tc>
          <w:tcPr>
            <w:tcW w:w="2410" w:type="dxa"/>
            <w:tcBorders>
              <w:top w:val="single" w:sz="8" w:space="0" w:color="000000"/>
              <w:left w:val="single" w:sz="2" w:space="0" w:color="000000"/>
              <w:bottom w:val="single" w:sz="8" w:space="0" w:color="000000"/>
            </w:tcBorders>
          </w:tcPr>
          <w:p w:rsidR="002F7AE9" w:rsidRPr="00883632" w:rsidRDefault="002F7AE9"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 </w:t>
            </w:r>
            <w:proofErr w:type="spellStart"/>
            <w:r w:rsidRPr="00883632">
              <w:rPr>
                <w:rFonts w:ascii="Times New Roman" w:hAnsi="Times New Roman" w:cs="Times New Roman"/>
                <w:sz w:val="18"/>
                <w:szCs w:val="18"/>
                <w:shd w:val="clear" w:color="auto" w:fill="FFFFFF"/>
              </w:rPr>
              <w:t>Верхнеломовкого</w:t>
            </w:r>
            <w:proofErr w:type="spellEnd"/>
            <w:r w:rsidRPr="00883632">
              <w:rPr>
                <w:rFonts w:ascii="Times New Roman" w:hAnsi="Times New Roman" w:cs="Times New Roman"/>
                <w:sz w:val="18"/>
                <w:szCs w:val="18"/>
                <w:shd w:val="clear" w:color="auto" w:fill="FFFFFF"/>
              </w:rPr>
              <w:t xml:space="preserve"> сельсовета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w:t>
            </w:r>
          </w:p>
        </w:tc>
        <w:tc>
          <w:tcPr>
            <w:tcW w:w="993" w:type="dxa"/>
            <w:tcBorders>
              <w:top w:val="single" w:sz="8" w:space="0" w:color="000000"/>
              <w:left w:val="single" w:sz="2" w:space="0" w:color="000000"/>
              <w:bottom w:val="single" w:sz="8" w:space="0" w:color="000000"/>
            </w:tcBorders>
          </w:tcPr>
          <w:p w:rsidR="002F7AE9" w:rsidRPr="00883632" w:rsidRDefault="002F7AE9" w:rsidP="00A76484">
            <w:pPr>
              <w:rPr>
                <w:rFonts w:ascii="Times New Roman" w:hAnsi="Times New Roman"/>
                <w:sz w:val="18"/>
                <w:szCs w:val="18"/>
              </w:rPr>
            </w:pPr>
            <w:r w:rsidRPr="00883632">
              <w:rPr>
                <w:rFonts w:ascii="Times New Roman" w:hAnsi="Times New Roman"/>
                <w:b/>
                <w:bCs/>
                <w:sz w:val="18"/>
                <w:szCs w:val="18"/>
                <w:shd w:val="clear" w:color="auto" w:fill="FFFFFF"/>
              </w:rPr>
              <w:t>3,0</w:t>
            </w:r>
          </w:p>
        </w:tc>
        <w:tc>
          <w:tcPr>
            <w:tcW w:w="992" w:type="dxa"/>
            <w:tcBorders>
              <w:top w:val="single" w:sz="8" w:space="0" w:color="000000"/>
              <w:left w:val="single" w:sz="2" w:space="0" w:color="000000"/>
              <w:bottom w:val="single" w:sz="8" w:space="0" w:color="000000"/>
            </w:tcBorders>
          </w:tcPr>
          <w:p w:rsidR="002F7AE9" w:rsidRPr="00883632" w:rsidRDefault="002F7AE9" w:rsidP="00A76484">
            <w:pPr>
              <w:rPr>
                <w:rFonts w:ascii="Times New Roman" w:hAnsi="Times New Roman"/>
                <w:sz w:val="18"/>
                <w:szCs w:val="18"/>
              </w:rPr>
            </w:pPr>
            <w:r w:rsidRPr="00883632">
              <w:rPr>
                <w:rFonts w:ascii="Times New Roman" w:hAnsi="Times New Roman"/>
                <w:b/>
                <w:bCs/>
                <w:sz w:val="18"/>
                <w:szCs w:val="18"/>
                <w:shd w:val="clear" w:color="auto" w:fill="FFFFFF"/>
              </w:rPr>
              <w:t>3,0</w:t>
            </w:r>
          </w:p>
        </w:tc>
        <w:tc>
          <w:tcPr>
            <w:tcW w:w="992" w:type="dxa"/>
            <w:tcBorders>
              <w:top w:val="single" w:sz="8" w:space="0" w:color="000000"/>
              <w:left w:val="single" w:sz="2" w:space="0" w:color="000000"/>
              <w:bottom w:val="single" w:sz="8" w:space="0" w:color="000000"/>
            </w:tcBorders>
          </w:tcPr>
          <w:p w:rsidR="002F7AE9" w:rsidRPr="00883632" w:rsidRDefault="002F7AE9" w:rsidP="006E0C2E">
            <w:pPr>
              <w:rPr>
                <w:rFonts w:ascii="Times New Roman" w:hAnsi="Times New Roman"/>
                <w:sz w:val="18"/>
                <w:szCs w:val="18"/>
              </w:rPr>
            </w:pPr>
            <w:r w:rsidRPr="00883632">
              <w:rPr>
                <w:rFonts w:ascii="Times New Roman" w:hAnsi="Times New Roman"/>
                <w:b/>
                <w:bCs/>
                <w:sz w:val="18"/>
                <w:szCs w:val="18"/>
                <w:shd w:val="clear" w:color="auto" w:fill="FFFFFF"/>
              </w:rPr>
              <w:t>3,0</w:t>
            </w:r>
          </w:p>
        </w:tc>
        <w:tc>
          <w:tcPr>
            <w:tcW w:w="992" w:type="dxa"/>
            <w:tcBorders>
              <w:top w:val="single" w:sz="8" w:space="0" w:color="000000"/>
              <w:left w:val="single" w:sz="2" w:space="0" w:color="000000"/>
              <w:bottom w:val="single" w:sz="8" w:space="0" w:color="000000"/>
            </w:tcBorders>
          </w:tcPr>
          <w:p w:rsidR="002F7AE9" w:rsidRPr="00883632" w:rsidRDefault="002F7AE9" w:rsidP="00A76484">
            <w:pPr>
              <w:rPr>
                <w:rFonts w:ascii="Times New Roman" w:hAnsi="Times New Roman"/>
                <w:sz w:val="18"/>
                <w:szCs w:val="18"/>
              </w:rPr>
            </w:pPr>
            <w:r w:rsidRPr="00883632">
              <w:rPr>
                <w:rFonts w:ascii="Times New Roman" w:hAnsi="Times New Roman"/>
                <w:b/>
                <w:bCs/>
                <w:sz w:val="18"/>
                <w:szCs w:val="18"/>
                <w:shd w:val="clear" w:color="auto" w:fill="FFFFFF"/>
              </w:rPr>
              <w:t>3,0</w:t>
            </w:r>
          </w:p>
        </w:tc>
        <w:tc>
          <w:tcPr>
            <w:tcW w:w="993" w:type="dxa"/>
            <w:tcBorders>
              <w:top w:val="single" w:sz="8" w:space="0" w:color="000000"/>
              <w:left w:val="single" w:sz="2" w:space="0" w:color="000000"/>
              <w:bottom w:val="single" w:sz="8" w:space="0" w:color="000000"/>
              <w:right w:val="single" w:sz="2" w:space="0" w:color="000000"/>
            </w:tcBorders>
          </w:tcPr>
          <w:p w:rsidR="002F7AE9" w:rsidRPr="00883632" w:rsidRDefault="002F7AE9" w:rsidP="00A76484">
            <w:pPr>
              <w:rPr>
                <w:rFonts w:ascii="Times New Roman" w:hAnsi="Times New Roman"/>
                <w:sz w:val="18"/>
                <w:szCs w:val="18"/>
              </w:rPr>
            </w:pPr>
            <w:r w:rsidRPr="00883632">
              <w:rPr>
                <w:rFonts w:ascii="Times New Roman" w:hAnsi="Times New Roman"/>
                <w:b/>
                <w:bCs/>
                <w:sz w:val="18"/>
                <w:szCs w:val="18"/>
                <w:shd w:val="clear" w:color="auto" w:fill="FFFFFF"/>
              </w:rPr>
              <w:t>3,0</w:t>
            </w:r>
          </w:p>
        </w:tc>
        <w:tc>
          <w:tcPr>
            <w:tcW w:w="992" w:type="dxa"/>
            <w:tcBorders>
              <w:top w:val="single" w:sz="8" w:space="0" w:color="000000"/>
              <w:left w:val="single" w:sz="2" w:space="0" w:color="000000"/>
              <w:bottom w:val="single" w:sz="8" w:space="0" w:color="000000"/>
              <w:right w:val="single" w:sz="2" w:space="0" w:color="000000"/>
            </w:tcBorders>
          </w:tcPr>
          <w:p w:rsidR="002F7AE9" w:rsidRPr="00883632" w:rsidRDefault="002F7AE9" w:rsidP="00FB0B73">
            <w:pPr>
              <w:rPr>
                <w:rFonts w:ascii="Times New Roman" w:hAnsi="Times New Roman"/>
                <w:sz w:val="18"/>
                <w:szCs w:val="18"/>
              </w:rPr>
            </w:pPr>
            <w:r w:rsidRPr="00883632">
              <w:rPr>
                <w:rFonts w:ascii="Times New Roman" w:hAnsi="Times New Roman"/>
                <w:b/>
                <w:bCs/>
                <w:sz w:val="18"/>
                <w:szCs w:val="18"/>
                <w:shd w:val="clear" w:color="auto" w:fill="FFFFFF"/>
              </w:rPr>
              <w:t>3,0</w:t>
            </w:r>
          </w:p>
        </w:tc>
        <w:tc>
          <w:tcPr>
            <w:tcW w:w="992" w:type="dxa"/>
            <w:tcBorders>
              <w:top w:val="single" w:sz="8" w:space="0" w:color="000000"/>
              <w:left w:val="single" w:sz="2" w:space="0" w:color="000000"/>
              <w:bottom w:val="single" w:sz="8" w:space="0" w:color="000000"/>
              <w:right w:val="single" w:sz="2" w:space="0" w:color="000000"/>
            </w:tcBorders>
          </w:tcPr>
          <w:p w:rsidR="002F7AE9" w:rsidRPr="00883632" w:rsidRDefault="002F7AE9" w:rsidP="00FB0B73">
            <w:pPr>
              <w:rPr>
                <w:rFonts w:ascii="Times New Roman" w:hAnsi="Times New Roman"/>
                <w:sz w:val="18"/>
                <w:szCs w:val="18"/>
              </w:rPr>
            </w:pPr>
            <w:r w:rsidRPr="00883632">
              <w:rPr>
                <w:rFonts w:ascii="Times New Roman" w:hAnsi="Times New Roman"/>
                <w:b/>
                <w:bCs/>
                <w:sz w:val="18"/>
                <w:szCs w:val="18"/>
                <w:shd w:val="clear" w:color="auto" w:fill="FFFFFF"/>
              </w:rPr>
              <w:t>3,0</w:t>
            </w:r>
          </w:p>
        </w:tc>
        <w:tc>
          <w:tcPr>
            <w:tcW w:w="992" w:type="dxa"/>
            <w:tcBorders>
              <w:top w:val="single" w:sz="8" w:space="0" w:color="000000"/>
              <w:left w:val="single" w:sz="2" w:space="0" w:color="000000"/>
              <w:bottom w:val="single" w:sz="8" w:space="0" w:color="000000"/>
              <w:right w:val="single" w:sz="2" w:space="0" w:color="000000"/>
            </w:tcBorders>
          </w:tcPr>
          <w:p w:rsidR="002F7AE9" w:rsidRPr="00883632" w:rsidRDefault="002F7AE9" w:rsidP="009F1E79">
            <w:pPr>
              <w:rPr>
                <w:rFonts w:ascii="Times New Roman" w:hAnsi="Times New Roman"/>
                <w:sz w:val="18"/>
                <w:szCs w:val="18"/>
              </w:rPr>
            </w:pPr>
            <w:r w:rsidRPr="00883632">
              <w:rPr>
                <w:rFonts w:ascii="Times New Roman" w:hAnsi="Times New Roman"/>
                <w:b/>
                <w:bCs/>
                <w:sz w:val="18"/>
                <w:szCs w:val="18"/>
                <w:shd w:val="clear" w:color="auto" w:fill="FFFFFF"/>
              </w:rPr>
              <w:t>3,0</w:t>
            </w:r>
          </w:p>
        </w:tc>
        <w:tc>
          <w:tcPr>
            <w:tcW w:w="992" w:type="dxa"/>
            <w:tcBorders>
              <w:top w:val="single" w:sz="8" w:space="0" w:color="000000"/>
              <w:left w:val="single" w:sz="2" w:space="0" w:color="000000"/>
              <w:bottom w:val="single" w:sz="8" w:space="0" w:color="000000"/>
              <w:right w:val="single" w:sz="2" w:space="0" w:color="000000"/>
            </w:tcBorders>
          </w:tcPr>
          <w:p w:rsidR="002F7AE9" w:rsidRPr="00883632" w:rsidRDefault="002F7AE9" w:rsidP="009F1E79">
            <w:pPr>
              <w:rPr>
                <w:rFonts w:ascii="Times New Roman" w:hAnsi="Times New Roman"/>
                <w:sz w:val="18"/>
                <w:szCs w:val="18"/>
              </w:rPr>
            </w:pPr>
            <w:r w:rsidRPr="00883632">
              <w:rPr>
                <w:rFonts w:ascii="Times New Roman" w:hAnsi="Times New Roman"/>
                <w:b/>
                <w:bCs/>
                <w:sz w:val="18"/>
                <w:szCs w:val="18"/>
                <w:shd w:val="clear" w:color="auto" w:fill="FFFFFF"/>
              </w:rPr>
              <w:t>3,0</w:t>
            </w:r>
          </w:p>
        </w:tc>
      </w:tr>
      <w:tr w:rsidR="00883632" w:rsidRPr="00883632" w:rsidTr="00883632">
        <w:trPr>
          <w:trHeight w:val="320"/>
        </w:trPr>
        <w:tc>
          <w:tcPr>
            <w:tcW w:w="480" w:type="dxa"/>
            <w:vMerge/>
            <w:tcBorders>
              <w:lef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1221" w:type="dxa"/>
            <w:vMerge/>
            <w:tcBorders>
              <w:lef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2268" w:type="dxa"/>
            <w:vMerge/>
            <w:tcBorders>
              <w:left w:val="single" w:sz="2" w:space="0" w:color="000000"/>
            </w:tcBorders>
          </w:tcPr>
          <w:p w:rsidR="00883632" w:rsidRPr="00883632" w:rsidRDefault="00883632" w:rsidP="002826D6">
            <w:pPr>
              <w:snapToGrid w:val="0"/>
              <w:spacing w:line="240" w:lineRule="auto"/>
              <w:jc w:val="center"/>
              <w:rPr>
                <w:rFonts w:ascii="Times New Roman" w:hAnsi="Times New Roman"/>
                <w:sz w:val="18"/>
                <w:szCs w:val="18"/>
              </w:rPr>
            </w:pPr>
          </w:p>
        </w:tc>
        <w:tc>
          <w:tcPr>
            <w:tcW w:w="2410" w:type="dxa"/>
            <w:tcBorders>
              <w:top w:val="single" w:sz="8" w:space="0" w:color="000000"/>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в том числе межбюджетные трансферты из бюджета Пензенской области </w:t>
            </w:r>
          </w:p>
        </w:tc>
        <w:tc>
          <w:tcPr>
            <w:tcW w:w="993"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3"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r>
      <w:tr w:rsidR="00883632" w:rsidRPr="00883632" w:rsidTr="00883632">
        <w:trPr>
          <w:trHeight w:val="320"/>
        </w:trPr>
        <w:tc>
          <w:tcPr>
            <w:tcW w:w="480" w:type="dxa"/>
            <w:vMerge/>
            <w:tcBorders>
              <w:lef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1221" w:type="dxa"/>
            <w:vMerge/>
            <w:tcBorders>
              <w:lef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2268" w:type="dxa"/>
            <w:vMerge/>
            <w:tcBorders>
              <w:left w:val="single" w:sz="2" w:space="0" w:color="000000"/>
            </w:tcBorders>
          </w:tcPr>
          <w:p w:rsidR="00883632" w:rsidRPr="00883632" w:rsidRDefault="00883632" w:rsidP="002826D6">
            <w:pPr>
              <w:snapToGrid w:val="0"/>
              <w:spacing w:line="240" w:lineRule="auto"/>
              <w:jc w:val="center"/>
              <w:rPr>
                <w:rFonts w:ascii="Times New Roman" w:hAnsi="Times New Roman"/>
                <w:sz w:val="18"/>
                <w:szCs w:val="18"/>
              </w:rPr>
            </w:pPr>
          </w:p>
        </w:tc>
        <w:tc>
          <w:tcPr>
            <w:tcW w:w="2410" w:type="dxa"/>
            <w:tcBorders>
              <w:top w:val="single" w:sz="8" w:space="0" w:color="000000"/>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Бюджеты муниципальных образований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 </w:t>
            </w:r>
          </w:p>
        </w:tc>
        <w:tc>
          <w:tcPr>
            <w:tcW w:w="993"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3"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r>
      <w:tr w:rsidR="00883632" w:rsidRPr="00883632" w:rsidTr="00883632">
        <w:trPr>
          <w:trHeight w:val="320"/>
        </w:trPr>
        <w:tc>
          <w:tcPr>
            <w:tcW w:w="480" w:type="dxa"/>
            <w:vMerge/>
            <w:tcBorders>
              <w:left w:val="single" w:sz="2" w:space="0" w:color="000000"/>
              <w:bottom w:val="single" w:sz="8"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1221" w:type="dxa"/>
            <w:vMerge/>
            <w:tcBorders>
              <w:left w:val="single" w:sz="2" w:space="0" w:color="000000"/>
              <w:bottom w:val="single" w:sz="8"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2268" w:type="dxa"/>
            <w:vMerge/>
            <w:tcBorders>
              <w:left w:val="single" w:sz="2" w:space="0" w:color="000000"/>
              <w:bottom w:val="single" w:sz="8" w:space="0" w:color="000000"/>
            </w:tcBorders>
          </w:tcPr>
          <w:p w:rsidR="00883632" w:rsidRPr="00883632" w:rsidRDefault="00883632" w:rsidP="002826D6">
            <w:pPr>
              <w:snapToGrid w:val="0"/>
              <w:spacing w:line="240" w:lineRule="auto"/>
              <w:jc w:val="center"/>
              <w:rPr>
                <w:rFonts w:ascii="Times New Roman" w:hAnsi="Times New Roman"/>
                <w:sz w:val="18"/>
                <w:szCs w:val="18"/>
              </w:rPr>
            </w:pPr>
          </w:p>
        </w:tc>
        <w:tc>
          <w:tcPr>
            <w:tcW w:w="2410" w:type="dxa"/>
            <w:tcBorders>
              <w:top w:val="single" w:sz="8" w:space="0" w:color="000000"/>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иные источники  </w:t>
            </w:r>
          </w:p>
        </w:tc>
        <w:tc>
          <w:tcPr>
            <w:tcW w:w="993"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3"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r>
      <w:tr w:rsidR="00883632" w:rsidRPr="00883632" w:rsidTr="00883632">
        <w:trPr>
          <w:trHeight w:val="320"/>
        </w:trPr>
        <w:tc>
          <w:tcPr>
            <w:tcW w:w="480" w:type="dxa"/>
            <w:vMerge w:val="restart"/>
            <w:tcBorders>
              <w:lef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1.4</w:t>
            </w:r>
          </w:p>
        </w:tc>
        <w:tc>
          <w:tcPr>
            <w:tcW w:w="1221" w:type="dxa"/>
            <w:vMerge w:val="restart"/>
            <w:tcBorders>
              <w:left w:val="single" w:sz="2" w:space="0" w:color="000000"/>
            </w:tcBorders>
          </w:tcPr>
          <w:p w:rsidR="00883632" w:rsidRPr="00883632" w:rsidRDefault="00883632" w:rsidP="001567AD">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Основное мероприятие</w:t>
            </w:r>
          </w:p>
        </w:tc>
        <w:tc>
          <w:tcPr>
            <w:tcW w:w="2268" w:type="dxa"/>
            <w:vMerge w:val="restart"/>
            <w:tcBorders>
              <w:left w:val="single" w:sz="2" w:space="0" w:color="000000"/>
            </w:tcBorders>
          </w:tcPr>
          <w:p w:rsidR="00883632" w:rsidRPr="00883632" w:rsidRDefault="00883632" w:rsidP="002826D6">
            <w:pPr>
              <w:snapToGrid w:val="0"/>
              <w:spacing w:line="240" w:lineRule="auto"/>
              <w:jc w:val="center"/>
              <w:rPr>
                <w:rFonts w:ascii="Times New Roman" w:hAnsi="Times New Roman"/>
                <w:sz w:val="18"/>
                <w:szCs w:val="18"/>
              </w:rPr>
            </w:pPr>
            <w:r w:rsidRPr="00883632">
              <w:rPr>
                <w:rFonts w:ascii="Times New Roman" w:hAnsi="Times New Roman"/>
                <w:sz w:val="18"/>
                <w:szCs w:val="18"/>
              </w:rPr>
              <w:t xml:space="preserve">«Оптимизация объёма и структуры муниципального долга </w:t>
            </w:r>
            <w:proofErr w:type="spellStart"/>
            <w:r w:rsidRPr="00883632">
              <w:rPr>
                <w:rFonts w:ascii="Times New Roman" w:hAnsi="Times New Roman"/>
                <w:sz w:val="18"/>
                <w:szCs w:val="18"/>
              </w:rPr>
              <w:t>Верхнеломовского</w:t>
            </w:r>
            <w:proofErr w:type="spellEnd"/>
            <w:r w:rsidRPr="00883632">
              <w:rPr>
                <w:rFonts w:ascii="Times New Roman" w:hAnsi="Times New Roman"/>
                <w:sz w:val="18"/>
                <w:szCs w:val="18"/>
              </w:rPr>
              <w:t xml:space="preserve"> сельсовета </w:t>
            </w:r>
            <w:proofErr w:type="spellStart"/>
            <w:r w:rsidRPr="00883632">
              <w:rPr>
                <w:rFonts w:ascii="Times New Roman" w:hAnsi="Times New Roman"/>
                <w:sz w:val="18"/>
                <w:szCs w:val="18"/>
              </w:rPr>
              <w:t>Нижнеломовского</w:t>
            </w:r>
            <w:proofErr w:type="spellEnd"/>
            <w:r w:rsidRPr="00883632">
              <w:rPr>
                <w:rFonts w:ascii="Times New Roman" w:hAnsi="Times New Roman"/>
                <w:sz w:val="18"/>
                <w:szCs w:val="18"/>
              </w:rPr>
              <w:t xml:space="preserve"> района Пензенской области, соблюдение установленного бюджетным кодексом РФ ограничения объёма муниципального долга»</w:t>
            </w:r>
          </w:p>
        </w:tc>
        <w:tc>
          <w:tcPr>
            <w:tcW w:w="2410" w:type="dxa"/>
            <w:tcBorders>
              <w:top w:val="single" w:sz="8" w:space="0" w:color="000000"/>
              <w:left w:val="single" w:sz="2" w:space="0" w:color="000000"/>
              <w:bottom w:val="single" w:sz="8" w:space="0" w:color="000000"/>
            </w:tcBorders>
          </w:tcPr>
          <w:p w:rsidR="00883632" w:rsidRPr="00883632" w:rsidRDefault="00883632" w:rsidP="001567AD">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всего </w:t>
            </w:r>
          </w:p>
        </w:tc>
        <w:tc>
          <w:tcPr>
            <w:tcW w:w="993"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r w:rsidRPr="00883632">
              <w:rPr>
                <w:rFonts w:ascii="Times New Roman" w:hAnsi="Times New Roman"/>
                <w:b/>
                <w:bCs/>
                <w:sz w:val="18"/>
                <w:szCs w:val="18"/>
                <w:shd w:val="clear" w:color="auto" w:fill="FFFFFF"/>
              </w:rPr>
              <w:t>0,3</w:t>
            </w:r>
          </w:p>
        </w:tc>
        <w:tc>
          <w:tcPr>
            <w:tcW w:w="993"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r w:rsidRPr="00883632">
              <w:rPr>
                <w:rFonts w:ascii="Times New Roman" w:hAnsi="Times New Roman"/>
                <w:sz w:val="18"/>
                <w:szCs w:val="18"/>
              </w:rPr>
              <w:t>0,3</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r>
      <w:tr w:rsidR="00883632" w:rsidRPr="00883632" w:rsidTr="00883632">
        <w:trPr>
          <w:trHeight w:val="320"/>
        </w:trPr>
        <w:tc>
          <w:tcPr>
            <w:tcW w:w="480" w:type="dxa"/>
            <w:vMerge/>
            <w:tcBorders>
              <w:lef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1221" w:type="dxa"/>
            <w:vMerge/>
            <w:tcBorders>
              <w:lef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2268" w:type="dxa"/>
            <w:vMerge/>
            <w:tcBorders>
              <w:left w:val="single" w:sz="2" w:space="0" w:color="000000"/>
            </w:tcBorders>
          </w:tcPr>
          <w:p w:rsidR="00883632" w:rsidRPr="00883632" w:rsidRDefault="00883632" w:rsidP="002826D6">
            <w:pPr>
              <w:snapToGrid w:val="0"/>
              <w:spacing w:line="240" w:lineRule="auto"/>
              <w:jc w:val="center"/>
              <w:rPr>
                <w:rFonts w:ascii="Times New Roman" w:hAnsi="Times New Roman"/>
                <w:sz w:val="18"/>
                <w:szCs w:val="18"/>
              </w:rPr>
            </w:pPr>
          </w:p>
        </w:tc>
        <w:tc>
          <w:tcPr>
            <w:tcW w:w="2410" w:type="dxa"/>
            <w:tcBorders>
              <w:top w:val="single" w:sz="8" w:space="0" w:color="000000"/>
              <w:left w:val="single" w:sz="2" w:space="0" w:color="000000"/>
              <w:bottom w:val="single" w:sz="8" w:space="0" w:color="000000"/>
            </w:tcBorders>
          </w:tcPr>
          <w:p w:rsidR="00883632" w:rsidRPr="00883632" w:rsidRDefault="00883632" w:rsidP="001567AD">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 </w:t>
            </w:r>
            <w:proofErr w:type="spellStart"/>
            <w:r w:rsidRPr="00883632">
              <w:rPr>
                <w:rFonts w:ascii="Times New Roman" w:hAnsi="Times New Roman" w:cs="Times New Roman"/>
                <w:sz w:val="18"/>
                <w:szCs w:val="18"/>
                <w:shd w:val="clear" w:color="auto" w:fill="FFFFFF"/>
              </w:rPr>
              <w:t>Верхнеломовкого</w:t>
            </w:r>
            <w:proofErr w:type="spellEnd"/>
            <w:r w:rsidRPr="00883632">
              <w:rPr>
                <w:rFonts w:ascii="Times New Roman" w:hAnsi="Times New Roman" w:cs="Times New Roman"/>
                <w:sz w:val="18"/>
                <w:szCs w:val="18"/>
                <w:shd w:val="clear" w:color="auto" w:fill="FFFFFF"/>
              </w:rPr>
              <w:t xml:space="preserve"> сельсовета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w:t>
            </w:r>
          </w:p>
        </w:tc>
        <w:tc>
          <w:tcPr>
            <w:tcW w:w="993"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r w:rsidRPr="00883632">
              <w:rPr>
                <w:rFonts w:ascii="Times New Roman" w:hAnsi="Times New Roman"/>
                <w:b/>
                <w:bCs/>
                <w:sz w:val="18"/>
                <w:szCs w:val="18"/>
                <w:shd w:val="clear" w:color="auto" w:fill="FFFFFF"/>
              </w:rPr>
              <w:t>0,3</w:t>
            </w:r>
          </w:p>
        </w:tc>
        <w:tc>
          <w:tcPr>
            <w:tcW w:w="993"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r w:rsidRPr="00883632">
              <w:rPr>
                <w:rFonts w:ascii="Times New Roman" w:hAnsi="Times New Roman"/>
                <w:sz w:val="18"/>
                <w:szCs w:val="18"/>
              </w:rPr>
              <w:t>0,3</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r>
      <w:tr w:rsidR="00883632" w:rsidRPr="00883632" w:rsidTr="00883632">
        <w:trPr>
          <w:trHeight w:val="320"/>
        </w:trPr>
        <w:tc>
          <w:tcPr>
            <w:tcW w:w="480" w:type="dxa"/>
            <w:vMerge/>
            <w:tcBorders>
              <w:lef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1221" w:type="dxa"/>
            <w:vMerge/>
            <w:tcBorders>
              <w:lef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2268" w:type="dxa"/>
            <w:vMerge/>
            <w:tcBorders>
              <w:left w:val="single" w:sz="2" w:space="0" w:color="000000"/>
            </w:tcBorders>
          </w:tcPr>
          <w:p w:rsidR="00883632" w:rsidRPr="00883632" w:rsidRDefault="00883632" w:rsidP="002826D6">
            <w:pPr>
              <w:snapToGrid w:val="0"/>
              <w:spacing w:line="240" w:lineRule="auto"/>
              <w:jc w:val="center"/>
              <w:rPr>
                <w:rFonts w:ascii="Times New Roman" w:hAnsi="Times New Roman"/>
                <w:sz w:val="18"/>
                <w:szCs w:val="18"/>
              </w:rPr>
            </w:pPr>
          </w:p>
        </w:tc>
        <w:tc>
          <w:tcPr>
            <w:tcW w:w="2410" w:type="dxa"/>
            <w:tcBorders>
              <w:top w:val="single" w:sz="8" w:space="0" w:color="000000"/>
              <w:left w:val="single" w:sz="2" w:space="0" w:color="000000"/>
              <w:bottom w:val="single" w:sz="8" w:space="0" w:color="000000"/>
            </w:tcBorders>
          </w:tcPr>
          <w:p w:rsidR="00883632" w:rsidRPr="00883632" w:rsidRDefault="00883632" w:rsidP="001567AD">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в том числе межбюджетные трансферты из бюджета Пензенской области </w:t>
            </w:r>
          </w:p>
        </w:tc>
        <w:tc>
          <w:tcPr>
            <w:tcW w:w="993"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3"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r>
      <w:tr w:rsidR="00883632" w:rsidRPr="00883632" w:rsidTr="00883632">
        <w:trPr>
          <w:trHeight w:val="320"/>
        </w:trPr>
        <w:tc>
          <w:tcPr>
            <w:tcW w:w="480" w:type="dxa"/>
            <w:vMerge/>
            <w:tcBorders>
              <w:lef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1221" w:type="dxa"/>
            <w:vMerge/>
            <w:tcBorders>
              <w:lef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2268" w:type="dxa"/>
            <w:vMerge/>
            <w:tcBorders>
              <w:left w:val="single" w:sz="2" w:space="0" w:color="000000"/>
            </w:tcBorders>
          </w:tcPr>
          <w:p w:rsidR="00883632" w:rsidRPr="00883632" w:rsidRDefault="00883632" w:rsidP="002826D6">
            <w:pPr>
              <w:snapToGrid w:val="0"/>
              <w:spacing w:line="240" w:lineRule="auto"/>
              <w:jc w:val="center"/>
              <w:rPr>
                <w:rFonts w:ascii="Times New Roman" w:hAnsi="Times New Roman"/>
                <w:sz w:val="18"/>
                <w:szCs w:val="18"/>
              </w:rPr>
            </w:pPr>
          </w:p>
        </w:tc>
        <w:tc>
          <w:tcPr>
            <w:tcW w:w="2410" w:type="dxa"/>
            <w:tcBorders>
              <w:top w:val="single" w:sz="8" w:space="0" w:color="000000"/>
              <w:left w:val="single" w:sz="2" w:space="0" w:color="000000"/>
              <w:bottom w:val="single" w:sz="8" w:space="0" w:color="000000"/>
            </w:tcBorders>
          </w:tcPr>
          <w:p w:rsidR="00883632" w:rsidRPr="00883632" w:rsidRDefault="00883632" w:rsidP="001567AD">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Бюджеты муниципальных образований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 </w:t>
            </w:r>
          </w:p>
        </w:tc>
        <w:tc>
          <w:tcPr>
            <w:tcW w:w="993"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3"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r>
      <w:tr w:rsidR="00883632" w:rsidRPr="00883632" w:rsidTr="00883632">
        <w:trPr>
          <w:trHeight w:val="320"/>
        </w:trPr>
        <w:tc>
          <w:tcPr>
            <w:tcW w:w="480" w:type="dxa"/>
            <w:vMerge/>
            <w:tcBorders>
              <w:left w:val="single" w:sz="2" w:space="0" w:color="000000"/>
              <w:bottom w:val="single" w:sz="8"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1221" w:type="dxa"/>
            <w:vMerge/>
            <w:tcBorders>
              <w:left w:val="single" w:sz="2" w:space="0" w:color="000000"/>
              <w:bottom w:val="single" w:sz="8"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2268" w:type="dxa"/>
            <w:vMerge/>
            <w:tcBorders>
              <w:left w:val="single" w:sz="2" w:space="0" w:color="000000"/>
              <w:bottom w:val="single" w:sz="8" w:space="0" w:color="000000"/>
            </w:tcBorders>
          </w:tcPr>
          <w:p w:rsidR="00883632" w:rsidRPr="00883632" w:rsidRDefault="00883632" w:rsidP="002826D6">
            <w:pPr>
              <w:snapToGrid w:val="0"/>
              <w:spacing w:line="240" w:lineRule="auto"/>
              <w:jc w:val="center"/>
              <w:rPr>
                <w:rFonts w:ascii="Times New Roman" w:hAnsi="Times New Roman"/>
                <w:sz w:val="18"/>
                <w:szCs w:val="18"/>
              </w:rPr>
            </w:pPr>
          </w:p>
        </w:tc>
        <w:tc>
          <w:tcPr>
            <w:tcW w:w="2410" w:type="dxa"/>
            <w:tcBorders>
              <w:top w:val="single" w:sz="8" w:space="0" w:color="000000"/>
              <w:left w:val="single" w:sz="2" w:space="0" w:color="000000"/>
              <w:bottom w:val="single" w:sz="8" w:space="0" w:color="000000"/>
            </w:tcBorders>
          </w:tcPr>
          <w:p w:rsidR="00883632" w:rsidRPr="00883632" w:rsidRDefault="00883632" w:rsidP="001567AD">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иные источники  </w:t>
            </w:r>
          </w:p>
        </w:tc>
        <w:tc>
          <w:tcPr>
            <w:tcW w:w="993"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b/>
                <w:bCs/>
                <w:sz w:val="18"/>
                <w:szCs w:val="18"/>
                <w:shd w:val="clear" w:color="auto" w:fill="FFFFFF"/>
              </w:rPr>
            </w:pPr>
          </w:p>
        </w:tc>
        <w:tc>
          <w:tcPr>
            <w:tcW w:w="992"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3" w:type="dxa"/>
            <w:tcBorders>
              <w:top w:val="single" w:sz="8" w:space="0" w:color="000000"/>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p>
        </w:tc>
      </w:tr>
      <w:tr w:rsidR="00883632" w:rsidRPr="00883632" w:rsidTr="00883632">
        <w:trPr>
          <w:trHeight w:val="320"/>
        </w:trPr>
        <w:tc>
          <w:tcPr>
            <w:tcW w:w="480" w:type="dxa"/>
            <w:vMerge w:val="restart"/>
            <w:tcBorders>
              <w:top w:val="single" w:sz="8" w:space="0" w:color="000000"/>
              <w:left w:val="single" w:sz="2" w:space="0" w:color="000000"/>
              <w:bottom w:val="single" w:sz="8" w:space="0" w:color="000000"/>
            </w:tcBorders>
          </w:tcPr>
          <w:p w:rsidR="00883632" w:rsidRPr="00883632" w:rsidRDefault="00883632" w:rsidP="002826D6">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 xml:space="preserve">2 </w:t>
            </w:r>
          </w:p>
        </w:tc>
        <w:tc>
          <w:tcPr>
            <w:tcW w:w="1221" w:type="dxa"/>
            <w:vMerge w:val="restart"/>
            <w:tcBorders>
              <w:top w:val="single" w:sz="8" w:space="0" w:color="000000"/>
              <w:left w:val="single" w:sz="2" w:space="0" w:color="000000"/>
              <w:bottom w:val="single" w:sz="8" w:space="0" w:color="000000"/>
            </w:tcBorders>
          </w:tcPr>
          <w:p w:rsidR="00883632" w:rsidRPr="00883632" w:rsidRDefault="00883632" w:rsidP="002826D6">
            <w:pPr>
              <w:spacing w:line="240" w:lineRule="auto"/>
              <w:rPr>
                <w:rFonts w:ascii="Times New Roman" w:hAnsi="Times New Roman"/>
                <w:sz w:val="18"/>
                <w:szCs w:val="18"/>
                <w:shd w:val="clear" w:color="auto" w:fill="FFFFFF"/>
              </w:rPr>
            </w:pPr>
            <w:proofErr w:type="spellStart"/>
            <w:proofErr w:type="gramStart"/>
            <w:r w:rsidRPr="00883632">
              <w:rPr>
                <w:rFonts w:ascii="Times New Roman" w:hAnsi="Times New Roman"/>
                <w:sz w:val="18"/>
                <w:szCs w:val="18"/>
                <w:shd w:val="clear" w:color="auto" w:fill="FFFFFF"/>
              </w:rPr>
              <w:t>Подпрограм-ма</w:t>
            </w:r>
            <w:proofErr w:type="spellEnd"/>
            <w:proofErr w:type="gramEnd"/>
            <w:r w:rsidRPr="00883632">
              <w:rPr>
                <w:rFonts w:ascii="Times New Roman" w:hAnsi="Times New Roman"/>
                <w:sz w:val="18"/>
                <w:szCs w:val="18"/>
                <w:shd w:val="clear" w:color="auto" w:fill="FFFFFF"/>
              </w:rPr>
              <w:t xml:space="preserve"> 2 </w:t>
            </w:r>
          </w:p>
        </w:tc>
        <w:tc>
          <w:tcPr>
            <w:tcW w:w="2268" w:type="dxa"/>
            <w:vMerge w:val="restart"/>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r w:rsidRPr="00883632">
              <w:rPr>
                <w:rFonts w:ascii="Times New Roman" w:hAnsi="Times New Roman"/>
                <w:sz w:val="18"/>
                <w:szCs w:val="18"/>
              </w:rPr>
              <w:t xml:space="preserve">«Социальная поддержка населения </w:t>
            </w:r>
            <w:proofErr w:type="spellStart"/>
            <w:r w:rsidRPr="00883632">
              <w:rPr>
                <w:rFonts w:ascii="Times New Roman" w:hAnsi="Times New Roman"/>
                <w:sz w:val="18"/>
                <w:szCs w:val="18"/>
              </w:rPr>
              <w:t>Верхнеломовского</w:t>
            </w:r>
            <w:proofErr w:type="spellEnd"/>
            <w:r w:rsidRPr="00883632">
              <w:rPr>
                <w:rFonts w:ascii="Times New Roman" w:hAnsi="Times New Roman"/>
                <w:sz w:val="18"/>
                <w:szCs w:val="18"/>
              </w:rPr>
              <w:t xml:space="preserve"> сельсовета </w:t>
            </w:r>
            <w:proofErr w:type="spellStart"/>
            <w:r w:rsidRPr="00883632">
              <w:rPr>
                <w:rFonts w:ascii="Times New Roman" w:hAnsi="Times New Roman"/>
                <w:sz w:val="18"/>
                <w:szCs w:val="18"/>
              </w:rPr>
              <w:t>Нижнеломовского</w:t>
            </w:r>
            <w:proofErr w:type="spellEnd"/>
            <w:r w:rsidRPr="00883632">
              <w:rPr>
                <w:rFonts w:ascii="Times New Roman" w:hAnsi="Times New Roman"/>
                <w:sz w:val="18"/>
                <w:szCs w:val="18"/>
              </w:rPr>
              <w:t xml:space="preserve"> района Пензенской области»</w:t>
            </w:r>
          </w:p>
        </w:tc>
        <w:tc>
          <w:tcPr>
            <w:tcW w:w="2410" w:type="dxa"/>
            <w:tcBorders>
              <w:top w:val="single" w:sz="8" w:space="0" w:color="000000"/>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всего </w:t>
            </w:r>
          </w:p>
        </w:tc>
        <w:tc>
          <w:tcPr>
            <w:tcW w:w="993" w:type="dxa"/>
            <w:tcBorders>
              <w:top w:val="single" w:sz="8" w:space="0" w:color="000000"/>
              <w:left w:val="single" w:sz="2" w:space="0" w:color="000000"/>
              <w:bottom w:val="single" w:sz="8" w:space="0" w:color="000000"/>
            </w:tcBorders>
          </w:tcPr>
          <w:p w:rsidR="00883632" w:rsidRPr="00883632" w:rsidRDefault="00883632" w:rsidP="00A76484">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36,8</w:t>
            </w:r>
          </w:p>
        </w:tc>
        <w:tc>
          <w:tcPr>
            <w:tcW w:w="992" w:type="dxa"/>
            <w:tcBorders>
              <w:top w:val="single" w:sz="8" w:space="0" w:color="000000"/>
              <w:left w:val="single" w:sz="2" w:space="0" w:color="000000"/>
              <w:bottom w:val="single" w:sz="8" w:space="0" w:color="000000"/>
            </w:tcBorders>
          </w:tcPr>
          <w:p w:rsidR="00883632" w:rsidRPr="00883632" w:rsidRDefault="00883632" w:rsidP="00E51E70">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36,8</w:t>
            </w:r>
          </w:p>
        </w:tc>
        <w:tc>
          <w:tcPr>
            <w:tcW w:w="992" w:type="dxa"/>
            <w:tcBorders>
              <w:top w:val="single" w:sz="8" w:space="0" w:color="000000"/>
              <w:left w:val="single" w:sz="2" w:space="0" w:color="000000"/>
              <w:bottom w:val="single" w:sz="8" w:space="0" w:color="000000"/>
            </w:tcBorders>
          </w:tcPr>
          <w:p w:rsidR="00883632" w:rsidRPr="00883632" w:rsidRDefault="00883632" w:rsidP="006E0C2E">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47,5</w:t>
            </w:r>
          </w:p>
        </w:tc>
        <w:tc>
          <w:tcPr>
            <w:tcW w:w="992" w:type="dxa"/>
            <w:tcBorders>
              <w:top w:val="single" w:sz="8" w:space="0" w:color="000000"/>
              <w:left w:val="single" w:sz="2" w:space="0" w:color="000000"/>
              <w:bottom w:val="single" w:sz="8" w:space="0" w:color="000000"/>
            </w:tcBorders>
          </w:tcPr>
          <w:p w:rsidR="00883632" w:rsidRPr="00883632" w:rsidRDefault="00883632" w:rsidP="00E51E70">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51,0</w:t>
            </w:r>
          </w:p>
        </w:tc>
        <w:tc>
          <w:tcPr>
            <w:tcW w:w="993" w:type="dxa"/>
            <w:tcBorders>
              <w:top w:val="single" w:sz="8" w:space="0" w:color="000000"/>
              <w:left w:val="single" w:sz="2" w:space="0" w:color="000000"/>
              <w:bottom w:val="single" w:sz="8" w:space="0" w:color="000000"/>
              <w:right w:val="single" w:sz="2" w:space="0" w:color="000000"/>
            </w:tcBorders>
          </w:tcPr>
          <w:p w:rsidR="00883632" w:rsidRPr="00883632" w:rsidRDefault="00883632" w:rsidP="004934D6">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76,7</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2F7AE9" w:rsidP="00FB0B73">
            <w:pPr>
              <w:pStyle w:val="ConsPlusCell1"/>
              <w:widowControl/>
              <w:rPr>
                <w:rFonts w:ascii="Times New Roman" w:hAnsi="Times New Roman" w:cs="Times New Roman"/>
                <w:sz w:val="18"/>
                <w:szCs w:val="18"/>
              </w:rPr>
            </w:pPr>
            <w:r>
              <w:rPr>
                <w:rFonts w:ascii="Times New Roman" w:hAnsi="Times New Roman" w:cs="Times New Roman"/>
                <w:sz w:val="18"/>
                <w:szCs w:val="18"/>
              </w:rPr>
              <w:t>78,4</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2F7AE9" w:rsidP="00FB0B73">
            <w:pPr>
              <w:pStyle w:val="ConsPlusCell1"/>
              <w:widowControl/>
              <w:rPr>
                <w:rFonts w:ascii="Times New Roman" w:hAnsi="Times New Roman" w:cs="Times New Roman"/>
                <w:sz w:val="18"/>
                <w:szCs w:val="18"/>
              </w:rPr>
            </w:pPr>
            <w:r>
              <w:rPr>
                <w:rFonts w:ascii="Times New Roman" w:hAnsi="Times New Roman" w:cs="Times New Roman"/>
                <w:sz w:val="18"/>
                <w:szCs w:val="18"/>
              </w:rPr>
              <w:t>79,1</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2F7AE9" w:rsidP="00FB0B73">
            <w:pPr>
              <w:pStyle w:val="ConsPlusCell1"/>
              <w:widowControl/>
              <w:rPr>
                <w:rFonts w:ascii="Times New Roman" w:hAnsi="Times New Roman" w:cs="Times New Roman"/>
                <w:sz w:val="18"/>
                <w:szCs w:val="18"/>
              </w:rPr>
            </w:pPr>
            <w:r>
              <w:rPr>
                <w:rFonts w:ascii="Times New Roman" w:hAnsi="Times New Roman" w:cs="Times New Roman"/>
                <w:sz w:val="18"/>
                <w:szCs w:val="18"/>
              </w:rPr>
              <w:t>82,3</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2F7AE9" w:rsidP="00FB0B73">
            <w:pPr>
              <w:pStyle w:val="ConsPlusCell1"/>
              <w:widowControl/>
              <w:rPr>
                <w:rFonts w:ascii="Times New Roman" w:hAnsi="Times New Roman" w:cs="Times New Roman"/>
                <w:sz w:val="18"/>
                <w:szCs w:val="18"/>
              </w:rPr>
            </w:pPr>
            <w:r>
              <w:rPr>
                <w:rFonts w:ascii="Times New Roman" w:hAnsi="Times New Roman" w:cs="Times New Roman"/>
                <w:sz w:val="18"/>
                <w:szCs w:val="18"/>
              </w:rPr>
              <w:t>82,3</w:t>
            </w:r>
          </w:p>
        </w:tc>
      </w:tr>
      <w:tr w:rsidR="002F7AE9" w:rsidRPr="00883632" w:rsidTr="00883632">
        <w:trPr>
          <w:trHeight w:val="320"/>
        </w:trPr>
        <w:tc>
          <w:tcPr>
            <w:tcW w:w="480" w:type="dxa"/>
            <w:vMerge/>
            <w:tcBorders>
              <w:top w:val="single" w:sz="8" w:space="0" w:color="000000"/>
              <w:left w:val="single" w:sz="2" w:space="0" w:color="000000"/>
              <w:bottom w:val="single" w:sz="8" w:space="0" w:color="000000"/>
            </w:tcBorders>
          </w:tcPr>
          <w:p w:rsidR="002F7AE9" w:rsidRPr="00883632" w:rsidRDefault="002F7AE9" w:rsidP="002826D6">
            <w:pPr>
              <w:snapToGrid w:val="0"/>
              <w:spacing w:line="240" w:lineRule="auto"/>
              <w:rPr>
                <w:rFonts w:ascii="Times New Roman" w:hAnsi="Times New Roman"/>
                <w:sz w:val="18"/>
                <w:szCs w:val="18"/>
              </w:rPr>
            </w:pPr>
          </w:p>
        </w:tc>
        <w:tc>
          <w:tcPr>
            <w:tcW w:w="1221" w:type="dxa"/>
            <w:vMerge/>
            <w:tcBorders>
              <w:top w:val="single" w:sz="8" w:space="0" w:color="000000"/>
              <w:left w:val="single" w:sz="2" w:space="0" w:color="000000"/>
              <w:bottom w:val="single" w:sz="8" w:space="0" w:color="000000"/>
            </w:tcBorders>
          </w:tcPr>
          <w:p w:rsidR="002F7AE9" w:rsidRPr="00883632" w:rsidRDefault="002F7AE9" w:rsidP="002826D6">
            <w:pPr>
              <w:snapToGrid w:val="0"/>
              <w:spacing w:line="240" w:lineRule="auto"/>
              <w:rPr>
                <w:rFonts w:ascii="Times New Roman" w:hAnsi="Times New Roman"/>
                <w:sz w:val="18"/>
                <w:szCs w:val="18"/>
              </w:rPr>
            </w:pPr>
          </w:p>
        </w:tc>
        <w:tc>
          <w:tcPr>
            <w:tcW w:w="2268" w:type="dxa"/>
            <w:vMerge/>
            <w:tcBorders>
              <w:top w:val="single" w:sz="8" w:space="0" w:color="000000"/>
              <w:left w:val="single" w:sz="2" w:space="0" w:color="000000"/>
              <w:bottom w:val="single" w:sz="8" w:space="0" w:color="000000"/>
            </w:tcBorders>
          </w:tcPr>
          <w:p w:rsidR="002F7AE9" w:rsidRPr="00883632" w:rsidRDefault="002F7AE9" w:rsidP="002826D6">
            <w:pPr>
              <w:snapToGrid w:val="0"/>
              <w:spacing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2F7AE9" w:rsidRPr="00883632" w:rsidRDefault="002F7AE9"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 </w:t>
            </w:r>
            <w:proofErr w:type="spellStart"/>
            <w:r w:rsidRPr="00883632">
              <w:rPr>
                <w:rFonts w:ascii="Times New Roman" w:hAnsi="Times New Roman" w:cs="Times New Roman"/>
                <w:sz w:val="18"/>
                <w:szCs w:val="18"/>
                <w:shd w:val="clear" w:color="auto" w:fill="FFFFFF"/>
              </w:rPr>
              <w:t>Верхнеломовского</w:t>
            </w:r>
            <w:proofErr w:type="spellEnd"/>
            <w:r w:rsidRPr="00883632">
              <w:rPr>
                <w:rFonts w:ascii="Times New Roman" w:hAnsi="Times New Roman" w:cs="Times New Roman"/>
                <w:sz w:val="18"/>
                <w:szCs w:val="18"/>
                <w:shd w:val="clear" w:color="auto" w:fill="FFFFFF"/>
              </w:rPr>
              <w:t xml:space="preserve"> сельсовета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w:t>
            </w:r>
          </w:p>
        </w:tc>
        <w:tc>
          <w:tcPr>
            <w:tcW w:w="993" w:type="dxa"/>
            <w:tcBorders>
              <w:left w:val="single" w:sz="2" w:space="0" w:color="000000"/>
              <w:bottom w:val="single" w:sz="8" w:space="0" w:color="000000"/>
            </w:tcBorders>
          </w:tcPr>
          <w:p w:rsidR="002F7AE9" w:rsidRPr="00883632" w:rsidRDefault="002F7AE9" w:rsidP="00A76484">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36,8</w:t>
            </w:r>
          </w:p>
        </w:tc>
        <w:tc>
          <w:tcPr>
            <w:tcW w:w="992" w:type="dxa"/>
            <w:tcBorders>
              <w:left w:val="single" w:sz="2" w:space="0" w:color="000000"/>
              <w:bottom w:val="single" w:sz="8" w:space="0" w:color="000000"/>
            </w:tcBorders>
          </w:tcPr>
          <w:p w:rsidR="002F7AE9" w:rsidRPr="00883632" w:rsidRDefault="002F7AE9" w:rsidP="00E51E70">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36,8</w:t>
            </w:r>
          </w:p>
        </w:tc>
        <w:tc>
          <w:tcPr>
            <w:tcW w:w="992" w:type="dxa"/>
            <w:tcBorders>
              <w:left w:val="single" w:sz="2" w:space="0" w:color="000000"/>
              <w:bottom w:val="single" w:sz="8" w:space="0" w:color="000000"/>
            </w:tcBorders>
          </w:tcPr>
          <w:p w:rsidR="002F7AE9" w:rsidRPr="00883632" w:rsidRDefault="002F7AE9" w:rsidP="006E0C2E">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47,5</w:t>
            </w:r>
          </w:p>
        </w:tc>
        <w:tc>
          <w:tcPr>
            <w:tcW w:w="992" w:type="dxa"/>
            <w:tcBorders>
              <w:left w:val="single" w:sz="2" w:space="0" w:color="000000"/>
              <w:bottom w:val="single" w:sz="8" w:space="0" w:color="000000"/>
            </w:tcBorders>
          </w:tcPr>
          <w:p w:rsidR="002F7AE9" w:rsidRPr="00883632" w:rsidRDefault="002F7AE9" w:rsidP="003A38DD">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51,0</w:t>
            </w:r>
          </w:p>
        </w:tc>
        <w:tc>
          <w:tcPr>
            <w:tcW w:w="993" w:type="dxa"/>
            <w:tcBorders>
              <w:left w:val="single" w:sz="2" w:space="0" w:color="000000"/>
              <w:bottom w:val="single" w:sz="8" w:space="0" w:color="000000"/>
              <w:right w:val="single" w:sz="2" w:space="0" w:color="000000"/>
            </w:tcBorders>
          </w:tcPr>
          <w:p w:rsidR="002F7AE9" w:rsidRPr="00883632" w:rsidRDefault="002F7AE9" w:rsidP="004934D6">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76,7</w:t>
            </w:r>
          </w:p>
        </w:tc>
        <w:tc>
          <w:tcPr>
            <w:tcW w:w="992" w:type="dxa"/>
            <w:tcBorders>
              <w:left w:val="single" w:sz="2" w:space="0" w:color="000000"/>
              <w:bottom w:val="single" w:sz="8" w:space="0" w:color="000000"/>
              <w:right w:val="single" w:sz="2" w:space="0" w:color="000000"/>
            </w:tcBorders>
          </w:tcPr>
          <w:p w:rsidR="002F7AE9" w:rsidRPr="00883632" w:rsidRDefault="002F7AE9"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78,4</w:t>
            </w:r>
          </w:p>
        </w:tc>
        <w:tc>
          <w:tcPr>
            <w:tcW w:w="992" w:type="dxa"/>
            <w:tcBorders>
              <w:left w:val="single" w:sz="2" w:space="0" w:color="000000"/>
              <w:bottom w:val="single" w:sz="8" w:space="0" w:color="000000"/>
              <w:right w:val="single" w:sz="2" w:space="0" w:color="000000"/>
            </w:tcBorders>
          </w:tcPr>
          <w:p w:rsidR="002F7AE9" w:rsidRPr="00883632" w:rsidRDefault="002F7AE9"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79,1</w:t>
            </w:r>
          </w:p>
        </w:tc>
        <w:tc>
          <w:tcPr>
            <w:tcW w:w="992" w:type="dxa"/>
            <w:tcBorders>
              <w:left w:val="single" w:sz="2" w:space="0" w:color="000000"/>
              <w:bottom w:val="single" w:sz="8" w:space="0" w:color="000000"/>
              <w:right w:val="single" w:sz="2" w:space="0" w:color="000000"/>
            </w:tcBorders>
          </w:tcPr>
          <w:p w:rsidR="002F7AE9" w:rsidRPr="00883632" w:rsidRDefault="002F7AE9"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82,3</w:t>
            </w:r>
          </w:p>
        </w:tc>
        <w:tc>
          <w:tcPr>
            <w:tcW w:w="992" w:type="dxa"/>
            <w:tcBorders>
              <w:left w:val="single" w:sz="2" w:space="0" w:color="000000"/>
              <w:bottom w:val="single" w:sz="8" w:space="0" w:color="000000"/>
              <w:right w:val="single" w:sz="2" w:space="0" w:color="000000"/>
            </w:tcBorders>
          </w:tcPr>
          <w:p w:rsidR="002F7AE9" w:rsidRPr="00883632" w:rsidRDefault="002F7AE9"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82,3</w:t>
            </w:r>
          </w:p>
        </w:tc>
      </w:tr>
      <w:tr w:rsidR="00883632" w:rsidRPr="00883632" w:rsidTr="00883632">
        <w:trPr>
          <w:trHeight w:val="320"/>
        </w:trPr>
        <w:tc>
          <w:tcPr>
            <w:tcW w:w="480"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в том числе межбюджетные трансферты из бюджета Пензенской области </w:t>
            </w:r>
          </w:p>
        </w:tc>
        <w:tc>
          <w:tcPr>
            <w:tcW w:w="993"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3"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r>
      <w:tr w:rsidR="00883632" w:rsidRPr="00883632" w:rsidTr="00883632">
        <w:trPr>
          <w:trHeight w:val="320"/>
        </w:trPr>
        <w:tc>
          <w:tcPr>
            <w:tcW w:w="480"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Бюджеты муниципальных образований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 </w:t>
            </w:r>
          </w:p>
        </w:tc>
        <w:tc>
          <w:tcPr>
            <w:tcW w:w="993"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3"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r>
      <w:tr w:rsidR="00883632" w:rsidRPr="00883632" w:rsidTr="00883632">
        <w:trPr>
          <w:trHeight w:val="320"/>
        </w:trPr>
        <w:tc>
          <w:tcPr>
            <w:tcW w:w="480"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иные источники  </w:t>
            </w:r>
          </w:p>
        </w:tc>
        <w:tc>
          <w:tcPr>
            <w:tcW w:w="993" w:type="dxa"/>
            <w:tcBorders>
              <w:left w:val="single" w:sz="2" w:space="0" w:color="000000"/>
              <w:bottom w:val="single" w:sz="8"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6E0C2E">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3" w:type="dxa"/>
            <w:tcBorders>
              <w:left w:val="single" w:sz="2" w:space="0" w:color="000000"/>
              <w:bottom w:val="single" w:sz="8" w:space="0" w:color="000000"/>
              <w:right w:val="single" w:sz="2"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r>
      <w:tr w:rsidR="00883632" w:rsidRPr="00883632" w:rsidTr="00883632">
        <w:trPr>
          <w:trHeight w:val="320"/>
        </w:trPr>
        <w:tc>
          <w:tcPr>
            <w:tcW w:w="480" w:type="dxa"/>
            <w:vMerge w:val="restart"/>
            <w:tcBorders>
              <w:top w:val="single" w:sz="8" w:space="0" w:color="000000"/>
              <w:left w:val="single" w:sz="2" w:space="0" w:color="000000"/>
              <w:bottom w:val="single" w:sz="8" w:space="0" w:color="000000"/>
            </w:tcBorders>
          </w:tcPr>
          <w:p w:rsidR="00883632" w:rsidRPr="00883632" w:rsidRDefault="00883632" w:rsidP="002826D6">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2.1</w:t>
            </w:r>
          </w:p>
        </w:tc>
        <w:tc>
          <w:tcPr>
            <w:tcW w:w="1221" w:type="dxa"/>
            <w:vMerge w:val="restart"/>
            <w:tcBorders>
              <w:top w:val="single" w:sz="8" w:space="0" w:color="000000"/>
              <w:left w:val="single" w:sz="2" w:space="0" w:color="000000"/>
              <w:bottom w:val="single" w:sz="8" w:space="0" w:color="000000"/>
            </w:tcBorders>
          </w:tcPr>
          <w:p w:rsidR="00883632" w:rsidRPr="00883632" w:rsidRDefault="00883632" w:rsidP="002826D6">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Основное мероприятие</w:t>
            </w:r>
          </w:p>
        </w:tc>
        <w:tc>
          <w:tcPr>
            <w:tcW w:w="2268" w:type="dxa"/>
            <w:vMerge w:val="restart"/>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r w:rsidRPr="00883632">
              <w:rPr>
                <w:rFonts w:ascii="Times New Roman" w:hAnsi="Times New Roman"/>
                <w:bCs/>
                <w:sz w:val="18"/>
                <w:szCs w:val="18"/>
              </w:rPr>
              <w:t xml:space="preserve"> «Меры социальной поддержки гражданам»</w:t>
            </w:r>
          </w:p>
        </w:tc>
        <w:tc>
          <w:tcPr>
            <w:tcW w:w="2410" w:type="dxa"/>
            <w:tcBorders>
              <w:top w:val="single" w:sz="8" w:space="0" w:color="000000"/>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всего </w:t>
            </w:r>
          </w:p>
        </w:tc>
        <w:tc>
          <w:tcPr>
            <w:tcW w:w="993" w:type="dxa"/>
            <w:tcBorders>
              <w:top w:val="single" w:sz="8" w:space="0" w:color="000000"/>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r w:rsidRPr="00883632">
              <w:rPr>
                <w:rFonts w:ascii="Times New Roman" w:hAnsi="Times New Roman"/>
                <w:b/>
                <w:bCs/>
                <w:sz w:val="18"/>
                <w:szCs w:val="18"/>
                <w:shd w:val="clear" w:color="auto" w:fill="FFFFFF"/>
              </w:rPr>
              <w:t>36,3</w:t>
            </w:r>
          </w:p>
        </w:tc>
        <w:tc>
          <w:tcPr>
            <w:tcW w:w="992" w:type="dxa"/>
            <w:tcBorders>
              <w:top w:val="single" w:sz="8" w:space="0" w:color="000000"/>
              <w:left w:val="single" w:sz="2" w:space="0" w:color="000000"/>
              <w:bottom w:val="single" w:sz="8" w:space="0" w:color="000000"/>
            </w:tcBorders>
          </w:tcPr>
          <w:p w:rsidR="00883632" w:rsidRPr="00883632" w:rsidRDefault="00883632" w:rsidP="00E51E70">
            <w:pPr>
              <w:spacing w:line="240" w:lineRule="auto"/>
              <w:jc w:val="center"/>
              <w:rPr>
                <w:rFonts w:ascii="Times New Roman" w:hAnsi="Times New Roman"/>
                <w:b/>
                <w:bCs/>
                <w:sz w:val="18"/>
                <w:szCs w:val="18"/>
                <w:shd w:val="clear" w:color="auto" w:fill="FFFFFF"/>
              </w:rPr>
            </w:pPr>
            <w:r w:rsidRPr="00883632">
              <w:rPr>
                <w:rFonts w:ascii="Times New Roman" w:hAnsi="Times New Roman"/>
                <w:b/>
                <w:bCs/>
                <w:sz w:val="18"/>
                <w:szCs w:val="18"/>
                <w:shd w:val="clear" w:color="auto" w:fill="FFFFFF"/>
              </w:rPr>
              <w:t>36,3</w:t>
            </w:r>
          </w:p>
        </w:tc>
        <w:tc>
          <w:tcPr>
            <w:tcW w:w="992" w:type="dxa"/>
            <w:tcBorders>
              <w:top w:val="single" w:sz="8" w:space="0" w:color="000000"/>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b/>
                <w:bCs/>
                <w:sz w:val="18"/>
                <w:szCs w:val="18"/>
                <w:shd w:val="clear" w:color="auto" w:fill="FFFFFF"/>
              </w:rPr>
            </w:pPr>
            <w:r w:rsidRPr="00883632">
              <w:rPr>
                <w:rFonts w:ascii="Times New Roman" w:hAnsi="Times New Roman"/>
                <w:b/>
                <w:bCs/>
                <w:sz w:val="18"/>
                <w:szCs w:val="18"/>
                <w:shd w:val="clear" w:color="auto" w:fill="FFFFFF"/>
              </w:rPr>
              <w:t>47,0</w:t>
            </w:r>
          </w:p>
        </w:tc>
        <w:tc>
          <w:tcPr>
            <w:tcW w:w="992" w:type="dxa"/>
            <w:tcBorders>
              <w:top w:val="single" w:sz="8" w:space="0" w:color="000000"/>
              <w:left w:val="single" w:sz="2" w:space="0" w:color="000000"/>
              <w:bottom w:val="single" w:sz="8" w:space="0" w:color="000000"/>
            </w:tcBorders>
          </w:tcPr>
          <w:p w:rsidR="00883632" w:rsidRPr="00883632" w:rsidRDefault="00883632" w:rsidP="00CB1A6C">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50,5</w:t>
            </w:r>
          </w:p>
        </w:tc>
        <w:tc>
          <w:tcPr>
            <w:tcW w:w="993" w:type="dxa"/>
            <w:tcBorders>
              <w:top w:val="single" w:sz="8" w:space="0" w:color="000000"/>
              <w:left w:val="single" w:sz="2" w:space="0" w:color="000000"/>
              <w:bottom w:val="single" w:sz="8" w:space="0" w:color="000000"/>
              <w:right w:val="single" w:sz="2" w:space="0" w:color="000000"/>
            </w:tcBorders>
          </w:tcPr>
          <w:p w:rsidR="00883632" w:rsidRPr="00883632" w:rsidRDefault="00883632" w:rsidP="004934D6">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76,2</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2F7AE9" w:rsidP="00275207">
            <w:pPr>
              <w:pStyle w:val="ConsPlusCell1"/>
              <w:widowControl/>
              <w:rPr>
                <w:rFonts w:ascii="Times New Roman" w:hAnsi="Times New Roman" w:cs="Times New Roman"/>
                <w:sz w:val="18"/>
                <w:szCs w:val="18"/>
              </w:rPr>
            </w:pPr>
            <w:r>
              <w:rPr>
                <w:rFonts w:ascii="Times New Roman" w:hAnsi="Times New Roman" w:cs="Times New Roman"/>
                <w:sz w:val="18"/>
                <w:szCs w:val="18"/>
              </w:rPr>
              <w:t>77,9</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2F7AE9" w:rsidP="00275207">
            <w:pPr>
              <w:pStyle w:val="ConsPlusCell1"/>
              <w:widowControl/>
              <w:rPr>
                <w:rFonts w:ascii="Times New Roman" w:hAnsi="Times New Roman" w:cs="Times New Roman"/>
                <w:sz w:val="18"/>
                <w:szCs w:val="18"/>
              </w:rPr>
            </w:pPr>
            <w:r>
              <w:rPr>
                <w:rFonts w:ascii="Times New Roman" w:hAnsi="Times New Roman" w:cs="Times New Roman"/>
                <w:sz w:val="18"/>
                <w:szCs w:val="18"/>
              </w:rPr>
              <w:t>78,6</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2F7AE9" w:rsidP="00275207">
            <w:pPr>
              <w:pStyle w:val="ConsPlusCell1"/>
              <w:widowControl/>
              <w:rPr>
                <w:rFonts w:ascii="Times New Roman" w:hAnsi="Times New Roman" w:cs="Times New Roman"/>
                <w:sz w:val="18"/>
                <w:szCs w:val="18"/>
              </w:rPr>
            </w:pPr>
            <w:r>
              <w:rPr>
                <w:rFonts w:ascii="Times New Roman" w:hAnsi="Times New Roman" w:cs="Times New Roman"/>
                <w:sz w:val="18"/>
                <w:szCs w:val="18"/>
              </w:rPr>
              <w:t>81,8</w:t>
            </w:r>
          </w:p>
        </w:tc>
        <w:tc>
          <w:tcPr>
            <w:tcW w:w="992" w:type="dxa"/>
            <w:tcBorders>
              <w:top w:val="single" w:sz="8" w:space="0" w:color="000000"/>
              <w:left w:val="single" w:sz="2" w:space="0" w:color="000000"/>
              <w:bottom w:val="single" w:sz="8" w:space="0" w:color="000000"/>
              <w:right w:val="single" w:sz="2" w:space="0" w:color="000000"/>
            </w:tcBorders>
          </w:tcPr>
          <w:p w:rsidR="00883632" w:rsidRPr="00883632" w:rsidRDefault="002F7AE9" w:rsidP="00275207">
            <w:pPr>
              <w:pStyle w:val="ConsPlusCell1"/>
              <w:widowControl/>
              <w:rPr>
                <w:rFonts w:ascii="Times New Roman" w:hAnsi="Times New Roman" w:cs="Times New Roman"/>
                <w:sz w:val="18"/>
                <w:szCs w:val="18"/>
              </w:rPr>
            </w:pPr>
            <w:r>
              <w:rPr>
                <w:rFonts w:ascii="Times New Roman" w:hAnsi="Times New Roman" w:cs="Times New Roman"/>
                <w:sz w:val="18"/>
                <w:szCs w:val="18"/>
              </w:rPr>
              <w:t>81,8</w:t>
            </w:r>
          </w:p>
        </w:tc>
      </w:tr>
      <w:tr w:rsidR="002F7AE9" w:rsidRPr="00883632" w:rsidTr="00883632">
        <w:trPr>
          <w:trHeight w:val="320"/>
        </w:trPr>
        <w:tc>
          <w:tcPr>
            <w:tcW w:w="480" w:type="dxa"/>
            <w:vMerge/>
            <w:tcBorders>
              <w:top w:val="single" w:sz="8" w:space="0" w:color="000000"/>
              <w:left w:val="single" w:sz="2" w:space="0" w:color="000000"/>
              <w:bottom w:val="single" w:sz="8" w:space="0" w:color="000000"/>
            </w:tcBorders>
          </w:tcPr>
          <w:p w:rsidR="002F7AE9" w:rsidRPr="00883632" w:rsidRDefault="002F7AE9" w:rsidP="002826D6">
            <w:pPr>
              <w:snapToGrid w:val="0"/>
              <w:spacing w:line="240" w:lineRule="auto"/>
              <w:rPr>
                <w:rFonts w:ascii="Times New Roman" w:hAnsi="Times New Roman"/>
                <w:sz w:val="18"/>
                <w:szCs w:val="18"/>
              </w:rPr>
            </w:pPr>
          </w:p>
        </w:tc>
        <w:tc>
          <w:tcPr>
            <w:tcW w:w="1221" w:type="dxa"/>
            <w:vMerge/>
            <w:tcBorders>
              <w:top w:val="single" w:sz="8" w:space="0" w:color="000000"/>
              <w:left w:val="single" w:sz="2" w:space="0" w:color="000000"/>
              <w:bottom w:val="single" w:sz="8" w:space="0" w:color="000000"/>
            </w:tcBorders>
          </w:tcPr>
          <w:p w:rsidR="002F7AE9" w:rsidRPr="00883632" w:rsidRDefault="002F7AE9" w:rsidP="002826D6">
            <w:pPr>
              <w:snapToGrid w:val="0"/>
              <w:spacing w:line="240" w:lineRule="auto"/>
              <w:rPr>
                <w:rFonts w:ascii="Times New Roman" w:hAnsi="Times New Roman"/>
                <w:sz w:val="18"/>
                <w:szCs w:val="18"/>
              </w:rPr>
            </w:pPr>
          </w:p>
        </w:tc>
        <w:tc>
          <w:tcPr>
            <w:tcW w:w="2268" w:type="dxa"/>
            <w:vMerge/>
            <w:tcBorders>
              <w:top w:val="single" w:sz="8" w:space="0" w:color="000000"/>
              <w:left w:val="single" w:sz="2" w:space="0" w:color="000000"/>
              <w:bottom w:val="single" w:sz="8" w:space="0" w:color="000000"/>
            </w:tcBorders>
          </w:tcPr>
          <w:p w:rsidR="002F7AE9" w:rsidRPr="00883632" w:rsidRDefault="002F7AE9" w:rsidP="002826D6">
            <w:pPr>
              <w:snapToGrid w:val="0"/>
              <w:spacing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2F7AE9" w:rsidRPr="00883632" w:rsidRDefault="002F7AE9"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 </w:t>
            </w:r>
            <w:proofErr w:type="spellStart"/>
            <w:r w:rsidRPr="00883632">
              <w:rPr>
                <w:rFonts w:ascii="Times New Roman" w:hAnsi="Times New Roman" w:cs="Times New Roman"/>
                <w:sz w:val="18"/>
                <w:szCs w:val="18"/>
                <w:shd w:val="clear" w:color="auto" w:fill="FFFFFF"/>
              </w:rPr>
              <w:t>Верхнеломовского</w:t>
            </w:r>
            <w:proofErr w:type="spellEnd"/>
            <w:r w:rsidRPr="00883632">
              <w:rPr>
                <w:rFonts w:ascii="Times New Roman" w:hAnsi="Times New Roman" w:cs="Times New Roman"/>
                <w:sz w:val="18"/>
                <w:szCs w:val="18"/>
                <w:shd w:val="clear" w:color="auto" w:fill="FFFFFF"/>
              </w:rPr>
              <w:t xml:space="preserve"> сельсовета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w:t>
            </w:r>
          </w:p>
        </w:tc>
        <w:tc>
          <w:tcPr>
            <w:tcW w:w="993" w:type="dxa"/>
            <w:tcBorders>
              <w:left w:val="single" w:sz="2" w:space="0" w:color="000000"/>
              <w:bottom w:val="single" w:sz="8" w:space="0" w:color="000000"/>
            </w:tcBorders>
          </w:tcPr>
          <w:p w:rsidR="002F7AE9" w:rsidRPr="00883632" w:rsidRDefault="002F7AE9" w:rsidP="00A76484">
            <w:pPr>
              <w:spacing w:line="240" w:lineRule="auto"/>
              <w:jc w:val="center"/>
              <w:rPr>
                <w:rFonts w:ascii="Times New Roman" w:hAnsi="Times New Roman"/>
                <w:b/>
                <w:bCs/>
                <w:sz w:val="18"/>
                <w:szCs w:val="18"/>
                <w:shd w:val="clear" w:color="auto" w:fill="FFFFFF"/>
              </w:rPr>
            </w:pPr>
            <w:r w:rsidRPr="00883632">
              <w:rPr>
                <w:rFonts w:ascii="Times New Roman" w:hAnsi="Times New Roman"/>
                <w:b/>
                <w:bCs/>
                <w:sz w:val="18"/>
                <w:szCs w:val="18"/>
                <w:shd w:val="clear" w:color="auto" w:fill="FFFFFF"/>
              </w:rPr>
              <w:t>36,3</w:t>
            </w:r>
          </w:p>
        </w:tc>
        <w:tc>
          <w:tcPr>
            <w:tcW w:w="992" w:type="dxa"/>
            <w:tcBorders>
              <w:left w:val="single" w:sz="2" w:space="0" w:color="000000"/>
              <w:bottom w:val="single" w:sz="8" w:space="0" w:color="000000"/>
            </w:tcBorders>
          </w:tcPr>
          <w:p w:rsidR="002F7AE9" w:rsidRPr="00883632" w:rsidRDefault="002F7AE9" w:rsidP="00E51E70">
            <w:pPr>
              <w:spacing w:line="240" w:lineRule="auto"/>
              <w:jc w:val="center"/>
              <w:rPr>
                <w:rFonts w:ascii="Times New Roman" w:hAnsi="Times New Roman"/>
                <w:b/>
                <w:bCs/>
                <w:sz w:val="18"/>
                <w:szCs w:val="18"/>
                <w:shd w:val="clear" w:color="auto" w:fill="FFFFFF"/>
              </w:rPr>
            </w:pPr>
            <w:r w:rsidRPr="00883632">
              <w:rPr>
                <w:rFonts w:ascii="Times New Roman" w:hAnsi="Times New Roman"/>
                <w:b/>
                <w:bCs/>
                <w:sz w:val="18"/>
                <w:szCs w:val="18"/>
                <w:shd w:val="clear" w:color="auto" w:fill="FFFFFF"/>
              </w:rPr>
              <w:t>36,3</w:t>
            </w:r>
          </w:p>
        </w:tc>
        <w:tc>
          <w:tcPr>
            <w:tcW w:w="992" w:type="dxa"/>
            <w:tcBorders>
              <w:left w:val="single" w:sz="2" w:space="0" w:color="000000"/>
              <w:bottom w:val="single" w:sz="8" w:space="0" w:color="000000"/>
            </w:tcBorders>
          </w:tcPr>
          <w:p w:rsidR="002F7AE9" w:rsidRPr="00883632" w:rsidRDefault="002F7AE9" w:rsidP="006E0C2E">
            <w:pPr>
              <w:spacing w:line="240" w:lineRule="auto"/>
              <w:jc w:val="center"/>
              <w:rPr>
                <w:rFonts w:ascii="Times New Roman" w:hAnsi="Times New Roman"/>
                <w:b/>
                <w:bCs/>
                <w:sz w:val="18"/>
                <w:szCs w:val="18"/>
                <w:shd w:val="clear" w:color="auto" w:fill="FFFFFF"/>
              </w:rPr>
            </w:pPr>
            <w:r w:rsidRPr="00883632">
              <w:rPr>
                <w:rFonts w:ascii="Times New Roman" w:hAnsi="Times New Roman"/>
                <w:b/>
                <w:bCs/>
                <w:sz w:val="18"/>
                <w:szCs w:val="18"/>
                <w:shd w:val="clear" w:color="auto" w:fill="FFFFFF"/>
              </w:rPr>
              <w:t>47,0</w:t>
            </w:r>
          </w:p>
        </w:tc>
        <w:tc>
          <w:tcPr>
            <w:tcW w:w="992" w:type="dxa"/>
            <w:tcBorders>
              <w:left w:val="single" w:sz="2" w:space="0" w:color="000000"/>
              <w:bottom w:val="single" w:sz="8" w:space="0" w:color="000000"/>
            </w:tcBorders>
          </w:tcPr>
          <w:p w:rsidR="002F7AE9" w:rsidRPr="00883632" w:rsidRDefault="002F7AE9" w:rsidP="00CB1A6C">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50,5</w:t>
            </w:r>
          </w:p>
        </w:tc>
        <w:tc>
          <w:tcPr>
            <w:tcW w:w="993" w:type="dxa"/>
            <w:tcBorders>
              <w:left w:val="single" w:sz="2" w:space="0" w:color="000000"/>
              <w:bottom w:val="single" w:sz="8" w:space="0" w:color="000000"/>
              <w:right w:val="single" w:sz="2" w:space="0" w:color="000000"/>
            </w:tcBorders>
          </w:tcPr>
          <w:p w:rsidR="002F7AE9" w:rsidRPr="00883632" w:rsidRDefault="002F7AE9" w:rsidP="004934D6">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76,2</w:t>
            </w:r>
          </w:p>
        </w:tc>
        <w:tc>
          <w:tcPr>
            <w:tcW w:w="992" w:type="dxa"/>
            <w:tcBorders>
              <w:left w:val="single" w:sz="2" w:space="0" w:color="000000"/>
              <w:bottom w:val="single" w:sz="8" w:space="0" w:color="000000"/>
              <w:right w:val="single" w:sz="2" w:space="0" w:color="000000"/>
            </w:tcBorders>
          </w:tcPr>
          <w:p w:rsidR="002F7AE9" w:rsidRPr="00883632" w:rsidRDefault="002F7AE9"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77,9</w:t>
            </w:r>
          </w:p>
        </w:tc>
        <w:tc>
          <w:tcPr>
            <w:tcW w:w="992" w:type="dxa"/>
            <w:tcBorders>
              <w:left w:val="single" w:sz="2" w:space="0" w:color="000000"/>
              <w:bottom w:val="single" w:sz="8" w:space="0" w:color="000000"/>
              <w:right w:val="single" w:sz="2" w:space="0" w:color="000000"/>
            </w:tcBorders>
          </w:tcPr>
          <w:p w:rsidR="002F7AE9" w:rsidRPr="00883632" w:rsidRDefault="002F7AE9"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78,6</w:t>
            </w:r>
          </w:p>
        </w:tc>
        <w:tc>
          <w:tcPr>
            <w:tcW w:w="992" w:type="dxa"/>
            <w:tcBorders>
              <w:left w:val="single" w:sz="2" w:space="0" w:color="000000"/>
              <w:bottom w:val="single" w:sz="8" w:space="0" w:color="000000"/>
              <w:right w:val="single" w:sz="2" w:space="0" w:color="000000"/>
            </w:tcBorders>
          </w:tcPr>
          <w:p w:rsidR="002F7AE9" w:rsidRPr="00883632" w:rsidRDefault="002F7AE9"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81,8</w:t>
            </w:r>
          </w:p>
        </w:tc>
        <w:tc>
          <w:tcPr>
            <w:tcW w:w="992" w:type="dxa"/>
            <w:tcBorders>
              <w:left w:val="single" w:sz="2" w:space="0" w:color="000000"/>
              <w:bottom w:val="single" w:sz="8" w:space="0" w:color="000000"/>
              <w:right w:val="single" w:sz="2" w:space="0" w:color="000000"/>
            </w:tcBorders>
          </w:tcPr>
          <w:p w:rsidR="002F7AE9" w:rsidRPr="00883632" w:rsidRDefault="002F7AE9"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81,8</w:t>
            </w:r>
          </w:p>
        </w:tc>
      </w:tr>
      <w:tr w:rsidR="00883632" w:rsidRPr="00883632" w:rsidTr="00883632">
        <w:trPr>
          <w:trHeight w:val="320"/>
        </w:trPr>
        <w:tc>
          <w:tcPr>
            <w:tcW w:w="480"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в том числе межбюджетные трансферты из бюджета Пензенской области </w:t>
            </w:r>
          </w:p>
        </w:tc>
        <w:tc>
          <w:tcPr>
            <w:tcW w:w="993"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3"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r>
      <w:tr w:rsidR="00883632" w:rsidRPr="00883632" w:rsidTr="00883632">
        <w:trPr>
          <w:trHeight w:val="320"/>
        </w:trPr>
        <w:tc>
          <w:tcPr>
            <w:tcW w:w="480"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Бюджеты муниципальных образований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 </w:t>
            </w:r>
          </w:p>
        </w:tc>
        <w:tc>
          <w:tcPr>
            <w:tcW w:w="993"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3"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r>
      <w:tr w:rsidR="00883632" w:rsidRPr="00883632" w:rsidTr="00883632">
        <w:trPr>
          <w:trHeight w:val="320"/>
        </w:trPr>
        <w:tc>
          <w:tcPr>
            <w:tcW w:w="480"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top w:val="single" w:sz="8" w:space="0" w:color="000000"/>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иные источники  </w:t>
            </w:r>
          </w:p>
        </w:tc>
        <w:tc>
          <w:tcPr>
            <w:tcW w:w="993" w:type="dxa"/>
            <w:tcBorders>
              <w:left w:val="single" w:sz="2" w:space="0" w:color="000000"/>
              <w:bottom w:val="single" w:sz="8"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6E0C2E">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3" w:type="dxa"/>
            <w:tcBorders>
              <w:left w:val="single" w:sz="2" w:space="0" w:color="000000"/>
              <w:bottom w:val="single" w:sz="8" w:space="0" w:color="000000"/>
              <w:right w:val="single" w:sz="2"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r>
      <w:tr w:rsidR="002F7AE9" w:rsidRPr="00883632" w:rsidTr="00883632">
        <w:trPr>
          <w:trHeight w:val="320"/>
        </w:trPr>
        <w:tc>
          <w:tcPr>
            <w:tcW w:w="480" w:type="dxa"/>
            <w:vMerge w:val="restart"/>
            <w:tcBorders>
              <w:left w:val="single" w:sz="2" w:space="0" w:color="000000"/>
            </w:tcBorders>
          </w:tcPr>
          <w:p w:rsidR="002F7AE9" w:rsidRPr="00883632" w:rsidRDefault="002F7AE9" w:rsidP="00565989">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2.2</w:t>
            </w:r>
          </w:p>
        </w:tc>
        <w:tc>
          <w:tcPr>
            <w:tcW w:w="1221" w:type="dxa"/>
            <w:vMerge w:val="restart"/>
            <w:tcBorders>
              <w:left w:val="single" w:sz="2" w:space="0" w:color="000000"/>
            </w:tcBorders>
          </w:tcPr>
          <w:p w:rsidR="002F7AE9" w:rsidRPr="00883632" w:rsidRDefault="002F7AE9" w:rsidP="00A76484">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Основное мероприятие</w:t>
            </w:r>
          </w:p>
        </w:tc>
        <w:tc>
          <w:tcPr>
            <w:tcW w:w="2268" w:type="dxa"/>
            <w:vMerge w:val="restart"/>
            <w:tcBorders>
              <w:left w:val="single" w:sz="2" w:space="0" w:color="000000"/>
            </w:tcBorders>
          </w:tcPr>
          <w:p w:rsidR="002F7AE9" w:rsidRPr="00883632" w:rsidRDefault="002F7AE9" w:rsidP="00A76484">
            <w:pPr>
              <w:snapToGrid w:val="0"/>
              <w:spacing w:line="240" w:lineRule="auto"/>
              <w:jc w:val="center"/>
              <w:rPr>
                <w:rFonts w:ascii="Times New Roman" w:hAnsi="Times New Roman"/>
                <w:sz w:val="18"/>
                <w:szCs w:val="18"/>
                <w:shd w:val="clear" w:color="auto" w:fill="FFFFFF"/>
              </w:rPr>
            </w:pPr>
            <w:r w:rsidRPr="00883632">
              <w:rPr>
                <w:rFonts w:ascii="Times New Roman" w:hAnsi="Times New Roman"/>
                <w:bCs/>
                <w:sz w:val="18"/>
                <w:szCs w:val="18"/>
              </w:rPr>
              <w:t>«Передача полномочий по обследованию жилых помещений»</w:t>
            </w:r>
          </w:p>
        </w:tc>
        <w:tc>
          <w:tcPr>
            <w:tcW w:w="2410" w:type="dxa"/>
            <w:tcBorders>
              <w:left w:val="single" w:sz="2" w:space="0" w:color="000000"/>
              <w:bottom w:val="single" w:sz="8" w:space="0" w:color="000000"/>
            </w:tcBorders>
          </w:tcPr>
          <w:p w:rsidR="002F7AE9" w:rsidRPr="00883632" w:rsidRDefault="002F7AE9" w:rsidP="00A76484">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всего </w:t>
            </w:r>
          </w:p>
        </w:tc>
        <w:tc>
          <w:tcPr>
            <w:tcW w:w="993" w:type="dxa"/>
            <w:tcBorders>
              <w:left w:val="single" w:sz="2" w:space="0" w:color="000000"/>
              <w:bottom w:val="single" w:sz="8" w:space="0" w:color="000000"/>
            </w:tcBorders>
          </w:tcPr>
          <w:p w:rsidR="002F7AE9" w:rsidRPr="00883632" w:rsidRDefault="002F7AE9">
            <w:pPr>
              <w:rPr>
                <w:rFonts w:ascii="Times New Roman" w:hAnsi="Times New Roman"/>
                <w:sz w:val="18"/>
                <w:szCs w:val="18"/>
              </w:rPr>
            </w:pPr>
            <w:r w:rsidRPr="00883632">
              <w:rPr>
                <w:rFonts w:ascii="Times New Roman" w:hAnsi="Times New Roman"/>
                <w:b/>
                <w:bCs/>
                <w:sz w:val="18"/>
                <w:szCs w:val="18"/>
                <w:shd w:val="clear" w:color="auto" w:fill="FFFFFF"/>
              </w:rPr>
              <w:t>0,5</w:t>
            </w:r>
          </w:p>
        </w:tc>
        <w:tc>
          <w:tcPr>
            <w:tcW w:w="992" w:type="dxa"/>
            <w:tcBorders>
              <w:left w:val="single" w:sz="2" w:space="0" w:color="000000"/>
              <w:bottom w:val="single" w:sz="8" w:space="0" w:color="000000"/>
            </w:tcBorders>
          </w:tcPr>
          <w:p w:rsidR="002F7AE9" w:rsidRPr="00883632" w:rsidRDefault="002F7AE9">
            <w:pPr>
              <w:rPr>
                <w:rFonts w:ascii="Times New Roman" w:hAnsi="Times New Roman"/>
                <w:sz w:val="18"/>
                <w:szCs w:val="18"/>
              </w:rPr>
            </w:pPr>
            <w:r w:rsidRPr="00883632">
              <w:rPr>
                <w:rFonts w:ascii="Times New Roman" w:hAnsi="Times New Roman"/>
                <w:b/>
                <w:bCs/>
                <w:sz w:val="18"/>
                <w:szCs w:val="18"/>
                <w:shd w:val="clear" w:color="auto" w:fill="FFFFFF"/>
              </w:rPr>
              <w:t>0,5</w:t>
            </w:r>
          </w:p>
        </w:tc>
        <w:tc>
          <w:tcPr>
            <w:tcW w:w="992" w:type="dxa"/>
            <w:tcBorders>
              <w:left w:val="single" w:sz="2" w:space="0" w:color="000000"/>
              <w:bottom w:val="single" w:sz="8" w:space="0" w:color="000000"/>
            </w:tcBorders>
          </w:tcPr>
          <w:p w:rsidR="002F7AE9" w:rsidRPr="00883632" w:rsidRDefault="002F7AE9" w:rsidP="006E0C2E">
            <w:pPr>
              <w:rPr>
                <w:rFonts w:ascii="Times New Roman" w:hAnsi="Times New Roman"/>
                <w:sz w:val="18"/>
                <w:szCs w:val="18"/>
              </w:rPr>
            </w:pPr>
            <w:r w:rsidRPr="00883632">
              <w:rPr>
                <w:rFonts w:ascii="Times New Roman" w:hAnsi="Times New Roman"/>
                <w:b/>
                <w:bCs/>
                <w:sz w:val="18"/>
                <w:szCs w:val="18"/>
                <w:shd w:val="clear" w:color="auto" w:fill="FFFFFF"/>
              </w:rPr>
              <w:t>0,5</w:t>
            </w:r>
          </w:p>
        </w:tc>
        <w:tc>
          <w:tcPr>
            <w:tcW w:w="992" w:type="dxa"/>
            <w:tcBorders>
              <w:left w:val="single" w:sz="2" w:space="0" w:color="000000"/>
              <w:bottom w:val="single" w:sz="8" w:space="0" w:color="000000"/>
            </w:tcBorders>
          </w:tcPr>
          <w:p w:rsidR="002F7AE9" w:rsidRPr="00883632" w:rsidRDefault="002F7AE9">
            <w:pPr>
              <w:rPr>
                <w:rFonts w:ascii="Times New Roman" w:hAnsi="Times New Roman"/>
                <w:sz w:val="18"/>
                <w:szCs w:val="18"/>
              </w:rPr>
            </w:pPr>
            <w:r w:rsidRPr="00883632">
              <w:rPr>
                <w:rFonts w:ascii="Times New Roman" w:hAnsi="Times New Roman"/>
                <w:b/>
                <w:bCs/>
                <w:sz w:val="18"/>
                <w:szCs w:val="18"/>
                <w:shd w:val="clear" w:color="auto" w:fill="FFFFFF"/>
              </w:rPr>
              <w:t>0,5</w:t>
            </w:r>
          </w:p>
        </w:tc>
        <w:tc>
          <w:tcPr>
            <w:tcW w:w="993" w:type="dxa"/>
            <w:tcBorders>
              <w:left w:val="single" w:sz="2" w:space="0" w:color="000000"/>
              <w:bottom w:val="single" w:sz="8" w:space="0" w:color="000000"/>
              <w:right w:val="single" w:sz="2" w:space="0" w:color="000000"/>
            </w:tcBorders>
          </w:tcPr>
          <w:p w:rsidR="002F7AE9" w:rsidRPr="00883632" w:rsidRDefault="002F7AE9">
            <w:pPr>
              <w:rPr>
                <w:rFonts w:ascii="Times New Roman" w:hAnsi="Times New Roman"/>
                <w:sz w:val="18"/>
                <w:szCs w:val="18"/>
              </w:rPr>
            </w:pPr>
            <w:r w:rsidRPr="00883632">
              <w:rPr>
                <w:rFonts w:ascii="Times New Roman" w:hAnsi="Times New Roman"/>
                <w:b/>
                <w:bCs/>
                <w:sz w:val="18"/>
                <w:szCs w:val="18"/>
                <w:shd w:val="clear" w:color="auto" w:fill="FFFFFF"/>
              </w:rPr>
              <w:t>0,5</w:t>
            </w:r>
          </w:p>
        </w:tc>
        <w:tc>
          <w:tcPr>
            <w:tcW w:w="992" w:type="dxa"/>
            <w:tcBorders>
              <w:left w:val="single" w:sz="2" w:space="0" w:color="000000"/>
              <w:bottom w:val="single" w:sz="8" w:space="0" w:color="000000"/>
              <w:right w:val="single" w:sz="2" w:space="0" w:color="000000"/>
            </w:tcBorders>
          </w:tcPr>
          <w:p w:rsidR="002F7AE9" w:rsidRPr="00883632" w:rsidRDefault="002F7AE9" w:rsidP="00FB0B73">
            <w:pPr>
              <w:rPr>
                <w:rFonts w:ascii="Times New Roman" w:hAnsi="Times New Roman"/>
                <w:sz w:val="18"/>
                <w:szCs w:val="18"/>
              </w:rPr>
            </w:pPr>
            <w:r w:rsidRPr="00883632">
              <w:rPr>
                <w:rFonts w:ascii="Times New Roman" w:hAnsi="Times New Roman"/>
                <w:b/>
                <w:bCs/>
                <w:sz w:val="18"/>
                <w:szCs w:val="18"/>
                <w:shd w:val="clear" w:color="auto" w:fill="FFFFFF"/>
              </w:rPr>
              <w:t>0,5</w:t>
            </w:r>
          </w:p>
        </w:tc>
        <w:tc>
          <w:tcPr>
            <w:tcW w:w="992" w:type="dxa"/>
            <w:tcBorders>
              <w:left w:val="single" w:sz="2" w:space="0" w:color="000000"/>
              <w:bottom w:val="single" w:sz="8" w:space="0" w:color="000000"/>
              <w:right w:val="single" w:sz="2" w:space="0" w:color="000000"/>
            </w:tcBorders>
          </w:tcPr>
          <w:p w:rsidR="002F7AE9" w:rsidRPr="00883632" w:rsidRDefault="002F7AE9" w:rsidP="00FB0B73">
            <w:pPr>
              <w:rPr>
                <w:rFonts w:ascii="Times New Roman" w:hAnsi="Times New Roman"/>
                <w:sz w:val="18"/>
                <w:szCs w:val="18"/>
              </w:rPr>
            </w:pPr>
            <w:r w:rsidRPr="00883632">
              <w:rPr>
                <w:rFonts w:ascii="Times New Roman" w:hAnsi="Times New Roman"/>
                <w:b/>
                <w:bCs/>
                <w:sz w:val="18"/>
                <w:szCs w:val="18"/>
                <w:shd w:val="clear" w:color="auto" w:fill="FFFFFF"/>
              </w:rPr>
              <w:t>0,5</w:t>
            </w:r>
          </w:p>
        </w:tc>
        <w:tc>
          <w:tcPr>
            <w:tcW w:w="992" w:type="dxa"/>
            <w:tcBorders>
              <w:left w:val="single" w:sz="2" w:space="0" w:color="000000"/>
              <w:bottom w:val="single" w:sz="8" w:space="0" w:color="000000"/>
              <w:right w:val="single" w:sz="2" w:space="0" w:color="000000"/>
            </w:tcBorders>
          </w:tcPr>
          <w:p w:rsidR="002F7AE9" w:rsidRPr="00883632" w:rsidRDefault="002F7AE9" w:rsidP="009F1E79">
            <w:pPr>
              <w:rPr>
                <w:rFonts w:ascii="Times New Roman" w:hAnsi="Times New Roman"/>
                <w:sz w:val="18"/>
                <w:szCs w:val="18"/>
              </w:rPr>
            </w:pPr>
            <w:r w:rsidRPr="00883632">
              <w:rPr>
                <w:rFonts w:ascii="Times New Roman" w:hAnsi="Times New Roman"/>
                <w:b/>
                <w:bCs/>
                <w:sz w:val="18"/>
                <w:szCs w:val="18"/>
                <w:shd w:val="clear" w:color="auto" w:fill="FFFFFF"/>
              </w:rPr>
              <w:t>0,5</w:t>
            </w:r>
          </w:p>
        </w:tc>
        <w:tc>
          <w:tcPr>
            <w:tcW w:w="992" w:type="dxa"/>
            <w:tcBorders>
              <w:left w:val="single" w:sz="2" w:space="0" w:color="000000"/>
              <w:bottom w:val="single" w:sz="8" w:space="0" w:color="000000"/>
              <w:right w:val="single" w:sz="2" w:space="0" w:color="000000"/>
            </w:tcBorders>
          </w:tcPr>
          <w:p w:rsidR="002F7AE9" w:rsidRPr="00883632" w:rsidRDefault="002F7AE9" w:rsidP="009F1E79">
            <w:pPr>
              <w:rPr>
                <w:rFonts w:ascii="Times New Roman" w:hAnsi="Times New Roman"/>
                <w:sz w:val="18"/>
                <w:szCs w:val="18"/>
              </w:rPr>
            </w:pPr>
            <w:r w:rsidRPr="00883632">
              <w:rPr>
                <w:rFonts w:ascii="Times New Roman" w:hAnsi="Times New Roman"/>
                <w:b/>
                <w:bCs/>
                <w:sz w:val="18"/>
                <w:szCs w:val="18"/>
                <w:shd w:val="clear" w:color="auto" w:fill="FFFFFF"/>
              </w:rPr>
              <w:t>0,5</w:t>
            </w:r>
          </w:p>
        </w:tc>
      </w:tr>
      <w:tr w:rsidR="002F7AE9" w:rsidRPr="00883632" w:rsidTr="00883632">
        <w:trPr>
          <w:trHeight w:val="320"/>
        </w:trPr>
        <w:tc>
          <w:tcPr>
            <w:tcW w:w="480" w:type="dxa"/>
            <w:vMerge/>
            <w:tcBorders>
              <w:left w:val="single" w:sz="2" w:space="0" w:color="000000"/>
            </w:tcBorders>
          </w:tcPr>
          <w:p w:rsidR="002F7AE9" w:rsidRPr="00883632" w:rsidRDefault="002F7AE9" w:rsidP="002826D6">
            <w:pPr>
              <w:spacing w:line="240" w:lineRule="auto"/>
              <w:rPr>
                <w:rFonts w:ascii="Times New Roman" w:hAnsi="Times New Roman"/>
                <w:sz w:val="18"/>
                <w:szCs w:val="18"/>
                <w:shd w:val="clear" w:color="auto" w:fill="FFFFFF"/>
              </w:rPr>
            </w:pPr>
          </w:p>
        </w:tc>
        <w:tc>
          <w:tcPr>
            <w:tcW w:w="1221" w:type="dxa"/>
            <w:vMerge/>
            <w:tcBorders>
              <w:left w:val="single" w:sz="2" w:space="0" w:color="000000"/>
            </w:tcBorders>
          </w:tcPr>
          <w:p w:rsidR="002F7AE9" w:rsidRPr="00883632" w:rsidRDefault="002F7AE9" w:rsidP="002826D6">
            <w:pPr>
              <w:spacing w:line="240" w:lineRule="auto"/>
              <w:rPr>
                <w:rFonts w:ascii="Times New Roman" w:hAnsi="Times New Roman"/>
                <w:sz w:val="18"/>
                <w:szCs w:val="18"/>
                <w:shd w:val="clear" w:color="auto" w:fill="FFFFFF"/>
              </w:rPr>
            </w:pPr>
          </w:p>
        </w:tc>
        <w:tc>
          <w:tcPr>
            <w:tcW w:w="2268" w:type="dxa"/>
            <w:vMerge/>
            <w:tcBorders>
              <w:left w:val="single" w:sz="2" w:space="0" w:color="000000"/>
            </w:tcBorders>
          </w:tcPr>
          <w:p w:rsidR="002F7AE9" w:rsidRPr="00883632" w:rsidRDefault="002F7AE9" w:rsidP="002826D6">
            <w:pPr>
              <w:widowControl w:val="0"/>
              <w:autoSpaceDE w:val="0"/>
              <w:snapToGrid w:val="0"/>
              <w:spacing w:line="240" w:lineRule="auto"/>
              <w:jc w:val="center"/>
              <w:rPr>
                <w:rFonts w:ascii="Times New Roman" w:hAnsi="Times New Roman"/>
                <w:sz w:val="18"/>
                <w:szCs w:val="18"/>
              </w:rPr>
            </w:pPr>
          </w:p>
        </w:tc>
        <w:tc>
          <w:tcPr>
            <w:tcW w:w="2410" w:type="dxa"/>
            <w:tcBorders>
              <w:left w:val="single" w:sz="2" w:space="0" w:color="000000"/>
              <w:bottom w:val="single" w:sz="8" w:space="0" w:color="000000"/>
            </w:tcBorders>
          </w:tcPr>
          <w:p w:rsidR="002F7AE9" w:rsidRPr="00883632" w:rsidRDefault="002F7AE9"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 </w:t>
            </w:r>
            <w:proofErr w:type="spellStart"/>
            <w:r w:rsidRPr="00883632">
              <w:rPr>
                <w:rFonts w:ascii="Times New Roman" w:hAnsi="Times New Roman" w:cs="Times New Roman"/>
                <w:sz w:val="18"/>
                <w:szCs w:val="18"/>
                <w:shd w:val="clear" w:color="auto" w:fill="FFFFFF"/>
              </w:rPr>
              <w:t>ВерхнеломовскогосельсоветаНижнеломовского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w:t>
            </w:r>
          </w:p>
        </w:tc>
        <w:tc>
          <w:tcPr>
            <w:tcW w:w="993" w:type="dxa"/>
            <w:tcBorders>
              <w:left w:val="single" w:sz="2" w:space="0" w:color="000000"/>
              <w:bottom w:val="single" w:sz="8" w:space="0" w:color="000000"/>
            </w:tcBorders>
          </w:tcPr>
          <w:p w:rsidR="002F7AE9" w:rsidRPr="00883632" w:rsidRDefault="002F7AE9">
            <w:pPr>
              <w:rPr>
                <w:rFonts w:ascii="Times New Roman" w:hAnsi="Times New Roman"/>
                <w:sz w:val="18"/>
                <w:szCs w:val="18"/>
              </w:rPr>
            </w:pPr>
            <w:r w:rsidRPr="00883632">
              <w:rPr>
                <w:rFonts w:ascii="Times New Roman" w:hAnsi="Times New Roman"/>
                <w:b/>
                <w:bCs/>
                <w:sz w:val="18"/>
                <w:szCs w:val="18"/>
                <w:shd w:val="clear" w:color="auto" w:fill="FFFFFF"/>
              </w:rPr>
              <w:t>0,5</w:t>
            </w:r>
          </w:p>
        </w:tc>
        <w:tc>
          <w:tcPr>
            <w:tcW w:w="992" w:type="dxa"/>
            <w:tcBorders>
              <w:left w:val="single" w:sz="2" w:space="0" w:color="000000"/>
              <w:bottom w:val="single" w:sz="8" w:space="0" w:color="000000"/>
            </w:tcBorders>
          </w:tcPr>
          <w:p w:rsidR="002F7AE9" w:rsidRPr="00883632" w:rsidRDefault="002F7AE9">
            <w:pPr>
              <w:rPr>
                <w:rFonts w:ascii="Times New Roman" w:hAnsi="Times New Roman"/>
                <w:sz w:val="18"/>
                <w:szCs w:val="18"/>
              </w:rPr>
            </w:pPr>
            <w:r w:rsidRPr="00883632">
              <w:rPr>
                <w:rFonts w:ascii="Times New Roman" w:hAnsi="Times New Roman"/>
                <w:b/>
                <w:bCs/>
                <w:sz w:val="18"/>
                <w:szCs w:val="18"/>
                <w:shd w:val="clear" w:color="auto" w:fill="FFFFFF"/>
              </w:rPr>
              <w:t>0,5</w:t>
            </w:r>
          </w:p>
        </w:tc>
        <w:tc>
          <w:tcPr>
            <w:tcW w:w="992" w:type="dxa"/>
            <w:tcBorders>
              <w:left w:val="single" w:sz="2" w:space="0" w:color="000000"/>
              <w:bottom w:val="single" w:sz="8" w:space="0" w:color="000000"/>
            </w:tcBorders>
          </w:tcPr>
          <w:p w:rsidR="002F7AE9" w:rsidRPr="00883632" w:rsidRDefault="002F7AE9" w:rsidP="006E0C2E">
            <w:pPr>
              <w:rPr>
                <w:rFonts w:ascii="Times New Roman" w:hAnsi="Times New Roman"/>
                <w:sz w:val="18"/>
                <w:szCs w:val="18"/>
              </w:rPr>
            </w:pPr>
            <w:r w:rsidRPr="00883632">
              <w:rPr>
                <w:rFonts w:ascii="Times New Roman" w:hAnsi="Times New Roman"/>
                <w:b/>
                <w:bCs/>
                <w:sz w:val="18"/>
                <w:szCs w:val="18"/>
                <w:shd w:val="clear" w:color="auto" w:fill="FFFFFF"/>
              </w:rPr>
              <w:t>0,5</w:t>
            </w:r>
          </w:p>
        </w:tc>
        <w:tc>
          <w:tcPr>
            <w:tcW w:w="992" w:type="dxa"/>
            <w:tcBorders>
              <w:left w:val="single" w:sz="2" w:space="0" w:color="000000"/>
              <w:bottom w:val="single" w:sz="8" w:space="0" w:color="000000"/>
            </w:tcBorders>
          </w:tcPr>
          <w:p w:rsidR="002F7AE9" w:rsidRPr="00883632" w:rsidRDefault="002F7AE9">
            <w:pPr>
              <w:rPr>
                <w:rFonts w:ascii="Times New Roman" w:hAnsi="Times New Roman"/>
                <w:sz w:val="18"/>
                <w:szCs w:val="18"/>
              </w:rPr>
            </w:pPr>
            <w:r w:rsidRPr="00883632">
              <w:rPr>
                <w:rFonts w:ascii="Times New Roman" w:hAnsi="Times New Roman"/>
                <w:b/>
                <w:bCs/>
                <w:sz w:val="18"/>
                <w:szCs w:val="18"/>
                <w:shd w:val="clear" w:color="auto" w:fill="FFFFFF"/>
              </w:rPr>
              <w:t>0,5</w:t>
            </w:r>
          </w:p>
        </w:tc>
        <w:tc>
          <w:tcPr>
            <w:tcW w:w="993" w:type="dxa"/>
            <w:tcBorders>
              <w:left w:val="single" w:sz="2" w:space="0" w:color="000000"/>
              <w:bottom w:val="single" w:sz="8" w:space="0" w:color="000000"/>
              <w:right w:val="single" w:sz="2" w:space="0" w:color="000000"/>
            </w:tcBorders>
          </w:tcPr>
          <w:p w:rsidR="002F7AE9" w:rsidRPr="00883632" w:rsidRDefault="002F7AE9">
            <w:pPr>
              <w:rPr>
                <w:rFonts w:ascii="Times New Roman" w:hAnsi="Times New Roman"/>
                <w:sz w:val="18"/>
                <w:szCs w:val="18"/>
              </w:rPr>
            </w:pPr>
            <w:r w:rsidRPr="00883632">
              <w:rPr>
                <w:rFonts w:ascii="Times New Roman" w:hAnsi="Times New Roman"/>
                <w:b/>
                <w:bCs/>
                <w:sz w:val="18"/>
                <w:szCs w:val="18"/>
                <w:shd w:val="clear" w:color="auto" w:fill="FFFFFF"/>
              </w:rPr>
              <w:t>0,5</w:t>
            </w:r>
          </w:p>
        </w:tc>
        <w:tc>
          <w:tcPr>
            <w:tcW w:w="992" w:type="dxa"/>
            <w:tcBorders>
              <w:left w:val="single" w:sz="2" w:space="0" w:color="000000"/>
              <w:bottom w:val="single" w:sz="8" w:space="0" w:color="000000"/>
              <w:right w:val="single" w:sz="2" w:space="0" w:color="000000"/>
            </w:tcBorders>
          </w:tcPr>
          <w:p w:rsidR="002F7AE9" w:rsidRPr="00883632" w:rsidRDefault="002F7AE9" w:rsidP="00FB0B73">
            <w:pPr>
              <w:rPr>
                <w:rFonts w:ascii="Times New Roman" w:hAnsi="Times New Roman"/>
                <w:sz w:val="18"/>
                <w:szCs w:val="18"/>
              </w:rPr>
            </w:pPr>
            <w:r w:rsidRPr="00883632">
              <w:rPr>
                <w:rFonts w:ascii="Times New Roman" w:hAnsi="Times New Roman"/>
                <w:b/>
                <w:bCs/>
                <w:sz w:val="18"/>
                <w:szCs w:val="18"/>
                <w:shd w:val="clear" w:color="auto" w:fill="FFFFFF"/>
              </w:rPr>
              <w:t>0,5</w:t>
            </w:r>
          </w:p>
        </w:tc>
        <w:tc>
          <w:tcPr>
            <w:tcW w:w="992" w:type="dxa"/>
            <w:tcBorders>
              <w:left w:val="single" w:sz="2" w:space="0" w:color="000000"/>
              <w:bottom w:val="single" w:sz="8" w:space="0" w:color="000000"/>
              <w:right w:val="single" w:sz="2" w:space="0" w:color="000000"/>
            </w:tcBorders>
          </w:tcPr>
          <w:p w:rsidR="002F7AE9" w:rsidRPr="00883632" w:rsidRDefault="002F7AE9" w:rsidP="00FB0B73">
            <w:pPr>
              <w:rPr>
                <w:rFonts w:ascii="Times New Roman" w:hAnsi="Times New Roman"/>
                <w:sz w:val="18"/>
                <w:szCs w:val="18"/>
              </w:rPr>
            </w:pPr>
            <w:r w:rsidRPr="00883632">
              <w:rPr>
                <w:rFonts w:ascii="Times New Roman" w:hAnsi="Times New Roman"/>
                <w:b/>
                <w:bCs/>
                <w:sz w:val="18"/>
                <w:szCs w:val="18"/>
                <w:shd w:val="clear" w:color="auto" w:fill="FFFFFF"/>
              </w:rPr>
              <w:t>0,5</w:t>
            </w:r>
          </w:p>
        </w:tc>
        <w:tc>
          <w:tcPr>
            <w:tcW w:w="992" w:type="dxa"/>
            <w:tcBorders>
              <w:left w:val="single" w:sz="2" w:space="0" w:color="000000"/>
              <w:bottom w:val="single" w:sz="8" w:space="0" w:color="000000"/>
              <w:right w:val="single" w:sz="2" w:space="0" w:color="000000"/>
            </w:tcBorders>
          </w:tcPr>
          <w:p w:rsidR="002F7AE9" w:rsidRPr="00883632" w:rsidRDefault="002F7AE9" w:rsidP="009F1E79">
            <w:pPr>
              <w:rPr>
                <w:rFonts w:ascii="Times New Roman" w:hAnsi="Times New Roman"/>
                <w:sz w:val="18"/>
                <w:szCs w:val="18"/>
              </w:rPr>
            </w:pPr>
            <w:r w:rsidRPr="00883632">
              <w:rPr>
                <w:rFonts w:ascii="Times New Roman" w:hAnsi="Times New Roman"/>
                <w:b/>
                <w:bCs/>
                <w:sz w:val="18"/>
                <w:szCs w:val="18"/>
                <w:shd w:val="clear" w:color="auto" w:fill="FFFFFF"/>
              </w:rPr>
              <w:t>0,5</w:t>
            </w:r>
          </w:p>
        </w:tc>
        <w:tc>
          <w:tcPr>
            <w:tcW w:w="992" w:type="dxa"/>
            <w:tcBorders>
              <w:left w:val="single" w:sz="2" w:space="0" w:color="000000"/>
              <w:bottom w:val="single" w:sz="8" w:space="0" w:color="000000"/>
              <w:right w:val="single" w:sz="2" w:space="0" w:color="000000"/>
            </w:tcBorders>
          </w:tcPr>
          <w:p w:rsidR="002F7AE9" w:rsidRPr="00883632" w:rsidRDefault="002F7AE9" w:rsidP="009F1E79">
            <w:pPr>
              <w:rPr>
                <w:rFonts w:ascii="Times New Roman" w:hAnsi="Times New Roman"/>
                <w:sz w:val="18"/>
                <w:szCs w:val="18"/>
              </w:rPr>
            </w:pPr>
            <w:r w:rsidRPr="00883632">
              <w:rPr>
                <w:rFonts w:ascii="Times New Roman" w:hAnsi="Times New Roman"/>
                <w:b/>
                <w:bCs/>
                <w:sz w:val="18"/>
                <w:szCs w:val="18"/>
                <w:shd w:val="clear" w:color="auto" w:fill="FFFFFF"/>
              </w:rPr>
              <w:t>0,5</w:t>
            </w:r>
          </w:p>
        </w:tc>
      </w:tr>
      <w:tr w:rsidR="00883632" w:rsidRPr="00883632" w:rsidTr="00883632">
        <w:trPr>
          <w:trHeight w:val="320"/>
        </w:trPr>
        <w:tc>
          <w:tcPr>
            <w:tcW w:w="480" w:type="dxa"/>
            <w:vMerge/>
            <w:tcBorders>
              <w:lef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1221" w:type="dxa"/>
            <w:vMerge/>
            <w:tcBorders>
              <w:lef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2268" w:type="dxa"/>
            <w:vMerge/>
            <w:tcBorders>
              <w:left w:val="single" w:sz="2" w:space="0" w:color="000000"/>
            </w:tcBorders>
          </w:tcPr>
          <w:p w:rsidR="00883632" w:rsidRPr="00883632" w:rsidRDefault="00883632" w:rsidP="002826D6">
            <w:pPr>
              <w:widowControl w:val="0"/>
              <w:autoSpaceDE w:val="0"/>
              <w:snapToGrid w:val="0"/>
              <w:spacing w:line="240" w:lineRule="auto"/>
              <w:jc w:val="center"/>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в том числе межбюджетные трансферты из бюджета Пензенской области </w:t>
            </w:r>
          </w:p>
        </w:tc>
        <w:tc>
          <w:tcPr>
            <w:tcW w:w="993"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3"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tcBorders>
              <w:lef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1221" w:type="dxa"/>
            <w:vMerge/>
            <w:tcBorders>
              <w:lef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2268" w:type="dxa"/>
            <w:vMerge/>
            <w:tcBorders>
              <w:left w:val="single" w:sz="2" w:space="0" w:color="000000"/>
            </w:tcBorders>
          </w:tcPr>
          <w:p w:rsidR="00883632" w:rsidRPr="00883632" w:rsidRDefault="00883632" w:rsidP="002826D6">
            <w:pPr>
              <w:widowControl w:val="0"/>
              <w:autoSpaceDE w:val="0"/>
              <w:snapToGrid w:val="0"/>
              <w:spacing w:line="240" w:lineRule="auto"/>
              <w:jc w:val="center"/>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Бюджеты муниципальных образований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 </w:t>
            </w:r>
          </w:p>
        </w:tc>
        <w:tc>
          <w:tcPr>
            <w:tcW w:w="993"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3"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tcBorders>
              <w:left w:val="single" w:sz="2" w:space="0" w:color="000000"/>
              <w:bottom w:val="single" w:sz="8"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1221" w:type="dxa"/>
            <w:vMerge/>
            <w:tcBorders>
              <w:left w:val="single" w:sz="2" w:space="0" w:color="000000"/>
              <w:bottom w:val="single" w:sz="8"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2268" w:type="dxa"/>
            <w:vMerge/>
            <w:tcBorders>
              <w:left w:val="single" w:sz="2" w:space="0" w:color="000000"/>
              <w:bottom w:val="single" w:sz="8" w:space="0" w:color="000000"/>
            </w:tcBorders>
          </w:tcPr>
          <w:p w:rsidR="00883632" w:rsidRPr="00883632" w:rsidRDefault="00883632" w:rsidP="002826D6">
            <w:pPr>
              <w:widowControl w:val="0"/>
              <w:autoSpaceDE w:val="0"/>
              <w:snapToGrid w:val="0"/>
              <w:spacing w:line="240" w:lineRule="auto"/>
              <w:jc w:val="center"/>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иные источники  </w:t>
            </w:r>
          </w:p>
        </w:tc>
        <w:tc>
          <w:tcPr>
            <w:tcW w:w="993"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3"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val="restart"/>
            <w:tcBorders>
              <w:left w:val="single" w:sz="2" w:space="0" w:color="000000"/>
              <w:bottom w:val="single" w:sz="8" w:space="0" w:color="000000"/>
            </w:tcBorders>
          </w:tcPr>
          <w:p w:rsidR="00883632" w:rsidRPr="00883632" w:rsidRDefault="00883632" w:rsidP="002826D6">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3</w:t>
            </w:r>
          </w:p>
        </w:tc>
        <w:tc>
          <w:tcPr>
            <w:tcW w:w="1221" w:type="dxa"/>
            <w:vMerge w:val="restart"/>
            <w:tcBorders>
              <w:left w:val="single" w:sz="2" w:space="0" w:color="000000"/>
              <w:bottom w:val="single" w:sz="8" w:space="0" w:color="000000"/>
            </w:tcBorders>
          </w:tcPr>
          <w:p w:rsidR="00883632" w:rsidRPr="00883632" w:rsidRDefault="00883632" w:rsidP="002826D6">
            <w:pPr>
              <w:spacing w:line="240" w:lineRule="auto"/>
              <w:rPr>
                <w:rFonts w:ascii="Times New Roman" w:hAnsi="Times New Roman"/>
                <w:sz w:val="18"/>
                <w:szCs w:val="18"/>
                <w:shd w:val="clear" w:color="auto" w:fill="FFFFFF"/>
              </w:rPr>
            </w:pPr>
            <w:proofErr w:type="spellStart"/>
            <w:proofErr w:type="gramStart"/>
            <w:r w:rsidRPr="00883632">
              <w:rPr>
                <w:rFonts w:ascii="Times New Roman" w:hAnsi="Times New Roman"/>
                <w:sz w:val="18"/>
                <w:szCs w:val="18"/>
                <w:shd w:val="clear" w:color="auto" w:fill="FFFFFF"/>
              </w:rPr>
              <w:t>Подпрограм-ма</w:t>
            </w:r>
            <w:proofErr w:type="spellEnd"/>
            <w:proofErr w:type="gramEnd"/>
            <w:r w:rsidRPr="00883632">
              <w:rPr>
                <w:rFonts w:ascii="Times New Roman" w:hAnsi="Times New Roman"/>
                <w:sz w:val="18"/>
                <w:szCs w:val="18"/>
                <w:shd w:val="clear" w:color="auto" w:fill="FFFFFF"/>
              </w:rPr>
              <w:t xml:space="preserve"> 3 </w:t>
            </w:r>
          </w:p>
        </w:tc>
        <w:tc>
          <w:tcPr>
            <w:tcW w:w="2268" w:type="dxa"/>
            <w:vMerge w:val="restart"/>
            <w:tcBorders>
              <w:left w:val="single" w:sz="2" w:space="0" w:color="000000"/>
              <w:bottom w:val="single" w:sz="8" w:space="0" w:color="000000"/>
            </w:tcBorders>
          </w:tcPr>
          <w:p w:rsidR="00883632" w:rsidRPr="00883632" w:rsidRDefault="00883632" w:rsidP="002826D6">
            <w:pPr>
              <w:widowControl w:val="0"/>
              <w:autoSpaceDE w:val="0"/>
              <w:snapToGrid w:val="0"/>
              <w:spacing w:line="240" w:lineRule="auto"/>
              <w:jc w:val="center"/>
              <w:rPr>
                <w:rFonts w:ascii="Times New Roman" w:hAnsi="Times New Roman"/>
                <w:sz w:val="18"/>
                <w:szCs w:val="18"/>
                <w:shd w:val="clear" w:color="auto" w:fill="FFFFFF"/>
              </w:rPr>
            </w:pPr>
            <w:r w:rsidRPr="00883632">
              <w:rPr>
                <w:rFonts w:ascii="Times New Roman" w:hAnsi="Times New Roman"/>
                <w:sz w:val="18"/>
                <w:szCs w:val="18"/>
              </w:rPr>
              <w:t xml:space="preserve">«Энергосбережение и повышение энергетической эффективности в бюджетной сфере </w:t>
            </w:r>
            <w:proofErr w:type="spellStart"/>
            <w:r w:rsidRPr="00883632">
              <w:rPr>
                <w:rFonts w:ascii="Times New Roman" w:hAnsi="Times New Roman"/>
                <w:sz w:val="18"/>
                <w:szCs w:val="18"/>
              </w:rPr>
              <w:t>Верхнеломовского</w:t>
            </w:r>
            <w:proofErr w:type="spellEnd"/>
            <w:r w:rsidRPr="00883632">
              <w:rPr>
                <w:rFonts w:ascii="Times New Roman" w:hAnsi="Times New Roman"/>
                <w:sz w:val="18"/>
                <w:szCs w:val="18"/>
              </w:rPr>
              <w:t xml:space="preserve"> сельсовета </w:t>
            </w:r>
            <w:proofErr w:type="spellStart"/>
            <w:r w:rsidRPr="00883632">
              <w:rPr>
                <w:rFonts w:ascii="Times New Roman" w:hAnsi="Times New Roman"/>
                <w:sz w:val="18"/>
                <w:szCs w:val="18"/>
              </w:rPr>
              <w:t>Нижнеломовского</w:t>
            </w:r>
            <w:proofErr w:type="spellEnd"/>
            <w:r w:rsidRPr="00883632">
              <w:rPr>
                <w:rFonts w:ascii="Times New Roman" w:hAnsi="Times New Roman"/>
                <w:sz w:val="18"/>
                <w:szCs w:val="18"/>
              </w:rPr>
              <w:t xml:space="preserve"> района </w:t>
            </w:r>
            <w:r w:rsidRPr="00883632">
              <w:rPr>
                <w:rFonts w:ascii="Times New Roman" w:hAnsi="Times New Roman"/>
                <w:sz w:val="18"/>
                <w:szCs w:val="18"/>
              </w:rPr>
              <w:lastRenderedPageBreak/>
              <w:t>Пензенской области»</w:t>
            </w: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lastRenderedPageBreak/>
              <w:t xml:space="preserve">всего </w:t>
            </w:r>
          </w:p>
        </w:tc>
        <w:tc>
          <w:tcPr>
            <w:tcW w:w="993"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A76484">
            <w:pPr>
              <w:spacing w:line="240" w:lineRule="auto"/>
              <w:jc w:val="center"/>
              <w:rPr>
                <w:rFonts w:ascii="Times New Roman" w:hAnsi="Times New Roman"/>
                <w:b/>
                <w:bCs/>
                <w:sz w:val="18"/>
                <w:szCs w:val="18"/>
                <w:shd w:val="clear" w:color="auto" w:fill="FFFFFF"/>
              </w:rPr>
            </w:pPr>
          </w:p>
        </w:tc>
        <w:tc>
          <w:tcPr>
            <w:tcW w:w="993" w:type="dxa"/>
            <w:tcBorders>
              <w:left w:val="single" w:sz="2" w:space="0" w:color="000000"/>
              <w:bottom w:val="single" w:sz="8" w:space="0" w:color="000000"/>
              <w:right w:val="single" w:sz="2" w:space="0" w:color="000000"/>
            </w:tcBorders>
          </w:tcPr>
          <w:p w:rsidR="00883632" w:rsidRPr="00883632" w:rsidRDefault="00883632" w:rsidP="00A76484">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A76484">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A76484">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A76484">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A76484">
            <w:pPr>
              <w:spacing w:line="240" w:lineRule="auto"/>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 </w:t>
            </w:r>
            <w:proofErr w:type="spellStart"/>
            <w:r w:rsidRPr="00883632">
              <w:rPr>
                <w:rFonts w:ascii="Times New Roman" w:hAnsi="Times New Roman" w:cs="Times New Roman"/>
                <w:sz w:val="18"/>
                <w:szCs w:val="18"/>
                <w:shd w:val="clear" w:color="auto" w:fill="FFFFFF"/>
              </w:rPr>
              <w:t>Верхнеломовского</w:t>
            </w:r>
            <w:proofErr w:type="spellEnd"/>
            <w:r w:rsidRPr="00883632">
              <w:rPr>
                <w:rFonts w:ascii="Times New Roman" w:hAnsi="Times New Roman" w:cs="Times New Roman"/>
                <w:sz w:val="18"/>
                <w:szCs w:val="18"/>
                <w:shd w:val="clear" w:color="auto" w:fill="FFFFFF"/>
              </w:rPr>
              <w:t xml:space="preserve"> сельсовета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w:t>
            </w:r>
          </w:p>
        </w:tc>
        <w:tc>
          <w:tcPr>
            <w:tcW w:w="993"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A76484">
            <w:pPr>
              <w:spacing w:line="240" w:lineRule="auto"/>
              <w:jc w:val="center"/>
              <w:rPr>
                <w:rFonts w:ascii="Times New Roman" w:hAnsi="Times New Roman"/>
                <w:b/>
                <w:bCs/>
                <w:sz w:val="18"/>
                <w:szCs w:val="18"/>
                <w:shd w:val="clear" w:color="auto" w:fill="FFFFFF"/>
              </w:rPr>
            </w:pPr>
          </w:p>
        </w:tc>
        <w:tc>
          <w:tcPr>
            <w:tcW w:w="993" w:type="dxa"/>
            <w:tcBorders>
              <w:left w:val="single" w:sz="2" w:space="0" w:color="000000"/>
              <w:bottom w:val="single" w:sz="8" w:space="0" w:color="000000"/>
              <w:right w:val="single" w:sz="2" w:space="0" w:color="000000"/>
            </w:tcBorders>
          </w:tcPr>
          <w:p w:rsidR="00883632" w:rsidRPr="00883632" w:rsidRDefault="00883632" w:rsidP="00A76484">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A76484">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A76484">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A76484">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A76484">
            <w:pPr>
              <w:spacing w:line="240" w:lineRule="auto"/>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в том числе межбюджетные трансферты из бюджета </w:t>
            </w:r>
            <w:r w:rsidRPr="00883632">
              <w:rPr>
                <w:rFonts w:ascii="Times New Roman" w:hAnsi="Times New Roman" w:cs="Times New Roman"/>
                <w:sz w:val="18"/>
                <w:szCs w:val="18"/>
                <w:shd w:val="clear" w:color="auto" w:fill="FFFFFF"/>
              </w:rPr>
              <w:lastRenderedPageBreak/>
              <w:t xml:space="preserve">Пензенской области </w:t>
            </w:r>
          </w:p>
        </w:tc>
        <w:tc>
          <w:tcPr>
            <w:tcW w:w="993"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lastRenderedPageBreak/>
              <w:t> </w:t>
            </w: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3"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r>
      <w:tr w:rsidR="00883632" w:rsidRPr="00883632" w:rsidTr="00883632">
        <w:trPr>
          <w:trHeight w:val="320"/>
        </w:trPr>
        <w:tc>
          <w:tcPr>
            <w:tcW w:w="480"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Бюджеты муниципальных образований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 </w:t>
            </w:r>
          </w:p>
        </w:tc>
        <w:tc>
          <w:tcPr>
            <w:tcW w:w="993"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3"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r>
      <w:tr w:rsidR="00883632" w:rsidRPr="00883632" w:rsidTr="00883632">
        <w:trPr>
          <w:trHeight w:val="320"/>
        </w:trPr>
        <w:tc>
          <w:tcPr>
            <w:tcW w:w="480"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иные источники  </w:t>
            </w:r>
          </w:p>
        </w:tc>
        <w:tc>
          <w:tcPr>
            <w:tcW w:w="993" w:type="dxa"/>
            <w:tcBorders>
              <w:left w:val="single" w:sz="2" w:space="0" w:color="000000"/>
              <w:bottom w:val="single" w:sz="8"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6E0C2E">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3" w:type="dxa"/>
            <w:tcBorders>
              <w:left w:val="single" w:sz="2" w:space="0" w:color="000000"/>
              <w:bottom w:val="single" w:sz="8" w:space="0" w:color="000000"/>
              <w:right w:val="single" w:sz="2"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r>
      <w:tr w:rsidR="00883632" w:rsidRPr="00883632" w:rsidTr="00883632">
        <w:trPr>
          <w:trHeight w:val="320"/>
        </w:trPr>
        <w:tc>
          <w:tcPr>
            <w:tcW w:w="480" w:type="dxa"/>
            <w:vMerge w:val="restart"/>
            <w:tcBorders>
              <w:left w:val="single" w:sz="2" w:space="0" w:color="000000"/>
              <w:bottom w:val="single" w:sz="8" w:space="0" w:color="000000"/>
            </w:tcBorders>
          </w:tcPr>
          <w:p w:rsidR="00883632" w:rsidRPr="00883632" w:rsidRDefault="00883632" w:rsidP="002826D6">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3.1</w:t>
            </w:r>
          </w:p>
        </w:tc>
        <w:tc>
          <w:tcPr>
            <w:tcW w:w="1221" w:type="dxa"/>
            <w:vMerge w:val="restart"/>
            <w:tcBorders>
              <w:left w:val="single" w:sz="2" w:space="0" w:color="000000"/>
              <w:bottom w:val="single" w:sz="8" w:space="0" w:color="000000"/>
            </w:tcBorders>
          </w:tcPr>
          <w:p w:rsidR="00883632" w:rsidRPr="00883632" w:rsidRDefault="00883632" w:rsidP="002826D6">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Основное мероприятие</w:t>
            </w:r>
          </w:p>
        </w:tc>
        <w:tc>
          <w:tcPr>
            <w:tcW w:w="2268" w:type="dxa"/>
            <w:vMerge w:val="restart"/>
            <w:tcBorders>
              <w:left w:val="single" w:sz="2" w:space="0" w:color="000000"/>
              <w:bottom w:val="single" w:sz="8" w:space="0" w:color="000000"/>
            </w:tcBorders>
          </w:tcPr>
          <w:p w:rsidR="00883632" w:rsidRPr="00883632" w:rsidRDefault="00883632" w:rsidP="002826D6">
            <w:pPr>
              <w:widowControl w:val="0"/>
              <w:autoSpaceDE w:val="0"/>
              <w:snapToGrid w:val="0"/>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«Проведение энергосберегающих мероприятий»</w:t>
            </w: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всего </w:t>
            </w:r>
          </w:p>
        </w:tc>
        <w:tc>
          <w:tcPr>
            <w:tcW w:w="993"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A76484">
            <w:pPr>
              <w:spacing w:line="240" w:lineRule="auto"/>
              <w:jc w:val="center"/>
              <w:rPr>
                <w:rFonts w:ascii="Times New Roman" w:hAnsi="Times New Roman"/>
                <w:b/>
                <w:bCs/>
                <w:sz w:val="18"/>
                <w:szCs w:val="18"/>
                <w:shd w:val="clear" w:color="auto" w:fill="FFFFFF"/>
              </w:rPr>
            </w:pPr>
          </w:p>
        </w:tc>
        <w:tc>
          <w:tcPr>
            <w:tcW w:w="993" w:type="dxa"/>
            <w:tcBorders>
              <w:left w:val="single" w:sz="2" w:space="0" w:color="000000"/>
              <w:bottom w:val="single" w:sz="8" w:space="0" w:color="000000"/>
              <w:right w:val="single" w:sz="2" w:space="0" w:color="000000"/>
            </w:tcBorders>
          </w:tcPr>
          <w:p w:rsidR="00883632" w:rsidRPr="00883632" w:rsidRDefault="00883632" w:rsidP="00A76484">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A76484">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A76484">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A76484">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A76484">
            <w:pPr>
              <w:spacing w:line="240" w:lineRule="auto"/>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 </w:t>
            </w:r>
            <w:proofErr w:type="spellStart"/>
            <w:r w:rsidRPr="00883632">
              <w:rPr>
                <w:rFonts w:ascii="Times New Roman" w:hAnsi="Times New Roman" w:cs="Times New Roman"/>
                <w:sz w:val="18"/>
                <w:szCs w:val="18"/>
                <w:shd w:val="clear" w:color="auto" w:fill="FFFFFF"/>
              </w:rPr>
              <w:t>Верхнеломовского</w:t>
            </w:r>
            <w:proofErr w:type="spellEnd"/>
            <w:r w:rsidRPr="00883632">
              <w:rPr>
                <w:rFonts w:ascii="Times New Roman" w:hAnsi="Times New Roman" w:cs="Times New Roman"/>
                <w:sz w:val="18"/>
                <w:szCs w:val="18"/>
                <w:shd w:val="clear" w:color="auto" w:fill="FFFFFF"/>
              </w:rPr>
              <w:t xml:space="preserve"> сельсовета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w:t>
            </w:r>
          </w:p>
        </w:tc>
        <w:tc>
          <w:tcPr>
            <w:tcW w:w="993"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A76484">
            <w:pPr>
              <w:spacing w:line="240" w:lineRule="auto"/>
              <w:jc w:val="center"/>
              <w:rPr>
                <w:rFonts w:ascii="Times New Roman" w:hAnsi="Times New Roman"/>
                <w:b/>
                <w:bCs/>
                <w:sz w:val="18"/>
                <w:szCs w:val="18"/>
                <w:shd w:val="clear" w:color="auto" w:fill="FFFFFF"/>
              </w:rPr>
            </w:pPr>
          </w:p>
        </w:tc>
        <w:tc>
          <w:tcPr>
            <w:tcW w:w="993" w:type="dxa"/>
            <w:tcBorders>
              <w:left w:val="single" w:sz="2" w:space="0" w:color="000000"/>
              <w:bottom w:val="single" w:sz="8" w:space="0" w:color="000000"/>
              <w:right w:val="single" w:sz="2" w:space="0" w:color="000000"/>
            </w:tcBorders>
          </w:tcPr>
          <w:p w:rsidR="00883632" w:rsidRPr="00883632" w:rsidRDefault="00883632" w:rsidP="00A76484">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A76484">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A76484">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A76484">
            <w:pPr>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A76484">
            <w:pPr>
              <w:spacing w:line="240" w:lineRule="auto"/>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в том числе межбюджетные трансферты из бюджета Пензенской области </w:t>
            </w:r>
          </w:p>
        </w:tc>
        <w:tc>
          <w:tcPr>
            <w:tcW w:w="993"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3"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r>
      <w:tr w:rsidR="00883632" w:rsidRPr="00883632" w:rsidTr="00883632">
        <w:trPr>
          <w:trHeight w:val="320"/>
        </w:trPr>
        <w:tc>
          <w:tcPr>
            <w:tcW w:w="480"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Бюджеты муниципальных образований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 </w:t>
            </w:r>
          </w:p>
        </w:tc>
        <w:tc>
          <w:tcPr>
            <w:tcW w:w="993"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3"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r>
      <w:tr w:rsidR="00883632" w:rsidRPr="00883632" w:rsidTr="00883632">
        <w:trPr>
          <w:trHeight w:val="320"/>
        </w:trPr>
        <w:tc>
          <w:tcPr>
            <w:tcW w:w="480"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иные источники  </w:t>
            </w:r>
          </w:p>
        </w:tc>
        <w:tc>
          <w:tcPr>
            <w:tcW w:w="993" w:type="dxa"/>
            <w:tcBorders>
              <w:left w:val="single" w:sz="2" w:space="0" w:color="000000"/>
              <w:bottom w:val="single" w:sz="8"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6E0C2E">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3" w:type="dxa"/>
            <w:tcBorders>
              <w:left w:val="single" w:sz="2" w:space="0" w:color="000000"/>
              <w:bottom w:val="single" w:sz="8" w:space="0" w:color="000000"/>
              <w:right w:val="single" w:sz="2"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r>
      <w:tr w:rsidR="00883632" w:rsidRPr="00883632" w:rsidTr="00883632">
        <w:trPr>
          <w:trHeight w:val="320"/>
        </w:trPr>
        <w:tc>
          <w:tcPr>
            <w:tcW w:w="480" w:type="dxa"/>
            <w:vMerge w:val="restart"/>
            <w:tcBorders>
              <w:left w:val="single" w:sz="2" w:space="0" w:color="000000"/>
              <w:bottom w:val="single" w:sz="8" w:space="0" w:color="000000"/>
            </w:tcBorders>
          </w:tcPr>
          <w:p w:rsidR="00883632" w:rsidRPr="00883632" w:rsidRDefault="00883632" w:rsidP="002826D6">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 xml:space="preserve"> 4</w:t>
            </w:r>
          </w:p>
        </w:tc>
        <w:tc>
          <w:tcPr>
            <w:tcW w:w="1221" w:type="dxa"/>
            <w:vMerge w:val="restart"/>
            <w:tcBorders>
              <w:left w:val="single" w:sz="2" w:space="0" w:color="000000"/>
              <w:bottom w:val="single" w:sz="8" w:space="0" w:color="000000"/>
            </w:tcBorders>
          </w:tcPr>
          <w:p w:rsidR="00883632" w:rsidRPr="00883632" w:rsidRDefault="00883632" w:rsidP="002826D6">
            <w:pPr>
              <w:spacing w:line="240" w:lineRule="auto"/>
              <w:rPr>
                <w:rFonts w:ascii="Times New Roman" w:hAnsi="Times New Roman"/>
                <w:sz w:val="18"/>
                <w:szCs w:val="18"/>
                <w:shd w:val="clear" w:color="auto" w:fill="FFFFFF"/>
              </w:rPr>
            </w:pPr>
            <w:proofErr w:type="spellStart"/>
            <w:proofErr w:type="gramStart"/>
            <w:r w:rsidRPr="00883632">
              <w:rPr>
                <w:rFonts w:ascii="Times New Roman" w:hAnsi="Times New Roman"/>
                <w:sz w:val="18"/>
                <w:szCs w:val="18"/>
                <w:shd w:val="clear" w:color="auto" w:fill="FFFFFF"/>
              </w:rPr>
              <w:t>Подпрограм-ма</w:t>
            </w:r>
            <w:proofErr w:type="spellEnd"/>
            <w:proofErr w:type="gramEnd"/>
            <w:r w:rsidRPr="00883632">
              <w:rPr>
                <w:rFonts w:ascii="Times New Roman" w:hAnsi="Times New Roman"/>
                <w:sz w:val="18"/>
                <w:szCs w:val="18"/>
                <w:shd w:val="clear" w:color="auto" w:fill="FFFFFF"/>
              </w:rPr>
              <w:t xml:space="preserve"> 4</w:t>
            </w:r>
          </w:p>
        </w:tc>
        <w:tc>
          <w:tcPr>
            <w:tcW w:w="2268" w:type="dxa"/>
            <w:vMerge w:val="restart"/>
            <w:tcBorders>
              <w:left w:val="single" w:sz="2" w:space="0" w:color="000000"/>
              <w:bottom w:val="single" w:sz="8" w:space="0" w:color="000000"/>
            </w:tcBorders>
          </w:tcPr>
          <w:p w:rsidR="00883632" w:rsidRPr="00883632" w:rsidRDefault="00883632" w:rsidP="002826D6">
            <w:pPr>
              <w:widowControl w:val="0"/>
              <w:autoSpaceDE w:val="0"/>
              <w:snapToGrid w:val="0"/>
              <w:spacing w:line="240" w:lineRule="auto"/>
              <w:jc w:val="center"/>
              <w:rPr>
                <w:rFonts w:ascii="Times New Roman" w:hAnsi="Times New Roman"/>
                <w:sz w:val="18"/>
                <w:szCs w:val="18"/>
                <w:shd w:val="clear" w:color="auto" w:fill="FFFFFF"/>
              </w:rPr>
            </w:pPr>
            <w:r w:rsidRPr="00883632">
              <w:rPr>
                <w:rFonts w:ascii="Times New Roman" w:hAnsi="Times New Roman"/>
                <w:sz w:val="18"/>
                <w:szCs w:val="18"/>
              </w:rPr>
              <w:t xml:space="preserve">«Развитие и обслуживание жилищно-коммунального хозяйства и  дорог общего пользования  местного значения на территории </w:t>
            </w:r>
            <w:proofErr w:type="spellStart"/>
            <w:r w:rsidRPr="00883632">
              <w:rPr>
                <w:rFonts w:ascii="Times New Roman" w:hAnsi="Times New Roman"/>
                <w:sz w:val="18"/>
                <w:szCs w:val="18"/>
              </w:rPr>
              <w:t>Верхнеломовского</w:t>
            </w:r>
            <w:proofErr w:type="spellEnd"/>
            <w:r w:rsidRPr="00883632">
              <w:rPr>
                <w:rFonts w:ascii="Times New Roman" w:hAnsi="Times New Roman"/>
                <w:sz w:val="18"/>
                <w:szCs w:val="18"/>
              </w:rPr>
              <w:t xml:space="preserve"> сельсовета </w:t>
            </w:r>
            <w:proofErr w:type="spellStart"/>
            <w:r w:rsidRPr="00883632">
              <w:rPr>
                <w:rFonts w:ascii="Times New Roman" w:hAnsi="Times New Roman"/>
                <w:sz w:val="18"/>
                <w:szCs w:val="18"/>
              </w:rPr>
              <w:t>Нижнеломовского</w:t>
            </w:r>
            <w:proofErr w:type="spellEnd"/>
            <w:r w:rsidRPr="00883632">
              <w:rPr>
                <w:rFonts w:ascii="Times New Roman" w:hAnsi="Times New Roman"/>
                <w:sz w:val="18"/>
                <w:szCs w:val="18"/>
              </w:rPr>
              <w:t xml:space="preserve"> района Пензенской области»</w:t>
            </w: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всего </w:t>
            </w:r>
          </w:p>
        </w:tc>
        <w:tc>
          <w:tcPr>
            <w:tcW w:w="993" w:type="dxa"/>
            <w:tcBorders>
              <w:left w:val="single" w:sz="2" w:space="0" w:color="000000"/>
              <w:bottom w:val="single" w:sz="8" w:space="0" w:color="000000"/>
            </w:tcBorders>
          </w:tcPr>
          <w:p w:rsidR="00883632" w:rsidRPr="00883632" w:rsidRDefault="00883632" w:rsidP="007B6592">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2593,0</w:t>
            </w:r>
          </w:p>
        </w:tc>
        <w:tc>
          <w:tcPr>
            <w:tcW w:w="992" w:type="dxa"/>
            <w:tcBorders>
              <w:left w:val="single" w:sz="2" w:space="0" w:color="000000"/>
              <w:bottom w:val="single" w:sz="8" w:space="0" w:color="000000"/>
            </w:tcBorders>
          </w:tcPr>
          <w:p w:rsidR="00883632" w:rsidRPr="00883632" w:rsidRDefault="00883632" w:rsidP="006A7901">
            <w:pPr>
              <w:pStyle w:val="ConsPlusCell1"/>
              <w:widowControl/>
              <w:rPr>
                <w:rFonts w:ascii="Times New Roman" w:hAnsi="Times New Roman" w:cs="Times New Roman"/>
                <w:sz w:val="18"/>
                <w:szCs w:val="18"/>
                <w:lang w:val="en-US"/>
              </w:rPr>
            </w:pPr>
            <w:r w:rsidRPr="00883632">
              <w:rPr>
                <w:rFonts w:ascii="Times New Roman" w:hAnsi="Times New Roman" w:cs="Times New Roman"/>
                <w:sz w:val="18"/>
                <w:szCs w:val="18"/>
              </w:rPr>
              <w:t>7786,5</w:t>
            </w:r>
          </w:p>
        </w:tc>
        <w:tc>
          <w:tcPr>
            <w:tcW w:w="992" w:type="dxa"/>
            <w:tcBorders>
              <w:left w:val="single" w:sz="2" w:space="0" w:color="000000"/>
              <w:bottom w:val="single" w:sz="8" w:space="0" w:color="000000"/>
            </w:tcBorders>
          </w:tcPr>
          <w:p w:rsidR="00883632" w:rsidRPr="00883632" w:rsidRDefault="00883632" w:rsidP="00D25E44">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4002,8</w:t>
            </w:r>
          </w:p>
        </w:tc>
        <w:tc>
          <w:tcPr>
            <w:tcW w:w="992" w:type="dxa"/>
            <w:tcBorders>
              <w:left w:val="single" w:sz="2" w:space="0" w:color="000000"/>
              <w:bottom w:val="single" w:sz="8" w:space="0" w:color="000000"/>
            </w:tcBorders>
          </w:tcPr>
          <w:p w:rsidR="00883632" w:rsidRPr="00883632" w:rsidRDefault="00883632" w:rsidP="00D065A7">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23286,9</w:t>
            </w:r>
          </w:p>
        </w:tc>
        <w:tc>
          <w:tcPr>
            <w:tcW w:w="993" w:type="dxa"/>
            <w:tcBorders>
              <w:left w:val="single" w:sz="2" w:space="0" w:color="000000"/>
              <w:bottom w:val="single" w:sz="8" w:space="0" w:color="000000"/>
              <w:right w:val="single" w:sz="2" w:space="0" w:color="000000"/>
            </w:tcBorders>
          </w:tcPr>
          <w:p w:rsidR="00883632" w:rsidRPr="00883632" w:rsidRDefault="00883632" w:rsidP="00A76484">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15454,7</w:t>
            </w:r>
          </w:p>
        </w:tc>
        <w:tc>
          <w:tcPr>
            <w:tcW w:w="992" w:type="dxa"/>
            <w:tcBorders>
              <w:left w:val="single" w:sz="2" w:space="0" w:color="000000"/>
              <w:bottom w:val="single" w:sz="8" w:space="0" w:color="000000"/>
              <w:right w:val="single" w:sz="2" w:space="0" w:color="000000"/>
            </w:tcBorders>
          </w:tcPr>
          <w:p w:rsidR="00883632" w:rsidRPr="00883632" w:rsidRDefault="006C13A6" w:rsidP="00FB0B73">
            <w:pPr>
              <w:pStyle w:val="ConsPlusCell1"/>
              <w:widowControl/>
              <w:rPr>
                <w:rFonts w:ascii="Times New Roman" w:hAnsi="Times New Roman" w:cs="Times New Roman"/>
                <w:sz w:val="18"/>
                <w:szCs w:val="18"/>
              </w:rPr>
            </w:pPr>
            <w:r>
              <w:rPr>
                <w:rFonts w:ascii="Times New Roman" w:hAnsi="Times New Roman" w:cs="Times New Roman"/>
                <w:sz w:val="18"/>
                <w:szCs w:val="18"/>
              </w:rPr>
              <w:t>3326,3</w:t>
            </w:r>
          </w:p>
        </w:tc>
        <w:tc>
          <w:tcPr>
            <w:tcW w:w="992" w:type="dxa"/>
            <w:tcBorders>
              <w:left w:val="single" w:sz="2" w:space="0" w:color="000000"/>
              <w:bottom w:val="single" w:sz="8" w:space="0" w:color="000000"/>
              <w:right w:val="single" w:sz="2" w:space="0" w:color="000000"/>
            </w:tcBorders>
          </w:tcPr>
          <w:p w:rsidR="00883632" w:rsidRPr="00883632" w:rsidRDefault="00871AF5" w:rsidP="00FB0B73">
            <w:pPr>
              <w:pStyle w:val="ConsPlusCell1"/>
              <w:widowControl/>
              <w:rPr>
                <w:rFonts w:ascii="Times New Roman" w:hAnsi="Times New Roman" w:cs="Times New Roman"/>
                <w:sz w:val="18"/>
                <w:szCs w:val="18"/>
              </w:rPr>
            </w:pPr>
            <w:r>
              <w:rPr>
                <w:rFonts w:ascii="Times New Roman" w:hAnsi="Times New Roman" w:cs="Times New Roman"/>
                <w:sz w:val="18"/>
                <w:szCs w:val="18"/>
              </w:rPr>
              <w:t>3054,7</w:t>
            </w:r>
          </w:p>
        </w:tc>
        <w:tc>
          <w:tcPr>
            <w:tcW w:w="992" w:type="dxa"/>
            <w:tcBorders>
              <w:left w:val="single" w:sz="2" w:space="0" w:color="000000"/>
              <w:bottom w:val="single" w:sz="8" w:space="0" w:color="000000"/>
              <w:right w:val="single" w:sz="2" w:space="0" w:color="000000"/>
            </w:tcBorders>
          </w:tcPr>
          <w:p w:rsidR="00883632" w:rsidRPr="00883632" w:rsidRDefault="00871AF5" w:rsidP="00FB0B73">
            <w:pPr>
              <w:pStyle w:val="ConsPlusCell1"/>
              <w:widowControl/>
              <w:rPr>
                <w:rFonts w:ascii="Times New Roman" w:hAnsi="Times New Roman" w:cs="Times New Roman"/>
                <w:sz w:val="18"/>
                <w:szCs w:val="18"/>
              </w:rPr>
            </w:pPr>
            <w:r>
              <w:rPr>
                <w:rFonts w:ascii="Times New Roman" w:hAnsi="Times New Roman" w:cs="Times New Roman"/>
                <w:sz w:val="18"/>
                <w:szCs w:val="18"/>
              </w:rPr>
              <w:t>2806,2</w:t>
            </w:r>
          </w:p>
        </w:tc>
        <w:tc>
          <w:tcPr>
            <w:tcW w:w="992" w:type="dxa"/>
            <w:tcBorders>
              <w:left w:val="single" w:sz="2" w:space="0" w:color="000000"/>
              <w:bottom w:val="single" w:sz="8" w:space="0" w:color="000000"/>
              <w:right w:val="single" w:sz="2" w:space="0" w:color="000000"/>
            </w:tcBorders>
          </w:tcPr>
          <w:p w:rsidR="00883632" w:rsidRPr="00883632" w:rsidRDefault="00871AF5" w:rsidP="00FB0B73">
            <w:pPr>
              <w:pStyle w:val="ConsPlusCell1"/>
              <w:widowControl/>
              <w:rPr>
                <w:rFonts w:ascii="Times New Roman" w:hAnsi="Times New Roman" w:cs="Times New Roman"/>
                <w:sz w:val="18"/>
                <w:szCs w:val="18"/>
              </w:rPr>
            </w:pPr>
            <w:r>
              <w:rPr>
                <w:rFonts w:ascii="Times New Roman" w:hAnsi="Times New Roman" w:cs="Times New Roman"/>
                <w:sz w:val="18"/>
                <w:szCs w:val="18"/>
              </w:rPr>
              <w:t>2806,2</w:t>
            </w:r>
          </w:p>
        </w:tc>
      </w:tr>
      <w:tr w:rsidR="00871AF5" w:rsidRPr="00883632" w:rsidTr="00883632">
        <w:trPr>
          <w:trHeight w:val="320"/>
        </w:trPr>
        <w:tc>
          <w:tcPr>
            <w:tcW w:w="480" w:type="dxa"/>
            <w:vMerge/>
            <w:tcBorders>
              <w:left w:val="single" w:sz="2" w:space="0" w:color="000000"/>
              <w:bottom w:val="single" w:sz="8" w:space="0" w:color="000000"/>
            </w:tcBorders>
          </w:tcPr>
          <w:p w:rsidR="00871AF5" w:rsidRPr="00883632" w:rsidRDefault="00871AF5" w:rsidP="002826D6">
            <w:pPr>
              <w:snapToGrid w:val="0"/>
              <w:spacing w:line="240" w:lineRule="auto"/>
              <w:rPr>
                <w:rFonts w:ascii="Times New Roman" w:hAnsi="Times New Roman"/>
                <w:sz w:val="18"/>
                <w:szCs w:val="18"/>
              </w:rPr>
            </w:pPr>
          </w:p>
        </w:tc>
        <w:tc>
          <w:tcPr>
            <w:tcW w:w="1221" w:type="dxa"/>
            <w:vMerge/>
            <w:tcBorders>
              <w:left w:val="single" w:sz="2" w:space="0" w:color="000000"/>
              <w:bottom w:val="single" w:sz="8" w:space="0" w:color="000000"/>
            </w:tcBorders>
          </w:tcPr>
          <w:p w:rsidR="00871AF5" w:rsidRPr="00883632" w:rsidRDefault="00871AF5" w:rsidP="002826D6">
            <w:pPr>
              <w:snapToGrid w:val="0"/>
              <w:spacing w:line="240" w:lineRule="auto"/>
              <w:rPr>
                <w:rFonts w:ascii="Times New Roman" w:hAnsi="Times New Roman"/>
                <w:sz w:val="18"/>
                <w:szCs w:val="18"/>
              </w:rPr>
            </w:pPr>
          </w:p>
        </w:tc>
        <w:tc>
          <w:tcPr>
            <w:tcW w:w="2268" w:type="dxa"/>
            <w:vMerge/>
            <w:tcBorders>
              <w:left w:val="single" w:sz="2" w:space="0" w:color="000000"/>
              <w:bottom w:val="single" w:sz="8" w:space="0" w:color="000000"/>
            </w:tcBorders>
          </w:tcPr>
          <w:p w:rsidR="00871AF5" w:rsidRPr="00883632" w:rsidRDefault="00871AF5" w:rsidP="002826D6">
            <w:pPr>
              <w:snapToGrid w:val="0"/>
              <w:spacing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871AF5" w:rsidRPr="00883632" w:rsidRDefault="00871AF5"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 </w:t>
            </w:r>
            <w:proofErr w:type="spellStart"/>
            <w:r w:rsidRPr="00883632">
              <w:rPr>
                <w:rFonts w:ascii="Times New Roman" w:hAnsi="Times New Roman" w:cs="Times New Roman"/>
                <w:sz w:val="18"/>
                <w:szCs w:val="18"/>
                <w:shd w:val="clear" w:color="auto" w:fill="FFFFFF"/>
              </w:rPr>
              <w:t>Верхнеломовского</w:t>
            </w:r>
            <w:proofErr w:type="spellEnd"/>
            <w:r w:rsidRPr="00883632">
              <w:rPr>
                <w:rFonts w:ascii="Times New Roman" w:hAnsi="Times New Roman" w:cs="Times New Roman"/>
                <w:sz w:val="18"/>
                <w:szCs w:val="18"/>
                <w:shd w:val="clear" w:color="auto" w:fill="FFFFFF"/>
              </w:rPr>
              <w:t xml:space="preserve"> сельсовета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w:t>
            </w:r>
          </w:p>
        </w:tc>
        <w:tc>
          <w:tcPr>
            <w:tcW w:w="993" w:type="dxa"/>
            <w:tcBorders>
              <w:left w:val="single" w:sz="2" w:space="0" w:color="000000"/>
              <w:bottom w:val="single" w:sz="8" w:space="0" w:color="000000"/>
            </w:tcBorders>
          </w:tcPr>
          <w:p w:rsidR="00871AF5" w:rsidRPr="00883632" w:rsidRDefault="00871AF5" w:rsidP="00700B82">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1693,7</w:t>
            </w:r>
          </w:p>
        </w:tc>
        <w:tc>
          <w:tcPr>
            <w:tcW w:w="992" w:type="dxa"/>
            <w:tcBorders>
              <w:left w:val="single" w:sz="2" w:space="0" w:color="000000"/>
              <w:bottom w:val="single" w:sz="8" w:space="0" w:color="000000"/>
            </w:tcBorders>
          </w:tcPr>
          <w:p w:rsidR="00871AF5" w:rsidRPr="00883632" w:rsidRDefault="00871AF5" w:rsidP="00C56CA4">
            <w:pPr>
              <w:pStyle w:val="ConsPlusCell1"/>
              <w:widowControl/>
              <w:rPr>
                <w:rFonts w:ascii="Times New Roman" w:hAnsi="Times New Roman" w:cs="Times New Roman"/>
                <w:sz w:val="18"/>
                <w:szCs w:val="18"/>
                <w:lang w:val="en-US"/>
              </w:rPr>
            </w:pPr>
            <w:r w:rsidRPr="00883632">
              <w:rPr>
                <w:rFonts w:ascii="Times New Roman" w:hAnsi="Times New Roman" w:cs="Times New Roman"/>
                <w:sz w:val="18"/>
                <w:szCs w:val="18"/>
              </w:rPr>
              <w:t>2545,9</w:t>
            </w:r>
          </w:p>
        </w:tc>
        <w:tc>
          <w:tcPr>
            <w:tcW w:w="992" w:type="dxa"/>
            <w:tcBorders>
              <w:left w:val="single" w:sz="2" w:space="0" w:color="000000"/>
              <w:bottom w:val="single" w:sz="8" w:space="0" w:color="000000"/>
            </w:tcBorders>
          </w:tcPr>
          <w:p w:rsidR="00871AF5" w:rsidRPr="00883632" w:rsidRDefault="00871AF5" w:rsidP="006E0C2E">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2445,9</w:t>
            </w:r>
          </w:p>
        </w:tc>
        <w:tc>
          <w:tcPr>
            <w:tcW w:w="992" w:type="dxa"/>
            <w:tcBorders>
              <w:left w:val="single" w:sz="2" w:space="0" w:color="000000"/>
              <w:bottom w:val="single" w:sz="8" w:space="0" w:color="000000"/>
            </w:tcBorders>
          </w:tcPr>
          <w:p w:rsidR="00871AF5" w:rsidRPr="00883632" w:rsidRDefault="00871AF5" w:rsidP="0014021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4038,2</w:t>
            </w:r>
          </w:p>
        </w:tc>
        <w:tc>
          <w:tcPr>
            <w:tcW w:w="993" w:type="dxa"/>
            <w:tcBorders>
              <w:left w:val="single" w:sz="2" w:space="0" w:color="000000"/>
              <w:bottom w:val="single" w:sz="8" w:space="0" w:color="000000"/>
              <w:right w:val="single" w:sz="2" w:space="0" w:color="000000"/>
            </w:tcBorders>
          </w:tcPr>
          <w:p w:rsidR="00871AF5" w:rsidRPr="00883632" w:rsidRDefault="00871AF5" w:rsidP="00B20F4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3370,</w:t>
            </w:r>
            <w:r w:rsidR="00B20F4F">
              <w:rPr>
                <w:rFonts w:ascii="Times New Roman" w:hAnsi="Times New Roman" w:cs="Times New Roman"/>
                <w:sz w:val="18"/>
                <w:szCs w:val="18"/>
              </w:rPr>
              <w:t>8</w:t>
            </w:r>
          </w:p>
        </w:tc>
        <w:tc>
          <w:tcPr>
            <w:tcW w:w="992" w:type="dxa"/>
            <w:tcBorders>
              <w:left w:val="single" w:sz="2" w:space="0" w:color="000000"/>
              <w:bottom w:val="single" w:sz="8" w:space="0" w:color="000000"/>
              <w:right w:val="single" w:sz="2" w:space="0" w:color="000000"/>
            </w:tcBorders>
          </w:tcPr>
          <w:p w:rsidR="00871AF5" w:rsidRPr="00883632" w:rsidRDefault="006C13A6" w:rsidP="00FB0B73">
            <w:pPr>
              <w:pStyle w:val="ConsPlusCell1"/>
              <w:widowControl/>
              <w:rPr>
                <w:rFonts w:ascii="Times New Roman" w:hAnsi="Times New Roman" w:cs="Times New Roman"/>
                <w:sz w:val="18"/>
                <w:szCs w:val="18"/>
              </w:rPr>
            </w:pPr>
            <w:r>
              <w:rPr>
                <w:rFonts w:ascii="Times New Roman" w:hAnsi="Times New Roman" w:cs="Times New Roman"/>
                <w:sz w:val="18"/>
                <w:szCs w:val="18"/>
              </w:rPr>
              <w:t>2979,7</w:t>
            </w:r>
          </w:p>
        </w:tc>
        <w:tc>
          <w:tcPr>
            <w:tcW w:w="992" w:type="dxa"/>
            <w:tcBorders>
              <w:left w:val="single" w:sz="2" w:space="0" w:color="000000"/>
              <w:bottom w:val="single" w:sz="8" w:space="0" w:color="000000"/>
              <w:right w:val="single" w:sz="2" w:space="0" w:color="000000"/>
            </w:tcBorders>
          </w:tcPr>
          <w:p w:rsidR="00871AF5" w:rsidRPr="00883632" w:rsidRDefault="00871AF5"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3054,7</w:t>
            </w:r>
          </w:p>
        </w:tc>
        <w:tc>
          <w:tcPr>
            <w:tcW w:w="992" w:type="dxa"/>
            <w:tcBorders>
              <w:left w:val="single" w:sz="2" w:space="0" w:color="000000"/>
              <w:bottom w:val="single" w:sz="8" w:space="0" w:color="000000"/>
              <w:right w:val="single" w:sz="2" w:space="0" w:color="000000"/>
            </w:tcBorders>
          </w:tcPr>
          <w:p w:rsidR="00871AF5" w:rsidRPr="00883632" w:rsidRDefault="00871AF5"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2806,2</w:t>
            </w:r>
          </w:p>
        </w:tc>
        <w:tc>
          <w:tcPr>
            <w:tcW w:w="992" w:type="dxa"/>
            <w:tcBorders>
              <w:left w:val="single" w:sz="2" w:space="0" w:color="000000"/>
              <w:bottom w:val="single" w:sz="8" w:space="0" w:color="000000"/>
              <w:right w:val="single" w:sz="2" w:space="0" w:color="000000"/>
            </w:tcBorders>
          </w:tcPr>
          <w:p w:rsidR="00871AF5" w:rsidRPr="00883632" w:rsidRDefault="00871AF5"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2806,2</w:t>
            </w:r>
          </w:p>
        </w:tc>
      </w:tr>
      <w:tr w:rsidR="00883632" w:rsidRPr="00883632" w:rsidTr="00883632">
        <w:trPr>
          <w:trHeight w:val="320"/>
        </w:trPr>
        <w:tc>
          <w:tcPr>
            <w:tcW w:w="480"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в том числе межбюджетные трансферты из бюджета Пензенской области </w:t>
            </w:r>
          </w:p>
        </w:tc>
        <w:tc>
          <w:tcPr>
            <w:tcW w:w="993" w:type="dxa"/>
            <w:tcBorders>
              <w:left w:val="single" w:sz="2" w:space="0" w:color="000000"/>
              <w:bottom w:val="single" w:sz="8"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378,9</w:t>
            </w:r>
          </w:p>
        </w:tc>
        <w:tc>
          <w:tcPr>
            <w:tcW w:w="992" w:type="dxa"/>
            <w:tcBorders>
              <w:left w:val="single" w:sz="2" w:space="0" w:color="000000"/>
              <w:bottom w:val="single" w:sz="8" w:space="0" w:color="000000"/>
            </w:tcBorders>
          </w:tcPr>
          <w:p w:rsidR="00883632" w:rsidRPr="00883632" w:rsidRDefault="00883632" w:rsidP="00D25E44">
            <w:pPr>
              <w:snapToGrid w:val="0"/>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937,1</w:t>
            </w:r>
          </w:p>
        </w:tc>
        <w:tc>
          <w:tcPr>
            <w:tcW w:w="992" w:type="dxa"/>
            <w:tcBorders>
              <w:left w:val="single" w:sz="2" w:space="0" w:color="000000"/>
              <w:bottom w:val="single" w:sz="8" w:space="0" w:color="000000"/>
            </w:tcBorders>
          </w:tcPr>
          <w:p w:rsidR="00883632" w:rsidRPr="00883632" w:rsidRDefault="00883632" w:rsidP="00B20F4F">
            <w:pPr>
              <w:snapToGrid w:val="0"/>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8534,</w:t>
            </w:r>
            <w:r w:rsidR="00B20F4F">
              <w:rPr>
                <w:rFonts w:ascii="Times New Roman" w:hAnsi="Times New Roman"/>
                <w:sz w:val="18"/>
                <w:szCs w:val="18"/>
                <w:shd w:val="clear" w:color="auto" w:fill="FFFFFF"/>
              </w:rPr>
              <w:t>3</w:t>
            </w:r>
          </w:p>
        </w:tc>
        <w:tc>
          <w:tcPr>
            <w:tcW w:w="993" w:type="dxa"/>
            <w:tcBorders>
              <w:left w:val="single" w:sz="2" w:space="0" w:color="000000"/>
              <w:bottom w:val="single" w:sz="8" w:space="0" w:color="000000"/>
              <w:right w:val="single" w:sz="2"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933,5</w:t>
            </w:r>
          </w:p>
        </w:tc>
        <w:tc>
          <w:tcPr>
            <w:tcW w:w="992" w:type="dxa"/>
            <w:tcBorders>
              <w:left w:val="single" w:sz="2" w:space="0" w:color="000000"/>
              <w:bottom w:val="single" w:sz="8" w:space="0" w:color="000000"/>
              <w:right w:val="single" w:sz="2" w:space="0" w:color="000000"/>
            </w:tcBorders>
          </w:tcPr>
          <w:p w:rsidR="00883632" w:rsidRPr="00883632" w:rsidRDefault="00883632" w:rsidP="00FB0B73">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FB0B73">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FB0B73">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FB0B73">
            <w:pPr>
              <w:snapToGrid w:val="0"/>
              <w:spacing w:line="240" w:lineRule="auto"/>
              <w:jc w:val="center"/>
              <w:rPr>
                <w:rFonts w:ascii="Times New Roman" w:hAnsi="Times New Roman"/>
                <w:sz w:val="18"/>
                <w:szCs w:val="18"/>
                <w:shd w:val="clear" w:color="auto" w:fill="FFFFFF"/>
              </w:rPr>
            </w:pPr>
          </w:p>
        </w:tc>
      </w:tr>
      <w:tr w:rsidR="00883632" w:rsidRPr="00883632" w:rsidTr="00883632">
        <w:trPr>
          <w:trHeight w:val="320"/>
        </w:trPr>
        <w:tc>
          <w:tcPr>
            <w:tcW w:w="480"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Бюджеты муниципальных образований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 </w:t>
            </w:r>
          </w:p>
        </w:tc>
        <w:tc>
          <w:tcPr>
            <w:tcW w:w="993"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899,3</w:t>
            </w:r>
          </w:p>
        </w:tc>
        <w:tc>
          <w:tcPr>
            <w:tcW w:w="992" w:type="dxa"/>
            <w:tcBorders>
              <w:left w:val="single" w:sz="2" w:space="0" w:color="000000"/>
              <w:bottom w:val="single" w:sz="8" w:space="0" w:color="000000"/>
            </w:tcBorders>
          </w:tcPr>
          <w:p w:rsidR="00883632" w:rsidRPr="00883632" w:rsidRDefault="00883632" w:rsidP="00C56CA4">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4861,7</w:t>
            </w:r>
          </w:p>
        </w:tc>
        <w:tc>
          <w:tcPr>
            <w:tcW w:w="992" w:type="dxa"/>
            <w:tcBorders>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558,8</w:t>
            </w: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577,4 </w:t>
            </w:r>
          </w:p>
        </w:tc>
        <w:tc>
          <w:tcPr>
            <w:tcW w:w="993"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r w:rsidRPr="00883632">
              <w:rPr>
                <w:rFonts w:ascii="Times New Roman" w:hAnsi="Times New Roman"/>
                <w:sz w:val="18"/>
                <w:szCs w:val="18"/>
                <w:shd w:val="clear" w:color="auto" w:fill="FFFFFF"/>
              </w:rPr>
              <w:t>415,9 </w:t>
            </w:r>
          </w:p>
        </w:tc>
        <w:tc>
          <w:tcPr>
            <w:tcW w:w="992" w:type="dxa"/>
            <w:tcBorders>
              <w:left w:val="single" w:sz="2" w:space="0" w:color="000000"/>
              <w:bottom w:val="single" w:sz="8" w:space="0" w:color="000000"/>
              <w:right w:val="single" w:sz="2" w:space="0" w:color="000000"/>
            </w:tcBorders>
          </w:tcPr>
          <w:p w:rsidR="00883632" w:rsidRPr="00883632" w:rsidRDefault="00871AF5" w:rsidP="00FB0B73">
            <w:pPr>
              <w:spacing w:line="240" w:lineRule="auto"/>
              <w:jc w:val="center"/>
              <w:rPr>
                <w:rFonts w:ascii="Times New Roman" w:hAnsi="Times New Roman"/>
                <w:sz w:val="18"/>
                <w:szCs w:val="18"/>
              </w:rPr>
            </w:pPr>
            <w:r>
              <w:rPr>
                <w:rFonts w:ascii="Times New Roman" w:hAnsi="Times New Roman"/>
                <w:sz w:val="18"/>
                <w:szCs w:val="18"/>
                <w:shd w:val="clear" w:color="auto" w:fill="FFFFFF"/>
              </w:rPr>
              <w:t>346,6</w:t>
            </w:r>
            <w:r w:rsidR="00883632"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shd w:val="clear" w:color="auto" w:fill="FFFFFF"/>
              </w:rPr>
            </w:pPr>
          </w:p>
        </w:tc>
      </w:tr>
      <w:tr w:rsidR="00883632" w:rsidRPr="00883632" w:rsidTr="00883632">
        <w:trPr>
          <w:trHeight w:val="320"/>
        </w:trPr>
        <w:tc>
          <w:tcPr>
            <w:tcW w:w="480"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6A39A9">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Федеральный бюджет</w:t>
            </w:r>
          </w:p>
        </w:tc>
        <w:tc>
          <w:tcPr>
            <w:tcW w:w="993"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10137,0</w:t>
            </w:r>
          </w:p>
        </w:tc>
        <w:tc>
          <w:tcPr>
            <w:tcW w:w="993" w:type="dxa"/>
            <w:tcBorders>
              <w:left w:val="single" w:sz="2" w:space="0" w:color="000000"/>
              <w:bottom w:val="single" w:sz="8" w:space="0" w:color="000000"/>
              <w:right w:val="single" w:sz="2" w:space="0" w:color="000000"/>
            </w:tcBorders>
          </w:tcPr>
          <w:p w:rsidR="00883632" w:rsidRPr="00883632" w:rsidRDefault="00883632" w:rsidP="00B20F4F">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10734,</w:t>
            </w:r>
            <w:r w:rsidR="00B20F4F">
              <w:rPr>
                <w:rFonts w:ascii="Times New Roman" w:hAnsi="Times New Roman"/>
                <w:sz w:val="18"/>
                <w:szCs w:val="18"/>
                <w:shd w:val="clear" w:color="auto" w:fill="FFFFFF"/>
              </w:rPr>
              <w:t>5</w:t>
            </w:r>
          </w:p>
        </w:tc>
        <w:tc>
          <w:tcPr>
            <w:tcW w:w="992" w:type="dxa"/>
            <w:tcBorders>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shd w:val="clear" w:color="auto" w:fill="FFFFFF"/>
              </w:rPr>
            </w:pPr>
          </w:p>
        </w:tc>
      </w:tr>
      <w:tr w:rsidR="00883632" w:rsidRPr="00883632" w:rsidTr="00883632">
        <w:trPr>
          <w:trHeight w:val="320"/>
        </w:trPr>
        <w:tc>
          <w:tcPr>
            <w:tcW w:w="480"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иные источники  </w:t>
            </w:r>
          </w:p>
        </w:tc>
        <w:tc>
          <w:tcPr>
            <w:tcW w:w="993"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61,0</w:t>
            </w:r>
          </w:p>
        </w:tc>
        <w:tc>
          <w:tcPr>
            <w:tcW w:w="992"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3"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center"/>
              <w:rPr>
                <w:rFonts w:ascii="Times New Roman" w:hAnsi="Times New Roman"/>
                <w:sz w:val="18"/>
                <w:szCs w:val="18"/>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FB0B73">
            <w:pPr>
              <w:spacing w:line="240" w:lineRule="auto"/>
              <w:jc w:val="center"/>
              <w:rPr>
                <w:rFonts w:ascii="Times New Roman" w:hAnsi="Times New Roman"/>
                <w:sz w:val="18"/>
                <w:szCs w:val="18"/>
                <w:shd w:val="clear" w:color="auto" w:fill="FFFFFF"/>
              </w:rPr>
            </w:pPr>
          </w:p>
        </w:tc>
      </w:tr>
      <w:tr w:rsidR="00E5175A" w:rsidRPr="00883632" w:rsidTr="00883632">
        <w:trPr>
          <w:trHeight w:val="320"/>
        </w:trPr>
        <w:tc>
          <w:tcPr>
            <w:tcW w:w="480" w:type="dxa"/>
            <w:vMerge w:val="restart"/>
            <w:tcBorders>
              <w:left w:val="single" w:sz="2" w:space="0" w:color="000000"/>
              <w:bottom w:val="single" w:sz="8" w:space="0" w:color="000000"/>
            </w:tcBorders>
          </w:tcPr>
          <w:p w:rsidR="00E5175A" w:rsidRPr="00883632" w:rsidRDefault="00E5175A" w:rsidP="002826D6">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4.1</w:t>
            </w:r>
          </w:p>
        </w:tc>
        <w:tc>
          <w:tcPr>
            <w:tcW w:w="1221" w:type="dxa"/>
            <w:vMerge w:val="restart"/>
            <w:tcBorders>
              <w:left w:val="single" w:sz="2" w:space="0" w:color="000000"/>
              <w:bottom w:val="single" w:sz="8" w:space="0" w:color="000000"/>
            </w:tcBorders>
          </w:tcPr>
          <w:p w:rsidR="00E5175A" w:rsidRPr="00883632" w:rsidRDefault="00E5175A" w:rsidP="002826D6">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Основное мероприятие</w:t>
            </w:r>
          </w:p>
        </w:tc>
        <w:tc>
          <w:tcPr>
            <w:tcW w:w="2268" w:type="dxa"/>
            <w:vMerge w:val="restart"/>
            <w:tcBorders>
              <w:left w:val="single" w:sz="2" w:space="0" w:color="000000"/>
              <w:bottom w:val="single" w:sz="8" w:space="0" w:color="000000"/>
            </w:tcBorders>
          </w:tcPr>
          <w:p w:rsidR="00E5175A" w:rsidRPr="00883632" w:rsidRDefault="00E5175A" w:rsidP="002826D6">
            <w:pPr>
              <w:widowControl w:val="0"/>
              <w:autoSpaceDE w:val="0"/>
              <w:snapToGrid w:val="0"/>
              <w:spacing w:line="240" w:lineRule="auto"/>
              <w:jc w:val="center"/>
              <w:rPr>
                <w:rFonts w:ascii="Times New Roman" w:hAnsi="Times New Roman"/>
                <w:sz w:val="18"/>
                <w:szCs w:val="18"/>
                <w:shd w:val="clear" w:color="auto" w:fill="FFFFFF"/>
              </w:rPr>
            </w:pPr>
            <w:r w:rsidRPr="00883632">
              <w:rPr>
                <w:rFonts w:ascii="Times New Roman" w:hAnsi="Times New Roman"/>
                <w:bCs/>
                <w:sz w:val="18"/>
                <w:szCs w:val="18"/>
              </w:rPr>
              <w:t xml:space="preserve">«Повышение уровня благоустройства населенных </w:t>
            </w:r>
            <w:proofErr w:type="spellStart"/>
            <w:r w:rsidRPr="00883632">
              <w:rPr>
                <w:rFonts w:ascii="Times New Roman" w:hAnsi="Times New Roman"/>
                <w:bCs/>
                <w:sz w:val="18"/>
                <w:szCs w:val="18"/>
              </w:rPr>
              <w:t>пунктов</w:t>
            </w:r>
            <w:proofErr w:type="gramStart"/>
            <w:r w:rsidRPr="00883632">
              <w:rPr>
                <w:rFonts w:ascii="Times New Roman" w:hAnsi="Times New Roman"/>
                <w:bCs/>
                <w:sz w:val="18"/>
                <w:szCs w:val="18"/>
              </w:rPr>
              <w:t>,в</w:t>
            </w:r>
            <w:proofErr w:type="gramEnd"/>
            <w:r w:rsidRPr="00883632">
              <w:rPr>
                <w:rFonts w:ascii="Times New Roman" w:hAnsi="Times New Roman"/>
                <w:bCs/>
                <w:sz w:val="18"/>
                <w:szCs w:val="18"/>
              </w:rPr>
              <w:t>ходящих</w:t>
            </w:r>
            <w:proofErr w:type="spellEnd"/>
            <w:r w:rsidRPr="00883632">
              <w:rPr>
                <w:rFonts w:ascii="Times New Roman" w:hAnsi="Times New Roman"/>
                <w:bCs/>
                <w:sz w:val="18"/>
                <w:szCs w:val="18"/>
              </w:rPr>
              <w:t xml:space="preserve"> в состав </w:t>
            </w:r>
            <w:r w:rsidRPr="00883632">
              <w:rPr>
                <w:rFonts w:ascii="Times New Roman" w:hAnsi="Times New Roman"/>
                <w:bCs/>
                <w:sz w:val="18"/>
                <w:szCs w:val="18"/>
              </w:rPr>
              <w:lastRenderedPageBreak/>
              <w:t>поселения»</w:t>
            </w:r>
          </w:p>
        </w:tc>
        <w:tc>
          <w:tcPr>
            <w:tcW w:w="2410" w:type="dxa"/>
            <w:tcBorders>
              <w:left w:val="single" w:sz="2" w:space="0" w:color="000000"/>
              <w:bottom w:val="single" w:sz="8" w:space="0" w:color="000000"/>
            </w:tcBorders>
          </w:tcPr>
          <w:p w:rsidR="00E5175A" w:rsidRPr="00883632" w:rsidRDefault="00E5175A" w:rsidP="002826D6">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lastRenderedPageBreak/>
              <w:t xml:space="preserve">всего </w:t>
            </w:r>
          </w:p>
        </w:tc>
        <w:tc>
          <w:tcPr>
            <w:tcW w:w="993" w:type="dxa"/>
            <w:tcBorders>
              <w:left w:val="single" w:sz="2" w:space="0" w:color="000000"/>
              <w:bottom w:val="single" w:sz="8" w:space="0" w:color="000000"/>
            </w:tcBorders>
          </w:tcPr>
          <w:p w:rsidR="00E5175A" w:rsidRPr="00883632" w:rsidRDefault="00E5175A" w:rsidP="00816981">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2593,0</w:t>
            </w:r>
          </w:p>
        </w:tc>
        <w:tc>
          <w:tcPr>
            <w:tcW w:w="992" w:type="dxa"/>
            <w:tcBorders>
              <w:left w:val="single" w:sz="2" w:space="0" w:color="000000"/>
              <w:bottom w:val="single" w:sz="8" w:space="0" w:color="000000"/>
            </w:tcBorders>
          </w:tcPr>
          <w:p w:rsidR="00E5175A" w:rsidRPr="00883632" w:rsidRDefault="00E5175A" w:rsidP="00E12B7C">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5180,3</w:t>
            </w:r>
          </w:p>
        </w:tc>
        <w:tc>
          <w:tcPr>
            <w:tcW w:w="992" w:type="dxa"/>
            <w:tcBorders>
              <w:left w:val="single" w:sz="2" w:space="0" w:color="000000"/>
              <w:bottom w:val="single" w:sz="8" w:space="0" w:color="000000"/>
            </w:tcBorders>
          </w:tcPr>
          <w:p w:rsidR="00E5175A" w:rsidRPr="00883632" w:rsidRDefault="00E5175A" w:rsidP="00DF1412">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3303,8</w:t>
            </w:r>
          </w:p>
        </w:tc>
        <w:tc>
          <w:tcPr>
            <w:tcW w:w="992" w:type="dxa"/>
            <w:tcBorders>
              <w:left w:val="single" w:sz="2" w:space="0" w:color="000000"/>
              <w:bottom w:val="single" w:sz="8" w:space="0" w:color="000000"/>
            </w:tcBorders>
          </w:tcPr>
          <w:p w:rsidR="00E5175A" w:rsidRPr="00883632" w:rsidRDefault="00E5175A" w:rsidP="00D065A7">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4296,6</w:t>
            </w:r>
          </w:p>
        </w:tc>
        <w:tc>
          <w:tcPr>
            <w:tcW w:w="993" w:type="dxa"/>
            <w:tcBorders>
              <w:left w:val="single" w:sz="2" w:space="0" w:color="000000"/>
              <w:bottom w:val="single" w:sz="8" w:space="0" w:color="000000"/>
              <w:right w:val="single" w:sz="2" w:space="0" w:color="000000"/>
            </w:tcBorders>
          </w:tcPr>
          <w:p w:rsidR="00E5175A" w:rsidRPr="00883632" w:rsidRDefault="00E5175A" w:rsidP="00B20F4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3873,</w:t>
            </w:r>
            <w:r w:rsidR="00B20F4F">
              <w:rPr>
                <w:rFonts w:ascii="Times New Roman" w:hAnsi="Times New Roman" w:cs="Times New Roman"/>
                <w:sz w:val="18"/>
                <w:szCs w:val="18"/>
              </w:rPr>
              <w:t>2</w:t>
            </w:r>
          </w:p>
        </w:tc>
        <w:tc>
          <w:tcPr>
            <w:tcW w:w="992" w:type="dxa"/>
            <w:tcBorders>
              <w:left w:val="single" w:sz="2" w:space="0" w:color="000000"/>
              <w:bottom w:val="single" w:sz="8" w:space="0" w:color="000000"/>
              <w:right w:val="single" w:sz="2" w:space="0" w:color="000000"/>
            </w:tcBorders>
          </w:tcPr>
          <w:p w:rsidR="00E5175A" w:rsidRPr="00883632" w:rsidRDefault="006C13A6"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3326,3</w:t>
            </w:r>
          </w:p>
        </w:tc>
        <w:tc>
          <w:tcPr>
            <w:tcW w:w="992" w:type="dxa"/>
            <w:tcBorders>
              <w:left w:val="single" w:sz="2" w:space="0" w:color="000000"/>
              <w:bottom w:val="single" w:sz="8" w:space="0" w:color="000000"/>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3054,7</w:t>
            </w:r>
          </w:p>
        </w:tc>
        <w:tc>
          <w:tcPr>
            <w:tcW w:w="992" w:type="dxa"/>
            <w:tcBorders>
              <w:left w:val="single" w:sz="2" w:space="0" w:color="000000"/>
              <w:bottom w:val="single" w:sz="8" w:space="0" w:color="000000"/>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2806,2</w:t>
            </w:r>
          </w:p>
        </w:tc>
        <w:tc>
          <w:tcPr>
            <w:tcW w:w="992" w:type="dxa"/>
            <w:tcBorders>
              <w:left w:val="single" w:sz="2" w:space="0" w:color="000000"/>
              <w:bottom w:val="single" w:sz="8" w:space="0" w:color="000000"/>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2806,2</w:t>
            </w:r>
          </w:p>
        </w:tc>
      </w:tr>
      <w:tr w:rsidR="00E5175A" w:rsidRPr="00883632" w:rsidTr="00883632">
        <w:trPr>
          <w:trHeight w:val="320"/>
        </w:trPr>
        <w:tc>
          <w:tcPr>
            <w:tcW w:w="480" w:type="dxa"/>
            <w:vMerge/>
            <w:tcBorders>
              <w:left w:val="single" w:sz="2" w:space="0" w:color="000000"/>
              <w:bottom w:val="single" w:sz="8" w:space="0" w:color="000000"/>
            </w:tcBorders>
          </w:tcPr>
          <w:p w:rsidR="00E5175A" w:rsidRPr="00883632" w:rsidRDefault="00E5175A" w:rsidP="002826D6">
            <w:pPr>
              <w:snapToGrid w:val="0"/>
              <w:spacing w:line="240" w:lineRule="auto"/>
              <w:rPr>
                <w:rFonts w:ascii="Times New Roman" w:hAnsi="Times New Roman"/>
                <w:sz w:val="18"/>
                <w:szCs w:val="18"/>
              </w:rPr>
            </w:pPr>
          </w:p>
        </w:tc>
        <w:tc>
          <w:tcPr>
            <w:tcW w:w="1221" w:type="dxa"/>
            <w:vMerge/>
            <w:tcBorders>
              <w:left w:val="single" w:sz="2" w:space="0" w:color="000000"/>
              <w:bottom w:val="single" w:sz="8" w:space="0" w:color="000000"/>
            </w:tcBorders>
          </w:tcPr>
          <w:p w:rsidR="00E5175A" w:rsidRPr="00883632" w:rsidRDefault="00E5175A" w:rsidP="002826D6">
            <w:pPr>
              <w:snapToGrid w:val="0"/>
              <w:spacing w:line="240" w:lineRule="auto"/>
              <w:rPr>
                <w:rFonts w:ascii="Times New Roman" w:hAnsi="Times New Roman"/>
                <w:sz w:val="18"/>
                <w:szCs w:val="18"/>
              </w:rPr>
            </w:pPr>
          </w:p>
        </w:tc>
        <w:tc>
          <w:tcPr>
            <w:tcW w:w="2268" w:type="dxa"/>
            <w:vMerge/>
            <w:tcBorders>
              <w:left w:val="single" w:sz="2" w:space="0" w:color="000000"/>
              <w:bottom w:val="single" w:sz="8" w:space="0" w:color="000000"/>
            </w:tcBorders>
          </w:tcPr>
          <w:p w:rsidR="00E5175A" w:rsidRPr="00883632" w:rsidRDefault="00E5175A" w:rsidP="002826D6">
            <w:pPr>
              <w:snapToGrid w:val="0"/>
              <w:spacing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E5175A" w:rsidRPr="00883632" w:rsidRDefault="00E5175A"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 </w:t>
            </w:r>
            <w:proofErr w:type="spellStart"/>
            <w:r w:rsidRPr="00883632">
              <w:rPr>
                <w:rFonts w:ascii="Times New Roman" w:hAnsi="Times New Roman" w:cs="Times New Roman"/>
                <w:sz w:val="18"/>
                <w:szCs w:val="18"/>
                <w:shd w:val="clear" w:color="auto" w:fill="FFFFFF"/>
              </w:rPr>
              <w:t>Верхнеломовского</w:t>
            </w:r>
            <w:proofErr w:type="spellEnd"/>
            <w:r w:rsidRPr="00883632">
              <w:rPr>
                <w:rFonts w:ascii="Times New Roman" w:hAnsi="Times New Roman" w:cs="Times New Roman"/>
                <w:sz w:val="18"/>
                <w:szCs w:val="18"/>
                <w:shd w:val="clear" w:color="auto" w:fill="FFFFFF"/>
              </w:rPr>
              <w:t xml:space="preserve"> сельсовета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w:t>
            </w:r>
          </w:p>
        </w:tc>
        <w:tc>
          <w:tcPr>
            <w:tcW w:w="993" w:type="dxa"/>
            <w:tcBorders>
              <w:left w:val="single" w:sz="2" w:space="0" w:color="000000"/>
              <w:bottom w:val="single" w:sz="8" w:space="0" w:color="000000"/>
            </w:tcBorders>
          </w:tcPr>
          <w:p w:rsidR="00E5175A" w:rsidRPr="00883632" w:rsidRDefault="00E5175A" w:rsidP="00816981">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1693,7</w:t>
            </w:r>
          </w:p>
        </w:tc>
        <w:tc>
          <w:tcPr>
            <w:tcW w:w="992" w:type="dxa"/>
            <w:tcBorders>
              <w:left w:val="single" w:sz="2" w:space="0" w:color="000000"/>
              <w:bottom w:val="single" w:sz="8" w:space="0" w:color="000000"/>
            </w:tcBorders>
          </w:tcPr>
          <w:p w:rsidR="00E5175A" w:rsidRPr="00883632" w:rsidRDefault="00E5175A" w:rsidP="00E12B7C">
            <w:pPr>
              <w:pStyle w:val="ConsPlusCell1"/>
              <w:widowControl/>
              <w:rPr>
                <w:rFonts w:ascii="Times New Roman" w:hAnsi="Times New Roman" w:cs="Times New Roman"/>
                <w:sz w:val="18"/>
                <w:szCs w:val="18"/>
                <w:lang w:val="en-US"/>
              </w:rPr>
            </w:pPr>
            <w:r w:rsidRPr="00883632">
              <w:rPr>
                <w:rFonts w:ascii="Times New Roman" w:hAnsi="Times New Roman" w:cs="Times New Roman"/>
                <w:sz w:val="18"/>
                <w:szCs w:val="18"/>
              </w:rPr>
              <w:t>1768,9</w:t>
            </w:r>
          </w:p>
        </w:tc>
        <w:tc>
          <w:tcPr>
            <w:tcW w:w="992" w:type="dxa"/>
            <w:tcBorders>
              <w:left w:val="single" w:sz="2" w:space="0" w:color="000000"/>
              <w:bottom w:val="single" w:sz="8" w:space="0" w:color="000000"/>
            </w:tcBorders>
          </w:tcPr>
          <w:p w:rsidR="00E5175A" w:rsidRPr="00883632" w:rsidRDefault="00E5175A" w:rsidP="00DF1412">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2203,3</w:t>
            </w:r>
          </w:p>
        </w:tc>
        <w:tc>
          <w:tcPr>
            <w:tcW w:w="992" w:type="dxa"/>
            <w:tcBorders>
              <w:left w:val="single" w:sz="2" w:space="0" w:color="000000"/>
              <w:bottom w:val="single" w:sz="8" w:space="0" w:color="000000"/>
            </w:tcBorders>
          </w:tcPr>
          <w:p w:rsidR="00E5175A" w:rsidRPr="00883632" w:rsidRDefault="00E5175A" w:rsidP="0014021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3478,9</w:t>
            </w:r>
          </w:p>
        </w:tc>
        <w:tc>
          <w:tcPr>
            <w:tcW w:w="993" w:type="dxa"/>
            <w:tcBorders>
              <w:left w:val="single" w:sz="2" w:space="0" w:color="000000"/>
              <w:bottom w:val="single" w:sz="8" w:space="0" w:color="000000"/>
              <w:right w:val="single" w:sz="2" w:space="0" w:color="000000"/>
            </w:tcBorders>
          </w:tcPr>
          <w:p w:rsidR="00E5175A" w:rsidRPr="00883632" w:rsidRDefault="00E5175A" w:rsidP="00B20F4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3121,</w:t>
            </w:r>
            <w:r w:rsidR="00B20F4F">
              <w:rPr>
                <w:rFonts w:ascii="Times New Roman" w:hAnsi="Times New Roman" w:cs="Times New Roman"/>
                <w:sz w:val="18"/>
                <w:szCs w:val="18"/>
              </w:rPr>
              <w:t>4</w:t>
            </w:r>
          </w:p>
        </w:tc>
        <w:tc>
          <w:tcPr>
            <w:tcW w:w="992" w:type="dxa"/>
            <w:tcBorders>
              <w:left w:val="single" w:sz="2" w:space="0" w:color="000000"/>
              <w:bottom w:val="single" w:sz="8" w:space="0" w:color="000000"/>
              <w:right w:val="single" w:sz="2" w:space="0" w:color="000000"/>
            </w:tcBorders>
          </w:tcPr>
          <w:p w:rsidR="00E5175A" w:rsidRPr="00883632" w:rsidRDefault="006C13A6"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2979,7</w:t>
            </w:r>
          </w:p>
        </w:tc>
        <w:tc>
          <w:tcPr>
            <w:tcW w:w="992" w:type="dxa"/>
            <w:tcBorders>
              <w:left w:val="single" w:sz="2" w:space="0" w:color="000000"/>
              <w:bottom w:val="single" w:sz="8" w:space="0" w:color="000000"/>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3054,7</w:t>
            </w:r>
          </w:p>
        </w:tc>
        <w:tc>
          <w:tcPr>
            <w:tcW w:w="992" w:type="dxa"/>
            <w:tcBorders>
              <w:left w:val="single" w:sz="2" w:space="0" w:color="000000"/>
              <w:bottom w:val="single" w:sz="8" w:space="0" w:color="000000"/>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2806,2</w:t>
            </w:r>
          </w:p>
        </w:tc>
        <w:tc>
          <w:tcPr>
            <w:tcW w:w="992" w:type="dxa"/>
            <w:tcBorders>
              <w:left w:val="single" w:sz="2" w:space="0" w:color="000000"/>
              <w:bottom w:val="single" w:sz="8" w:space="0" w:color="000000"/>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2806,2</w:t>
            </w:r>
          </w:p>
        </w:tc>
      </w:tr>
      <w:tr w:rsidR="00883632" w:rsidRPr="00883632" w:rsidTr="00883632">
        <w:trPr>
          <w:trHeight w:val="320"/>
        </w:trPr>
        <w:tc>
          <w:tcPr>
            <w:tcW w:w="480"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в том числе межбюджетные трансферты из бюджета Пензенской области </w:t>
            </w:r>
          </w:p>
        </w:tc>
        <w:tc>
          <w:tcPr>
            <w:tcW w:w="993" w:type="dxa"/>
            <w:tcBorders>
              <w:left w:val="single" w:sz="2" w:space="0" w:color="000000"/>
              <w:bottom w:val="single" w:sz="8" w:space="0" w:color="000000"/>
            </w:tcBorders>
          </w:tcPr>
          <w:p w:rsidR="00883632" w:rsidRPr="00883632" w:rsidRDefault="00883632" w:rsidP="00816981">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A76484">
            <w:pPr>
              <w:snapToGrid w:val="0"/>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49,7</w:t>
            </w:r>
          </w:p>
        </w:tc>
        <w:tc>
          <w:tcPr>
            <w:tcW w:w="992" w:type="dxa"/>
            <w:tcBorders>
              <w:left w:val="single" w:sz="2" w:space="0" w:color="000000"/>
              <w:bottom w:val="single" w:sz="8" w:space="0" w:color="000000"/>
            </w:tcBorders>
          </w:tcPr>
          <w:p w:rsidR="00883632" w:rsidRPr="00883632" w:rsidRDefault="00883632" w:rsidP="006E0C2E">
            <w:pPr>
              <w:snapToGrid w:val="0"/>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480,7</w:t>
            </w:r>
          </w:p>
        </w:tc>
        <w:tc>
          <w:tcPr>
            <w:tcW w:w="992" w:type="dxa"/>
            <w:tcBorders>
              <w:left w:val="single" w:sz="2" w:space="0" w:color="000000"/>
              <w:bottom w:val="single" w:sz="8" w:space="0" w:color="000000"/>
            </w:tcBorders>
          </w:tcPr>
          <w:p w:rsidR="00883632" w:rsidRPr="00883632" w:rsidRDefault="00883632" w:rsidP="00E52B70">
            <w:pPr>
              <w:snapToGrid w:val="0"/>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240,3</w:t>
            </w:r>
          </w:p>
        </w:tc>
        <w:tc>
          <w:tcPr>
            <w:tcW w:w="993" w:type="dxa"/>
            <w:tcBorders>
              <w:left w:val="single" w:sz="2" w:space="0" w:color="000000"/>
              <w:bottom w:val="single" w:sz="8" w:space="0" w:color="000000"/>
              <w:right w:val="single" w:sz="2" w:space="0" w:color="000000"/>
            </w:tcBorders>
          </w:tcPr>
          <w:p w:rsidR="00883632" w:rsidRPr="00883632" w:rsidRDefault="00883632" w:rsidP="00E52B70">
            <w:pPr>
              <w:snapToGrid w:val="0"/>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26,9</w:t>
            </w:r>
          </w:p>
        </w:tc>
        <w:tc>
          <w:tcPr>
            <w:tcW w:w="992" w:type="dxa"/>
            <w:tcBorders>
              <w:left w:val="single" w:sz="2" w:space="0" w:color="000000"/>
              <w:bottom w:val="single" w:sz="8" w:space="0" w:color="000000"/>
              <w:right w:val="single" w:sz="2" w:space="0" w:color="000000"/>
            </w:tcBorders>
          </w:tcPr>
          <w:p w:rsidR="00883632" w:rsidRPr="00883632" w:rsidRDefault="00883632" w:rsidP="00E52B70">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E52B70">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E52B70">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E52B70">
            <w:pPr>
              <w:snapToGrid w:val="0"/>
              <w:spacing w:line="240" w:lineRule="auto"/>
              <w:jc w:val="center"/>
              <w:rPr>
                <w:rFonts w:ascii="Times New Roman" w:hAnsi="Times New Roman"/>
                <w:sz w:val="18"/>
                <w:szCs w:val="18"/>
                <w:shd w:val="clear" w:color="auto" w:fill="FFFFFF"/>
              </w:rPr>
            </w:pPr>
          </w:p>
        </w:tc>
      </w:tr>
      <w:tr w:rsidR="00883632" w:rsidRPr="00883632" w:rsidTr="00883632">
        <w:trPr>
          <w:trHeight w:val="320"/>
        </w:trPr>
        <w:tc>
          <w:tcPr>
            <w:tcW w:w="480"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Бюджеты муниципальных образований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 </w:t>
            </w:r>
          </w:p>
        </w:tc>
        <w:tc>
          <w:tcPr>
            <w:tcW w:w="993" w:type="dxa"/>
            <w:tcBorders>
              <w:left w:val="single" w:sz="2" w:space="0" w:color="000000"/>
              <w:bottom w:val="single" w:sz="8" w:space="0" w:color="000000"/>
            </w:tcBorders>
          </w:tcPr>
          <w:p w:rsidR="00883632" w:rsidRPr="00883632" w:rsidRDefault="00883632" w:rsidP="00816981">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899,3</w:t>
            </w:r>
          </w:p>
        </w:tc>
        <w:tc>
          <w:tcPr>
            <w:tcW w:w="992" w:type="dxa"/>
            <w:tcBorders>
              <w:left w:val="single" w:sz="2" w:space="0" w:color="000000"/>
              <w:bottom w:val="single" w:sz="8" w:space="0" w:color="000000"/>
            </w:tcBorders>
          </w:tcPr>
          <w:p w:rsidR="00883632" w:rsidRPr="00883632" w:rsidRDefault="00883632" w:rsidP="00E12B7C">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3361,7</w:t>
            </w:r>
          </w:p>
        </w:tc>
        <w:tc>
          <w:tcPr>
            <w:tcW w:w="992" w:type="dxa"/>
            <w:tcBorders>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558,8</w:t>
            </w:r>
          </w:p>
        </w:tc>
        <w:tc>
          <w:tcPr>
            <w:tcW w:w="992" w:type="dxa"/>
            <w:tcBorders>
              <w:left w:val="single" w:sz="2" w:space="0" w:color="000000"/>
              <w:bottom w:val="single" w:sz="8" w:space="0" w:color="000000"/>
            </w:tcBorders>
          </w:tcPr>
          <w:p w:rsidR="00883632" w:rsidRPr="00883632" w:rsidRDefault="00883632" w:rsidP="00D065A7">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577,4</w:t>
            </w:r>
          </w:p>
        </w:tc>
        <w:tc>
          <w:tcPr>
            <w:tcW w:w="993" w:type="dxa"/>
            <w:tcBorders>
              <w:left w:val="single" w:sz="2" w:space="0" w:color="000000"/>
              <w:bottom w:val="single" w:sz="8" w:space="0" w:color="000000"/>
              <w:right w:val="single" w:sz="2" w:space="0" w:color="000000"/>
            </w:tcBorders>
          </w:tcPr>
          <w:p w:rsidR="00883632" w:rsidRPr="00883632" w:rsidRDefault="00883632" w:rsidP="00E52B70">
            <w:pPr>
              <w:spacing w:line="240" w:lineRule="auto"/>
              <w:jc w:val="center"/>
              <w:rPr>
                <w:rFonts w:ascii="Times New Roman" w:hAnsi="Times New Roman"/>
                <w:sz w:val="18"/>
                <w:szCs w:val="18"/>
              </w:rPr>
            </w:pPr>
            <w:r w:rsidRPr="00883632">
              <w:rPr>
                <w:rFonts w:ascii="Times New Roman" w:hAnsi="Times New Roman"/>
                <w:sz w:val="18"/>
                <w:szCs w:val="18"/>
                <w:shd w:val="clear" w:color="auto" w:fill="FFFFFF"/>
              </w:rPr>
              <w:t>415,9 </w:t>
            </w:r>
          </w:p>
        </w:tc>
        <w:tc>
          <w:tcPr>
            <w:tcW w:w="992" w:type="dxa"/>
            <w:tcBorders>
              <w:left w:val="single" w:sz="2" w:space="0" w:color="000000"/>
              <w:bottom w:val="single" w:sz="8" w:space="0" w:color="000000"/>
              <w:right w:val="single" w:sz="2" w:space="0" w:color="000000"/>
            </w:tcBorders>
          </w:tcPr>
          <w:p w:rsidR="00883632" w:rsidRPr="00883632" w:rsidRDefault="00E5175A" w:rsidP="00E52B70">
            <w:pPr>
              <w:spacing w:line="240" w:lineRule="auto"/>
              <w:jc w:val="center"/>
              <w:rPr>
                <w:rFonts w:ascii="Times New Roman" w:hAnsi="Times New Roman"/>
                <w:sz w:val="18"/>
                <w:szCs w:val="18"/>
                <w:shd w:val="clear" w:color="auto" w:fill="FFFFFF"/>
              </w:rPr>
            </w:pPr>
            <w:r>
              <w:rPr>
                <w:rFonts w:ascii="Times New Roman" w:hAnsi="Times New Roman"/>
                <w:sz w:val="18"/>
                <w:szCs w:val="18"/>
                <w:shd w:val="clear" w:color="auto" w:fill="FFFFFF"/>
              </w:rPr>
              <w:t>346,6</w:t>
            </w:r>
          </w:p>
        </w:tc>
        <w:tc>
          <w:tcPr>
            <w:tcW w:w="992" w:type="dxa"/>
            <w:tcBorders>
              <w:left w:val="single" w:sz="2" w:space="0" w:color="000000"/>
              <w:bottom w:val="single" w:sz="8" w:space="0" w:color="000000"/>
              <w:right w:val="single" w:sz="2" w:space="0" w:color="000000"/>
            </w:tcBorders>
          </w:tcPr>
          <w:p w:rsidR="00883632" w:rsidRPr="00883632" w:rsidRDefault="00883632" w:rsidP="00E52B70">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E52B70">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E52B70">
            <w:pPr>
              <w:spacing w:line="240" w:lineRule="auto"/>
              <w:jc w:val="center"/>
              <w:rPr>
                <w:rFonts w:ascii="Times New Roman" w:hAnsi="Times New Roman"/>
                <w:sz w:val="18"/>
                <w:szCs w:val="18"/>
                <w:shd w:val="clear" w:color="auto" w:fill="FFFFFF"/>
              </w:rPr>
            </w:pPr>
          </w:p>
        </w:tc>
      </w:tr>
      <w:tr w:rsidR="00883632" w:rsidRPr="00883632" w:rsidTr="00883632">
        <w:trPr>
          <w:trHeight w:val="320"/>
        </w:trPr>
        <w:tc>
          <w:tcPr>
            <w:tcW w:w="480"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Федеральный бюджет</w:t>
            </w:r>
          </w:p>
        </w:tc>
        <w:tc>
          <w:tcPr>
            <w:tcW w:w="993" w:type="dxa"/>
            <w:tcBorders>
              <w:left w:val="single" w:sz="2" w:space="0" w:color="000000"/>
              <w:bottom w:val="single" w:sz="8" w:space="0" w:color="000000"/>
            </w:tcBorders>
          </w:tcPr>
          <w:p w:rsidR="00883632" w:rsidRPr="00883632" w:rsidRDefault="00883632" w:rsidP="00A76484">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A76484">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A76484">
            <w:pPr>
              <w:spacing w:line="240" w:lineRule="auto"/>
              <w:jc w:val="center"/>
              <w:rPr>
                <w:rFonts w:ascii="Times New Roman" w:hAnsi="Times New Roman"/>
                <w:sz w:val="18"/>
                <w:szCs w:val="18"/>
                <w:shd w:val="clear" w:color="auto" w:fill="FFFFFF"/>
              </w:rPr>
            </w:pPr>
          </w:p>
        </w:tc>
        <w:tc>
          <w:tcPr>
            <w:tcW w:w="993" w:type="dxa"/>
            <w:tcBorders>
              <w:left w:val="single" w:sz="2" w:space="0" w:color="000000"/>
              <w:bottom w:val="single" w:sz="8" w:space="0" w:color="000000"/>
              <w:right w:val="single" w:sz="2" w:space="0" w:color="000000"/>
            </w:tcBorders>
          </w:tcPr>
          <w:p w:rsidR="00883632" w:rsidRPr="00883632" w:rsidRDefault="00883632" w:rsidP="00BA5C6D">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309,0</w:t>
            </w:r>
          </w:p>
        </w:tc>
        <w:tc>
          <w:tcPr>
            <w:tcW w:w="992" w:type="dxa"/>
            <w:tcBorders>
              <w:left w:val="single" w:sz="2" w:space="0" w:color="000000"/>
              <w:bottom w:val="single" w:sz="8" w:space="0" w:color="000000"/>
              <w:right w:val="single" w:sz="2" w:space="0" w:color="000000"/>
            </w:tcBorders>
          </w:tcPr>
          <w:p w:rsidR="00883632" w:rsidRPr="00883632" w:rsidRDefault="00883632" w:rsidP="00A76484">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A76484">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A76484">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A76484">
            <w:pPr>
              <w:spacing w:line="240" w:lineRule="auto"/>
              <w:jc w:val="center"/>
              <w:rPr>
                <w:rFonts w:ascii="Times New Roman" w:hAnsi="Times New Roman"/>
                <w:sz w:val="18"/>
                <w:szCs w:val="18"/>
                <w:shd w:val="clear" w:color="auto" w:fill="FFFFFF"/>
              </w:rPr>
            </w:pPr>
          </w:p>
        </w:tc>
      </w:tr>
      <w:tr w:rsidR="00883632" w:rsidRPr="00883632" w:rsidTr="00883632">
        <w:trPr>
          <w:trHeight w:val="320"/>
        </w:trPr>
        <w:tc>
          <w:tcPr>
            <w:tcW w:w="480"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иные источники  </w:t>
            </w:r>
          </w:p>
        </w:tc>
        <w:tc>
          <w:tcPr>
            <w:tcW w:w="993" w:type="dxa"/>
            <w:tcBorders>
              <w:left w:val="single" w:sz="2" w:space="0" w:color="000000"/>
              <w:bottom w:val="single" w:sz="8" w:space="0" w:color="000000"/>
            </w:tcBorders>
          </w:tcPr>
          <w:p w:rsidR="00883632" w:rsidRPr="00883632" w:rsidRDefault="00883632" w:rsidP="00A76484">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A76484">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6E0C2E">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61,0</w:t>
            </w:r>
          </w:p>
        </w:tc>
        <w:tc>
          <w:tcPr>
            <w:tcW w:w="992" w:type="dxa"/>
            <w:tcBorders>
              <w:left w:val="single" w:sz="2" w:space="0" w:color="000000"/>
              <w:bottom w:val="single" w:sz="8" w:space="0" w:color="000000"/>
            </w:tcBorders>
          </w:tcPr>
          <w:p w:rsidR="00883632" w:rsidRPr="00883632" w:rsidRDefault="00883632" w:rsidP="00A76484">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3" w:type="dxa"/>
            <w:tcBorders>
              <w:left w:val="single" w:sz="2" w:space="0" w:color="000000"/>
              <w:bottom w:val="single" w:sz="8" w:space="0" w:color="000000"/>
              <w:right w:val="single" w:sz="2" w:space="0" w:color="000000"/>
            </w:tcBorders>
          </w:tcPr>
          <w:p w:rsidR="00883632" w:rsidRPr="00883632" w:rsidRDefault="00883632" w:rsidP="00A76484">
            <w:pPr>
              <w:spacing w:line="240" w:lineRule="auto"/>
              <w:jc w:val="center"/>
              <w:rPr>
                <w:rFonts w:ascii="Times New Roman" w:hAnsi="Times New Roman"/>
                <w:sz w:val="18"/>
                <w:szCs w:val="18"/>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right w:val="single" w:sz="2" w:space="0" w:color="000000"/>
            </w:tcBorders>
          </w:tcPr>
          <w:p w:rsidR="00883632" w:rsidRPr="00883632" w:rsidRDefault="00883632" w:rsidP="00A76484">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A76484">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A76484">
            <w:pPr>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A76484">
            <w:pPr>
              <w:spacing w:line="240" w:lineRule="auto"/>
              <w:jc w:val="center"/>
              <w:rPr>
                <w:rFonts w:ascii="Times New Roman" w:hAnsi="Times New Roman"/>
                <w:sz w:val="18"/>
                <w:szCs w:val="18"/>
                <w:shd w:val="clear" w:color="auto" w:fill="FFFFFF"/>
              </w:rPr>
            </w:pPr>
          </w:p>
        </w:tc>
      </w:tr>
      <w:tr w:rsidR="00883632" w:rsidRPr="00883632" w:rsidTr="00883632">
        <w:trPr>
          <w:trHeight w:val="320"/>
        </w:trPr>
        <w:tc>
          <w:tcPr>
            <w:tcW w:w="480" w:type="dxa"/>
            <w:vMerge w:val="restart"/>
            <w:tcBorders>
              <w:left w:val="single" w:sz="2" w:space="0" w:color="000000"/>
            </w:tcBorders>
          </w:tcPr>
          <w:p w:rsidR="00883632" w:rsidRPr="00883632" w:rsidRDefault="00883632" w:rsidP="00A76484">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4.2</w:t>
            </w:r>
          </w:p>
        </w:tc>
        <w:tc>
          <w:tcPr>
            <w:tcW w:w="1221" w:type="dxa"/>
            <w:vMerge w:val="restart"/>
            <w:tcBorders>
              <w:left w:val="single" w:sz="2" w:space="0" w:color="000000"/>
            </w:tcBorders>
          </w:tcPr>
          <w:p w:rsidR="00883632" w:rsidRPr="00883632" w:rsidRDefault="00883632" w:rsidP="00A76484">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Основное мероприятие</w:t>
            </w:r>
          </w:p>
        </w:tc>
        <w:tc>
          <w:tcPr>
            <w:tcW w:w="2268" w:type="dxa"/>
            <w:vMerge w:val="restart"/>
            <w:tcBorders>
              <w:left w:val="single" w:sz="2" w:space="0" w:color="000000"/>
            </w:tcBorders>
          </w:tcPr>
          <w:p w:rsidR="00883632" w:rsidRPr="00883632" w:rsidRDefault="00883632" w:rsidP="00A76484">
            <w:pPr>
              <w:widowControl w:val="0"/>
              <w:autoSpaceDE w:val="0"/>
              <w:snapToGrid w:val="0"/>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«Улучшение качества предоставления коммунальных услуг населению»</w:t>
            </w:r>
          </w:p>
        </w:tc>
        <w:tc>
          <w:tcPr>
            <w:tcW w:w="2410" w:type="dxa"/>
            <w:tcBorders>
              <w:left w:val="single" w:sz="2" w:space="0" w:color="000000"/>
              <w:bottom w:val="single" w:sz="8" w:space="0" w:color="000000"/>
            </w:tcBorders>
          </w:tcPr>
          <w:p w:rsidR="00883632" w:rsidRPr="00883632" w:rsidRDefault="00883632" w:rsidP="00A76484">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всего </w:t>
            </w:r>
          </w:p>
        </w:tc>
        <w:tc>
          <w:tcPr>
            <w:tcW w:w="993"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rPr>
            </w:pPr>
          </w:p>
        </w:tc>
        <w:tc>
          <w:tcPr>
            <w:tcW w:w="992" w:type="dxa"/>
            <w:tcBorders>
              <w:left w:val="single" w:sz="2" w:space="0" w:color="000000"/>
              <w:bottom w:val="single" w:sz="8" w:space="0" w:color="000000"/>
            </w:tcBorders>
          </w:tcPr>
          <w:p w:rsidR="00883632" w:rsidRPr="00883632" w:rsidRDefault="00883632" w:rsidP="002826D6">
            <w:pPr>
              <w:spacing w:line="240" w:lineRule="auto"/>
              <w:jc w:val="right"/>
              <w:rPr>
                <w:rFonts w:ascii="Times New Roman" w:hAnsi="Times New Roman"/>
                <w:b/>
                <w:sz w:val="18"/>
                <w:szCs w:val="18"/>
              </w:rPr>
            </w:pPr>
            <w:r w:rsidRPr="00883632">
              <w:rPr>
                <w:rFonts w:ascii="Times New Roman" w:hAnsi="Times New Roman"/>
                <w:b/>
                <w:sz w:val="18"/>
                <w:szCs w:val="18"/>
              </w:rPr>
              <w:t>2606,2</w:t>
            </w:r>
          </w:p>
        </w:tc>
        <w:tc>
          <w:tcPr>
            <w:tcW w:w="992" w:type="dxa"/>
            <w:tcBorders>
              <w:left w:val="single" w:sz="2" w:space="0" w:color="000000"/>
              <w:bottom w:val="single" w:sz="8" w:space="0" w:color="000000"/>
            </w:tcBorders>
          </w:tcPr>
          <w:p w:rsidR="00883632" w:rsidRPr="00883632" w:rsidRDefault="00883632" w:rsidP="006E0C2E">
            <w:pPr>
              <w:spacing w:line="240" w:lineRule="auto"/>
              <w:jc w:val="right"/>
              <w:rPr>
                <w:rFonts w:ascii="Times New Roman" w:hAnsi="Times New Roman"/>
                <w:b/>
                <w:sz w:val="18"/>
                <w:szCs w:val="18"/>
              </w:rPr>
            </w:pPr>
            <w:r w:rsidRPr="00883632">
              <w:rPr>
                <w:rFonts w:ascii="Times New Roman" w:hAnsi="Times New Roman"/>
                <w:b/>
                <w:sz w:val="18"/>
                <w:szCs w:val="18"/>
              </w:rPr>
              <w:t>699,0</w:t>
            </w:r>
          </w:p>
        </w:tc>
        <w:tc>
          <w:tcPr>
            <w:tcW w:w="992" w:type="dxa"/>
            <w:tcBorders>
              <w:left w:val="single" w:sz="2" w:space="0" w:color="000000"/>
              <w:bottom w:val="single" w:sz="8" w:space="0" w:color="000000"/>
            </w:tcBorders>
          </w:tcPr>
          <w:p w:rsidR="00883632" w:rsidRPr="00883632" w:rsidRDefault="00883632" w:rsidP="002826D6">
            <w:pPr>
              <w:spacing w:line="240" w:lineRule="auto"/>
              <w:jc w:val="right"/>
              <w:rPr>
                <w:rFonts w:ascii="Times New Roman" w:hAnsi="Times New Roman"/>
                <w:b/>
                <w:sz w:val="18"/>
                <w:szCs w:val="18"/>
              </w:rPr>
            </w:pPr>
            <w:r w:rsidRPr="00883632">
              <w:rPr>
                <w:rFonts w:ascii="Times New Roman" w:hAnsi="Times New Roman"/>
                <w:b/>
                <w:sz w:val="18"/>
                <w:szCs w:val="18"/>
              </w:rPr>
              <w:t>18990,3</w:t>
            </w:r>
          </w:p>
        </w:tc>
        <w:tc>
          <w:tcPr>
            <w:tcW w:w="993" w:type="dxa"/>
            <w:tcBorders>
              <w:left w:val="single" w:sz="2" w:space="0" w:color="000000"/>
              <w:bottom w:val="single" w:sz="8" w:space="0" w:color="000000"/>
              <w:right w:val="single" w:sz="2" w:space="0" w:color="000000"/>
            </w:tcBorders>
          </w:tcPr>
          <w:p w:rsidR="00883632" w:rsidRPr="00883632" w:rsidRDefault="00883632" w:rsidP="00194D5D">
            <w:pPr>
              <w:spacing w:line="240" w:lineRule="auto"/>
              <w:jc w:val="right"/>
              <w:rPr>
                <w:rFonts w:ascii="Times New Roman" w:hAnsi="Times New Roman"/>
                <w:b/>
                <w:sz w:val="18"/>
                <w:szCs w:val="18"/>
              </w:rPr>
            </w:pPr>
            <w:r w:rsidRPr="00883632">
              <w:rPr>
                <w:rFonts w:ascii="Times New Roman" w:hAnsi="Times New Roman"/>
                <w:b/>
                <w:sz w:val="18"/>
                <w:szCs w:val="18"/>
              </w:rPr>
              <w:t>11581,</w:t>
            </w:r>
            <w:r w:rsidR="00194D5D">
              <w:rPr>
                <w:rFonts w:ascii="Times New Roman" w:hAnsi="Times New Roman"/>
                <w:b/>
                <w:sz w:val="18"/>
                <w:szCs w:val="18"/>
              </w:rPr>
              <w:t>5</w:t>
            </w: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r>
      <w:tr w:rsidR="00883632" w:rsidRPr="00883632" w:rsidTr="00883632">
        <w:trPr>
          <w:trHeight w:val="749"/>
        </w:trPr>
        <w:tc>
          <w:tcPr>
            <w:tcW w:w="480" w:type="dxa"/>
            <w:vMerge/>
            <w:tcBorders>
              <w:lef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1221" w:type="dxa"/>
            <w:vMerge/>
            <w:tcBorders>
              <w:lef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2268" w:type="dxa"/>
            <w:vMerge/>
            <w:tcBorders>
              <w:left w:val="single" w:sz="2" w:space="0" w:color="000000"/>
            </w:tcBorders>
          </w:tcPr>
          <w:p w:rsidR="00883632" w:rsidRPr="00883632" w:rsidRDefault="00883632" w:rsidP="00806208">
            <w:pPr>
              <w:pStyle w:val="a3"/>
              <w:widowControl w:val="0"/>
              <w:autoSpaceDE w:val="0"/>
              <w:snapToGrid w:val="0"/>
              <w:jc w:val="center"/>
              <w:rPr>
                <w:b w:val="0"/>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 </w:t>
            </w:r>
            <w:proofErr w:type="spellStart"/>
            <w:r w:rsidRPr="00883632">
              <w:rPr>
                <w:rFonts w:ascii="Times New Roman" w:hAnsi="Times New Roman" w:cs="Times New Roman"/>
                <w:sz w:val="18"/>
                <w:szCs w:val="18"/>
                <w:shd w:val="clear" w:color="auto" w:fill="FFFFFF"/>
              </w:rPr>
              <w:t>Верхнеломовского</w:t>
            </w:r>
            <w:proofErr w:type="spellEnd"/>
            <w:r w:rsidRPr="00883632">
              <w:rPr>
                <w:rFonts w:ascii="Times New Roman" w:hAnsi="Times New Roman" w:cs="Times New Roman"/>
                <w:sz w:val="18"/>
                <w:szCs w:val="18"/>
                <w:shd w:val="clear" w:color="auto" w:fill="FFFFFF"/>
              </w:rPr>
              <w:t xml:space="preserve"> сельсовета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w:t>
            </w:r>
          </w:p>
        </w:tc>
        <w:tc>
          <w:tcPr>
            <w:tcW w:w="993"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rPr>
            </w:pPr>
          </w:p>
        </w:tc>
        <w:tc>
          <w:tcPr>
            <w:tcW w:w="992" w:type="dxa"/>
            <w:tcBorders>
              <w:left w:val="single" w:sz="2" w:space="0" w:color="000000"/>
              <w:bottom w:val="single" w:sz="8" w:space="0" w:color="000000"/>
            </w:tcBorders>
          </w:tcPr>
          <w:p w:rsidR="00883632" w:rsidRPr="00883632" w:rsidRDefault="00883632" w:rsidP="00A500DF">
            <w:pPr>
              <w:spacing w:line="240" w:lineRule="auto"/>
              <w:jc w:val="right"/>
              <w:rPr>
                <w:rFonts w:ascii="Times New Roman" w:hAnsi="Times New Roman"/>
                <w:b/>
                <w:sz w:val="18"/>
                <w:szCs w:val="18"/>
              </w:rPr>
            </w:pPr>
            <w:r w:rsidRPr="00883632">
              <w:rPr>
                <w:rFonts w:ascii="Times New Roman" w:hAnsi="Times New Roman"/>
                <w:b/>
                <w:sz w:val="18"/>
                <w:szCs w:val="18"/>
              </w:rPr>
              <w:t>777,0</w:t>
            </w:r>
          </w:p>
        </w:tc>
        <w:tc>
          <w:tcPr>
            <w:tcW w:w="992" w:type="dxa"/>
            <w:tcBorders>
              <w:left w:val="single" w:sz="2" w:space="0" w:color="000000"/>
              <w:bottom w:val="single" w:sz="8" w:space="0" w:color="000000"/>
            </w:tcBorders>
          </w:tcPr>
          <w:p w:rsidR="00883632" w:rsidRPr="00883632" w:rsidRDefault="00883632" w:rsidP="006E0C2E">
            <w:pPr>
              <w:spacing w:line="240" w:lineRule="auto"/>
              <w:jc w:val="right"/>
              <w:rPr>
                <w:rFonts w:ascii="Times New Roman" w:hAnsi="Times New Roman"/>
                <w:b/>
                <w:sz w:val="18"/>
                <w:szCs w:val="18"/>
              </w:rPr>
            </w:pPr>
            <w:r w:rsidRPr="00883632">
              <w:rPr>
                <w:rFonts w:ascii="Times New Roman" w:hAnsi="Times New Roman"/>
                <w:b/>
                <w:sz w:val="18"/>
                <w:szCs w:val="18"/>
              </w:rPr>
              <w:t>242,6</w:t>
            </w:r>
          </w:p>
        </w:tc>
        <w:tc>
          <w:tcPr>
            <w:tcW w:w="992" w:type="dxa"/>
            <w:tcBorders>
              <w:left w:val="single" w:sz="2" w:space="0" w:color="000000"/>
              <w:bottom w:val="single" w:sz="8" w:space="0" w:color="000000"/>
            </w:tcBorders>
          </w:tcPr>
          <w:p w:rsidR="00883632" w:rsidRPr="00883632" w:rsidRDefault="00883632" w:rsidP="002826D6">
            <w:pPr>
              <w:spacing w:line="240" w:lineRule="auto"/>
              <w:jc w:val="right"/>
              <w:rPr>
                <w:rFonts w:ascii="Times New Roman" w:hAnsi="Times New Roman"/>
                <w:b/>
                <w:sz w:val="18"/>
                <w:szCs w:val="18"/>
              </w:rPr>
            </w:pPr>
            <w:r w:rsidRPr="00883632">
              <w:rPr>
                <w:rFonts w:ascii="Times New Roman" w:hAnsi="Times New Roman"/>
                <w:b/>
                <w:sz w:val="18"/>
                <w:szCs w:val="18"/>
              </w:rPr>
              <w:t>559,3</w:t>
            </w:r>
          </w:p>
        </w:tc>
        <w:tc>
          <w:tcPr>
            <w:tcW w:w="993"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r w:rsidRPr="00883632">
              <w:rPr>
                <w:rFonts w:ascii="Times New Roman" w:hAnsi="Times New Roman"/>
                <w:b/>
                <w:sz w:val="18"/>
                <w:szCs w:val="18"/>
              </w:rPr>
              <w:t>249,4</w:t>
            </w: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r>
      <w:tr w:rsidR="00883632" w:rsidRPr="00883632" w:rsidTr="00883632">
        <w:trPr>
          <w:trHeight w:val="320"/>
        </w:trPr>
        <w:tc>
          <w:tcPr>
            <w:tcW w:w="480" w:type="dxa"/>
            <w:vMerge/>
            <w:tcBorders>
              <w:lef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1221" w:type="dxa"/>
            <w:vMerge/>
            <w:tcBorders>
              <w:lef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2268" w:type="dxa"/>
            <w:vMerge/>
            <w:tcBorders>
              <w:left w:val="single" w:sz="2" w:space="0" w:color="000000"/>
            </w:tcBorders>
          </w:tcPr>
          <w:p w:rsidR="00883632" w:rsidRPr="00883632" w:rsidRDefault="00883632" w:rsidP="00806208">
            <w:pPr>
              <w:pStyle w:val="a3"/>
              <w:widowControl w:val="0"/>
              <w:autoSpaceDE w:val="0"/>
              <w:snapToGrid w:val="0"/>
              <w:jc w:val="center"/>
              <w:rPr>
                <w:b w:val="0"/>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в том числе межбюджетные трансферты из бюджета Пензенской области </w:t>
            </w:r>
          </w:p>
        </w:tc>
        <w:tc>
          <w:tcPr>
            <w:tcW w:w="993"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rPr>
            </w:pPr>
          </w:p>
        </w:tc>
        <w:tc>
          <w:tcPr>
            <w:tcW w:w="992" w:type="dxa"/>
            <w:tcBorders>
              <w:left w:val="single" w:sz="2" w:space="0" w:color="000000"/>
              <w:bottom w:val="single" w:sz="8" w:space="0" w:color="000000"/>
            </w:tcBorders>
          </w:tcPr>
          <w:p w:rsidR="00883632" w:rsidRPr="00883632" w:rsidRDefault="00883632" w:rsidP="00A500DF">
            <w:pPr>
              <w:spacing w:line="240" w:lineRule="auto"/>
              <w:jc w:val="right"/>
              <w:rPr>
                <w:rFonts w:ascii="Times New Roman" w:hAnsi="Times New Roman"/>
                <w:b/>
                <w:sz w:val="18"/>
                <w:szCs w:val="18"/>
              </w:rPr>
            </w:pPr>
            <w:r w:rsidRPr="00883632">
              <w:rPr>
                <w:rFonts w:ascii="Times New Roman" w:hAnsi="Times New Roman"/>
                <w:b/>
                <w:sz w:val="18"/>
                <w:szCs w:val="18"/>
              </w:rPr>
              <w:t>329,2</w:t>
            </w:r>
          </w:p>
        </w:tc>
        <w:tc>
          <w:tcPr>
            <w:tcW w:w="992" w:type="dxa"/>
            <w:tcBorders>
              <w:left w:val="single" w:sz="2" w:space="0" w:color="000000"/>
              <w:bottom w:val="single" w:sz="8" w:space="0" w:color="000000"/>
            </w:tcBorders>
          </w:tcPr>
          <w:p w:rsidR="00883632" w:rsidRPr="00883632" w:rsidRDefault="00883632" w:rsidP="006E0C2E">
            <w:pPr>
              <w:spacing w:line="240" w:lineRule="auto"/>
              <w:jc w:val="right"/>
              <w:rPr>
                <w:rFonts w:ascii="Times New Roman" w:hAnsi="Times New Roman"/>
                <w:b/>
                <w:sz w:val="18"/>
                <w:szCs w:val="18"/>
              </w:rPr>
            </w:pPr>
            <w:r w:rsidRPr="00883632">
              <w:rPr>
                <w:rFonts w:ascii="Times New Roman" w:hAnsi="Times New Roman"/>
                <w:b/>
                <w:sz w:val="18"/>
                <w:szCs w:val="18"/>
              </w:rPr>
              <w:t>456,4</w:t>
            </w:r>
          </w:p>
        </w:tc>
        <w:tc>
          <w:tcPr>
            <w:tcW w:w="992" w:type="dxa"/>
            <w:tcBorders>
              <w:left w:val="single" w:sz="2" w:space="0" w:color="000000"/>
              <w:bottom w:val="single" w:sz="8" w:space="0" w:color="000000"/>
            </w:tcBorders>
          </w:tcPr>
          <w:p w:rsidR="00883632" w:rsidRPr="00883632" w:rsidRDefault="00883632" w:rsidP="002826D6">
            <w:pPr>
              <w:spacing w:line="240" w:lineRule="auto"/>
              <w:jc w:val="right"/>
              <w:rPr>
                <w:rFonts w:ascii="Times New Roman" w:hAnsi="Times New Roman"/>
                <w:b/>
                <w:sz w:val="18"/>
                <w:szCs w:val="18"/>
              </w:rPr>
            </w:pPr>
            <w:r w:rsidRPr="00883632">
              <w:rPr>
                <w:rFonts w:ascii="Times New Roman" w:hAnsi="Times New Roman"/>
                <w:b/>
                <w:sz w:val="18"/>
                <w:szCs w:val="18"/>
              </w:rPr>
              <w:t>8294,0</w:t>
            </w:r>
          </w:p>
        </w:tc>
        <w:tc>
          <w:tcPr>
            <w:tcW w:w="993" w:type="dxa"/>
            <w:tcBorders>
              <w:left w:val="single" w:sz="2" w:space="0" w:color="000000"/>
              <w:bottom w:val="single" w:sz="8" w:space="0" w:color="000000"/>
              <w:right w:val="single" w:sz="2" w:space="0" w:color="000000"/>
            </w:tcBorders>
          </w:tcPr>
          <w:p w:rsidR="00883632" w:rsidRPr="00883632" w:rsidRDefault="00883632" w:rsidP="00D465E3">
            <w:pPr>
              <w:spacing w:line="240" w:lineRule="auto"/>
              <w:jc w:val="right"/>
              <w:rPr>
                <w:rFonts w:ascii="Times New Roman" w:hAnsi="Times New Roman"/>
                <w:b/>
                <w:sz w:val="18"/>
                <w:szCs w:val="18"/>
              </w:rPr>
            </w:pPr>
            <w:r w:rsidRPr="00883632">
              <w:rPr>
                <w:rFonts w:ascii="Times New Roman" w:hAnsi="Times New Roman"/>
                <w:b/>
                <w:sz w:val="18"/>
                <w:szCs w:val="18"/>
              </w:rPr>
              <w:t>906,6</w:t>
            </w: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r>
      <w:tr w:rsidR="00883632" w:rsidRPr="00883632" w:rsidTr="00883632">
        <w:trPr>
          <w:trHeight w:val="320"/>
        </w:trPr>
        <w:tc>
          <w:tcPr>
            <w:tcW w:w="480" w:type="dxa"/>
            <w:vMerge/>
            <w:tcBorders>
              <w:lef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1221" w:type="dxa"/>
            <w:vMerge/>
            <w:tcBorders>
              <w:lef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2268" w:type="dxa"/>
            <w:vMerge/>
            <w:tcBorders>
              <w:left w:val="single" w:sz="2" w:space="0" w:color="000000"/>
            </w:tcBorders>
          </w:tcPr>
          <w:p w:rsidR="00883632" w:rsidRPr="00883632" w:rsidRDefault="00883632" w:rsidP="00806208">
            <w:pPr>
              <w:pStyle w:val="a3"/>
              <w:widowControl w:val="0"/>
              <w:autoSpaceDE w:val="0"/>
              <w:snapToGrid w:val="0"/>
              <w:jc w:val="center"/>
              <w:rPr>
                <w:b w:val="0"/>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Бюджеты муниципальных образований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 </w:t>
            </w:r>
          </w:p>
        </w:tc>
        <w:tc>
          <w:tcPr>
            <w:tcW w:w="993"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rPr>
            </w:pPr>
          </w:p>
        </w:tc>
        <w:tc>
          <w:tcPr>
            <w:tcW w:w="992" w:type="dxa"/>
            <w:tcBorders>
              <w:left w:val="single" w:sz="2" w:space="0" w:color="000000"/>
              <w:bottom w:val="single" w:sz="8" w:space="0" w:color="000000"/>
            </w:tcBorders>
          </w:tcPr>
          <w:p w:rsidR="00883632" w:rsidRPr="00883632" w:rsidRDefault="00883632" w:rsidP="002826D6">
            <w:pPr>
              <w:spacing w:line="240" w:lineRule="auto"/>
              <w:jc w:val="right"/>
              <w:rPr>
                <w:rFonts w:ascii="Times New Roman" w:hAnsi="Times New Roman"/>
                <w:b/>
                <w:sz w:val="18"/>
                <w:szCs w:val="18"/>
              </w:rPr>
            </w:pPr>
            <w:r w:rsidRPr="00883632">
              <w:rPr>
                <w:rFonts w:ascii="Times New Roman" w:hAnsi="Times New Roman"/>
                <w:b/>
                <w:sz w:val="18"/>
                <w:szCs w:val="18"/>
              </w:rPr>
              <w:t>1500,0</w:t>
            </w:r>
          </w:p>
        </w:tc>
        <w:tc>
          <w:tcPr>
            <w:tcW w:w="992" w:type="dxa"/>
            <w:tcBorders>
              <w:left w:val="single" w:sz="2" w:space="0" w:color="000000"/>
              <w:bottom w:val="single" w:sz="8" w:space="0" w:color="000000"/>
            </w:tcBorders>
          </w:tcPr>
          <w:p w:rsidR="00883632" w:rsidRPr="00883632" w:rsidRDefault="00883632" w:rsidP="006E0C2E">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tcBorders>
          </w:tcPr>
          <w:p w:rsidR="00883632" w:rsidRPr="00883632" w:rsidRDefault="00883632" w:rsidP="002826D6">
            <w:pPr>
              <w:spacing w:line="240" w:lineRule="auto"/>
              <w:jc w:val="right"/>
              <w:rPr>
                <w:rFonts w:ascii="Times New Roman" w:hAnsi="Times New Roman"/>
                <w:b/>
                <w:sz w:val="18"/>
                <w:szCs w:val="18"/>
              </w:rPr>
            </w:pPr>
          </w:p>
        </w:tc>
        <w:tc>
          <w:tcPr>
            <w:tcW w:w="993"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r>
      <w:tr w:rsidR="00883632" w:rsidRPr="00883632" w:rsidTr="00883632">
        <w:trPr>
          <w:trHeight w:val="320"/>
        </w:trPr>
        <w:tc>
          <w:tcPr>
            <w:tcW w:w="480" w:type="dxa"/>
            <w:vMerge/>
            <w:tcBorders>
              <w:left w:val="single" w:sz="2" w:space="0" w:color="000000"/>
              <w:bottom w:val="single" w:sz="8"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1221" w:type="dxa"/>
            <w:vMerge/>
            <w:tcBorders>
              <w:left w:val="single" w:sz="2" w:space="0" w:color="000000"/>
              <w:bottom w:val="single" w:sz="8"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2268" w:type="dxa"/>
            <w:vMerge/>
            <w:tcBorders>
              <w:left w:val="single" w:sz="2" w:space="0" w:color="000000"/>
              <w:bottom w:val="single" w:sz="8" w:space="0" w:color="000000"/>
            </w:tcBorders>
          </w:tcPr>
          <w:p w:rsidR="00883632" w:rsidRPr="00883632" w:rsidRDefault="00883632" w:rsidP="00806208">
            <w:pPr>
              <w:pStyle w:val="a3"/>
              <w:widowControl w:val="0"/>
              <w:autoSpaceDE w:val="0"/>
              <w:snapToGrid w:val="0"/>
              <w:jc w:val="center"/>
              <w:rPr>
                <w:b w:val="0"/>
                <w:sz w:val="18"/>
                <w:szCs w:val="18"/>
              </w:rPr>
            </w:pPr>
          </w:p>
        </w:tc>
        <w:tc>
          <w:tcPr>
            <w:tcW w:w="2410" w:type="dxa"/>
            <w:tcBorders>
              <w:left w:val="single" w:sz="2" w:space="0" w:color="000000"/>
              <w:bottom w:val="single" w:sz="8" w:space="0" w:color="000000"/>
            </w:tcBorders>
          </w:tcPr>
          <w:p w:rsidR="00883632" w:rsidRPr="00883632" w:rsidRDefault="00883632" w:rsidP="006A39A9">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Федеральный бюджет</w:t>
            </w:r>
          </w:p>
        </w:tc>
        <w:tc>
          <w:tcPr>
            <w:tcW w:w="993"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rPr>
            </w:pPr>
          </w:p>
        </w:tc>
        <w:tc>
          <w:tcPr>
            <w:tcW w:w="992" w:type="dxa"/>
            <w:tcBorders>
              <w:left w:val="single" w:sz="2" w:space="0" w:color="000000"/>
              <w:bottom w:val="single" w:sz="8" w:space="0" w:color="000000"/>
            </w:tcBorders>
          </w:tcPr>
          <w:p w:rsidR="00883632" w:rsidRPr="00883632" w:rsidRDefault="00883632" w:rsidP="002826D6">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tcBorders>
          </w:tcPr>
          <w:p w:rsidR="00883632" w:rsidRPr="00883632" w:rsidRDefault="00883632" w:rsidP="006E0C2E">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tcBorders>
          </w:tcPr>
          <w:p w:rsidR="00883632" w:rsidRPr="00883632" w:rsidRDefault="00883632" w:rsidP="002826D6">
            <w:pPr>
              <w:spacing w:line="240" w:lineRule="auto"/>
              <w:jc w:val="right"/>
              <w:rPr>
                <w:rFonts w:ascii="Times New Roman" w:hAnsi="Times New Roman"/>
                <w:b/>
                <w:sz w:val="18"/>
                <w:szCs w:val="18"/>
              </w:rPr>
            </w:pPr>
            <w:r w:rsidRPr="00883632">
              <w:rPr>
                <w:rFonts w:ascii="Times New Roman" w:hAnsi="Times New Roman"/>
                <w:b/>
                <w:sz w:val="18"/>
                <w:szCs w:val="18"/>
              </w:rPr>
              <w:t>10137,0</w:t>
            </w:r>
          </w:p>
        </w:tc>
        <w:tc>
          <w:tcPr>
            <w:tcW w:w="993" w:type="dxa"/>
            <w:tcBorders>
              <w:left w:val="single" w:sz="2" w:space="0" w:color="000000"/>
              <w:bottom w:val="single" w:sz="8" w:space="0" w:color="000000"/>
              <w:right w:val="single" w:sz="2" w:space="0" w:color="000000"/>
            </w:tcBorders>
          </w:tcPr>
          <w:p w:rsidR="00883632" w:rsidRPr="00883632" w:rsidRDefault="00883632" w:rsidP="00194D5D">
            <w:pPr>
              <w:spacing w:line="240" w:lineRule="auto"/>
              <w:jc w:val="right"/>
              <w:rPr>
                <w:rFonts w:ascii="Times New Roman" w:hAnsi="Times New Roman"/>
                <w:b/>
                <w:sz w:val="18"/>
                <w:szCs w:val="18"/>
              </w:rPr>
            </w:pPr>
            <w:r w:rsidRPr="00883632">
              <w:rPr>
                <w:rFonts w:ascii="Times New Roman" w:hAnsi="Times New Roman"/>
                <w:b/>
                <w:sz w:val="18"/>
                <w:szCs w:val="18"/>
              </w:rPr>
              <w:t>10425,</w:t>
            </w:r>
            <w:r w:rsidR="00194D5D">
              <w:rPr>
                <w:rFonts w:ascii="Times New Roman" w:hAnsi="Times New Roman"/>
                <w:b/>
                <w:sz w:val="18"/>
                <w:szCs w:val="18"/>
              </w:rPr>
              <w:t>5</w:t>
            </w: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r>
      <w:tr w:rsidR="00883632" w:rsidRPr="00883632" w:rsidTr="00883632">
        <w:trPr>
          <w:trHeight w:val="320"/>
        </w:trPr>
        <w:tc>
          <w:tcPr>
            <w:tcW w:w="480" w:type="dxa"/>
            <w:vMerge/>
            <w:tcBorders>
              <w:left w:val="single" w:sz="2" w:space="0" w:color="000000"/>
              <w:bottom w:val="single" w:sz="8"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1221" w:type="dxa"/>
            <w:vMerge/>
            <w:tcBorders>
              <w:left w:val="single" w:sz="2" w:space="0" w:color="000000"/>
              <w:bottom w:val="single" w:sz="8"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2268" w:type="dxa"/>
            <w:vMerge/>
            <w:tcBorders>
              <w:left w:val="single" w:sz="2" w:space="0" w:color="000000"/>
              <w:bottom w:val="single" w:sz="8" w:space="0" w:color="000000"/>
            </w:tcBorders>
          </w:tcPr>
          <w:p w:rsidR="00883632" w:rsidRPr="00883632" w:rsidRDefault="00883632" w:rsidP="00806208">
            <w:pPr>
              <w:pStyle w:val="a3"/>
              <w:widowControl w:val="0"/>
              <w:autoSpaceDE w:val="0"/>
              <w:snapToGrid w:val="0"/>
              <w:jc w:val="center"/>
              <w:rPr>
                <w:b w:val="0"/>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иные источники  </w:t>
            </w:r>
          </w:p>
        </w:tc>
        <w:tc>
          <w:tcPr>
            <w:tcW w:w="993"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rPr>
            </w:pPr>
          </w:p>
        </w:tc>
        <w:tc>
          <w:tcPr>
            <w:tcW w:w="992" w:type="dxa"/>
            <w:tcBorders>
              <w:left w:val="single" w:sz="2" w:space="0" w:color="000000"/>
              <w:bottom w:val="single" w:sz="8" w:space="0" w:color="000000"/>
            </w:tcBorders>
          </w:tcPr>
          <w:p w:rsidR="00883632" w:rsidRPr="00883632" w:rsidRDefault="00883632" w:rsidP="002826D6">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tcBorders>
          </w:tcPr>
          <w:p w:rsidR="00883632" w:rsidRPr="00883632" w:rsidRDefault="00883632" w:rsidP="006E0C2E">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tcBorders>
          </w:tcPr>
          <w:p w:rsidR="00883632" w:rsidRPr="00883632" w:rsidRDefault="00883632" w:rsidP="002826D6">
            <w:pPr>
              <w:spacing w:line="240" w:lineRule="auto"/>
              <w:jc w:val="right"/>
              <w:rPr>
                <w:rFonts w:ascii="Times New Roman" w:hAnsi="Times New Roman"/>
                <w:b/>
                <w:sz w:val="18"/>
                <w:szCs w:val="18"/>
              </w:rPr>
            </w:pPr>
          </w:p>
        </w:tc>
        <w:tc>
          <w:tcPr>
            <w:tcW w:w="993"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r>
      <w:tr w:rsidR="00E5175A" w:rsidRPr="00883632" w:rsidTr="00883632">
        <w:trPr>
          <w:trHeight w:val="320"/>
        </w:trPr>
        <w:tc>
          <w:tcPr>
            <w:tcW w:w="480" w:type="dxa"/>
            <w:vMerge w:val="restart"/>
            <w:tcBorders>
              <w:left w:val="single" w:sz="2" w:space="0" w:color="000000"/>
              <w:bottom w:val="single" w:sz="8" w:space="0" w:color="000000"/>
            </w:tcBorders>
          </w:tcPr>
          <w:p w:rsidR="00E5175A" w:rsidRPr="00883632" w:rsidRDefault="00E5175A" w:rsidP="002826D6">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 xml:space="preserve"> 5</w:t>
            </w:r>
          </w:p>
        </w:tc>
        <w:tc>
          <w:tcPr>
            <w:tcW w:w="1221" w:type="dxa"/>
            <w:vMerge w:val="restart"/>
            <w:tcBorders>
              <w:left w:val="single" w:sz="2" w:space="0" w:color="000000"/>
              <w:bottom w:val="single" w:sz="8" w:space="0" w:color="000000"/>
            </w:tcBorders>
          </w:tcPr>
          <w:p w:rsidR="00E5175A" w:rsidRPr="00883632" w:rsidRDefault="00E5175A" w:rsidP="002826D6">
            <w:pPr>
              <w:spacing w:line="240" w:lineRule="auto"/>
              <w:rPr>
                <w:rFonts w:ascii="Times New Roman" w:hAnsi="Times New Roman"/>
                <w:sz w:val="18"/>
                <w:szCs w:val="18"/>
                <w:shd w:val="clear" w:color="auto" w:fill="FFFFFF"/>
              </w:rPr>
            </w:pPr>
            <w:proofErr w:type="spellStart"/>
            <w:proofErr w:type="gramStart"/>
            <w:r w:rsidRPr="00883632">
              <w:rPr>
                <w:rFonts w:ascii="Times New Roman" w:hAnsi="Times New Roman"/>
                <w:sz w:val="18"/>
                <w:szCs w:val="18"/>
                <w:shd w:val="clear" w:color="auto" w:fill="FFFFFF"/>
              </w:rPr>
              <w:t>Подпрограм-ма</w:t>
            </w:r>
            <w:proofErr w:type="spellEnd"/>
            <w:proofErr w:type="gramEnd"/>
            <w:r w:rsidRPr="00883632">
              <w:rPr>
                <w:rFonts w:ascii="Times New Roman" w:hAnsi="Times New Roman"/>
                <w:sz w:val="18"/>
                <w:szCs w:val="18"/>
                <w:shd w:val="clear" w:color="auto" w:fill="FFFFFF"/>
              </w:rPr>
              <w:t xml:space="preserve"> 5</w:t>
            </w:r>
          </w:p>
        </w:tc>
        <w:tc>
          <w:tcPr>
            <w:tcW w:w="2268" w:type="dxa"/>
            <w:vMerge w:val="restart"/>
            <w:tcBorders>
              <w:left w:val="single" w:sz="2" w:space="0" w:color="000000"/>
              <w:bottom w:val="single" w:sz="8" w:space="0" w:color="000000"/>
            </w:tcBorders>
          </w:tcPr>
          <w:p w:rsidR="00E5175A" w:rsidRPr="00883632" w:rsidRDefault="00E5175A" w:rsidP="00806208">
            <w:pPr>
              <w:pStyle w:val="a3"/>
              <w:widowControl w:val="0"/>
              <w:autoSpaceDE w:val="0"/>
              <w:snapToGrid w:val="0"/>
              <w:jc w:val="center"/>
              <w:rPr>
                <w:sz w:val="18"/>
                <w:szCs w:val="18"/>
                <w:shd w:val="clear" w:color="auto" w:fill="FFFFFF"/>
              </w:rPr>
            </w:pPr>
            <w:r w:rsidRPr="00883632">
              <w:rPr>
                <w:b w:val="0"/>
                <w:sz w:val="18"/>
                <w:szCs w:val="18"/>
              </w:rPr>
              <w:t>«Профилактика правонарушений и борьба с преступностью на территории Верхнеломовского   сельсовета Нижнеломовского района Пензенской</w:t>
            </w:r>
          </w:p>
        </w:tc>
        <w:tc>
          <w:tcPr>
            <w:tcW w:w="2410" w:type="dxa"/>
            <w:tcBorders>
              <w:left w:val="single" w:sz="2" w:space="0" w:color="000000"/>
              <w:bottom w:val="single" w:sz="8" w:space="0" w:color="000000"/>
            </w:tcBorders>
          </w:tcPr>
          <w:p w:rsidR="00E5175A" w:rsidRPr="00883632" w:rsidRDefault="00E5175A" w:rsidP="002826D6">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всего </w:t>
            </w:r>
          </w:p>
        </w:tc>
        <w:tc>
          <w:tcPr>
            <w:tcW w:w="993" w:type="dxa"/>
            <w:tcBorders>
              <w:left w:val="single" w:sz="2" w:space="0" w:color="000000"/>
              <w:bottom w:val="single" w:sz="8" w:space="0" w:color="000000"/>
            </w:tcBorders>
          </w:tcPr>
          <w:p w:rsidR="00E5175A" w:rsidRPr="00883632" w:rsidRDefault="00E5175A" w:rsidP="00BC74F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5</w:t>
            </w:r>
          </w:p>
        </w:tc>
        <w:tc>
          <w:tcPr>
            <w:tcW w:w="992" w:type="dxa"/>
            <w:tcBorders>
              <w:left w:val="single" w:sz="2" w:space="0" w:color="000000"/>
              <w:bottom w:val="single" w:sz="8" w:space="0" w:color="000000"/>
            </w:tcBorders>
          </w:tcPr>
          <w:p w:rsidR="00E5175A" w:rsidRPr="00883632" w:rsidRDefault="00E5175A" w:rsidP="00BC74F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w:t>
            </w:r>
          </w:p>
        </w:tc>
        <w:tc>
          <w:tcPr>
            <w:tcW w:w="992" w:type="dxa"/>
            <w:tcBorders>
              <w:left w:val="single" w:sz="2" w:space="0" w:color="000000"/>
              <w:bottom w:val="single" w:sz="8" w:space="0" w:color="000000"/>
            </w:tcBorders>
          </w:tcPr>
          <w:p w:rsidR="00E5175A" w:rsidRPr="00883632" w:rsidRDefault="00E5175A" w:rsidP="006E0C2E">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5</w:t>
            </w:r>
          </w:p>
        </w:tc>
        <w:tc>
          <w:tcPr>
            <w:tcW w:w="992" w:type="dxa"/>
            <w:tcBorders>
              <w:left w:val="single" w:sz="2" w:space="0" w:color="000000"/>
              <w:bottom w:val="single" w:sz="8" w:space="0" w:color="000000"/>
            </w:tcBorders>
          </w:tcPr>
          <w:p w:rsidR="00E5175A" w:rsidRPr="00883632" w:rsidRDefault="00E5175A" w:rsidP="00E51E70">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5</w:t>
            </w:r>
          </w:p>
        </w:tc>
        <w:tc>
          <w:tcPr>
            <w:tcW w:w="993" w:type="dxa"/>
            <w:tcBorders>
              <w:left w:val="single" w:sz="2" w:space="0" w:color="000000"/>
              <w:bottom w:val="single" w:sz="8" w:space="0" w:color="000000"/>
              <w:right w:val="single" w:sz="2" w:space="0" w:color="000000"/>
            </w:tcBorders>
          </w:tcPr>
          <w:p w:rsidR="00E5175A" w:rsidRPr="00883632" w:rsidRDefault="00E5175A" w:rsidP="00755659">
            <w:pPr>
              <w:pStyle w:val="ConsPlusCell1"/>
              <w:widowControl/>
              <w:rPr>
                <w:rFonts w:ascii="Times New Roman" w:hAnsi="Times New Roman" w:cs="Times New Roman"/>
                <w:sz w:val="18"/>
                <w:szCs w:val="18"/>
              </w:rPr>
            </w:pPr>
          </w:p>
        </w:tc>
        <w:tc>
          <w:tcPr>
            <w:tcW w:w="992" w:type="dxa"/>
            <w:tcBorders>
              <w:left w:val="single" w:sz="2" w:space="0" w:color="000000"/>
              <w:bottom w:val="single" w:sz="8" w:space="0" w:color="000000"/>
              <w:right w:val="single" w:sz="2" w:space="0" w:color="000000"/>
            </w:tcBorders>
          </w:tcPr>
          <w:p w:rsidR="00E5175A" w:rsidRPr="00883632" w:rsidRDefault="00E5175A" w:rsidP="0075565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15</w:t>
            </w:r>
          </w:p>
        </w:tc>
        <w:tc>
          <w:tcPr>
            <w:tcW w:w="992" w:type="dxa"/>
            <w:tcBorders>
              <w:left w:val="single" w:sz="2" w:space="0" w:color="000000"/>
              <w:bottom w:val="single" w:sz="8" w:space="0" w:color="000000"/>
              <w:right w:val="single" w:sz="2" w:space="0" w:color="000000"/>
            </w:tcBorders>
          </w:tcPr>
          <w:p w:rsidR="00E5175A" w:rsidRPr="00883632" w:rsidRDefault="00E5175A" w:rsidP="0075565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15</w:t>
            </w:r>
          </w:p>
        </w:tc>
        <w:tc>
          <w:tcPr>
            <w:tcW w:w="992" w:type="dxa"/>
            <w:tcBorders>
              <w:left w:val="single" w:sz="2" w:space="0" w:color="000000"/>
              <w:bottom w:val="single" w:sz="8" w:space="0" w:color="000000"/>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15</w:t>
            </w:r>
          </w:p>
        </w:tc>
        <w:tc>
          <w:tcPr>
            <w:tcW w:w="992" w:type="dxa"/>
            <w:tcBorders>
              <w:left w:val="single" w:sz="2" w:space="0" w:color="000000"/>
              <w:bottom w:val="single" w:sz="8" w:space="0" w:color="000000"/>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15</w:t>
            </w:r>
          </w:p>
        </w:tc>
      </w:tr>
      <w:tr w:rsidR="00E5175A" w:rsidRPr="00883632" w:rsidTr="00883632">
        <w:trPr>
          <w:trHeight w:val="320"/>
        </w:trPr>
        <w:tc>
          <w:tcPr>
            <w:tcW w:w="480" w:type="dxa"/>
            <w:vMerge/>
            <w:tcBorders>
              <w:left w:val="single" w:sz="2" w:space="0" w:color="000000"/>
              <w:bottom w:val="single" w:sz="8" w:space="0" w:color="000000"/>
            </w:tcBorders>
          </w:tcPr>
          <w:p w:rsidR="00E5175A" w:rsidRPr="00883632" w:rsidRDefault="00E5175A" w:rsidP="002826D6">
            <w:pPr>
              <w:snapToGrid w:val="0"/>
              <w:spacing w:line="240" w:lineRule="auto"/>
              <w:rPr>
                <w:rFonts w:ascii="Times New Roman" w:hAnsi="Times New Roman"/>
                <w:sz w:val="18"/>
                <w:szCs w:val="18"/>
              </w:rPr>
            </w:pPr>
          </w:p>
        </w:tc>
        <w:tc>
          <w:tcPr>
            <w:tcW w:w="1221" w:type="dxa"/>
            <w:vMerge/>
            <w:tcBorders>
              <w:left w:val="single" w:sz="2" w:space="0" w:color="000000"/>
              <w:bottom w:val="single" w:sz="8" w:space="0" w:color="000000"/>
            </w:tcBorders>
          </w:tcPr>
          <w:p w:rsidR="00E5175A" w:rsidRPr="00883632" w:rsidRDefault="00E5175A" w:rsidP="002826D6">
            <w:pPr>
              <w:snapToGrid w:val="0"/>
              <w:spacing w:line="240" w:lineRule="auto"/>
              <w:rPr>
                <w:rFonts w:ascii="Times New Roman" w:hAnsi="Times New Roman"/>
                <w:sz w:val="18"/>
                <w:szCs w:val="18"/>
              </w:rPr>
            </w:pPr>
          </w:p>
        </w:tc>
        <w:tc>
          <w:tcPr>
            <w:tcW w:w="2268" w:type="dxa"/>
            <w:vMerge/>
            <w:tcBorders>
              <w:left w:val="single" w:sz="2" w:space="0" w:color="000000"/>
              <w:bottom w:val="single" w:sz="8" w:space="0" w:color="000000"/>
            </w:tcBorders>
          </w:tcPr>
          <w:p w:rsidR="00E5175A" w:rsidRPr="00883632" w:rsidRDefault="00E5175A" w:rsidP="002826D6">
            <w:pPr>
              <w:snapToGrid w:val="0"/>
              <w:spacing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E5175A" w:rsidRPr="00883632" w:rsidRDefault="00E5175A"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 </w:t>
            </w:r>
            <w:proofErr w:type="spellStart"/>
            <w:r w:rsidRPr="00883632">
              <w:rPr>
                <w:rFonts w:ascii="Times New Roman" w:hAnsi="Times New Roman" w:cs="Times New Roman"/>
                <w:sz w:val="18"/>
                <w:szCs w:val="18"/>
                <w:shd w:val="clear" w:color="auto" w:fill="FFFFFF"/>
              </w:rPr>
              <w:t>Верхнеломовского</w:t>
            </w:r>
            <w:proofErr w:type="spellEnd"/>
            <w:r w:rsidRPr="00883632">
              <w:rPr>
                <w:rFonts w:ascii="Times New Roman" w:hAnsi="Times New Roman" w:cs="Times New Roman"/>
                <w:sz w:val="18"/>
                <w:szCs w:val="18"/>
                <w:shd w:val="clear" w:color="auto" w:fill="FFFFFF"/>
              </w:rPr>
              <w:t xml:space="preserve"> сельсовета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w:t>
            </w:r>
          </w:p>
        </w:tc>
        <w:tc>
          <w:tcPr>
            <w:tcW w:w="993" w:type="dxa"/>
            <w:tcBorders>
              <w:left w:val="single" w:sz="2" w:space="0" w:color="000000"/>
              <w:bottom w:val="single" w:sz="8" w:space="0" w:color="000000"/>
            </w:tcBorders>
          </w:tcPr>
          <w:p w:rsidR="00E5175A" w:rsidRPr="00883632" w:rsidRDefault="00E5175A" w:rsidP="00BC74F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5</w:t>
            </w:r>
          </w:p>
        </w:tc>
        <w:tc>
          <w:tcPr>
            <w:tcW w:w="992" w:type="dxa"/>
            <w:tcBorders>
              <w:left w:val="single" w:sz="2" w:space="0" w:color="000000"/>
              <w:bottom w:val="single" w:sz="8" w:space="0" w:color="000000"/>
            </w:tcBorders>
          </w:tcPr>
          <w:p w:rsidR="00E5175A" w:rsidRPr="00883632" w:rsidRDefault="00E5175A" w:rsidP="00BC74F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w:t>
            </w:r>
          </w:p>
        </w:tc>
        <w:tc>
          <w:tcPr>
            <w:tcW w:w="992" w:type="dxa"/>
            <w:tcBorders>
              <w:left w:val="single" w:sz="2" w:space="0" w:color="000000"/>
              <w:bottom w:val="single" w:sz="8" w:space="0" w:color="000000"/>
            </w:tcBorders>
          </w:tcPr>
          <w:p w:rsidR="00E5175A" w:rsidRPr="00883632" w:rsidRDefault="00E5175A" w:rsidP="006E0C2E">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5</w:t>
            </w:r>
          </w:p>
        </w:tc>
        <w:tc>
          <w:tcPr>
            <w:tcW w:w="992" w:type="dxa"/>
            <w:tcBorders>
              <w:left w:val="single" w:sz="2" w:space="0" w:color="000000"/>
              <w:bottom w:val="single" w:sz="8" w:space="0" w:color="000000"/>
            </w:tcBorders>
          </w:tcPr>
          <w:p w:rsidR="00E5175A" w:rsidRPr="00883632" w:rsidRDefault="00E5175A" w:rsidP="00E51E70">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5</w:t>
            </w:r>
          </w:p>
        </w:tc>
        <w:tc>
          <w:tcPr>
            <w:tcW w:w="993" w:type="dxa"/>
            <w:tcBorders>
              <w:left w:val="single" w:sz="2" w:space="0" w:color="000000"/>
              <w:bottom w:val="single" w:sz="8" w:space="0" w:color="000000"/>
              <w:right w:val="single" w:sz="2" w:space="0" w:color="000000"/>
            </w:tcBorders>
          </w:tcPr>
          <w:p w:rsidR="00E5175A" w:rsidRPr="00883632" w:rsidRDefault="00E5175A" w:rsidP="00755659">
            <w:pPr>
              <w:pStyle w:val="ConsPlusCell1"/>
              <w:widowControl/>
              <w:rPr>
                <w:rFonts w:ascii="Times New Roman" w:hAnsi="Times New Roman" w:cs="Times New Roman"/>
                <w:sz w:val="18"/>
                <w:szCs w:val="18"/>
              </w:rPr>
            </w:pPr>
          </w:p>
        </w:tc>
        <w:tc>
          <w:tcPr>
            <w:tcW w:w="992" w:type="dxa"/>
            <w:tcBorders>
              <w:left w:val="single" w:sz="2" w:space="0" w:color="000000"/>
              <w:bottom w:val="single" w:sz="8" w:space="0" w:color="000000"/>
              <w:right w:val="single" w:sz="2" w:space="0" w:color="000000"/>
            </w:tcBorders>
          </w:tcPr>
          <w:p w:rsidR="00E5175A" w:rsidRPr="00883632" w:rsidRDefault="00E5175A" w:rsidP="0075565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15</w:t>
            </w:r>
          </w:p>
        </w:tc>
        <w:tc>
          <w:tcPr>
            <w:tcW w:w="992" w:type="dxa"/>
            <w:tcBorders>
              <w:left w:val="single" w:sz="2" w:space="0" w:color="000000"/>
              <w:bottom w:val="single" w:sz="8" w:space="0" w:color="000000"/>
              <w:right w:val="single" w:sz="2" w:space="0" w:color="000000"/>
            </w:tcBorders>
          </w:tcPr>
          <w:p w:rsidR="00E5175A" w:rsidRPr="00883632" w:rsidRDefault="00E5175A" w:rsidP="0075565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15</w:t>
            </w:r>
          </w:p>
        </w:tc>
        <w:tc>
          <w:tcPr>
            <w:tcW w:w="992" w:type="dxa"/>
            <w:tcBorders>
              <w:left w:val="single" w:sz="2" w:space="0" w:color="000000"/>
              <w:bottom w:val="single" w:sz="8" w:space="0" w:color="000000"/>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15</w:t>
            </w:r>
          </w:p>
        </w:tc>
        <w:tc>
          <w:tcPr>
            <w:tcW w:w="992" w:type="dxa"/>
            <w:tcBorders>
              <w:left w:val="single" w:sz="2" w:space="0" w:color="000000"/>
              <w:bottom w:val="single" w:sz="8" w:space="0" w:color="000000"/>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15</w:t>
            </w:r>
          </w:p>
        </w:tc>
      </w:tr>
      <w:tr w:rsidR="00883632" w:rsidRPr="00883632" w:rsidTr="00883632">
        <w:trPr>
          <w:trHeight w:val="320"/>
        </w:trPr>
        <w:tc>
          <w:tcPr>
            <w:tcW w:w="480"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в том числе межбюджетные трансферты из бюджета Пензенской области </w:t>
            </w:r>
          </w:p>
        </w:tc>
        <w:tc>
          <w:tcPr>
            <w:tcW w:w="993" w:type="dxa"/>
            <w:tcBorders>
              <w:left w:val="single" w:sz="2" w:space="0" w:color="000000"/>
              <w:bottom w:val="single" w:sz="8"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2826D6">
            <w:pPr>
              <w:snapToGrid w:val="0"/>
              <w:spacing w:line="240" w:lineRule="auto"/>
              <w:jc w:val="right"/>
              <w:rPr>
                <w:rFonts w:ascii="Times New Roman" w:hAnsi="Times New Roman"/>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6E0C2E">
            <w:pPr>
              <w:spacing w:line="240" w:lineRule="auto"/>
              <w:jc w:val="right"/>
              <w:rPr>
                <w:rFonts w:ascii="Times New Roman" w:hAnsi="Times New Roman"/>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2826D6">
            <w:pPr>
              <w:spacing w:line="240" w:lineRule="auto"/>
              <w:jc w:val="right"/>
              <w:rPr>
                <w:rFonts w:ascii="Times New Roman" w:hAnsi="Times New Roman"/>
                <w:sz w:val="18"/>
                <w:szCs w:val="18"/>
                <w:shd w:val="clear" w:color="auto" w:fill="FFFFFF"/>
              </w:rPr>
            </w:pPr>
          </w:p>
        </w:tc>
        <w:tc>
          <w:tcPr>
            <w:tcW w:w="993"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sz w:val="18"/>
                <w:szCs w:val="18"/>
              </w:rPr>
            </w:pPr>
          </w:p>
        </w:tc>
      </w:tr>
      <w:tr w:rsidR="00883632" w:rsidRPr="00883632" w:rsidTr="00883632">
        <w:trPr>
          <w:trHeight w:val="320"/>
        </w:trPr>
        <w:tc>
          <w:tcPr>
            <w:tcW w:w="480"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Бюджеты муниципальных образований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 </w:t>
            </w:r>
          </w:p>
        </w:tc>
        <w:tc>
          <w:tcPr>
            <w:tcW w:w="993"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2826D6">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6E0C2E">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2826D6">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3"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rPr>
                <w:rFonts w:ascii="Times New Roman" w:hAnsi="Times New Roman"/>
                <w:sz w:val="18"/>
                <w:szCs w:val="18"/>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r>
      <w:tr w:rsidR="00883632" w:rsidRPr="00883632" w:rsidTr="00883632">
        <w:trPr>
          <w:trHeight w:val="320"/>
        </w:trPr>
        <w:tc>
          <w:tcPr>
            <w:tcW w:w="480"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left w:val="single" w:sz="2" w:space="0" w:color="000000"/>
              <w:bottom w:val="single" w:sz="8"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иные источники  </w:t>
            </w:r>
          </w:p>
        </w:tc>
        <w:tc>
          <w:tcPr>
            <w:tcW w:w="993" w:type="dxa"/>
            <w:tcBorders>
              <w:left w:val="single" w:sz="2" w:space="0" w:color="000000"/>
              <w:bottom w:val="single" w:sz="8" w:space="0" w:color="000000"/>
            </w:tcBorders>
          </w:tcPr>
          <w:p w:rsidR="00883632" w:rsidRPr="00883632" w:rsidRDefault="00883632" w:rsidP="002826D6">
            <w:pPr>
              <w:snapToGrid w:val="0"/>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2826D6">
            <w:pPr>
              <w:snapToGrid w:val="0"/>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6E0C2E">
            <w:pPr>
              <w:snapToGrid w:val="0"/>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2826D6">
            <w:pPr>
              <w:snapToGrid w:val="0"/>
              <w:spacing w:line="240" w:lineRule="auto"/>
              <w:jc w:val="center"/>
              <w:rPr>
                <w:rFonts w:ascii="Times New Roman" w:hAnsi="Times New Roman"/>
                <w:b/>
                <w:bCs/>
                <w:sz w:val="18"/>
                <w:szCs w:val="18"/>
                <w:shd w:val="clear" w:color="auto" w:fill="FFFFFF"/>
              </w:rPr>
            </w:pPr>
          </w:p>
        </w:tc>
        <w:tc>
          <w:tcPr>
            <w:tcW w:w="993" w:type="dxa"/>
            <w:tcBorders>
              <w:left w:val="single" w:sz="2" w:space="0" w:color="000000"/>
              <w:bottom w:val="single" w:sz="8" w:space="0" w:color="000000"/>
              <w:right w:val="single" w:sz="2" w:space="0" w:color="000000"/>
            </w:tcBorders>
          </w:tcPr>
          <w:p w:rsidR="00883632" w:rsidRPr="00883632" w:rsidRDefault="00883632" w:rsidP="002826D6">
            <w:pPr>
              <w:snapToGrid w:val="0"/>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napToGrid w:val="0"/>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napToGrid w:val="0"/>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napToGrid w:val="0"/>
              <w:spacing w:line="240" w:lineRule="auto"/>
              <w:jc w:val="center"/>
              <w:rPr>
                <w:rFonts w:ascii="Times New Roman" w:hAnsi="Times New Roman"/>
                <w:b/>
                <w:bCs/>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napToGrid w:val="0"/>
              <w:spacing w:line="240" w:lineRule="auto"/>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val="restart"/>
            <w:tcBorders>
              <w:lef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5.1</w:t>
            </w:r>
          </w:p>
        </w:tc>
        <w:tc>
          <w:tcPr>
            <w:tcW w:w="1221" w:type="dxa"/>
            <w:vMerge w:val="restart"/>
            <w:tcBorders>
              <w:lef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 xml:space="preserve">Основное </w:t>
            </w:r>
            <w:r w:rsidRPr="00883632">
              <w:rPr>
                <w:rFonts w:ascii="Times New Roman" w:hAnsi="Times New Roman"/>
                <w:sz w:val="18"/>
                <w:szCs w:val="18"/>
                <w:shd w:val="clear" w:color="auto" w:fill="FFFFFF"/>
              </w:rPr>
              <w:lastRenderedPageBreak/>
              <w:t>мероприятие</w:t>
            </w:r>
          </w:p>
        </w:tc>
        <w:tc>
          <w:tcPr>
            <w:tcW w:w="2268" w:type="dxa"/>
            <w:vMerge w:val="restart"/>
            <w:tcBorders>
              <w:left w:val="single" w:sz="2" w:space="0" w:color="000000"/>
            </w:tcBorders>
          </w:tcPr>
          <w:p w:rsidR="00883632" w:rsidRPr="00883632" w:rsidRDefault="00883632" w:rsidP="002826D6">
            <w:pPr>
              <w:pStyle w:val="a3"/>
              <w:widowControl w:val="0"/>
              <w:autoSpaceDE w:val="0"/>
              <w:snapToGrid w:val="0"/>
              <w:jc w:val="center"/>
              <w:rPr>
                <w:b w:val="0"/>
                <w:sz w:val="18"/>
                <w:szCs w:val="18"/>
                <w:shd w:val="clear" w:color="auto" w:fill="FFFFFF"/>
              </w:rPr>
            </w:pPr>
            <w:r w:rsidRPr="00883632">
              <w:rPr>
                <w:b w:val="0"/>
                <w:sz w:val="18"/>
                <w:szCs w:val="18"/>
                <w:shd w:val="clear" w:color="auto" w:fill="FFFFFF"/>
              </w:rPr>
              <w:lastRenderedPageBreak/>
              <w:t xml:space="preserve">«Оказание содействия в </w:t>
            </w:r>
            <w:r w:rsidRPr="00883632">
              <w:rPr>
                <w:b w:val="0"/>
                <w:sz w:val="18"/>
                <w:szCs w:val="18"/>
                <w:shd w:val="clear" w:color="auto" w:fill="FFFFFF"/>
              </w:rPr>
              <w:lastRenderedPageBreak/>
              <w:t>совершенствовании правохранительной деятельности»</w:t>
            </w: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lastRenderedPageBreak/>
              <w:t xml:space="preserve">всего </w:t>
            </w:r>
          </w:p>
        </w:tc>
        <w:tc>
          <w:tcPr>
            <w:tcW w:w="993"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rPr>
            </w:pPr>
          </w:p>
        </w:tc>
        <w:tc>
          <w:tcPr>
            <w:tcW w:w="992" w:type="dxa"/>
            <w:tcBorders>
              <w:left w:val="single" w:sz="2" w:space="0" w:color="000000"/>
              <w:bottom w:val="single" w:sz="8" w:space="0" w:color="000000"/>
            </w:tcBorders>
          </w:tcPr>
          <w:p w:rsidR="00883632" w:rsidRPr="00883632" w:rsidRDefault="00883632" w:rsidP="002826D6">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tcBorders>
          </w:tcPr>
          <w:p w:rsidR="00883632" w:rsidRPr="00883632" w:rsidRDefault="00883632" w:rsidP="006E0C2E">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tcBorders>
          </w:tcPr>
          <w:p w:rsidR="00883632" w:rsidRPr="00883632" w:rsidRDefault="00883632" w:rsidP="002826D6">
            <w:pPr>
              <w:spacing w:line="240" w:lineRule="auto"/>
              <w:jc w:val="right"/>
              <w:rPr>
                <w:rFonts w:ascii="Times New Roman" w:hAnsi="Times New Roman"/>
                <w:b/>
                <w:sz w:val="18"/>
                <w:szCs w:val="18"/>
              </w:rPr>
            </w:pPr>
          </w:p>
        </w:tc>
        <w:tc>
          <w:tcPr>
            <w:tcW w:w="993"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b/>
                <w:sz w:val="18"/>
                <w:szCs w:val="18"/>
              </w:rPr>
            </w:pPr>
          </w:p>
        </w:tc>
      </w:tr>
      <w:tr w:rsidR="00883632" w:rsidRPr="00883632" w:rsidTr="00883632">
        <w:trPr>
          <w:trHeight w:val="320"/>
        </w:trPr>
        <w:tc>
          <w:tcPr>
            <w:tcW w:w="480" w:type="dxa"/>
            <w:vMerge/>
            <w:tcBorders>
              <w:left w:val="single" w:sz="2"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left w:val="single" w:sz="2"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left w:val="single" w:sz="2" w:space="0" w:color="000000"/>
            </w:tcBorders>
          </w:tcPr>
          <w:p w:rsidR="00883632" w:rsidRPr="00883632" w:rsidRDefault="00883632" w:rsidP="002826D6">
            <w:pPr>
              <w:snapToGrid w:val="0"/>
              <w:spacing w:after="0"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 </w:t>
            </w:r>
            <w:proofErr w:type="spellStart"/>
            <w:r w:rsidRPr="00883632">
              <w:rPr>
                <w:rFonts w:ascii="Times New Roman" w:hAnsi="Times New Roman" w:cs="Times New Roman"/>
                <w:sz w:val="18"/>
                <w:szCs w:val="18"/>
                <w:shd w:val="clear" w:color="auto" w:fill="FFFFFF"/>
              </w:rPr>
              <w:t>Верхнеломовского</w:t>
            </w:r>
            <w:proofErr w:type="spellEnd"/>
            <w:r w:rsidRPr="00883632">
              <w:rPr>
                <w:rFonts w:ascii="Times New Roman" w:hAnsi="Times New Roman" w:cs="Times New Roman"/>
                <w:sz w:val="18"/>
                <w:szCs w:val="18"/>
                <w:shd w:val="clear" w:color="auto" w:fill="FFFFFF"/>
              </w:rPr>
              <w:t xml:space="preserve"> сельсовета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w:t>
            </w:r>
          </w:p>
        </w:tc>
        <w:tc>
          <w:tcPr>
            <w:tcW w:w="993"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b/>
                <w:bCs/>
                <w:sz w:val="18"/>
                <w:szCs w:val="18"/>
              </w:rPr>
            </w:pPr>
          </w:p>
        </w:tc>
        <w:tc>
          <w:tcPr>
            <w:tcW w:w="992" w:type="dxa"/>
            <w:tcBorders>
              <w:left w:val="single" w:sz="2" w:space="0" w:color="000000"/>
              <w:bottom w:val="single" w:sz="8" w:space="0" w:color="000000"/>
            </w:tcBorders>
          </w:tcPr>
          <w:p w:rsidR="00883632" w:rsidRPr="00883632" w:rsidRDefault="00883632" w:rsidP="002826D6">
            <w:pPr>
              <w:spacing w:line="240" w:lineRule="auto"/>
              <w:jc w:val="right"/>
              <w:rPr>
                <w:rFonts w:ascii="Times New Roman" w:hAnsi="Times New Roman"/>
                <w:sz w:val="18"/>
                <w:szCs w:val="18"/>
              </w:rPr>
            </w:pPr>
          </w:p>
        </w:tc>
        <w:tc>
          <w:tcPr>
            <w:tcW w:w="992" w:type="dxa"/>
            <w:tcBorders>
              <w:left w:val="single" w:sz="2" w:space="0" w:color="000000"/>
              <w:bottom w:val="single" w:sz="8" w:space="0" w:color="000000"/>
            </w:tcBorders>
          </w:tcPr>
          <w:p w:rsidR="00883632" w:rsidRPr="00883632" w:rsidRDefault="00883632" w:rsidP="006E0C2E">
            <w:pPr>
              <w:spacing w:line="240" w:lineRule="auto"/>
              <w:jc w:val="right"/>
              <w:rPr>
                <w:rFonts w:ascii="Times New Roman" w:hAnsi="Times New Roman"/>
                <w:sz w:val="18"/>
                <w:szCs w:val="18"/>
              </w:rPr>
            </w:pPr>
          </w:p>
        </w:tc>
        <w:tc>
          <w:tcPr>
            <w:tcW w:w="992" w:type="dxa"/>
            <w:tcBorders>
              <w:left w:val="single" w:sz="2" w:space="0" w:color="000000"/>
              <w:bottom w:val="single" w:sz="8" w:space="0" w:color="000000"/>
            </w:tcBorders>
          </w:tcPr>
          <w:p w:rsidR="00883632" w:rsidRPr="00883632" w:rsidRDefault="00883632" w:rsidP="002826D6">
            <w:pPr>
              <w:spacing w:line="240" w:lineRule="auto"/>
              <w:jc w:val="right"/>
              <w:rPr>
                <w:rFonts w:ascii="Times New Roman" w:hAnsi="Times New Roman"/>
                <w:sz w:val="18"/>
                <w:szCs w:val="18"/>
              </w:rPr>
            </w:pPr>
          </w:p>
        </w:tc>
        <w:tc>
          <w:tcPr>
            <w:tcW w:w="993"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sz w:val="18"/>
                <w:szCs w:val="18"/>
              </w:rPr>
            </w:pPr>
          </w:p>
        </w:tc>
      </w:tr>
      <w:tr w:rsidR="00883632" w:rsidRPr="00883632" w:rsidTr="00883632">
        <w:trPr>
          <w:trHeight w:val="320"/>
        </w:trPr>
        <w:tc>
          <w:tcPr>
            <w:tcW w:w="480" w:type="dxa"/>
            <w:vMerge/>
            <w:tcBorders>
              <w:left w:val="single" w:sz="2"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left w:val="single" w:sz="2"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left w:val="single" w:sz="2" w:space="0" w:color="000000"/>
            </w:tcBorders>
          </w:tcPr>
          <w:p w:rsidR="00883632" w:rsidRPr="00883632" w:rsidRDefault="00883632" w:rsidP="002826D6">
            <w:pPr>
              <w:snapToGrid w:val="0"/>
              <w:spacing w:after="0"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в том числе межбюджетные трансферты из бюджета Пензенской области </w:t>
            </w:r>
          </w:p>
        </w:tc>
        <w:tc>
          <w:tcPr>
            <w:tcW w:w="993" w:type="dxa"/>
            <w:tcBorders>
              <w:left w:val="single" w:sz="2" w:space="0" w:color="000000"/>
              <w:bottom w:val="single" w:sz="8" w:space="0" w:color="000000"/>
            </w:tcBorders>
          </w:tcPr>
          <w:p w:rsidR="00883632" w:rsidRPr="00883632" w:rsidRDefault="00883632" w:rsidP="002826D6">
            <w:pPr>
              <w:snapToGrid w:val="0"/>
              <w:spacing w:line="240" w:lineRule="auto"/>
              <w:jc w:val="center"/>
              <w:rPr>
                <w:rFonts w:ascii="Times New Roman" w:hAnsi="Times New Roman"/>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2826D6">
            <w:pPr>
              <w:snapToGrid w:val="0"/>
              <w:spacing w:line="240" w:lineRule="auto"/>
              <w:jc w:val="right"/>
              <w:rPr>
                <w:rFonts w:ascii="Times New Roman" w:hAnsi="Times New Roman"/>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6E0C2E">
            <w:pPr>
              <w:spacing w:line="240" w:lineRule="auto"/>
              <w:jc w:val="right"/>
              <w:rPr>
                <w:rFonts w:ascii="Times New Roman" w:hAnsi="Times New Roman"/>
                <w:sz w:val="18"/>
                <w:szCs w:val="18"/>
                <w:shd w:val="clear" w:color="auto" w:fill="FFFFFF"/>
              </w:rPr>
            </w:pPr>
          </w:p>
        </w:tc>
        <w:tc>
          <w:tcPr>
            <w:tcW w:w="992" w:type="dxa"/>
            <w:tcBorders>
              <w:left w:val="single" w:sz="2" w:space="0" w:color="000000"/>
              <w:bottom w:val="single" w:sz="8" w:space="0" w:color="000000"/>
            </w:tcBorders>
          </w:tcPr>
          <w:p w:rsidR="00883632" w:rsidRPr="00883632" w:rsidRDefault="00883632" w:rsidP="002826D6">
            <w:pPr>
              <w:spacing w:line="240" w:lineRule="auto"/>
              <w:jc w:val="right"/>
              <w:rPr>
                <w:rFonts w:ascii="Times New Roman" w:hAnsi="Times New Roman"/>
                <w:sz w:val="18"/>
                <w:szCs w:val="18"/>
                <w:shd w:val="clear" w:color="auto" w:fill="FFFFFF"/>
              </w:rPr>
            </w:pPr>
          </w:p>
        </w:tc>
        <w:tc>
          <w:tcPr>
            <w:tcW w:w="993"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sz w:val="18"/>
                <w:szCs w:val="18"/>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jc w:val="right"/>
              <w:rPr>
                <w:rFonts w:ascii="Times New Roman" w:hAnsi="Times New Roman"/>
                <w:sz w:val="18"/>
                <w:szCs w:val="18"/>
              </w:rPr>
            </w:pPr>
          </w:p>
        </w:tc>
      </w:tr>
      <w:tr w:rsidR="00883632" w:rsidRPr="00883632" w:rsidTr="00883632">
        <w:trPr>
          <w:trHeight w:val="320"/>
        </w:trPr>
        <w:tc>
          <w:tcPr>
            <w:tcW w:w="480" w:type="dxa"/>
            <w:vMerge/>
            <w:tcBorders>
              <w:left w:val="single" w:sz="2"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1221" w:type="dxa"/>
            <w:vMerge/>
            <w:tcBorders>
              <w:left w:val="single" w:sz="2" w:space="0" w:color="000000"/>
            </w:tcBorders>
          </w:tcPr>
          <w:p w:rsidR="00883632" w:rsidRPr="00883632" w:rsidRDefault="00883632" w:rsidP="002826D6">
            <w:pPr>
              <w:snapToGrid w:val="0"/>
              <w:spacing w:line="240" w:lineRule="auto"/>
              <w:rPr>
                <w:rFonts w:ascii="Times New Roman" w:hAnsi="Times New Roman"/>
                <w:sz w:val="18"/>
                <w:szCs w:val="18"/>
              </w:rPr>
            </w:pPr>
          </w:p>
        </w:tc>
        <w:tc>
          <w:tcPr>
            <w:tcW w:w="2268" w:type="dxa"/>
            <w:vMerge/>
            <w:tcBorders>
              <w:left w:val="single" w:sz="2" w:space="0" w:color="000000"/>
            </w:tcBorders>
          </w:tcPr>
          <w:p w:rsidR="00883632" w:rsidRPr="00883632" w:rsidRDefault="00883632" w:rsidP="002826D6">
            <w:pPr>
              <w:snapToGrid w:val="0"/>
              <w:spacing w:after="0" w:line="240" w:lineRule="auto"/>
              <w:rPr>
                <w:rFonts w:ascii="Times New Roman" w:hAnsi="Times New Roman"/>
                <w:sz w:val="18"/>
                <w:szCs w:val="18"/>
              </w:rPr>
            </w:pPr>
          </w:p>
        </w:tc>
        <w:tc>
          <w:tcPr>
            <w:tcW w:w="2410" w:type="dxa"/>
            <w:tcBorders>
              <w:left w:val="single" w:sz="2" w:space="0" w:color="000000"/>
              <w:bottom w:val="single" w:sz="8" w:space="0" w:color="000000"/>
            </w:tcBorders>
          </w:tcPr>
          <w:p w:rsidR="00883632" w:rsidRPr="00883632" w:rsidRDefault="00883632" w:rsidP="002826D6">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Бюджеты муниципальных образований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 </w:t>
            </w:r>
          </w:p>
        </w:tc>
        <w:tc>
          <w:tcPr>
            <w:tcW w:w="993" w:type="dxa"/>
            <w:tcBorders>
              <w:left w:val="single" w:sz="2" w:space="0" w:color="000000"/>
              <w:bottom w:val="single" w:sz="8" w:space="0" w:color="000000"/>
            </w:tcBorders>
          </w:tcPr>
          <w:p w:rsidR="00883632" w:rsidRPr="00883632" w:rsidRDefault="00883632" w:rsidP="002826D6">
            <w:pPr>
              <w:spacing w:line="240" w:lineRule="auto"/>
              <w:jc w:val="center"/>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2826D6">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6E0C2E">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tcBorders>
          </w:tcPr>
          <w:p w:rsidR="00883632" w:rsidRPr="00883632" w:rsidRDefault="00883632" w:rsidP="002826D6">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 </w:t>
            </w:r>
          </w:p>
        </w:tc>
        <w:tc>
          <w:tcPr>
            <w:tcW w:w="993"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rPr>
                <w:rFonts w:ascii="Times New Roman" w:hAnsi="Times New Roman"/>
                <w:sz w:val="18"/>
                <w:szCs w:val="18"/>
              </w:rPr>
            </w:pPr>
            <w:r w:rsidRPr="00883632">
              <w:rPr>
                <w:rFonts w:ascii="Times New Roman" w:hAnsi="Times New Roman"/>
                <w:sz w:val="18"/>
                <w:szCs w:val="18"/>
                <w:shd w:val="clear" w:color="auto" w:fill="FFFFFF"/>
              </w:rPr>
              <w:t> </w:t>
            </w: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c>
          <w:tcPr>
            <w:tcW w:w="992" w:type="dxa"/>
            <w:tcBorders>
              <w:left w:val="single" w:sz="2" w:space="0" w:color="000000"/>
              <w:bottom w:val="single" w:sz="8" w:space="0" w:color="000000"/>
              <w:right w:val="single" w:sz="2" w:space="0" w:color="000000"/>
            </w:tcBorders>
          </w:tcPr>
          <w:p w:rsidR="00883632" w:rsidRPr="00883632" w:rsidRDefault="00883632" w:rsidP="002826D6">
            <w:pPr>
              <w:spacing w:line="240" w:lineRule="auto"/>
              <w:rPr>
                <w:rFonts w:ascii="Times New Roman" w:hAnsi="Times New Roman"/>
                <w:sz w:val="18"/>
                <w:szCs w:val="18"/>
                <w:shd w:val="clear" w:color="auto" w:fill="FFFFFF"/>
              </w:rPr>
            </w:pPr>
          </w:p>
        </w:tc>
      </w:tr>
      <w:tr w:rsidR="00883632" w:rsidRPr="00883632" w:rsidTr="00883632">
        <w:trPr>
          <w:trHeight w:val="30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2826D6">
            <w:pPr>
              <w:snapToGrid w:val="0"/>
              <w:spacing w:after="0" w:line="240" w:lineRule="auto"/>
              <w:rPr>
                <w:rFonts w:ascii="Times New Roman" w:hAnsi="Times New Roman"/>
                <w:sz w:val="18"/>
                <w:szCs w:val="18"/>
              </w:rPr>
            </w:pPr>
          </w:p>
        </w:tc>
        <w:tc>
          <w:tcPr>
            <w:tcW w:w="2410" w:type="dxa"/>
            <w:tcBorders>
              <w:left w:val="single" w:sz="2" w:space="0" w:color="000000"/>
              <w:bottom w:val="single" w:sz="4" w:space="0" w:color="auto"/>
            </w:tcBorders>
          </w:tcPr>
          <w:p w:rsidR="00883632" w:rsidRPr="00883632" w:rsidRDefault="00883632" w:rsidP="002826D6">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иные источники  </w:t>
            </w:r>
          </w:p>
        </w:tc>
        <w:tc>
          <w:tcPr>
            <w:tcW w:w="993" w:type="dxa"/>
            <w:tcBorders>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3"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val="restart"/>
            <w:tcBorders>
              <w:top w:val="single" w:sz="4" w:space="0" w:color="auto"/>
              <w:left w:val="single" w:sz="2" w:space="0" w:color="000000"/>
            </w:tcBorders>
          </w:tcPr>
          <w:p w:rsidR="00883632" w:rsidRPr="00883632" w:rsidRDefault="00883632" w:rsidP="00A76484">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5.2</w:t>
            </w:r>
          </w:p>
        </w:tc>
        <w:tc>
          <w:tcPr>
            <w:tcW w:w="1221" w:type="dxa"/>
            <w:vMerge w:val="restart"/>
            <w:tcBorders>
              <w:top w:val="single" w:sz="4" w:space="0" w:color="auto"/>
              <w:left w:val="single" w:sz="2" w:space="0" w:color="000000"/>
            </w:tcBorders>
          </w:tcPr>
          <w:p w:rsidR="00883632" w:rsidRPr="00883632" w:rsidRDefault="00883632" w:rsidP="00A76484">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Основное мероприятие</w:t>
            </w:r>
          </w:p>
        </w:tc>
        <w:tc>
          <w:tcPr>
            <w:tcW w:w="2268" w:type="dxa"/>
            <w:vMerge w:val="restart"/>
            <w:tcBorders>
              <w:top w:val="single" w:sz="4" w:space="0" w:color="auto"/>
              <w:left w:val="single" w:sz="2" w:space="0" w:color="000000"/>
            </w:tcBorders>
          </w:tcPr>
          <w:p w:rsidR="00883632" w:rsidRPr="00883632" w:rsidRDefault="00883632" w:rsidP="00A76484">
            <w:pPr>
              <w:pStyle w:val="a3"/>
              <w:widowControl w:val="0"/>
              <w:autoSpaceDE w:val="0"/>
              <w:snapToGrid w:val="0"/>
              <w:jc w:val="center"/>
              <w:rPr>
                <w:b w:val="0"/>
                <w:sz w:val="18"/>
                <w:szCs w:val="18"/>
                <w:shd w:val="clear" w:color="auto" w:fill="FFFFFF"/>
              </w:rPr>
            </w:pPr>
            <w:r w:rsidRPr="00883632">
              <w:rPr>
                <w:b w:val="0"/>
                <w:sz w:val="18"/>
                <w:szCs w:val="18"/>
                <w:shd w:val="clear" w:color="auto" w:fill="FFFFFF"/>
              </w:rPr>
              <w:t>«Профилактика и предупреждение террористических и экстремистских проявлений, противодействие употреблению наркотиков»</w:t>
            </w:r>
          </w:p>
        </w:tc>
        <w:tc>
          <w:tcPr>
            <w:tcW w:w="2410" w:type="dxa"/>
            <w:tcBorders>
              <w:top w:val="single" w:sz="4" w:space="0" w:color="auto"/>
              <w:left w:val="single" w:sz="2" w:space="0" w:color="000000"/>
              <w:bottom w:val="single" w:sz="4" w:space="0" w:color="auto"/>
            </w:tcBorders>
          </w:tcPr>
          <w:p w:rsidR="00883632" w:rsidRPr="00883632" w:rsidRDefault="00883632" w:rsidP="00A76484">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всего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3"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F7417E">
            <w:pPr>
              <w:jc w:val="center"/>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 </w:t>
            </w:r>
            <w:proofErr w:type="spellStart"/>
            <w:r w:rsidRPr="00883632">
              <w:rPr>
                <w:rFonts w:ascii="Times New Roman" w:hAnsi="Times New Roman" w:cs="Times New Roman"/>
                <w:sz w:val="18"/>
                <w:szCs w:val="18"/>
                <w:shd w:val="clear" w:color="auto" w:fill="FFFFFF"/>
              </w:rPr>
              <w:t>Верхнеломовского</w:t>
            </w:r>
            <w:proofErr w:type="spellEnd"/>
            <w:r w:rsidRPr="00883632">
              <w:rPr>
                <w:rFonts w:ascii="Times New Roman" w:hAnsi="Times New Roman" w:cs="Times New Roman"/>
                <w:sz w:val="18"/>
                <w:szCs w:val="18"/>
                <w:shd w:val="clear" w:color="auto" w:fill="FFFFFF"/>
              </w:rPr>
              <w:t xml:space="preserve"> сельсовета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3"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F7417E">
            <w:pPr>
              <w:jc w:val="center"/>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в том числе межбюджетные трансферты из бюджета Пензенской области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3"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F7417E">
            <w:pPr>
              <w:jc w:val="center"/>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Бюджеты муниципальных образований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3"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F7417E">
            <w:pPr>
              <w:jc w:val="center"/>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иные источники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3"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E5175A" w:rsidRPr="00883632" w:rsidTr="00883632">
        <w:trPr>
          <w:trHeight w:val="320"/>
        </w:trPr>
        <w:tc>
          <w:tcPr>
            <w:tcW w:w="480" w:type="dxa"/>
            <w:vMerge w:val="restart"/>
            <w:tcBorders>
              <w:top w:val="single" w:sz="4" w:space="0" w:color="auto"/>
              <w:left w:val="single" w:sz="2" w:space="0" w:color="000000"/>
            </w:tcBorders>
          </w:tcPr>
          <w:p w:rsidR="00E5175A" w:rsidRPr="00883632" w:rsidRDefault="00E5175A" w:rsidP="00A76484">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5.3</w:t>
            </w:r>
          </w:p>
        </w:tc>
        <w:tc>
          <w:tcPr>
            <w:tcW w:w="1221" w:type="dxa"/>
            <w:vMerge w:val="restart"/>
            <w:tcBorders>
              <w:top w:val="single" w:sz="4" w:space="0" w:color="auto"/>
              <w:left w:val="single" w:sz="2" w:space="0" w:color="000000"/>
            </w:tcBorders>
          </w:tcPr>
          <w:p w:rsidR="00E5175A" w:rsidRPr="00883632" w:rsidRDefault="00E5175A" w:rsidP="00A76484">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Основное мероприятие</w:t>
            </w:r>
          </w:p>
        </w:tc>
        <w:tc>
          <w:tcPr>
            <w:tcW w:w="2268" w:type="dxa"/>
            <w:vMerge w:val="restart"/>
            <w:tcBorders>
              <w:top w:val="single" w:sz="4" w:space="0" w:color="auto"/>
              <w:left w:val="single" w:sz="2" w:space="0" w:color="000000"/>
            </w:tcBorders>
          </w:tcPr>
          <w:p w:rsidR="00E5175A" w:rsidRPr="00883632" w:rsidRDefault="00E5175A" w:rsidP="00A76484">
            <w:pPr>
              <w:pStyle w:val="a3"/>
              <w:widowControl w:val="0"/>
              <w:autoSpaceDE w:val="0"/>
              <w:snapToGrid w:val="0"/>
              <w:jc w:val="center"/>
              <w:rPr>
                <w:b w:val="0"/>
                <w:sz w:val="18"/>
                <w:szCs w:val="18"/>
                <w:shd w:val="clear" w:color="auto" w:fill="FFFFFF"/>
              </w:rPr>
            </w:pPr>
            <w:r w:rsidRPr="00883632">
              <w:rPr>
                <w:b w:val="0"/>
                <w:sz w:val="18"/>
                <w:szCs w:val="18"/>
              </w:rPr>
              <w:t>« Профилактика правонарушений, в том числе среди молодежи и детей»</w:t>
            </w:r>
          </w:p>
        </w:tc>
        <w:tc>
          <w:tcPr>
            <w:tcW w:w="2410" w:type="dxa"/>
            <w:tcBorders>
              <w:top w:val="single" w:sz="4" w:space="0" w:color="auto"/>
              <w:left w:val="single" w:sz="2" w:space="0" w:color="000000"/>
              <w:bottom w:val="single" w:sz="4" w:space="0" w:color="auto"/>
            </w:tcBorders>
          </w:tcPr>
          <w:p w:rsidR="00E5175A" w:rsidRPr="00883632" w:rsidRDefault="00E5175A" w:rsidP="00A76484">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всего </w:t>
            </w:r>
          </w:p>
        </w:tc>
        <w:tc>
          <w:tcPr>
            <w:tcW w:w="993" w:type="dxa"/>
            <w:tcBorders>
              <w:top w:val="single" w:sz="4" w:space="0" w:color="auto"/>
              <w:left w:val="single" w:sz="2" w:space="0" w:color="000000"/>
              <w:bottom w:val="single" w:sz="4" w:space="0" w:color="auto"/>
            </w:tcBorders>
          </w:tcPr>
          <w:p w:rsidR="00E5175A" w:rsidRPr="00883632" w:rsidRDefault="00E5175A" w:rsidP="00BC74F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5</w:t>
            </w:r>
          </w:p>
        </w:tc>
        <w:tc>
          <w:tcPr>
            <w:tcW w:w="992" w:type="dxa"/>
            <w:tcBorders>
              <w:top w:val="single" w:sz="4" w:space="0" w:color="auto"/>
              <w:left w:val="single" w:sz="2" w:space="0" w:color="000000"/>
              <w:bottom w:val="single" w:sz="4" w:space="0" w:color="auto"/>
            </w:tcBorders>
          </w:tcPr>
          <w:p w:rsidR="00E5175A" w:rsidRPr="00883632" w:rsidRDefault="00E5175A" w:rsidP="00BC74F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w:t>
            </w:r>
          </w:p>
        </w:tc>
        <w:tc>
          <w:tcPr>
            <w:tcW w:w="992" w:type="dxa"/>
            <w:tcBorders>
              <w:top w:val="single" w:sz="4" w:space="0" w:color="auto"/>
              <w:left w:val="single" w:sz="2" w:space="0" w:color="000000"/>
              <w:bottom w:val="single" w:sz="4" w:space="0" w:color="auto"/>
            </w:tcBorders>
          </w:tcPr>
          <w:p w:rsidR="00E5175A" w:rsidRPr="00883632" w:rsidRDefault="00E5175A" w:rsidP="006E0C2E">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5</w:t>
            </w:r>
          </w:p>
        </w:tc>
        <w:tc>
          <w:tcPr>
            <w:tcW w:w="992" w:type="dxa"/>
            <w:tcBorders>
              <w:top w:val="single" w:sz="4" w:space="0" w:color="auto"/>
              <w:left w:val="single" w:sz="2" w:space="0" w:color="000000"/>
              <w:bottom w:val="single" w:sz="4" w:space="0" w:color="auto"/>
            </w:tcBorders>
          </w:tcPr>
          <w:p w:rsidR="00E5175A" w:rsidRPr="00883632" w:rsidRDefault="00E5175A" w:rsidP="00E51E70">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5</w:t>
            </w:r>
          </w:p>
        </w:tc>
        <w:tc>
          <w:tcPr>
            <w:tcW w:w="993" w:type="dxa"/>
            <w:tcBorders>
              <w:left w:val="single" w:sz="2" w:space="0" w:color="000000"/>
              <w:bottom w:val="single" w:sz="4" w:space="0" w:color="auto"/>
              <w:right w:val="single" w:sz="2" w:space="0" w:color="000000"/>
            </w:tcBorders>
          </w:tcPr>
          <w:p w:rsidR="00E5175A" w:rsidRPr="00883632" w:rsidRDefault="00E5175A" w:rsidP="00755659">
            <w:pPr>
              <w:pStyle w:val="ConsPlusCell1"/>
              <w:widowControl/>
              <w:rPr>
                <w:rFonts w:ascii="Times New Roman" w:hAnsi="Times New Roman" w:cs="Times New Roman"/>
                <w:sz w:val="18"/>
                <w:szCs w:val="18"/>
              </w:rPr>
            </w:pPr>
          </w:p>
        </w:tc>
        <w:tc>
          <w:tcPr>
            <w:tcW w:w="992" w:type="dxa"/>
            <w:tcBorders>
              <w:left w:val="single" w:sz="2" w:space="0" w:color="000000"/>
              <w:bottom w:val="single" w:sz="4" w:space="0" w:color="auto"/>
              <w:right w:val="single" w:sz="2" w:space="0" w:color="000000"/>
            </w:tcBorders>
          </w:tcPr>
          <w:p w:rsidR="00E5175A" w:rsidRPr="00883632" w:rsidRDefault="00E5175A" w:rsidP="0075565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15</w:t>
            </w:r>
          </w:p>
        </w:tc>
        <w:tc>
          <w:tcPr>
            <w:tcW w:w="992" w:type="dxa"/>
            <w:tcBorders>
              <w:left w:val="single" w:sz="2" w:space="0" w:color="000000"/>
              <w:bottom w:val="single" w:sz="4" w:space="0" w:color="auto"/>
              <w:right w:val="single" w:sz="2" w:space="0" w:color="000000"/>
            </w:tcBorders>
          </w:tcPr>
          <w:p w:rsidR="00E5175A" w:rsidRPr="00883632" w:rsidRDefault="00E5175A" w:rsidP="0075565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15</w:t>
            </w:r>
          </w:p>
        </w:tc>
        <w:tc>
          <w:tcPr>
            <w:tcW w:w="992" w:type="dxa"/>
            <w:tcBorders>
              <w:left w:val="single" w:sz="2" w:space="0" w:color="000000"/>
              <w:bottom w:val="single" w:sz="4" w:space="0" w:color="auto"/>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15</w:t>
            </w:r>
          </w:p>
        </w:tc>
        <w:tc>
          <w:tcPr>
            <w:tcW w:w="992" w:type="dxa"/>
            <w:tcBorders>
              <w:left w:val="single" w:sz="2" w:space="0" w:color="000000"/>
              <w:bottom w:val="single" w:sz="4" w:space="0" w:color="auto"/>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15</w:t>
            </w:r>
          </w:p>
        </w:tc>
      </w:tr>
      <w:tr w:rsidR="00E5175A" w:rsidRPr="00883632" w:rsidTr="00883632">
        <w:trPr>
          <w:trHeight w:val="320"/>
        </w:trPr>
        <w:tc>
          <w:tcPr>
            <w:tcW w:w="480" w:type="dxa"/>
            <w:vMerge/>
            <w:tcBorders>
              <w:left w:val="single" w:sz="2" w:space="0" w:color="000000"/>
            </w:tcBorders>
          </w:tcPr>
          <w:p w:rsidR="00E5175A" w:rsidRPr="00883632" w:rsidRDefault="00E5175A"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E5175A" w:rsidRPr="00883632" w:rsidRDefault="00E5175A"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E5175A" w:rsidRPr="00883632" w:rsidRDefault="00E5175A" w:rsidP="00F7417E">
            <w:pPr>
              <w:jc w:val="center"/>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E5175A" w:rsidRPr="00883632" w:rsidRDefault="00E5175A"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 </w:t>
            </w:r>
            <w:proofErr w:type="spellStart"/>
            <w:r w:rsidRPr="00883632">
              <w:rPr>
                <w:rFonts w:ascii="Times New Roman" w:hAnsi="Times New Roman" w:cs="Times New Roman"/>
                <w:sz w:val="18"/>
                <w:szCs w:val="18"/>
                <w:shd w:val="clear" w:color="auto" w:fill="FFFFFF"/>
              </w:rPr>
              <w:t>Верхнеломовского</w:t>
            </w:r>
            <w:proofErr w:type="spellEnd"/>
            <w:r w:rsidRPr="00883632">
              <w:rPr>
                <w:rFonts w:ascii="Times New Roman" w:hAnsi="Times New Roman" w:cs="Times New Roman"/>
                <w:sz w:val="18"/>
                <w:szCs w:val="18"/>
                <w:shd w:val="clear" w:color="auto" w:fill="FFFFFF"/>
              </w:rPr>
              <w:t xml:space="preserve"> сельсовета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w:t>
            </w:r>
          </w:p>
        </w:tc>
        <w:tc>
          <w:tcPr>
            <w:tcW w:w="993" w:type="dxa"/>
            <w:tcBorders>
              <w:top w:val="single" w:sz="4" w:space="0" w:color="auto"/>
              <w:left w:val="single" w:sz="2" w:space="0" w:color="000000"/>
              <w:bottom w:val="single" w:sz="4" w:space="0" w:color="auto"/>
            </w:tcBorders>
          </w:tcPr>
          <w:p w:rsidR="00E5175A" w:rsidRPr="00883632" w:rsidRDefault="00E5175A" w:rsidP="00BC74F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5</w:t>
            </w:r>
          </w:p>
        </w:tc>
        <w:tc>
          <w:tcPr>
            <w:tcW w:w="992" w:type="dxa"/>
            <w:tcBorders>
              <w:top w:val="single" w:sz="4" w:space="0" w:color="auto"/>
              <w:left w:val="single" w:sz="2" w:space="0" w:color="000000"/>
              <w:bottom w:val="single" w:sz="4" w:space="0" w:color="auto"/>
            </w:tcBorders>
          </w:tcPr>
          <w:p w:rsidR="00E5175A" w:rsidRPr="00883632" w:rsidRDefault="00E5175A" w:rsidP="00BC74F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w:t>
            </w:r>
          </w:p>
        </w:tc>
        <w:tc>
          <w:tcPr>
            <w:tcW w:w="992" w:type="dxa"/>
            <w:tcBorders>
              <w:top w:val="single" w:sz="4" w:space="0" w:color="auto"/>
              <w:left w:val="single" w:sz="2" w:space="0" w:color="000000"/>
              <w:bottom w:val="single" w:sz="4" w:space="0" w:color="auto"/>
            </w:tcBorders>
          </w:tcPr>
          <w:p w:rsidR="00E5175A" w:rsidRPr="00883632" w:rsidRDefault="00E5175A" w:rsidP="006E0C2E">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5</w:t>
            </w:r>
          </w:p>
        </w:tc>
        <w:tc>
          <w:tcPr>
            <w:tcW w:w="992" w:type="dxa"/>
            <w:tcBorders>
              <w:top w:val="single" w:sz="4" w:space="0" w:color="auto"/>
              <w:left w:val="single" w:sz="2" w:space="0" w:color="000000"/>
              <w:bottom w:val="single" w:sz="4" w:space="0" w:color="auto"/>
            </w:tcBorders>
          </w:tcPr>
          <w:p w:rsidR="00E5175A" w:rsidRPr="00883632" w:rsidRDefault="00E5175A" w:rsidP="00E51E70">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5</w:t>
            </w:r>
          </w:p>
        </w:tc>
        <w:tc>
          <w:tcPr>
            <w:tcW w:w="993" w:type="dxa"/>
            <w:tcBorders>
              <w:left w:val="single" w:sz="2" w:space="0" w:color="000000"/>
              <w:bottom w:val="single" w:sz="4" w:space="0" w:color="auto"/>
              <w:right w:val="single" w:sz="2" w:space="0" w:color="000000"/>
            </w:tcBorders>
          </w:tcPr>
          <w:p w:rsidR="00E5175A" w:rsidRPr="00883632" w:rsidRDefault="00E5175A" w:rsidP="00755659">
            <w:pPr>
              <w:pStyle w:val="ConsPlusCell1"/>
              <w:widowControl/>
              <w:rPr>
                <w:rFonts w:ascii="Times New Roman" w:hAnsi="Times New Roman" w:cs="Times New Roman"/>
                <w:sz w:val="18"/>
                <w:szCs w:val="18"/>
              </w:rPr>
            </w:pPr>
          </w:p>
        </w:tc>
        <w:tc>
          <w:tcPr>
            <w:tcW w:w="992" w:type="dxa"/>
            <w:tcBorders>
              <w:left w:val="single" w:sz="2" w:space="0" w:color="000000"/>
              <w:bottom w:val="single" w:sz="4" w:space="0" w:color="auto"/>
              <w:right w:val="single" w:sz="2" w:space="0" w:color="000000"/>
            </w:tcBorders>
          </w:tcPr>
          <w:p w:rsidR="00E5175A" w:rsidRPr="00883632" w:rsidRDefault="00E5175A" w:rsidP="0075565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15</w:t>
            </w:r>
          </w:p>
        </w:tc>
        <w:tc>
          <w:tcPr>
            <w:tcW w:w="992" w:type="dxa"/>
            <w:tcBorders>
              <w:left w:val="single" w:sz="2" w:space="0" w:color="000000"/>
              <w:bottom w:val="single" w:sz="4" w:space="0" w:color="auto"/>
              <w:right w:val="single" w:sz="2" w:space="0" w:color="000000"/>
            </w:tcBorders>
          </w:tcPr>
          <w:p w:rsidR="00E5175A" w:rsidRPr="00883632" w:rsidRDefault="00E5175A" w:rsidP="0075565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15</w:t>
            </w:r>
          </w:p>
        </w:tc>
        <w:tc>
          <w:tcPr>
            <w:tcW w:w="992" w:type="dxa"/>
            <w:tcBorders>
              <w:left w:val="single" w:sz="2" w:space="0" w:color="000000"/>
              <w:bottom w:val="single" w:sz="4" w:space="0" w:color="auto"/>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15</w:t>
            </w:r>
          </w:p>
        </w:tc>
        <w:tc>
          <w:tcPr>
            <w:tcW w:w="992" w:type="dxa"/>
            <w:tcBorders>
              <w:left w:val="single" w:sz="2" w:space="0" w:color="000000"/>
              <w:bottom w:val="single" w:sz="4" w:space="0" w:color="auto"/>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15</w:t>
            </w: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F7417E">
            <w:pPr>
              <w:jc w:val="center"/>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в том числе межбюджетные трансферты из бюджета Пензенской области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3"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F7417E">
            <w:pPr>
              <w:jc w:val="center"/>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Бюджеты муниципальных образований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3"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F7417E">
            <w:pPr>
              <w:jc w:val="center"/>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иные источники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3"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val="restart"/>
            <w:tcBorders>
              <w:top w:val="single" w:sz="4" w:space="0" w:color="auto"/>
              <w:left w:val="single" w:sz="2" w:space="0" w:color="000000"/>
            </w:tcBorders>
          </w:tcPr>
          <w:p w:rsidR="00883632" w:rsidRPr="00883632" w:rsidRDefault="00883632" w:rsidP="00A76484">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5.4</w:t>
            </w:r>
          </w:p>
        </w:tc>
        <w:tc>
          <w:tcPr>
            <w:tcW w:w="1221" w:type="dxa"/>
            <w:vMerge w:val="restart"/>
            <w:tcBorders>
              <w:top w:val="single" w:sz="4" w:space="0" w:color="auto"/>
              <w:left w:val="single" w:sz="2" w:space="0" w:color="000000"/>
            </w:tcBorders>
          </w:tcPr>
          <w:p w:rsidR="00883632" w:rsidRPr="00883632" w:rsidRDefault="00883632" w:rsidP="00A76484">
            <w:pPr>
              <w:spacing w:line="240" w:lineRule="auto"/>
              <w:rPr>
                <w:rFonts w:ascii="Times New Roman" w:hAnsi="Times New Roman"/>
                <w:sz w:val="18"/>
                <w:szCs w:val="18"/>
                <w:shd w:val="clear" w:color="auto" w:fill="FFFFFF"/>
              </w:rPr>
            </w:pPr>
            <w:r w:rsidRPr="00883632">
              <w:rPr>
                <w:rFonts w:ascii="Times New Roman" w:hAnsi="Times New Roman"/>
                <w:sz w:val="18"/>
                <w:szCs w:val="18"/>
                <w:shd w:val="clear" w:color="auto" w:fill="FFFFFF"/>
              </w:rPr>
              <w:t xml:space="preserve">Основное </w:t>
            </w:r>
            <w:r w:rsidRPr="00883632">
              <w:rPr>
                <w:rFonts w:ascii="Times New Roman" w:hAnsi="Times New Roman"/>
                <w:sz w:val="18"/>
                <w:szCs w:val="18"/>
                <w:shd w:val="clear" w:color="auto" w:fill="FFFFFF"/>
              </w:rPr>
              <w:lastRenderedPageBreak/>
              <w:t>мероприятие</w:t>
            </w:r>
          </w:p>
        </w:tc>
        <w:tc>
          <w:tcPr>
            <w:tcW w:w="2268" w:type="dxa"/>
            <w:vMerge w:val="restart"/>
            <w:tcBorders>
              <w:top w:val="single" w:sz="4" w:space="0" w:color="auto"/>
              <w:left w:val="single" w:sz="2" w:space="0" w:color="000000"/>
            </w:tcBorders>
          </w:tcPr>
          <w:p w:rsidR="00883632" w:rsidRPr="00883632" w:rsidRDefault="00883632" w:rsidP="00A76484">
            <w:pPr>
              <w:pStyle w:val="a3"/>
              <w:widowControl w:val="0"/>
              <w:autoSpaceDE w:val="0"/>
              <w:snapToGrid w:val="0"/>
              <w:jc w:val="center"/>
              <w:rPr>
                <w:b w:val="0"/>
                <w:sz w:val="18"/>
                <w:szCs w:val="18"/>
                <w:shd w:val="clear" w:color="auto" w:fill="FFFFFF"/>
              </w:rPr>
            </w:pPr>
            <w:r w:rsidRPr="00883632">
              <w:rPr>
                <w:b w:val="0"/>
                <w:sz w:val="18"/>
                <w:szCs w:val="18"/>
                <w:shd w:val="clear" w:color="auto" w:fill="FFFFFF"/>
              </w:rPr>
              <w:lastRenderedPageBreak/>
              <w:t xml:space="preserve">«Передача полномочий </w:t>
            </w:r>
            <w:r w:rsidRPr="00883632">
              <w:rPr>
                <w:b w:val="0"/>
                <w:sz w:val="18"/>
                <w:szCs w:val="18"/>
                <w:shd w:val="clear" w:color="auto" w:fill="FFFFFF"/>
              </w:rPr>
              <w:lastRenderedPageBreak/>
              <w:t>муниципальному  району по противодействию коррупции»</w:t>
            </w:r>
          </w:p>
        </w:tc>
        <w:tc>
          <w:tcPr>
            <w:tcW w:w="2410" w:type="dxa"/>
            <w:tcBorders>
              <w:top w:val="single" w:sz="4" w:space="0" w:color="auto"/>
              <w:left w:val="single" w:sz="2" w:space="0" w:color="000000"/>
              <w:bottom w:val="single" w:sz="4" w:space="0" w:color="auto"/>
            </w:tcBorders>
          </w:tcPr>
          <w:p w:rsidR="00883632" w:rsidRPr="00883632" w:rsidRDefault="00883632" w:rsidP="00A76484">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lastRenderedPageBreak/>
              <w:t xml:space="preserve">всего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3"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F7417E">
            <w:pPr>
              <w:jc w:val="center"/>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 </w:t>
            </w:r>
            <w:proofErr w:type="spellStart"/>
            <w:r w:rsidRPr="00883632">
              <w:rPr>
                <w:rFonts w:ascii="Times New Roman" w:hAnsi="Times New Roman" w:cs="Times New Roman"/>
                <w:sz w:val="18"/>
                <w:szCs w:val="18"/>
                <w:shd w:val="clear" w:color="auto" w:fill="FFFFFF"/>
              </w:rPr>
              <w:t>Верхнеломовского</w:t>
            </w:r>
            <w:proofErr w:type="spellEnd"/>
            <w:r w:rsidRPr="00883632">
              <w:rPr>
                <w:rFonts w:ascii="Times New Roman" w:hAnsi="Times New Roman" w:cs="Times New Roman"/>
                <w:sz w:val="18"/>
                <w:szCs w:val="18"/>
                <w:shd w:val="clear" w:color="auto" w:fill="FFFFFF"/>
              </w:rPr>
              <w:t xml:space="preserve"> сельсовета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3"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F7417E">
            <w:pPr>
              <w:jc w:val="center"/>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в том числе межбюджетные трансферты из бюджета Пензенской области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3"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F7417E">
            <w:pPr>
              <w:jc w:val="center"/>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Бюджеты муниципальных образований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3"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F7417E">
            <w:pPr>
              <w:jc w:val="center"/>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иные источники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3"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E5175A" w:rsidRPr="00883632" w:rsidTr="00883632">
        <w:trPr>
          <w:trHeight w:val="320"/>
        </w:trPr>
        <w:tc>
          <w:tcPr>
            <w:tcW w:w="480" w:type="dxa"/>
            <w:vMerge w:val="restart"/>
            <w:tcBorders>
              <w:top w:val="single" w:sz="4" w:space="0" w:color="auto"/>
              <w:left w:val="single" w:sz="2" w:space="0" w:color="000000"/>
            </w:tcBorders>
          </w:tcPr>
          <w:p w:rsidR="00E5175A" w:rsidRPr="00883632" w:rsidRDefault="00E5175A" w:rsidP="00247BEF">
            <w:pPr>
              <w:snapToGrid w:val="0"/>
              <w:spacing w:line="200" w:lineRule="atLeast"/>
              <w:rPr>
                <w:rFonts w:ascii="Times New Roman" w:hAnsi="Times New Roman"/>
                <w:sz w:val="18"/>
                <w:szCs w:val="18"/>
              </w:rPr>
            </w:pPr>
            <w:r w:rsidRPr="00883632">
              <w:rPr>
                <w:rFonts w:ascii="Times New Roman" w:hAnsi="Times New Roman"/>
                <w:sz w:val="18"/>
                <w:szCs w:val="18"/>
              </w:rPr>
              <w:t>6.</w:t>
            </w:r>
          </w:p>
        </w:tc>
        <w:tc>
          <w:tcPr>
            <w:tcW w:w="1221" w:type="dxa"/>
            <w:vMerge w:val="restart"/>
            <w:tcBorders>
              <w:top w:val="single" w:sz="4" w:space="0" w:color="auto"/>
              <w:left w:val="single" w:sz="2" w:space="0" w:color="000000"/>
            </w:tcBorders>
          </w:tcPr>
          <w:p w:rsidR="00E5175A" w:rsidRPr="00883632" w:rsidRDefault="00E5175A" w:rsidP="00247BEF">
            <w:pPr>
              <w:snapToGrid w:val="0"/>
              <w:spacing w:line="200" w:lineRule="atLeast"/>
              <w:rPr>
                <w:rFonts w:ascii="Times New Roman" w:hAnsi="Times New Roman"/>
                <w:sz w:val="18"/>
                <w:szCs w:val="18"/>
              </w:rPr>
            </w:pPr>
            <w:proofErr w:type="spellStart"/>
            <w:proofErr w:type="gramStart"/>
            <w:r w:rsidRPr="00883632">
              <w:rPr>
                <w:rFonts w:ascii="Times New Roman" w:hAnsi="Times New Roman"/>
                <w:sz w:val="18"/>
                <w:szCs w:val="18"/>
              </w:rPr>
              <w:t>Подпрограм-ма</w:t>
            </w:r>
            <w:proofErr w:type="spellEnd"/>
            <w:proofErr w:type="gramEnd"/>
            <w:r w:rsidRPr="00883632">
              <w:rPr>
                <w:rFonts w:ascii="Times New Roman" w:hAnsi="Times New Roman"/>
                <w:sz w:val="18"/>
                <w:szCs w:val="18"/>
              </w:rPr>
              <w:t xml:space="preserve"> 6</w:t>
            </w:r>
          </w:p>
        </w:tc>
        <w:tc>
          <w:tcPr>
            <w:tcW w:w="2268" w:type="dxa"/>
            <w:vMerge w:val="restart"/>
            <w:tcBorders>
              <w:top w:val="single" w:sz="4" w:space="0" w:color="auto"/>
              <w:left w:val="single" w:sz="2" w:space="0" w:color="000000"/>
            </w:tcBorders>
          </w:tcPr>
          <w:p w:rsidR="00E5175A" w:rsidRPr="00883632" w:rsidRDefault="00E5175A" w:rsidP="00F7417E">
            <w:pPr>
              <w:jc w:val="center"/>
              <w:rPr>
                <w:rFonts w:ascii="Times New Roman" w:hAnsi="Times New Roman"/>
                <w:sz w:val="18"/>
                <w:szCs w:val="18"/>
              </w:rPr>
            </w:pPr>
            <w:r w:rsidRPr="00883632">
              <w:rPr>
                <w:rFonts w:ascii="Times New Roman" w:hAnsi="Times New Roman"/>
                <w:sz w:val="18"/>
                <w:szCs w:val="18"/>
              </w:rPr>
              <w:t xml:space="preserve">«Пожарная безопасность  на территории </w:t>
            </w:r>
            <w:proofErr w:type="spellStart"/>
            <w:r w:rsidRPr="00883632">
              <w:rPr>
                <w:rFonts w:ascii="Times New Roman" w:hAnsi="Times New Roman"/>
                <w:sz w:val="18"/>
                <w:szCs w:val="18"/>
              </w:rPr>
              <w:t>Верхнеломовского</w:t>
            </w:r>
            <w:proofErr w:type="spellEnd"/>
            <w:r w:rsidRPr="00883632">
              <w:rPr>
                <w:rFonts w:ascii="Times New Roman" w:hAnsi="Times New Roman"/>
                <w:sz w:val="18"/>
                <w:szCs w:val="18"/>
              </w:rPr>
              <w:t xml:space="preserve"> сельсовета </w:t>
            </w:r>
            <w:proofErr w:type="spellStart"/>
            <w:r w:rsidRPr="00883632">
              <w:rPr>
                <w:rFonts w:ascii="Times New Roman" w:hAnsi="Times New Roman"/>
                <w:sz w:val="18"/>
                <w:szCs w:val="18"/>
              </w:rPr>
              <w:t>Нижнеломовского</w:t>
            </w:r>
            <w:proofErr w:type="spellEnd"/>
            <w:r w:rsidRPr="00883632">
              <w:rPr>
                <w:rFonts w:ascii="Times New Roman" w:hAnsi="Times New Roman"/>
                <w:sz w:val="18"/>
                <w:szCs w:val="18"/>
              </w:rPr>
              <w:t xml:space="preserve"> района Пензенской области».</w:t>
            </w:r>
          </w:p>
          <w:p w:rsidR="00E5175A" w:rsidRPr="00883632" w:rsidRDefault="00E5175A"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E5175A" w:rsidRPr="00883632" w:rsidRDefault="00E5175A" w:rsidP="00247BEF">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всего </w:t>
            </w:r>
          </w:p>
        </w:tc>
        <w:tc>
          <w:tcPr>
            <w:tcW w:w="993" w:type="dxa"/>
            <w:tcBorders>
              <w:top w:val="single" w:sz="4" w:space="0" w:color="auto"/>
              <w:left w:val="single" w:sz="2" w:space="0" w:color="000000"/>
              <w:bottom w:val="single" w:sz="4" w:space="0" w:color="auto"/>
            </w:tcBorders>
          </w:tcPr>
          <w:p w:rsidR="00E5175A" w:rsidRPr="00883632" w:rsidRDefault="00E5175A" w:rsidP="00BC74F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1031,9</w:t>
            </w:r>
          </w:p>
        </w:tc>
        <w:tc>
          <w:tcPr>
            <w:tcW w:w="992" w:type="dxa"/>
            <w:tcBorders>
              <w:top w:val="single" w:sz="4" w:space="0" w:color="auto"/>
              <w:left w:val="single" w:sz="2" w:space="0" w:color="000000"/>
              <w:bottom w:val="single" w:sz="4" w:space="0" w:color="auto"/>
            </w:tcBorders>
          </w:tcPr>
          <w:p w:rsidR="00E5175A" w:rsidRPr="00883632" w:rsidRDefault="00E5175A" w:rsidP="00E51E70">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1071,7</w:t>
            </w:r>
          </w:p>
        </w:tc>
        <w:tc>
          <w:tcPr>
            <w:tcW w:w="992" w:type="dxa"/>
            <w:tcBorders>
              <w:top w:val="single" w:sz="4" w:space="0" w:color="auto"/>
              <w:left w:val="single" w:sz="2" w:space="0" w:color="000000"/>
              <w:bottom w:val="single" w:sz="4" w:space="0" w:color="auto"/>
            </w:tcBorders>
          </w:tcPr>
          <w:p w:rsidR="00E5175A" w:rsidRPr="00883632" w:rsidRDefault="00E5175A" w:rsidP="006E0C2E">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1151,0</w:t>
            </w:r>
          </w:p>
        </w:tc>
        <w:tc>
          <w:tcPr>
            <w:tcW w:w="992" w:type="dxa"/>
            <w:tcBorders>
              <w:top w:val="single" w:sz="4" w:space="0" w:color="auto"/>
              <w:left w:val="single" w:sz="2" w:space="0" w:color="000000"/>
              <w:bottom w:val="single" w:sz="4" w:space="0" w:color="auto"/>
            </w:tcBorders>
          </w:tcPr>
          <w:p w:rsidR="00E5175A" w:rsidRPr="00883632" w:rsidRDefault="00E5175A" w:rsidP="00E51E70">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1151,0</w:t>
            </w:r>
          </w:p>
        </w:tc>
        <w:tc>
          <w:tcPr>
            <w:tcW w:w="993" w:type="dxa"/>
            <w:tcBorders>
              <w:left w:val="single" w:sz="2" w:space="0" w:color="000000"/>
              <w:bottom w:val="single" w:sz="4" w:space="0" w:color="auto"/>
              <w:right w:val="single" w:sz="2" w:space="0" w:color="000000"/>
            </w:tcBorders>
          </w:tcPr>
          <w:p w:rsidR="00E5175A" w:rsidRPr="00883632" w:rsidRDefault="00E5175A" w:rsidP="0075565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1196,1</w:t>
            </w:r>
          </w:p>
        </w:tc>
        <w:tc>
          <w:tcPr>
            <w:tcW w:w="992" w:type="dxa"/>
            <w:tcBorders>
              <w:left w:val="single" w:sz="2" w:space="0" w:color="000000"/>
              <w:bottom w:val="single" w:sz="4" w:space="0" w:color="auto"/>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2</w:t>
            </w:r>
            <w:r w:rsidRPr="00883632">
              <w:rPr>
                <w:rFonts w:ascii="Times New Roman" w:hAnsi="Times New Roman" w:cs="Times New Roman"/>
                <w:sz w:val="18"/>
                <w:szCs w:val="18"/>
              </w:rPr>
              <w:t>,1</w:t>
            </w:r>
          </w:p>
        </w:tc>
        <w:tc>
          <w:tcPr>
            <w:tcW w:w="992" w:type="dxa"/>
            <w:tcBorders>
              <w:left w:val="single" w:sz="2" w:space="0" w:color="000000"/>
              <w:bottom w:val="single" w:sz="4" w:space="0" w:color="auto"/>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2</w:t>
            </w:r>
            <w:r w:rsidRPr="00883632">
              <w:rPr>
                <w:rFonts w:ascii="Times New Roman" w:hAnsi="Times New Roman" w:cs="Times New Roman"/>
                <w:sz w:val="18"/>
                <w:szCs w:val="18"/>
              </w:rPr>
              <w:t>,1</w:t>
            </w:r>
          </w:p>
        </w:tc>
        <w:tc>
          <w:tcPr>
            <w:tcW w:w="992" w:type="dxa"/>
            <w:tcBorders>
              <w:left w:val="single" w:sz="2" w:space="0" w:color="000000"/>
              <w:bottom w:val="single" w:sz="4" w:space="0" w:color="auto"/>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2</w:t>
            </w:r>
            <w:r w:rsidRPr="00883632">
              <w:rPr>
                <w:rFonts w:ascii="Times New Roman" w:hAnsi="Times New Roman" w:cs="Times New Roman"/>
                <w:sz w:val="18"/>
                <w:szCs w:val="18"/>
              </w:rPr>
              <w:t>,1</w:t>
            </w:r>
          </w:p>
        </w:tc>
        <w:tc>
          <w:tcPr>
            <w:tcW w:w="992" w:type="dxa"/>
            <w:tcBorders>
              <w:left w:val="single" w:sz="2" w:space="0" w:color="000000"/>
              <w:bottom w:val="single" w:sz="4" w:space="0" w:color="auto"/>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2</w:t>
            </w:r>
            <w:r w:rsidRPr="00883632">
              <w:rPr>
                <w:rFonts w:ascii="Times New Roman" w:hAnsi="Times New Roman" w:cs="Times New Roman"/>
                <w:sz w:val="18"/>
                <w:szCs w:val="18"/>
              </w:rPr>
              <w:t>,1</w:t>
            </w:r>
          </w:p>
        </w:tc>
      </w:tr>
      <w:tr w:rsidR="00E5175A" w:rsidRPr="00883632" w:rsidTr="00883632">
        <w:trPr>
          <w:trHeight w:val="320"/>
        </w:trPr>
        <w:tc>
          <w:tcPr>
            <w:tcW w:w="480" w:type="dxa"/>
            <w:vMerge/>
            <w:tcBorders>
              <w:left w:val="single" w:sz="2" w:space="0" w:color="000000"/>
            </w:tcBorders>
          </w:tcPr>
          <w:p w:rsidR="00E5175A" w:rsidRPr="00883632" w:rsidRDefault="00E5175A"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E5175A" w:rsidRPr="00883632" w:rsidRDefault="00E5175A"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E5175A" w:rsidRPr="00883632" w:rsidRDefault="00E5175A"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E5175A" w:rsidRPr="00883632" w:rsidRDefault="00E5175A"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 </w:t>
            </w:r>
            <w:proofErr w:type="spellStart"/>
            <w:r w:rsidRPr="00883632">
              <w:rPr>
                <w:rFonts w:ascii="Times New Roman" w:hAnsi="Times New Roman" w:cs="Times New Roman"/>
                <w:sz w:val="18"/>
                <w:szCs w:val="18"/>
                <w:shd w:val="clear" w:color="auto" w:fill="FFFFFF"/>
              </w:rPr>
              <w:t>Верхнеломовского</w:t>
            </w:r>
            <w:proofErr w:type="spellEnd"/>
            <w:r w:rsidRPr="00883632">
              <w:rPr>
                <w:rFonts w:ascii="Times New Roman" w:hAnsi="Times New Roman" w:cs="Times New Roman"/>
                <w:sz w:val="18"/>
                <w:szCs w:val="18"/>
                <w:shd w:val="clear" w:color="auto" w:fill="FFFFFF"/>
              </w:rPr>
              <w:t xml:space="preserve"> сельсовета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w:t>
            </w:r>
          </w:p>
        </w:tc>
        <w:tc>
          <w:tcPr>
            <w:tcW w:w="993" w:type="dxa"/>
            <w:tcBorders>
              <w:top w:val="single" w:sz="4" w:space="0" w:color="auto"/>
              <w:left w:val="single" w:sz="2" w:space="0" w:color="000000"/>
              <w:bottom w:val="single" w:sz="4" w:space="0" w:color="auto"/>
            </w:tcBorders>
          </w:tcPr>
          <w:p w:rsidR="00E5175A" w:rsidRPr="00883632" w:rsidRDefault="00E5175A" w:rsidP="00BC74F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1031,9</w:t>
            </w:r>
          </w:p>
        </w:tc>
        <w:tc>
          <w:tcPr>
            <w:tcW w:w="992" w:type="dxa"/>
            <w:tcBorders>
              <w:top w:val="single" w:sz="4" w:space="0" w:color="auto"/>
              <w:left w:val="single" w:sz="2" w:space="0" w:color="000000"/>
              <w:bottom w:val="single" w:sz="4" w:space="0" w:color="auto"/>
            </w:tcBorders>
          </w:tcPr>
          <w:p w:rsidR="00E5175A" w:rsidRPr="00883632" w:rsidRDefault="00E5175A" w:rsidP="00E51E70">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1071,7</w:t>
            </w:r>
          </w:p>
        </w:tc>
        <w:tc>
          <w:tcPr>
            <w:tcW w:w="992" w:type="dxa"/>
            <w:tcBorders>
              <w:top w:val="single" w:sz="4" w:space="0" w:color="auto"/>
              <w:left w:val="single" w:sz="2" w:space="0" w:color="000000"/>
              <w:bottom w:val="single" w:sz="4" w:space="0" w:color="auto"/>
            </w:tcBorders>
          </w:tcPr>
          <w:p w:rsidR="00E5175A" w:rsidRPr="00883632" w:rsidRDefault="00E5175A" w:rsidP="006E0C2E">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1151,0</w:t>
            </w:r>
          </w:p>
        </w:tc>
        <w:tc>
          <w:tcPr>
            <w:tcW w:w="992" w:type="dxa"/>
            <w:tcBorders>
              <w:top w:val="single" w:sz="4" w:space="0" w:color="auto"/>
              <w:left w:val="single" w:sz="2" w:space="0" w:color="000000"/>
              <w:bottom w:val="single" w:sz="4" w:space="0" w:color="auto"/>
            </w:tcBorders>
          </w:tcPr>
          <w:p w:rsidR="00E5175A" w:rsidRPr="00883632" w:rsidRDefault="00E5175A" w:rsidP="00E52B70">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1151,0</w:t>
            </w:r>
          </w:p>
        </w:tc>
        <w:tc>
          <w:tcPr>
            <w:tcW w:w="993" w:type="dxa"/>
            <w:tcBorders>
              <w:left w:val="single" w:sz="2" w:space="0" w:color="000000"/>
              <w:bottom w:val="single" w:sz="4" w:space="0" w:color="auto"/>
              <w:right w:val="single" w:sz="2" w:space="0" w:color="000000"/>
            </w:tcBorders>
          </w:tcPr>
          <w:p w:rsidR="00E5175A" w:rsidRPr="00883632" w:rsidRDefault="00E5175A" w:rsidP="0075565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1196,1</w:t>
            </w:r>
          </w:p>
        </w:tc>
        <w:tc>
          <w:tcPr>
            <w:tcW w:w="992" w:type="dxa"/>
            <w:tcBorders>
              <w:left w:val="single" w:sz="2" w:space="0" w:color="000000"/>
              <w:bottom w:val="single" w:sz="4" w:space="0" w:color="auto"/>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2</w:t>
            </w:r>
            <w:r w:rsidRPr="00883632">
              <w:rPr>
                <w:rFonts w:ascii="Times New Roman" w:hAnsi="Times New Roman" w:cs="Times New Roman"/>
                <w:sz w:val="18"/>
                <w:szCs w:val="18"/>
              </w:rPr>
              <w:t>,1</w:t>
            </w:r>
          </w:p>
        </w:tc>
        <w:tc>
          <w:tcPr>
            <w:tcW w:w="992" w:type="dxa"/>
            <w:tcBorders>
              <w:left w:val="single" w:sz="2" w:space="0" w:color="000000"/>
              <w:bottom w:val="single" w:sz="4" w:space="0" w:color="auto"/>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2</w:t>
            </w:r>
            <w:r w:rsidRPr="00883632">
              <w:rPr>
                <w:rFonts w:ascii="Times New Roman" w:hAnsi="Times New Roman" w:cs="Times New Roman"/>
                <w:sz w:val="18"/>
                <w:szCs w:val="18"/>
              </w:rPr>
              <w:t>,1</w:t>
            </w:r>
          </w:p>
        </w:tc>
        <w:tc>
          <w:tcPr>
            <w:tcW w:w="992" w:type="dxa"/>
            <w:tcBorders>
              <w:left w:val="single" w:sz="2" w:space="0" w:color="000000"/>
              <w:bottom w:val="single" w:sz="4" w:space="0" w:color="auto"/>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2</w:t>
            </w:r>
            <w:r w:rsidRPr="00883632">
              <w:rPr>
                <w:rFonts w:ascii="Times New Roman" w:hAnsi="Times New Roman" w:cs="Times New Roman"/>
                <w:sz w:val="18"/>
                <w:szCs w:val="18"/>
              </w:rPr>
              <w:t>,1</w:t>
            </w:r>
          </w:p>
        </w:tc>
        <w:tc>
          <w:tcPr>
            <w:tcW w:w="992" w:type="dxa"/>
            <w:tcBorders>
              <w:left w:val="single" w:sz="2" w:space="0" w:color="000000"/>
              <w:bottom w:val="single" w:sz="4" w:space="0" w:color="auto"/>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2</w:t>
            </w:r>
            <w:r w:rsidRPr="00883632">
              <w:rPr>
                <w:rFonts w:ascii="Times New Roman" w:hAnsi="Times New Roman" w:cs="Times New Roman"/>
                <w:sz w:val="18"/>
                <w:szCs w:val="18"/>
              </w:rPr>
              <w:t>,1</w:t>
            </w: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в том числе межбюджетные трансферты из бюджета Пензенской области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3" w:type="dxa"/>
            <w:tcBorders>
              <w:top w:val="single" w:sz="4" w:space="0" w:color="auto"/>
              <w:left w:val="single" w:sz="4" w:space="0" w:color="auto"/>
              <w:bottom w:val="single" w:sz="4" w:space="0" w:color="auto"/>
              <w:right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4" w:space="0" w:color="auto"/>
              <w:bottom w:val="single" w:sz="4" w:space="0" w:color="auto"/>
              <w:right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4" w:space="0" w:color="auto"/>
              <w:bottom w:val="single" w:sz="4" w:space="0" w:color="auto"/>
              <w:right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4" w:space="0" w:color="auto"/>
              <w:bottom w:val="single" w:sz="4" w:space="0" w:color="auto"/>
              <w:right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4" w:space="0" w:color="auto"/>
              <w:bottom w:val="single" w:sz="4" w:space="0" w:color="auto"/>
              <w:right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Бюджеты муниципальных образований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3" w:type="dxa"/>
            <w:tcBorders>
              <w:top w:val="single" w:sz="4" w:space="0" w:color="auto"/>
              <w:left w:val="single" w:sz="4" w:space="0" w:color="auto"/>
              <w:bottom w:val="single" w:sz="4" w:space="0" w:color="auto"/>
              <w:right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4" w:space="0" w:color="auto"/>
              <w:bottom w:val="single" w:sz="4" w:space="0" w:color="auto"/>
              <w:right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4" w:space="0" w:color="auto"/>
              <w:bottom w:val="single" w:sz="4" w:space="0" w:color="auto"/>
              <w:right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4" w:space="0" w:color="auto"/>
              <w:bottom w:val="single" w:sz="4" w:space="0" w:color="auto"/>
              <w:right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4" w:space="0" w:color="auto"/>
              <w:bottom w:val="single" w:sz="4" w:space="0" w:color="auto"/>
              <w:right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tcBorders>
              <w:left w:val="single" w:sz="2" w:space="0" w:color="000000"/>
              <w:bottom w:val="single" w:sz="4" w:space="0" w:color="auto"/>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bottom w:val="single" w:sz="4" w:space="0" w:color="auto"/>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bottom w:val="single" w:sz="4" w:space="0" w:color="auto"/>
            </w:tcBorders>
          </w:tcPr>
          <w:p w:rsidR="00883632" w:rsidRPr="00883632" w:rsidRDefault="00883632"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иные источники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3"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E5175A" w:rsidRPr="00883632" w:rsidTr="00883632">
        <w:trPr>
          <w:trHeight w:val="320"/>
        </w:trPr>
        <w:tc>
          <w:tcPr>
            <w:tcW w:w="480" w:type="dxa"/>
            <w:vMerge w:val="restart"/>
            <w:tcBorders>
              <w:top w:val="single" w:sz="4" w:space="0" w:color="auto"/>
              <w:left w:val="single" w:sz="2" w:space="0" w:color="000000"/>
            </w:tcBorders>
          </w:tcPr>
          <w:p w:rsidR="00E5175A" w:rsidRPr="00883632" w:rsidRDefault="00E5175A" w:rsidP="00F7417E">
            <w:pPr>
              <w:snapToGrid w:val="0"/>
              <w:spacing w:line="200" w:lineRule="atLeast"/>
              <w:rPr>
                <w:rFonts w:ascii="Times New Roman" w:hAnsi="Times New Roman"/>
                <w:sz w:val="18"/>
                <w:szCs w:val="18"/>
              </w:rPr>
            </w:pPr>
            <w:r w:rsidRPr="00883632">
              <w:rPr>
                <w:rFonts w:ascii="Times New Roman" w:hAnsi="Times New Roman"/>
                <w:sz w:val="18"/>
                <w:szCs w:val="18"/>
              </w:rPr>
              <w:t>6.1.</w:t>
            </w:r>
          </w:p>
        </w:tc>
        <w:tc>
          <w:tcPr>
            <w:tcW w:w="1221" w:type="dxa"/>
            <w:vMerge w:val="restart"/>
            <w:tcBorders>
              <w:top w:val="single" w:sz="4" w:space="0" w:color="auto"/>
              <w:left w:val="single" w:sz="2" w:space="0" w:color="000000"/>
            </w:tcBorders>
          </w:tcPr>
          <w:p w:rsidR="00E5175A" w:rsidRPr="00883632" w:rsidRDefault="00E5175A" w:rsidP="00247BEF">
            <w:pPr>
              <w:snapToGrid w:val="0"/>
              <w:spacing w:line="200" w:lineRule="atLeast"/>
              <w:rPr>
                <w:rFonts w:ascii="Times New Roman" w:hAnsi="Times New Roman"/>
                <w:sz w:val="18"/>
                <w:szCs w:val="18"/>
              </w:rPr>
            </w:pPr>
            <w:r w:rsidRPr="00883632">
              <w:rPr>
                <w:rFonts w:ascii="Times New Roman" w:hAnsi="Times New Roman"/>
                <w:sz w:val="18"/>
                <w:szCs w:val="18"/>
                <w:shd w:val="clear" w:color="auto" w:fill="FFFFFF"/>
              </w:rPr>
              <w:t>Основное мероприятие</w:t>
            </w:r>
          </w:p>
        </w:tc>
        <w:tc>
          <w:tcPr>
            <w:tcW w:w="2268" w:type="dxa"/>
            <w:vMerge w:val="restart"/>
            <w:tcBorders>
              <w:top w:val="single" w:sz="4" w:space="0" w:color="auto"/>
              <w:left w:val="single" w:sz="2" w:space="0" w:color="000000"/>
            </w:tcBorders>
          </w:tcPr>
          <w:p w:rsidR="00E5175A" w:rsidRPr="00883632" w:rsidRDefault="00E5175A" w:rsidP="002826D6">
            <w:pPr>
              <w:snapToGrid w:val="0"/>
              <w:spacing w:after="0" w:line="240" w:lineRule="auto"/>
              <w:rPr>
                <w:rFonts w:ascii="Times New Roman" w:hAnsi="Times New Roman"/>
                <w:sz w:val="18"/>
                <w:szCs w:val="18"/>
              </w:rPr>
            </w:pPr>
            <w:r w:rsidRPr="00883632">
              <w:rPr>
                <w:rFonts w:ascii="Times New Roman" w:hAnsi="Times New Roman"/>
                <w:bCs/>
                <w:sz w:val="18"/>
                <w:szCs w:val="18"/>
              </w:rPr>
              <w:t>«Передача полномочий муниципальному району по пожарной безопасности и гражданской обороне»</w:t>
            </w:r>
          </w:p>
        </w:tc>
        <w:tc>
          <w:tcPr>
            <w:tcW w:w="2410" w:type="dxa"/>
            <w:tcBorders>
              <w:top w:val="single" w:sz="4" w:space="0" w:color="auto"/>
              <w:left w:val="single" w:sz="2" w:space="0" w:color="000000"/>
              <w:bottom w:val="single" w:sz="4" w:space="0" w:color="auto"/>
            </w:tcBorders>
          </w:tcPr>
          <w:p w:rsidR="00E5175A" w:rsidRPr="00883632" w:rsidRDefault="00E5175A" w:rsidP="00247BEF">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всего </w:t>
            </w:r>
          </w:p>
        </w:tc>
        <w:tc>
          <w:tcPr>
            <w:tcW w:w="993" w:type="dxa"/>
            <w:tcBorders>
              <w:top w:val="single" w:sz="4" w:space="0" w:color="auto"/>
              <w:left w:val="single" w:sz="2" w:space="0" w:color="000000"/>
              <w:bottom w:val="single" w:sz="4" w:space="0" w:color="auto"/>
            </w:tcBorders>
          </w:tcPr>
          <w:p w:rsidR="00E5175A" w:rsidRPr="00883632" w:rsidRDefault="00E5175A" w:rsidP="00BC74F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1031,9</w:t>
            </w:r>
          </w:p>
        </w:tc>
        <w:tc>
          <w:tcPr>
            <w:tcW w:w="992" w:type="dxa"/>
            <w:tcBorders>
              <w:top w:val="single" w:sz="4" w:space="0" w:color="auto"/>
              <w:left w:val="single" w:sz="2" w:space="0" w:color="000000"/>
              <w:bottom w:val="single" w:sz="4" w:space="0" w:color="auto"/>
            </w:tcBorders>
          </w:tcPr>
          <w:p w:rsidR="00E5175A" w:rsidRPr="00883632" w:rsidRDefault="00E5175A" w:rsidP="007C37ED">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1071,7</w:t>
            </w:r>
          </w:p>
        </w:tc>
        <w:tc>
          <w:tcPr>
            <w:tcW w:w="992" w:type="dxa"/>
            <w:tcBorders>
              <w:top w:val="single" w:sz="4" w:space="0" w:color="auto"/>
              <w:left w:val="single" w:sz="2" w:space="0" w:color="000000"/>
              <w:bottom w:val="single" w:sz="4" w:space="0" w:color="auto"/>
            </w:tcBorders>
          </w:tcPr>
          <w:p w:rsidR="00E5175A" w:rsidRPr="00883632" w:rsidRDefault="00E5175A" w:rsidP="006E0C2E">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1151,0</w:t>
            </w:r>
          </w:p>
        </w:tc>
        <w:tc>
          <w:tcPr>
            <w:tcW w:w="992" w:type="dxa"/>
            <w:tcBorders>
              <w:top w:val="single" w:sz="4" w:space="0" w:color="auto"/>
              <w:left w:val="single" w:sz="2" w:space="0" w:color="000000"/>
              <w:bottom w:val="single" w:sz="4" w:space="0" w:color="auto"/>
            </w:tcBorders>
          </w:tcPr>
          <w:p w:rsidR="00E5175A" w:rsidRPr="00883632" w:rsidRDefault="00E5175A" w:rsidP="00E52B70">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1151,0</w:t>
            </w:r>
          </w:p>
        </w:tc>
        <w:tc>
          <w:tcPr>
            <w:tcW w:w="993" w:type="dxa"/>
            <w:tcBorders>
              <w:left w:val="single" w:sz="2" w:space="0" w:color="000000"/>
              <w:bottom w:val="single" w:sz="4" w:space="0" w:color="auto"/>
              <w:right w:val="single" w:sz="2" w:space="0" w:color="000000"/>
            </w:tcBorders>
          </w:tcPr>
          <w:p w:rsidR="00E5175A" w:rsidRPr="00883632" w:rsidRDefault="00E5175A" w:rsidP="0075565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1196,1</w:t>
            </w:r>
          </w:p>
        </w:tc>
        <w:tc>
          <w:tcPr>
            <w:tcW w:w="992" w:type="dxa"/>
            <w:tcBorders>
              <w:left w:val="single" w:sz="2" w:space="0" w:color="000000"/>
              <w:bottom w:val="single" w:sz="4" w:space="0" w:color="auto"/>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2</w:t>
            </w:r>
            <w:r w:rsidRPr="00883632">
              <w:rPr>
                <w:rFonts w:ascii="Times New Roman" w:hAnsi="Times New Roman" w:cs="Times New Roman"/>
                <w:sz w:val="18"/>
                <w:szCs w:val="18"/>
              </w:rPr>
              <w:t>,1</w:t>
            </w:r>
          </w:p>
        </w:tc>
        <w:tc>
          <w:tcPr>
            <w:tcW w:w="992" w:type="dxa"/>
            <w:tcBorders>
              <w:left w:val="single" w:sz="2" w:space="0" w:color="000000"/>
              <w:bottom w:val="single" w:sz="4" w:space="0" w:color="auto"/>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2</w:t>
            </w:r>
            <w:r w:rsidRPr="00883632">
              <w:rPr>
                <w:rFonts w:ascii="Times New Roman" w:hAnsi="Times New Roman" w:cs="Times New Roman"/>
                <w:sz w:val="18"/>
                <w:szCs w:val="18"/>
              </w:rPr>
              <w:t>,1</w:t>
            </w:r>
          </w:p>
        </w:tc>
        <w:tc>
          <w:tcPr>
            <w:tcW w:w="992" w:type="dxa"/>
            <w:tcBorders>
              <w:left w:val="single" w:sz="2" w:space="0" w:color="000000"/>
              <w:bottom w:val="single" w:sz="4" w:space="0" w:color="auto"/>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2</w:t>
            </w:r>
            <w:r w:rsidRPr="00883632">
              <w:rPr>
                <w:rFonts w:ascii="Times New Roman" w:hAnsi="Times New Roman" w:cs="Times New Roman"/>
                <w:sz w:val="18"/>
                <w:szCs w:val="18"/>
              </w:rPr>
              <w:t>,1</w:t>
            </w:r>
          </w:p>
        </w:tc>
        <w:tc>
          <w:tcPr>
            <w:tcW w:w="992" w:type="dxa"/>
            <w:tcBorders>
              <w:left w:val="single" w:sz="2" w:space="0" w:color="000000"/>
              <w:bottom w:val="single" w:sz="4" w:space="0" w:color="auto"/>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2</w:t>
            </w:r>
            <w:r w:rsidRPr="00883632">
              <w:rPr>
                <w:rFonts w:ascii="Times New Roman" w:hAnsi="Times New Roman" w:cs="Times New Roman"/>
                <w:sz w:val="18"/>
                <w:szCs w:val="18"/>
              </w:rPr>
              <w:t>,1</w:t>
            </w:r>
          </w:p>
        </w:tc>
      </w:tr>
      <w:tr w:rsidR="00E5175A" w:rsidRPr="00883632" w:rsidTr="00883632">
        <w:trPr>
          <w:trHeight w:val="320"/>
        </w:trPr>
        <w:tc>
          <w:tcPr>
            <w:tcW w:w="480" w:type="dxa"/>
            <w:vMerge/>
            <w:tcBorders>
              <w:left w:val="single" w:sz="2" w:space="0" w:color="000000"/>
            </w:tcBorders>
          </w:tcPr>
          <w:p w:rsidR="00E5175A" w:rsidRPr="00883632" w:rsidRDefault="00E5175A"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E5175A" w:rsidRPr="00883632" w:rsidRDefault="00E5175A"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E5175A" w:rsidRPr="00883632" w:rsidRDefault="00E5175A"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E5175A" w:rsidRPr="00883632" w:rsidRDefault="00E5175A"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 </w:t>
            </w:r>
            <w:proofErr w:type="spellStart"/>
            <w:r w:rsidRPr="00883632">
              <w:rPr>
                <w:rFonts w:ascii="Times New Roman" w:hAnsi="Times New Roman" w:cs="Times New Roman"/>
                <w:sz w:val="18"/>
                <w:szCs w:val="18"/>
                <w:shd w:val="clear" w:color="auto" w:fill="FFFFFF"/>
              </w:rPr>
              <w:t>Верхнеломовского</w:t>
            </w:r>
            <w:proofErr w:type="spellEnd"/>
            <w:r w:rsidRPr="00883632">
              <w:rPr>
                <w:rFonts w:ascii="Times New Roman" w:hAnsi="Times New Roman" w:cs="Times New Roman"/>
                <w:sz w:val="18"/>
                <w:szCs w:val="18"/>
                <w:shd w:val="clear" w:color="auto" w:fill="FFFFFF"/>
              </w:rPr>
              <w:t xml:space="preserve"> сельсовета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w:t>
            </w:r>
          </w:p>
        </w:tc>
        <w:tc>
          <w:tcPr>
            <w:tcW w:w="993" w:type="dxa"/>
            <w:tcBorders>
              <w:top w:val="single" w:sz="4" w:space="0" w:color="auto"/>
              <w:left w:val="single" w:sz="2" w:space="0" w:color="000000"/>
              <w:bottom w:val="single" w:sz="4" w:space="0" w:color="auto"/>
            </w:tcBorders>
          </w:tcPr>
          <w:p w:rsidR="00E5175A" w:rsidRPr="00883632" w:rsidRDefault="00E5175A" w:rsidP="00BC74F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1031,9</w:t>
            </w:r>
          </w:p>
        </w:tc>
        <w:tc>
          <w:tcPr>
            <w:tcW w:w="992" w:type="dxa"/>
            <w:tcBorders>
              <w:top w:val="single" w:sz="4" w:space="0" w:color="auto"/>
              <w:left w:val="single" w:sz="2" w:space="0" w:color="000000"/>
              <w:bottom w:val="single" w:sz="4" w:space="0" w:color="auto"/>
            </w:tcBorders>
          </w:tcPr>
          <w:p w:rsidR="00E5175A" w:rsidRPr="00883632" w:rsidRDefault="00E5175A" w:rsidP="007C37ED">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1071,7</w:t>
            </w:r>
          </w:p>
        </w:tc>
        <w:tc>
          <w:tcPr>
            <w:tcW w:w="992" w:type="dxa"/>
            <w:tcBorders>
              <w:top w:val="single" w:sz="4" w:space="0" w:color="auto"/>
              <w:left w:val="single" w:sz="2" w:space="0" w:color="000000"/>
              <w:bottom w:val="single" w:sz="4" w:space="0" w:color="auto"/>
            </w:tcBorders>
          </w:tcPr>
          <w:p w:rsidR="00E5175A" w:rsidRPr="00883632" w:rsidRDefault="00E5175A" w:rsidP="006E0C2E">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1151,0</w:t>
            </w:r>
          </w:p>
        </w:tc>
        <w:tc>
          <w:tcPr>
            <w:tcW w:w="992" w:type="dxa"/>
            <w:tcBorders>
              <w:top w:val="single" w:sz="4" w:space="0" w:color="auto"/>
              <w:left w:val="single" w:sz="2" w:space="0" w:color="000000"/>
              <w:bottom w:val="single" w:sz="4" w:space="0" w:color="auto"/>
            </w:tcBorders>
          </w:tcPr>
          <w:p w:rsidR="00E5175A" w:rsidRPr="00883632" w:rsidRDefault="00E5175A" w:rsidP="00E52B70">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1151,0</w:t>
            </w:r>
          </w:p>
        </w:tc>
        <w:tc>
          <w:tcPr>
            <w:tcW w:w="993" w:type="dxa"/>
            <w:tcBorders>
              <w:left w:val="single" w:sz="2" w:space="0" w:color="000000"/>
              <w:bottom w:val="single" w:sz="4" w:space="0" w:color="auto"/>
              <w:right w:val="single" w:sz="2" w:space="0" w:color="000000"/>
            </w:tcBorders>
          </w:tcPr>
          <w:p w:rsidR="00E5175A" w:rsidRPr="00883632" w:rsidRDefault="00E5175A" w:rsidP="0075565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1196,1</w:t>
            </w:r>
          </w:p>
        </w:tc>
        <w:tc>
          <w:tcPr>
            <w:tcW w:w="992" w:type="dxa"/>
            <w:tcBorders>
              <w:left w:val="single" w:sz="2" w:space="0" w:color="000000"/>
              <w:bottom w:val="single" w:sz="4" w:space="0" w:color="auto"/>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2</w:t>
            </w:r>
            <w:r w:rsidRPr="00883632">
              <w:rPr>
                <w:rFonts w:ascii="Times New Roman" w:hAnsi="Times New Roman" w:cs="Times New Roman"/>
                <w:sz w:val="18"/>
                <w:szCs w:val="18"/>
              </w:rPr>
              <w:t>,1</w:t>
            </w:r>
          </w:p>
        </w:tc>
        <w:tc>
          <w:tcPr>
            <w:tcW w:w="992" w:type="dxa"/>
            <w:tcBorders>
              <w:left w:val="single" w:sz="2" w:space="0" w:color="000000"/>
              <w:bottom w:val="single" w:sz="4" w:space="0" w:color="auto"/>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2</w:t>
            </w:r>
            <w:r w:rsidRPr="00883632">
              <w:rPr>
                <w:rFonts w:ascii="Times New Roman" w:hAnsi="Times New Roman" w:cs="Times New Roman"/>
                <w:sz w:val="18"/>
                <w:szCs w:val="18"/>
              </w:rPr>
              <w:t>,1</w:t>
            </w:r>
          </w:p>
        </w:tc>
        <w:tc>
          <w:tcPr>
            <w:tcW w:w="992" w:type="dxa"/>
            <w:tcBorders>
              <w:left w:val="single" w:sz="2" w:space="0" w:color="000000"/>
              <w:bottom w:val="single" w:sz="4" w:space="0" w:color="auto"/>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2</w:t>
            </w:r>
            <w:r w:rsidRPr="00883632">
              <w:rPr>
                <w:rFonts w:ascii="Times New Roman" w:hAnsi="Times New Roman" w:cs="Times New Roman"/>
                <w:sz w:val="18"/>
                <w:szCs w:val="18"/>
              </w:rPr>
              <w:t>,1</w:t>
            </w:r>
          </w:p>
        </w:tc>
        <w:tc>
          <w:tcPr>
            <w:tcW w:w="992" w:type="dxa"/>
            <w:tcBorders>
              <w:left w:val="single" w:sz="2" w:space="0" w:color="000000"/>
              <w:bottom w:val="single" w:sz="4" w:space="0" w:color="auto"/>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Pr>
                <w:rFonts w:ascii="Times New Roman" w:hAnsi="Times New Roman" w:cs="Times New Roman"/>
                <w:sz w:val="18"/>
                <w:szCs w:val="18"/>
              </w:rPr>
              <w:t>2</w:t>
            </w:r>
            <w:r w:rsidRPr="00883632">
              <w:rPr>
                <w:rFonts w:ascii="Times New Roman" w:hAnsi="Times New Roman" w:cs="Times New Roman"/>
                <w:sz w:val="18"/>
                <w:szCs w:val="18"/>
              </w:rPr>
              <w:t>,1</w:t>
            </w: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в том числе межбюджетные трансферты из бюджета Пензенской области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3"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Бюджеты муниципальных образований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3"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tcBorders>
              <w:left w:val="single" w:sz="2" w:space="0" w:color="000000"/>
              <w:bottom w:val="single" w:sz="4" w:space="0" w:color="auto"/>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bottom w:val="single" w:sz="4" w:space="0" w:color="auto"/>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bottom w:val="single" w:sz="4" w:space="0" w:color="auto"/>
            </w:tcBorders>
          </w:tcPr>
          <w:p w:rsidR="00883632" w:rsidRPr="00883632" w:rsidRDefault="00883632"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иные источники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3"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val="restart"/>
            <w:tcBorders>
              <w:top w:val="single" w:sz="4" w:space="0" w:color="auto"/>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r w:rsidRPr="00883632">
              <w:rPr>
                <w:rFonts w:ascii="Times New Roman" w:hAnsi="Times New Roman"/>
                <w:sz w:val="18"/>
                <w:szCs w:val="18"/>
              </w:rPr>
              <w:t>7.</w:t>
            </w:r>
          </w:p>
        </w:tc>
        <w:tc>
          <w:tcPr>
            <w:tcW w:w="1221" w:type="dxa"/>
            <w:vMerge w:val="restart"/>
            <w:tcBorders>
              <w:top w:val="single" w:sz="4" w:space="0" w:color="auto"/>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r w:rsidRPr="00883632">
              <w:rPr>
                <w:rFonts w:ascii="Times New Roman" w:hAnsi="Times New Roman"/>
                <w:sz w:val="18"/>
                <w:szCs w:val="18"/>
              </w:rPr>
              <w:t>Подпрограм-ма7</w:t>
            </w:r>
          </w:p>
        </w:tc>
        <w:tc>
          <w:tcPr>
            <w:tcW w:w="2268" w:type="dxa"/>
            <w:vMerge w:val="restart"/>
            <w:tcBorders>
              <w:top w:val="single" w:sz="4" w:space="0" w:color="auto"/>
              <w:left w:val="single" w:sz="2" w:space="0" w:color="000000"/>
            </w:tcBorders>
          </w:tcPr>
          <w:p w:rsidR="00883632" w:rsidRPr="00883632" w:rsidRDefault="00883632" w:rsidP="002826D6">
            <w:pPr>
              <w:snapToGrid w:val="0"/>
              <w:spacing w:after="0" w:line="240" w:lineRule="auto"/>
              <w:rPr>
                <w:rFonts w:ascii="Times New Roman" w:hAnsi="Times New Roman"/>
                <w:sz w:val="18"/>
                <w:szCs w:val="18"/>
              </w:rPr>
            </w:pPr>
            <w:r w:rsidRPr="00883632">
              <w:rPr>
                <w:rFonts w:ascii="Times New Roman" w:hAnsi="Times New Roman"/>
                <w:sz w:val="18"/>
                <w:szCs w:val="18"/>
              </w:rPr>
              <w:t xml:space="preserve">«Формирование единого культурного пространства и здорового образа жизни </w:t>
            </w:r>
            <w:r w:rsidRPr="00883632">
              <w:rPr>
                <w:rFonts w:ascii="Times New Roman" w:hAnsi="Times New Roman"/>
                <w:sz w:val="18"/>
                <w:szCs w:val="18"/>
              </w:rPr>
              <w:lastRenderedPageBreak/>
              <w:t xml:space="preserve">детей, подростков и молодежи, обеспечение прав населения на удовлетворение своих потребностей в занятиях физической культурой и спортом на территории </w:t>
            </w:r>
            <w:proofErr w:type="spellStart"/>
            <w:r w:rsidRPr="00883632">
              <w:rPr>
                <w:rFonts w:ascii="Times New Roman" w:hAnsi="Times New Roman"/>
                <w:sz w:val="18"/>
                <w:szCs w:val="18"/>
              </w:rPr>
              <w:t>Верхнеломовского</w:t>
            </w:r>
            <w:proofErr w:type="spellEnd"/>
            <w:r w:rsidRPr="00883632">
              <w:rPr>
                <w:rFonts w:ascii="Times New Roman" w:hAnsi="Times New Roman"/>
                <w:sz w:val="18"/>
                <w:szCs w:val="18"/>
              </w:rPr>
              <w:t xml:space="preserve"> сельсовета </w:t>
            </w:r>
            <w:proofErr w:type="spellStart"/>
            <w:r w:rsidRPr="00883632">
              <w:rPr>
                <w:rFonts w:ascii="Times New Roman" w:hAnsi="Times New Roman"/>
                <w:sz w:val="18"/>
                <w:szCs w:val="18"/>
              </w:rPr>
              <w:t>Нижнеломовского</w:t>
            </w:r>
            <w:proofErr w:type="spellEnd"/>
            <w:r w:rsidRPr="00883632">
              <w:rPr>
                <w:rFonts w:ascii="Times New Roman" w:hAnsi="Times New Roman"/>
                <w:sz w:val="18"/>
                <w:szCs w:val="18"/>
              </w:rPr>
              <w:t xml:space="preserve"> района Пензенской области»</w:t>
            </w: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lastRenderedPageBreak/>
              <w:t xml:space="preserve">всего </w:t>
            </w:r>
          </w:p>
        </w:tc>
        <w:tc>
          <w:tcPr>
            <w:tcW w:w="993" w:type="dxa"/>
            <w:tcBorders>
              <w:top w:val="single" w:sz="4" w:space="0" w:color="auto"/>
              <w:left w:val="single" w:sz="2" w:space="0" w:color="000000"/>
              <w:bottom w:val="single" w:sz="4" w:space="0" w:color="auto"/>
            </w:tcBorders>
          </w:tcPr>
          <w:p w:rsidR="00883632" w:rsidRPr="00883632" w:rsidRDefault="00883632" w:rsidP="00700B82">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2411,1</w:t>
            </w:r>
          </w:p>
        </w:tc>
        <w:tc>
          <w:tcPr>
            <w:tcW w:w="992" w:type="dxa"/>
            <w:tcBorders>
              <w:top w:val="single" w:sz="4" w:space="0" w:color="auto"/>
              <w:left w:val="single" w:sz="2" w:space="0" w:color="000000"/>
              <w:bottom w:val="single" w:sz="4" w:space="0" w:color="auto"/>
            </w:tcBorders>
          </w:tcPr>
          <w:p w:rsidR="00883632" w:rsidRPr="00883632" w:rsidRDefault="00883632" w:rsidP="00C073A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5246,00</w:t>
            </w:r>
          </w:p>
        </w:tc>
        <w:tc>
          <w:tcPr>
            <w:tcW w:w="992" w:type="dxa"/>
            <w:tcBorders>
              <w:top w:val="single" w:sz="4" w:space="0" w:color="auto"/>
              <w:left w:val="single" w:sz="2" w:space="0" w:color="000000"/>
              <w:bottom w:val="single" w:sz="4" w:space="0" w:color="auto"/>
            </w:tcBorders>
          </w:tcPr>
          <w:p w:rsidR="00883632" w:rsidRPr="00883632" w:rsidRDefault="00883632" w:rsidP="006E0C2E">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4854,2</w:t>
            </w:r>
          </w:p>
        </w:tc>
        <w:tc>
          <w:tcPr>
            <w:tcW w:w="992" w:type="dxa"/>
            <w:tcBorders>
              <w:top w:val="single" w:sz="4" w:space="0" w:color="auto"/>
              <w:left w:val="single" w:sz="2" w:space="0" w:color="000000"/>
              <w:bottom w:val="single" w:sz="4" w:space="0" w:color="auto"/>
            </w:tcBorders>
          </w:tcPr>
          <w:p w:rsidR="00883632" w:rsidRPr="00883632" w:rsidRDefault="00883632" w:rsidP="003662F4">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7961,9</w:t>
            </w:r>
          </w:p>
        </w:tc>
        <w:tc>
          <w:tcPr>
            <w:tcW w:w="993" w:type="dxa"/>
            <w:tcBorders>
              <w:top w:val="single" w:sz="4" w:space="0" w:color="auto"/>
              <w:left w:val="single" w:sz="2" w:space="0" w:color="000000"/>
              <w:bottom w:val="single" w:sz="4" w:space="0" w:color="auto"/>
              <w:right w:val="single" w:sz="2" w:space="0" w:color="000000"/>
            </w:tcBorders>
          </w:tcPr>
          <w:p w:rsidR="00883632" w:rsidRPr="00883632" w:rsidRDefault="00194D5D" w:rsidP="00BA5C6D">
            <w:pPr>
              <w:pStyle w:val="ConsPlusCell1"/>
              <w:widowControl/>
              <w:rPr>
                <w:rFonts w:ascii="Times New Roman" w:hAnsi="Times New Roman" w:cs="Times New Roman"/>
                <w:sz w:val="18"/>
                <w:szCs w:val="18"/>
              </w:rPr>
            </w:pPr>
            <w:r>
              <w:rPr>
                <w:rFonts w:ascii="Times New Roman" w:hAnsi="Times New Roman" w:cs="Times New Roman"/>
                <w:sz w:val="18"/>
                <w:szCs w:val="18"/>
              </w:rPr>
              <w:t>2219,8</w:t>
            </w: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6C13A6" w:rsidP="003662F4">
            <w:pPr>
              <w:pStyle w:val="ConsPlusCell1"/>
              <w:widowControl/>
              <w:rPr>
                <w:rFonts w:ascii="Times New Roman" w:hAnsi="Times New Roman" w:cs="Times New Roman"/>
                <w:sz w:val="18"/>
                <w:szCs w:val="18"/>
              </w:rPr>
            </w:pPr>
            <w:r>
              <w:rPr>
                <w:rFonts w:ascii="Times New Roman" w:hAnsi="Times New Roman" w:cs="Times New Roman"/>
                <w:sz w:val="18"/>
                <w:szCs w:val="18"/>
              </w:rPr>
              <w:t>3211,8</w:t>
            </w: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194D5D" w:rsidP="00E025DB">
            <w:pPr>
              <w:pStyle w:val="ConsPlusCell1"/>
              <w:widowControl/>
              <w:rPr>
                <w:rFonts w:ascii="Times New Roman" w:hAnsi="Times New Roman" w:cs="Times New Roman"/>
                <w:sz w:val="18"/>
                <w:szCs w:val="18"/>
              </w:rPr>
            </w:pPr>
            <w:r>
              <w:rPr>
                <w:rFonts w:ascii="Times New Roman" w:hAnsi="Times New Roman" w:cs="Times New Roman"/>
                <w:sz w:val="18"/>
                <w:szCs w:val="18"/>
              </w:rPr>
              <w:t>2956,6</w:t>
            </w: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194D5D" w:rsidP="00E025DB">
            <w:pPr>
              <w:pStyle w:val="ConsPlusCell1"/>
              <w:widowControl/>
              <w:rPr>
                <w:rFonts w:ascii="Times New Roman" w:hAnsi="Times New Roman" w:cs="Times New Roman"/>
                <w:sz w:val="18"/>
                <w:szCs w:val="18"/>
              </w:rPr>
            </w:pPr>
            <w:r>
              <w:rPr>
                <w:rFonts w:ascii="Times New Roman" w:hAnsi="Times New Roman" w:cs="Times New Roman"/>
                <w:sz w:val="18"/>
                <w:szCs w:val="18"/>
              </w:rPr>
              <w:t>3092,1</w:t>
            </w: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194D5D" w:rsidP="00E025DB">
            <w:pPr>
              <w:pStyle w:val="ConsPlusCell1"/>
              <w:widowControl/>
              <w:rPr>
                <w:rFonts w:ascii="Times New Roman" w:hAnsi="Times New Roman" w:cs="Times New Roman"/>
                <w:sz w:val="18"/>
                <w:szCs w:val="18"/>
              </w:rPr>
            </w:pPr>
            <w:r>
              <w:rPr>
                <w:rFonts w:ascii="Times New Roman" w:hAnsi="Times New Roman" w:cs="Times New Roman"/>
                <w:sz w:val="18"/>
                <w:szCs w:val="18"/>
              </w:rPr>
              <w:t>3092,1</w:t>
            </w: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 </w:t>
            </w:r>
            <w:proofErr w:type="spellStart"/>
            <w:r w:rsidRPr="00883632">
              <w:rPr>
                <w:rFonts w:ascii="Times New Roman" w:hAnsi="Times New Roman" w:cs="Times New Roman"/>
                <w:sz w:val="18"/>
                <w:szCs w:val="18"/>
                <w:shd w:val="clear" w:color="auto" w:fill="FFFFFF"/>
              </w:rPr>
              <w:t>Верхнеломовского</w:t>
            </w:r>
            <w:proofErr w:type="spellEnd"/>
            <w:r w:rsidRPr="00883632">
              <w:rPr>
                <w:rFonts w:ascii="Times New Roman" w:hAnsi="Times New Roman" w:cs="Times New Roman"/>
                <w:sz w:val="18"/>
                <w:szCs w:val="18"/>
                <w:shd w:val="clear" w:color="auto" w:fill="FFFFFF"/>
              </w:rPr>
              <w:t xml:space="preserve"> </w:t>
            </w:r>
            <w:r w:rsidRPr="00883632">
              <w:rPr>
                <w:rFonts w:ascii="Times New Roman" w:hAnsi="Times New Roman" w:cs="Times New Roman"/>
                <w:sz w:val="18"/>
                <w:szCs w:val="18"/>
                <w:shd w:val="clear" w:color="auto" w:fill="FFFFFF"/>
              </w:rPr>
              <w:lastRenderedPageBreak/>
              <w:t xml:space="preserve">сельсовета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w:t>
            </w:r>
          </w:p>
        </w:tc>
        <w:tc>
          <w:tcPr>
            <w:tcW w:w="993" w:type="dxa"/>
            <w:tcBorders>
              <w:top w:val="single" w:sz="4" w:space="0" w:color="auto"/>
              <w:left w:val="single" w:sz="2" w:space="0" w:color="000000"/>
              <w:bottom w:val="single" w:sz="4" w:space="0" w:color="auto"/>
            </w:tcBorders>
          </w:tcPr>
          <w:p w:rsidR="00883632" w:rsidRPr="00883632" w:rsidRDefault="00883632" w:rsidP="00700B82">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lastRenderedPageBreak/>
              <w:t>2318,9</w:t>
            </w:r>
          </w:p>
        </w:tc>
        <w:tc>
          <w:tcPr>
            <w:tcW w:w="992" w:type="dxa"/>
            <w:tcBorders>
              <w:top w:val="single" w:sz="4" w:space="0" w:color="auto"/>
              <w:left w:val="single" w:sz="2" w:space="0" w:color="000000"/>
              <w:bottom w:val="single" w:sz="4" w:space="0" w:color="auto"/>
            </w:tcBorders>
          </w:tcPr>
          <w:p w:rsidR="00883632" w:rsidRPr="00883632" w:rsidRDefault="00883632" w:rsidP="00126171">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2964,9</w:t>
            </w:r>
          </w:p>
        </w:tc>
        <w:tc>
          <w:tcPr>
            <w:tcW w:w="992" w:type="dxa"/>
            <w:tcBorders>
              <w:top w:val="single" w:sz="4" w:space="0" w:color="auto"/>
              <w:left w:val="single" w:sz="2" w:space="0" w:color="000000"/>
              <w:bottom w:val="single" w:sz="4" w:space="0" w:color="auto"/>
            </w:tcBorders>
          </w:tcPr>
          <w:p w:rsidR="00883632" w:rsidRPr="00883632" w:rsidRDefault="00883632" w:rsidP="006E0C2E">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3919,4</w:t>
            </w:r>
          </w:p>
        </w:tc>
        <w:tc>
          <w:tcPr>
            <w:tcW w:w="992" w:type="dxa"/>
            <w:tcBorders>
              <w:top w:val="single" w:sz="4" w:space="0" w:color="auto"/>
              <w:left w:val="single" w:sz="2" w:space="0" w:color="000000"/>
              <w:bottom w:val="single" w:sz="4" w:space="0" w:color="auto"/>
            </w:tcBorders>
          </w:tcPr>
          <w:p w:rsidR="00883632" w:rsidRPr="00883632" w:rsidRDefault="00883632" w:rsidP="00224A9D">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1818,8</w:t>
            </w:r>
          </w:p>
        </w:tc>
        <w:tc>
          <w:tcPr>
            <w:tcW w:w="993" w:type="dxa"/>
            <w:tcBorders>
              <w:left w:val="single" w:sz="2" w:space="0" w:color="000000"/>
              <w:bottom w:val="single" w:sz="4" w:space="0" w:color="auto"/>
              <w:right w:val="single" w:sz="2" w:space="0" w:color="000000"/>
            </w:tcBorders>
          </w:tcPr>
          <w:p w:rsidR="00883632" w:rsidRPr="00883632" w:rsidRDefault="00194D5D" w:rsidP="003A38DD">
            <w:pPr>
              <w:pStyle w:val="ConsPlusCell1"/>
              <w:widowControl/>
              <w:rPr>
                <w:rFonts w:ascii="Times New Roman" w:hAnsi="Times New Roman" w:cs="Times New Roman"/>
                <w:sz w:val="18"/>
                <w:szCs w:val="18"/>
              </w:rPr>
            </w:pPr>
            <w:r>
              <w:rPr>
                <w:rFonts w:ascii="Times New Roman" w:hAnsi="Times New Roman" w:cs="Times New Roman"/>
                <w:sz w:val="18"/>
                <w:szCs w:val="18"/>
              </w:rPr>
              <w:t>1374,4</w:t>
            </w:r>
          </w:p>
        </w:tc>
        <w:tc>
          <w:tcPr>
            <w:tcW w:w="992" w:type="dxa"/>
            <w:tcBorders>
              <w:left w:val="single" w:sz="2" w:space="0" w:color="000000"/>
              <w:bottom w:val="single" w:sz="4" w:space="0" w:color="auto"/>
              <w:right w:val="single" w:sz="2" w:space="0" w:color="000000"/>
            </w:tcBorders>
          </w:tcPr>
          <w:p w:rsidR="00883632" w:rsidRPr="00883632" w:rsidRDefault="002743DE" w:rsidP="003A38DD">
            <w:pPr>
              <w:pStyle w:val="ConsPlusCell1"/>
              <w:widowControl/>
              <w:rPr>
                <w:rFonts w:ascii="Times New Roman" w:hAnsi="Times New Roman" w:cs="Times New Roman"/>
                <w:sz w:val="18"/>
                <w:szCs w:val="18"/>
              </w:rPr>
            </w:pPr>
            <w:r>
              <w:rPr>
                <w:rFonts w:ascii="Times New Roman" w:hAnsi="Times New Roman" w:cs="Times New Roman"/>
                <w:sz w:val="18"/>
                <w:szCs w:val="18"/>
              </w:rPr>
              <w:t>2337,7</w:t>
            </w:r>
          </w:p>
        </w:tc>
        <w:tc>
          <w:tcPr>
            <w:tcW w:w="992" w:type="dxa"/>
            <w:tcBorders>
              <w:left w:val="single" w:sz="2" w:space="0" w:color="000000"/>
              <w:bottom w:val="single" w:sz="4" w:space="0" w:color="auto"/>
              <w:right w:val="single" w:sz="2" w:space="0" w:color="000000"/>
            </w:tcBorders>
          </w:tcPr>
          <w:p w:rsidR="00883632" w:rsidRPr="00883632" w:rsidRDefault="00E5175A" w:rsidP="00FB0B73">
            <w:pPr>
              <w:pStyle w:val="ConsPlusCell1"/>
              <w:widowControl/>
              <w:rPr>
                <w:rFonts w:ascii="Times New Roman" w:hAnsi="Times New Roman" w:cs="Times New Roman"/>
                <w:sz w:val="18"/>
                <w:szCs w:val="18"/>
              </w:rPr>
            </w:pPr>
            <w:r>
              <w:rPr>
                <w:rFonts w:ascii="Times New Roman" w:hAnsi="Times New Roman" w:cs="Times New Roman"/>
                <w:sz w:val="18"/>
                <w:szCs w:val="18"/>
              </w:rPr>
              <w:t>2011,1</w:t>
            </w:r>
          </w:p>
        </w:tc>
        <w:tc>
          <w:tcPr>
            <w:tcW w:w="992" w:type="dxa"/>
            <w:tcBorders>
              <w:left w:val="single" w:sz="2" w:space="0" w:color="000000"/>
              <w:bottom w:val="single" w:sz="4" w:space="0" w:color="auto"/>
              <w:right w:val="single" w:sz="2" w:space="0" w:color="000000"/>
            </w:tcBorders>
          </w:tcPr>
          <w:p w:rsidR="00883632" w:rsidRPr="00883632" w:rsidRDefault="00E5175A" w:rsidP="00FB0B73">
            <w:pPr>
              <w:pStyle w:val="ConsPlusCell1"/>
              <w:widowControl/>
              <w:rPr>
                <w:rFonts w:ascii="Times New Roman" w:hAnsi="Times New Roman" w:cs="Times New Roman"/>
                <w:sz w:val="18"/>
                <w:szCs w:val="18"/>
              </w:rPr>
            </w:pPr>
            <w:r>
              <w:rPr>
                <w:rFonts w:ascii="Times New Roman" w:hAnsi="Times New Roman" w:cs="Times New Roman"/>
                <w:sz w:val="18"/>
                <w:szCs w:val="18"/>
              </w:rPr>
              <w:t>2102,8</w:t>
            </w:r>
          </w:p>
        </w:tc>
        <w:tc>
          <w:tcPr>
            <w:tcW w:w="992" w:type="dxa"/>
            <w:tcBorders>
              <w:left w:val="single" w:sz="2" w:space="0" w:color="000000"/>
              <w:bottom w:val="single" w:sz="4" w:space="0" w:color="auto"/>
              <w:right w:val="single" w:sz="2" w:space="0" w:color="000000"/>
            </w:tcBorders>
          </w:tcPr>
          <w:p w:rsidR="00883632" w:rsidRPr="00883632" w:rsidRDefault="00E5175A" w:rsidP="00FB0B73">
            <w:pPr>
              <w:pStyle w:val="ConsPlusCell1"/>
              <w:widowControl/>
              <w:rPr>
                <w:rFonts w:ascii="Times New Roman" w:hAnsi="Times New Roman" w:cs="Times New Roman"/>
                <w:sz w:val="18"/>
                <w:szCs w:val="18"/>
              </w:rPr>
            </w:pPr>
            <w:r>
              <w:rPr>
                <w:rFonts w:ascii="Times New Roman" w:hAnsi="Times New Roman" w:cs="Times New Roman"/>
                <w:sz w:val="18"/>
                <w:szCs w:val="18"/>
              </w:rPr>
              <w:t>2102,8</w:t>
            </w: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в том числе межбюджетные трансферты из бюджета Пензенской области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7A27D1">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868,8</w:t>
            </w: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r w:rsidRPr="00883632">
              <w:rPr>
                <w:rFonts w:ascii="Times New Roman" w:hAnsi="Times New Roman"/>
                <w:b/>
                <w:bCs/>
                <w:sz w:val="18"/>
                <w:szCs w:val="18"/>
                <w:shd w:val="clear" w:color="auto" w:fill="FFFFFF"/>
              </w:rPr>
              <w:t>6113,1</w:t>
            </w:r>
          </w:p>
        </w:tc>
        <w:tc>
          <w:tcPr>
            <w:tcW w:w="993"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r w:rsidRPr="00883632">
              <w:rPr>
                <w:rFonts w:ascii="Times New Roman" w:hAnsi="Times New Roman"/>
                <w:b/>
                <w:bCs/>
                <w:sz w:val="18"/>
                <w:szCs w:val="18"/>
                <w:shd w:val="clear" w:color="auto" w:fill="FFFFFF"/>
              </w:rPr>
              <w:t>665,6</w:t>
            </w:r>
          </w:p>
        </w:tc>
        <w:tc>
          <w:tcPr>
            <w:tcW w:w="992" w:type="dxa"/>
            <w:tcBorders>
              <w:left w:val="single" w:sz="2" w:space="0" w:color="000000"/>
              <w:bottom w:val="single" w:sz="4" w:space="0" w:color="auto"/>
              <w:right w:val="single" w:sz="2" w:space="0" w:color="000000"/>
            </w:tcBorders>
          </w:tcPr>
          <w:p w:rsidR="00883632" w:rsidRPr="00883632" w:rsidRDefault="00E5175A" w:rsidP="00FB0B73">
            <w:pPr>
              <w:snapToGrid w:val="0"/>
              <w:spacing w:line="200" w:lineRule="atLeast"/>
              <w:jc w:val="center"/>
              <w:rPr>
                <w:rFonts w:ascii="Times New Roman" w:hAnsi="Times New Roman"/>
                <w:b/>
                <w:bCs/>
                <w:sz w:val="18"/>
                <w:szCs w:val="18"/>
                <w:shd w:val="clear" w:color="auto" w:fill="FFFFFF"/>
              </w:rPr>
            </w:pPr>
            <w:r>
              <w:rPr>
                <w:rFonts w:ascii="Times New Roman" w:hAnsi="Times New Roman"/>
                <w:b/>
                <w:bCs/>
                <w:sz w:val="18"/>
                <w:szCs w:val="18"/>
                <w:shd w:val="clear" w:color="auto" w:fill="FFFFFF"/>
              </w:rPr>
              <w:t>659,1</w:t>
            </w:r>
          </w:p>
        </w:tc>
        <w:tc>
          <w:tcPr>
            <w:tcW w:w="992" w:type="dxa"/>
            <w:tcBorders>
              <w:left w:val="single" w:sz="2" w:space="0" w:color="000000"/>
              <w:bottom w:val="single" w:sz="4" w:space="0" w:color="auto"/>
              <w:right w:val="single" w:sz="2" w:space="0" w:color="000000"/>
            </w:tcBorders>
          </w:tcPr>
          <w:p w:rsidR="00883632" w:rsidRPr="00883632" w:rsidRDefault="00E5175A" w:rsidP="00FB0B73">
            <w:pPr>
              <w:snapToGrid w:val="0"/>
              <w:spacing w:line="200" w:lineRule="atLeast"/>
              <w:jc w:val="center"/>
              <w:rPr>
                <w:rFonts w:ascii="Times New Roman" w:hAnsi="Times New Roman"/>
                <w:b/>
                <w:bCs/>
                <w:sz w:val="18"/>
                <w:szCs w:val="18"/>
                <w:shd w:val="clear" w:color="auto" w:fill="FFFFFF"/>
              </w:rPr>
            </w:pPr>
            <w:r>
              <w:rPr>
                <w:rFonts w:ascii="Times New Roman" w:hAnsi="Times New Roman"/>
                <w:b/>
                <w:bCs/>
                <w:sz w:val="18"/>
                <w:szCs w:val="18"/>
                <w:shd w:val="clear" w:color="auto" w:fill="FFFFFF"/>
              </w:rPr>
              <w:t>730,5</w:t>
            </w:r>
          </w:p>
        </w:tc>
        <w:tc>
          <w:tcPr>
            <w:tcW w:w="992" w:type="dxa"/>
            <w:tcBorders>
              <w:left w:val="single" w:sz="2" w:space="0" w:color="000000"/>
              <w:bottom w:val="single" w:sz="4" w:space="0" w:color="auto"/>
              <w:right w:val="single" w:sz="2" w:space="0" w:color="000000"/>
            </w:tcBorders>
          </w:tcPr>
          <w:p w:rsidR="00883632" w:rsidRPr="00883632" w:rsidRDefault="00E5175A" w:rsidP="00FB0B73">
            <w:pPr>
              <w:snapToGrid w:val="0"/>
              <w:spacing w:line="200" w:lineRule="atLeast"/>
              <w:jc w:val="center"/>
              <w:rPr>
                <w:rFonts w:ascii="Times New Roman" w:hAnsi="Times New Roman"/>
                <w:b/>
                <w:bCs/>
                <w:sz w:val="18"/>
                <w:szCs w:val="18"/>
                <w:shd w:val="clear" w:color="auto" w:fill="FFFFFF"/>
              </w:rPr>
            </w:pPr>
            <w:r>
              <w:rPr>
                <w:rFonts w:ascii="Times New Roman" w:hAnsi="Times New Roman"/>
                <w:b/>
                <w:bCs/>
                <w:sz w:val="18"/>
                <w:szCs w:val="18"/>
                <w:shd w:val="clear" w:color="auto" w:fill="FFFFFF"/>
              </w:rPr>
              <w:t>774,3</w:t>
            </w:r>
          </w:p>
        </w:tc>
        <w:tc>
          <w:tcPr>
            <w:tcW w:w="992" w:type="dxa"/>
            <w:tcBorders>
              <w:left w:val="single" w:sz="2" w:space="0" w:color="000000"/>
              <w:bottom w:val="single" w:sz="4" w:space="0" w:color="auto"/>
              <w:right w:val="single" w:sz="2" w:space="0" w:color="000000"/>
            </w:tcBorders>
          </w:tcPr>
          <w:p w:rsidR="00883632" w:rsidRPr="00883632" w:rsidRDefault="00E5175A" w:rsidP="00FB0B73">
            <w:pPr>
              <w:snapToGrid w:val="0"/>
              <w:spacing w:line="200" w:lineRule="atLeast"/>
              <w:jc w:val="center"/>
              <w:rPr>
                <w:rFonts w:ascii="Times New Roman" w:hAnsi="Times New Roman"/>
                <w:b/>
                <w:bCs/>
                <w:sz w:val="18"/>
                <w:szCs w:val="18"/>
                <w:shd w:val="clear" w:color="auto" w:fill="FFFFFF"/>
              </w:rPr>
            </w:pPr>
            <w:r>
              <w:rPr>
                <w:rFonts w:ascii="Times New Roman" w:hAnsi="Times New Roman"/>
                <w:b/>
                <w:bCs/>
                <w:sz w:val="18"/>
                <w:szCs w:val="18"/>
                <w:shd w:val="clear" w:color="auto" w:fill="FFFFFF"/>
              </w:rPr>
              <w:t>774,3</w:t>
            </w: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Бюджеты муниципальных образований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 </w:t>
            </w:r>
          </w:p>
        </w:tc>
        <w:tc>
          <w:tcPr>
            <w:tcW w:w="993" w:type="dxa"/>
            <w:tcBorders>
              <w:top w:val="single" w:sz="4" w:space="0" w:color="auto"/>
              <w:left w:val="single" w:sz="2" w:space="0" w:color="000000"/>
              <w:bottom w:val="single" w:sz="4" w:space="0" w:color="auto"/>
            </w:tcBorders>
          </w:tcPr>
          <w:p w:rsidR="00883632" w:rsidRPr="00883632" w:rsidRDefault="00883632" w:rsidP="00700B82">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92,2</w:t>
            </w: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2281,1</w:t>
            </w: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3" w:type="dxa"/>
            <w:tcBorders>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FB0B73">
            <w:pPr>
              <w:snapToGrid w:val="0"/>
              <w:spacing w:line="200" w:lineRule="atLeast"/>
              <w:jc w:val="center"/>
              <w:rPr>
                <w:rFonts w:ascii="Times New Roman" w:hAnsi="Times New Roman"/>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FB0B73">
            <w:pPr>
              <w:snapToGrid w:val="0"/>
              <w:spacing w:line="200" w:lineRule="atLeast"/>
              <w:jc w:val="center"/>
              <w:rPr>
                <w:rFonts w:ascii="Times New Roman" w:hAnsi="Times New Roman"/>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FB0B73">
            <w:pPr>
              <w:snapToGrid w:val="0"/>
              <w:spacing w:line="200" w:lineRule="atLeast"/>
              <w:jc w:val="center"/>
              <w:rPr>
                <w:rFonts w:ascii="Times New Roman" w:hAnsi="Times New Roman"/>
                <w:bCs/>
                <w:sz w:val="18"/>
                <w:szCs w:val="18"/>
                <w:shd w:val="clear" w:color="auto" w:fill="FFFFFF"/>
              </w:rPr>
            </w:pPr>
          </w:p>
        </w:tc>
        <w:tc>
          <w:tcPr>
            <w:tcW w:w="992" w:type="dxa"/>
            <w:tcBorders>
              <w:left w:val="single" w:sz="2" w:space="0" w:color="000000"/>
              <w:bottom w:val="single" w:sz="4" w:space="0" w:color="auto"/>
              <w:right w:val="single" w:sz="2" w:space="0" w:color="000000"/>
            </w:tcBorders>
          </w:tcPr>
          <w:p w:rsidR="00883632" w:rsidRPr="00883632" w:rsidRDefault="00883632" w:rsidP="00FB0B73">
            <w:pPr>
              <w:snapToGrid w:val="0"/>
              <w:spacing w:line="200" w:lineRule="atLeast"/>
              <w:jc w:val="center"/>
              <w:rPr>
                <w:rFonts w:ascii="Times New Roman" w:hAnsi="Times New Roman"/>
                <w:bCs/>
                <w:sz w:val="18"/>
                <w:szCs w:val="18"/>
                <w:shd w:val="clear" w:color="auto" w:fill="FFFFFF"/>
              </w:rPr>
            </w:pPr>
          </w:p>
        </w:tc>
      </w:tr>
      <w:tr w:rsidR="00194D5D" w:rsidRPr="00883632" w:rsidTr="00883632">
        <w:trPr>
          <w:trHeight w:val="320"/>
        </w:trPr>
        <w:tc>
          <w:tcPr>
            <w:tcW w:w="480" w:type="dxa"/>
            <w:vMerge/>
            <w:tcBorders>
              <w:left w:val="single" w:sz="2" w:space="0" w:color="000000"/>
              <w:bottom w:val="single" w:sz="4" w:space="0" w:color="auto"/>
            </w:tcBorders>
          </w:tcPr>
          <w:p w:rsidR="00194D5D" w:rsidRPr="00883632" w:rsidRDefault="00194D5D" w:rsidP="00247BEF">
            <w:pPr>
              <w:snapToGrid w:val="0"/>
              <w:spacing w:line="200" w:lineRule="atLeast"/>
              <w:rPr>
                <w:rFonts w:ascii="Times New Roman" w:hAnsi="Times New Roman"/>
                <w:sz w:val="18"/>
                <w:szCs w:val="18"/>
              </w:rPr>
            </w:pPr>
          </w:p>
        </w:tc>
        <w:tc>
          <w:tcPr>
            <w:tcW w:w="1221" w:type="dxa"/>
            <w:vMerge/>
            <w:tcBorders>
              <w:left w:val="single" w:sz="2" w:space="0" w:color="000000"/>
              <w:bottom w:val="single" w:sz="4" w:space="0" w:color="auto"/>
            </w:tcBorders>
          </w:tcPr>
          <w:p w:rsidR="00194D5D" w:rsidRPr="00883632" w:rsidRDefault="00194D5D" w:rsidP="00247BEF">
            <w:pPr>
              <w:snapToGrid w:val="0"/>
              <w:spacing w:line="200" w:lineRule="atLeast"/>
              <w:rPr>
                <w:rFonts w:ascii="Times New Roman" w:hAnsi="Times New Roman"/>
                <w:sz w:val="18"/>
                <w:szCs w:val="18"/>
              </w:rPr>
            </w:pPr>
          </w:p>
        </w:tc>
        <w:tc>
          <w:tcPr>
            <w:tcW w:w="2268" w:type="dxa"/>
            <w:vMerge/>
            <w:tcBorders>
              <w:left w:val="single" w:sz="2" w:space="0" w:color="000000"/>
              <w:bottom w:val="single" w:sz="4" w:space="0" w:color="auto"/>
            </w:tcBorders>
          </w:tcPr>
          <w:p w:rsidR="00194D5D" w:rsidRPr="00883632" w:rsidRDefault="00194D5D"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194D5D" w:rsidRPr="00883632" w:rsidRDefault="00194D5D" w:rsidP="00247BEF">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иные источники  </w:t>
            </w:r>
          </w:p>
        </w:tc>
        <w:tc>
          <w:tcPr>
            <w:tcW w:w="993" w:type="dxa"/>
            <w:tcBorders>
              <w:top w:val="single" w:sz="4" w:space="0" w:color="auto"/>
              <w:left w:val="single" w:sz="2" w:space="0" w:color="000000"/>
              <w:bottom w:val="single" w:sz="4" w:space="0" w:color="auto"/>
            </w:tcBorders>
          </w:tcPr>
          <w:p w:rsidR="00194D5D" w:rsidRPr="00883632" w:rsidRDefault="00194D5D"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194D5D" w:rsidRPr="00883632" w:rsidRDefault="00194D5D"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194D5D" w:rsidRPr="00883632" w:rsidRDefault="00194D5D" w:rsidP="006E0C2E">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66,0</w:t>
            </w:r>
          </w:p>
        </w:tc>
        <w:tc>
          <w:tcPr>
            <w:tcW w:w="992" w:type="dxa"/>
            <w:tcBorders>
              <w:top w:val="single" w:sz="4" w:space="0" w:color="auto"/>
              <w:left w:val="single" w:sz="2" w:space="0" w:color="000000"/>
              <w:bottom w:val="single" w:sz="4" w:space="0" w:color="auto"/>
              <w:right w:val="single" w:sz="4" w:space="0" w:color="auto"/>
            </w:tcBorders>
          </w:tcPr>
          <w:p w:rsidR="00194D5D" w:rsidRPr="00883632" w:rsidRDefault="00194D5D" w:rsidP="00247BEF">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30,0</w:t>
            </w:r>
          </w:p>
        </w:tc>
        <w:tc>
          <w:tcPr>
            <w:tcW w:w="993" w:type="dxa"/>
            <w:tcBorders>
              <w:left w:val="single" w:sz="4" w:space="0" w:color="auto"/>
              <w:bottom w:val="single" w:sz="4" w:space="0" w:color="auto"/>
              <w:right w:val="single" w:sz="2" w:space="0" w:color="000000"/>
            </w:tcBorders>
          </w:tcPr>
          <w:p w:rsidR="00194D5D" w:rsidRPr="00883632" w:rsidRDefault="00194D5D" w:rsidP="00247BEF">
            <w:pPr>
              <w:snapToGrid w:val="0"/>
              <w:spacing w:line="200" w:lineRule="atLeast"/>
              <w:jc w:val="center"/>
              <w:rPr>
                <w:rFonts w:ascii="Times New Roman" w:hAnsi="Times New Roman"/>
                <w:bCs/>
                <w:sz w:val="18"/>
                <w:szCs w:val="18"/>
                <w:shd w:val="clear" w:color="auto" w:fill="FFFFFF"/>
              </w:rPr>
            </w:pPr>
            <w:r>
              <w:rPr>
                <w:rFonts w:ascii="Times New Roman" w:hAnsi="Times New Roman"/>
                <w:bCs/>
                <w:sz w:val="18"/>
                <w:szCs w:val="18"/>
                <w:shd w:val="clear" w:color="auto" w:fill="FFFFFF"/>
              </w:rPr>
              <w:t>179,8</w:t>
            </w:r>
          </w:p>
        </w:tc>
        <w:tc>
          <w:tcPr>
            <w:tcW w:w="992" w:type="dxa"/>
            <w:tcBorders>
              <w:left w:val="single" w:sz="4" w:space="0" w:color="auto"/>
              <w:bottom w:val="single" w:sz="4" w:space="0" w:color="auto"/>
              <w:right w:val="single" w:sz="2" w:space="0" w:color="000000"/>
            </w:tcBorders>
          </w:tcPr>
          <w:p w:rsidR="00194D5D" w:rsidRPr="00883632" w:rsidRDefault="00194D5D" w:rsidP="00FB0B73">
            <w:pPr>
              <w:snapToGrid w:val="0"/>
              <w:spacing w:line="200" w:lineRule="atLeast"/>
              <w:jc w:val="center"/>
              <w:rPr>
                <w:rFonts w:ascii="Times New Roman" w:hAnsi="Times New Roman"/>
                <w:bCs/>
                <w:sz w:val="18"/>
                <w:szCs w:val="18"/>
                <w:shd w:val="clear" w:color="auto" w:fill="FFFFFF"/>
              </w:rPr>
            </w:pPr>
            <w:r>
              <w:rPr>
                <w:rFonts w:ascii="Times New Roman" w:hAnsi="Times New Roman"/>
                <w:bCs/>
                <w:sz w:val="18"/>
                <w:szCs w:val="18"/>
                <w:shd w:val="clear" w:color="auto" w:fill="FFFFFF"/>
              </w:rPr>
              <w:t>215,0</w:t>
            </w:r>
          </w:p>
        </w:tc>
        <w:tc>
          <w:tcPr>
            <w:tcW w:w="992" w:type="dxa"/>
            <w:tcBorders>
              <w:left w:val="single" w:sz="4" w:space="0" w:color="auto"/>
              <w:bottom w:val="single" w:sz="4" w:space="0" w:color="auto"/>
              <w:right w:val="single" w:sz="2" w:space="0" w:color="000000"/>
            </w:tcBorders>
          </w:tcPr>
          <w:p w:rsidR="00194D5D" w:rsidRPr="00883632" w:rsidRDefault="00194D5D" w:rsidP="00D97092">
            <w:pPr>
              <w:snapToGrid w:val="0"/>
              <w:spacing w:line="200" w:lineRule="atLeast"/>
              <w:jc w:val="center"/>
              <w:rPr>
                <w:rFonts w:ascii="Times New Roman" w:hAnsi="Times New Roman"/>
                <w:bCs/>
                <w:sz w:val="18"/>
                <w:szCs w:val="18"/>
                <w:shd w:val="clear" w:color="auto" w:fill="FFFFFF"/>
              </w:rPr>
            </w:pPr>
            <w:r>
              <w:rPr>
                <w:rFonts w:ascii="Times New Roman" w:hAnsi="Times New Roman"/>
                <w:bCs/>
                <w:sz w:val="18"/>
                <w:szCs w:val="18"/>
                <w:shd w:val="clear" w:color="auto" w:fill="FFFFFF"/>
              </w:rPr>
              <w:t>215,0</w:t>
            </w:r>
          </w:p>
        </w:tc>
        <w:tc>
          <w:tcPr>
            <w:tcW w:w="992" w:type="dxa"/>
            <w:tcBorders>
              <w:left w:val="single" w:sz="4" w:space="0" w:color="auto"/>
              <w:bottom w:val="single" w:sz="4" w:space="0" w:color="auto"/>
              <w:right w:val="single" w:sz="2" w:space="0" w:color="000000"/>
            </w:tcBorders>
          </w:tcPr>
          <w:p w:rsidR="00194D5D" w:rsidRPr="00883632" w:rsidRDefault="00194D5D" w:rsidP="00D97092">
            <w:pPr>
              <w:snapToGrid w:val="0"/>
              <w:spacing w:line="200" w:lineRule="atLeast"/>
              <w:jc w:val="center"/>
              <w:rPr>
                <w:rFonts w:ascii="Times New Roman" w:hAnsi="Times New Roman"/>
                <w:bCs/>
                <w:sz w:val="18"/>
                <w:szCs w:val="18"/>
                <w:shd w:val="clear" w:color="auto" w:fill="FFFFFF"/>
              </w:rPr>
            </w:pPr>
            <w:r>
              <w:rPr>
                <w:rFonts w:ascii="Times New Roman" w:hAnsi="Times New Roman"/>
                <w:bCs/>
                <w:sz w:val="18"/>
                <w:szCs w:val="18"/>
                <w:shd w:val="clear" w:color="auto" w:fill="FFFFFF"/>
              </w:rPr>
              <w:t>215,0</w:t>
            </w:r>
          </w:p>
        </w:tc>
        <w:tc>
          <w:tcPr>
            <w:tcW w:w="992" w:type="dxa"/>
            <w:tcBorders>
              <w:left w:val="single" w:sz="4" w:space="0" w:color="auto"/>
              <w:bottom w:val="single" w:sz="4" w:space="0" w:color="auto"/>
              <w:right w:val="single" w:sz="2" w:space="0" w:color="000000"/>
            </w:tcBorders>
          </w:tcPr>
          <w:p w:rsidR="00194D5D" w:rsidRPr="00883632" w:rsidRDefault="00194D5D" w:rsidP="00D97092">
            <w:pPr>
              <w:snapToGrid w:val="0"/>
              <w:spacing w:line="200" w:lineRule="atLeast"/>
              <w:jc w:val="center"/>
              <w:rPr>
                <w:rFonts w:ascii="Times New Roman" w:hAnsi="Times New Roman"/>
                <w:bCs/>
                <w:sz w:val="18"/>
                <w:szCs w:val="18"/>
                <w:shd w:val="clear" w:color="auto" w:fill="FFFFFF"/>
              </w:rPr>
            </w:pPr>
            <w:r>
              <w:rPr>
                <w:rFonts w:ascii="Times New Roman" w:hAnsi="Times New Roman"/>
                <w:bCs/>
                <w:sz w:val="18"/>
                <w:szCs w:val="18"/>
                <w:shd w:val="clear" w:color="auto" w:fill="FFFFFF"/>
              </w:rPr>
              <w:t>215,0</w:t>
            </w:r>
          </w:p>
        </w:tc>
      </w:tr>
      <w:tr w:rsidR="00883632" w:rsidRPr="00883632" w:rsidTr="00883632">
        <w:trPr>
          <w:trHeight w:val="320"/>
        </w:trPr>
        <w:tc>
          <w:tcPr>
            <w:tcW w:w="480" w:type="dxa"/>
            <w:vMerge w:val="restart"/>
            <w:tcBorders>
              <w:top w:val="single" w:sz="4" w:space="0" w:color="auto"/>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r w:rsidRPr="00883632">
              <w:rPr>
                <w:rFonts w:ascii="Times New Roman" w:hAnsi="Times New Roman"/>
                <w:sz w:val="18"/>
                <w:szCs w:val="18"/>
              </w:rPr>
              <w:t>7.1</w:t>
            </w:r>
          </w:p>
        </w:tc>
        <w:tc>
          <w:tcPr>
            <w:tcW w:w="1221" w:type="dxa"/>
            <w:vMerge w:val="restart"/>
            <w:tcBorders>
              <w:top w:val="single" w:sz="4" w:space="0" w:color="auto"/>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r w:rsidRPr="00883632">
              <w:rPr>
                <w:rFonts w:ascii="Times New Roman" w:hAnsi="Times New Roman"/>
                <w:sz w:val="18"/>
                <w:szCs w:val="18"/>
                <w:shd w:val="clear" w:color="auto" w:fill="FFFFFF"/>
              </w:rPr>
              <w:t>Основное мероприятие</w:t>
            </w:r>
          </w:p>
        </w:tc>
        <w:tc>
          <w:tcPr>
            <w:tcW w:w="2268" w:type="dxa"/>
            <w:vMerge w:val="restart"/>
            <w:tcBorders>
              <w:top w:val="single" w:sz="4" w:space="0" w:color="auto"/>
              <w:left w:val="single" w:sz="2" w:space="0" w:color="000000"/>
            </w:tcBorders>
          </w:tcPr>
          <w:p w:rsidR="00883632" w:rsidRPr="00883632" w:rsidRDefault="00883632" w:rsidP="002826D6">
            <w:pPr>
              <w:snapToGrid w:val="0"/>
              <w:spacing w:after="0" w:line="240" w:lineRule="auto"/>
              <w:rPr>
                <w:rFonts w:ascii="Times New Roman" w:hAnsi="Times New Roman"/>
                <w:sz w:val="18"/>
                <w:szCs w:val="18"/>
              </w:rPr>
            </w:pPr>
            <w:r w:rsidRPr="00883632">
              <w:rPr>
                <w:rFonts w:ascii="Times New Roman" w:hAnsi="Times New Roman"/>
                <w:bCs/>
                <w:sz w:val="18"/>
                <w:szCs w:val="18"/>
              </w:rPr>
              <w:t>«Создание условий для повышения качества предоставляемых услуг в сфере культуры и искусства»</w:t>
            </w: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всего </w:t>
            </w:r>
          </w:p>
        </w:tc>
        <w:tc>
          <w:tcPr>
            <w:tcW w:w="993" w:type="dxa"/>
            <w:tcBorders>
              <w:top w:val="single" w:sz="4" w:space="0" w:color="auto"/>
              <w:left w:val="single" w:sz="2" w:space="0" w:color="000000"/>
              <w:bottom w:val="single" w:sz="4" w:space="0" w:color="auto"/>
            </w:tcBorders>
          </w:tcPr>
          <w:p w:rsidR="00883632" w:rsidRPr="00883632" w:rsidRDefault="00883632" w:rsidP="00700B82">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2356,8</w:t>
            </w:r>
          </w:p>
        </w:tc>
        <w:tc>
          <w:tcPr>
            <w:tcW w:w="992" w:type="dxa"/>
            <w:tcBorders>
              <w:top w:val="single" w:sz="4" w:space="0" w:color="auto"/>
              <w:left w:val="single" w:sz="2" w:space="0" w:color="000000"/>
              <w:bottom w:val="single" w:sz="4" w:space="0" w:color="auto"/>
            </w:tcBorders>
          </w:tcPr>
          <w:p w:rsidR="00883632" w:rsidRPr="00883632" w:rsidRDefault="00883632" w:rsidP="00A500DF">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5216,0</w:t>
            </w:r>
          </w:p>
        </w:tc>
        <w:tc>
          <w:tcPr>
            <w:tcW w:w="992" w:type="dxa"/>
            <w:tcBorders>
              <w:top w:val="single" w:sz="4" w:space="0" w:color="auto"/>
              <w:left w:val="single" w:sz="2" w:space="0" w:color="000000"/>
              <w:bottom w:val="single" w:sz="4" w:space="0" w:color="auto"/>
            </w:tcBorders>
          </w:tcPr>
          <w:p w:rsidR="00883632" w:rsidRPr="00883632" w:rsidRDefault="00883632" w:rsidP="00022665">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4854,2</w:t>
            </w:r>
          </w:p>
        </w:tc>
        <w:tc>
          <w:tcPr>
            <w:tcW w:w="992" w:type="dxa"/>
            <w:tcBorders>
              <w:top w:val="single" w:sz="4" w:space="0" w:color="auto"/>
              <w:left w:val="single" w:sz="2" w:space="0" w:color="000000"/>
              <w:bottom w:val="single" w:sz="4" w:space="0" w:color="auto"/>
              <w:right w:val="single" w:sz="4" w:space="0" w:color="auto"/>
            </w:tcBorders>
          </w:tcPr>
          <w:p w:rsidR="00883632" w:rsidRPr="00883632" w:rsidRDefault="00883632" w:rsidP="00CB6862">
            <w:pPr>
              <w:rPr>
                <w:rFonts w:ascii="Times New Roman" w:hAnsi="Times New Roman"/>
                <w:sz w:val="18"/>
                <w:szCs w:val="18"/>
              </w:rPr>
            </w:pPr>
            <w:r w:rsidRPr="00883632">
              <w:rPr>
                <w:rFonts w:ascii="Times New Roman" w:hAnsi="Times New Roman"/>
                <w:sz w:val="18"/>
                <w:szCs w:val="18"/>
              </w:rPr>
              <w:t>2135,1</w:t>
            </w:r>
          </w:p>
        </w:tc>
        <w:tc>
          <w:tcPr>
            <w:tcW w:w="993" w:type="dxa"/>
            <w:tcBorders>
              <w:top w:val="single" w:sz="4" w:space="0" w:color="auto"/>
              <w:left w:val="single" w:sz="4" w:space="0" w:color="auto"/>
              <w:bottom w:val="single" w:sz="4" w:space="0" w:color="auto"/>
              <w:right w:val="single" w:sz="2" w:space="0" w:color="000000"/>
            </w:tcBorders>
          </w:tcPr>
          <w:p w:rsidR="00883632" w:rsidRPr="00883632" w:rsidRDefault="00194D5D" w:rsidP="00F079AA">
            <w:pPr>
              <w:rPr>
                <w:rFonts w:ascii="Times New Roman" w:hAnsi="Times New Roman"/>
                <w:sz w:val="18"/>
                <w:szCs w:val="18"/>
              </w:rPr>
            </w:pPr>
            <w:r>
              <w:rPr>
                <w:rFonts w:ascii="Times New Roman" w:hAnsi="Times New Roman"/>
                <w:sz w:val="18"/>
                <w:szCs w:val="18"/>
              </w:rPr>
              <w:t>2202,4</w:t>
            </w:r>
          </w:p>
        </w:tc>
        <w:tc>
          <w:tcPr>
            <w:tcW w:w="992" w:type="dxa"/>
            <w:tcBorders>
              <w:top w:val="single" w:sz="4" w:space="0" w:color="auto"/>
              <w:left w:val="single" w:sz="4" w:space="0" w:color="auto"/>
              <w:bottom w:val="single" w:sz="4" w:space="0" w:color="auto"/>
              <w:right w:val="single" w:sz="2" w:space="0" w:color="000000"/>
            </w:tcBorders>
          </w:tcPr>
          <w:p w:rsidR="00883632" w:rsidRPr="00883632" w:rsidRDefault="002743DE" w:rsidP="00F079AA">
            <w:pPr>
              <w:rPr>
                <w:rFonts w:ascii="Times New Roman" w:hAnsi="Times New Roman"/>
                <w:sz w:val="18"/>
                <w:szCs w:val="18"/>
              </w:rPr>
            </w:pPr>
            <w:r>
              <w:rPr>
                <w:rFonts w:ascii="Times New Roman" w:hAnsi="Times New Roman"/>
                <w:sz w:val="18"/>
                <w:szCs w:val="18"/>
              </w:rPr>
              <w:t>3174,3</w:t>
            </w:r>
          </w:p>
        </w:tc>
        <w:tc>
          <w:tcPr>
            <w:tcW w:w="992" w:type="dxa"/>
            <w:tcBorders>
              <w:top w:val="single" w:sz="4" w:space="0" w:color="auto"/>
              <w:left w:val="single" w:sz="4" w:space="0" w:color="auto"/>
              <w:bottom w:val="single" w:sz="4" w:space="0" w:color="auto"/>
              <w:right w:val="single" w:sz="2" w:space="0" w:color="000000"/>
            </w:tcBorders>
          </w:tcPr>
          <w:p w:rsidR="00883632" w:rsidRPr="00883632" w:rsidRDefault="00194D5D" w:rsidP="003A3CA6">
            <w:pPr>
              <w:rPr>
                <w:rFonts w:ascii="Times New Roman" w:hAnsi="Times New Roman"/>
                <w:sz w:val="18"/>
                <w:szCs w:val="18"/>
              </w:rPr>
            </w:pPr>
            <w:r>
              <w:rPr>
                <w:rFonts w:ascii="Times New Roman" w:hAnsi="Times New Roman"/>
                <w:sz w:val="18"/>
                <w:szCs w:val="18"/>
              </w:rPr>
              <w:t>2919,1</w:t>
            </w:r>
          </w:p>
        </w:tc>
        <w:tc>
          <w:tcPr>
            <w:tcW w:w="992" w:type="dxa"/>
            <w:tcBorders>
              <w:top w:val="single" w:sz="4" w:space="0" w:color="auto"/>
              <w:left w:val="single" w:sz="4" w:space="0" w:color="auto"/>
              <w:bottom w:val="single" w:sz="4" w:space="0" w:color="auto"/>
              <w:right w:val="single" w:sz="2" w:space="0" w:color="000000"/>
            </w:tcBorders>
          </w:tcPr>
          <w:p w:rsidR="00883632" w:rsidRPr="00883632" w:rsidRDefault="00194D5D" w:rsidP="003A3CA6">
            <w:pPr>
              <w:rPr>
                <w:rFonts w:ascii="Times New Roman" w:hAnsi="Times New Roman"/>
                <w:sz w:val="18"/>
                <w:szCs w:val="18"/>
              </w:rPr>
            </w:pPr>
            <w:r>
              <w:rPr>
                <w:rFonts w:ascii="Times New Roman" w:hAnsi="Times New Roman"/>
                <w:sz w:val="18"/>
                <w:szCs w:val="18"/>
              </w:rPr>
              <w:t>3054,6</w:t>
            </w:r>
          </w:p>
        </w:tc>
        <w:tc>
          <w:tcPr>
            <w:tcW w:w="992" w:type="dxa"/>
            <w:tcBorders>
              <w:top w:val="single" w:sz="4" w:space="0" w:color="auto"/>
              <w:left w:val="single" w:sz="4" w:space="0" w:color="auto"/>
              <w:bottom w:val="single" w:sz="4" w:space="0" w:color="auto"/>
              <w:right w:val="single" w:sz="2" w:space="0" w:color="000000"/>
            </w:tcBorders>
          </w:tcPr>
          <w:p w:rsidR="00883632" w:rsidRPr="00883632" w:rsidRDefault="00194D5D" w:rsidP="003A3CA6">
            <w:pPr>
              <w:rPr>
                <w:rFonts w:ascii="Times New Roman" w:hAnsi="Times New Roman"/>
                <w:sz w:val="18"/>
                <w:szCs w:val="18"/>
              </w:rPr>
            </w:pPr>
            <w:r>
              <w:rPr>
                <w:rFonts w:ascii="Times New Roman" w:hAnsi="Times New Roman"/>
                <w:sz w:val="18"/>
                <w:szCs w:val="18"/>
              </w:rPr>
              <w:t>3054,6</w:t>
            </w: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 </w:t>
            </w:r>
            <w:proofErr w:type="spellStart"/>
            <w:r w:rsidRPr="00883632">
              <w:rPr>
                <w:rFonts w:ascii="Times New Roman" w:hAnsi="Times New Roman" w:cs="Times New Roman"/>
                <w:sz w:val="18"/>
                <w:szCs w:val="18"/>
                <w:shd w:val="clear" w:color="auto" w:fill="FFFFFF"/>
              </w:rPr>
              <w:t>Верхнеломовского</w:t>
            </w:r>
            <w:proofErr w:type="spellEnd"/>
            <w:r w:rsidRPr="00883632">
              <w:rPr>
                <w:rFonts w:ascii="Times New Roman" w:hAnsi="Times New Roman" w:cs="Times New Roman"/>
                <w:sz w:val="18"/>
                <w:szCs w:val="18"/>
                <w:shd w:val="clear" w:color="auto" w:fill="FFFFFF"/>
              </w:rPr>
              <w:t xml:space="preserve"> сельсовета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w:t>
            </w:r>
          </w:p>
        </w:tc>
        <w:tc>
          <w:tcPr>
            <w:tcW w:w="993" w:type="dxa"/>
            <w:tcBorders>
              <w:top w:val="single" w:sz="4" w:space="0" w:color="auto"/>
              <w:left w:val="single" w:sz="2" w:space="0" w:color="000000"/>
              <w:bottom w:val="single" w:sz="4" w:space="0" w:color="auto"/>
            </w:tcBorders>
          </w:tcPr>
          <w:p w:rsidR="00883632" w:rsidRPr="00883632" w:rsidRDefault="00883632" w:rsidP="00E32C20">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2264,6</w:t>
            </w:r>
          </w:p>
        </w:tc>
        <w:tc>
          <w:tcPr>
            <w:tcW w:w="992" w:type="dxa"/>
            <w:tcBorders>
              <w:top w:val="single" w:sz="4" w:space="0" w:color="auto"/>
              <w:left w:val="single" w:sz="2" w:space="0" w:color="000000"/>
              <w:bottom w:val="single" w:sz="4" w:space="0" w:color="auto"/>
            </w:tcBorders>
          </w:tcPr>
          <w:p w:rsidR="00883632" w:rsidRPr="00883632" w:rsidRDefault="00883632" w:rsidP="00A500DF">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2934,9</w:t>
            </w:r>
          </w:p>
        </w:tc>
        <w:tc>
          <w:tcPr>
            <w:tcW w:w="992" w:type="dxa"/>
            <w:tcBorders>
              <w:top w:val="single" w:sz="4" w:space="0" w:color="auto"/>
              <w:left w:val="single" w:sz="2" w:space="0" w:color="000000"/>
              <w:bottom w:val="single" w:sz="4" w:space="0" w:color="auto"/>
            </w:tcBorders>
          </w:tcPr>
          <w:p w:rsidR="00883632" w:rsidRPr="00883632" w:rsidRDefault="00883632" w:rsidP="00022665">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3919,4</w:t>
            </w:r>
          </w:p>
        </w:tc>
        <w:tc>
          <w:tcPr>
            <w:tcW w:w="992" w:type="dxa"/>
            <w:tcBorders>
              <w:top w:val="single" w:sz="4" w:space="0" w:color="auto"/>
              <w:left w:val="single" w:sz="2" w:space="0" w:color="000000"/>
              <w:bottom w:val="single" w:sz="4" w:space="0" w:color="auto"/>
            </w:tcBorders>
          </w:tcPr>
          <w:p w:rsidR="00883632" w:rsidRPr="00883632" w:rsidRDefault="00883632" w:rsidP="00CB6862">
            <w:pPr>
              <w:rPr>
                <w:rFonts w:ascii="Times New Roman" w:hAnsi="Times New Roman"/>
                <w:sz w:val="18"/>
                <w:szCs w:val="18"/>
              </w:rPr>
            </w:pPr>
            <w:r w:rsidRPr="00883632">
              <w:rPr>
                <w:rFonts w:ascii="Times New Roman" w:hAnsi="Times New Roman"/>
                <w:sz w:val="18"/>
                <w:szCs w:val="18"/>
              </w:rPr>
              <w:t>1192,0</w:t>
            </w:r>
          </w:p>
        </w:tc>
        <w:tc>
          <w:tcPr>
            <w:tcW w:w="993" w:type="dxa"/>
            <w:tcBorders>
              <w:left w:val="single" w:sz="2" w:space="0" w:color="000000"/>
              <w:bottom w:val="single" w:sz="4" w:space="0" w:color="auto"/>
              <w:right w:val="single" w:sz="2" w:space="0" w:color="000000"/>
            </w:tcBorders>
          </w:tcPr>
          <w:p w:rsidR="00883632" w:rsidRPr="00883632" w:rsidRDefault="00883632" w:rsidP="00E52B70">
            <w:pPr>
              <w:rPr>
                <w:rFonts w:ascii="Times New Roman" w:hAnsi="Times New Roman"/>
                <w:sz w:val="18"/>
                <w:szCs w:val="18"/>
              </w:rPr>
            </w:pPr>
            <w:r w:rsidRPr="00883632">
              <w:rPr>
                <w:rFonts w:ascii="Times New Roman" w:hAnsi="Times New Roman"/>
                <w:sz w:val="18"/>
                <w:szCs w:val="18"/>
              </w:rPr>
              <w:t>1357,0</w:t>
            </w:r>
          </w:p>
        </w:tc>
        <w:tc>
          <w:tcPr>
            <w:tcW w:w="992" w:type="dxa"/>
            <w:tcBorders>
              <w:left w:val="single" w:sz="2" w:space="0" w:color="000000"/>
              <w:bottom w:val="single" w:sz="4" w:space="0" w:color="auto"/>
              <w:right w:val="single" w:sz="2" w:space="0" w:color="000000"/>
            </w:tcBorders>
          </w:tcPr>
          <w:p w:rsidR="00883632" w:rsidRPr="00883632" w:rsidRDefault="002743DE" w:rsidP="00FB0B73">
            <w:pPr>
              <w:rPr>
                <w:rFonts w:ascii="Times New Roman" w:hAnsi="Times New Roman"/>
                <w:sz w:val="18"/>
                <w:szCs w:val="18"/>
              </w:rPr>
            </w:pPr>
            <w:r>
              <w:rPr>
                <w:rFonts w:ascii="Times New Roman" w:hAnsi="Times New Roman"/>
                <w:sz w:val="18"/>
                <w:szCs w:val="18"/>
              </w:rPr>
              <w:t>2300,2</w:t>
            </w:r>
          </w:p>
        </w:tc>
        <w:tc>
          <w:tcPr>
            <w:tcW w:w="992" w:type="dxa"/>
            <w:tcBorders>
              <w:left w:val="single" w:sz="2" w:space="0" w:color="000000"/>
              <w:bottom w:val="single" w:sz="4" w:space="0" w:color="auto"/>
              <w:right w:val="single" w:sz="2" w:space="0" w:color="000000"/>
            </w:tcBorders>
          </w:tcPr>
          <w:p w:rsidR="00883632" w:rsidRPr="00883632" w:rsidRDefault="00E5175A" w:rsidP="00FB0B73">
            <w:pPr>
              <w:rPr>
                <w:rFonts w:ascii="Times New Roman" w:hAnsi="Times New Roman"/>
                <w:sz w:val="18"/>
                <w:szCs w:val="18"/>
              </w:rPr>
            </w:pPr>
            <w:r>
              <w:rPr>
                <w:rFonts w:ascii="Times New Roman" w:hAnsi="Times New Roman"/>
                <w:sz w:val="18"/>
                <w:szCs w:val="18"/>
              </w:rPr>
              <w:t>1973,6</w:t>
            </w:r>
          </w:p>
        </w:tc>
        <w:tc>
          <w:tcPr>
            <w:tcW w:w="992" w:type="dxa"/>
            <w:tcBorders>
              <w:left w:val="single" w:sz="2" w:space="0" w:color="000000"/>
              <w:bottom w:val="single" w:sz="4" w:space="0" w:color="auto"/>
              <w:right w:val="single" w:sz="2" w:space="0" w:color="000000"/>
            </w:tcBorders>
          </w:tcPr>
          <w:p w:rsidR="00883632" w:rsidRPr="00883632" w:rsidRDefault="00E5175A" w:rsidP="00FB0B73">
            <w:pPr>
              <w:rPr>
                <w:rFonts w:ascii="Times New Roman" w:hAnsi="Times New Roman"/>
                <w:sz w:val="18"/>
                <w:szCs w:val="18"/>
              </w:rPr>
            </w:pPr>
            <w:r>
              <w:rPr>
                <w:rFonts w:ascii="Times New Roman" w:hAnsi="Times New Roman"/>
                <w:sz w:val="18"/>
                <w:szCs w:val="18"/>
              </w:rPr>
              <w:t>2065,3</w:t>
            </w:r>
          </w:p>
        </w:tc>
        <w:tc>
          <w:tcPr>
            <w:tcW w:w="992" w:type="dxa"/>
            <w:tcBorders>
              <w:left w:val="single" w:sz="2" w:space="0" w:color="000000"/>
              <w:bottom w:val="single" w:sz="4" w:space="0" w:color="auto"/>
              <w:right w:val="single" w:sz="2" w:space="0" w:color="000000"/>
            </w:tcBorders>
          </w:tcPr>
          <w:p w:rsidR="00883632" w:rsidRPr="00883632" w:rsidRDefault="00E5175A" w:rsidP="00FB0B73">
            <w:pPr>
              <w:rPr>
                <w:rFonts w:ascii="Times New Roman" w:hAnsi="Times New Roman"/>
                <w:sz w:val="18"/>
                <w:szCs w:val="18"/>
              </w:rPr>
            </w:pPr>
            <w:r>
              <w:rPr>
                <w:rFonts w:ascii="Times New Roman" w:hAnsi="Times New Roman"/>
                <w:sz w:val="18"/>
                <w:szCs w:val="18"/>
              </w:rPr>
              <w:t>2065,3</w:t>
            </w:r>
          </w:p>
        </w:tc>
      </w:tr>
      <w:tr w:rsidR="00E5175A" w:rsidRPr="00883632" w:rsidTr="00883632">
        <w:trPr>
          <w:trHeight w:val="320"/>
        </w:trPr>
        <w:tc>
          <w:tcPr>
            <w:tcW w:w="480" w:type="dxa"/>
            <w:vMerge/>
            <w:tcBorders>
              <w:left w:val="single" w:sz="2" w:space="0" w:color="000000"/>
            </w:tcBorders>
          </w:tcPr>
          <w:p w:rsidR="00E5175A" w:rsidRPr="00883632" w:rsidRDefault="00E5175A"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E5175A" w:rsidRPr="00883632" w:rsidRDefault="00E5175A"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E5175A" w:rsidRPr="00883632" w:rsidRDefault="00E5175A"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E5175A" w:rsidRPr="00883632" w:rsidRDefault="00E5175A"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в том числе межбюджетные трансферты из бюджета Пензенской области </w:t>
            </w:r>
          </w:p>
        </w:tc>
        <w:tc>
          <w:tcPr>
            <w:tcW w:w="993" w:type="dxa"/>
            <w:tcBorders>
              <w:top w:val="single" w:sz="4" w:space="0" w:color="auto"/>
              <w:left w:val="single" w:sz="2" w:space="0" w:color="000000"/>
              <w:bottom w:val="single" w:sz="4" w:space="0" w:color="auto"/>
            </w:tcBorders>
          </w:tcPr>
          <w:p w:rsidR="00E5175A" w:rsidRPr="00883632" w:rsidRDefault="00E5175A"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E5175A" w:rsidRPr="00883632" w:rsidRDefault="00E5175A"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E5175A" w:rsidRPr="00883632" w:rsidRDefault="00E5175A" w:rsidP="00022665">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868,8</w:t>
            </w:r>
          </w:p>
        </w:tc>
        <w:tc>
          <w:tcPr>
            <w:tcW w:w="992" w:type="dxa"/>
            <w:tcBorders>
              <w:top w:val="single" w:sz="4" w:space="0" w:color="auto"/>
              <w:left w:val="single" w:sz="2" w:space="0" w:color="000000"/>
              <w:bottom w:val="single" w:sz="4" w:space="0" w:color="auto"/>
            </w:tcBorders>
          </w:tcPr>
          <w:p w:rsidR="00E5175A" w:rsidRPr="00883632" w:rsidRDefault="00E5175A" w:rsidP="00247BEF">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913,1</w:t>
            </w:r>
          </w:p>
        </w:tc>
        <w:tc>
          <w:tcPr>
            <w:tcW w:w="993" w:type="dxa"/>
            <w:tcBorders>
              <w:top w:val="single" w:sz="4" w:space="0" w:color="auto"/>
              <w:left w:val="single" w:sz="2" w:space="0" w:color="000000"/>
              <w:bottom w:val="single" w:sz="4" w:space="0" w:color="auto"/>
              <w:right w:val="single" w:sz="2" w:space="0" w:color="000000"/>
            </w:tcBorders>
          </w:tcPr>
          <w:p w:rsidR="00E5175A" w:rsidRPr="00883632" w:rsidRDefault="00E5175A" w:rsidP="00755659">
            <w:pPr>
              <w:snapToGrid w:val="0"/>
              <w:spacing w:line="200" w:lineRule="atLeast"/>
              <w:jc w:val="center"/>
              <w:rPr>
                <w:rFonts w:ascii="Times New Roman" w:hAnsi="Times New Roman"/>
                <w:b/>
                <w:bCs/>
                <w:sz w:val="18"/>
                <w:szCs w:val="18"/>
                <w:shd w:val="clear" w:color="auto" w:fill="FFFFFF"/>
              </w:rPr>
            </w:pPr>
            <w:r w:rsidRPr="00883632">
              <w:rPr>
                <w:rFonts w:ascii="Times New Roman" w:hAnsi="Times New Roman"/>
                <w:b/>
                <w:bCs/>
                <w:sz w:val="18"/>
                <w:szCs w:val="18"/>
                <w:shd w:val="clear" w:color="auto" w:fill="FFFFFF"/>
              </w:rPr>
              <w:t>665,6</w:t>
            </w:r>
          </w:p>
        </w:tc>
        <w:tc>
          <w:tcPr>
            <w:tcW w:w="992" w:type="dxa"/>
            <w:tcBorders>
              <w:top w:val="single" w:sz="4" w:space="0" w:color="auto"/>
              <w:left w:val="single" w:sz="2" w:space="0" w:color="000000"/>
              <w:bottom w:val="single" w:sz="4" w:space="0" w:color="auto"/>
              <w:right w:val="single" w:sz="2" w:space="0" w:color="000000"/>
            </w:tcBorders>
          </w:tcPr>
          <w:p w:rsidR="00E5175A" w:rsidRPr="00883632" w:rsidRDefault="00E5175A" w:rsidP="009F1E79">
            <w:pPr>
              <w:snapToGrid w:val="0"/>
              <w:spacing w:line="200" w:lineRule="atLeast"/>
              <w:jc w:val="center"/>
              <w:rPr>
                <w:rFonts w:ascii="Times New Roman" w:hAnsi="Times New Roman"/>
                <w:b/>
                <w:bCs/>
                <w:sz w:val="18"/>
                <w:szCs w:val="18"/>
                <w:shd w:val="clear" w:color="auto" w:fill="FFFFFF"/>
              </w:rPr>
            </w:pPr>
            <w:r>
              <w:rPr>
                <w:rFonts w:ascii="Times New Roman" w:hAnsi="Times New Roman"/>
                <w:b/>
                <w:bCs/>
                <w:sz w:val="18"/>
                <w:szCs w:val="18"/>
                <w:shd w:val="clear" w:color="auto" w:fill="FFFFFF"/>
              </w:rPr>
              <w:t>659,1</w:t>
            </w:r>
          </w:p>
        </w:tc>
        <w:tc>
          <w:tcPr>
            <w:tcW w:w="992" w:type="dxa"/>
            <w:tcBorders>
              <w:top w:val="single" w:sz="4" w:space="0" w:color="auto"/>
              <w:left w:val="single" w:sz="2" w:space="0" w:color="000000"/>
              <w:bottom w:val="single" w:sz="4" w:space="0" w:color="auto"/>
              <w:right w:val="single" w:sz="2" w:space="0" w:color="000000"/>
            </w:tcBorders>
          </w:tcPr>
          <w:p w:rsidR="00E5175A" w:rsidRPr="00883632" w:rsidRDefault="00E5175A" w:rsidP="009F1E79">
            <w:pPr>
              <w:snapToGrid w:val="0"/>
              <w:spacing w:line="200" w:lineRule="atLeast"/>
              <w:jc w:val="center"/>
              <w:rPr>
                <w:rFonts w:ascii="Times New Roman" w:hAnsi="Times New Roman"/>
                <w:b/>
                <w:bCs/>
                <w:sz w:val="18"/>
                <w:szCs w:val="18"/>
                <w:shd w:val="clear" w:color="auto" w:fill="FFFFFF"/>
              </w:rPr>
            </w:pPr>
            <w:r>
              <w:rPr>
                <w:rFonts w:ascii="Times New Roman" w:hAnsi="Times New Roman"/>
                <w:b/>
                <w:bCs/>
                <w:sz w:val="18"/>
                <w:szCs w:val="18"/>
                <w:shd w:val="clear" w:color="auto" w:fill="FFFFFF"/>
              </w:rPr>
              <w:t>730,5</w:t>
            </w:r>
          </w:p>
        </w:tc>
        <w:tc>
          <w:tcPr>
            <w:tcW w:w="992" w:type="dxa"/>
            <w:tcBorders>
              <w:top w:val="single" w:sz="4" w:space="0" w:color="auto"/>
              <w:left w:val="single" w:sz="2" w:space="0" w:color="000000"/>
              <w:bottom w:val="single" w:sz="4" w:space="0" w:color="auto"/>
              <w:right w:val="single" w:sz="2" w:space="0" w:color="000000"/>
            </w:tcBorders>
          </w:tcPr>
          <w:p w:rsidR="00E5175A" w:rsidRPr="00883632" w:rsidRDefault="00E5175A" w:rsidP="009F1E79">
            <w:pPr>
              <w:snapToGrid w:val="0"/>
              <w:spacing w:line="200" w:lineRule="atLeast"/>
              <w:jc w:val="center"/>
              <w:rPr>
                <w:rFonts w:ascii="Times New Roman" w:hAnsi="Times New Roman"/>
                <w:b/>
                <w:bCs/>
                <w:sz w:val="18"/>
                <w:szCs w:val="18"/>
                <w:shd w:val="clear" w:color="auto" w:fill="FFFFFF"/>
              </w:rPr>
            </w:pPr>
            <w:r>
              <w:rPr>
                <w:rFonts w:ascii="Times New Roman" w:hAnsi="Times New Roman"/>
                <w:b/>
                <w:bCs/>
                <w:sz w:val="18"/>
                <w:szCs w:val="18"/>
                <w:shd w:val="clear" w:color="auto" w:fill="FFFFFF"/>
              </w:rPr>
              <w:t>774,3</w:t>
            </w:r>
          </w:p>
        </w:tc>
        <w:tc>
          <w:tcPr>
            <w:tcW w:w="992" w:type="dxa"/>
            <w:tcBorders>
              <w:top w:val="single" w:sz="4" w:space="0" w:color="auto"/>
              <w:left w:val="single" w:sz="2" w:space="0" w:color="000000"/>
              <w:bottom w:val="single" w:sz="4" w:space="0" w:color="auto"/>
              <w:right w:val="single" w:sz="2" w:space="0" w:color="000000"/>
            </w:tcBorders>
          </w:tcPr>
          <w:p w:rsidR="00E5175A" w:rsidRPr="00883632" w:rsidRDefault="00E5175A" w:rsidP="009F1E79">
            <w:pPr>
              <w:snapToGrid w:val="0"/>
              <w:spacing w:line="200" w:lineRule="atLeast"/>
              <w:jc w:val="center"/>
              <w:rPr>
                <w:rFonts w:ascii="Times New Roman" w:hAnsi="Times New Roman"/>
                <w:b/>
                <w:bCs/>
                <w:sz w:val="18"/>
                <w:szCs w:val="18"/>
                <w:shd w:val="clear" w:color="auto" w:fill="FFFFFF"/>
              </w:rPr>
            </w:pPr>
            <w:r>
              <w:rPr>
                <w:rFonts w:ascii="Times New Roman" w:hAnsi="Times New Roman"/>
                <w:b/>
                <w:bCs/>
                <w:sz w:val="18"/>
                <w:szCs w:val="18"/>
                <w:shd w:val="clear" w:color="auto" w:fill="FFFFFF"/>
              </w:rPr>
              <w:t>774,3</w:t>
            </w: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Бюджеты муниципальных образований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 </w:t>
            </w:r>
          </w:p>
        </w:tc>
        <w:tc>
          <w:tcPr>
            <w:tcW w:w="993" w:type="dxa"/>
            <w:tcBorders>
              <w:top w:val="single" w:sz="4" w:space="0" w:color="auto"/>
              <w:left w:val="single" w:sz="2" w:space="0" w:color="000000"/>
              <w:bottom w:val="single" w:sz="4" w:space="0" w:color="auto"/>
            </w:tcBorders>
          </w:tcPr>
          <w:p w:rsidR="00883632" w:rsidRPr="00883632" w:rsidRDefault="00883632" w:rsidP="00700B82">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92,2</w:t>
            </w: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2281,1</w:t>
            </w:r>
          </w:p>
        </w:tc>
        <w:tc>
          <w:tcPr>
            <w:tcW w:w="992" w:type="dxa"/>
            <w:tcBorders>
              <w:top w:val="single" w:sz="4" w:space="0" w:color="auto"/>
              <w:left w:val="single" w:sz="2" w:space="0" w:color="000000"/>
              <w:bottom w:val="single" w:sz="4" w:space="0" w:color="auto"/>
            </w:tcBorders>
          </w:tcPr>
          <w:p w:rsidR="00883632" w:rsidRPr="00883632" w:rsidRDefault="00883632" w:rsidP="00022665">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3"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r>
      <w:tr w:rsidR="00194D5D" w:rsidRPr="00883632" w:rsidTr="00883632">
        <w:trPr>
          <w:trHeight w:val="320"/>
        </w:trPr>
        <w:tc>
          <w:tcPr>
            <w:tcW w:w="480" w:type="dxa"/>
            <w:vMerge/>
            <w:tcBorders>
              <w:left w:val="single" w:sz="2" w:space="0" w:color="000000"/>
              <w:bottom w:val="single" w:sz="4" w:space="0" w:color="auto"/>
            </w:tcBorders>
          </w:tcPr>
          <w:p w:rsidR="00194D5D" w:rsidRPr="00883632" w:rsidRDefault="00194D5D" w:rsidP="00247BEF">
            <w:pPr>
              <w:snapToGrid w:val="0"/>
              <w:spacing w:line="200" w:lineRule="atLeast"/>
              <w:rPr>
                <w:rFonts w:ascii="Times New Roman" w:hAnsi="Times New Roman"/>
                <w:sz w:val="18"/>
                <w:szCs w:val="18"/>
              </w:rPr>
            </w:pPr>
          </w:p>
        </w:tc>
        <w:tc>
          <w:tcPr>
            <w:tcW w:w="1221" w:type="dxa"/>
            <w:vMerge/>
            <w:tcBorders>
              <w:left w:val="single" w:sz="2" w:space="0" w:color="000000"/>
              <w:bottom w:val="single" w:sz="4" w:space="0" w:color="auto"/>
            </w:tcBorders>
          </w:tcPr>
          <w:p w:rsidR="00194D5D" w:rsidRPr="00883632" w:rsidRDefault="00194D5D" w:rsidP="00247BEF">
            <w:pPr>
              <w:snapToGrid w:val="0"/>
              <w:spacing w:line="200" w:lineRule="atLeast"/>
              <w:rPr>
                <w:rFonts w:ascii="Times New Roman" w:hAnsi="Times New Roman"/>
                <w:sz w:val="18"/>
                <w:szCs w:val="18"/>
              </w:rPr>
            </w:pPr>
          </w:p>
        </w:tc>
        <w:tc>
          <w:tcPr>
            <w:tcW w:w="2268" w:type="dxa"/>
            <w:vMerge/>
            <w:tcBorders>
              <w:left w:val="single" w:sz="2" w:space="0" w:color="000000"/>
              <w:bottom w:val="single" w:sz="4" w:space="0" w:color="auto"/>
            </w:tcBorders>
          </w:tcPr>
          <w:p w:rsidR="00194D5D" w:rsidRPr="00883632" w:rsidRDefault="00194D5D"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194D5D" w:rsidRPr="00883632" w:rsidRDefault="00194D5D" w:rsidP="00247BEF">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иные источники  </w:t>
            </w:r>
          </w:p>
        </w:tc>
        <w:tc>
          <w:tcPr>
            <w:tcW w:w="993" w:type="dxa"/>
            <w:tcBorders>
              <w:top w:val="single" w:sz="4" w:space="0" w:color="auto"/>
              <w:left w:val="single" w:sz="2" w:space="0" w:color="000000"/>
              <w:bottom w:val="single" w:sz="4" w:space="0" w:color="auto"/>
            </w:tcBorders>
          </w:tcPr>
          <w:p w:rsidR="00194D5D" w:rsidRPr="00883632" w:rsidRDefault="00194D5D"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194D5D" w:rsidRPr="00883632" w:rsidRDefault="00194D5D"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194D5D" w:rsidRPr="00883632" w:rsidRDefault="00194D5D" w:rsidP="00022665">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66,0</w:t>
            </w:r>
          </w:p>
        </w:tc>
        <w:tc>
          <w:tcPr>
            <w:tcW w:w="992" w:type="dxa"/>
            <w:tcBorders>
              <w:top w:val="single" w:sz="4" w:space="0" w:color="auto"/>
              <w:left w:val="single" w:sz="2" w:space="0" w:color="000000"/>
              <w:bottom w:val="single" w:sz="4" w:space="0" w:color="auto"/>
            </w:tcBorders>
          </w:tcPr>
          <w:p w:rsidR="00194D5D" w:rsidRPr="00883632" w:rsidRDefault="00194D5D" w:rsidP="00247BEF">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30,0</w:t>
            </w:r>
          </w:p>
        </w:tc>
        <w:tc>
          <w:tcPr>
            <w:tcW w:w="993" w:type="dxa"/>
            <w:tcBorders>
              <w:top w:val="single" w:sz="4" w:space="0" w:color="auto"/>
              <w:left w:val="single" w:sz="2" w:space="0" w:color="000000"/>
              <w:bottom w:val="single" w:sz="4" w:space="0" w:color="auto"/>
              <w:right w:val="single" w:sz="2" w:space="0" w:color="000000"/>
            </w:tcBorders>
          </w:tcPr>
          <w:p w:rsidR="00194D5D" w:rsidRPr="00883632" w:rsidRDefault="00194D5D" w:rsidP="00D97092">
            <w:pPr>
              <w:snapToGrid w:val="0"/>
              <w:spacing w:line="200" w:lineRule="atLeast"/>
              <w:jc w:val="center"/>
              <w:rPr>
                <w:rFonts w:ascii="Times New Roman" w:hAnsi="Times New Roman"/>
                <w:bCs/>
                <w:sz w:val="18"/>
                <w:szCs w:val="18"/>
                <w:shd w:val="clear" w:color="auto" w:fill="FFFFFF"/>
              </w:rPr>
            </w:pPr>
            <w:r>
              <w:rPr>
                <w:rFonts w:ascii="Times New Roman" w:hAnsi="Times New Roman"/>
                <w:bCs/>
                <w:sz w:val="18"/>
                <w:szCs w:val="18"/>
                <w:shd w:val="clear" w:color="auto" w:fill="FFFFFF"/>
              </w:rPr>
              <w:t>179,8</w:t>
            </w:r>
          </w:p>
        </w:tc>
        <w:tc>
          <w:tcPr>
            <w:tcW w:w="992" w:type="dxa"/>
            <w:tcBorders>
              <w:top w:val="single" w:sz="4" w:space="0" w:color="auto"/>
              <w:left w:val="single" w:sz="2" w:space="0" w:color="000000"/>
              <w:bottom w:val="single" w:sz="4" w:space="0" w:color="auto"/>
              <w:right w:val="single" w:sz="2" w:space="0" w:color="000000"/>
            </w:tcBorders>
          </w:tcPr>
          <w:p w:rsidR="00194D5D" w:rsidRPr="00883632" w:rsidRDefault="00194D5D" w:rsidP="00D97092">
            <w:pPr>
              <w:snapToGrid w:val="0"/>
              <w:spacing w:line="200" w:lineRule="atLeast"/>
              <w:jc w:val="center"/>
              <w:rPr>
                <w:rFonts w:ascii="Times New Roman" w:hAnsi="Times New Roman"/>
                <w:bCs/>
                <w:sz w:val="18"/>
                <w:szCs w:val="18"/>
                <w:shd w:val="clear" w:color="auto" w:fill="FFFFFF"/>
              </w:rPr>
            </w:pPr>
            <w:r>
              <w:rPr>
                <w:rFonts w:ascii="Times New Roman" w:hAnsi="Times New Roman"/>
                <w:bCs/>
                <w:sz w:val="18"/>
                <w:szCs w:val="18"/>
                <w:shd w:val="clear" w:color="auto" w:fill="FFFFFF"/>
              </w:rPr>
              <w:t>215,0</w:t>
            </w:r>
          </w:p>
        </w:tc>
        <w:tc>
          <w:tcPr>
            <w:tcW w:w="992" w:type="dxa"/>
            <w:tcBorders>
              <w:top w:val="single" w:sz="4" w:space="0" w:color="auto"/>
              <w:left w:val="single" w:sz="2" w:space="0" w:color="000000"/>
              <w:bottom w:val="single" w:sz="4" w:space="0" w:color="auto"/>
              <w:right w:val="single" w:sz="2" w:space="0" w:color="000000"/>
            </w:tcBorders>
          </w:tcPr>
          <w:p w:rsidR="00194D5D" w:rsidRPr="00883632" w:rsidRDefault="00194D5D" w:rsidP="00D97092">
            <w:pPr>
              <w:snapToGrid w:val="0"/>
              <w:spacing w:line="200" w:lineRule="atLeast"/>
              <w:jc w:val="center"/>
              <w:rPr>
                <w:rFonts w:ascii="Times New Roman" w:hAnsi="Times New Roman"/>
                <w:bCs/>
                <w:sz w:val="18"/>
                <w:szCs w:val="18"/>
                <w:shd w:val="clear" w:color="auto" w:fill="FFFFFF"/>
              </w:rPr>
            </w:pPr>
            <w:r>
              <w:rPr>
                <w:rFonts w:ascii="Times New Roman" w:hAnsi="Times New Roman"/>
                <w:bCs/>
                <w:sz w:val="18"/>
                <w:szCs w:val="18"/>
                <w:shd w:val="clear" w:color="auto" w:fill="FFFFFF"/>
              </w:rPr>
              <w:t>215,0</w:t>
            </w:r>
          </w:p>
        </w:tc>
        <w:tc>
          <w:tcPr>
            <w:tcW w:w="992" w:type="dxa"/>
            <w:tcBorders>
              <w:top w:val="single" w:sz="4" w:space="0" w:color="auto"/>
              <w:left w:val="single" w:sz="2" w:space="0" w:color="000000"/>
              <w:bottom w:val="single" w:sz="4" w:space="0" w:color="auto"/>
              <w:right w:val="single" w:sz="2" w:space="0" w:color="000000"/>
            </w:tcBorders>
          </w:tcPr>
          <w:p w:rsidR="00194D5D" w:rsidRPr="00883632" w:rsidRDefault="00194D5D" w:rsidP="00D97092">
            <w:pPr>
              <w:snapToGrid w:val="0"/>
              <w:spacing w:line="200" w:lineRule="atLeast"/>
              <w:jc w:val="center"/>
              <w:rPr>
                <w:rFonts w:ascii="Times New Roman" w:hAnsi="Times New Roman"/>
                <w:bCs/>
                <w:sz w:val="18"/>
                <w:szCs w:val="18"/>
                <w:shd w:val="clear" w:color="auto" w:fill="FFFFFF"/>
              </w:rPr>
            </w:pPr>
            <w:r>
              <w:rPr>
                <w:rFonts w:ascii="Times New Roman" w:hAnsi="Times New Roman"/>
                <w:bCs/>
                <w:sz w:val="18"/>
                <w:szCs w:val="18"/>
                <w:shd w:val="clear" w:color="auto" w:fill="FFFFFF"/>
              </w:rPr>
              <w:t>215,0</w:t>
            </w:r>
          </w:p>
        </w:tc>
        <w:tc>
          <w:tcPr>
            <w:tcW w:w="992" w:type="dxa"/>
            <w:tcBorders>
              <w:top w:val="single" w:sz="4" w:space="0" w:color="auto"/>
              <w:left w:val="single" w:sz="2" w:space="0" w:color="000000"/>
              <w:bottom w:val="single" w:sz="4" w:space="0" w:color="auto"/>
              <w:right w:val="single" w:sz="2" w:space="0" w:color="000000"/>
            </w:tcBorders>
          </w:tcPr>
          <w:p w:rsidR="00194D5D" w:rsidRPr="00883632" w:rsidRDefault="00194D5D" w:rsidP="00D97092">
            <w:pPr>
              <w:snapToGrid w:val="0"/>
              <w:spacing w:line="200" w:lineRule="atLeast"/>
              <w:jc w:val="center"/>
              <w:rPr>
                <w:rFonts w:ascii="Times New Roman" w:hAnsi="Times New Roman"/>
                <w:bCs/>
                <w:sz w:val="18"/>
                <w:szCs w:val="18"/>
                <w:shd w:val="clear" w:color="auto" w:fill="FFFFFF"/>
              </w:rPr>
            </w:pPr>
            <w:r>
              <w:rPr>
                <w:rFonts w:ascii="Times New Roman" w:hAnsi="Times New Roman"/>
                <w:bCs/>
                <w:sz w:val="18"/>
                <w:szCs w:val="18"/>
                <w:shd w:val="clear" w:color="auto" w:fill="FFFFFF"/>
              </w:rPr>
              <w:t>215,0</w:t>
            </w:r>
          </w:p>
        </w:tc>
      </w:tr>
      <w:tr w:rsidR="00E5175A" w:rsidRPr="00883632" w:rsidTr="00883632">
        <w:trPr>
          <w:trHeight w:val="320"/>
        </w:trPr>
        <w:tc>
          <w:tcPr>
            <w:tcW w:w="480" w:type="dxa"/>
            <w:vMerge w:val="restart"/>
            <w:tcBorders>
              <w:top w:val="single" w:sz="4" w:space="0" w:color="auto"/>
              <w:left w:val="single" w:sz="2" w:space="0" w:color="000000"/>
            </w:tcBorders>
          </w:tcPr>
          <w:p w:rsidR="00E5175A" w:rsidRPr="00883632" w:rsidRDefault="00E5175A" w:rsidP="001F31AF">
            <w:pPr>
              <w:snapToGrid w:val="0"/>
              <w:spacing w:line="200" w:lineRule="atLeast"/>
              <w:rPr>
                <w:rFonts w:ascii="Times New Roman" w:hAnsi="Times New Roman"/>
                <w:sz w:val="18"/>
                <w:szCs w:val="18"/>
              </w:rPr>
            </w:pPr>
            <w:r w:rsidRPr="00883632">
              <w:rPr>
                <w:rFonts w:ascii="Times New Roman" w:hAnsi="Times New Roman"/>
                <w:sz w:val="18"/>
                <w:szCs w:val="18"/>
              </w:rPr>
              <w:t>7.2</w:t>
            </w:r>
          </w:p>
        </w:tc>
        <w:tc>
          <w:tcPr>
            <w:tcW w:w="1221" w:type="dxa"/>
            <w:vMerge w:val="restart"/>
            <w:tcBorders>
              <w:top w:val="single" w:sz="4" w:space="0" w:color="auto"/>
              <w:left w:val="single" w:sz="2" w:space="0" w:color="000000"/>
            </w:tcBorders>
          </w:tcPr>
          <w:p w:rsidR="00E5175A" w:rsidRPr="00883632" w:rsidRDefault="00E5175A" w:rsidP="00BC74FF">
            <w:pPr>
              <w:snapToGrid w:val="0"/>
              <w:spacing w:line="200" w:lineRule="atLeast"/>
              <w:rPr>
                <w:rFonts w:ascii="Times New Roman" w:hAnsi="Times New Roman"/>
                <w:sz w:val="18"/>
                <w:szCs w:val="18"/>
              </w:rPr>
            </w:pPr>
            <w:r w:rsidRPr="00883632">
              <w:rPr>
                <w:rFonts w:ascii="Times New Roman" w:hAnsi="Times New Roman"/>
                <w:sz w:val="18"/>
                <w:szCs w:val="18"/>
                <w:shd w:val="clear" w:color="auto" w:fill="FFFFFF"/>
              </w:rPr>
              <w:t>Основное мероприятие</w:t>
            </w:r>
          </w:p>
        </w:tc>
        <w:tc>
          <w:tcPr>
            <w:tcW w:w="2268" w:type="dxa"/>
            <w:vMerge w:val="restart"/>
            <w:tcBorders>
              <w:top w:val="single" w:sz="4" w:space="0" w:color="auto"/>
              <w:left w:val="single" w:sz="2" w:space="0" w:color="000000"/>
            </w:tcBorders>
          </w:tcPr>
          <w:p w:rsidR="00E5175A" w:rsidRPr="00883632" w:rsidRDefault="00E5175A" w:rsidP="00BC74FF">
            <w:pPr>
              <w:snapToGrid w:val="0"/>
              <w:spacing w:after="0" w:line="240" w:lineRule="auto"/>
              <w:rPr>
                <w:rFonts w:ascii="Times New Roman" w:hAnsi="Times New Roman"/>
                <w:sz w:val="18"/>
                <w:szCs w:val="18"/>
              </w:rPr>
            </w:pPr>
            <w:r w:rsidRPr="00883632">
              <w:rPr>
                <w:rFonts w:ascii="Times New Roman" w:hAnsi="Times New Roman"/>
                <w:bCs/>
                <w:sz w:val="18"/>
                <w:szCs w:val="18"/>
              </w:rPr>
              <w:t>«Создание условий для развития спорта и работы с молодежью»</w:t>
            </w:r>
          </w:p>
        </w:tc>
        <w:tc>
          <w:tcPr>
            <w:tcW w:w="2410" w:type="dxa"/>
            <w:tcBorders>
              <w:top w:val="single" w:sz="4" w:space="0" w:color="auto"/>
              <w:left w:val="single" w:sz="2" w:space="0" w:color="000000"/>
              <w:bottom w:val="single" w:sz="4" w:space="0" w:color="auto"/>
            </w:tcBorders>
          </w:tcPr>
          <w:p w:rsidR="00E5175A" w:rsidRPr="00883632" w:rsidRDefault="00E5175A" w:rsidP="00BC74FF">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всего </w:t>
            </w:r>
          </w:p>
        </w:tc>
        <w:tc>
          <w:tcPr>
            <w:tcW w:w="993" w:type="dxa"/>
            <w:tcBorders>
              <w:top w:val="single" w:sz="4" w:space="0" w:color="auto"/>
              <w:left w:val="single" w:sz="2" w:space="0" w:color="000000"/>
              <w:bottom w:val="single" w:sz="4" w:space="0" w:color="auto"/>
            </w:tcBorders>
          </w:tcPr>
          <w:p w:rsidR="00E5175A" w:rsidRPr="00883632" w:rsidRDefault="00E5175A" w:rsidP="00247BEF">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54,3</w:t>
            </w:r>
          </w:p>
        </w:tc>
        <w:tc>
          <w:tcPr>
            <w:tcW w:w="992" w:type="dxa"/>
            <w:tcBorders>
              <w:top w:val="single" w:sz="4" w:space="0" w:color="auto"/>
              <w:left w:val="single" w:sz="2" w:space="0" w:color="000000"/>
              <w:bottom w:val="single" w:sz="4" w:space="0" w:color="auto"/>
            </w:tcBorders>
          </w:tcPr>
          <w:p w:rsidR="00E5175A" w:rsidRPr="00883632" w:rsidRDefault="00E5175A" w:rsidP="00E51E70">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30,0</w:t>
            </w:r>
          </w:p>
        </w:tc>
        <w:tc>
          <w:tcPr>
            <w:tcW w:w="992" w:type="dxa"/>
            <w:tcBorders>
              <w:top w:val="single" w:sz="4" w:space="0" w:color="auto"/>
              <w:left w:val="single" w:sz="2" w:space="0" w:color="000000"/>
              <w:bottom w:val="single" w:sz="4" w:space="0" w:color="auto"/>
            </w:tcBorders>
          </w:tcPr>
          <w:p w:rsidR="00E5175A" w:rsidRPr="00883632" w:rsidRDefault="00E5175A" w:rsidP="006E0C2E">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E5175A" w:rsidRPr="00883632" w:rsidRDefault="00E5175A" w:rsidP="00E51E70">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29,0</w:t>
            </w:r>
          </w:p>
        </w:tc>
        <w:tc>
          <w:tcPr>
            <w:tcW w:w="993" w:type="dxa"/>
            <w:tcBorders>
              <w:top w:val="single" w:sz="4" w:space="0" w:color="auto"/>
              <w:left w:val="single" w:sz="2" w:space="0" w:color="000000"/>
              <w:bottom w:val="single" w:sz="4" w:space="0" w:color="auto"/>
              <w:right w:val="single" w:sz="2" w:space="0" w:color="000000"/>
            </w:tcBorders>
          </w:tcPr>
          <w:p w:rsidR="00E5175A" w:rsidRPr="00883632" w:rsidRDefault="00E5175A" w:rsidP="00247BEF">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17,4</w:t>
            </w:r>
          </w:p>
        </w:tc>
        <w:tc>
          <w:tcPr>
            <w:tcW w:w="992" w:type="dxa"/>
            <w:tcBorders>
              <w:top w:val="single" w:sz="4" w:space="0" w:color="auto"/>
              <w:left w:val="single" w:sz="2" w:space="0" w:color="000000"/>
              <w:bottom w:val="single" w:sz="4" w:space="0" w:color="auto"/>
              <w:right w:val="single" w:sz="2" w:space="0" w:color="000000"/>
            </w:tcBorders>
          </w:tcPr>
          <w:p w:rsidR="00E5175A" w:rsidRPr="00883632" w:rsidRDefault="00E5175A" w:rsidP="00FB0B73">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37,5</w:t>
            </w:r>
          </w:p>
        </w:tc>
        <w:tc>
          <w:tcPr>
            <w:tcW w:w="992" w:type="dxa"/>
            <w:tcBorders>
              <w:top w:val="single" w:sz="4" w:space="0" w:color="auto"/>
              <w:left w:val="single" w:sz="2" w:space="0" w:color="000000"/>
              <w:bottom w:val="single" w:sz="4" w:space="0" w:color="auto"/>
              <w:right w:val="single" w:sz="2" w:space="0" w:color="000000"/>
            </w:tcBorders>
          </w:tcPr>
          <w:p w:rsidR="00E5175A" w:rsidRPr="00883632" w:rsidRDefault="00E5175A" w:rsidP="009F1E79">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37,5</w:t>
            </w:r>
          </w:p>
        </w:tc>
        <w:tc>
          <w:tcPr>
            <w:tcW w:w="992" w:type="dxa"/>
            <w:tcBorders>
              <w:top w:val="single" w:sz="4" w:space="0" w:color="auto"/>
              <w:left w:val="single" w:sz="2" w:space="0" w:color="000000"/>
              <w:bottom w:val="single" w:sz="4" w:space="0" w:color="auto"/>
              <w:right w:val="single" w:sz="2" w:space="0" w:color="000000"/>
            </w:tcBorders>
          </w:tcPr>
          <w:p w:rsidR="00E5175A" w:rsidRPr="00883632" w:rsidRDefault="00E5175A" w:rsidP="009F1E79">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37,5</w:t>
            </w:r>
          </w:p>
        </w:tc>
        <w:tc>
          <w:tcPr>
            <w:tcW w:w="992" w:type="dxa"/>
            <w:tcBorders>
              <w:top w:val="single" w:sz="4" w:space="0" w:color="auto"/>
              <w:left w:val="single" w:sz="2" w:space="0" w:color="000000"/>
              <w:bottom w:val="single" w:sz="4" w:space="0" w:color="auto"/>
              <w:right w:val="single" w:sz="2" w:space="0" w:color="000000"/>
            </w:tcBorders>
          </w:tcPr>
          <w:p w:rsidR="00E5175A" w:rsidRPr="00883632" w:rsidRDefault="00E5175A" w:rsidP="009F1E79">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37,5</w:t>
            </w:r>
          </w:p>
        </w:tc>
      </w:tr>
      <w:tr w:rsidR="00E5175A" w:rsidRPr="00883632" w:rsidTr="00883632">
        <w:trPr>
          <w:trHeight w:val="320"/>
        </w:trPr>
        <w:tc>
          <w:tcPr>
            <w:tcW w:w="480" w:type="dxa"/>
            <w:vMerge/>
            <w:tcBorders>
              <w:left w:val="single" w:sz="2" w:space="0" w:color="000000"/>
            </w:tcBorders>
          </w:tcPr>
          <w:p w:rsidR="00E5175A" w:rsidRPr="00883632" w:rsidRDefault="00E5175A"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E5175A" w:rsidRPr="00883632" w:rsidRDefault="00E5175A" w:rsidP="00F7417E">
            <w:pPr>
              <w:snapToGrid w:val="0"/>
              <w:spacing w:line="200" w:lineRule="atLeast"/>
              <w:rPr>
                <w:rFonts w:ascii="Times New Roman" w:hAnsi="Times New Roman"/>
                <w:sz w:val="18"/>
                <w:szCs w:val="18"/>
              </w:rPr>
            </w:pPr>
          </w:p>
        </w:tc>
        <w:tc>
          <w:tcPr>
            <w:tcW w:w="2268" w:type="dxa"/>
            <w:vMerge/>
            <w:tcBorders>
              <w:left w:val="single" w:sz="2" w:space="0" w:color="000000"/>
            </w:tcBorders>
          </w:tcPr>
          <w:p w:rsidR="00E5175A" w:rsidRPr="00883632" w:rsidRDefault="00E5175A" w:rsidP="00F7417E">
            <w:pPr>
              <w:shd w:val="clear" w:color="auto" w:fill="FFFFFF"/>
              <w:spacing w:after="0" w:line="240" w:lineRule="auto"/>
              <w:jc w:val="center"/>
              <w:rPr>
                <w:rFonts w:ascii="Times New Roman" w:hAnsi="Times New Roman"/>
                <w:bCs/>
                <w:sz w:val="18"/>
                <w:szCs w:val="18"/>
              </w:rPr>
            </w:pPr>
          </w:p>
        </w:tc>
        <w:tc>
          <w:tcPr>
            <w:tcW w:w="2410" w:type="dxa"/>
            <w:tcBorders>
              <w:top w:val="single" w:sz="4" w:space="0" w:color="auto"/>
              <w:left w:val="single" w:sz="2" w:space="0" w:color="000000"/>
              <w:bottom w:val="single" w:sz="4" w:space="0" w:color="auto"/>
            </w:tcBorders>
          </w:tcPr>
          <w:p w:rsidR="00E5175A" w:rsidRPr="00883632" w:rsidRDefault="00E5175A"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 </w:t>
            </w:r>
            <w:proofErr w:type="spellStart"/>
            <w:r w:rsidRPr="00883632">
              <w:rPr>
                <w:rFonts w:ascii="Times New Roman" w:hAnsi="Times New Roman" w:cs="Times New Roman"/>
                <w:sz w:val="18"/>
                <w:szCs w:val="18"/>
                <w:shd w:val="clear" w:color="auto" w:fill="FFFFFF"/>
              </w:rPr>
              <w:t>Верхнеломовского</w:t>
            </w:r>
            <w:proofErr w:type="spellEnd"/>
            <w:r w:rsidRPr="00883632">
              <w:rPr>
                <w:rFonts w:ascii="Times New Roman" w:hAnsi="Times New Roman" w:cs="Times New Roman"/>
                <w:sz w:val="18"/>
                <w:szCs w:val="18"/>
                <w:shd w:val="clear" w:color="auto" w:fill="FFFFFF"/>
              </w:rPr>
              <w:t xml:space="preserve"> сельсовета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w:t>
            </w:r>
          </w:p>
        </w:tc>
        <w:tc>
          <w:tcPr>
            <w:tcW w:w="993" w:type="dxa"/>
            <w:tcBorders>
              <w:top w:val="single" w:sz="4" w:space="0" w:color="auto"/>
              <w:left w:val="single" w:sz="2" w:space="0" w:color="000000"/>
              <w:bottom w:val="single" w:sz="4" w:space="0" w:color="auto"/>
            </w:tcBorders>
          </w:tcPr>
          <w:p w:rsidR="00E5175A" w:rsidRPr="00883632" w:rsidRDefault="00E5175A" w:rsidP="00BC74FF">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54,3</w:t>
            </w:r>
          </w:p>
        </w:tc>
        <w:tc>
          <w:tcPr>
            <w:tcW w:w="992" w:type="dxa"/>
            <w:tcBorders>
              <w:top w:val="single" w:sz="4" w:space="0" w:color="auto"/>
              <w:left w:val="single" w:sz="2" w:space="0" w:color="000000"/>
              <w:bottom w:val="single" w:sz="4" w:space="0" w:color="auto"/>
            </w:tcBorders>
          </w:tcPr>
          <w:p w:rsidR="00E5175A" w:rsidRPr="00883632" w:rsidRDefault="00E5175A" w:rsidP="00E51E70">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30,0</w:t>
            </w:r>
          </w:p>
        </w:tc>
        <w:tc>
          <w:tcPr>
            <w:tcW w:w="992" w:type="dxa"/>
            <w:tcBorders>
              <w:top w:val="single" w:sz="4" w:space="0" w:color="auto"/>
              <w:left w:val="single" w:sz="2" w:space="0" w:color="000000"/>
              <w:bottom w:val="single" w:sz="4" w:space="0" w:color="auto"/>
            </w:tcBorders>
          </w:tcPr>
          <w:p w:rsidR="00E5175A" w:rsidRPr="00883632" w:rsidRDefault="00E5175A" w:rsidP="006E0C2E">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E5175A" w:rsidRPr="00883632" w:rsidRDefault="00E5175A" w:rsidP="003A38DD">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29,0</w:t>
            </w:r>
          </w:p>
        </w:tc>
        <w:tc>
          <w:tcPr>
            <w:tcW w:w="993" w:type="dxa"/>
            <w:tcBorders>
              <w:top w:val="single" w:sz="4" w:space="0" w:color="auto"/>
              <w:left w:val="single" w:sz="2" w:space="0" w:color="000000"/>
              <w:bottom w:val="single" w:sz="4" w:space="0" w:color="auto"/>
              <w:right w:val="single" w:sz="2" w:space="0" w:color="000000"/>
            </w:tcBorders>
          </w:tcPr>
          <w:p w:rsidR="00E5175A" w:rsidRPr="00883632" w:rsidRDefault="00E5175A" w:rsidP="00755659">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17,4</w:t>
            </w:r>
          </w:p>
        </w:tc>
        <w:tc>
          <w:tcPr>
            <w:tcW w:w="992" w:type="dxa"/>
            <w:tcBorders>
              <w:top w:val="single" w:sz="4" w:space="0" w:color="auto"/>
              <w:left w:val="single" w:sz="2" w:space="0" w:color="000000"/>
              <w:bottom w:val="single" w:sz="4" w:space="0" w:color="auto"/>
              <w:right w:val="single" w:sz="2" w:space="0" w:color="000000"/>
            </w:tcBorders>
          </w:tcPr>
          <w:p w:rsidR="00E5175A" w:rsidRPr="00883632" w:rsidRDefault="00E5175A" w:rsidP="00755659">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37,5</w:t>
            </w:r>
          </w:p>
        </w:tc>
        <w:tc>
          <w:tcPr>
            <w:tcW w:w="992" w:type="dxa"/>
            <w:tcBorders>
              <w:top w:val="single" w:sz="4" w:space="0" w:color="auto"/>
              <w:left w:val="single" w:sz="2" w:space="0" w:color="000000"/>
              <w:bottom w:val="single" w:sz="4" w:space="0" w:color="auto"/>
              <w:right w:val="single" w:sz="2" w:space="0" w:color="000000"/>
            </w:tcBorders>
          </w:tcPr>
          <w:p w:rsidR="00E5175A" w:rsidRPr="00883632" w:rsidRDefault="00E5175A" w:rsidP="009F1E79">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37,5</w:t>
            </w:r>
          </w:p>
        </w:tc>
        <w:tc>
          <w:tcPr>
            <w:tcW w:w="992" w:type="dxa"/>
            <w:tcBorders>
              <w:top w:val="single" w:sz="4" w:space="0" w:color="auto"/>
              <w:left w:val="single" w:sz="2" w:space="0" w:color="000000"/>
              <w:bottom w:val="single" w:sz="4" w:space="0" w:color="auto"/>
              <w:right w:val="single" w:sz="2" w:space="0" w:color="000000"/>
            </w:tcBorders>
          </w:tcPr>
          <w:p w:rsidR="00E5175A" w:rsidRPr="00883632" w:rsidRDefault="00E5175A" w:rsidP="009F1E79">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37,5</w:t>
            </w:r>
          </w:p>
        </w:tc>
        <w:tc>
          <w:tcPr>
            <w:tcW w:w="992" w:type="dxa"/>
            <w:tcBorders>
              <w:top w:val="single" w:sz="4" w:space="0" w:color="auto"/>
              <w:left w:val="single" w:sz="2" w:space="0" w:color="000000"/>
              <w:bottom w:val="single" w:sz="4" w:space="0" w:color="auto"/>
              <w:right w:val="single" w:sz="2" w:space="0" w:color="000000"/>
            </w:tcBorders>
          </w:tcPr>
          <w:p w:rsidR="00E5175A" w:rsidRPr="00883632" w:rsidRDefault="00E5175A" w:rsidP="009F1E79">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37,5</w:t>
            </w: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F7417E">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F7417E">
            <w:pPr>
              <w:shd w:val="clear" w:color="auto" w:fill="FFFFFF"/>
              <w:spacing w:after="0" w:line="240" w:lineRule="auto"/>
              <w:jc w:val="center"/>
              <w:rPr>
                <w:rFonts w:ascii="Times New Roman" w:hAnsi="Times New Roman"/>
                <w:bCs/>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в том числе межбюджетные трансферты из бюджета Пензенской области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3"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F7417E">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F7417E">
            <w:pPr>
              <w:shd w:val="clear" w:color="auto" w:fill="FFFFFF"/>
              <w:spacing w:after="0" w:line="240" w:lineRule="auto"/>
              <w:jc w:val="center"/>
              <w:rPr>
                <w:rFonts w:ascii="Times New Roman" w:hAnsi="Times New Roman"/>
                <w:bCs/>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Бюджеты муниципальных образований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3"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tcBorders>
              <w:left w:val="single" w:sz="2" w:space="0" w:color="000000"/>
              <w:bottom w:val="single" w:sz="4" w:space="0" w:color="auto"/>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bottom w:val="single" w:sz="4" w:space="0" w:color="auto"/>
            </w:tcBorders>
          </w:tcPr>
          <w:p w:rsidR="00883632" w:rsidRPr="00883632" w:rsidRDefault="00883632" w:rsidP="00F7417E">
            <w:pPr>
              <w:snapToGrid w:val="0"/>
              <w:spacing w:line="200" w:lineRule="atLeast"/>
              <w:rPr>
                <w:rFonts w:ascii="Times New Roman" w:hAnsi="Times New Roman"/>
                <w:sz w:val="18"/>
                <w:szCs w:val="18"/>
              </w:rPr>
            </w:pPr>
          </w:p>
        </w:tc>
        <w:tc>
          <w:tcPr>
            <w:tcW w:w="2268" w:type="dxa"/>
            <w:vMerge/>
            <w:tcBorders>
              <w:left w:val="single" w:sz="2" w:space="0" w:color="000000"/>
              <w:bottom w:val="single" w:sz="4" w:space="0" w:color="auto"/>
            </w:tcBorders>
          </w:tcPr>
          <w:p w:rsidR="00883632" w:rsidRPr="00883632" w:rsidRDefault="00883632" w:rsidP="00F7417E">
            <w:pPr>
              <w:shd w:val="clear" w:color="auto" w:fill="FFFFFF"/>
              <w:spacing w:after="0" w:line="240" w:lineRule="auto"/>
              <w:jc w:val="center"/>
              <w:rPr>
                <w:rFonts w:ascii="Times New Roman" w:hAnsi="Times New Roman"/>
                <w:bCs/>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иные источники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3"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val="restart"/>
            <w:tcBorders>
              <w:top w:val="single" w:sz="4" w:space="0" w:color="auto"/>
              <w:left w:val="single" w:sz="4" w:space="0" w:color="auto"/>
              <w:right w:val="single" w:sz="4" w:space="0" w:color="auto"/>
            </w:tcBorders>
          </w:tcPr>
          <w:p w:rsidR="00883632" w:rsidRPr="00883632" w:rsidRDefault="00883632" w:rsidP="00C112EB">
            <w:pPr>
              <w:snapToGrid w:val="0"/>
              <w:spacing w:line="200" w:lineRule="atLeast"/>
              <w:rPr>
                <w:rFonts w:ascii="Times New Roman" w:hAnsi="Times New Roman"/>
                <w:sz w:val="18"/>
                <w:szCs w:val="18"/>
              </w:rPr>
            </w:pPr>
            <w:r w:rsidRPr="00883632">
              <w:rPr>
                <w:rFonts w:ascii="Times New Roman" w:hAnsi="Times New Roman"/>
                <w:sz w:val="18"/>
                <w:szCs w:val="18"/>
              </w:rPr>
              <w:t>7.3</w:t>
            </w:r>
          </w:p>
        </w:tc>
        <w:tc>
          <w:tcPr>
            <w:tcW w:w="1221" w:type="dxa"/>
            <w:vMerge w:val="restart"/>
            <w:tcBorders>
              <w:top w:val="single" w:sz="4" w:space="0" w:color="auto"/>
              <w:left w:val="single" w:sz="4" w:space="0" w:color="auto"/>
              <w:right w:val="single" w:sz="4" w:space="0" w:color="auto"/>
            </w:tcBorders>
          </w:tcPr>
          <w:p w:rsidR="00883632" w:rsidRPr="00883632" w:rsidRDefault="00883632" w:rsidP="007A7263">
            <w:pPr>
              <w:snapToGrid w:val="0"/>
              <w:spacing w:line="200" w:lineRule="atLeast"/>
              <w:rPr>
                <w:rFonts w:ascii="Times New Roman" w:hAnsi="Times New Roman"/>
                <w:sz w:val="18"/>
                <w:szCs w:val="18"/>
              </w:rPr>
            </w:pPr>
            <w:r w:rsidRPr="00883632">
              <w:rPr>
                <w:rFonts w:ascii="Times New Roman" w:hAnsi="Times New Roman"/>
                <w:sz w:val="18"/>
                <w:szCs w:val="18"/>
                <w:shd w:val="clear" w:color="auto" w:fill="FFFFFF"/>
              </w:rPr>
              <w:t xml:space="preserve">Основное </w:t>
            </w:r>
            <w:r w:rsidRPr="00883632">
              <w:rPr>
                <w:rFonts w:ascii="Times New Roman" w:hAnsi="Times New Roman"/>
                <w:sz w:val="18"/>
                <w:szCs w:val="18"/>
                <w:shd w:val="clear" w:color="auto" w:fill="FFFFFF"/>
              </w:rPr>
              <w:lastRenderedPageBreak/>
              <w:t>мероприятие</w:t>
            </w:r>
          </w:p>
        </w:tc>
        <w:tc>
          <w:tcPr>
            <w:tcW w:w="2268" w:type="dxa"/>
            <w:vMerge w:val="restart"/>
            <w:tcBorders>
              <w:top w:val="single" w:sz="4" w:space="0" w:color="auto"/>
              <w:left w:val="single" w:sz="4" w:space="0" w:color="auto"/>
              <w:right w:val="single" w:sz="4" w:space="0" w:color="auto"/>
            </w:tcBorders>
          </w:tcPr>
          <w:p w:rsidR="00883632" w:rsidRPr="00883632" w:rsidRDefault="00883632" w:rsidP="00C112EB">
            <w:pPr>
              <w:snapToGrid w:val="0"/>
              <w:spacing w:after="0" w:line="240" w:lineRule="auto"/>
              <w:rPr>
                <w:rFonts w:ascii="Times New Roman" w:hAnsi="Times New Roman"/>
                <w:sz w:val="18"/>
                <w:szCs w:val="18"/>
              </w:rPr>
            </w:pPr>
            <w:r w:rsidRPr="00883632">
              <w:rPr>
                <w:rFonts w:ascii="Times New Roman" w:hAnsi="Times New Roman"/>
                <w:bCs/>
                <w:sz w:val="18"/>
                <w:szCs w:val="18"/>
              </w:rPr>
              <w:lastRenderedPageBreak/>
              <w:t xml:space="preserve">«Региональный проект </w:t>
            </w:r>
            <w:r w:rsidRPr="00883632">
              <w:rPr>
                <w:rFonts w:ascii="Times New Roman" w:hAnsi="Times New Roman"/>
                <w:bCs/>
                <w:sz w:val="18"/>
                <w:szCs w:val="18"/>
              </w:rPr>
              <w:lastRenderedPageBreak/>
              <w:t>«Культурная среда»</w:t>
            </w:r>
          </w:p>
        </w:tc>
        <w:tc>
          <w:tcPr>
            <w:tcW w:w="2410" w:type="dxa"/>
            <w:tcBorders>
              <w:top w:val="single" w:sz="4" w:space="0" w:color="auto"/>
              <w:left w:val="single" w:sz="4" w:space="0" w:color="auto"/>
              <w:bottom w:val="single" w:sz="4" w:space="0" w:color="auto"/>
              <w:right w:val="single" w:sz="4" w:space="0" w:color="auto"/>
            </w:tcBorders>
          </w:tcPr>
          <w:p w:rsidR="00883632" w:rsidRPr="00883632" w:rsidRDefault="00883632" w:rsidP="007A7263">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lastRenderedPageBreak/>
              <w:t xml:space="preserve">всего </w:t>
            </w:r>
          </w:p>
        </w:tc>
        <w:tc>
          <w:tcPr>
            <w:tcW w:w="993" w:type="dxa"/>
            <w:tcBorders>
              <w:top w:val="single" w:sz="4" w:space="0" w:color="auto"/>
              <w:left w:val="single" w:sz="4" w:space="0" w:color="auto"/>
              <w:bottom w:val="single" w:sz="4" w:space="0" w:color="auto"/>
              <w:right w:val="single" w:sz="4" w:space="0" w:color="auto"/>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4" w:space="0" w:color="auto"/>
              <w:bottom w:val="single" w:sz="4" w:space="0" w:color="auto"/>
              <w:right w:val="single" w:sz="4" w:space="0" w:color="auto"/>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4" w:space="0" w:color="auto"/>
              <w:bottom w:val="single" w:sz="4" w:space="0" w:color="auto"/>
              <w:right w:val="single" w:sz="4" w:space="0" w:color="auto"/>
            </w:tcBorders>
          </w:tcPr>
          <w:p w:rsidR="00883632" w:rsidRPr="00883632" w:rsidRDefault="00883632" w:rsidP="006E0C2E">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4" w:space="0" w:color="auto"/>
              <w:bottom w:val="single" w:sz="4" w:space="0" w:color="auto"/>
              <w:right w:val="single" w:sz="4" w:space="0" w:color="auto"/>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5797,8</w:t>
            </w:r>
          </w:p>
        </w:tc>
        <w:tc>
          <w:tcPr>
            <w:tcW w:w="993" w:type="dxa"/>
            <w:tcBorders>
              <w:top w:val="single" w:sz="4" w:space="0" w:color="auto"/>
              <w:left w:val="single" w:sz="4" w:space="0" w:color="auto"/>
              <w:bottom w:val="single" w:sz="4" w:space="0" w:color="auto"/>
              <w:right w:val="single" w:sz="4" w:space="0" w:color="auto"/>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4" w:space="0" w:color="auto"/>
              <w:bottom w:val="single" w:sz="4" w:space="0" w:color="auto"/>
              <w:right w:val="single" w:sz="4" w:space="0" w:color="auto"/>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4" w:space="0" w:color="auto"/>
              <w:bottom w:val="single" w:sz="4" w:space="0" w:color="auto"/>
              <w:right w:val="single" w:sz="4" w:space="0" w:color="auto"/>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4" w:space="0" w:color="auto"/>
              <w:bottom w:val="single" w:sz="4" w:space="0" w:color="auto"/>
              <w:right w:val="single" w:sz="4" w:space="0" w:color="auto"/>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4" w:space="0" w:color="auto"/>
              <w:bottom w:val="single" w:sz="4" w:space="0" w:color="auto"/>
              <w:right w:val="single" w:sz="4" w:space="0" w:color="auto"/>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r>
      <w:tr w:rsidR="00883632" w:rsidRPr="00883632" w:rsidTr="00883632">
        <w:trPr>
          <w:trHeight w:val="320"/>
        </w:trPr>
        <w:tc>
          <w:tcPr>
            <w:tcW w:w="480" w:type="dxa"/>
            <w:vMerge/>
            <w:tcBorders>
              <w:left w:val="single" w:sz="4" w:space="0" w:color="auto"/>
              <w:right w:val="single" w:sz="4" w:space="0" w:color="auto"/>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4" w:space="0" w:color="auto"/>
              <w:right w:val="single" w:sz="4" w:space="0" w:color="auto"/>
            </w:tcBorders>
          </w:tcPr>
          <w:p w:rsidR="00883632" w:rsidRPr="00883632" w:rsidRDefault="00883632" w:rsidP="00F7417E">
            <w:pPr>
              <w:snapToGrid w:val="0"/>
              <w:spacing w:line="200" w:lineRule="atLeast"/>
              <w:rPr>
                <w:rFonts w:ascii="Times New Roman" w:hAnsi="Times New Roman"/>
                <w:sz w:val="18"/>
                <w:szCs w:val="18"/>
              </w:rPr>
            </w:pPr>
          </w:p>
        </w:tc>
        <w:tc>
          <w:tcPr>
            <w:tcW w:w="2268" w:type="dxa"/>
            <w:vMerge/>
            <w:tcBorders>
              <w:left w:val="single" w:sz="4" w:space="0" w:color="auto"/>
              <w:right w:val="single" w:sz="4" w:space="0" w:color="auto"/>
            </w:tcBorders>
          </w:tcPr>
          <w:p w:rsidR="00883632" w:rsidRPr="00883632" w:rsidRDefault="00883632" w:rsidP="00F7417E">
            <w:pPr>
              <w:shd w:val="clear" w:color="auto" w:fill="FFFFFF"/>
              <w:spacing w:after="0" w:line="240" w:lineRule="auto"/>
              <w:jc w:val="center"/>
              <w:rPr>
                <w:rFonts w:ascii="Times New Roman" w:hAnsi="Times New Roman"/>
                <w:bCs/>
                <w:sz w:val="18"/>
                <w:szCs w:val="18"/>
              </w:rPr>
            </w:pPr>
          </w:p>
        </w:tc>
        <w:tc>
          <w:tcPr>
            <w:tcW w:w="2410" w:type="dxa"/>
            <w:tcBorders>
              <w:top w:val="single" w:sz="4" w:space="0" w:color="auto"/>
              <w:left w:val="single" w:sz="4" w:space="0" w:color="auto"/>
              <w:bottom w:val="single" w:sz="4" w:space="0" w:color="auto"/>
            </w:tcBorders>
          </w:tcPr>
          <w:p w:rsidR="00883632" w:rsidRPr="00883632" w:rsidRDefault="00883632" w:rsidP="007A7263">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 </w:t>
            </w:r>
            <w:proofErr w:type="spellStart"/>
            <w:r w:rsidRPr="00883632">
              <w:rPr>
                <w:rFonts w:ascii="Times New Roman" w:hAnsi="Times New Roman" w:cs="Times New Roman"/>
                <w:sz w:val="18"/>
                <w:szCs w:val="18"/>
                <w:shd w:val="clear" w:color="auto" w:fill="FFFFFF"/>
              </w:rPr>
              <w:t>Верхнеломовского</w:t>
            </w:r>
            <w:proofErr w:type="spellEnd"/>
            <w:r w:rsidRPr="00883632">
              <w:rPr>
                <w:rFonts w:ascii="Times New Roman" w:hAnsi="Times New Roman" w:cs="Times New Roman"/>
                <w:sz w:val="18"/>
                <w:szCs w:val="18"/>
                <w:shd w:val="clear" w:color="auto" w:fill="FFFFFF"/>
              </w:rPr>
              <w:t xml:space="preserve"> сельсовета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597,8</w:t>
            </w:r>
          </w:p>
        </w:tc>
        <w:tc>
          <w:tcPr>
            <w:tcW w:w="993"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r>
      <w:tr w:rsidR="00883632" w:rsidRPr="00883632" w:rsidTr="00883632">
        <w:trPr>
          <w:trHeight w:val="320"/>
        </w:trPr>
        <w:tc>
          <w:tcPr>
            <w:tcW w:w="480" w:type="dxa"/>
            <w:vMerge/>
            <w:tcBorders>
              <w:left w:val="single" w:sz="4" w:space="0" w:color="auto"/>
              <w:right w:val="single" w:sz="4" w:space="0" w:color="auto"/>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4" w:space="0" w:color="auto"/>
              <w:right w:val="single" w:sz="4" w:space="0" w:color="auto"/>
            </w:tcBorders>
          </w:tcPr>
          <w:p w:rsidR="00883632" w:rsidRPr="00883632" w:rsidRDefault="00883632" w:rsidP="00F7417E">
            <w:pPr>
              <w:snapToGrid w:val="0"/>
              <w:spacing w:line="200" w:lineRule="atLeast"/>
              <w:rPr>
                <w:rFonts w:ascii="Times New Roman" w:hAnsi="Times New Roman"/>
                <w:sz w:val="18"/>
                <w:szCs w:val="18"/>
              </w:rPr>
            </w:pPr>
          </w:p>
        </w:tc>
        <w:tc>
          <w:tcPr>
            <w:tcW w:w="2268" w:type="dxa"/>
            <w:vMerge/>
            <w:tcBorders>
              <w:left w:val="single" w:sz="4" w:space="0" w:color="auto"/>
              <w:right w:val="single" w:sz="4" w:space="0" w:color="auto"/>
            </w:tcBorders>
          </w:tcPr>
          <w:p w:rsidR="00883632" w:rsidRPr="00883632" w:rsidRDefault="00883632" w:rsidP="00F7417E">
            <w:pPr>
              <w:shd w:val="clear" w:color="auto" w:fill="FFFFFF"/>
              <w:spacing w:after="0" w:line="240" w:lineRule="auto"/>
              <w:jc w:val="center"/>
              <w:rPr>
                <w:rFonts w:ascii="Times New Roman" w:hAnsi="Times New Roman"/>
                <w:bCs/>
                <w:sz w:val="18"/>
                <w:szCs w:val="18"/>
              </w:rPr>
            </w:pPr>
          </w:p>
        </w:tc>
        <w:tc>
          <w:tcPr>
            <w:tcW w:w="2410" w:type="dxa"/>
            <w:tcBorders>
              <w:top w:val="single" w:sz="4" w:space="0" w:color="auto"/>
              <w:left w:val="single" w:sz="4" w:space="0" w:color="auto"/>
              <w:bottom w:val="single" w:sz="4" w:space="0" w:color="auto"/>
            </w:tcBorders>
          </w:tcPr>
          <w:p w:rsidR="00883632" w:rsidRPr="00883632" w:rsidRDefault="00883632" w:rsidP="007A7263">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в том числе межбюджетные трансферты из бюджета Пензенской области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r w:rsidRPr="00883632">
              <w:rPr>
                <w:rFonts w:ascii="Times New Roman" w:hAnsi="Times New Roman"/>
                <w:bCs/>
                <w:sz w:val="18"/>
                <w:szCs w:val="18"/>
                <w:shd w:val="clear" w:color="auto" w:fill="FFFFFF"/>
              </w:rPr>
              <w:t>5200,0</w:t>
            </w:r>
          </w:p>
        </w:tc>
        <w:tc>
          <w:tcPr>
            <w:tcW w:w="993"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r>
      <w:tr w:rsidR="00883632" w:rsidRPr="00883632" w:rsidTr="00883632">
        <w:trPr>
          <w:trHeight w:val="320"/>
        </w:trPr>
        <w:tc>
          <w:tcPr>
            <w:tcW w:w="480" w:type="dxa"/>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tcBorders>
              <w:left w:val="single" w:sz="2" w:space="0" w:color="000000"/>
            </w:tcBorders>
          </w:tcPr>
          <w:p w:rsidR="00883632" w:rsidRPr="00883632" w:rsidRDefault="00883632" w:rsidP="00F7417E">
            <w:pPr>
              <w:snapToGrid w:val="0"/>
              <w:spacing w:line="200" w:lineRule="atLeast"/>
              <w:rPr>
                <w:rFonts w:ascii="Times New Roman" w:hAnsi="Times New Roman"/>
                <w:sz w:val="18"/>
                <w:szCs w:val="18"/>
              </w:rPr>
            </w:pPr>
          </w:p>
        </w:tc>
        <w:tc>
          <w:tcPr>
            <w:tcW w:w="2268" w:type="dxa"/>
            <w:tcBorders>
              <w:left w:val="single" w:sz="2" w:space="0" w:color="000000"/>
            </w:tcBorders>
          </w:tcPr>
          <w:p w:rsidR="00883632" w:rsidRPr="00883632" w:rsidRDefault="00883632" w:rsidP="00F7417E">
            <w:pPr>
              <w:shd w:val="clear" w:color="auto" w:fill="FFFFFF"/>
              <w:spacing w:after="0" w:line="240" w:lineRule="auto"/>
              <w:jc w:val="center"/>
              <w:rPr>
                <w:rFonts w:ascii="Times New Roman" w:hAnsi="Times New Roman"/>
                <w:bCs/>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7A7263">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Бюджеты муниципальных образований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3"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r>
      <w:tr w:rsidR="00883632" w:rsidRPr="00883632" w:rsidTr="00883632">
        <w:trPr>
          <w:trHeight w:val="320"/>
        </w:trPr>
        <w:tc>
          <w:tcPr>
            <w:tcW w:w="480" w:type="dxa"/>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tcBorders>
              <w:left w:val="single" w:sz="2" w:space="0" w:color="000000"/>
            </w:tcBorders>
          </w:tcPr>
          <w:p w:rsidR="00883632" w:rsidRPr="00883632" w:rsidRDefault="00883632" w:rsidP="00F7417E">
            <w:pPr>
              <w:snapToGrid w:val="0"/>
              <w:spacing w:line="200" w:lineRule="atLeast"/>
              <w:rPr>
                <w:rFonts w:ascii="Times New Roman" w:hAnsi="Times New Roman"/>
                <w:sz w:val="18"/>
                <w:szCs w:val="18"/>
              </w:rPr>
            </w:pPr>
          </w:p>
        </w:tc>
        <w:tc>
          <w:tcPr>
            <w:tcW w:w="2268" w:type="dxa"/>
            <w:tcBorders>
              <w:left w:val="single" w:sz="2" w:space="0" w:color="000000"/>
            </w:tcBorders>
          </w:tcPr>
          <w:p w:rsidR="00883632" w:rsidRPr="00883632" w:rsidRDefault="00883632" w:rsidP="00F7417E">
            <w:pPr>
              <w:shd w:val="clear" w:color="auto" w:fill="FFFFFF"/>
              <w:spacing w:after="0" w:line="240" w:lineRule="auto"/>
              <w:jc w:val="center"/>
              <w:rPr>
                <w:rFonts w:ascii="Times New Roman" w:hAnsi="Times New Roman"/>
                <w:bCs/>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7A7263">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иные источники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3"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Cs/>
                <w:sz w:val="18"/>
                <w:szCs w:val="18"/>
                <w:shd w:val="clear" w:color="auto" w:fill="FFFFFF"/>
              </w:rPr>
            </w:pPr>
          </w:p>
        </w:tc>
      </w:tr>
      <w:tr w:rsidR="00E5175A" w:rsidRPr="00883632" w:rsidTr="00883632">
        <w:trPr>
          <w:trHeight w:val="320"/>
        </w:trPr>
        <w:tc>
          <w:tcPr>
            <w:tcW w:w="480" w:type="dxa"/>
            <w:vMerge w:val="restart"/>
            <w:tcBorders>
              <w:top w:val="single" w:sz="4" w:space="0" w:color="auto"/>
              <w:left w:val="single" w:sz="2" w:space="0" w:color="000000"/>
            </w:tcBorders>
          </w:tcPr>
          <w:p w:rsidR="00E5175A" w:rsidRPr="00883632" w:rsidRDefault="00E5175A" w:rsidP="00247BEF">
            <w:pPr>
              <w:snapToGrid w:val="0"/>
              <w:spacing w:line="200" w:lineRule="atLeast"/>
              <w:rPr>
                <w:rFonts w:ascii="Times New Roman" w:hAnsi="Times New Roman"/>
                <w:sz w:val="18"/>
                <w:szCs w:val="18"/>
              </w:rPr>
            </w:pPr>
            <w:r w:rsidRPr="00883632">
              <w:rPr>
                <w:rFonts w:ascii="Times New Roman" w:hAnsi="Times New Roman"/>
                <w:sz w:val="18"/>
                <w:szCs w:val="18"/>
              </w:rPr>
              <w:t>8.</w:t>
            </w:r>
          </w:p>
        </w:tc>
        <w:tc>
          <w:tcPr>
            <w:tcW w:w="1221" w:type="dxa"/>
            <w:vMerge w:val="restart"/>
            <w:tcBorders>
              <w:top w:val="single" w:sz="4" w:space="0" w:color="auto"/>
              <w:left w:val="single" w:sz="2" w:space="0" w:color="000000"/>
            </w:tcBorders>
          </w:tcPr>
          <w:p w:rsidR="00E5175A" w:rsidRPr="00883632" w:rsidRDefault="00E5175A" w:rsidP="00F7417E">
            <w:pPr>
              <w:snapToGrid w:val="0"/>
              <w:spacing w:line="200" w:lineRule="atLeast"/>
              <w:rPr>
                <w:rFonts w:ascii="Times New Roman" w:hAnsi="Times New Roman"/>
                <w:sz w:val="18"/>
                <w:szCs w:val="18"/>
              </w:rPr>
            </w:pPr>
            <w:r w:rsidRPr="00883632">
              <w:rPr>
                <w:rFonts w:ascii="Times New Roman" w:hAnsi="Times New Roman"/>
                <w:sz w:val="18"/>
                <w:szCs w:val="18"/>
              </w:rPr>
              <w:t>Подпрограм-ма8</w:t>
            </w:r>
          </w:p>
        </w:tc>
        <w:tc>
          <w:tcPr>
            <w:tcW w:w="2268" w:type="dxa"/>
            <w:vMerge w:val="restart"/>
            <w:tcBorders>
              <w:top w:val="single" w:sz="4" w:space="0" w:color="auto"/>
              <w:left w:val="single" w:sz="2" w:space="0" w:color="000000"/>
            </w:tcBorders>
          </w:tcPr>
          <w:p w:rsidR="00E5175A" w:rsidRPr="00883632" w:rsidRDefault="00E5175A" w:rsidP="00F7417E">
            <w:pPr>
              <w:shd w:val="clear" w:color="auto" w:fill="FFFFFF"/>
              <w:spacing w:after="0" w:line="240" w:lineRule="auto"/>
              <w:jc w:val="center"/>
              <w:rPr>
                <w:rFonts w:ascii="Times New Roman" w:hAnsi="Times New Roman"/>
                <w:sz w:val="18"/>
                <w:szCs w:val="18"/>
              </w:rPr>
            </w:pPr>
            <w:r w:rsidRPr="00883632">
              <w:rPr>
                <w:rFonts w:ascii="Times New Roman" w:hAnsi="Times New Roman"/>
                <w:bCs/>
                <w:sz w:val="18"/>
                <w:szCs w:val="18"/>
              </w:rPr>
              <w:t xml:space="preserve">«Управление и распоряжение </w:t>
            </w:r>
            <w:proofErr w:type="spellStart"/>
            <w:r w:rsidRPr="00883632">
              <w:rPr>
                <w:rFonts w:ascii="Times New Roman" w:hAnsi="Times New Roman"/>
                <w:bCs/>
                <w:sz w:val="18"/>
                <w:szCs w:val="18"/>
              </w:rPr>
              <w:t>муниципальнымимуществом</w:t>
            </w:r>
            <w:proofErr w:type="spellEnd"/>
            <w:r w:rsidRPr="00883632">
              <w:rPr>
                <w:rFonts w:ascii="Times New Roman" w:hAnsi="Times New Roman"/>
                <w:bCs/>
                <w:sz w:val="18"/>
                <w:szCs w:val="18"/>
              </w:rPr>
              <w:t xml:space="preserve"> в муниципальном образовании</w:t>
            </w:r>
            <w:proofErr w:type="gramStart"/>
            <w:r w:rsidRPr="00883632">
              <w:rPr>
                <w:rFonts w:ascii="Times New Roman" w:hAnsi="Times New Roman"/>
                <w:bCs/>
                <w:sz w:val="18"/>
                <w:szCs w:val="18"/>
              </w:rPr>
              <w:t>«</w:t>
            </w:r>
            <w:proofErr w:type="spellStart"/>
            <w:r w:rsidRPr="00883632">
              <w:rPr>
                <w:rFonts w:ascii="Times New Roman" w:hAnsi="Times New Roman"/>
                <w:bCs/>
                <w:sz w:val="18"/>
                <w:szCs w:val="18"/>
              </w:rPr>
              <w:t>В</w:t>
            </w:r>
            <w:proofErr w:type="gramEnd"/>
            <w:r w:rsidRPr="00883632">
              <w:rPr>
                <w:rFonts w:ascii="Times New Roman" w:hAnsi="Times New Roman"/>
                <w:bCs/>
                <w:sz w:val="18"/>
                <w:szCs w:val="18"/>
              </w:rPr>
              <w:t>ерхнеломовский</w:t>
            </w:r>
            <w:proofErr w:type="spellEnd"/>
            <w:r w:rsidRPr="00883632">
              <w:rPr>
                <w:rFonts w:ascii="Times New Roman" w:hAnsi="Times New Roman"/>
                <w:bCs/>
                <w:sz w:val="18"/>
                <w:szCs w:val="18"/>
              </w:rPr>
              <w:t xml:space="preserve"> сельсовет </w:t>
            </w:r>
            <w:proofErr w:type="spellStart"/>
            <w:r w:rsidRPr="00883632">
              <w:rPr>
                <w:rFonts w:ascii="Times New Roman" w:hAnsi="Times New Roman"/>
                <w:bCs/>
                <w:sz w:val="18"/>
                <w:szCs w:val="18"/>
              </w:rPr>
              <w:t>НижнеломовскогорайонаПензенской</w:t>
            </w:r>
            <w:proofErr w:type="spellEnd"/>
            <w:r w:rsidRPr="00883632">
              <w:rPr>
                <w:rFonts w:ascii="Times New Roman" w:hAnsi="Times New Roman"/>
                <w:bCs/>
                <w:sz w:val="18"/>
                <w:szCs w:val="18"/>
              </w:rPr>
              <w:t xml:space="preserve"> области»</w:t>
            </w:r>
          </w:p>
          <w:p w:rsidR="00E5175A" w:rsidRPr="00883632" w:rsidRDefault="00E5175A"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E5175A" w:rsidRPr="00883632" w:rsidRDefault="00E5175A" w:rsidP="00247BEF">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всего </w:t>
            </w:r>
          </w:p>
        </w:tc>
        <w:tc>
          <w:tcPr>
            <w:tcW w:w="993" w:type="dxa"/>
            <w:tcBorders>
              <w:top w:val="single" w:sz="4" w:space="0" w:color="auto"/>
              <w:left w:val="single" w:sz="2" w:space="0" w:color="000000"/>
              <w:bottom w:val="single" w:sz="4" w:space="0" w:color="auto"/>
            </w:tcBorders>
          </w:tcPr>
          <w:p w:rsidR="00E5175A" w:rsidRPr="00883632" w:rsidRDefault="00E5175A" w:rsidP="00816981">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873,2</w:t>
            </w:r>
          </w:p>
        </w:tc>
        <w:tc>
          <w:tcPr>
            <w:tcW w:w="992" w:type="dxa"/>
            <w:tcBorders>
              <w:top w:val="single" w:sz="4" w:space="0" w:color="auto"/>
              <w:left w:val="single" w:sz="2" w:space="0" w:color="000000"/>
              <w:bottom w:val="single" w:sz="4" w:space="0" w:color="auto"/>
            </w:tcBorders>
          </w:tcPr>
          <w:p w:rsidR="00E5175A" w:rsidRPr="00883632" w:rsidRDefault="00E5175A" w:rsidP="008436E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1452,4</w:t>
            </w:r>
          </w:p>
        </w:tc>
        <w:tc>
          <w:tcPr>
            <w:tcW w:w="992" w:type="dxa"/>
            <w:tcBorders>
              <w:top w:val="single" w:sz="4" w:space="0" w:color="auto"/>
              <w:left w:val="single" w:sz="2" w:space="0" w:color="000000"/>
              <w:bottom w:val="single" w:sz="4" w:space="0" w:color="auto"/>
            </w:tcBorders>
          </w:tcPr>
          <w:p w:rsidR="00E5175A" w:rsidRPr="00883632" w:rsidRDefault="00E5175A" w:rsidP="006E0C2E">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457,3</w:t>
            </w:r>
          </w:p>
        </w:tc>
        <w:tc>
          <w:tcPr>
            <w:tcW w:w="992" w:type="dxa"/>
            <w:tcBorders>
              <w:top w:val="single" w:sz="4" w:space="0" w:color="auto"/>
              <w:left w:val="single" w:sz="2" w:space="0" w:color="000000"/>
              <w:bottom w:val="single" w:sz="4" w:space="0" w:color="auto"/>
            </w:tcBorders>
          </w:tcPr>
          <w:p w:rsidR="00E5175A" w:rsidRPr="00883632" w:rsidRDefault="00E5175A" w:rsidP="00CD332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460,4</w:t>
            </w:r>
          </w:p>
        </w:tc>
        <w:tc>
          <w:tcPr>
            <w:tcW w:w="993" w:type="dxa"/>
            <w:tcBorders>
              <w:top w:val="single" w:sz="4" w:space="0" w:color="auto"/>
              <w:left w:val="single" w:sz="2" w:space="0" w:color="000000"/>
              <w:bottom w:val="single" w:sz="4" w:space="0" w:color="auto"/>
              <w:right w:val="single" w:sz="2" w:space="0" w:color="000000"/>
            </w:tcBorders>
          </w:tcPr>
          <w:p w:rsidR="00E5175A" w:rsidRPr="00883632" w:rsidRDefault="00E5175A" w:rsidP="00BC74F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640,5</w:t>
            </w:r>
          </w:p>
        </w:tc>
        <w:tc>
          <w:tcPr>
            <w:tcW w:w="992" w:type="dxa"/>
            <w:tcBorders>
              <w:top w:val="single" w:sz="4" w:space="0" w:color="auto"/>
              <w:left w:val="single" w:sz="2" w:space="0" w:color="000000"/>
              <w:bottom w:val="single" w:sz="4" w:space="0" w:color="auto"/>
              <w:right w:val="single" w:sz="2" w:space="0" w:color="000000"/>
            </w:tcBorders>
          </w:tcPr>
          <w:p w:rsidR="00E5175A" w:rsidRPr="00883632" w:rsidRDefault="002743DE" w:rsidP="00FB0B73">
            <w:pPr>
              <w:pStyle w:val="ConsPlusCell1"/>
              <w:widowControl/>
              <w:rPr>
                <w:rFonts w:ascii="Times New Roman" w:hAnsi="Times New Roman" w:cs="Times New Roman"/>
                <w:sz w:val="18"/>
                <w:szCs w:val="18"/>
              </w:rPr>
            </w:pPr>
            <w:r>
              <w:rPr>
                <w:rFonts w:ascii="Times New Roman" w:hAnsi="Times New Roman" w:cs="Times New Roman"/>
                <w:sz w:val="18"/>
                <w:szCs w:val="18"/>
              </w:rPr>
              <w:t>179,3</w:t>
            </w:r>
          </w:p>
        </w:tc>
        <w:tc>
          <w:tcPr>
            <w:tcW w:w="992" w:type="dxa"/>
            <w:tcBorders>
              <w:top w:val="single" w:sz="4" w:space="0" w:color="auto"/>
              <w:left w:val="single" w:sz="2" w:space="0" w:color="000000"/>
              <w:bottom w:val="single" w:sz="4" w:space="0" w:color="auto"/>
              <w:right w:val="single" w:sz="2" w:space="0" w:color="000000"/>
            </w:tcBorders>
          </w:tcPr>
          <w:p w:rsidR="00E5175A" w:rsidRPr="00883632" w:rsidRDefault="00E5175A" w:rsidP="00FB0B73">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19,3</w:t>
            </w:r>
          </w:p>
        </w:tc>
        <w:tc>
          <w:tcPr>
            <w:tcW w:w="992" w:type="dxa"/>
            <w:tcBorders>
              <w:top w:val="single" w:sz="4" w:space="0" w:color="auto"/>
              <w:left w:val="single" w:sz="2" w:space="0" w:color="000000"/>
              <w:bottom w:val="single" w:sz="4" w:space="0" w:color="auto"/>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19,3</w:t>
            </w:r>
          </w:p>
        </w:tc>
        <w:tc>
          <w:tcPr>
            <w:tcW w:w="992" w:type="dxa"/>
            <w:tcBorders>
              <w:top w:val="single" w:sz="4" w:space="0" w:color="auto"/>
              <w:left w:val="single" w:sz="2" w:space="0" w:color="000000"/>
              <w:bottom w:val="single" w:sz="4" w:space="0" w:color="auto"/>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19,3</w:t>
            </w:r>
          </w:p>
        </w:tc>
      </w:tr>
      <w:tr w:rsidR="00E5175A" w:rsidRPr="00883632" w:rsidTr="00883632">
        <w:trPr>
          <w:trHeight w:val="320"/>
        </w:trPr>
        <w:tc>
          <w:tcPr>
            <w:tcW w:w="480" w:type="dxa"/>
            <w:vMerge/>
            <w:tcBorders>
              <w:left w:val="single" w:sz="2" w:space="0" w:color="000000"/>
            </w:tcBorders>
          </w:tcPr>
          <w:p w:rsidR="00E5175A" w:rsidRPr="00883632" w:rsidRDefault="00E5175A"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E5175A" w:rsidRPr="00883632" w:rsidRDefault="00E5175A"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E5175A" w:rsidRPr="00883632" w:rsidRDefault="00E5175A"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E5175A" w:rsidRPr="00883632" w:rsidRDefault="00E5175A"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 </w:t>
            </w:r>
            <w:proofErr w:type="spellStart"/>
            <w:r w:rsidRPr="00883632">
              <w:rPr>
                <w:rFonts w:ascii="Times New Roman" w:hAnsi="Times New Roman" w:cs="Times New Roman"/>
                <w:sz w:val="18"/>
                <w:szCs w:val="18"/>
                <w:shd w:val="clear" w:color="auto" w:fill="FFFFFF"/>
              </w:rPr>
              <w:t>Верхнеломовского</w:t>
            </w:r>
            <w:proofErr w:type="spellEnd"/>
            <w:r w:rsidRPr="00883632">
              <w:rPr>
                <w:rFonts w:ascii="Times New Roman" w:hAnsi="Times New Roman" w:cs="Times New Roman"/>
                <w:sz w:val="18"/>
                <w:szCs w:val="18"/>
                <w:shd w:val="clear" w:color="auto" w:fill="FFFFFF"/>
              </w:rPr>
              <w:t xml:space="preserve"> сельсовета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w:t>
            </w:r>
          </w:p>
        </w:tc>
        <w:tc>
          <w:tcPr>
            <w:tcW w:w="993" w:type="dxa"/>
            <w:tcBorders>
              <w:top w:val="single" w:sz="4" w:space="0" w:color="auto"/>
              <w:left w:val="single" w:sz="2" w:space="0" w:color="000000"/>
              <w:bottom w:val="single" w:sz="4" w:space="0" w:color="auto"/>
            </w:tcBorders>
          </w:tcPr>
          <w:p w:rsidR="00E5175A" w:rsidRPr="00883632" w:rsidRDefault="00E5175A" w:rsidP="00816981">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873,2</w:t>
            </w:r>
          </w:p>
        </w:tc>
        <w:tc>
          <w:tcPr>
            <w:tcW w:w="992" w:type="dxa"/>
            <w:tcBorders>
              <w:top w:val="single" w:sz="4" w:space="0" w:color="auto"/>
              <w:left w:val="single" w:sz="2" w:space="0" w:color="000000"/>
              <w:bottom w:val="single" w:sz="4" w:space="0" w:color="auto"/>
            </w:tcBorders>
          </w:tcPr>
          <w:p w:rsidR="00E5175A" w:rsidRPr="00883632" w:rsidRDefault="00E5175A" w:rsidP="008436E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1432,4</w:t>
            </w:r>
          </w:p>
        </w:tc>
        <w:tc>
          <w:tcPr>
            <w:tcW w:w="992" w:type="dxa"/>
            <w:tcBorders>
              <w:top w:val="single" w:sz="4" w:space="0" w:color="auto"/>
              <w:left w:val="single" w:sz="2" w:space="0" w:color="000000"/>
              <w:bottom w:val="single" w:sz="4" w:space="0" w:color="auto"/>
            </w:tcBorders>
          </w:tcPr>
          <w:p w:rsidR="00E5175A" w:rsidRPr="00883632" w:rsidRDefault="00E5175A" w:rsidP="00BF339B">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457,3</w:t>
            </w:r>
          </w:p>
        </w:tc>
        <w:tc>
          <w:tcPr>
            <w:tcW w:w="992" w:type="dxa"/>
            <w:tcBorders>
              <w:top w:val="single" w:sz="4" w:space="0" w:color="auto"/>
              <w:left w:val="single" w:sz="2" w:space="0" w:color="000000"/>
              <w:bottom w:val="single" w:sz="4" w:space="0" w:color="auto"/>
            </w:tcBorders>
          </w:tcPr>
          <w:p w:rsidR="00E5175A" w:rsidRPr="00883632" w:rsidRDefault="00E5175A" w:rsidP="00E52B70">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100,4</w:t>
            </w:r>
          </w:p>
        </w:tc>
        <w:tc>
          <w:tcPr>
            <w:tcW w:w="993" w:type="dxa"/>
            <w:tcBorders>
              <w:top w:val="single" w:sz="4" w:space="0" w:color="auto"/>
              <w:left w:val="single" w:sz="2" w:space="0" w:color="000000"/>
              <w:bottom w:val="single" w:sz="4" w:space="0" w:color="auto"/>
              <w:right w:val="single" w:sz="2" w:space="0" w:color="000000"/>
            </w:tcBorders>
          </w:tcPr>
          <w:p w:rsidR="00E5175A" w:rsidRPr="00883632" w:rsidRDefault="00E5175A" w:rsidP="0075565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455,3</w:t>
            </w:r>
          </w:p>
        </w:tc>
        <w:tc>
          <w:tcPr>
            <w:tcW w:w="992" w:type="dxa"/>
            <w:tcBorders>
              <w:top w:val="single" w:sz="4" w:space="0" w:color="auto"/>
              <w:left w:val="single" w:sz="2" w:space="0" w:color="000000"/>
              <w:bottom w:val="single" w:sz="4" w:space="0" w:color="auto"/>
              <w:right w:val="single" w:sz="2" w:space="0" w:color="000000"/>
            </w:tcBorders>
          </w:tcPr>
          <w:p w:rsidR="00E5175A" w:rsidRPr="00883632" w:rsidRDefault="002743DE" w:rsidP="00755659">
            <w:pPr>
              <w:pStyle w:val="ConsPlusCell1"/>
              <w:widowControl/>
              <w:rPr>
                <w:rFonts w:ascii="Times New Roman" w:hAnsi="Times New Roman" w:cs="Times New Roman"/>
                <w:sz w:val="18"/>
                <w:szCs w:val="18"/>
              </w:rPr>
            </w:pPr>
            <w:r>
              <w:rPr>
                <w:rFonts w:ascii="Times New Roman" w:hAnsi="Times New Roman" w:cs="Times New Roman"/>
                <w:sz w:val="18"/>
                <w:szCs w:val="18"/>
              </w:rPr>
              <w:t>179,3</w:t>
            </w:r>
          </w:p>
        </w:tc>
        <w:tc>
          <w:tcPr>
            <w:tcW w:w="992" w:type="dxa"/>
            <w:tcBorders>
              <w:top w:val="single" w:sz="4" w:space="0" w:color="auto"/>
              <w:left w:val="single" w:sz="2" w:space="0" w:color="000000"/>
              <w:bottom w:val="single" w:sz="4" w:space="0" w:color="auto"/>
              <w:right w:val="single" w:sz="2" w:space="0" w:color="000000"/>
            </w:tcBorders>
          </w:tcPr>
          <w:p w:rsidR="00E5175A" w:rsidRPr="00883632" w:rsidRDefault="00E5175A" w:rsidP="0075565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19,3</w:t>
            </w:r>
          </w:p>
        </w:tc>
        <w:tc>
          <w:tcPr>
            <w:tcW w:w="992" w:type="dxa"/>
            <w:tcBorders>
              <w:top w:val="single" w:sz="4" w:space="0" w:color="auto"/>
              <w:left w:val="single" w:sz="2" w:space="0" w:color="000000"/>
              <w:bottom w:val="single" w:sz="4" w:space="0" w:color="auto"/>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19,3</w:t>
            </w:r>
          </w:p>
        </w:tc>
        <w:tc>
          <w:tcPr>
            <w:tcW w:w="992" w:type="dxa"/>
            <w:tcBorders>
              <w:top w:val="single" w:sz="4" w:space="0" w:color="auto"/>
              <w:left w:val="single" w:sz="2" w:space="0" w:color="000000"/>
              <w:bottom w:val="single" w:sz="4" w:space="0" w:color="auto"/>
              <w:right w:val="single" w:sz="2" w:space="0" w:color="000000"/>
            </w:tcBorders>
          </w:tcPr>
          <w:p w:rsidR="00E5175A" w:rsidRPr="00883632" w:rsidRDefault="00E5175A" w:rsidP="009F1E7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19,3</w:t>
            </w: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в том числе межбюджетные трансферты из бюджета Пензенской области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3"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Бюджеты муниципальных образований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r w:rsidRPr="00883632">
              <w:rPr>
                <w:rFonts w:ascii="Times New Roman" w:hAnsi="Times New Roman"/>
                <w:b/>
                <w:bCs/>
                <w:sz w:val="18"/>
                <w:szCs w:val="18"/>
                <w:shd w:val="clear" w:color="auto" w:fill="FFFFFF"/>
              </w:rPr>
              <w:t>20,0</w:t>
            </w: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r w:rsidRPr="00883632">
              <w:rPr>
                <w:rFonts w:ascii="Times New Roman" w:hAnsi="Times New Roman"/>
                <w:b/>
                <w:bCs/>
                <w:sz w:val="18"/>
                <w:szCs w:val="18"/>
                <w:shd w:val="clear" w:color="auto" w:fill="FFFFFF"/>
              </w:rPr>
              <w:t>360,0</w:t>
            </w:r>
          </w:p>
        </w:tc>
        <w:tc>
          <w:tcPr>
            <w:tcW w:w="993"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r w:rsidRPr="00883632">
              <w:rPr>
                <w:rFonts w:ascii="Times New Roman" w:hAnsi="Times New Roman"/>
                <w:b/>
                <w:bCs/>
                <w:sz w:val="18"/>
                <w:szCs w:val="18"/>
                <w:shd w:val="clear" w:color="auto" w:fill="FFFFFF"/>
              </w:rPr>
              <w:t>185,2</w:t>
            </w: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04"/>
        </w:trPr>
        <w:tc>
          <w:tcPr>
            <w:tcW w:w="480" w:type="dxa"/>
            <w:vMerge/>
            <w:tcBorders>
              <w:left w:val="single" w:sz="2" w:space="0" w:color="000000"/>
              <w:bottom w:val="single" w:sz="4" w:space="0" w:color="auto"/>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bottom w:val="single" w:sz="4" w:space="0" w:color="auto"/>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bottom w:val="single" w:sz="4" w:space="0" w:color="auto"/>
            </w:tcBorders>
          </w:tcPr>
          <w:p w:rsidR="00883632" w:rsidRPr="00883632" w:rsidRDefault="00883632"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иные источники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3"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2743DE" w:rsidRPr="00883632" w:rsidTr="00883632">
        <w:trPr>
          <w:trHeight w:val="320"/>
        </w:trPr>
        <w:tc>
          <w:tcPr>
            <w:tcW w:w="480" w:type="dxa"/>
            <w:vMerge w:val="restart"/>
            <w:tcBorders>
              <w:top w:val="single" w:sz="4" w:space="0" w:color="auto"/>
              <w:left w:val="single" w:sz="2" w:space="0" w:color="000000"/>
            </w:tcBorders>
          </w:tcPr>
          <w:p w:rsidR="002743DE" w:rsidRPr="00883632" w:rsidRDefault="002743DE" w:rsidP="00247BEF">
            <w:pPr>
              <w:snapToGrid w:val="0"/>
              <w:spacing w:line="200" w:lineRule="atLeast"/>
              <w:rPr>
                <w:rFonts w:ascii="Times New Roman" w:hAnsi="Times New Roman"/>
                <w:sz w:val="18"/>
                <w:szCs w:val="18"/>
              </w:rPr>
            </w:pPr>
            <w:r w:rsidRPr="00883632">
              <w:rPr>
                <w:rFonts w:ascii="Times New Roman" w:hAnsi="Times New Roman"/>
                <w:sz w:val="18"/>
                <w:szCs w:val="18"/>
              </w:rPr>
              <w:t>8.1.</w:t>
            </w:r>
          </w:p>
        </w:tc>
        <w:tc>
          <w:tcPr>
            <w:tcW w:w="1221" w:type="dxa"/>
            <w:vMerge w:val="restart"/>
            <w:tcBorders>
              <w:top w:val="single" w:sz="4" w:space="0" w:color="auto"/>
              <w:left w:val="single" w:sz="2" w:space="0" w:color="000000"/>
            </w:tcBorders>
          </w:tcPr>
          <w:p w:rsidR="002743DE" w:rsidRPr="00883632" w:rsidRDefault="002743DE" w:rsidP="00247BEF">
            <w:pPr>
              <w:snapToGrid w:val="0"/>
              <w:spacing w:line="200" w:lineRule="atLeast"/>
              <w:rPr>
                <w:rFonts w:ascii="Times New Roman" w:hAnsi="Times New Roman"/>
                <w:sz w:val="18"/>
                <w:szCs w:val="18"/>
              </w:rPr>
            </w:pPr>
            <w:r w:rsidRPr="00883632">
              <w:rPr>
                <w:rFonts w:ascii="Times New Roman" w:hAnsi="Times New Roman"/>
                <w:sz w:val="18"/>
                <w:szCs w:val="18"/>
                <w:shd w:val="clear" w:color="auto" w:fill="FFFFFF"/>
              </w:rPr>
              <w:t>Основное мероприятие</w:t>
            </w:r>
          </w:p>
        </w:tc>
        <w:tc>
          <w:tcPr>
            <w:tcW w:w="2268" w:type="dxa"/>
            <w:vMerge w:val="restart"/>
            <w:tcBorders>
              <w:top w:val="single" w:sz="4" w:space="0" w:color="auto"/>
              <w:left w:val="single" w:sz="2" w:space="0" w:color="000000"/>
            </w:tcBorders>
          </w:tcPr>
          <w:p w:rsidR="002743DE" w:rsidRPr="00883632" w:rsidRDefault="002743DE" w:rsidP="002826D6">
            <w:pPr>
              <w:snapToGrid w:val="0"/>
              <w:spacing w:after="0" w:line="240" w:lineRule="auto"/>
              <w:rPr>
                <w:rFonts w:ascii="Times New Roman" w:hAnsi="Times New Roman"/>
                <w:sz w:val="18"/>
                <w:szCs w:val="18"/>
              </w:rPr>
            </w:pPr>
            <w:r w:rsidRPr="00883632">
              <w:rPr>
                <w:rFonts w:ascii="Times New Roman" w:hAnsi="Times New Roman"/>
                <w:bCs/>
                <w:sz w:val="18"/>
                <w:szCs w:val="18"/>
              </w:rPr>
              <w:t xml:space="preserve">«Обеспечение функций по работе с муниципальным </w:t>
            </w:r>
            <w:proofErr w:type="spellStart"/>
            <w:r w:rsidRPr="00883632">
              <w:rPr>
                <w:rFonts w:ascii="Times New Roman" w:hAnsi="Times New Roman"/>
                <w:bCs/>
                <w:sz w:val="18"/>
                <w:szCs w:val="18"/>
              </w:rPr>
              <w:t>имуществом</w:t>
            </w:r>
            <w:proofErr w:type="gramStart"/>
            <w:r w:rsidRPr="00883632">
              <w:rPr>
                <w:rFonts w:ascii="Times New Roman" w:hAnsi="Times New Roman"/>
                <w:bCs/>
                <w:sz w:val="18"/>
                <w:szCs w:val="18"/>
              </w:rPr>
              <w:t>,а</w:t>
            </w:r>
            <w:proofErr w:type="gramEnd"/>
            <w:r w:rsidRPr="00883632">
              <w:rPr>
                <w:rFonts w:ascii="Times New Roman" w:hAnsi="Times New Roman"/>
                <w:bCs/>
                <w:sz w:val="18"/>
                <w:szCs w:val="18"/>
              </w:rPr>
              <w:t>дминистрирование</w:t>
            </w:r>
            <w:proofErr w:type="spellEnd"/>
            <w:r w:rsidRPr="00883632">
              <w:rPr>
                <w:rFonts w:ascii="Times New Roman" w:hAnsi="Times New Roman"/>
                <w:bCs/>
                <w:sz w:val="18"/>
                <w:szCs w:val="18"/>
              </w:rPr>
              <w:t xml:space="preserve"> неналоговых доходов»</w:t>
            </w:r>
          </w:p>
        </w:tc>
        <w:tc>
          <w:tcPr>
            <w:tcW w:w="2410" w:type="dxa"/>
            <w:tcBorders>
              <w:top w:val="single" w:sz="4" w:space="0" w:color="auto"/>
              <w:left w:val="single" w:sz="2" w:space="0" w:color="000000"/>
              <w:bottom w:val="single" w:sz="4" w:space="0" w:color="auto"/>
            </w:tcBorders>
          </w:tcPr>
          <w:p w:rsidR="002743DE" w:rsidRPr="00883632" w:rsidRDefault="002743DE" w:rsidP="00247BEF">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всего </w:t>
            </w:r>
          </w:p>
        </w:tc>
        <w:tc>
          <w:tcPr>
            <w:tcW w:w="993" w:type="dxa"/>
            <w:tcBorders>
              <w:top w:val="single" w:sz="4" w:space="0" w:color="auto"/>
              <w:left w:val="single" w:sz="2" w:space="0" w:color="000000"/>
              <w:bottom w:val="single" w:sz="4" w:space="0" w:color="auto"/>
            </w:tcBorders>
          </w:tcPr>
          <w:p w:rsidR="002743DE" w:rsidRPr="00883632" w:rsidRDefault="002743DE" w:rsidP="00816981">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873,2</w:t>
            </w:r>
          </w:p>
        </w:tc>
        <w:tc>
          <w:tcPr>
            <w:tcW w:w="992" w:type="dxa"/>
            <w:tcBorders>
              <w:top w:val="single" w:sz="4" w:space="0" w:color="auto"/>
              <w:left w:val="single" w:sz="2" w:space="0" w:color="000000"/>
              <w:bottom w:val="single" w:sz="4" w:space="0" w:color="auto"/>
            </w:tcBorders>
          </w:tcPr>
          <w:p w:rsidR="002743DE" w:rsidRPr="00883632" w:rsidRDefault="002743DE" w:rsidP="003766F3">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1452,4</w:t>
            </w:r>
          </w:p>
        </w:tc>
        <w:tc>
          <w:tcPr>
            <w:tcW w:w="992" w:type="dxa"/>
            <w:tcBorders>
              <w:top w:val="single" w:sz="4" w:space="0" w:color="auto"/>
              <w:left w:val="single" w:sz="2" w:space="0" w:color="000000"/>
              <w:bottom w:val="single" w:sz="4" w:space="0" w:color="auto"/>
            </w:tcBorders>
          </w:tcPr>
          <w:p w:rsidR="002743DE" w:rsidRPr="00883632" w:rsidRDefault="002743DE" w:rsidP="00BF339B">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457,3</w:t>
            </w:r>
          </w:p>
        </w:tc>
        <w:tc>
          <w:tcPr>
            <w:tcW w:w="992" w:type="dxa"/>
            <w:tcBorders>
              <w:top w:val="single" w:sz="4" w:space="0" w:color="auto"/>
              <w:left w:val="single" w:sz="2" w:space="0" w:color="000000"/>
              <w:bottom w:val="single" w:sz="4" w:space="0" w:color="auto"/>
            </w:tcBorders>
          </w:tcPr>
          <w:p w:rsidR="002743DE" w:rsidRPr="00883632" w:rsidRDefault="002743DE" w:rsidP="009F1BD8">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460,4</w:t>
            </w:r>
          </w:p>
        </w:tc>
        <w:tc>
          <w:tcPr>
            <w:tcW w:w="993" w:type="dxa"/>
            <w:tcBorders>
              <w:top w:val="single" w:sz="4" w:space="0" w:color="auto"/>
              <w:left w:val="single" w:sz="2" w:space="0" w:color="000000"/>
              <w:bottom w:val="single" w:sz="4" w:space="0" w:color="auto"/>
              <w:right w:val="single" w:sz="2" w:space="0" w:color="000000"/>
            </w:tcBorders>
          </w:tcPr>
          <w:p w:rsidR="002743DE" w:rsidRPr="00883632" w:rsidRDefault="002743DE" w:rsidP="00275207">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640,5</w:t>
            </w:r>
          </w:p>
        </w:tc>
        <w:tc>
          <w:tcPr>
            <w:tcW w:w="992" w:type="dxa"/>
            <w:tcBorders>
              <w:top w:val="single" w:sz="4" w:space="0" w:color="auto"/>
              <w:left w:val="single" w:sz="2" w:space="0" w:color="000000"/>
              <w:bottom w:val="single" w:sz="4" w:space="0" w:color="auto"/>
              <w:right w:val="single" w:sz="2" w:space="0" w:color="000000"/>
            </w:tcBorders>
          </w:tcPr>
          <w:p w:rsidR="002743DE" w:rsidRPr="00883632" w:rsidRDefault="002743DE" w:rsidP="00512C6B">
            <w:pPr>
              <w:pStyle w:val="ConsPlusCell1"/>
              <w:widowControl/>
              <w:rPr>
                <w:rFonts w:ascii="Times New Roman" w:hAnsi="Times New Roman" w:cs="Times New Roman"/>
                <w:sz w:val="18"/>
                <w:szCs w:val="18"/>
              </w:rPr>
            </w:pPr>
            <w:r>
              <w:rPr>
                <w:rFonts w:ascii="Times New Roman" w:hAnsi="Times New Roman" w:cs="Times New Roman"/>
                <w:sz w:val="18"/>
                <w:szCs w:val="18"/>
              </w:rPr>
              <w:t>179,3</w:t>
            </w:r>
          </w:p>
        </w:tc>
        <w:tc>
          <w:tcPr>
            <w:tcW w:w="992" w:type="dxa"/>
            <w:tcBorders>
              <w:top w:val="single" w:sz="4" w:space="0" w:color="auto"/>
              <w:left w:val="single" w:sz="2" w:space="0" w:color="000000"/>
              <w:bottom w:val="single" w:sz="4" w:space="0" w:color="auto"/>
              <w:right w:val="single" w:sz="2" w:space="0" w:color="000000"/>
            </w:tcBorders>
          </w:tcPr>
          <w:p w:rsidR="002743DE" w:rsidRPr="00883632" w:rsidRDefault="002743DE" w:rsidP="0075565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19,3</w:t>
            </w:r>
          </w:p>
        </w:tc>
        <w:tc>
          <w:tcPr>
            <w:tcW w:w="992" w:type="dxa"/>
            <w:tcBorders>
              <w:top w:val="single" w:sz="4" w:space="0" w:color="auto"/>
              <w:left w:val="single" w:sz="2" w:space="0" w:color="000000"/>
              <w:bottom w:val="single" w:sz="4" w:space="0" w:color="auto"/>
              <w:right w:val="single" w:sz="2" w:space="0" w:color="000000"/>
            </w:tcBorders>
          </w:tcPr>
          <w:p w:rsidR="002743DE" w:rsidRPr="00883632" w:rsidRDefault="002743DE" w:rsidP="009F1E7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19,3</w:t>
            </w:r>
          </w:p>
        </w:tc>
        <w:tc>
          <w:tcPr>
            <w:tcW w:w="992" w:type="dxa"/>
            <w:tcBorders>
              <w:top w:val="single" w:sz="4" w:space="0" w:color="auto"/>
              <w:left w:val="single" w:sz="2" w:space="0" w:color="000000"/>
              <w:bottom w:val="single" w:sz="4" w:space="0" w:color="auto"/>
              <w:right w:val="single" w:sz="2" w:space="0" w:color="000000"/>
            </w:tcBorders>
          </w:tcPr>
          <w:p w:rsidR="002743DE" w:rsidRPr="00883632" w:rsidRDefault="002743DE" w:rsidP="009F1E7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19,3</w:t>
            </w:r>
          </w:p>
        </w:tc>
      </w:tr>
      <w:tr w:rsidR="002743DE" w:rsidRPr="00883632" w:rsidTr="00883632">
        <w:trPr>
          <w:trHeight w:val="320"/>
        </w:trPr>
        <w:tc>
          <w:tcPr>
            <w:tcW w:w="480" w:type="dxa"/>
            <w:vMerge/>
            <w:tcBorders>
              <w:left w:val="single" w:sz="2" w:space="0" w:color="000000"/>
            </w:tcBorders>
          </w:tcPr>
          <w:p w:rsidR="002743DE" w:rsidRPr="00883632" w:rsidRDefault="002743DE"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2743DE" w:rsidRPr="00883632" w:rsidRDefault="002743DE"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2743DE" w:rsidRPr="00883632" w:rsidRDefault="002743DE"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2743DE" w:rsidRPr="00883632" w:rsidRDefault="002743DE"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 </w:t>
            </w:r>
            <w:proofErr w:type="spellStart"/>
            <w:r w:rsidRPr="00883632">
              <w:rPr>
                <w:rFonts w:ascii="Times New Roman" w:hAnsi="Times New Roman" w:cs="Times New Roman"/>
                <w:sz w:val="18"/>
                <w:szCs w:val="18"/>
                <w:shd w:val="clear" w:color="auto" w:fill="FFFFFF"/>
              </w:rPr>
              <w:t>Верхнеломовского</w:t>
            </w:r>
            <w:proofErr w:type="spellEnd"/>
            <w:r w:rsidRPr="00883632">
              <w:rPr>
                <w:rFonts w:ascii="Times New Roman" w:hAnsi="Times New Roman" w:cs="Times New Roman"/>
                <w:sz w:val="18"/>
                <w:szCs w:val="18"/>
                <w:shd w:val="clear" w:color="auto" w:fill="FFFFFF"/>
              </w:rPr>
              <w:t xml:space="preserve"> сельсовета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w:t>
            </w:r>
          </w:p>
        </w:tc>
        <w:tc>
          <w:tcPr>
            <w:tcW w:w="993" w:type="dxa"/>
            <w:tcBorders>
              <w:top w:val="single" w:sz="4" w:space="0" w:color="auto"/>
              <w:left w:val="single" w:sz="2" w:space="0" w:color="000000"/>
              <w:bottom w:val="single" w:sz="4" w:space="0" w:color="auto"/>
            </w:tcBorders>
          </w:tcPr>
          <w:p w:rsidR="002743DE" w:rsidRPr="00883632" w:rsidRDefault="002743DE" w:rsidP="00816981">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873,2</w:t>
            </w:r>
          </w:p>
        </w:tc>
        <w:tc>
          <w:tcPr>
            <w:tcW w:w="992" w:type="dxa"/>
            <w:tcBorders>
              <w:top w:val="single" w:sz="4" w:space="0" w:color="auto"/>
              <w:left w:val="single" w:sz="2" w:space="0" w:color="000000"/>
              <w:bottom w:val="single" w:sz="4" w:space="0" w:color="auto"/>
            </w:tcBorders>
          </w:tcPr>
          <w:p w:rsidR="002743DE" w:rsidRPr="00883632" w:rsidRDefault="002743DE" w:rsidP="00A500D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1432,4</w:t>
            </w:r>
          </w:p>
        </w:tc>
        <w:tc>
          <w:tcPr>
            <w:tcW w:w="992" w:type="dxa"/>
            <w:tcBorders>
              <w:top w:val="single" w:sz="4" w:space="0" w:color="auto"/>
              <w:left w:val="single" w:sz="2" w:space="0" w:color="000000"/>
              <w:bottom w:val="single" w:sz="4" w:space="0" w:color="auto"/>
            </w:tcBorders>
          </w:tcPr>
          <w:p w:rsidR="002743DE" w:rsidRPr="00883632" w:rsidRDefault="002743DE" w:rsidP="00BF339B">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457,3</w:t>
            </w:r>
          </w:p>
        </w:tc>
        <w:tc>
          <w:tcPr>
            <w:tcW w:w="992" w:type="dxa"/>
            <w:tcBorders>
              <w:top w:val="single" w:sz="4" w:space="0" w:color="auto"/>
              <w:left w:val="single" w:sz="2" w:space="0" w:color="000000"/>
              <w:bottom w:val="single" w:sz="4" w:space="0" w:color="auto"/>
            </w:tcBorders>
          </w:tcPr>
          <w:p w:rsidR="002743DE" w:rsidRPr="00883632" w:rsidRDefault="002743DE" w:rsidP="009F1BD8">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100,4</w:t>
            </w:r>
          </w:p>
        </w:tc>
        <w:tc>
          <w:tcPr>
            <w:tcW w:w="993" w:type="dxa"/>
            <w:tcBorders>
              <w:top w:val="single" w:sz="4" w:space="0" w:color="auto"/>
              <w:left w:val="single" w:sz="2" w:space="0" w:color="000000"/>
              <w:bottom w:val="single" w:sz="4" w:space="0" w:color="auto"/>
              <w:right w:val="single" w:sz="2" w:space="0" w:color="000000"/>
            </w:tcBorders>
          </w:tcPr>
          <w:p w:rsidR="002743DE" w:rsidRPr="00883632" w:rsidRDefault="002743DE" w:rsidP="00275207">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455,3</w:t>
            </w:r>
          </w:p>
        </w:tc>
        <w:tc>
          <w:tcPr>
            <w:tcW w:w="992" w:type="dxa"/>
            <w:tcBorders>
              <w:top w:val="single" w:sz="4" w:space="0" w:color="auto"/>
              <w:left w:val="single" w:sz="2" w:space="0" w:color="000000"/>
              <w:bottom w:val="single" w:sz="4" w:space="0" w:color="auto"/>
              <w:right w:val="single" w:sz="2" w:space="0" w:color="000000"/>
            </w:tcBorders>
          </w:tcPr>
          <w:p w:rsidR="002743DE" w:rsidRPr="00883632" w:rsidRDefault="002743DE" w:rsidP="00512C6B">
            <w:pPr>
              <w:pStyle w:val="ConsPlusCell1"/>
              <w:widowControl/>
              <w:rPr>
                <w:rFonts w:ascii="Times New Roman" w:hAnsi="Times New Roman" w:cs="Times New Roman"/>
                <w:sz w:val="18"/>
                <w:szCs w:val="18"/>
              </w:rPr>
            </w:pPr>
            <w:r>
              <w:rPr>
                <w:rFonts w:ascii="Times New Roman" w:hAnsi="Times New Roman" w:cs="Times New Roman"/>
                <w:sz w:val="18"/>
                <w:szCs w:val="18"/>
              </w:rPr>
              <w:t>179,3</w:t>
            </w:r>
          </w:p>
        </w:tc>
        <w:tc>
          <w:tcPr>
            <w:tcW w:w="992" w:type="dxa"/>
            <w:tcBorders>
              <w:top w:val="single" w:sz="4" w:space="0" w:color="auto"/>
              <w:left w:val="single" w:sz="2" w:space="0" w:color="000000"/>
              <w:bottom w:val="single" w:sz="4" w:space="0" w:color="auto"/>
              <w:right w:val="single" w:sz="2" w:space="0" w:color="000000"/>
            </w:tcBorders>
          </w:tcPr>
          <w:p w:rsidR="002743DE" w:rsidRPr="00883632" w:rsidRDefault="002743DE" w:rsidP="0075565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19,3</w:t>
            </w:r>
          </w:p>
        </w:tc>
        <w:tc>
          <w:tcPr>
            <w:tcW w:w="992" w:type="dxa"/>
            <w:tcBorders>
              <w:top w:val="single" w:sz="4" w:space="0" w:color="auto"/>
              <w:left w:val="single" w:sz="2" w:space="0" w:color="000000"/>
              <w:bottom w:val="single" w:sz="4" w:space="0" w:color="auto"/>
              <w:right w:val="single" w:sz="2" w:space="0" w:color="000000"/>
            </w:tcBorders>
          </w:tcPr>
          <w:p w:rsidR="002743DE" w:rsidRPr="00883632" w:rsidRDefault="002743DE" w:rsidP="009F1E7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19,3</w:t>
            </w:r>
          </w:p>
        </w:tc>
        <w:tc>
          <w:tcPr>
            <w:tcW w:w="992" w:type="dxa"/>
            <w:tcBorders>
              <w:top w:val="single" w:sz="4" w:space="0" w:color="auto"/>
              <w:left w:val="single" w:sz="2" w:space="0" w:color="000000"/>
              <w:bottom w:val="single" w:sz="4" w:space="0" w:color="auto"/>
              <w:right w:val="single" w:sz="2" w:space="0" w:color="000000"/>
            </w:tcBorders>
          </w:tcPr>
          <w:p w:rsidR="002743DE" w:rsidRPr="00883632" w:rsidRDefault="002743DE" w:rsidP="009F1E79">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19,3</w:t>
            </w: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в том числе межбюджетные трансферты из бюджета Пензенской области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3A38DD">
            <w:pPr>
              <w:snapToGrid w:val="0"/>
              <w:spacing w:line="200" w:lineRule="atLeast"/>
              <w:jc w:val="center"/>
              <w:rPr>
                <w:rFonts w:ascii="Times New Roman" w:hAnsi="Times New Roman"/>
                <w:b/>
                <w:bCs/>
                <w:sz w:val="18"/>
                <w:szCs w:val="18"/>
                <w:shd w:val="clear" w:color="auto" w:fill="FFFFFF"/>
              </w:rPr>
            </w:pPr>
          </w:p>
        </w:tc>
        <w:tc>
          <w:tcPr>
            <w:tcW w:w="993" w:type="dxa"/>
            <w:tcBorders>
              <w:top w:val="single" w:sz="4" w:space="0" w:color="auto"/>
              <w:left w:val="single" w:sz="2" w:space="0" w:color="000000"/>
              <w:bottom w:val="single" w:sz="4" w:space="0" w:color="auto"/>
              <w:right w:val="single" w:sz="2" w:space="0" w:color="000000"/>
            </w:tcBorders>
          </w:tcPr>
          <w:p w:rsidR="00883632" w:rsidRPr="00883632" w:rsidRDefault="00883632" w:rsidP="00275207">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755659">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755659">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755659">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755659">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Бюджеты муниципальных образований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r w:rsidRPr="00883632">
              <w:rPr>
                <w:rFonts w:ascii="Times New Roman" w:hAnsi="Times New Roman"/>
                <w:b/>
                <w:bCs/>
                <w:sz w:val="18"/>
                <w:szCs w:val="18"/>
                <w:shd w:val="clear" w:color="auto" w:fill="FFFFFF"/>
              </w:rPr>
              <w:t>20,0</w:t>
            </w: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CB6862">
            <w:pPr>
              <w:snapToGrid w:val="0"/>
              <w:spacing w:line="200" w:lineRule="atLeast"/>
              <w:jc w:val="center"/>
              <w:rPr>
                <w:rFonts w:ascii="Times New Roman" w:hAnsi="Times New Roman"/>
                <w:b/>
                <w:bCs/>
                <w:sz w:val="18"/>
                <w:szCs w:val="18"/>
                <w:shd w:val="clear" w:color="auto" w:fill="FFFFFF"/>
              </w:rPr>
            </w:pPr>
            <w:r w:rsidRPr="00883632">
              <w:rPr>
                <w:rFonts w:ascii="Times New Roman" w:hAnsi="Times New Roman"/>
                <w:b/>
                <w:bCs/>
                <w:sz w:val="18"/>
                <w:szCs w:val="18"/>
                <w:shd w:val="clear" w:color="auto" w:fill="FFFFFF"/>
              </w:rPr>
              <w:t>360,0</w:t>
            </w:r>
          </w:p>
        </w:tc>
        <w:tc>
          <w:tcPr>
            <w:tcW w:w="993" w:type="dxa"/>
            <w:tcBorders>
              <w:top w:val="single" w:sz="4" w:space="0" w:color="auto"/>
              <w:left w:val="single" w:sz="2" w:space="0" w:color="000000"/>
              <w:bottom w:val="single" w:sz="4" w:space="0" w:color="auto"/>
              <w:right w:val="single" w:sz="2" w:space="0" w:color="000000"/>
            </w:tcBorders>
          </w:tcPr>
          <w:p w:rsidR="00883632" w:rsidRPr="00883632" w:rsidRDefault="00883632" w:rsidP="00275207">
            <w:pPr>
              <w:snapToGrid w:val="0"/>
              <w:spacing w:line="200" w:lineRule="atLeast"/>
              <w:jc w:val="center"/>
              <w:rPr>
                <w:rFonts w:ascii="Times New Roman" w:hAnsi="Times New Roman"/>
                <w:b/>
                <w:bCs/>
                <w:sz w:val="18"/>
                <w:szCs w:val="18"/>
                <w:shd w:val="clear" w:color="auto" w:fill="FFFFFF"/>
              </w:rPr>
            </w:pPr>
            <w:r w:rsidRPr="00883632">
              <w:rPr>
                <w:rFonts w:ascii="Times New Roman" w:hAnsi="Times New Roman"/>
                <w:b/>
                <w:bCs/>
                <w:sz w:val="18"/>
                <w:szCs w:val="18"/>
                <w:shd w:val="clear" w:color="auto" w:fill="FFFFFF"/>
              </w:rPr>
              <w:t>185,2</w:t>
            </w: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755659">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755659">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755659">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755659">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tcBorders>
              <w:left w:val="single" w:sz="2" w:space="0" w:color="000000"/>
              <w:bottom w:val="single" w:sz="4" w:space="0" w:color="auto"/>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bottom w:val="single" w:sz="4" w:space="0" w:color="auto"/>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bottom w:val="single" w:sz="4" w:space="0" w:color="auto"/>
            </w:tcBorders>
          </w:tcPr>
          <w:p w:rsidR="00883632" w:rsidRPr="00883632" w:rsidRDefault="00883632"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иные источники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3"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val="restart"/>
            <w:tcBorders>
              <w:top w:val="single" w:sz="4" w:space="0" w:color="auto"/>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r w:rsidRPr="00883632">
              <w:rPr>
                <w:rFonts w:ascii="Times New Roman" w:hAnsi="Times New Roman"/>
                <w:sz w:val="18"/>
                <w:szCs w:val="18"/>
              </w:rPr>
              <w:t>9.</w:t>
            </w:r>
          </w:p>
        </w:tc>
        <w:tc>
          <w:tcPr>
            <w:tcW w:w="1221" w:type="dxa"/>
            <w:vMerge w:val="restart"/>
            <w:tcBorders>
              <w:top w:val="single" w:sz="4" w:space="0" w:color="auto"/>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r w:rsidRPr="00883632">
              <w:rPr>
                <w:rFonts w:ascii="Times New Roman" w:hAnsi="Times New Roman"/>
                <w:sz w:val="18"/>
                <w:szCs w:val="18"/>
              </w:rPr>
              <w:t>Подпрограм-ма9</w:t>
            </w:r>
          </w:p>
        </w:tc>
        <w:tc>
          <w:tcPr>
            <w:tcW w:w="2268" w:type="dxa"/>
            <w:vMerge w:val="restart"/>
            <w:tcBorders>
              <w:top w:val="single" w:sz="4" w:space="0" w:color="auto"/>
              <w:left w:val="single" w:sz="2" w:space="0" w:color="000000"/>
            </w:tcBorders>
          </w:tcPr>
          <w:p w:rsidR="00883632" w:rsidRPr="00883632" w:rsidRDefault="00883632" w:rsidP="002826D6">
            <w:pPr>
              <w:snapToGrid w:val="0"/>
              <w:spacing w:after="0" w:line="240" w:lineRule="auto"/>
              <w:rPr>
                <w:rFonts w:ascii="Times New Roman" w:hAnsi="Times New Roman"/>
                <w:sz w:val="18"/>
                <w:szCs w:val="18"/>
              </w:rPr>
            </w:pPr>
            <w:r w:rsidRPr="00883632">
              <w:rPr>
                <w:rFonts w:ascii="Times New Roman" w:hAnsi="Times New Roman"/>
                <w:bCs/>
                <w:sz w:val="18"/>
                <w:szCs w:val="18"/>
              </w:rPr>
              <w:t xml:space="preserve">«Развитие гражданского общества на территории </w:t>
            </w:r>
            <w:proofErr w:type="spellStart"/>
            <w:r w:rsidRPr="00883632">
              <w:rPr>
                <w:rFonts w:ascii="Times New Roman" w:hAnsi="Times New Roman"/>
                <w:bCs/>
                <w:sz w:val="18"/>
                <w:szCs w:val="18"/>
              </w:rPr>
              <w:t>Верхнеломовского</w:t>
            </w:r>
            <w:proofErr w:type="spellEnd"/>
            <w:r w:rsidRPr="00883632">
              <w:rPr>
                <w:rFonts w:ascii="Times New Roman" w:hAnsi="Times New Roman"/>
                <w:bCs/>
                <w:sz w:val="18"/>
                <w:szCs w:val="18"/>
              </w:rPr>
              <w:t xml:space="preserve"> </w:t>
            </w:r>
            <w:r w:rsidRPr="00883632">
              <w:rPr>
                <w:rFonts w:ascii="Times New Roman" w:hAnsi="Times New Roman"/>
                <w:bCs/>
                <w:sz w:val="18"/>
                <w:szCs w:val="18"/>
              </w:rPr>
              <w:lastRenderedPageBreak/>
              <w:t xml:space="preserve">сельсовета </w:t>
            </w:r>
            <w:proofErr w:type="spellStart"/>
            <w:r w:rsidRPr="00883632">
              <w:rPr>
                <w:rFonts w:ascii="Times New Roman" w:hAnsi="Times New Roman"/>
                <w:bCs/>
                <w:sz w:val="18"/>
                <w:szCs w:val="18"/>
              </w:rPr>
              <w:t>Нижнеломовского</w:t>
            </w:r>
            <w:proofErr w:type="spellEnd"/>
            <w:r w:rsidRPr="00883632">
              <w:rPr>
                <w:rFonts w:ascii="Times New Roman" w:hAnsi="Times New Roman"/>
                <w:bCs/>
                <w:sz w:val="18"/>
                <w:szCs w:val="18"/>
              </w:rPr>
              <w:t xml:space="preserve"> района Пензенской области»</w:t>
            </w: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lastRenderedPageBreak/>
              <w:t xml:space="preserve">всего </w:t>
            </w:r>
          </w:p>
        </w:tc>
        <w:tc>
          <w:tcPr>
            <w:tcW w:w="993" w:type="dxa"/>
            <w:tcBorders>
              <w:top w:val="single" w:sz="4" w:space="0" w:color="auto"/>
              <w:left w:val="single" w:sz="2" w:space="0" w:color="000000"/>
              <w:bottom w:val="single" w:sz="4" w:space="0" w:color="auto"/>
            </w:tcBorders>
          </w:tcPr>
          <w:p w:rsidR="00883632" w:rsidRPr="00883632" w:rsidRDefault="00883632" w:rsidP="00BC74F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2" w:type="dxa"/>
            <w:tcBorders>
              <w:top w:val="single" w:sz="4" w:space="0" w:color="auto"/>
              <w:left w:val="single" w:sz="2" w:space="0" w:color="000000"/>
              <w:bottom w:val="single" w:sz="4" w:space="0" w:color="auto"/>
            </w:tcBorders>
          </w:tcPr>
          <w:p w:rsidR="00883632" w:rsidRPr="00883632" w:rsidRDefault="00883632" w:rsidP="00BC74F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2" w:type="dxa"/>
            <w:tcBorders>
              <w:top w:val="single" w:sz="4" w:space="0" w:color="auto"/>
              <w:left w:val="single" w:sz="2" w:space="0" w:color="000000"/>
              <w:bottom w:val="single" w:sz="4" w:space="0" w:color="auto"/>
            </w:tcBorders>
          </w:tcPr>
          <w:p w:rsidR="00883632" w:rsidRPr="00883632" w:rsidRDefault="00883632" w:rsidP="006E0C2E">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2" w:type="dxa"/>
            <w:tcBorders>
              <w:top w:val="single" w:sz="4" w:space="0" w:color="auto"/>
              <w:left w:val="single" w:sz="2" w:space="0" w:color="000000"/>
              <w:bottom w:val="single" w:sz="4" w:space="0" w:color="auto"/>
            </w:tcBorders>
          </w:tcPr>
          <w:p w:rsidR="00883632" w:rsidRPr="00883632" w:rsidRDefault="00883632" w:rsidP="00E51E70">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3" w:type="dxa"/>
            <w:tcBorders>
              <w:top w:val="single" w:sz="4" w:space="0" w:color="auto"/>
              <w:left w:val="single" w:sz="2" w:space="0" w:color="000000"/>
              <w:bottom w:val="single" w:sz="4" w:space="0" w:color="auto"/>
              <w:right w:val="single" w:sz="2" w:space="0" w:color="000000"/>
            </w:tcBorders>
          </w:tcPr>
          <w:p w:rsidR="00883632" w:rsidRPr="00883632" w:rsidRDefault="00883632" w:rsidP="00BC74F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FB0B73">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FB0B73">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FB0B73">
            <w:pPr>
              <w:pStyle w:val="ConsPlusCell1"/>
              <w:widowControl/>
              <w:rPr>
                <w:rFonts w:ascii="Times New Roman" w:hAnsi="Times New Roman" w:cs="Times New Roman"/>
                <w:sz w:val="18"/>
                <w:szCs w:val="18"/>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FB0B73">
            <w:pPr>
              <w:pStyle w:val="ConsPlusCell1"/>
              <w:widowControl/>
              <w:rPr>
                <w:rFonts w:ascii="Times New Roman" w:hAnsi="Times New Roman" w:cs="Times New Roman"/>
                <w:sz w:val="18"/>
                <w:szCs w:val="18"/>
              </w:rPr>
            </w:pP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 </w:t>
            </w:r>
            <w:proofErr w:type="spellStart"/>
            <w:r w:rsidRPr="00883632">
              <w:rPr>
                <w:rFonts w:ascii="Times New Roman" w:hAnsi="Times New Roman" w:cs="Times New Roman"/>
                <w:sz w:val="18"/>
                <w:szCs w:val="18"/>
                <w:shd w:val="clear" w:color="auto" w:fill="FFFFFF"/>
              </w:rPr>
              <w:t>Верхнеломовского</w:t>
            </w:r>
            <w:proofErr w:type="spellEnd"/>
            <w:r w:rsidRPr="00883632">
              <w:rPr>
                <w:rFonts w:ascii="Times New Roman" w:hAnsi="Times New Roman" w:cs="Times New Roman"/>
                <w:sz w:val="18"/>
                <w:szCs w:val="18"/>
                <w:shd w:val="clear" w:color="auto" w:fill="FFFFFF"/>
              </w:rPr>
              <w:t xml:space="preserve"> </w:t>
            </w:r>
            <w:r w:rsidRPr="00883632">
              <w:rPr>
                <w:rFonts w:ascii="Times New Roman" w:hAnsi="Times New Roman" w:cs="Times New Roman"/>
                <w:sz w:val="18"/>
                <w:szCs w:val="18"/>
                <w:shd w:val="clear" w:color="auto" w:fill="FFFFFF"/>
              </w:rPr>
              <w:lastRenderedPageBreak/>
              <w:t xml:space="preserve">сельсовета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w:t>
            </w:r>
          </w:p>
        </w:tc>
        <w:tc>
          <w:tcPr>
            <w:tcW w:w="993" w:type="dxa"/>
            <w:tcBorders>
              <w:top w:val="single" w:sz="4" w:space="0" w:color="auto"/>
              <w:left w:val="single" w:sz="2" w:space="0" w:color="000000"/>
              <w:bottom w:val="single" w:sz="4" w:space="0" w:color="auto"/>
            </w:tcBorders>
          </w:tcPr>
          <w:p w:rsidR="00883632" w:rsidRPr="00883632" w:rsidRDefault="00883632" w:rsidP="00BC74F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lastRenderedPageBreak/>
              <w:t>0</w:t>
            </w:r>
          </w:p>
        </w:tc>
        <w:tc>
          <w:tcPr>
            <w:tcW w:w="992" w:type="dxa"/>
            <w:tcBorders>
              <w:top w:val="single" w:sz="4" w:space="0" w:color="auto"/>
              <w:left w:val="single" w:sz="2" w:space="0" w:color="000000"/>
              <w:bottom w:val="single" w:sz="4" w:space="0" w:color="auto"/>
            </w:tcBorders>
          </w:tcPr>
          <w:p w:rsidR="00883632" w:rsidRPr="00883632" w:rsidRDefault="00883632" w:rsidP="00BC74F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2" w:type="dxa"/>
            <w:tcBorders>
              <w:top w:val="single" w:sz="4" w:space="0" w:color="auto"/>
              <w:left w:val="single" w:sz="2" w:space="0" w:color="000000"/>
              <w:bottom w:val="single" w:sz="4" w:space="0" w:color="auto"/>
            </w:tcBorders>
          </w:tcPr>
          <w:p w:rsidR="00883632" w:rsidRPr="00883632" w:rsidRDefault="00883632" w:rsidP="006E0C2E">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2" w:type="dxa"/>
            <w:tcBorders>
              <w:top w:val="single" w:sz="4" w:space="0" w:color="auto"/>
              <w:left w:val="single" w:sz="2" w:space="0" w:color="000000"/>
              <w:bottom w:val="single" w:sz="4" w:space="0" w:color="auto"/>
            </w:tcBorders>
          </w:tcPr>
          <w:p w:rsidR="00883632" w:rsidRPr="00883632" w:rsidRDefault="00883632" w:rsidP="00E51E70">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3" w:type="dxa"/>
            <w:tcBorders>
              <w:top w:val="single" w:sz="4" w:space="0" w:color="auto"/>
              <w:left w:val="single" w:sz="2" w:space="0" w:color="000000"/>
              <w:bottom w:val="single" w:sz="4" w:space="0" w:color="auto"/>
              <w:right w:val="single" w:sz="2" w:space="0" w:color="000000"/>
            </w:tcBorders>
          </w:tcPr>
          <w:p w:rsidR="00883632" w:rsidRPr="00883632" w:rsidRDefault="00883632" w:rsidP="00CD332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FB0B73">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FB0B73">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FB0B73">
            <w:pPr>
              <w:pStyle w:val="ConsPlusCell1"/>
              <w:widowControl/>
              <w:rPr>
                <w:rFonts w:ascii="Times New Roman" w:hAnsi="Times New Roman" w:cs="Times New Roman"/>
                <w:sz w:val="18"/>
                <w:szCs w:val="18"/>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FB0B73">
            <w:pPr>
              <w:pStyle w:val="ConsPlusCell1"/>
              <w:widowControl/>
              <w:rPr>
                <w:rFonts w:ascii="Times New Roman" w:hAnsi="Times New Roman" w:cs="Times New Roman"/>
                <w:sz w:val="18"/>
                <w:szCs w:val="18"/>
              </w:rPr>
            </w:pP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в том числе межбюджетные трансферты из бюджета Пензенской области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2" w:type="dxa"/>
            <w:tcBorders>
              <w:top w:val="single" w:sz="4" w:space="0" w:color="auto"/>
              <w:left w:val="single" w:sz="2" w:space="0" w:color="000000"/>
              <w:bottom w:val="single" w:sz="4" w:space="0" w:color="auto"/>
            </w:tcBorders>
          </w:tcPr>
          <w:p w:rsidR="00883632" w:rsidRPr="00883632" w:rsidRDefault="00883632" w:rsidP="00E51E70">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3"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Бюджеты муниципальных образований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2" w:type="dxa"/>
            <w:tcBorders>
              <w:top w:val="single" w:sz="4" w:space="0" w:color="auto"/>
              <w:left w:val="single" w:sz="2" w:space="0" w:color="000000"/>
              <w:bottom w:val="single" w:sz="4" w:space="0" w:color="auto"/>
            </w:tcBorders>
          </w:tcPr>
          <w:p w:rsidR="00883632" w:rsidRPr="00883632" w:rsidRDefault="00883632" w:rsidP="00E51E70">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3"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иные источники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2" w:type="dxa"/>
            <w:tcBorders>
              <w:top w:val="single" w:sz="4" w:space="0" w:color="auto"/>
              <w:left w:val="single" w:sz="2" w:space="0" w:color="000000"/>
              <w:bottom w:val="single" w:sz="4" w:space="0" w:color="auto"/>
            </w:tcBorders>
          </w:tcPr>
          <w:p w:rsidR="00883632" w:rsidRPr="00883632" w:rsidRDefault="00883632" w:rsidP="00E51E70">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3"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tcBorders>
              <w:left w:val="single" w:sz="2" w:space="0" w:color="000000"/>
              <w:bottom w:val="single" w:sz="4" w:space="0" w:color="auto"/>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bottom w:val="single" w:sz="4" w:space="0" w:color="auto"/>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bottom w:val="single" w:sz="4" w:space="0" w:color="auto"/>
            </w:tcBorders>
          </w:tcPr>
          <w:p w:rsidR="00883632" w:rsidRPr="00883632" w:rsidRDefault="00883632"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всего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2" w:type="dxa"/>
            <w:tcBorders>
              <w:top w:val="single" w:sz="4" w:space="0" w:color="auto"/>
              <w:left w:val="single" w:sz="2" w:space="0" w:color="000000"/>
              <w:bottom w:val="single" w:sz="4" w:space="0" w:color="auto"/>
            </w:tcBorders>
          </w:tcPr>
          <w:p w:rsidR="00883632" w:rsidRPr="00883632" w:rsidRDefault="00883632" w:rsidP="00E51E70">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3"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val="restart"/>
            <w:tcBorders>
              <w:top w:val="single" w:sz="4" w:space="0" w:color="auto"/>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r w:rsidRPr="00883632">
              <w:rPr>
                <w:rFonts w:ascii="Times New Roman" w:hAnsi="Times New Roman"/>
                <w:sz w:val="18"/>
                <w:szCs w:val="18"/>
              </w:rPr>
              <w:t>9.1.</w:t>
            </w:r>
          </w:p>
        </w:tc>
        <w:tc>
          <w:tcPr>
            <w:tcW w:w="1221" w:type="dxa"/>
            <w:vMerge w:val="restart"/>
            <w:tcBorders>
              <w:top w:val="single" w:sz="4" w:space="0" w:color="auto"/>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r w:rsidRPr="00883632">
              <w:rPr>
                <w:rFonts w:ascii="Times New Roman" w:hAnsi="Times New Roman"/>
                <w:sz w:val="18"/>
                <w:szCs w:val="18"/>
                <w:shd w:val="clear" w:color="auto" w:fill="FFFFFF"/>
              </w:rPr>
              <w:t>Основное мероприятие</w:t>
            </w:r>
          </w:p>
        </w:tc>
        <w:tc>
          <w:tcPr>
            <w:tcW w:w="2268" w:type="dxa"/>
            <w:vMerge w:val="restart"/>
            <w:tcBorders>
              <w:top w:val="single" w:sz="4" w:space="0" w:color="auto"/>
              <w:left w:val="single" w:sz="2" w:space="0" w:color="000000"/>
            </w:tcBorders>
          </w:tcPr>
          <w:p w:rsidR="00883632" w:rsidRPr="00883632" w:rsidRDefault="00883632" w:rsidP="002826D6">
            <w:pPr>
              <w:snapToGrid w:val="0"/>
              <w:spacing w:after="0" w:line="240" w:lineRule="auto"/>
              <w:rPr>
                <w:rFonts w:ascii="Times New Roman" w:hAnsi="Times New Roman"/>
                <w:sz w:val="18"/>
                <w:szCs w:val="18"/>
              </w:rPr>
            </w:pPr>
            <w:r w:rsidRPr="00883632">
              <w:rPr>
                <w:rFonts w:ascii="Times New Roman" w:hAnsi="Times New Roman"/>
                <w:sz w:val="18"/>
                <w:szCs w:val="18"/>
              </w:rPr>
              <w:t>«</w:t>
            </w: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всего </w:t>
            </w:r>
          </w:p>
        </w:tc>
        <w:tc>
          <w:tcPr>
            <w:tcW w:w="993" w:type="dxa"/>
            <w:tcBorders>
              <w:top w:val="single" w:sz="4" w:space="0" w:color="auto"/>
              <w:left w:val="single" w:sz="2" w:space="0" w:color="000000"/>
              <w:bottom w:val="single" w:sz="4" w:space="0" w:color="auto"/>
            </w:tcBorders>
          </w:tcPr>
          <w:p w:rsidR="00883632" w:rsidRPr="00883632" w:rsidRDefault="00883632" w:rsidP="00BC74F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2" w:type="dxa"/>
            <w:tcBorders>
              <w:top w:val="single" w:sz="4" w:space="0" w:color="auto"/>
              <w:left w:val="single" w:sz="2" w:space="0" w:color="000000"/>
              <w:bottom w:val="single" w:sz="4" w:space="0" w:color="auto"/>
            </w:tcBorders>
          </w:tcPr>
          <w:p w:rsidR="00883632" w:rsidRPr="00883632" w:rsidRDefault="00883632" w:rsidP="00BC74F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2" w:type="dxa"/>
            <w:tcBorders>
              <w:top w:val="single" w:sz="4" w:space="0" w:color="auto"/>
              <w:left w:val="single" w:sz="2" w:space="0" w:color="000000"/>
              <w:bottom w:val="single" w:sz="4" w:space="0" w:color="auto"/>
            </w:tcBorders>
          </w:tcPr>
          <w:p w:rsidR="00883632" w:rsidRPr="00883632" w:rsidRDefault="00883632" w:rsidP="006E0C2E">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2" w:type="dxa"/>
            <w:tcBorders>
              <w:top w:val="single" w:sz="4" w:space="0" w:color="auto"/>
              <w:left w:val="single" w:sz="2" w:space="0" w:color="000000"/>
              <w:bottom w:val="single" w:sz="4" w:space="0" w:color="auto"/>
            </w:tcBorders>
          </w:tcPr>
          <w:p w:rsidR="00883632" w:rsidRPr="00883632" w:rsidRDefault="00883632" w:rsidP="00E51E70">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3" w:type="dxa"/>
            <w:tcBorders>
              <w:top w:val="single" w:sz="4" w:space="0" w:color="auto"/>
              <w:left w:val="single" w:sz="2" w:space="0" w:color="000000"/>
              <w:bottom w:val="single" w:sz="4" w:space="0" w:color="auto"/>
              <w:right w:val="single" w:sz="2" w:space="0" w:color="000000"/>
            </w:tcBorders>
          </w:tcPr>
          <w:p w:rsidR="00883632" w:rsidRPr="00883632" w:rsidRDefault="00883632" w:rsidP="00BC74F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FB0B73">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FB0B73">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FB0B73">
            <w:pPr>
              <w:pStyle w:val="ConsPlusCell1"/>
              <w:widowControl/>
              <w:rPr>
                <w:rFonts w:ascii="Times New Roman" w:hAnsi="Times New Roman" w:cs="Times New Roman"/>
                <w:sz w:val="18"/>
                <w:szCs w:val="18"/>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FB0B73">
            <w:pPr>
              <w:pStyle w:val="ConsPlusCell1"/>
              <w:widowControl/>
              <w:rPr>
                <w:rFonts w:ascii="Times New Roman" w:hAnsi="Times New Roman" w:cs="Times New Roman"/>
                <w:sz w:val="18"/>
                <w:szCs w:val="18"/>
              </w:rPr>
            </w:pP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 </w:t>
            </w:r>
            <w:proofErr w:type="spellStart"/>
            <w:r w:rsidRPr="00883632">
              <w:rPr>
                <w:rFonts w:ascii="Times New Roman" w:hAnsi="Times New Roman" w:cs="Times New Roman"/>
                <w:sz w:val="18"/>
                <w:szCs w:val="18"/>
                <w:shd w:val="clear" w:color="auto" w:fill="FFFFFF"/>
              </w:rPr>
              <w:t>Верхнеломовского</w:t>
            </w:r>
            <w:proofErr w:type="spellEnd"/>
            <w:r w:rsidRPr="00883632">
              <w:rPr>
                <w:rFonts w:ascii="Times New Roman" w:hAnsi="Times New Roman" w:cs="Times New Roman"/>
                <w:sz w:val="18"/>
                <w:szCs w:val="18"/>
                <w:shd w:val="clear" w:color="auto" w:fill="FFFFFF"/>
              </w:rPr>
              <w:t xml:space="preserve"> сельсовета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w:t>
            </w:r>
          </w:p>
        </w:tc>
        <w:tc>
          <w:tcPr>
            <w:tcW w:w="993" w:type="dxa"/>
            <w:tcBorders>
              <w:top w:val="single" w:sz="4" w:space="0" w:color="auto"/>
              <w:left w:val="single" w:sz="2" w:space="0" w:color="000000"/>
              <w:bottom w:val="single" w:sz="4" w:space="0" w:color="auto"/>
            </w:tcBorders>
          </w:tcPr>
          <w:p w:rsidR="00883632" w:rsidRPr="00883632" w:rsidRDefault="00883632" w:rsidP="00BC74F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2" w:type="dxa"/>
            <w:tcBorders>
              <w:top w:val="single" w:sz="4" w:space="0" w:color="auto"/>
              <w:left w:val="single" w:sz="2" w:space="0" w:color="000000"/>
              <w:bottom w:val="single" w:sz="4" w:space="0" w:color="auto"/>
            </w:tcBorders>
          </w:tcPr>
          <w:p w:rsidR="00883632" w:rsidRPr="00883632" w:rsidRDefault="00883632" w:rsidP="00BC74F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2" w:type="dxa"/>
            <w:tcBorders>
              <w:top w:val="single" w:sz="4" w:space="0" w:color="auto"/>
              <w:left w:val="single" w:sz="2" w:space="0" w:color="000000"/>
              <w:bottom w:val="single" w:sz="4" w:space="0" w:color="auto"/>
            </w:tcBorders>
          </w:tcPr>
          <w:p w:rsidR="00883632" w:rsidRPr="00883632" w:rsidRDefault="00883632" w:rsidP="006E0C2E">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2" w:type="dxa"/>
            <w:tcBorders>
              <w:top w:val="single" w:sz="4" w:space="0" w:color="auto"/>
              <w:left w:val="single" w:sz="2" w:space="0" w:color="000000"/>
              <w:bottom w:val="single" w:sz="4" w:space="0" w:color="auto"/>
            </w:tcBorders>
          </w:tcPr>
          <w:p w:rsidR="00883632" w:rsidRPr="00883632" w:rsidRDefault="00883632" w:rsidP="00E51E70">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3" w:type="dxa"/>
            <w:tcBorders>
              <w:top w:val="single" w:sz="4" w:space="0" w:color="auto"/>
              <w:left w:val="single" w:sz="2" w:space="0" w:color="000000"/>
              <w:bottom w:val="single" w:sz="4" w:space="0" w:color="auto"/>
              <w:right w:val="single" w:sz="2" w:space="0" w:color="000000"/>
            </w:tcBorders>
          </w:tcPr>
          <w:p w:rsidR="00883632" w:rsidRPr="00883632" w:rsidRDefault="00883632" w:rsidP="00BC74FF">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FB0B73">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FB0B73">
            <w:pPr>
              <w:pStyle w:val="ConsPlusCell1"/>
              <w:widowControl/>
              <w:rPr>
                <w:rFonts w:ascii="Times New Roman" w:hAnsi="Times New Roman" w:cs="Times New Roman"/>
                <w:sz w:val="18"/>
                <w:szCs w:val="18"/>
              </w:rPr>
            </w:pPr>
            <w:r w:rsidRPr="00883632">
              <w:rPr>
                <w:rFonts w:ascii="Times New Roman" w:hAnsi="Times New Roman" w:cs="Times New Roman"/>
                <w:sz w:val="18"/>
                <w:szCs w:val="18"/>
              </w:rPr>
              <w:t>0</w:t>
            </w: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FB0B73">
            <w:pPr>
              <w:pStyle w:val="ConsPlusCell1"/>
              <w:widowControl/>
              <w:rPr>
                <w:rFonts w:ascii="Times New Roman" w:hAnsi="Times New Roman" w:cs="Times New Roman"/>
                <w:sz w:val="18"/>
                <w:szCs w:val="18"/>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FB0B73">
            <w:pPr>
              <w:pStyle w:val="ConsPlusCell1"/>
              <w:widowControl/>
              <w:rPr>
                <w:rFonts w:ascii="Times New Roman" w:hAnsi="Times New Roman" w:cs="Times New Roman"/>
                <w:sz w:val="18"/>
                <w:szCs w:val="18"/>
              </w:rPr>
            </w:pP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в том числе межбюджетные трансферты из бюджета Пензенской области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3"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tcBorders>
          </w:tcPr>
          <w:p w:rsidR="00883632" w:rsidRPr="00883632" w:rsidRDefault="00883632"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4" w:space="0" w:color="auto"/>
            </w:tcBorders>
          </w:tcPr>
          <w:p w:rsidR="00883632" w:rsidRPr="00883632" w:rsidRDefault="00883632" w:rsidP="00247BEF">
            <w:pPr>
              <w:pStyle w:val="ConsPlusCell"/>
              <w:rPr>
                <w:rFonts w:ascii="Times New Roman" w:hAnsi="Times New Roman" w:cs="Times New Roman"/>
                <w:sz w:val="18"/>
                <w:szCs w:val="18"/>
                <w:shd w:val="clear" w:color="auto" w:fill="FFFFFF"/>
              </w:rPr>
            </w:pPr>
            <w:r w:rsidRPr="00883632">
              <w:rPr>
                <w:rFonts w:ascii="Times New Roman" w:hAnsi="Times New Roman" w:cs="Times New Roman"/>
                <w:sz w:val="18"/>
                <w:szCs w:val="18"/>
                <w:shd w:val="clear" w:color="auto" w:fill="FFFFFF"/>
              </w:rPr>
              <w:t xml:space="preserve">Бюджеты муниципальных образований  </w:t>
            </w:r>
            <w:proofErr w:type="spellStart"/>
            <w:r w:rsidRPr="00883632">
              <w:rPr>
                <w:rFonts w:ascii="Times New Roman" w:hAnsi="Times New Roman" w:cs="Times New Roman"/>
                <w:sz w:val="18"/>
                <w:szCs w:val="18"/>
                <w:shd w:val="clear" w:color="auto" w:fill="FFFFFF"/>
              </w:rPr>
              <w:t>Нижнеломовского</w:t>
            </w:r>
            <w:proofErr w:type="spellEnd"/>
            <w:r w:rsidRPr="00883632">
              <w:rPr>
                <w:rFonts w:ascii="Times New Roman" w:hAnsi="Times New Roman" w:cs="Times New Roman"/>
                <w:sz w:val="18"/>
                <w:szCs w:val="18"/>
                <w:shd w:val="clear" w:color="auto" w:fill="FFFFFF"/>
              </w:rPr>
              <w:t xml:space="preserve"> района Пензенской области </w:t>
            </w:r>
          </w:p>
        </w:tc>
        <w:tc>
          <w:tcPr>
            <w:tcW w:w="993"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3"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4" w:space="0" w:color="auto"/>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r w:rsidR="00883632" w:rsidRPr="00883632" w:rsidTr="00883632">
        <w:trPr>
          <w:trHeight w:val="320"/>
        </w:trPr>
        <w:tc>
          <w:tcPr>
            <w:tcW w:w="480" w:type="dxa"/>
            <w:vMerge/>
            <w:tcBorders>
              <w:left w:val="single" w:sz="2" w:space="0" w:color="000000"/>
              <w:bottom w:val="single" w:sz="8"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1221" w:type="dxa"/>
            <w:vMerge/>
            <w:tcBorders>
              <w:left w:val="single" w:sz="2" w:space="0" w:color="000000"/>
              <w:bottom w:val="single" w:sz="8" w:space="0" w:color="000000"/>
            </w:tcBorders>
          </w:tcPr>
          <w:p w:rsidR="00883632" w:rsidRPr="00883632" w:rsidRDefault="00883632" w:rsidP="00247BEF">
            <w:pPr>
              <w:snapToGrid w:val="0"/>
              <w:spacing w:line="200" w:lineRule="atLeast"/>
              <w:rPr>
                <w:rFonts w:ascii="Times New Roman" w:hAnsi="Times New Roman"/>
                <w:sz w:val="18"/>
                <w:szCs w:val="18"/>
              </w:rPr>
            </w:pPr>
          </w:p>
        </w:tc>
        <w:tc>
          <w:tcPr>
            <w:tcW w:w="2268" w:type="dxa"/>
            <w:vMerge/>
            <w:tcBorders>
              <w:left w:val="single" w:sz="2" w:space="0" w:color="000000"/>
              <w:bottom w:val="single" w:sz="8" w:space="0" w:color="000000"/>
            </w:tcBorders>
          </w:tcPr>
          <w:p w:rsidR="00883632" w:rsidRPr="00883632" w:rsidRDefault="00883632" w:rsidP="002826D6">
            <w:pPr>
              <w:snapToGrid w:val="0"/>
              <w:spacing w:after="0" w:line="240" w:lineRule="auto"/>
              <w:rPr>
                <w:rFonts w:ascii="Times New Roman" w:hAnsi="Times New Roman"/>
                <w:sz w:val="18"/>
                <w:szCs w:val="18"/>
              </w:rPr>
            </w:pPr>
          </w:p>
        </w:tc>
        <w:tc>
          <w:tcPr>
            <w:tcW w:w="2410" w:type="dxa"/>
            <w:tcBorders>
              <w:top w:val="single" w:sz="4" w:space="0" w:color="auto"/>
              <w:left w:val="single" w:sz="2" w:space="0" w:color="000000"/>
              <w:bottom w:val="single" w:sz="8" w:space="0" w:color="000000"/>
            </w:tcBorders>
          </w:tcPr>
          <w:p w:rsidR="00883632" w:rsidRPr="00883632" w:rsidRDefault="00883632" w:rsidP="00247BEF">
            <w:pPr>
              <w:pStyle w:val="ConsPlusCell"/>
              <w:rPr>
                <w:rFonts w:ascii="Times New Roman" w:hAnsi="Times New Roman" w:cs="Times New Roman"/>
                <w:b/>
                <w:bCs/>
                <w:sz w:val="18"/>
                <w:szCs w:val="18"/>
                <w:shd w:val="clear" w:color="auto" w:fill="FFFFFF"/>
              </w:rPr>
            </w:pPr>
            <w:r w:rsidRPr="00883632">
              <w:rPr>
                <w:rFonts w:ascii="Times New Roman" w:hAnsi="Times New Roman" w:cs="Times New Roman"/>
                <w:sz w:val="18"/>
                <w:szCs w:val="18"/>
                <w:shd w:val="clear" w:color="auto" w:fill="FFFFFF"/>
              </w:rPr>
              <w:t xml:space="preserve">иные источники  </w:t>
            </w:r>
          </w:p>
        </w:tc>
        <w:tc>
          <w:tcPr>
            <w:tcW w:w="993" w:type="dxa"/>
            <w:tcBorders>
              <w:top w:val="single" w:sz="4" w:space="0" w:color="auto"/>
              <w:left w:val="single" w:sz="2" w:space="0" w:color="000000"/>
              <w:bottom w:val="single" w:sz="8"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8"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8" w:space="0" w:color="000000"/>
            </w:tcBorders>
          </w:tcPr>
          <w:p w:rsidR="00883632" w:rsidRPr="00883632" w:rsidRDefault="00883632" w:rsidP="006E0C2E">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8"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3" w:type="dxa"/>
            <w:tcBorders>
              <w:top w:val="single" w:sz="4" w:space="0" w:color="auto"/>
              <w:left w:val="single" w:sz="2" w:space="0" w:color="000000"/>
              <w:bottom w:val="single" w:sz="8" w:space="0" w:color="000000"/>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8" w:space="0" w:color="000000"/>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8" w:space="0" w:color="000000"/>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8" w:space="0" w:color="000000"/>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c>
          <w:tcPr>
            <w:tcW w:w="992" w:type="dxa"/>
            <w:tcBorders>
              <w:top w:val="single" w:sz="4" w:space="0" w:color="auto"/>
              <w:left w:val="single" w:sz="2" w:space="0" w:color="000000"/>
              <w:bottom w:val="single" w:sz="8" w:space="0" w:color="000000"/>
              <w:right w:val="single" w:sz="2" w:space="0" w:color="000000"/>
            </w:tcBorders>
          </w:tcPr>
          <w:p w:rsidR="00883632" w:rsidRPr="00883632" w:rsidRDefault="00883632" w:rsidP="00247BEF">
            <w:pPr>
              <w:snapToGrid w:val="0"/>
              <w:spacing w:line="200" w:lineRule="atLeast"/>
              <w:jc w:val="center"/>
              <w:rPr>
                <w:rFonts w:ascii="Times New Roman" w:hAnsi="Times New Roman"/>
                <w:b/>
                <w:bCs/>
                <w:sz w:val="18"/>
                <w:szCs w:val="18"/>
                <w:shd w:val="clear" w:color="auto" w:fill="FFFFFF"/>
              </w:rPr>
            </w:pPr>
          </w:p>
        </w:tc>
      </w:tr>
    </w:tbl>
    <w:p w:rsidR="0099032F" w:rsidRPr="00883632" w:rsidRDefault="0099032F"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sz w:val="18"/>
          <w:szCs w:val="18"/>
        </w:rPr>
      </w:pPr>
    </w:p>
    <w:p w:rsidR="0099032F" w:rsidRPr="00883632" w:rsidRDefault="0099032F"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sz w:val="18"/>
          <w:szCs w:val="18"/>
        </w:rPr>
      </w:pPr>
    </w:p>
    <w:p w:rsidR="0099032F" w:rsidRPr="00883632" w:rsidRDefault="0099032F"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sz w:val="18"/>
          <w:szCs w:val="18"/>
        </w:rPr>
      </w:pPr>
    </w:p>
    <w:p w:rsidR="0099032F" w:rsidRPr="00883632" w:rsidRDefault="0099032F"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sz w:val="18"/>
          <w:szCs w:val="18"/>
        </w:rPr>
      </w:pPr>
    </w:p>
    <w:p w:rsidR="0099032F" w:rsidRDefault="0099032F" w:rsidP="00DC7FDB">
      <w:pPr>
        <w:widowControl w:val="0"/>
        <w:shd w:val="clear" w:color="auto" w:fill="FFFFFF"/>
        <w:tabs>
          <w:tab w:val="left" w:pos="1018"/>
        </w:tabs>
        <w:autoSpaceDE w:val="0"/>
        <w:autoSpaceDN w:val="0"/>
        <w:adjustRightInd w:val="0"/>
        <w:spacing w:after="0" w:line="240" w:lineRule="auto"/>
        <w:jc w:val="both"/>
        <w:rPr>
          <w:rFonts w:ascii="Times New Roman" w:hAnsi="Times New Roman"/>
        </w:rPr>
      </w:pPr>
    </w:p>
    <w:p w:rsidR="0099032F" w:rsidRPr="00DA764E" w:rsidRDefault="0099032F" w:rsidP="00700617">
      <w:pPr>
        <w:widowControl w:val="0"/>
        <w:autoSpaceDE w:val="0"/>
        <w:spacing w:after="0" w:line="240" w:lineRule="auto"/>
        <w:ind w:firstLine="10206"/>
        <w:jc w:val="right"/>
        <w:rPr>
          <w:rFonts w:ascii="Times New Roman" w:hAnsi="Times New Roman"/>
          <w:shd w:val="clear" w:color="auto" w:fill="FFFFFF"/>
        </w:rPr>
      </w:pPr>
      <w:r w:rsidRPr="002826D6">
        <w:rPr>
          <w:rFonts w:ascii="Times New Roman" w:hAnsi="Times New Roman"/>
        </w:rPr>
        <w:t xml:space="preserve">Приложение № </w:t>
      </w:r>
      <w:r>
        <w:rPr>
          <w:rFonts w:ascii="Times New Roman" w:hAnsi="Times New Roman"/>
        </w:rPr>
        <w:t>2</w:t>
      </w:r>
    </w:p>
    <w:p w:rsidR="0099032F" w:rsidRDefault="0099032F" w:rsidP="00700617">
      <w:pPr>
        <w:widowControl w:val="0"/>
        <w:autoSpaceDE w:val="0"/>
        <w:spacing w:after="0" w:line="240" w:lineRule="auto"/>
        <w:ind w:firstLine="10206"/>
        <w:jc w:val="right"/>
        <w:rPr>
          <w:rFonts w:ascii="Times New Roman" w:hAnsi="Times New Roman"/>
          <w:shd w:val="clear" w:color="auto" w:fill="FFFFFF"/>
        </w:rPr>
      </w:pPr>
      <w:r w:rsidRPr="002826D6">
        <w:rPr>
          <w:rFonts w:ascii="Times New Roman" w:hAnsi="Times New Roman"/>
          <w:shd w:val="clear" w:color="auto" w:fill="FFFFFF"/>
        </w:rPr>
        <w:t xml:space="preserve">к  </w:t>
      </w:r>
      <w:r>
        <w:rPr>
          <w:rFonts w:ascii="Times New Roman" w:hAnsi="Times New Roman"/>
          <w:shd w:val="clear" w:color="auto" w:fill="FFFFFF"/>
        </w:rPr>
        <w:t xml:space="preserve">постановлению администрации </w:t>
      </w:r>
    </w:p>
    <w:p w:rsidR="0099032F" w:rsidRDefault="0099032F" w:rsidP="00700617">
      <w:pPr>
        <w:widowControl w:val="0"/>
        <w:autoSpaceDE w:val="0"/>
        <w:spacing w:after="0" w:line="240" w:lineRule="auto"/>
        <w:ind w:firstLine="10206"/>
        <w:jc w:val="right"/>
        <w:rPr>
          <w:rFonts w:ascii="Times New Roman" w:hAnsi="Times New Roman"/>
          <w:shd w:val="clear" w:color="auto" w:fill="FFFFFF"/>
        </w:rPr>
      </w:pPr>
      <w:proofErr w:type="spellStart"/>
      <w:r>
        <w:rPr>
          <w:rFonts w:ascii="Times New Roman" w:hAnsi="Times New Roman"/>
          <w:shd w:val="clear" w:color="auto" w:fill="FFFFFF"/>
        </w:rPr>
        <w:t>Верхнеломовского</w:t>
      </w:r>
      <w:proofErr w:type="spellEnd"/>
      <w:r>
        <w:rPr>
          <w:rFonts w:ascii="Times New Roman" w:hAnsi="Times New Roman"/>
          <w:shd w:val="clear" w:color="auto" w:fill="FFFFFF"/>
        </w:rPr>
        <w:t xml:space="preserve"> сельсовета </w:t>
      </w:r>
    </w:p>
    <w:p w:rsidR="0099032F" w:rsidRDefault="0099032F" w:rsidP="00700617">
      <w:pPr>
        <w:widowControl w:val="0"/>
        <w:autoSpaceDE w:val="0"/>
        <w:spacing w:after="0" w:line="240" w:lineRule="auto"/>
        <w:ind w:firstLine="10206"/>
        <w:jc w:val="right"/>
        <w:rPr>
          <w:rFonts w:ascii="Times New Roman" w:hAnsi="Times New Roman"/>
          <w:shd w:val="clear" w:color="auto" w:fill="FFFFFF"/>
        </w:rPr>
      </w:pPr>
      <w:proofErr w:type="spellStart"/>
      <w:r>
        <w:rPr>
          <w:rFonts w:ascii="Times New Roman" w:hAnsi="Times New Roman"/>
          <w:shd w:val="clear" w:color="auto" w:fill="FFFFFF"/>
        </w:rPr>
        <w:t>Нижнеломовского</w:t>
      </w:r>
      <w:proofErr w:type="spellEnd"/>
      <w:r>
        <w:rPr>
          <w:rFonts w:ascii="Times New Roman" w:hAnsi="Times New Roman"/>
          <w:shd w:val="clear" w:color="auto" w:fill="FFFFFF"/>
        </w:rPr>
        <w:t xml:space="preserve"> района </w:t>
      </w:r>
    </w:p>
    <w:p w:rsidR="0099032F" w:rsidRDefault="0099032F" w:rsidP="00700617">
      <w:pPr>
        <w:widowControl w:val="0"/>
        <w:autoSpaceDE w:val="0"/>
        <w:spacing w:after="0" w:line="240" w:lineRule="auto"/>
        <w:ind w:firstLine="10206"/>
        <w:jc w:val="right"/>
        <w:rPr>
          <w:rFonts w:ascii="Times New Roman" w:hAnsi="Times New Roman"/>
          <w:shd w:val="clear" w:color="auto" w:fill="FFFFFF"/>
        </w:rPr>
      </w:pPr>
      <w:r>
        <w:rPr>
          <w:rFonts w:ascii="Times New Roman" w:hAnsi="Times New Roman"/>
          <w:shd w:val="clear" w:color="auto" w:fill="FFFFFF"/>
        </w:rPr>
        <w:t xml:space="preserve">Пензенской области </w:t>
      </w:r>
    </w:p>
    <w:p w:rsidR="0099032F" w:rsidRDefault="0099032F" w:rsidP="00700617">
      <w:pPr>
        <w:widowControl w:val="0"/>
        <w:autoSpaceDE w:val="0"/>
        <w:spacing w:after="0" w:line="240" w:lineRule="auto"/>
        <w:jc w:val="right"/>
        <w:rPr>
          <w:rFonts w:ascii="Times New Roman" w:hAnsi="Times New Roman"/>
          <w:sz w:val="24"/>
          <w:szCs w:val="24"/>
        </w:rPr>
      </w:pPr>
      <w:r>
        <w:rPr>
          <w:rFonts w:ascii="Times New Roman" w:hAnsi="Times New Roman"/>
          <w:shd w:val="clear" w:color="auto" w:fill="FFFFFF"/>
        </w:rPr>
        <w:t xml:space="preserve">№  </w:t>
      </w:r>
      <w:r w:rsidR="002743DE">
        <w:rPr>
          <w:rFonts w:ascii="Times New Roman" w:hAnsi="Times New Roman"/>
          <w:shd w:val="clear" w:color="auto" w:fill="FFFFFF"/>
        </w:rPr>
        <w:t>1</w:t>
      </w:r>
      <w:r w:rsidR="00365F29">
        <w:rPr>
          <w:rFonts w:ascii="Times New Roman" w:hAnsi="Times New Roman"/>
          <w:shd w:val="clear" w:color="auto" w:fill="FFFFFF"/>
        </w:rPr>
        <w:t>2</w:t>
      </w:r>
      <w:r>
        <w:rPr>
          <w:rFonts w:ascii="Times New Roman" w:hAnsi="Times New Roman"/>
          <w:shd w:val="clear" w:color="auto" w:fill="FFFFFF"/>
        </w:rPr>
        <w:t xml:space="preserve">  от   </w:t>
      </w:r>
      <w:r w:rsidR="002743DE">
        <w:rPr>
          <w:rFonts w:ascii="Times New Roman" w:hAnsi="Times New Roman"/>
          <w:shd w:val="clear" w:color="auto" w:fill="FFFFFF"/>
        </w:rPr>
        <w:t>03.02</w:t>
      </w:r>
      <w:r w:rsidR="00365F29">
        <w:rPr>
          <w:rFonts w:ascii="Times New Roman" w:hAnsi="Times New Roman"/>
          <w:shd w:val="clear" w:color="auto" w:fill="FFFFFF"/>
        </w:rPr>
        <w:t>.2021</w:t>
      </w:r>
      <w:r>
        <w:rPr>
          <w:rFonts w:ascii="Times New Roman" w:hAnsi="Times New Roman"/>
          <w:shd w:val="clear" w:color="auto" w:fill="FFFFFF"/>
        </w:rPr>
        <w:t xml:space="preserve">  г.</w:t>
      </w:r>
    </w:p>
    <w:p w:rsidR="0099032F" w:rsidRPr="00DC7FDB" w:rsidRDefault="0099032F" w:rsidP="00700617">
      <w:pPr>
        <w:widowControl w:val="0"/>
        <w:autoSpaceDE w:val="0"/>
        <w:spacing w:after="0" w:line="240" w:lineRule="auto"/>
        <w:jc w:val="right"/>
        <w:rPr>
          <w:rFonts w:ascii="Times New Roman" w:hAnsi="Times New Roman"/>
          <w:sz w:val="24"/>
          <w:szCs w:val="24"/>
        </w:rPr>
      </w:pPr>
      <w:r w:rsidRPr="00DC7FDB">
        <w:rPr>
          <w:rFonts w:ascii="Times New Roman" w:hAnsi="Times New Roman"/>
          <w:sz w:val="24"/>
          <w:szCs w:val="24"/>
        </w:rPr>
        <w:t xml:space="preserve">Приложение № </w:t>
      </w:r>
      <w:r>
        <w:rPr>
          <w:rFonts w:ascii="Times New Roman" w:hAnsi="Times New Roman"/>
          <w:sz w:val="24"/>
          <w:szCs w:val="24"/>
        </w:rPr>
        <w:t>4</w:t>
      </w:r>
      <w:r w:rsidRPr="00DC7FDB">
        <w:rPr>
          <w:rFonts w:ascii="Times New Roman" w:hAnsi="Times New Roman"/>
          <w:sz w:val="24"/>
          <w:szCs w:val="24"/>
        </w:rPr>
        <w:t>.1</w:t>
      </w:r>
    </w:p>
    <w:p w:rsidR="0099032F" w:rsidRDefault="0099032F" w:rsidP="00700617">
      <w:pPr>
        <w:widowControl w:val="0"/>
        <w:autoSpaceDE w:val="0"/>
        <w:spacing w:after="0" w:line="240" w:lineRule="auto"/>
        <w:jc w:val="right"/>
        <w:rPr>
          <w:rFonts w:ascii="Times New Roman" w:hAnsi="Times New Roman"/>
          <w:sz w:val="24"/>
          <w:szCs w:val="24"/>
        </w:rPr>
      </w:pPr>
      <w:r w:rsidRPr="00DC7FDB">
        <w:rPr>
          <w:rFonts w:ascii="Times New Roman" w:hAnsi="Times New Roman"/>
          <w:sz w:val="24"/>
          <w:szCs w:val="24"/>
        </w:rPr>
        <w:t>к муниципальной программе</w:t>
      </w:r>
    </w:p>
    <w:p w:rsidR="0099032F" w:rsidRDefault="0099032F" w:rsidP="00700617">
      <w:pPr>
        <w:widowControl w:val="0"/>
        <w:autoSpaceDE w:val="0"/>
        <w:spacing w:after="0" w:line="240" w:lineRule="auto"/>
        <w:jc w:val="right"/>
        <w:rPr>
          <w:rFonts w:ascii="Times New Roman" w:hAnsi="Times New Roman"/>
          <w:sz w:val="24"/>
          <w:szCs w:val="24"/>
        </w:rPr>
      </w:pPr>
      <w:r w:rsidRPr="00D92FDB">
        <w:rPr>
          <w:rFonts w:ascii="Times New Roman" w:hAnsi="Times New Roman"/>
          <w:sz w:val="24"/>
          <w:szCs w:val="24"/>
        </w:rPr>
        <w:t>«Комплексное развитие  местного</w:t>
      </w:r>
    </w:p>
    <w:p w:rsidR="0099032F" w:rsidRDefault="0099032F" w:rsidP="00700617">
      <w:pPr>
        <w:widowControl w:val="0"/>
        <w:autoSpaceDE w:val="0"/>
        <w:spacing w:after="0" w:line="240" w:lineRule="auto"/>
        <w:jc w:val="right"/>
        <w:rPr>
          <w:rFonts w:ascii="Times New Roman" w:hAnsi="Times New Roman"/>
          <w:sz w:val="24"/>
          <w:szCs w:val="24"/>
        </w:rPr>
      </w:pPr>
      <w:r w:rsidRPr="00D92FDB">
        <w:rPr>
          <w:rFonts w:ascii="Times New Roman" w:hAnsi="Times New Roman"/>
          <w:sz w:val="24"/>
          <w:szCs w:val="24"/>
        </w:rPr>
        <w:lastRenderedPageBreak/>
        <w:t xml:space="preserve"> самоуправления на территории</w:t>
      </w:r>
    </w:p>
    <w:p w:rsidR="0099032F" w:rsidRDefault="0099032F" w:rsidP="00700617">
      <w:pPr>
        <w:widowControl w:val="0"/>
        <w:autoSpaceDE w:val="0"/>
        <w:spacing w:after="0" w:line="240" w:lineRule="auto"/>
        <w:jc w:val="right"/>
        <w:rPr>
          <w:rFonts w:ascii="Times New Roman" w:hAnsi="Times New Roman"/>
          <w:sz w:val="24"/>
          <w:szCs w:val="24"/>
        </w:rPr>
      </w:pPr>
      <w:proofErr w:type="spellStart"/>
      <w:r w:rsidRPr="00D92FDB">
        <w:rPr>
          <w:rFonts w:ascii="Times New Roman" w:hAnsi="Times New Roman"/>
          <w:sz w:val="24"/>
          <w:szCs w:val="24"/>
        </w:rPr>
        <w:t>Верхнеломовского</w:t>
      </w:r>
      <w:proofErr w:type="spellEnd"/>
      <w:r w:rsidRPr="00D92FDB">
        <w:rPr>
          <w:rFonts w:ascii="Times New Roman" w:hAnsi="Times New Roman"/>
          <w:sz w:val="24"/>
          <w:szCs w:val="24"/>
        </w:rPr>
        <w:t xml:space="preserve"> сельсовета </w:t>
      </w:r>
    </w:p>
    <w:p w:rsidR="0099032F" w:rsidRDefault="0099032F" w:rsidP="00700617">
      <w:pPr>
        <w:widowControl w:val="0"/>
        <w:autoSpaceDE w:val="0"/>
        <w:spacing w:after="0" w:line="240" w:lineRule="auto"/>
        <w:jc w:val="right"/>
        <w:rPr>
          <w:rFonts w:ascii="Times New Roman" w:hAnsi="Times New Roman"/>
          <w:sz w:val="24"/>
          <w:szCs w:val="24"/>
        </w:rPr>
      </w:pPr>
      <w:proofErr w:type="spellStart"/>
      <w:r w:rsidRPr="00D92FDB">
        <w:rPr>
          <w:rFonts w:ascii="Times New Roman" w:hAnsi="Times New Roman"/>
          <w:sz w:val="24"/>
          <w:szCs w:val="24"/>
        </w:rPr>
        <w:t>Нижнеломовского</w:t>
      </w:r>
      <w:proofErr w:type="spellEnd"/>
      <w:r w:rsidRPr="00D92FDB">
        <w:rPr>
          <w:rFonts w:ascii="Times New Roman" w:hAnsi="Times New Roman"/>
          <w:sz w:val="24"/>
          <w:szCs w:val="24"/>
        </w:rPr>
        <w:t xml:space="preserve"> района </w:t>
      </w:r>
    </w:p>
    <w:p w:rsidR="0099032F" w:rsidRDefault="0099032F" w:rsidP="008C2BBE">
      <w:pPr>
        <w:widowControl w:val="0"/>
        <w:autoSpaceDE w:val="0"/>
        <w:spacing w:after="0" w:line="240" w:lineRule="auto"/>
        <w:jc w:val="right"/>
        <w:rPr>
          <w:rFonts w:ascii="Times New Roman" w:hAnsi="Times New Roman"/>
          <w:sz w:val="24"/>
          <w:szCs w:val="24"/>
        </w:rPr>
      </w:pPr>
      <w:r w:rsidRPr="00D92FDB">
        <w:rPr>
          <w:rFonts w:ascii="Times New Roman" w:hAnsi="Times New Roman"/>
          <w:sz w:val="24"/>
          <w:szCs w:val="24"/>
        </w:rPr>
        <w:t>Пензенской области»</w:t>
      </w:r>
    </w:p>
    <w:p w:rsidR="0099032F" w:rsidRPr="00B4149A" w:rsidRDefault="0099032F" w:rsidP="00A12278">
      <w:pPr>
        <w:spacing w:after="0" w:line="240" w:lineRule="auto"/>
        <w:jc w:val="center"/>
        <w:rPr>
          <w:rFonts w:ascii="Times New Roman" w:hAnsi="Times New Roman"/>
          <w:b/>
          <w:bCs/>
          <w:sz w:val="20"/>
          <w:szCs w:val="20"/>
          <w:shd w:val="clear" w:color="auto" w:fill="FFFFFF"/>
        </w:rPr>
      </w:pPr>
      <w:r w:rsidRPr="00B4149A">
        <w:rPr>
          <w:rFonts w:ascii="Times New Roman" w:hAnsi="Times New Roman"/>
          <w:b/>
          <w:bCs/>
          <w:sz w:val="20"/>
          <w:szCs w:val="20"/>
          <w:shd w:val="clear" w:color="auto" w:fill="FFFFFF"/>
        </w:rPr>
        <w:t>РЕСУРСНОЕ ОБЕСПЕЧЕНИЕ</w:t>
      </w:r>
    </w:p>
    <w:p w:rsidR="0099032F" w:rsidRPr="00B4149A" w:rsidRDefault="0099032F" w:rsidP="00A12278">
      <w:pPr>
        <w:spacing w:after="0" w:line="240" w:lineRule="auto"/>
        <w:jc w:val="center"/>
        <w:rPr>
          <w:rFonts w:ascii="Times New Roman" w:hAnsi="Times New Roman"/>
          <w:b/>
          <w:bCs/>
          <w:sz w:val="20"/>
          <w:szCs w:val="20"/>
          <w:shd w:val="clear" w:color="auto" w:fill="FFFFFF"/>
        </w:rPr>
      </w:pPr>
      <w:r w:rsidRPr="00B4149A">
        <w:rPr>
          <w:rFonts w:ascii="Times New Roman" w:hAnsi="Times New Roman"/>
          <w:b/>
          <w:bCs/>
          <w:sz w:val="20"/>
          <w:szCs w:val="20"/>
          <w:shd w:val="clear" w:color="auto" w:fill="FFFFFF"/>
        </w:rPr>
        <w:t>реализации муниципальной  программы за счет средств бюджета</w:t>
      </w:r>
      <w:r w:rsidR="00272F2F">
        <w:rPr>
          <w:rFonts w:ascii="Times New Roman" w:hAnsi="Times New Roman"/>
          <w:b/>
          <w:bCs/>
          <w:sz w:val="20"/>
          <w:szCs w:val="20"/>
          <w:shd w:val="clear" w:color="auto" w:fill="FFFFFF"/>
        </w:rPr>
        <w:t xml:space="preserve"> </w:t>
      </w:r>
      <w:proofErr w:type="spellStart"/>
      <w:r>
        <w:rPr>
          <w:rFonts w:ascii="Times New Roman" w:hAnsi="Times New Roman"/>
          <w:b/>
          <w:bCs/>
          <w:sz w:val="20"/>
          <w:szCs w:val="20"/>
          <w:shd w:val="clear" w:color="auto" w:fill="FFFFFF"/>
        </w:rPr>
        <w:t>Верхнеломовского</w:t>
      </w:r>
      <w:proofErr w:type="spellEnd"/>
      <w:r>
        <w:rPr>
          <w:rFonts w:ascii="Times New Roman" w:hAnsi="Times New Roman"/>
          <w:b/>
          <w:bCs/>
          <w:sz w:val="20"/>
          <w:szCs w:val="20"/>
          <w:shd w:val="clear" w:color="auto" w:fill="FFFFFF"/>
        </w:rPr>
        <w:t xml:space="preserve"> сельсовета </w:t>
      </w:r>
      <w:proofErr w:type="spellStart"/>
      <w:r w:rsidRPr="00B4149A">
        <w:rPr>
          <w:rFonts w:ascii="Times New Roman" w:hAnsi="Times New Roman"/>
          <w:b/>
          <w:bCs/>
          <w:sz w:val="20"/>
          <w:szCs w:val="20"/>
          <w:shd w:val="clear" w:color="auto" w:fill="FFFFFF"/>
        </w:rPr>
        <w:t>Нижнеломовского</w:t>
      </w:r>
      <w:proofErr w:type="spellEnd"/>
      <w:r w:rsidRPr="00B4149A">
        <w:rPr>
          <w:rFonts w:ascii="Times New Roman" w:hAnsi="Times New Roman"/>
          <w:b/>
          <w:bCs/>
          <w:sz w:val="20"/>
          <w:szCs w:val="20"/>
          <w:shd w:val="clear" w:color="auto" w:fill="FFFFFF"/>
        </w:rPr>
        <w:t xml:space="preserve"> района</w:t>
      </w:r>
    </w:p>
    <w:p w:rsidR="0099032F" w:rsidRPr="00B4149A" w:rsidRDefault="0099032F" w:rsidP="00A12278">
      <w:pPr>
        <w:spacing w:after="0" w:line="240" w:lineRule="auto"/>
        <w:jc w:val="center"/>
        <w:rPr>
          <w:rFonts w:ascii="Times New Roman" w:hAnsi="Times New Roman"/>
          <w:b/>
          <w:sz w:val="20"/>
          <w:szCs w:val="20"/>
        </w:rPr>
      </w:pPr>
      <w:r w:rsidRPr="00B4149A">
        <w:rPr>
          <w:rFonts w:ascii="Times New Roman" w:hAnsi="Times New Roman"/>
          <w:b/>
          <w:bCs/>
          <w:sz w:val="20"/>
          <w:szCs w:val="20"/>
        </w:rPr>
        <w:t>«</w:t>
      </w:r>
      <w:r w:rsidRPr="00B4149A">
        <w:rPr>
          <w:rFonts w:ascii="Times New Roman" w:hAnsi="Times New Roman"/>
          <w:b/>
          <w:sz w:val="20"/>
          <w:szCs w:val="20"/>
        </w:rPr>
        <w:t xml:space="preserve"> Комплексное развитие  местного самоуправления на территории </w:t>
      </w:r>
      <w:proofErr w:type="spellStart"/>
      <w:r w:rsidRPr="00B4149A">
        <w:rPr>
          <w:rFonts w:ascii="Times New Roman" w:hAnsi="Times New Roman"/>
          <w:b/>
          <w:sz w:val="20"/>
          <w:szCs w:val="20"/>
        </w:rPr>
        <w:t>Верхнеломовского</w:t>
      </w:r>
      <w:proofErr w:type="spellEnd"/>
      <w:r w:rsidRPr="00B4149A">
        <w:rPr>
          <w:rFonts w:ascii="Times New Roman" w:hAnsi="Times New Roman"/>
          <w:b/>
          <w:sz w:val="20"/>
          <w:szCs w:val="20"/>
        </w:rPr>
        <w:t xml:space="preserve"> сельсовета</w:t>
      </w:r>
    </w:p>
    <w:p w:rsidR="0099032F" w:rsidRPr="00B4149A" w:rsidRDefault="0099032F" w:rsidP="00A12278">
      <w:pPr>
        <w:spacing w:after="0" w:line="240" w:lineRule="auto"/>
        <w:jc w:val="center"/>
        <w:rPr>
          <w:rFonts w:ascii="Times New Roman" w:hAnsi="Times New Roman"/>
          <w:sz w:val="20"/>
          <w:szCs w:val="20"/>
        </w:rPr>
      </w:pPr>
      <w:proofErr w:type="spellStart"/>
      <w:r w:rsidRPr="00B4149A">
        <w:rPr>
          <w:rFonts w:ascii="Times New Roman" w:hAnsi="Times New Roman"/>
          <w:b/>
          <w:sz w:val="20"/>
          <w:szCs w:val="20"/>
        </w:rPr>
        <w:t>Нижнеломовского</w:t>
      </w:r>
      <w:proofErr w:type="spellEnd"/>
      <w:r w:rsidRPr="00B4149A">
        <w:rPr>
          <w:rFonts w:ascii="Times New Roman" w:hAnsi="Times New Roman"/>
          <w:b/>
          <w:sz w:val="20"/>
          <w:szCs w:val="20"/>
        </w:rPr>
        <w:t xml:space="preserve"> района Пензенской области</w:t>
      </w:r>
      <w:r w:rsidRPr="00B4149A">
        <w:rPr>
          <w:rFonts w:ascii="Times New Roman" w:hAnsi="Times New Roman"/>
          <w:b/>
          <w:bCs/>
          <w:sz w:val="20"/>
          <w:szCs w:val="20"/>
        </w:rPr>
        <w:t>»</w:t>
      </w:r>
    </w:p>
    <w:tbl>
      <w:tblPr>
        <w:tblW w:w="16168" w:type="dxa"/>
        <w:tblInd w:w="-786" w:type="dxa"/>
        <w:tblLayout w:type="fixed"/>
        <w:tblCellMar>
          <w:left w:w="75" w:type="dxa"/>
          <w:right w:w="75" w:type="dxa"/>
        </w:tblCellMar>
        <w:tblLook w:val="0000"/>
      </w:tblPr>
      <w:tblGrid>
        <w:gridCol w:w="567"/>
        <w:gridCol w:w="1428"/>
        <w:gridCol w:w="1985"/>
        <w:gridCol w:w="992"/>
        <w:gridCol w:w="567"/>
        <w:gridCol w:w="567"/>
        <w:gridCol w:w="567"/>
        <w:gridCol w:w="1276"/>
        <w:gridCol w:w="567"/>
        <w:gridCol w:w="850"/>
        <w:gridCol w:w="851"/>
        <w:gridCol w:w="850"/>
        <w:gridCol w:w="851"/>
        <w:gridCol w:w="850"/>
        <w:gridCol w:w="850"/>
        <w:gridCol w:w="850"/>
        <w:gridCol w:w="850"/>
        <w:gridCol w:w="850"/>
      </w:tblGrid>
      <w:tr w:rsidR="00365F29" w:rsidRPr="00494415" w:rsidTr="009F1E79">
        <w:tc>
          <w:tcPr>
            <w:tcW w:w="3980" w:type="dxa"/>
            <w:gridSpan w:val="3"/>
            <w:tcBorders>
              <w:top w:val="single" w:sz="2"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 xml:space="preserve">Ответственный исполнитель </w:t>
            </w:r>
            <w:proofErr w:type="gramStart"/>
            <w:r w:rsidRPr="00B4149A">
              <w:rPr>
                <w:rFonts w:ascii="Times New Roman" w:hAnsi="Times New Roman"/>
                <w:sz w:val="20"/>
                <w:szCs w:val="20"/>
                <w:shd w:val="clear" w:color="auto" w:fill="FFFFFF"/>
              </w:rPr>
              <w:t>муниципальной</w:t>
            </w:r>
            <w:proofErr w:type="gramEnd"/>
          </w:p>
          <w:p w:rsidR="00365F29" w:rsidRPr="00494415" w:rsidRDefault="00365F29" w:rsidP="006E0C2E">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 xml:space="preserve">программы                 </w:t>
            </w:r>
          </w:p>
        </w:tc>
        <w:tc>
          <w:tcPr>
            <w:tcW w:w="12188" w:type="dxa"/>
            <w:gridSpan w:val="15"/>
            <w:tcBorders>
              <w:top w:val="single" w:sz="2" w:space="0" w:color="000000"/>
              <w:left w:val="single" w:sz="2" w:space="0" w:color="000000"/>
              <w:bottom w:val="single" w:sz="8" w:space="0" w:color="000000"/>
              <w:right w:val="single" w:sz="2" w:space="0" w:color="000000"/>
            </w:tcBorders>
          </w:tcPr>
          <w:p w:rsidR="00365F29" w:rsidRPr="00B4149A" w:rsidRDefault="00365F29" w:rsidP="006E0C2E">
            <w:pPr>
              <w:pStyle w:val="a3"/>
              <w:snapToGrid w:val="0"/>
              <w:rPr>
                <w:b w:val="0"/>
                <w:sz w:val="20"/>
                <w:szCs w:val="20"/>
                <w:shd w:val="clear" w:color="auto" w:fill="FFFFFF"/>
              </w:rPr>
            </w:pPr>
            <w:r w:rsidRPr="00B4149A">
              <w:rPr>
                <w:b w:val="0"/>
                <w:sz w:val="20"/>
                <w:szCs w:val="20"/>
                <w:shd w:val="clear" w:color="auto" w:fill="FFFFFF"/>
              </w:rPr>
              <w:t>Администрация Верхнеломовского сельсовета Нижнеломовского района Пензенской области</w:t>
            </w:r>
          </w:p>
        </w:tc>
      </w:tr>
      <w:tr w:rsidR="00365F29" w:rsidRPr="00494415" w:rsidTr="009F1E79">
        <w:tc>
          <w:tcPr>
            <w:tcW w:w="567" w:type="dxa"/>
            <w:vMerge w:val="restart"/>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 xml:space="preserve">N </w:t>
            </w:r>
          </w:p>
          <w:p w:rsidR="00365F29" w:rsidRPr="00494415" w:rsidRDefault="00365F29" w:rsidP="006E0C2E">
            <w:pPr>
              <w:spacing w:after="0" w:line="240" w:lineRule="auto"/>
              <w:rPr>
                <w:rFonts w:ascii="Times New Roman" w:hAnsi="Times New Roman"/>
                <w:sz w:val="20"/>
                <w:szCs w:val="20"/>
                <w:shd w:val="clear" w:color="auto" w:fill="FFFFFF"/>
              </w:rPr>
            </w:pPr>
            <w:proofErr w:type="spellStart"/>
            <w:proofErr w:type="gramStart"/>
            <w:r w:rsidRPr="00494415">
              <w:rPr>
                <w:rFonts w:ascii="Times New Roman" w:hAnsi="Times New Roman"/>
                <w:sz w:val="20"/>
                <w:szCs w:val="20"/>
                <w:shd w:val="clear" w:color="auto" w:fill="FFFFFF"/>
              </w:rPr>
              <w:t>п</w:t>
            </w:r>
            <w:proofErr w:type="spellEnd"/>
            <w:proofErr w:type="gramEnd"/>
            <w:r w:rsidRPr="00494415">
              <w:rPr>
                <w:rFonts w:ascii="Times New Roman" w:hAnsi="Times New Roman"/>
                <w:sz w:val="20"/>
                <w:szCs w:val="20"/>
                <w:shd w:val="clear" w:color="auto" w:fill="FFFFFF"/>
              </w:rPr>
              <w:t>/</w:t>
            </w:r>
            <w:proofErr w:type="spellStart"/>
            <w:r w:rsidRPr="00494415">
              <w:rPr>
                <w:rFonts w:ascii="Times New Roman" w:hAnsi="Times New Roman"/>
                <w:sz w:val="20"/>
                <w:szCs w:val="20"/>
                <w:shd w:val="clear" w:color="auto" w:fill="FFFFFF"/>
              </w:rPr>
              <w:t>п</w:t>
            </w:r>
            <w:proofErr w:type="spellEnd"/>
          </w:p>
        </w:tc>
        <w:tc>
          <w:tcPr>
            <w:tcW w:w="1428" w:type="dxa"/>
            <w:vMerge w:val="restart"/>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 xml:space="preserve">Статус     </w:t>
            </w:r>
          </w:p>
        </w:tc>
        <w:tc>
          <w:tcPr>
            <w:tcW w:w="1985" w:type="dxa"/>
            <w:vMerge w:val="restart"/>
            <w:tcBorders>
              <w:top w:val="single" w:sz="8" w:space="0" w:color="000000"/>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sz w:val="20"/>
                <w:szCs w:val="20"/>
                <w:shd w:val="clear" w:color="auto" w:fill="FFFFFF"/>
              </w:rPr>
            </w:pPr>
            <w:r w:rsidRPr="00B4149A">
              <w:rPr>
                <w:rFonts w:ascii="Times New Roman" w:hAnsi="Times New Roman"/>
                <w:sz w:val="20"/>
                <w:szCs w:val="20"/>
                <w:shd w:val="clear" w:color="auto" w:fill="FFFFFF"/>
              </w:rPr>
              <w:t xml:space="preserve">Наименование      </w:t>
            </w:r>
          </w:p>
          <w:p w:rsidR="00365F29" w:rsidRPr="00494415" w:rsidRDefault="00365F29" w:rsidP="006E0C2E">
            <w:pPr>
              <w:spacing w:after="0" w:line="240" w:lineRule="auto"/>
              <w:jc w:val="center"/>
              <w:rPr>
                <w:rFonts w:ascii="Times New Roman" w:hAnsi="Times New Roman"/>
                <w:sz w:val="20"/>
                <w:szCs w:val="20"/>
                <w:shd w:val="clear" w:color="auto" w:fill="FFFFFF"/>
              </w:rPr>
            </w:pPr>
            <w:r w:rsidRPr="00B4149A">
              <w:rPr>
                <w:rFonts w:ascii="Times New Roman" w:hAnsi="Times New Roman"/>
                <w:sz w:val="20"/>
                <w:szCs w:val="20"/>
                <w:shd w:val="clear" w:color="auto" w:fill="FFFFFF"/>
              </w:rPr>
              <w:t xml:space="preserve">муниципальной  </w:t>
            </w:r>
          </w:p>
          <w:p w:rsidR="00365F29" w:rsidRPr="00494415" w:rsidRDefault="00365F29" w:rsidP="006E0C2E">
            <w:pPr>
              <w:spacing w:after="0" w:line="240" w:lineRule="auto"/>
              <w:jc w:val="center"/>
              <w:rPr>
                <w:rFonts w:ascii="Times New Roman" w:hAnsi="Times New Roman"/>
                <w:sz w:val="20"/>
                <w:szCs w:val="20"/>
                <w:shd w:val="clear" w:color="auto" w:fill="FFFFFF"/>
              </w:rPr>
            </w:pPr>
            <w:r w:rsidRPr="00494415">
              <w:rPr>
                <w:rFonts w:ascii="Times New Roman" w:hAnsi="Times New Roman"/>
                <w:sz w:val="20"/>
                <w:szCs w:val="20"/>
                <w:shd w:val="clear" w:color="auto" w:fill="FFFFFF"/>
              </w:rPr>
              <w:t>программы, подпрограммы, основного мероприятия</w:t>
            </w:r>
          </w:p>
        </w:tc>
        <w:tc>
          <w:tcPr>
            <w:tcW w:w="992" w:type="dxa"/>
            <w:vMerge w:val="restart"/>
            <w:tcBorders>
              <w:top w:val="single" w:sz="8" w:space="0" w:color="000000"/>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sz w:val="20"/>
                <w:szCs w:val="20"/>
                <w:shd w:val="clear" w:color="auto" w:fill="FFFFFF"/>
              </w:rPr>
            </w:pPr>
            <w:r w:rsidRPr="00B4149A">
              <w:rPr>
                <w:rFonts w:ascii="Times New Roman" w:hAnsi="Times New Roman"/>
                <w:sz w:val="20"/>
                <w:szCs w:val="20"/>
                <w:shd w:val="clear" w:color="auto" w:fill="FFFFFF"/>
              </w:rPr>
              <w:t xml:space="preserve">Ответственный      </w:t>
            </w:r>
          </w:p>
          <w:p w:rsidR="00365F29" w:rsidRPr="00494415" w:rsidRDefault="00365F29" w:rsidP="006E0C2E">
            <w:pPr>
              <w:spacing w:after="0" w:line="240" w:lineRule="auto"/>
              <w:jc w:val="center"/>
              <w:rPr>
                <w:rFonts w:ascii="Times New Roman" w:hAnsi="Times New Roman"/>
                <w:sz w:val="20"/>
                <w:szCs w:val="20"/>
                <w:shd w:val="clear" w:color="auto" w:fill="FFFFFF"/>
              </w:rPr>
            </w:pPr>
            <w:r w:rsidRPr="00B4149A">
              <w:rPr>
                <w:rFonts w:ascii="Times New Roman" w:hAnsi="Times New Roman"/>
                <w:sz w:val="20"/>
                <w:szCs w:val="20"/>
                <w:shd w:val="clear" w:color="auto" w:fill="FFFFFF"/>
              </w:rPr>
              <w:t xml:space="preserve">исполнитель,      </w:t>
            </w:r>
          </w:p>
          <w:p w:rsidR="00365F29" w:rsidRPr="00494415" w:rsidRDefault="00365F29" w:rsidP="006E0C2E">
            <w:pPr>
              <w:spacing w:after="0" w:line="240" w:lineRule="auto"/>
              <w:jc w:val="center"/>
              <w:rPr>
                <w:rFonts w:ascii="Times New Roman" w:hAnsi="Times New Roman"/>
                <w:sz w:val="20"/>
                <w:szCs w:val="20"/>
                <w:shd w:val="clear" w:color="auto" w:fill="FFFFFF"/>
              </w:rPr>
            </w:pPr>
            <w:proofErr w:type="spellStart"/>
            <w:r w:rsidRPr="00B4149A">
              <w:rPr>
                <w:rFonts w:ascii="Times New Roman" w:hAnsi="Times New Roman"/>
                <w:sz w:val="20"/>
                <w:szCs w:val="20"/>
                <w:shd w:val="clear" w:color="auto" w:fill="FFFFFF"/>
              </w:rPr>
              <w:t>соисполнител</w:t>
            </w:r>
            <w:proofErr w:type="spellEnd"/>
            <w:r w:rsidRPr="00B4149A">
              <w:rPr>
                <w:rFonts w:ascii="Times New Roman" w:hAnsi="Times New Roman"/>
                <w:sz w:val="20"/>
                <w:szCs w:val="20"/>
                <w:shd w:val="clear" w:color="auto" w:fill="FFFFFF"/>
              </w:rPr>
              <w:t xml:space="preserve">,     </w:t>
            </w:r>
          </w:p>
          <w:p w:rsidR="00365F29" w:rsidRPr="00494415" w:rsidRDefault="00365F29" w:rsidP="006E0C2E">
            <w:pPr>
              <w:spacing w:after="0" w:line="240" w:lineRule="auto"/>
              <w:jc w:val="center"/>
              <w:rPr>
                <w:rFonts w:ascii="Times New Roman" w:hAnsi="Times New Roman"/>
                <w:sz w:val="20"/>
                <w:szCs w:val="20"/>
                <w:shd w:val="clear" w:color="auto" w:fill="FFFFFF"/>
              </w:rPr>
            </w:pPr>
            <w:r w:rsidRPr="00B4149A">
              <w:rPr>
                <w:rFonts w:ascii="Times New Roman" w:hAnsi="Times New Roman"/>
                <w:sz w:val="20"/>
                <w:szCs w:val="20"/>
                <w:shd w:val="clear" w:color="auto" w:fill="FFFFFF"/>
              </w:rPr>
              <w:t xml:space="preserve">подпрограммы    </w:t>
            </w:r>
          </w:p>
        </w:tc>
        <w:tc>
          <w:tcPr>
            <w:tcW w:w="3544" w:type="dxa"/>
            <w:gridSpan w:val="5"/>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 xml:space="preserve">Код </w:t>
            </w:r>
            <w:proofErr w:type="gramStart"/>
            <w:r w:rsidRPr="00B4149A">
              <w:rPr>
                <w:rFonts w:ascii="Times New Roman" w:hAnsi="Times New Roman"/>
                <w:sz w:val="20"/>
                <w:szCs w:val="20"/>
                <w:shd w:val="clear" w:color="auto" w:fill="FFFFFF"/>
              </w:rPr>
              <w:t>бюджетной</w:t>
            </w:r>
            <w:proofErr w:type="gramEnd"/>
          </w:p>
          <w:p w:rsidR="00365F29" w:rsidRPr="00494415" w:rsidRDefault="00365F29" w:rsidP="006E0C2E">
            <w:pPr>
              <w:spacing w:after="0" w:line="240" w:lineRule="auto"/>
              <w:rPr>
                <w:rFonts w:ascii="Times New Roman" w:hAnsi="Times New Roman"/>
                <w:sz w:val="20"/>
                <w:szCs w:val="20"/>
              </w:rPr>
            </w:pPr>
            <w:r w:rsidRPr="00B4149A">
              <w:rPr>
                <w:rFonts w:ascii="Times New Roman" w:hAnsi="Times New Roman"/>
                <w:sz w:val="20"/>
                <w:szCs w:val="20"/>
                <w:shd w:val="clear" w:color="auto" w:fill="FFFFFF"/>
              </w:rPr>
              <w:t xml:space="preserve">классификации  </w:t>
            </w:r>
            <w:hyperlink w:anchor="Par583" w:history="1">
              <w:r w:rsidRPr="00B4149A">
                <w:rPr>
                  <w:rStyle w:val="a9"/>
                  <w:rFonts w:ascii="Times New Roman" w:hAnsi="Times New Roman"/>
                  <w:sz w:val="20"/>
                  <w:szCs w:val="20"/>
                  <w:shd w:val="clear" w:color="auto" w:fill="FFFFFF"/>
                </w:rPr>
                <w:t>&lt;1&gt;</w:t>
              </w:r>
            </w:hyperlink>
          </w:p>
        </w:tc>
        <w:tc>
          <w:tcPr>
            <w:tcW w:w="7652" w:type="dxa"/>
            <w:gridSpan w:val="9"/>
            <w:tcBorders>
              <w:top w:val="single" w:sz="8" w:space="0" w:color="000000"/>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sz w:val="20"/>
                <w:szCs w:val="20"/>
                <w:shd w:val="clear" w:color="auto" w:fill="FFFFFF"/>
              </w:rPr>
            </w:pPr>
            <w:r w:rsidRPr="00B4149A">
              <w:rPr>
                <w:rFonts w:ascii="Times New Roman" w:hAnsi="Times New Roman"/>
                <w:sz w:val="20"/>
                <w:szCs w:val="20"/>
                <w:shd w:val="clear" w:color="auto" w:fill="FFFFFF"/>
              </w:rPr>
              <w:t xml:space="preserve">Расходы бюджета     </w:t>
            </w:r>
          </w:p>
          <w:p w:rsidR="00365F29" w:rsidRPr="00B4149A" w:rsidRDefault="00365F29" w:rsidP="006E0C2E">
            <w:pPr>
              <w:spacing w:after="0" w:line="240" w:lineRule="auto"/>
              <w:jc w:val="center"/>
              <w:rPr>
                <w:rFonts w:ascii="Times New Roman" w:hAnsi="Times New Roman"/>
                <w:sz w:val="20"/>
                <w:szCs w:val="20"/>
                <w:shd w:val="clear" w:color="auto" w:fill="FFFFFF"/>
              </w:rPr>
            </w:pPr>
            <w:proofErr w:type="spellStart"/>
            <w:r w:rsidRPr="00494415">
              <w:rPr>
                <w:rFonts w:ascii="Times New Roman" w:hAnsi="Times New Roman"/>
                <w:sz w:val="20"/>
                <w:szCs w:val="20"/>
                <w:shd w:val="clear" w:color="auto" w:fill="FFFFFF"/>
              </w:rPr>
              <w:t>Нижнеломовского</w:t>
            </w:r>
            <w:proofErr w:type="spellEnd"/>
            <w:r w:rsidRPr="00494415">
              <w:rPr>
                <w:rFonts w:ascii="Times New Roman" w:hAnsi="Times New Roman"/>
                <w:sz w:val="20"/>
                <w:szCs w:val="20"/>
                <w:shd w:val="clear" w:color="auto" w:fill="FFFFFF"/>
              </w:rPr>
              <w:t xml:space="preserve"> района, тыс</w:t>
            </w:r>
            <w:proofErr w:type="gramStart"/>
            <w:r w:rsidRPr="00494415">
              <w:rPr>
                <w:rFonts w:ascii="Times New Roman" w:hAnsi="Times New Roman"/>
                <w:sz w:val="20"/>
                <w:szCs w:val="20"/>
                <w:shd w:val="clear" w:color="auto" w:fill="FFFFFF"/>
              </w:rPr>
              <w:t>.</w:t>
            </w:r>
            <w:r w:rsidRPr="00B4149A">
              <w:rPr>
                <w:rFonts w:ascii="Times New Roman" w:hAnsi="Times New Roman"/>
                <w:sz w:val="20"/>
                <w:szCs w:val="20"/>
                <w:shd w:val="clear" w:color="auto" w:fill="FFFFFF"/>
              </w:rPr>
              <w:t>р</w:t>
            </w:r>
            <w:proofErr w:type="gramEnd"/>
            <w:r w:rsidRPr="00B4149A">
              <w:rPr>
                <w:rFonts w:ascii="Times New Roman" w:hAnsi="Times New Roman"/>
                <w:sz w:val="20"/>
                <w:szCs w:val="20"/>
                <w:shd w:val="clear" w:color="auto" w:fill="FFFFFF"/>
              </w:rPr>
              <w:t>ублей</w:t>
            </w:r>
          </w:p>
        </w:tc>
      </w:tr>
      <w:tr w:rsidR="00365F29" w:rsidRPr="00494415" w:rsidTr="00365F29">
        <w:tc>
          <w:tcPr>
            <w:tcW w:w="567" w:type="dxa"/>
            <w:vMerge/>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vMerge/>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ГРБС</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proofErr w:type="spellStart"/>
            <w:r w:rsidRPr="00494415">
              <w:rPr>
                <w:rFonts w:ascii="Times New Roman" w:hAnsi="Times New Roman"/>
                <w:sz w:val="20"/>
                <w:szCs w:val="20"/>
                <w:shd w:val="clear" w:color="auto" w:fill="FFFFFF"/>
              </w:rPr>
              <w:t>Рз</w:t>
            </w:r>
            <w:proofErr w:type="spellEnd"/>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proofErr w:type="spellStart"/>
            <w:proofErr w:type="gramStart"/>
            <w:r w:rsidRPr="00494415">
              <w:rPr>
                <w:rFonts w:ascii="Times New Roman" w:hAnsi="Times New Roman"/>
                <w:sz w:val="20"/>
                <w:szCs w:val="20"/>
                <w:shd w:val="clear" w:color="auto" w:fill="FFFFFF"/>
              </w:rPr>
              <w:t>Пр</w:t>
            </w:r>
            <w:proofErr w:type="spellEnd"/>
            <w:proofErr w:type="gramEnd"/>
          </w:p>
        </w:tc>
        <w:tc>
          <w:tcPr>
            <w:tcW w:w="1276"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ЦС</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ВР</w:t>
            </w:r>
          </w:p>
        </w:tc>
        <w:tc>
          <w:tcPr>
            <w:tcW w:w="850"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2016</w:t>
            </w:r>
          </w:p>
        </w:tc>
        <w:tc>
          <w:tcPr>
            <w:tcW w:w="851"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2017</w:t>
            </w:r>
          </w:p>
        </w:tc>
        <w:tc>
          <w:tcPr>
            <w:tcW w:w="850"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2018</w:t>
            </w:r>
          </w:p>
        </w:tc>
        <w:tc>
          <w:tcPr>
            <w:tcW w:w="851"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2019</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365F29" w:rsidP="006E0C2E">
            <w:pPr>
              <w:spacing w:after="0" w:line="240" w:lineRule="auto"/>
              <w:rPr>
                <w:rFonts w:ascii="Times New Roman" w:hAnsi="Times New Roman"/>
                <w:sz w:val="20"/>
                <w:szCs w:val="20"/>
              </w:rPr>
            </w:pPr>
            <w:r w:rsidRPr="00494415">
              <w:rPr>
                <w:rFonts w:ascii="Times New Roman" w:hAnsi="Times New Roman"/>
                <w:sz w:val="20"/>
                <w:szCs w:val="20"/>
                <w:shd w:val="clear" w:color="auto" w:fill="FFFFFF"/>
              </w:rPr>
              <w:t>2020</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2021</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2022</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Pr>
                <w:rFonts w:ascii="Times New Roman" w:hAnsi="Times New Roman"/>
                <w:sz w:val="20"/>
                <w:szCs w:val="20"/>
                <w:shd w:val="clear" w:color="auto" w:fill="FFFFFF"/>
              </w:rPr>
              <w:t>2023</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Pr>
                <w:rFonts w:ascii="Times New Roman" w:hAnsi="Times New Roman"/>
                <w:sz w:val="20"/>
                <w:szCs w:val="20"/>
                <w:shd w:val="clear" w:color="auto" w:fill="FFFFFF"/>
              </w:rPr>
              <w:t>2024</w:t>
            </w:r>
          </w:p>
        </w:tc>
      </w:tr>
      <w:tr w:rsidR="00365F29" w:rsidRPr="00494415" w:rsidTr="00365F29">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 xml:space="preserve">1 </w:t>
            </w:r>
          </w:p>
        </w:tc>
        <w:tc>
          <w:tcPr>
            <w:tcW w:w="1428"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 xml:space="preserve">2       </w:t>
            </w:r>
          </w:p>
        </w:tc>
        <w:tc>
          <w:tcPr>
            <w:tcW w:w="1985"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 xml:space="preserve">3           </w:t>
            </w:r>
          </w:p>
        </w:tc>
        <w:tc>
          <w:tcPr>
            <w:tcW w:w="992"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 xml:space="preserve">4            </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 xml:space="preserve">5  </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6 </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7 </w:t>
            </w:r>
          </w:p>
        </w:tc>
        <w:tc>
          <w:tcPr>
            <w:tcW w:w="1276"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8 </w:t>
            </w:r>
          </w:p>
        </w:tc>
        <w:tc>
          <w:tcPr>
            <w:tcW w:w="567" w:type="dxa"/>
            <w:tcBorders>
              <w:top w:val="single" w:sz="8" w:space="0" w:color="000000"/>
              <w:left w:val="single" w:sz="2" w:space="0" w:color="000000"/>
              <w:bottom w:val="single" w:sz="8" w:space="0" w:color="000000"/>
            </w:tcBorders>
          </w:tcPr>
          <w:p w:rsidR="00365F29" w:rsidRPr="00B4149A"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9 </w:t>
            </w:r>
          </w:p>
        </w:tc>
        <w:tc>
          <w:tcPr>
            <w:tcW w:w="850" w:type="dxa"/>
            <w:tcBorders>
              <w:top w:val="single" w:sz="8" w:space="0" w:color="000000"/>
              <w:left w:val="single" w:sz="2" w:space="0" w:color="000000"/>
              <w:bottom w:val="single" w:sz="8" w:space="0" w:color="000000"/>
            </w:tcBorders>
          </w:tcPr>
          <w:p w:rsidR="00365F29" w:rsidRPr="00494415" w:rsidRDefault="00365F29" w:rsidP="00B4149A">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1</w:t>
            </w:r>
            <w:r>
              <w:rPr>
                <w:rFonts w:ascii="Times New Roman" w:hAnsi="Times New Roman"/>
                <w:sz w:val="20"/>
                <w:szCs w:val="20"/>
                <w:shd w:val="clear" w:color="auto" w:fill="FFFFFF"/>
              </w:rPr>
              <w:t>0</w:t>
            </w:r>
          </w:p>
        </w:tc>
        <w:tc>
          <w:tcPr>
            <w:tcW w:w="851" w:type="dxa"/>
            <w:tcBorders>
              <w:top w:val="single" w:sz="8" w:space="0" w:color="000000"/>
              <w:left w:val="single" w:sz="2" w:space="0" w:color="000000"/>
              <w:bottom w:val="single" w:sz="8" w:space="0" w:color="000000"/>
            </w:tcBorders>
          </w:tcPr>
          <w:p w:rsidR="00365F29" w:rsidRPr="00494415" w:rsidRDefault="00365F29" w:rsidP="00B4149A">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11</w:t>
            </w:r>
          </w:p>
        </w:tc>
        <w:tc>
          <w:tcPr>
            <w:tcW w:w="850"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 xml:space="preserve">12  </w:t>
            </w:r>
          </w:p>
        </w:tc>
        <w:tc>
          <w:tcPr>
            <w:tcW w:w="851"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13</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14</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15</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365F29" w:rsidP="006E0C2E">
            <w:pPr>
              <w:spacing w:after="0" w:line="240" w:lineRule="auto"/>
              <w:rPr>
                <w:rFonts w:ascii="Times New Roman" w:hAnsi="Times New Roman"/>
                <w:sz w:val="20"/>
                <w:szCs w:val="20"/>
              </w:rPr>
            </w:pPr>
            <w:r w:rsidRPr="00494415">
              <w:rPr>
                <w:rFonts w:ascii="Times New Roman" w:hAnsi="Times New Roman"/>
                <w:sz w:val="20"/>
                <w:szCs w:val="20"/>
                <w:shd w:val="clear" w:color="auto" w:fill="FFFFFF"/>
              </w:rPr>
              <w:t>16</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Pr>
                <w:rFonts w:ascii="Times New Roman" w:hAnsi="Times New Roman"/>
                <w:sz w:val="20"/>
                <w:szCs w:val="20"/>
                <w:shd w:val="clear" w:color="auto" w:fill="FFFFFF"/>
              </w:rPr>
              <w:t>17</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Pr>
                <w:rFonts w:ascii="Times New Roman" w:hAnsi="Times New Roman"/>
                <w:sz w:val="20"/>
                <w:szCs w:val="20"/>
                <w:shd w:val="clear" w:color="auto" w:fill="FFFFFF"/>
              </w:rPr>
              <w:t>18</w:t>
            </w:r>
          </w:p>
        </w:tc>
      </w:tr>
      <w:tr w:rsidR="00365F29" w:rsidRPr="00494415" w:rsidTr="00365F29">
        <w:trPr>
          <w:trHeight w:val="262"/>
        </w:trPr>
        <w:tc>
          <w:tcPr>
            <w:tcW w:w="567" w:type="dxa"/>
            <w:vMerge w:val="restart"/>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1428" w:type="dxa"/>
            <w:vMerge w:val="restart"/>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 xml:space="preserve">Муниципальная </w:t>
            </w:r>
          </w:p>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программа      </w:t>
            </w:r>
          </w:p>
        </w:tc>
        <w:tc>
          <w:tcPr>
            <w:tcW w:w="1985" w:type="dxa"/>
            <w:vMerge w:val="restart"/>
            <w:tcBorders>
              <w:top w:val="single" w:sz="8" w:space="0" w:color="000000"/>
              <w:left w:val="single" w:sz="2" w:space="0" w:color="000000"/>
              <w:bottom w:val="single" w:sz="8" w:space="0" w:color="000000"/>
            </w:tcBorders>
          </w:tcPr>
          <w:p w:rsidR="00365F29" w:rsidRPr="00494415" w:rsidRDefault="00365F29" w:rsidP="008C2BBE">
            <w:pPr>
              <w:snapToGrid w:val="0"/>
              <w:spacing w:line="240" w:lineRule="auto"/>
              <w:jc w:val="center"/>
              <w:rPr>
                <w:rFonts w:ascii="Times New Roman" w:hAnsi="Times New Roman"/>
                <w:sz w:val="20"/>
                <w:szCs w:val="20"/>
                <w:shd w:val="clear" w:color="auto" w:fill="FFFFFF"/>
              </w:rPr>
            </w:pPr>
            <w:r w:rsidRPr="00494415">
              <w:rPr>
                <w:rFonts w:ascii="Times New Roman" w:hAnsi="Times New Roman"/>
                <w:sz w:val="20"/>
                <w:szCs w:val="20"/>
              </w:rPr>
              <w:t xml:space="preserve">«Комплексное развитие  местного самоуправления на территории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w:t>
            </w:r>
          </w:p>
        </w:tc>
        <w:tc>
          <w:tcPr>
            <w:tcW w:w="992" w:type="dxa"/>
            <w:tcBorders>
              <w:top w:val="single" w:sz="8" w:space="0" w:color="000000"/>
              <w:left w:val="single" w:sz="2" w:space="0" w:color="000000"/>
              <w:bottom w:val="single" w:sz="8" w:space="0" w:color="000000"/>
            </w:tcBorders>
          </w:tcPr>
          <w:p w:rsidR="00365F29" w:rsidRPr="00B4149A" w:rsidRDefault="00365F29" w:rsidP="006E0C2E">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t xml:space="preserve">всего                   </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 xml:space="preserve">X </w:t>
            </w:r>
          </w:p>
        </w:tc>
        <w:tc>
          <w:tcPr>
            <w:tcW w:w="850"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bCs/>
                <w:color w:val="FF0000"/>
                <w:sz w:val="20"/>
                <w:szCs w:val="20"/>
              </w:rPr>
            </w:pPr>
            <w:r w:rsidRPr="00494415">
              <w:rPr>
                <w:rFonts w:ascii="Times New Roman" w:hAnsi="Times New Roman"/>
                <w:bCs/>
                <w:color w:val="FF0000"/>
                <w:sz w:val="20"/>
                <w:szCs w:val="20"/>
              </w:rPr>
              <w:t>11074,9</w:t>
            </w:r>
          </w:p>
        </w:tc>
        <w:tc>
          <w:tcPr>
            <w:tcW w:w="851"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bCs/>
                <w:color w:val="FF0000"/>
                <w:sz w:val="20"/>
                <w:szCs w:val="20"/>
              </w:rPr>
            </w:pPr>
            <w:r w:rsidRPr="00494415">
              <w:rPr>
                <w:rFonts w:ascii="Times New Roman" w:hAnsi="Times New Roman"/>
                <w:bCs/>
                <w:color w:val="FF0000"/>
                <w:sz w:val="20"/>
                <w:szCs w:val="20"/>
              </w:rPr>
              <w:t>19728,3</w:t>
            </w:r>
          </w:p>
        </w:tc>
        <w:tc>
          <w:tcPr>
            <w:tcW w:w="850" w:type="dxa"/>
            <w:tcBorders>
              <w:top w:val="single" w:sz="8" w:space="0" w:color="000000"/>
              <w:left w:val="single" w:sz="2" w:space="0" w:color="000000"/>
              <w:bottom w:val="single" w:sz="8" w:space="0" w:color="000000"/>
            </w:tcBorders>
          </w:tcPr>
          <w:p w:rsidR="00365F29" w:rsidRPr="00494415" w:rsidRDefault="00365F29" w:rsidP="00D465E3">
            <w:pPr>
              <w:spacing w:after="0" w:line="240" w:lineRule="auto"/>
              <w:jc w:val="center"/>
              <w:rPr>
                <w:rFonts w:ascii="Times New Roman" w:hAnsi="Times New Roman"/>
                <w:bCs/>
                <w:color w:val="FF0000"/>
                <w:sz w:val="20"/>
                <w:szCs w:val="20"/>
              </w:rPr>
            </w:pPr>
            <w:r w:rsidRPr="00494415">
              <w:rPr>
                <w:rFonts w:ascii="Times New Roman" w:hAnsi="Times New Roman"/>
                <w:bCs/>
                <w:color w:val="FF0000"/>
                <w:sz w:val="20"/>
                <w:szCs w:val="20"/>
              </w:rPr>
              <w:t>15140,0</w:t>
            </w:r>
          </w:p>
        </w:tc>
        <w:tc>
          <w:tcPr>
            <w:tcW w:w="851" w:type="dxa"/>
            <w:tcBorders>
              <w:top w:val="single" w:sz="8" w:space="0" w:color="000000"/>
              <w:left w:val="single" w:sz="2" w:space="0" w:color="000000"/>
              <w:bottom w:val="single" w:sz="8" w:space="0" w:color="000000"/>
            </w:tcBorders>
          </w:tcPr>
          <w:p w:rsidR="00365F29" w:rsidRPr="00494415" w:rsidRDefault="00365F29" w:rsidP="00DB1E54">
            <w:pPr>
              <w:rPr>
                <w:color w:val="FF0000"/>
                <w:sz w:val="20"/>
                <w:szCs w:val="20"/>
              </w:rPr>
            </w:pPr>
            <w:r>
              <w:rPr>
                <w:color w:val="FF0000"/>
                <w:sz w:val="20"/>
                <w:szCs w:val="20"/>
              </w:rPr>
              <w:t>37232,3</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365F29" w:rsidP="006E0C2E">
            <w:pPr>
              <w:rPr>
                <w:sz w:val="20"/>
                <w:szCs w:val="20"/>
              </w:rPr>
            </w:pPr>
            <w:r>
              <w:rPr>
                <w:sz w:val="20"/>
                <w:szCs w:val="20"/>
              </w:rPr>
              <w:t>24722,7</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2743DE" w:rsidP="00EF1AAB">
            <w:pPr>
              <w:rPr>
                <w:sz w:val="20"/>
                <w:szCs w:val="20"/>
              </w:rPr>
            </w:pPr>
            <w:r>
              <w:rPr>
                <w:sz w:val="20"/>
                <w:szCs w:val="20"/>
              </w:rPr>
              <w:t>12046,5</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9F1E79" w:rsidP="006E0C2E">
            <w:pPr>
              <w:rPr>
                <w:sz w:val="20"/>
                <w:szCs w:val="20"/>
              </w:rPr>
            </w:pPr>
            <w:r>
              <w:rPr>
                <w:sz w:val="20"/>
                <w:szCs w:val="20"/>
              </w:rPr>
              <w:t>11102,4</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9F1E79" w:rsidP="006E0C2E">
            <w:pPr>
              <w:rPr>
                <w:sz w:val="20"/>
                <w:szCs w:val="20"/>
              </w:rPr>
            </w:pPr>
            <w:r>
              <w:rPr>
                <w:sz w:val="20"/>
                <w:szCs w:val="20"/>
              </w:rPr>
              <w:t>11055,3</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9F1E79" w:rsidP="006E0C2E">
            <w:pPr>
              <w:rPr>
                <w:sz w:val="20"/>
                <w:szCs w:val="20"/>
              </w:rPr>
            </w:pPr>
            <w:r>
              <w:rPr>
                <w:sz w:val="20"/>
                <w:szCs w:val="20"/>
              </w:rPr>
              <w:t>11055,3</w:t>
            </w:r>
          </w:p>
        </w:tc>
      </w:tr>
      <w:tr w:rsidR="009F1E79" w:rsidRPr="00494415" w:rsidTr="00365F29">
        <w:tc>
          <w:tcPr>
            <w:tcW w:w="567" w:type="dxa"/>
            <w:vMerge/>
            <w:tcBorders>
              <w:top w:val="single" w:sz="8" w:space="0" w:color="000000"/>
              <w:left w:val="single" w:sz="2" w:space="0" w:color="000000"/>
              <w:bottom w:val="single" w:sz="8" w:space="0" w:color="000000"/>
            </w:tcBorders>
          </w:tcPr>
          <w:p w:rsidR="009F1E79" w:rsidRPr="00494415" w:rsidRDefault="009F1E79" w:rsidP="006E0C2E">
            <w:pPr>
              <w:snapToGrid w:val="0"/>
              <w:spacing w:after="0" w:line="240" w:lineRule="auto"/>
              <w:rPr>
                <w:rFonts w:ascii="Times New Roman" w:hAnsi="Times New Roman"/>
                <w:sz w:val="20"/>
                <w:szCs w:val="20"/>
              </w:rPr>
            </w:pPr>
          </w:p>
        </w:tc>
        <w:tc>
          <w:tcPr>
            <w:tcW w:w="1428" w:type="dxa"/>
            <w:vMerge/>
            <w:tcBorders>
              <w:top w:val="single" w:sz="8" w:space="0" w:color="000000"/>
              <w:left w:val="single" w:sz="2" w:space="0" w:color="000000"/>
              <w:bottom w:val="single" w:sz="8" w:space="0" w:color="000000"/>
            </w:tcBorders>
          </w:tcPr>
          <w:p w:rsidR="009F1E79" w:rsidRPr="00494415" w:rsidRDefault="009F1E79" w:rsidP="006E0C2E">
            <w:pPr>
              <w:snapToGrid w:val="0"/>
              <w:spacing w:after="0" w:line="240" w:lineRule="auto"/>
              <w:rPr>
                <w:rFonts w:ascii="Times New Roman" w:hAnsi="Times New Roman"/>
                <w:sz w:val="20"/>
                <w:szCs w:val="20"/>
              </w:rPr>
            </w:pPr>
          </w:p>
        </w:tc>
        <w:tc>
          <w:tcPr>
            <w:tcW w:w="1985" w:type="dxa"/>
            <w:vMerge/>
            <w:tcBorders>
              <w:top w:val="single" w:sz="8" w:space="0" w:color="000000"/>
              <w:left w:val="single" w:sz="2" w:space="0" w:color="000000"/>
              <w:bottom w:val="single" w:sz="8" w:space="0" w:color="000000"/>
            </w:tcBorders>
          </w:tcPr>
          <w:p w:rsidR="009F1E79" w:rsidRPr="00494415" w:rsidRDefault="009F1E79" w:rsidP="006E0C2E">
            <w:pPr>
              <w:snapToGrid w:val="0"/>
              <w:spacing w:after="0" w:line="240" w:lineRule="auto"/>
              <w:rPr>
                <w:rFonts w:ascii="Times New Roman" w:hAnsi="Times New Roman"/>
                <w:sz w:val="20"/>
                <w:szCs w:val="20"/>
              </w:rPr>
            </w:pPr>
          </w:p>
        </w:tc>
        <w:tc>
          <w:tcPr>
            <w:tcW w:w="992" w:type="dxa"/>
            <w:tcBorders>
              <w:top w:val="single" w:sz="8" w:space="0" w:color="000000"/>
              <w:left w:val="single" w:sz="2" w:space="0" w:color="000000"/>
              <w:bottom w:val="single" w:sz="8" w:space="0" w:color="000000"/>
            </w:tcBorders>
          </w:tcPr>
          <w:p w:rsidR="009F1E79" w:rsidRPr="00494415" w:rsidRDefault="009F1E7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ответственный           </w:t>
            </w:r>
          </w:p>
          <w:p w:rsidR="009F1E79" w:rsidRPr="00B4149A" w:rsidRDefault="009F1E79" w:rsidP="006E0C2E">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t xml:space="preserve">исполнитель             </w:t>
            </w:r>
          </w:p>
        </w:tc>
        <w:tc>
          <w:tcPr>
            <w:tcW w:w="567" w:type="dxa"/>
            <w:tcBorders>
              <w:top w:val="single" w:sz="8" w:space="0" w:color="000000"/>
              <w:left w:val="single" w:sz="2" w:space="0" w:color="000000"/>
              <w:bottom w:val="single" w:sz="8" w:space="0" w:color="000000"/>
            </w:tcBorders>
          </w:tcPr>
          <w:p w:rsidR="009F1E79" w:rsidRPr="00494415" w:rsidRDefault="009F1E79" w:rsidP="006E0C2E">
            <w:pPr>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8" w:space="0" w:color="000000"/>
              <w:left w:val="single" w:sz="2" w:space="0" w:color="000000"/>
              <w:bottom w:val="single" w:sz="8" w:space="0" w:color="000000"/>
            </w:tcBorders>
          </w:tcPr>
          <w:p w:rsidR="009F1E79" w:rsidRPr="00494415" w:rsidRDefault="009F1E7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8" w:space="0" w:color="000000"/>
              <w:left w:val="single" w:sz="2" w:space="0" w:color="000000"/>
              <w:bottom w:val="single" w:sz="8" w:space="0" w:color="000000"/>
            </w:tcBorders>
          </w:tcPr>
          <w:p w:rsidR="009F1E79" w:rsidRPr="00494415" w:rsidRDefault="009F1E7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top w:val="single" w:sz="8" w:space="0" w:color="000000"/>
              <w:left w:val="single" w:sz="2" w:space="0" w:color="000000"/>
              <w:bottom w:val="single" w:sz="8" w:space="0" w:color="000000"/>
            </w:tcBorders>
          </w:tcPr>
          <w:p w:rsidR="009F1E79" w:rsidRPr="00494415" w:rsidRDefault="009F1E7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8" w:space="0" w:color="000000"/>
              <w:left w:val="single" w:sz="2" w:space="0" w:color="000000"/>
              <w:bottom w:val="single" w:sz="8" w:space="0" w:color="000000"/>
            </w:tcBorders>
          </w:tcPr>
          <w:p w:rsidR="009F1E79" w:rsidRPr="00494415" w:rsidRDefault="009F1E7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 xml:space="preserve">X </w:t>
            </w:r>
          </w:p>
        </w:tc>
        <w:tc>
          <w:tcPr>
            <w:tcW w:w="850" w:type="dxa"/>
            <w:tcBorders>
              <w:top w:val="single" w:sz="8" w:space="0" w:color="000000"/>
              <w:left w:val="single" w:sz="2" w:space="0" w:color="000000"/>
              <w:bottom w:val="single" w:sz="8" w:space="0" w:color="000000"/>
            </w:tcBorders>
          </w:tcPr>
          <w:p w:rsidR="009F1E79" w:rsidRPr="00494415" w:rsidRDefault="009F1E79" w:rsidP="006E0C2E">
            <w:pPr>
              <w:spacing w:after="0" w:line="240" w:lineRule="auto"/>
              <w:jc w:val="center"/>
              <w:rPr>
                <w:rFonts w:ascii="Times New Roman" w:hAnsi="Times New Roman"/>
                <w:bCs/>
                <w:color w:val="FF0000"/>
                <w:sz w:val="20"/>
                <w:szCs w:val="20"/>
              </w:rPr>
            </w:pPr>
            <w:r w:rsidRPr="00494415">
              <w:rPr>
                <w:rFonts w:ascii="Times New Roman" w:hAnsi="Times New Roman"/>
                <w:bCs/>
                <w:color w:val="FF0000"/>
                <w:sz w:val="20"/>
                <w:szCs w:val="20"/>
              </w:rPr>
              <w:t>11074,9</w:t>
            </w:r>
          </w:p>
        </w:tc>
        <w:tc>
          <w:tcPr>
            <w:tcW w:w="851" w:type="dxa"/>
            <w:tcBorders>
              <w:top w:val="single" w:sz="8" w:space="0" w:color="000000"/>
              <w:left w:val="single" w:sz="2" w:space="0" w:color="000000"/>
              <w:bottom w:val="single" w:sz="8" w:space="0" w:color="000000"/>
            </w:tcBorders>
          </w:tcPr>
          <w:p w:rsidR="009F1E79" w:rsidRPr="00494415" w:rsidRDefault="009F1E79" w:rsidP="006E0C2E">
            <w:pPr>
              <w:spacing w:after="0" w:line="240" w:lineRule="auto"/>
              <w:jc w:val="center"/>
              <w:rPr>
                <w:rFonts w:ascii="Times New Roman" w:hAnsi="Times New Roman"/>
                <w:bCs/>
                <w:color w:val="FF0000"/>
                <w:sz w:val="20"/>
                <w:szCs w:val="20"/>
              </w:rPr>
            </w:pPr>
            <w:r w:rsidRPr="00494415">
              <w:rPr>
                <w:rFonts w:ascii="Times New Roman" w:hAnsi="Times New Roman"/>
                <w:bCs/>
                <w:color w:val="FF0000"/>
                <w:sz w:val="20"/>
                <w:szCs w:val="20"/>
              </w:rPr>
              <w:t>19728,3</w:t>
            </w:r>
          </w:p>
        </w:tc>
        <w:tc>
          <w:tcPr>
            <w:tcW w:w="850" w:type="dxa"/>
            <w:tcBorders>
              <w:top w:val="single" w:sz="8" w:space="0" w:color="000000"/>
              <w:left w:val="single" w:sz="2" w:space="0" w:color="000000"/>
              <w:bottom w:val="single" w:sz="8" w:space="0" w:color="000000"/>
            </w:tcBorders>
          </w:tcPr>
          <w:p w:rsidR="009F1E79" w:rsidRPr="00494415" w:rsidRDefault="009F1E79" w:rsidP="00D465E3">
            <w:pPr>
              <w:spacing w:after="0" w:line="240" w:lineRule="auto"/>
              <w:jc w:val="center"/>
              <w:rPr>
                <w:rFonts w:ascii="Times New Roman" w:hAnsi="Times New Roman"/>
                <w:bCs/>
                <w:color w:val="FF0000"/>
                <w:sz w:val="20"/>
                <w:szCs w:val="20"/>
              </w:rPr>
            </w:pPr>
            <w:r w:rsidRPr="00494415">
              <w:rPr>
                <w:rFonts w:ascii="Times New Roman" w:hAnsi="Times New Roman"/>
                <w:bCs/>
                <w:color w:val="FF0000"/>
                <w:sz w:val="20"/>
                <w:szCs w:val="20"/>
              </w:rPr>
              <w:t>15140,0</w:t>
            </w:r>
          </w:p>
        </w:tc>
        <w:tc>
          <w:tcPr>
            <w:tcW w:w="851" w:type="dxa"/>
            <w:tcBorders>
              <w:top w:val="single" w:sz="8" w:space="0" w:color="000000"/>
              <w:left w:val="single" w:sz="2" w:space="0" w:color="000000"/>
              <w:bottom w:val="single" w:sz="8" w:space="0" w:color="000000"/>
            </w:tcBorders>
          </w:tcPr>
          <w:p w:rsidR="009F1E79" w:rsidRPr="00494415" w:rsidRDefault="009F1E79" w:rsidP="003C2B96">
            <w:pPr>
              <w:rPr>
                <w:color w:val="FF0000"/>
                <w:sz w:val="20"/>
                <w:szCs w:val="20"/>
              </w:rPr>
            </w:pPr>
            <w:r>
              <w:rPr>
                <w:color w:val="FF0000"/>
                <w:sz w:val="20"/>
                <w:szCs w:val="20"/>
              </w:rPr>
              <w:t>37232,3</w:t>
            </w:r>
          </w:p>
        </w:tc>
        <w:tc>
          <w:tcPr>
            <w:tcW w:w="850" w:type="dxa"/>
            <w:tcBorders>
              <w:top w:val="single" w:sz="8" w:space="0" w:color="000000"/>
              <w:left w:val="single" w:sz="2" w:space="0" w:color="000000"/>
              <w:bottom w:val="single" w:sz="8" w:space="0" w:color="000000"/>
              <w:right w:val="single" w:sz="2" w:space="0" w:color="000000"/>
            </w:tcBorders>
          </w:tcPr>
          <w:p w:rsidR="009F1E79" w:rsidRPr="00494415" w:rsidRDefault="009F1E79" w:rsidP="00755659">
            <w:pPr>
              <w:rPr>
                <w:sz w:val="20"/>
                <w:szCs w:val="20"/>
              </w:rPr>
            </w:pPr>
            <w:r>
              <w:rPr>
                <w:sz w:val="20"/>
                <w:szCs w:val="20"/>
              </w:rPr>
              <w:t>24722,7</w:t>
            </w:r>
          </w:p>
        </w:tc>
        <w:tc>
          <w:tcPr>
            <w:tcW w:w="850" w:type="dxa"/>
            <w:tcBorders>
              <w:top w:val="single" w:sz="8" w:space="0" w:color="000000"/>
              <w:left w:val="single" w:sz="2" w:space="0" w:color="000000"/>
              <w:bottom w:val="single" w:sz="8" w:space="0" w:color="000000"/>
              <w:right w:val="single" w:sz="2" w:space="0" w:color="000000"/>
            </w:tcBorders>
          </w:tcPr>
          <w:p w:rsidR="009F1E79" w:rsidRPr="00494415" w:rsidRDefault="002743DE" w:rsidP="009F1E79">
            <w:pPr>
              <w:rPr>
                <w:sz w:val="20"/>
                <w:szCs w:val="20"/>
              </w:rPr>
            </w:pPr>
            <w:r>
              <w:rPr>
                <w:sz w:val="20"/>
                <w:szCs w:val="20"/>
              </w:rPr>
              <w:t>12046,5</w:t>
            </w:r>
          </w:p>
        </w:tc>
        <w:tc>
          <w:tcPr>
            <w:tcW w:w="850" w:type="dxa"/>
            <w:tcBorders>
              <w:top w:val="single" w:sz="8" w:space="0" w:color="000000"/>
              <w:left w:val="single" w:sz="2" w:space="0" w:color="000000"/>
              <w:bottom w:val="single" w:sz="8" w:space="0" w:color="000000"/>
              <w:right w:val="single" w:sz="2" w:space="0" w:color="000000"/>
            </w:tcBorders>
          </w:tcPr>
          <w:p w:rsidR="009F1E79" w:rsidRPr="00494415" w:rsidRDefault="009F1E79" w:rsidP="009F1E79">
            <w:pPr>
              <w:rPr>
                <w:sz w:val="20"/>
                <w:szCs w:val="20"/>
              </w:rPr>
            </w:pPr>
            <w:r>
              <w:rPr>
                <w:sz w:val="20"/>
                <w:szCs w:val="20"/>
              </w:rPr>
              <w:t>11102,4</w:t>
            </w:r>
          </w:p>
        </w:tc>
        <w:tc>
          <w:tcPr>
            <w:tcW w:w="850" w:type="dxa"/>
            <w:tcBorders>
              <w:top w:val="single" w:sz="8" w:space="0" w:color="000000"/>
              <w:left w:val="single" w:sz="2" w:space="0" w:color="000000"/>
              <w:bottom w:val="single" w:sz="8" w:space="0" w:color="000000"/>
              <w:right w:val="single" w:sz="2" w:space="0" w:color="000000"/>
            </w:tcBorders>
          </w:tcPr>
          <w:p w:rsidR="009F1E79" w:rsidRPr="00494415" w:rsidRDefault="009F1E79" w:rsidP="009F1E79">
            <w:pPr>
              <w:rPr>
                <w:sz w:val="20"/>
                <w:szCs w:val="20"/>
              </w:rPr>
            </w:pPr>
            <w:r>
              <w:rPr>
                <w:sz w:val="20"/>
                <w:szCs w:val="20"/>
              </w:rPr>
              <w:t>11055,3</w:t>
            </w:r>
          </w:p>
        </w:tc>
        <w:tc>
          <w:tcPr>
            <w:tcW w:w="850" w:type="dxa"/>
            <w:tcBorders>
              <w:top w:val="single" w:sz="8" w:space="0" w:color="000000"/>
              <w:left w:val="single" w:sz="2" w:space="0" w:color="000000"/>
              <w:bottom w:val="single" w:sz="8" w:space="0" w:color="000000"/>
              <w:right w:val="single" w:sz="2" w:space="0" w:color="000000"/>
            </w:tcBorders>
          </w:tcPr>
          <w:p w:rsidR="009F1E79" w:rsidRPr="00494415" w:rsidRDefault="009F1E79" w:rsidP="009F1E79">
            <w:pPr>
              <w:rPr>
                <w:sz w:val="20"/>
                <w:szCs w:val="20"/>
              </w:rPr>
            </w:pPr>
            <w:r>
              <w:rPr>
                <w:sz w:val="20"/>
                <w:szCs w:val="20"/>
              </w:rPr>
              <w:t>11055,3</w:t>
            </w:r>
          </w:p>
        </w:tc>
      </w:tr>
      <w:tr w:rsidR="00365F29" w:rsidRPr="00494415" w:rsidTr="00365F29">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 xml:space="preserve">1 </w:t>
            </w:r>
          </w:p>
        </w:tc>
        <w:tc>
          <w:tcPr>
            <w:tcW w:w="1428" w:type="dxa"/>
            <w:tcBorders>
              <w:top w:val="single" w:sz="8" w:space="0" w:color="000000"/>
              <w:left w:val="single" w:sz="2" w:space="0" w:color="000000"/>
              <w:bottom w:val="single" w:sz="8" w:space="0" w:color="000000"/>
            </w:tcBorders>
          </w:tcPr>
          <w:p w:rsidR="00365F29" w:rsidRPr="00B4149A" w:rsidRDefault="00365F29" w:rsidP="006E0C2E">
            <w:pPr>
              <w:spacing w:after="0" w:line="240" w:lineRule="auto"/>
              <w:rPr>
                <w:rFonts w:ascii="Times New Roman" w:hAnsi="Times New Roman"/>
                <w:i/>
                <w:iCs/>
                <w:sz w:val="20"/>
                <w:szCs w:val="20"/>
                <w:shd w:val="clear" w:color="auto" w:fill="FFFFFF"/>
              </w:rPr>
            </w:pPr>
            <w:r w:rsidRPr="00494415">
              <w:rPr>
                <w:rFonts w:ascii="Times New Roman" w:hAnsi="Times New Roman"/>
                <w:sz w:val="20"/>
                <w:szCs w:val="20"/>
                <w:shd w:val="clear" w:color="auto" w:fill="FFFFFF"/>
              </w:rPr>
              <w:t xml:space="preserve">Подпрограмма 1 </w:t>
            </w:r>
          </w:p>
        </w:tc>
        <w:tc>
          <w:tcPr>
            <w:tcW w:w="1985" w:type="dxa"/>
            <w:tcBorders>
              <w:top w:val="single" w:sz="8" w:space="0" w:color="000000"/>
              <w:left w:val="single" w:sz="2" w:space="0" w:color="000000"/>
              <w:bottom w:val="single" w:sz="8" w:space="0" w:color="000000"/>
            </w:tcBorders>
          </w:tcPr>
          <w:p w:rsidR="00365F29" w:rsidRPr="00494415" w:rsidRDefault="00365F29" w:rsidP="006E0C2E">
            <w:pPr>
              <w:snapToGrid w:val="0"/>
              <w:spacing w:line="240" w:lineRule="auto"/>
              <w:rPr>
                <w:rFonts w:ascii="Times New Roman" w:hAnsi="Times New Roman"/>
                <w:sz w:val="20"/>
                <w:szCs w:val="20"/>
              </w:rPr>
            </w:pPr>
            <w:r w:rsidRPr="00494415">
              <w:rPr>
                <w:rFonts w:ascii="Times New Roman" w:hAnsi="Times New Roman"/>
                <w:sz w:val="20"/>
                <w:szCs w:val="20"/>
              </w:rPr>
              <w:t xml:space="preserve">«Развитие местного самоуправления  в  </w:t>
            </w:r>
            <w:proofErr w:type="spellStart"/>
            <w:r w:rsidRPr="00494415">
              <w:rPr>
                <w:rFonts w:ascii="Times New Roman" w:hAnsi="Times New Roman"/>
                <w:sz w:val="20"/>
                <w:szCs w:val="20"/>
              </w:rPr>
              <w:t>Верхнеломовском</w:t>
            </w:r>
            <w:proofErr w:type="spellEnd"/>
            <w:r w:rsidRPr="00494415">
              <w:rPr>
                <w:rFonts w:ascii="Times New Roman" w:hAnsi="Times New Roman"/>
                <w:sz w:val="20"/>
                <w:szCs w:val="20"/>
              </w:rPr>
              <w:t xml:space="preserve">   сельсовете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 и исполнение государственных полномочий </w:t>
            </w:r>
            <w:r w:rsidRPr="00494415">
              <w:rPr>
                <w:rFonts w:ascii="Times New Roman" w:hAnsi="Times New Roman"/>
                <w:sz w:val="20"/>
                <w:szCs w:val="20"/>
              </w:rPr>
              <w:lastRenderedPageBreak/>
              <w:t xml:space="preserve">органами местного самоуправления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  </w:t>
            </w:r>
          </w:p>
        </w:tc>
        <w:tc>
          <w:tcPr>
            <w:tcW w:w="992" w:type="dxa"/>
            <w:tcBorders>
              <w:top w:val="single" w:sz="8" w:space="0" w:color="000000"/>
              <w:left w:val="single" w:sz="2" w:space="0" w:color="000000"/>
              <w:bottom w:val="single" w:sz="8" w:space="0" w:color="000000"/>
            </w:tcBorders>
          </w:tcPr>
          <w:p w:rsidR="00365F29" w:rsidRPr="00B4149A" w:rsidRDefault="00365F29" w:rsidP="006E0C2E">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lastRenderedPageBreak/>
              <w:t xml:space="preserve">всего                   </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 xml:space="preserve">X </w:t>
            </w:r>
          </w:p>
        </w:tc>
        <w:tc>
          <w:tcPr>
            <w:tcW w:w="850"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4123,9</w:t>
            </w:r>
          </w:p>
        </w:tc>
        <w:tc>
          <w:tcPr>
            <w:tcW w:w="851"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4134,9</w:t>
            </w:r>
          </w:p>
        </w:tc>
        <w:tc>
          <w:tcPr>
            <w:tcW w:w="850" w:type="dxa"/>
            <w:tcBorders>
              <w:top w:val="single" w:sz="8" w:space="0" w:color="000000"/>
              <w:left w:val="single" w:sz="2" w:space="0" w:color="000000"/>
              <w:bottom w:val="single" w:sz="8" w:space="0" w:color="000000"/>
            </w:tcBorders>
          </w:tcPr>
          <w:p w:rsidR="00365F29" w:rsidRPr="00494415" w:rsidRDefault="00365F29" w:rsidP="0093469A">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4688,2</w:t>
            </w:r>
          </w:p>
        </w:tc>
        <w:tc>
          <w:tcPr>
            <w:tcW w:w="851" w:type="dxa"/>
            <w:tcBorders>
              <w:top w:val="single" w:sz="8" w:space="0" w:color="000000"/>
              <w:left w:val="single" w:sz="2" w:space="0" w:color="000000"/>
              <w:bottom w:val="single" w:sz="8" w:space="0" w:color="000000"/>
            </w:tcBorders>
          </w:tcPr>
          <w:p w:rsidR="00365F29" w:rsidRPr="00494415" w:rsidRDefault="00365F29" w:rsidP="005531CD">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4346,1</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5314,7</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2743DE" w:rsidP="00EF1AAB">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5448,6</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9F1E79"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5190,6</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9F1E79"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5253,3</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9F1E79"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5253,3</w:t>
            </w:r>
          </w:p>
        </w:tc>
      </w:tr>
      <w:tr w:rsidR="00365F29" w:rsidRPr="00494415" w:rsidTr="00365F29">
        <w:tc>
          <w:tcPr>
            <w:tcW w:w="567" w:type="dxa"/>
            <w:vMerge w:val="restart"/>
            <w:tcBorders>
              <w:top w:val="single" w:sz="8" w:space="0" w:color="000000"/>
              <w:left w:val="single" w:sz="2" w:space="0" w:color="000000"/>
            </w:tcBorders>
          </w:tcPr>
          <w:p w:rsidR="00365F29" w:rsidRPr="00B4149A" w:rsidRDefault="00365F29" w:rsidP="006E0C2E">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lastRenderedPageBreak/>
              <w:t>1.1</w:t>
            </w:r>
          </w:p>
        </w:tc>
        <w:tc>
          <w:tcPr>
            <w:tcW w:w="1428" w:type="dxa"/>
            <w:vMerge w:val="restart"/>
            <w:tcBorders>
              <w:top w:val="single" w:sz="8" w:space="0" w:color="000000"/>
              <w:left w:val="single" w:sz="2"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Основное мероприятие</w:t>
            </w:r>
          </w:p>
        </w:tc>
        <w:tc>
          <w:tcPr>
            <w:tcW w:w="1985" w:type="dxa"/>
            <w:vMerge w:val="restart"/>
            <w:tcBorders>
              <w:top w:val="single" w:sz="8" w:space="0" w:color="000000"/>
              <w:lef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rPr>
              <w:t>«Обеспечение деятельности органов местного самоуправления и повешение квалификации муниципальных служащих»</w:t>
            </w:r>
          </w:p>
        </w:tc>
        <w:tc>
          <w:tcPr>
            <w:tcW w:w="992" w:type="dxa"/>
            <w:tcBorders>
              <w:top w:val="single" w:sz="8" w:space="0" w:color="000000"/>
              <w:left w:val="single" w:sz="2" w:space="0" w:color="000000"/>
              <w:bottom w:val="single" w:sz="8" w:space="0" w:color="000000"/>
            </w:tcBorders>
          </w:tcPr>
          <w:p w:rsidR="00365F29" w:rsidRPr="00B4149A" w:rsidRDefault="00365F29" w:rsidP="006E0C2E">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t xml:space="preserve">всего                   </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 xml:space="preserve">X </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 xml:space="preserve">X </w:t>
            </w:r>
          </w:p>
        </w:tc>
        <w:tc>
          <w:tcPr>
            <w:tcW w:w="1276"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 xml:space="preserve">X </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 xml:space="preserve">X </w:t>
            </w:r>
          </w:p>
        </w:tc>
        <w:tc>
          <w:tcPr>
            <w:tcW w:w="850"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3966,2</w:t>
            </w:r>
          </w:p>
        </w:tc>
        <w:tc>
          <w:tcPr>
            <w:tcW w:w="851"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3976,4</w:t>
            </w:r>
          </w:p>
        </w:tc>
        <w:tc>
          <w:tcPr>
            <w:tcW w:w="850" w:type="dxa"/>
            <w:tcBorders>
              <w:top w:val="single" w:sz="8" w:space="0" w:color="000000"/>
              <w:left w:val="single" w:sz="2" w:space="0" w:color="000000"/>
              <w:bottom w:val="single" w:sz="8" w:space="0" w:color="000000"/>
            </w:tcBorders>
          </w:tcPr>
          <w:p w:rsidR="00365F29" w:rsidRPr="00494415" w:rsidRDefault="00365F29" w:rsidP="00D465E3">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4502,3</w:t>
            </w:r>
          </w:p>
        </w:tc>
        <w:tc>
          <w:tcPr>
            <w:tcW w:w="851" w:type="dxa"/>
            <w:tcBorders>
              <w:top w:val="single" w:sz="8" w:space="0" w:color="000000"/>
              <w:left w:val="single" w:sz="2" w:space="0" w:color="000000"/>
              <w:bottom w:val="single" w:sz="8" w:space="0" w:color="000000"/>
            </w:tcBorders>
          </w:tcPr>
          <w:p w:rsidR="00365F29" w:rsidRPr="00494415" w:rsidRDefault="00365F29" w:rsidP="00A043D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4142,2</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5089,7</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2743DE" w:rsidP="00EF1AAB">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5217,7</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9F1E79"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4957,4</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9F1E79"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5011,2</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9F1E79"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5011,2</w:t>
            </w:r>
          </w:p>
        </w:tc>
      </w:tr>
      <w:tr w:rsidR="00365F29" w:rsidRPr="00494415" w:rsidTr="00365F29">
        <w:tc>
          <w:tcPr>
            <w:tcW w:w="567"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vMerge w:val="restart"/>
            <w:tcBorders>
              <w:top w:val="single" w:sz="8" w:space="0" w:color="000000"/>
              <w:left w:val="single" w:sz="2"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ответственный           </w:t>
            </w:r>
          </w:p>
          <w:p w:rsidR="00365F29" w:rsidRPr="00B4149A"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исполнитель </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04</w:t>
            </w:r>
          </w:p>
        </w:tc>
        <w:tc>
          <w:tcPr>
            <w:tcW w:w="1276"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0110102100</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120</w:t>
            </w:r>
          </w:p>
        </w:tc>
        <w:tc>
          <w:tcPr>
            <w:tcW w:w="850"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1814,5</w:t>
            </w:r>
          </w:p>
        </w:tc>
        <w:tc>
          <w:tcPr>
            <w:tcW w:w="851"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1879,4</w:t>
            </w:r>
          </w:p>
        </w:tc>
        <w:tc>
          <w:tcPr>
            <w:tcW w:w="850" w:type="dxa"/>
            <w:tcBorders>
              <w:top w:val="single" w:sz="8" w:space="0" w:color="000000"/>
              <w:left w:val="single" w:sz="2" w:space="0" w:color="000000"/>
              <w:bottom w:val="single" w:sz="8" w:space="0" w:color="000000"/>
            </w:tcBorders>
          </w:tcPr>
          <w:p w:rsidR="00365F29" w:rsidRPr="00494415" w:rsidRDefault="00365F29" w:rsidP="00420C95">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2005,3</w:t>
            </w:r>
          </w:p>
        </w:tc>
        <w:tc>
          <w:tcPr>
            <w:tcW w:w="851"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1955,6</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2398,6</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9F1E79"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2490,1</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9F1E79"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2515,0</w:t>
            </w:r>
          </w:p>
        </w:tc>
        <w:tc>
          <w:tcPr>
            <w:tcW w:w="850" w:type="dxa"/>
            <w:tcBorders>
              <w:top w:val="single" w:sz="8" w:space="0" w:color="000000"/>
              <w:left w:val="single" w:sz="2" w:space="0" w:color="000000"/>
              <w:bottom w:val="single" w:sz="8" w:space="0" w:color="000000"/>
              <w:right w:val="single" w:sz="2" w:space="0" w:color="000000"/>
            </w:tcBorders>
          </w:tcPr>
          <w:p w:rsidR="00365F29" w:rsidRDefault="009F1E79"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2540,2</w:t>
            </w:r>
          </w:p>
        </w:tc>
        <w:tc>
          <w:tcPr>
            <w:tcW w:w="850" w:type="dxa"/>
            <w:tcBorders>
              <w:top w:val="single" w:sz="8" w:space="0" w:color="000000"/>
              <w:left w:val="single" w:sz="2" w:space="0" w:color="000000"/>
              <w:bottom w:val="single" w:sz="8" w:space="0" w:color="000000"/>
              <w:right w:val="single" w:sz="2" w:space="0" w:color="000000"/>
            </w:tcBorders>
          </w:tcPr>
          <w:p w:rsidR="00365F29" w:rsidRDefault="009F1E79"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2540,2</w:t>
            </w:r>
          </w:p>
        </w:tc>
      </w:tr>
      <w:tr w:rsidR="00365F29" w:rsidRPr="00494415" w:rsidTr="00365F29">
        <w:tc>
          <w:tcPr>
            <w:tcW w:w="567"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567"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04</w:t>
            </w:r>
          </w:p>
        </w:tc>
        <w:tc>
          <w:tcPr>
            <w:tcW w:w="1276"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0110102200</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240</w:t>
            </w:r>
          </w:p>
        </w:tc>
        <w:tc>
          <w:tcPr>
            <w:tcW w:w="850"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1273,6</w:t>
            </w:r>
          </w:p>
        </w:tc>
        <w:tc>
          <w:tcPr>
            <w:tcW w:w="851"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1314,3</w:t>
            </w:r>
          </w:p>
        </w:tc>
        <w:tc>
          <w:tcPr>
            <w:tcW w:w="850" w:type="dxa"/>
            <w:tcBorders>
              <w:top w:val="single" w:sz="8" w:space="0" w:color="000000"/>
              <w:left w:val="single" w:sz="2" w:space="0" w:color="000000"/>
              <w:bottom w:val="single" w:sz="8" w:space="0" w:color="000000"/>
            </w:tcBorders>
          </w:tcPr>
          <w:p w:rsidR="00365F29" w:rsidRPr="00494415" w:rsidRDefault="00365F29" w:rsidP="00D465E3">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1514,7</w:t>
            </w:r>
          </w:p>
        </w:tc>
        <w:tc>
          <w:tcPr>
            <w:tcW w:w="851" w:type="dxa"/>
            <w:tcBorders>
              <w:top w:val="single" w:sz="8" w:space="0" w:color="000000"/>
              <w:left w:val="single" w:sz="2" w:space="0" w:color="000000"/>
              <w:bottom w:val="single" w:sz="8" w:space="0" w:color="000000"/>
            </w:tcBorders>
          </w:tcPr>
          <w:p w:rsidR="00365F29" w:rsidRPr="00494415" w:rsidRDefault="00365F29" w:rsidP="00665369">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1348,5</w:t>
            </w:r>
          </w:p>
        </w:tc>
        <w:tc>
          <w:tcPr>
            <w:tcW w:w="850" w:type="dxa"/>
            <w:tcBorders>
              <w:top w:val="single" w:sz="8" w:space="0" w:color="000000"/>
              <w:left w:val="single" w:sz="2" w:space="0" w:color="000000"/>
              <w:bottom w:val="single" w:sz="8" w:space="0" w:color="000000"/>
              <w:right w:val="single" w:sz="2" w:space="0" w:color="000000"/>
            </w:tcBorders>
          </w:tcPr>
          <w:p w:rsidR="00365F29" w:rsidRPr="008C2BBE" w:rsidRDefault="00365F29" w:rsidP="006E0C2E">
            <w:pPr>
              <w:snapToGrid w:val="0"/>
              <w:spacing w:after="0" w:line="240" w:lineRule="auto"/>
              <w:rPr>
                <w:rFonts w:ascii="Times New Roman" w:hAnsi="Times New Roman"/>
                <w:color w:val="FF0000"/>
                <w:sz w:val="20"/>
                <w:szCs w:val="20"/>
                <w:shd w:val="clear" w:color="auto" w:fill="FFFFFF"/>
                <w:lang w:val="en-US"/>
              </w:rPr>
            </w:pPr>
            <w:r>
              <w:rPr>
                <w:rFonts w:ascii="Times New Roman" w:hAnsi="Times New Roman"/>
                <w:color w:val="FF0000"/>
                <w:sz w:val="20"/>
                <w:szCs w:val="20"/>
                <w:shd w:val="clear" w:color="auto" w:fill="FFFFFF"/>
                <w:lang w:val="en-US"/>
              </w:rPr>
              <w:t>1817.2</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2743DE" w:rsidP="00EF1AAB">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1825,5</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9F1E79"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1562,2</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9F1E79"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1582,5</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9F1E79"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1582,5</w:t>
            </w:r>
          </w:p>
        </w:tc>
      </w:tr>
      <w:tr w:rsidR="00365F29" w:rsidRPr="00494415" w:rsidTr="00365F29">
        <w:tc>
          <w:tcPr>
            <w:tcW w:w="567"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567"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04</w:t>
            </w:r>
          </w:p>
        </w:tc>
        <w:tc>
          <w:tcPr>
            <w:tcW w:w="1276"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0110102200</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850</w:t>
            </w:r>
          </w:p>
        </w:tc>
        <w:tc>
          <w:tcPr>
            <w:tcW w:w="850"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294,3</w:t>
            </w:r>
          </w:p>
        </w:tc>
        <w:tc>
          <w:tcPr>
            <w:tcW w:w="851"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222,7</w:t>
            </w:r>
          </w:p>
        </w:tc>
        <w:tc>
          <w:tcPr>
            <w:tcW w:w="850"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376,8</w:t>
            </w:r>
          </w:p>
        </w:tc>
        <w:tc>
          <w:tcPr>
            <w:tcW w:w="851" w:type="dxa"/>
            <w:tcBorders>
              <w:top w:val="single" w:sz="8" w:space="0" w:color="000000"/>
              <w:left w:val="single" w:sz="2" w:space="0" w:color="000000"/>
              <w:bottom w:val="single" w:sz="8" w:space="0" w:color="000000"/>
            </w:tcBorders>
          </w:tcPr>
          <w:p w:rsidR="00365F29" w:rsidRPr="00494415" w:rsidRDefault="00365F29" w:rsidP="00A043D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149,2</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55,4</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9F1E79"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82,9</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9F1E79"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52,9</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9F1E79"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52,9</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9F1E79"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52,9</w:t>
            </w:r>
          </w:p>
        </w:tc>
      </w:tr>
      <w:tr w:rsidR="00365F29" w:rsidRPr="00494415" w:rsidTr="00365F29">
        <w:tc>
          <w:tcPr>
            <w:tcW w:w="567"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567"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04</w:t>
            </w:r>
          </w:p>
        </w:tc>
        <w:tc>
          <w:tcPr>
            <w:tcW w:w="1276"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0110102300</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120</w:t>
            </w:r>
          </w:p>
        </w:tc>
        <w:tc>
          <w:tcPr>
            <w:tcW w:w="850"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583,8</w:t>
            </w:r>
          </w:p>
        </w:tc>
        <w:tc>
          <w:tcPr>
            <w:tcW w:w="851"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560,0</w:t>
            </w:r>
          </w:p>
        </w:tc>
        <w:tc>
          <w:tcPr>
            <w:tcW w:w="850"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605,5</w:t>
            </w:r>
          </w:p>
        </w:tc>
        <w:tc>
          <w:tcPr>
            <w:tcW w:w="851"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638,6</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782,6</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272F2F" w:rsidP="00272F2F">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819,2</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272F2F" w:rsidP="00D465E3">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827,3</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272F2F" w:rsidP="00D465E3">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835,6</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272F2F" w:rsidP="00D465E3">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835,6</w:t>
            </w:r>
          </w:p>
        </w:tc>
      </w:tr>
      <w:tr w:rsidR="00365F29" w:rsidRPr="00494415" w:rsidTr="00365F29">
        <w:tc>
          <w:tcPr>
            <w:tcW w:w="567" w:type="dxa"/>
            <w:vMerge/>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vMerge/>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567" w:type="dxa"/>
            <w:tcBorders>
              <w:top w:val="single" w:sz="8" w:space="0" w:color="000000"/>
              <w:left w:val="single" w:sz="2" w:space="0" w:color="000000"/>
              <w:bottom w:val="single" w:sz="8" w:space="0" w:color="000000"/>
            </w:tcBorders>
          </w:tcPr>
          <w:p w:rsidR="00365F29" w:rsidRPr="00494415" w:rsidRDefault="00365F29" w:rsidP="00275207">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8" w:space="0" w:color="000000"/>
              <w:left w:val="single" w:sz="2" w:space="0" w:color="000000"/>
              <w:bottom w:val="single" w:sz="8" w:space="0" w:color="000000"/>
            </w:tcBorders>
          </w:tcPr>
          <w:p w:rsidR="00365F29" w:rsidRPr="00494415" w:rsidRDefault="00365F29" w:rsidP="00275207">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w:t>
            </w:r>
          </w:p>
        </w:tc>
        <w:tc>
          <w:tcPr>
            <w:tcW w:w="567" w:type="dxa"/>
            <w:tcBorders>
              <w:top w:val="single" w:sz="8" w:space="0" w:color="000000"/>
              <w:left w:val="single" w:sz="2" w:space="0" w:color="000000"/>
              <w:bottom w:val="single" w:sz="8" w:space="0" w:color="000000"/>
            </w:tcBorders>
          </w:tcPr>
          <w:p w:rsidR="00365F29" w:rsidRPr="00494415" w:rsidRDefault="00365F29" w:rsidP="00275207">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04</w:t>
            </w:r>
          </w:p>
        </w:tc>
        <w:tc>
          <w:tcPr>
            <w:tcW w:w="1276" w:type="dxa"/>
            <w:tcBorders>
              <w:top w:val="single" w:sz="8" w:space="0" w:color="000000"/>
              <w:left w:val="single" w:sz="2" w:space="0" w:color="000000"/>
              <w:bottom w:val="single" w:sz="8" w:space="0" w:color="000000"/>
            </w:tcBorders>
          </w:tcPr>
          <w:p w:rsidR="00365F29" w:rsidRPr="008C2BBE" w:rsidRDefault="00365F29" w:rsidP="008C2BBE">
            <w:pPr>
              <w:spacing w:after="0" w:line="240" w:lineRule="auto"/>
              <w:rPr>
                <w:rFonts w:ascii="Times New Roman" w:hAnsi="Times New Roman"/>
                <w:color w:val="FF0000"/>
                <w:sz w:val="20"/>
                <w:szCs w:val="20"/>
                <w:shd w:val="clear" w:color="auto" w:fill="FFFFFF"/>
                <w:lang w:val="en-US"/>
              </w:rPr>
            </w:pPr>
            <w:r w:rsidRPr="00494415">
              <w:rPr>
                <w:rFonts w:ascii="Times New Roman" w:hAnsi="Times New Roman"/>
                <w:color w:val="FF0000"/>
                <w:sz w:val="20"/>
                <w:szCs w:val="20"/>
                <w:shd w:val="clear" w:color="auto" w:fill="FFFFFF"/>
              </w:rPr>
              <w:t>0110155</w:t>
            </w:r>
            <w:r>
              <w:rPr>
                <w:rFonts w:ascii="Times New Roman" w:hAnsi="Times New Roman"/>
                <w:color w:val="FF0000"/>
                <w:sz w:val="20"/>
                <w:szCs w:val="20"/>
                <w:shd w:val="clear" w:color="auto" w:fill="FFFFFF"/>
              </w:rPr>
              <w:t>49</w:t>
            </w:r>
            <w:r>
              <w:rPr>
                <w:rFonts w:ascii="Times New Roman" w:hAnsi="Times New Roman"/>
                <w:color w:val="FF0000"/>
                <w:sz w:val="20"/>
                <w:szCs w:val="20"/>
                <w:shd w:val="clear" w:color="auto" w:fill="FFFFFF"/>
                <w:lang w:val="en-US"/>
              </w:rPr>
              <w:t>F</w:t>
            </w:r>
          </w:p>
        </w:tc>
        <w:tc>
          <w:tcPr>
            <w:tcW w:w="567" w:type="dxa"/>
            <w:tcBorders>
              <w:top w:val="single" w:sz="8" w:space="0" w:color="000000"/>
              <w:left w:val="single" w:sz="2" w:space="0" w:color="000000"/>
              <w:bottom w:val="single" w:sz="8" w:space="0" w:color="000000"/>
            </w:tcBorders>
          </w:tcPr>
          <w:p w:rsidR="00365F29" w:rsidRPr="00494415" w:rsidRDefault="00365F29" w:rsidP="00275207">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120</w:t>
            </w:r>
          </w:p>
        </w:tc>
        <w:tc>
          <w:tcPr>
            <w:tcW w:w="850"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top w:val="single" w:sz="8" w:space="0" w:color="000000"/>
              <w:left w:val="single" w:sz="2" w:space="0" w:color="000000"/>
              <w:bottom w:val="single" w:sz="8" w:space="0" w:color="000000"/>
              <w:right w:val="single" w:sz="2" w:space="0" w:color="000000"/>
            </w:tcBorders>
          </w:tcPr>
          <w:p w:rsidR="00365F29" w:rsidRPr="008C2BBE" w:rsidRDefault="00365F29" w:rsidP="006E0C2E">
            <w:pPr>
              <w:snapToGrid w:val="0"/>
              <w:spacing w:after="0" w:line="240" w:lineRule="auto"/>
              <w:rPr>
                <w:rFonts w:ascii="Times New Roman" w:hAnsi="Times New Roman"/>
                <w:color w:val="FF0000"/>
                <w:sz w:val="20"/>
                <w:szCs w:val="20"/>
                <w:shd w:val="clear" w:color="auto" w:fill="FFFFFF"/>
                <w:lang w:val="en-US"/>
              </w:rPr>
            </w:pPr>
            <w:r>
              <w:rPr>
                <w:rFonts w:ascii="Times New Roman" w:hAnsi="Times New Roman"/>
                <w:color w:val="FF0000"/>
                <w:sz w:val="20"/>
                <w:szCs w:val="20"/>
                <w:shd w:val="clear" w:color="auto" w:fill="FFFFFF"/>
                <w:lang w:val="en-US"/>
              </w:rPr>
              <w:t>35.9</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365F29" w:rsidP="00D465E3">
            <w:pPr>
              <w:snapToGrid w:val="0"/>
              <w:spacing w:after="0" w:line="240" w:lineRule="auto"/>
              <w:rPr>
                <w:rFonts w:ascii="Times New Roman" w:hAnsi="Times New Roman"/>
                <w:color w:val="FF0000"/>
                <w:sz w:val="20"/>
                <w:szCs w:val="20"/>
                <w:shd w:val="clear" w:color="auto" w:fill="FFFFFF"/>
              </w:rPr>
            </w:pP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365F29" w:rsidP="00D465E3">
            <w:pPr>
              <w:snapToGrid w:val="0"/>
              <w:spacing w:after="0" w:line="240" w:lineRule="auto"/>
              <w:rPr>
                <w:rFonts w:ascii="Times New Roman" w:hAnsi="Times New Roman"/>
                <w:color w:val="FF0000"/>
                <w:sz w:val="20"/>
                <w:szCs w:val="20"/>
                <w:shd w:val="clear" w:color="auto" w:fill="FFFFFF"/>
              </w:rPr>
            </w:pP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365F29" w:rsidP="00D465E3">
            <w:pPr>
              <w:snapToGrid w:val="0"/>
              <w:spacing w:after="0" w:line="240" w:lineRule="auto"/>
              <w:rPr>
                <w:rFonts w:ascii="Times New Roman" w:hAnsi="Times New Roman"/>
                <w:color w:val="FF0000"/>
                <w:sz w:val="20"/>
                <w:szCs w:val="20"/>
                <w:shd w:val="clear" w:color="auto" w:fill="FFFFFF"/>
              </w:rPr>
            </w:pPr>
          </w:p>
        </w:tc>
      </w:tr>
      <w:tr w:rsidR="00365F29" w:rsidRPr="00494415" w:rsidTr="00365F29">
        <w:tc>
          <w:tcPr>
            <w:tcW w:w="567" w:type="dxa"/>
            <w:vMerge/>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vMerge/>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567" w:type="dxa"/>
            <w:tcBorders>
              <w:top w:val="single" w:sz="8" w:space="0" w:color="000000"/>
              <w:left w:val="single" w:sz="2" w:space="0" w:color="000000"/>
              <w:bottom w:val="single" w:sz="8" w:space="0" w:color="000000"/>
            </w:tcBorders>
          </w:tcPr>
          <w:p w:rsidR="00365F29" w:rsidRPr="00494415" w:rsidRDefault="00365F29" w:rsidP="008730CF">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8" w:space="0" w:color="000000"/>
              <w:left w:val="single" w:sz="2" w:space="0" w:color="000000"/>
              <w:bottom w:val="single" w:sz="8" w:space="0" w:color="000000"/>
            </w:tcBorders>
          </w:tcPr>
          <w:p w:rsidR="00365F29" w:rsidRPr="00494415" w:rsidRDefault="00365F29" w:rsidP="008730CF">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w:t>
            </w:r>
          </w:p>
        </w:tc>
        <w:tc>
          <w:tcPr>
            <w:tcW w:w="567" w:type="dxa"/>
            <w:tcBorders>
              <w:top w:val="single" w:sz="8" w:space="0" w:color="000000"/>
              <w:left w:val="single" w:sz="2" w:space="0" w:color="000000"/>
              <w:bottom w:val="single" w:sz="8" w:space="0" w:color="000000"/>
            </w:tcBorders>
          </w:tcPr>
          <w:p w:rsidR="00365F29" w:rsidRPr="00494415" w:rsidRDefault="00365F29" w:rsidP="008730CF">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04</w:t>
            </w:r>
          </w:p>
        </w:tc>
        <w:tc>
          <w:tcPr>
            <w:tcW w:w="1276" w:type="dxa"/>
            <w:tcBorders>
              <w:top w:val="single" w:sz="8" w:space="0" w:color="000000"/>
              <w:left w:val="single" w:sz="2" w:space="0" w:color="000000"/>
              <w:bottom w:val="single" w:sz="8" w:space="0" w:color="000000"/>
            </w:tcBorders>
          </w:tcPr>
          <w:p w:rsidR="00365F29" w:rsidRPr="00494415" w:rsidRDefault="00365F29" w:rsidP="00CB6862">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0110155500</w:t>
            </w:r>
          </w:p>
        </w:tc>
        <w:tc>
          <w:tcPr>
            <w:tcW w:w="567" w:type="dxa"/>
            <w:tcBorders>
              <w:top w:val="single" w:sz="8" w:space="0" w:color="000000"/>
              <w:left w:val="single" w:sz="2" w:space="0" w:color="000000"/>
              <w:bottom w:val="single" w:sz="8" w:space="0" w:color="000000"/>
            </w:tcBorders>
          </w:tcPr>
          <w:p w:rsidR="00365F29" w:rsidRPr="00494415" w:rsidRDefault="00365F29" w:rsidP="008730CF">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120</w:t>
            </w:r>
          </w:p>
        </w:tc>
        <w:tc>
          <w:tcPr>
            <w:tcW w:w="850"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50,3</w:t>
            </w: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365F29" w:rsidP="00D465E3">
            <w:pPr>
              <w:snapToGrid w:val="0"/>
              <w:spacing w:after="0" w:line="240" w:lineRule="auto"/>
              <w:rPr>
                <w:rFonts w:ascii="Times New Roman" w:hAnsi="Times New Roman"/>
                <w:color w:val="FF0000"/>
                <w:sz w:val="20"/>
                <w:szCs w:val="20"/>
                <w:shd w:val="clear" w:color="auto" w:fill="FFFFFF"/>
              </w:rPr>
            </w:pP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365F29" w:rsidP="00D465E3">
            <w:pPr>
              <w:snapToGrid w:val="0"/>
              <w:spacing w:after="0" w:line="240" w:lineRule="auto"/>
              <w:rPr>
                <w:rFonts w:ascii="Times New Roman" w:hAnsi="Times New Roman"/>
                <w:color w:val="FF0000"/>
                <w:sz w:val="20"/>
                <w:szCs w:val="20"/>
                <w:shd w:val="clear" w:color="auto" w:fill="FFFFFF"/>
              </w:rPr>
            </w:pP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365F29" w:rsidP="00D465E3">
            <w:pPr>
              <w:snapToGrid w:val="0"/>
              <w:spacing w:after="0" w:line="240" w:lineRule="auto"/>
              <w:rPr>
                <w:rFonts w:ascii="Times New Roman" w:hAnsi="Times New Roman"/>
                <w:color w:val="FF0000"/>
                <w:sz w:val="20"/>
                <w:szCs w:val="20"/>
                <w:shd w:val="clear" w:color="auto" w:fill="FFFFFF"/>
              </w:rPr>
            </w:pPr>
          </w:p>
        </w:tc>
      </w:tr>
      <w:tr w:rsidR="00365F29" w:rsidRPr="00494415" w:rsidTr="00365F29">
        <w:tc>
          <w:tcPr>
            <w:tcW w:w="567" w:type="dxa"/>
            <w:vMerge w:val="restart"/>
            <w:tcBorders>
              <w:left w:val="single" w:sz="2" w:space="0" w:color="000000"/>
            </w:tcBorders>
          </w:tcPr>
          <w:p w:rsidR="00365F29" w:rsidRPr="00B4149A" w:rsidRDefault="00365F29" w:rsidP="006E0C2E">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1.2</w:t>
            </w:r>
          </w:p>
        </w:tc>
        <w:tc>
          <w:tcPr>
            <w:tcW w:w="1428" w:type="dxa"/>
            <w:vMerge w:val="restart"/>
            <w:tcBorders>
              <w:left w:val="single" w:sz="2"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Основное мероприятие</w:t>
            </w:r>
          </w:p>
        </w:tc>
        <w:tc>
          <w:tcPr>
            <w:tcW w:w="1985" w:type="dxa"/>
            <w:vMerge w:val="restart"/>
            <w:tcBorders>
              <w:left w:val="single" w:sz="2" w:space="0" w:color="000000"/>
            </w:tcBorders>
          </w:tcPr>
          <w:p w:rsidR="00365F29" w:rsidRPr="00494415" w:rsidRDefault="00365F29" w:rsidP="006E0C2E">
            <w:pPr>
              <w:outlineLvl w:val="0"/>
              <w:rPr>
                <w:rFonts w:ascii="Times New Roman" w:hAnsi="Times New Roman"/>
                <w:bCs/>
                <w:sz w:val="20"/>
                <w:szCs w:val="20"/>
              </w:rPr>
            </w:pPr>
            <w:r w:rsidRPr="00494415">
              <w:rPr>
                <w:rFonts w:ascii="Times New Roman" w:hAnsi="Times New Roman"/>
                <w:bCs/>
                <w:sz w:val="20"/>
                <w:szCs w:val="20"/>
              </w:rPr>
              <w:t>Основное мероприятие «Выполнение переданных государственных полномочий»</w:t>
            </w:r>
          </w:p>
        </w:tc>
        <w:tc>
          <w:tcPr>
            <w:tcW w:w="992" w:type="dxa"/>
            <w:tcBorders>
              <w:left w:val="single" w:sz="2" w:space="0" w:color="000000"/>
              <w:bottom w:val="single" w:sz="8" w:space="0" w:color="000000"/>
            </w:tcBorders>
          </w:tcPr>
          <w:p w:rsidR="00365F29" w:rsidRPr="00B4149A" w:rsidRDefault="00365F29" w:rsidP="006E0C2E">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t xml:space="preserve">всего                   </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 xml:space="preserve">X </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 xml:space="preserve">X </w:t>
            </w:r>
          </w:p>
        </w:tc>
        <w:tc>
          <w:tcPr>
            <w:tcW w:w="1276"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 xml:space="preserve">X </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 xml:space="preserve">X </w:t>
            </w: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154,7</w:t>
            </w: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155,5</w:t>
            </w: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182,9</w:t>
            </w:r>
          </w:p>
        </w:tc>
        <w:tc>
          <w:tcPr>
            <w:tcW w:w="851" w:type="dxa"/>
            <w:tcBorders>
              <w:left w:val="single" w:sz="2" w:space="0" w:color="000000"/>
              <w:bottom w:val="single" w:sz="8" w:space="0" w:color="000000"/>
            </w:tcBorders>
          </w:tcPr>
          <w:p w:rsidR="00365F29" w:rsidRPr="00494415" w:rsidRDefault="00365F29" w:rsidP="003A38DD">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200,6</w:t>
            </w:r>
          </w:p>
        </w:tc>
        <w:tc>
          <w:tcPr>
            <w:tcW w:w="850" w:type="dxa"/>
            <w:tcBorders>
              <w:left w:val="single" w:sz="2" w:space="0" w:color="000000"/>
              <w:bottom w:val="single" w:sz="8" w:space="0" w:color="000000"/>
              <w:right w:val="single" w:sz="2" w:space="0" w:color="000000"/>
            </w:tcBorders>
          </w:tcPr>
          <w:p w:rsidR="00365F29" w:rsidRPr="00494415" w:rsidRDefault="00365F29" w:rsidP="003A38DD">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221,7</w:t>
            </w:r>
          </w:p>
        </w:tc>
        <w:tc>
          <w:tcPr>
            <w:tcW w:w="850" w:type="dxa"/>
            <w:tcBorders>
              <w:left w:val="single" w:sz="2" w:space="0" w:color="000000"/>
              <w:bottom w:val="single" w:sz="8" w:space="0" w:color="000000"/>
              <w:right w:val="single" w:sz="2" w:space="0" w:color="000000"/>
            </w:tcBorders>
          </w:tcPr>
          <w:p w:rsidR="00365F29" w:rsidRPr="00494415" w:rsidRDefault="00272F2F" w:rsidP="003A38DD">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227,9</w:t>
            </w:r>
          </w:p>
        </w:tc>
        <w:tc>
          <w:tcPr>
            <w:tcW w:w="850" w:type="dxa"/>
            <w:tcBorders>
              <w:left w:val="single" w:sz="2" w:space="0" w:color="000000"/>
              <w:bottom w:val="single" w:sz="8" w:space="0" w:color="000000"/>
              <w:right w:val="single" w:sz="2" w:space="0" w:color="000000"/>
            </w:tcBorders>
          </w:tcPr>
          <w:p w:rsidR="00365F29" w:rsidRPr="00494415" w:rsidRDefault="00272F2F"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230,2</w:t>
            </w:r>
          </w:p>
        </w:tc>
        <w:tc>
          <w:tcPr>
            <w:tcW w:w="850" w:type="dxa"/>
            <w:tcBorders>
              <w:left w:val="single" w:sz="2" w:space="0" w:color="000000"/>
              <w:bottom w:val="single" w:sz="8" w:space="0" w:color="000000"/>
              <w:right w:val="single" w:sz="2" w:space="0" w:color="000000"/>
            </w:tcBorders>
          </w:tcPr>
          <w:p w:rsidR="00365F29" w:rsidRPr="00494415" w:rsidRDefault="00272F2F"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239,1</w:t>
            </w:r>
          </w:p>
        </w:tc>
        <w:tc>
          <w:tcPr>
            <w:tcW w:w="850" w:type="dxa"/>
            <w:tcBorders>
              <w:left w:val="single" w:sz="2" w:space="0" w:color="000000"/>
              <w:bottom w:val="single" w:sz="8" w:space="0" w:color="000000"/>
              <w:right w:val="single" w:sz="2" w:space="0" w:color="000000"/>
            </w:tcBorders>
          </w:tcPr>
          <w:p w:rsidR="00365F29" w:rsidRPr="00494415" w:rsidRDefault="00272F2F"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239,1</w:t>
            </w:r>
          </w:p>
        </w:tc>
      </w:tr>
      <w:tr w:rsidR="00272F2F" w:rsidRPr="00494415" w:rsidTr="00365F29">
        <w:trPr>
          <w:trHeight w:val="633"/>
        </w:trPr>
        <w:tc>
          <w:tcPr>
            <w:tcW w:w="567" w:type="dxa"/>
            <w:vMerge/>
            <w:tcBorders>
              <w:left w:val="single" w:sz="2" w:space="0" w:color="000000"/>
            </w:tcBorders>
          </w:tcPr>
          <w:p w:rsidR="00272F2F" w:rsidRPr="00494415" w:rsidRDefault="00272F2F" w:rsidP="006E0C2E">
            <w:pPr>
              <w:spacing w:after="0" w:line="240" w:lineRule="auto"/>
              <w:rPr>
                <w:rFonts w:ascii="Times New Roman" w:hAnsi="Times New Roman"/>
                <w:sz w:val="20"/>
                <w:szCs w:val="20"/>
                <w:shd w:val="clear" w:color="auto" w:fill="FFFFFF"/>
              </w:rPr>
            </w:pPr>
          </w:p>
        </w:tc>
        <w:tc>
          <w:tcPr>
            <w:tcW w:w="1428" w:type="dxa"/>
            <w:vMerge/>
            <w:tcBorders>
              <w:left w:val="single" w:sz="2" w:space="0" w:color="000000"/>
            </w:tcBorders>
          </w:tcPr>
          <w:p w:rsidR="00272F2F" w:rsidRPr="00494415" w:rsidRDefault="00272F2F" w:rsidP="006E0C2E">
            <w:pPr>
              <w:spacing w:after="0" w:line="240" w:lineRule="auto"/>
              <w:rPr>
                <w:rFonts w:ascii="Times New Roman" w:hAnsi="Times New Roman"/>
                <w:sz w:val="20"/>
                <w:szCs w:val="20"/>
                <w:shd w:val="clear" w:color="auto" w:fill="FFFFFF"/>
              </w:rPr>
            </w:pPr>
          </w:p>
        </w:tc>
        <w:tc>
          <w:tcPr>
            <w:tcW w:w="1985" w:type="dxa"/>
            <w:vMerge/>
            <w:tcBorders>
              <w:left w:val="single" w:sz="2" w:space="0" w:color="000000"/>
            </w:tcBorders>
          </w:tcPr>
          <w:p w:rsidR="00272F2F" w:rsidRPr="00494415" w:rsidRDefault="00272F2F" w:rsidP="006E0C2E">
            <w:pPr>
              <w:widowControl w:val="0"/>
              <w:autoSpaceDE w:val="0"/>
              <w:snapToGrid w:val="0"/>
              <w:spacing w:after="0" w:line="240" w:lineRule="auto"/>
              <w:jc w:val="center"/>
              <w:rPr>
                <w:rFonts w:ascii="Times New Roman" w:hAnsi="Times New Roman"/>
                <w:sz w:val="20"/>
                <w:szCs w:val="20"/>
              </w:rPr>
            </w:pPr>
          </w:p>
        </w:tc>
        <w:tc>
          <w:tcPr>
            <w:tcW w:w="992" w:type="dxa"/>
            <w:tcBorders>
              <w:left w:val="single" w:sz="2" w:space="0" w:color="000000"/>
              <w:bottom w:val="single" w:sz="8" w:space="0" w:color="000000"/>
            </w:tcBorders>
          </w:tcPr>
          <w:p w:rsidR="00272F2F" w:rsidRPr="00494415" w:rsidRDefault="00272F2F"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ответственный           </w:t>
            </w:r>
          </w:p>
          <w:p w:rsidR="00272F2F" w:rsidRPr="00494415" w:rsidRDefault="00272F2F"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исполнитель </w:t>
            </w:r>
          </w:p>
        </w:tc>
        <w:tc>
          <w:tcPr>
            <w:tcW w:w="567" w:type="dxa"/>
            <w:tcBorders>
              <w:left w:val="single" w:sz="2" w:space="0" w:color="000000"/>
              <w:bottom w:val="single" w:sz="8" w:space="0" w:color="000000"/>
            </w:tcBorders>
          </w:tcPr>
          <w:p w:rsidR="00272F2F" w:rsidRPr="00B4149A" w:rsidRDefault="00272F2F" w:rsidP="006E0C2E">
            <w:pPr>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272F2F" w:rsidRPr="00494415" w:rsidRDefault="00272F2F"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02</w:t>
            </w:r>
          </w:p>
        </w:tc>
        <w:tc>
          <w:tcPr>
            <w:tcW w:w="567" w:type="dxa"/>
            <w:tcBorders>
              <w:left w:val="single" w:sz="2" w:space="0" w:color="000000"/>
              <w:bottom w:val="single" w:sz="8" w:space="0" w:color="000000"/>
            </w:tcBorders>
          </w:tcPr>
          <w:p w:rsidR="00272F2F" w:rsidRPr="00494415" w:rsidRDefault="00272F2F"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03</w:t>
            </w:r>
          </w:p>
        </w:tc>
        <w:tc>
          <w:tcPr>
            <w:tcW w:w="1276" w:type="dxa"/>
            <w:tcBorders>
              <w:left w:val="single" w:sz="2" w:space="0" w:color="000000"/>
              <w:bottom w:val="single" w:sz="8" w:space="0" w:color="000000"/>
            </w:tcBorders>
          </w:tcPr>
          <w:p w:rsidR="00272F2F" w:rsidRPr="00494415" w:rsidRDefault="00272F2F"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0110251180</w:t>
            </w:r>
          </w:p>
        </w:tc>
        <w:tc>
          <w:tcPr>
            <w:tcW w:w="567" w:type="dxa"/>
            <w:tcBorders>
              <w:left w:val="single" w:sz="2" w:space="0" w:color="000000"/>
              <w:bottom w:val="single" w:sz="8" w:space="0" w:color="000000"/>
            </w:tcBorders>
          </w:tcPr>
          <w:p w:rsidR="00272F2F" w:rsidRPr="00494415" w:rsidRDefault="00272F2F"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120</w:t>
            </w:r>
          </w:p>
        </w:tc>
        <w:tc>
          <w:tcPr>
            <w:tcW w:w="850" w:type="dxa"/>
            <w:tcBorders>
              <w:left w:val="single" w:sz="2" w:space="0" w:color="000000"/>
              <w:bottom w:val="single" w:sz="8" w:space="0" w:color="000000"/>
            </w:tcBorders>
          </w:tcPr>
          <w:p w:rsidR="00272F2F" w:rsidRPr="00494415" w:rsidRDefault="00272F2F"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154,7</w:t>
            </w:r>
          </w:p>
        </w:tc>
        <w:tc>
          <w:tcPr>
            <w:tcW w:w="851" w:type="dxa"/>
            <w:tcBorders>
              <w:left w:val="single" w:sz="2" w:space="0" w:color="000000"/>
              <w:bottom w:val="single" w:sz="8" w:space="0" w:color="000000"/>
            </w:tcBorders>
          </w:tcPr>
          <w:p w:rsidR="00272F2F" w:rsidRPr="00494415" w:rsidRDefault="00272F2F"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155,5</w:t>
            </w:r>
          </w:p>
        </w:tc>
        <w:tc>
          <w:tcPr>
            <w:tcW w:w="850" w:type="dxa"/>
            <w:tcBorders>
              <w:left w:val="single" w:sz="2" w:space="0" w:color="000000"/>
              <w:bottom w:val="single" w:sz="8" w:space="0" w:color="000000"/>
            </w:tcBorders>
          </w:tcPr>
          <w:p w:rsidR="00272F2F" w:rsidRPr="00494415" w:rsidRDefault="00272F2F"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182,9</w:t>
            </w:r>
          </w:p>
        </w:tc>
        <w:tc>
          <w:tcPr>
            <w:tcW w:w="851" w:type="dxa"/>
            <w:tcBorders>
              <w:left w:val="single" w:sz="2" w:space="0" w:color="000000"/>
              <w:bottom w:val="single" w:sz="8" w:space="0" w:color="000000"/>
            </w:tcBorders>
          </w:tcPr>
          <w:p w:rsidR="00272F2F" w:rsidRPr="00494415" w:rsidRDefault="00272F2F" w:rsidP="003A38DD">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200,6</w:t>
            </w:r>
          </w:p>
        </w:tc>
        <w:tc>
          <w:tcPr>
            <w:tcW w:w="850" w:type="dxa"/>
            <w:tcBorders>
              <w:left w:val="single" w:sz="2" w:space="0" w:color="000000"/>
              <w:bottom w:val="single" w:sz="8" w:space="0" w:color="000000"/>
              <w:right w:val="single" w:sz="2" w:space="0" w:color="000000"/>
            </w:tcBorders>
          </w:tcPr>
          <w:p w:rsidR="00272F2F" w:rsidRPr="00494415" w:rsidRDefault="00272F2F" w:rsidP="00755659">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202,2</w:t>
            </w:r>
          </w:p>
        </w:tc>
        <w:tc>
          <w:tcPr>
            <w:tcW w:w="850" w:type="dxa"/>
            <w:tcBorders>
              <w:left w:val="single" w:sz="2" w:space="0" w:color="000000"/>
              <w:bottom w:val="single" w:sz="8" w:space="0" w:color="000000"/>
              <w:right w:val="single" w:sz="2" w:space="0" w:color="000000"/>
            </w:tcBorders>
          </w:tcPr>
          <w:p w:rsidR="00272F2F" w:rsidRPr="00494415" w:rsidRDefault="00272F2F" w:rsidP="000031FF">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227,9</w:t>
            </w:r>
          </w:p>
        </w:tc>
        <w:tc>
          <w:tcPr>
            <w:tcW w:w="850" w:type="dxa"/>
            <w:tcBorders>
              <w:left w:val="single" w:sz="2" w:space="0" w:color="000000"/>
              <w:bottom w:val="single" w:sz="8" w:space="0" w:color="000000"/>
              <w:right w:val="single" w:sz="2" w:space="0" w:color="000000"/>
            </w:tcBorders>
          </w:tcPr>
          <w:p w:rsidR="00272F2F" w:rsidRPr="00494415" w:rsidRDefault="00272F2F" w:rsidP="000031FF">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230,2</w:t>
            </w:r>
          </w:p>
        </w:tc>
        <w:tc>
          <w:tcPr>
            <w:tcW w:w="850" w:type="dxa"/>
            <w:tcBorders>
              <w:left w:val="single" w:sz="2" w:space="0" w:color="000000"/>
              <w:bottom w:val="single" w:sz="8" w:space="0" w:color="000000"/>
              <w:right w:val="single" w:sz="2" w:space="0" w:color="000000"/>
            </w:tcBorders>
          </w:tcPr>
          <w:p w:rsidR="00272F2F" w:rsidRPr="00494415" w:rsidRDefault="00272F2F" w:rsidP="000031FF">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239,1</w:t>
            </w:r>
          </w:p>
        </w:tc>
        <w:tc>
          <w:tcPr>
            <w:tcW w:w="850" w:type="dxa"/>
            <w:tcBorders>
              <w:left w:val="single" w:sz="2" w:space="0" w:color="000000"/>
              <w:bottom w:val="single" w:sz="8" w:space="0" w:color="000000"/>
              <w:right w:val="single" w:sz="2" w:space="0" w:color="000000"/>
            </w:tcBorders>
          </w:tcPr>
          <w:p w:rsidR="00272F2F" w:rsidRPr="00494415" w:rsidRDefault="00272F2F" w:rsidP="000031FF">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239,1</w:t>
            </w:r>
          </w:p>
        </w:tc>
      </w:tr>
      <w:tr w:rsidR="00365F29" w:rsidRPr="00494415" w:rsidTr="00365F29">
        <w:trPr>
          <w:trHeight w:val="633"/>
        </w:trPr>
        <w:tc>
          <w:tcPr>
            <w:tcW w:w="567" w:type="dxa"/>
            <w:vMerge/>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p>
        </w:tc>
        <w:tc>
          <w:tcPr>
            <w:tcW w:w="1428" w:type="dxa"/>
            <w:vMerge/>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p>
        </w:tc>
        <w:tc>
          <w:tcPr>
            <w:tcW w:w="1985" w:type="dxa"/>
            <w:vMerge/>
            <w:tcBorders>
              <w:left w:val="single" w:sz="2" w:space="0" w:color="000000"/>
              <w:bottom w:val="single" w:sz="8" w:space="0" w:color="000000"/>
            </w:tcBorders>
          </w:tcPr>
          <w:p w:rsidR="00365F29" w:rsidRPr="00494415" w:rsidRDefault="00365F29" w:rsidP="006E0C2E">
            <w:pPr>
              <w:widowControl w:val="0"/>
              <w:autoSpaceDE w:val="0"/>
              <w:snapToGrid w:val="0"/>
              <w:spacing w:after="0" w:line="240" w:lineRule="auto"/>
              <w:jc w:val="center"/>
              <w:rPr>
                <w:rFonts w:ascii="Times New Roman" w:hAnsi="Times New Roman"/>
                <w:sz w:val="20"/>
                <w:szCs w:val="20"/>
              </w:rPr>
            </w:pPr>
          </w:p>
        </w:tc>
        <w:tc>
          <w:tcPr>
            <w:tcW w:w="992"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p>
        </w:tc>
        <w:tc>
          <w:tcPr>
            <w:tcW w:w="567" w:type="dxa"/>
            <w:tcBorders>
              <w:left w:val="single" w:sz="2" w:space="0" w:color="000000"/>
              <w:bottom w:val="single" w:sz="8" w:space="0" w:color="000000"/>
            </w:tcBorders>
          </w:tcPr>
          <w:p w:rsidR="00365F29" w:rsidRPr="00B4149A" w:rsidRDefault="00365F29" w:rsidP="00EE102B">
            <w:pPr>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365F29" w:rsidRPr="00494415" w:rsidRDefault="00365F29" w:rsidP="00EE102B">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02</w:t>
            </w:r>
          </w:p>
        </w:tc>
        <w:tc>
          <w:tcPr>
            <w:tcW w:w="567" w:type="dxa"/>
            <w:tcBorders>
              <w:left w:val="single" w:sz="2" w:space="0" w:color="000000"/>
              <w:bottom w:val="single" w:sz="8" w:space="0" w:color="000000"/>
            </w:tcBorders>
          </w:tcPr>
          <w:p w:rsidR="00365F29" w:rsidRPr="00494415" w:rsidRDefault="00365F29" w:rsidP="00EE102B">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03</w:t>
            </w:r>
          </w:p>
        </w:tc>
        <w:tc>
          <w:tcPr>
            <w:tcW w:w="1276" w:type="dxa"/>
            <w:tcBorders>
              <w:left w:val="single" w:sz="2" w:space="0" w:color="000000"/>
              <w:bottom w:val="single" w:sz="8" w:space="0" w:color="000000"/>
            </w:tcBorders>
          </w:tcPr>
          <w:p w:rsidR="00365F29" w:rsidRPr="00494415" w:rsidRDefault="00365F29" w:rsidP="00EE102B">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0110251180</w:t>
            </w:r>
          </w:p>
        </w:tc>
        <w:tc>
          <w:tcPr>
            <w:tcW w:w="567" w:type="dxa"/>
            <w:tcBorders>
              <w:left w:val="single" w:sz="2" w:space="0" w:color="000000"/>
              <w:bottom w:val="single" w:sz="8" w:space="0" w:color="000000"/>
            </w:tcBorders>
          </w:tcPr>
          <w:p w:rsidR="00365F29" w:rsidRPr="00494415" w:rsidRDefault="00365F29" w:rsidP="00EE102B">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240</w:t>
            </w: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left w:val="single" w:sz="2" w:space="0" w:color="000000"/>
              <w:bottom w:val="single" w:sz="8" w:space="0" w:color="000000"/>
            </w:tcBorders>
          </w:tcPr>
          <w:p w:rsidR="00365F29" w:rsidRPr="00494415" w:rsidRDefault="00365F29" w:rsidP="003A38DD">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755659">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19,5</w:t>
            </w:r>
          </w:p>
        </w:tc>
        <w:tc>
          <w:tcPr>
            <w:tcW w:w="850" w:type="dxa"/>
            <w:tcBorders>
              <w:left w:val="single" w:sz="2" w:space="0" w:color="000000"/>
              <w:bottom w:val="single" w:sz="8" w:space="0" w:color="000000"/>
              <w:right w:val="single" w:sz="2" w:space="0" w:color="000000"/>
            </w:tcBorders>
          </w:tcPr>
          <w:p w:rsidR="00365F29" w:rsidRPr="00494415" w:rsidRDefault="00365F29" w:rsidP="00755659">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755659">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755659">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755659">
            <w:pPr>
              <w:snapToGrid w:val="0"/>
              <w:spacing w:after="0" w:line="240" w:lineRule="auto"/>
              <w:rPr>
                <w:rFonts w:ascii="Times New Roman" w:hAnsi="Times New Roman"/>
                <w:color w:val="FF0000"/>
                <w:sz w:val="20"/>
                <w:szCs w:val="20"/>
                <w:shd w:val="clear" w:color="auto" w:fill="FFFFFF"/>
              </w:rPr>
            </w:pPr>
          </w:p>
        </w:tc>
      </w:tr>
      <w:tr w:rsidR="00272F2F" w:rsidRPr="00494415" w:rsidTr="00365F29">
        <w:tc>
          <w:tcPr>
            <w:tcW w:w="567" w:type="dxa"/>
            <w:vMerge w:val="restart"/>
            <w:tcBorders>
              <w:left w:val="single" w:sz="2" w:space="0" w:color="000000"/>
            </w:tcBorders>
          </w:tcPr>
          <w:p w:rsidR="00272F2F" w:rsidRPr="00B4149A" w:rsidRDefault="00272F2F" w:rsidP="006E0C2E">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1.3</w:t>
            </w:r>
          </w:p>
        </w:tc>
        <w:tc>
          <w:tcPr>
            <w:tcW w:w="1428" w:type="dxa"/>
            <w:vMerge w:val="restart"/>
            <w:tcBorders>
              <w:left w:val="single" w:sz="2" w:space="0" w:color="000000"/>
            </w:tcBorders>
          </w:tcPr>
          <w:p w:rsidR="00272F2F" w:rsidRPr="00494415" w:rsidRDefault="00272F2F" w:rsidP="006E0C2E">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Основное мероприятие</w:t>
            </w:r>
          </w:p>
        </w:tc>
        <w:tc>
          <w:tcPr>
            <w:tcW w:w="1985" w:type="dxa"/>
            <w:vMerge w:val="restart"/>
            <w:tcBorders>
              <w:left w:val="single" w:sz="2" w:space="0" w:color="000000"/>
            </w:tcBorders>
          </w:tcPr>
          <w:p w:rsidR="00272F2F" w:rsidRPr="00494415" w:rsidRDefault="00272F2F" w:rsidP="006E0C2E">
            <w:pPr>
              <w:outlineLvl w:val="0"/>
              <w:rPr>
                <w:rFonts w:ascii="Times New Roman" w:hAnsi="Times New Roman"/>
                <w:sz w:val="20"/>
                <w:szCs w:val="20"/>
              </w:rPr>
            </w:pPr>
            <w:r w:rsidRPr="00494415">
              <w:rPr>
                <w:rFonts w:ascii="Times New Roman" w:hAnsi="Times New Roman"/>
                <w:sz w:val="20"/>
                <w:szCs w:val="20"/>
              </w:rPr>
              <w:t>Основное мероприятие «Передача полномочий муниципальному району по исполнению бюджета»</w:t>
            </w:r>
          </w:p>
        </w:tc>
        <w:tc>
          <w:tcPr>
            <w:tcW w:w="992" w:type="dxa"/>
            <w:tcBorders>
              <w:left w:val="single" w:sz="2" w:space="0" w:color="000000"/>
              <w:bottom w:val="single" w:sz="8" w:space="0" w:color="000000"/>
            </w:tcBorders>
          </w:tcPr>
          <w:p w:rsidR="00272F2F" w:rsidRPr="00B4149A" w:rsidRDefault="00272F2F" w:rsidP="006E0C2E">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t xml:space="preserve">всего                   </w:t>
            </w:r>
          </w:p>
        </w:tc>
        <w:tc>
          <w:tcPr>
            <w:tcW w:w="567" w:type="dxa"/>
            <w:tcBorders>
              <w:left w:val="single" w:sz="2" w:space="0" w:color="000000"/>
              <w:bottom w:val="single" w:sz="8" w:space="0" w:color="000000"/>
            </w:tcBorders>
          </w:tcPr>
          <w:p w:rsidR="00272F2F" w:rsidRPr="00494415" w:rsidRDefault="00272F2F" w:rsidP="006E0C2E">
            <w:pPr>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272F2F" w:rsidRPr="00494415" w:rsidRDefault="00272F2F"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 xml:space="preserve">X </w:t>
            </w:r>
          </w:p>
        </w:tc>
        <w:tc>
          <w:tcPr>
            <w:tcW w:w="567" w:type="dxa"/>
            <w:tcBorders>
              <w:left w:val="single" w:sz="2" w:space="0" w:color="000000"/>
              <w:bottom w:val="single" w:sz="8" w:space="0" w:color="000000"/>
            </w:tcBorders>
          </w:tcPr>
          <w:p w:rsidR="00272F2F" w:rsidRPr="00494415" w:rsidRDefault="00272F2F"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 xml:space="preserve">X </w:t>
            </w:r>
          </w:p>
        </w:tc>
        <w:tc>
          <w:tcPr>
            <w:tcW w:w="1276" w:type="dxa"/>
            <w:tcBorders>
              <w:left w:val="single" w:sz="2" w:space="0" w:color="000000"/>
              <w:bottom w:val="single" w:sz="8" w:space="0" w:color="000000"/>
            </w:tcBorders>
          </w:tcPr>
          <w:p w:rsidR="00272F2F" w:rsidRPr="00494415" w:rsidRDefault="00272F2F"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 xml:space="preserve">X </w:t>
            </w:r>
          </w:p>
        </w:tc>
        <w:tc>
          <w:tcPr>
            <w:tcW w:w="567" w:type="dxa"/>
            <w:tcBorders>
              <w:left w:val="single" w:sz="2" w:space="0" w:color="000000"/>
              <w:bottom w:val="single" w:sz="8" w:space="0" w:color="000000"/>
            </w:tcBorders>
          </w:tcPr>
          <w:p w:rsidR="00272F2F" w:rsidRPr="00494415" w:rsidRDefault="00272F2F"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 xml:space="preserve">X </w:t>
            </w:r>
          </w:p>
        </w:tc>
        <w:tc>
          <w:tcPr>
            <w:tcW w:w="850" w:type="dxa"/>
            <w:tcBorders>
              <w:left w:val="single" w:sz="2" w:space="0" w:color="000000"/>
              <w:bottom w:val="single" w:sz="8" w:space="0" w:color="000000"/>
            </w:tcBorders>
          </w:tcPr>
          <w:p w:rsidR="00272F2F" w:rsidRPr="00494415" w:rsidRDefault="00272F2F"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3,0</w:t>
            </w:r>
          </w:p>
        </w:tc>
        <w:tc>
          <w:tcPr>
            <w:tcW w:w="851" w:type="dxa"/>
            <w:tcBorders>
              <w:left w:val="single" w:sz="2" w:space="0" w:color="000000"/>
              <w:bottom w:val="single" w:sz="8" w:space="0" w:color="000000"/>
            </w:tcBorders>
          </w:tcPr>
          <w:p w:rsidR="00272F2F" w:rsidRPr="00494415" w:rsidRDefault="00272F2F"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3,0</w:t>
            </w:r>
          </w:p>
        </w:tc>
        <w:tc>
          <w:tcPr>
            <w:tcW w:w="850" w:type="dxa"/>
            <w:tcBorders>
              <w:left w:val="single" w:sz="2" w:space="0" w:color="000000"/>
              <w:bottom w:val="single" w:sz="8" w:space="0" w:color="000000"/>
            </w:tcBorders>
          </w:tcPr>
          <w:p w:rsidR="00272F2F" w:rsidRPr="00494415" w:rsidRDefault="00272F2F"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3,0</w:t>
            </w:r>
          </w:p>
        </w:tc>
        <w:tc>
          <w:tcPr>
            <w:tcW w:w="851" w:type="dxa"/>
            <w:tcBorders>
              <w:left w:val="single" w:sz="2" w:space="0" w:color="000000"/>
              <w:bottom w:val="single" w:sz="8" w:space="0" w:color="000000"/>
            </w:tcBorders>
          </w:tcPr>
          <w:p w:rsidR="00272F2F" w:rsidRPr="00494415" w:rsidRDefault="00272F2F"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3,0</w:t>
            </w:r>
          </w:p>
        </w:tc>
        <w:tc>
          <w:tcPr>
            <w:tcW w:w="850" w:type="dxa"/>
            <w:tcBorders>
              <w:left w:val="single" w:sz="2" w:space="0" w:color="000000"/>
              <w:bottom w:val="single" w:sz="8" w:space="0" w:color="000000"/>
              <w:right w:val="single" w:sz="2" w:space="0" w:color="000000"/>
            </w:tcBorders>
          </w:tcPr>
          <w:p w:rsidR="00272F2F" w:rsidRPr="00494415" w:rsidRDefault="00272F2F"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3,0</w:t>
            </w:r>
          </w:p>
        </w:tc>
        <w:tc>
          <w:tcPr>
            <w:tcW w:w="850" w:type="dxa"/>
            <w:tcBorders>
              <w:left w:val="single" w:sz="2" w:space="0" w:color="000000"/>
              <w:bottom w:val="single" w:sz="8" w:space="0" w:color="000000"/>
              <w:right w:val="single" w:sz="2" w:space="0" w:color="000000"/>
            </w:tcBorders>
          </w:tcPr>
          <w:p w:rsidR="00272F2F" w:rsidRPr="00494415" w:rsidRDefault="00272F2F"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3,0</w:t>
            </w:r>
          </w:p>
        </w:tc>
        <w:tc>
          <w:tcPr>
            <w:tcW w:w="850" w:type="dxa"/>
            <w:tcBorders>
              <w:left w:val="single" w:sz="2" w:space="0" w:color="000000"/>
              <w:bottom w:val="single" w:sz="8" w:space="0" w:color="000000"/>
              <w:right w:val="single" w:sz="2" w:space="0" w:color="000000"/>
            </w:tcBorders>
          </w:tcPr>
          <w:p w:rsidR="00272F2F" w:rsidRPr="00494415" w:rsidRDefault="00272F2F"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3,0</w:t>
            </w:r>
          </w:p>
        </w:tc>
        <w:tc>
          <w:tcPr>
            <w:tcW w:w="850" w:type="dxa"/>
            <w:tcBorders>
              <w:left w:val="single" w:sz="2" w:space="0" w:color="000000"/>
              <w:bottom w:val="single" w:sz="8" w:space="0" w:color="000000"/>
              <w:right w:val="single" w:sz="2" w:space="0" w:color="000000"/>
            </w:tcBorders>
          </w:tcPr>
          <w:p w:rsidR="00272F2F" w:rsidRPr="00494415" w:rsidRDefault="00272F2F" w:rsidP="000031FF">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3,0</w:t>
            </w:r>
          </w:p>
        </w:tc>
        <w:tc>
          <w:tcPr>
            <w:tcW w:w="850" w:type="dxa"/>
            <w:tcBorders>
              <w:left w:val="single" w:sz="2" w:space="0" w:color="000000"/>
              <w:bottom w:val="single" w:sz="8" w:space="0" w:color="000000"/>
              <w:right w:val="single" w:sz="2" w:space="0" w:color="000000"/>
            </w:tcBorders>
          </w:tcPr>
          <w:p w:rsidR="00272F2F" w:rsidRPr="00494415" w:rsidRDefault="00272F2F" w:rsidP="000031FF">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3,0</w:t>
            </w:r>
          </w:p>
        </w:tc>
      </w:tr>
      <w:tr w:rsidR="00272F2F" w:rsidRPr="00494415" w:rsidTr="00365F29">
        <w:tc>
          <w:tcPr>
            <w:tcW w:w="567" w:type="dxa"/>
            <w:vMerge/>
            <w:tcBorders>
              <w:left w:val="single" w:sz="2" w:space="0" w:color="000000"/>
              <w:bottom w:val="single" w:sz="8" w:space="0" w:color="000000"/>
            </w:tcBorders>
          </w:tcPr>
          <w:p w:rsidR="00272F2F" w:rsidRPr="00494415" w:rsidRDefault="00272F2F" w:rsidP="006E0C2E">
            <w:pPr>
              <w:spacing w:after="0" w:line="240" w:lineRule="auto"/>
              <w:rPr>
                <w:rFonts w:ascii="Times New Roman" w:hAnsi="Times New Roman"/>
                <w:sz w:val="20"/>
                <w:szCs w:val="20"/>
                <w:shd w:val="clear" w:color="auto" w:fill="FFFFFF"/>
              </w:rPr>
            </w:pPr>
          </w:p>
        </w:tc>
        <w:tc>
          <w:tcPr>
            <w:tcW w:w="1428" w:type="dxa"/>
            <w:vMerge/>
            <w:tcBorders>
              <w:left w:val="single" w:sz="2" w:space="0" w:color="000000"/>
              <w:bottom w:val="single" w:sz="8" w:space="0" w:color="000000"/>
            </w:tcBorders>
          </w:tcPr>
          <w:p w:rsidR="00272F2F" w:rsidRPr="00494415" w:rsidRDefault="00272F2F" w:rsidP="006E0C2E">
            <w:pPr>
              <w:spacing w:after="0" w:line="240" w:lineRule="auto"/>
              <w:rPr>
                <w:rFonts w:ascii="Times New Roman" w:hAnsi="Times New Roman"/>
                <w:sz w:val="20"/>
                <w:szCs w:val="20"/>
                <w:shd w:val="clear" w:color="auto" w:fill="FFFFFF"/>
              </w:rPr>
            </w:pPr>
          </w:p>
        </w:tc>
        <w:tc>
          <w:tcPr>
            <w:tcW w:w="1985" w:type="dxa"/>
            <w:vMerge/>
            <w:tcBorders>
              <w:left w:val="single" w:sz="2" w:space="0" w:color="000000"/>
              <w:bottom w:val="single" w:sz="8" w:space="0" w:color="000000"/>
            </w:tcBorders>
          </w:tcPr>
          <w:p w:rsidR="00272F2F" w:rsidRPr="00494415" w:rsidRDefault="00272F2F" w:rsidP="006E0C2E">
            <w:pPr>
              <w:widowControl w:val="0"/>
              <w:autoSpaceDE w:val="0"/>
              <w:snapToGrid w:val="0"/>
              <w:spacing w:after="0" w:line="240" w:lineRule="auto"/>
              <w:jc w:val="center"/>
              <w:rPr>
                <w:rFonts w:ascii="Times New Roman" w:hAnsi="Times New Roman"/>
                <w:sz w:val="20"/>
                <w:szCs w:val="20"/>
              </w:rPr>
            </w:pPr>
          </w:p>
        </w:tc>
        <w:tc>
          <w:tcPr>
            <w:tcW w:w="992" w:type="dxa"/>
            <w:vMerge w:val="restart"/>
            <w:tcBorders>
              <w:left w:val="single" w:sz="2" w:space="0" w:color="000000"/>
            </w:tcBorders>
          </w:tcPr>
          <w:p w:rsidR="00272F2F" w:rsidRPr="00494415" w:rsidRDefault="00272F2F"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ответственный           </w:t>
            </w:r>
          </w:p>
          <w:p w:rsidR="00272F2F" w:rsidRPr="00494415" w:rsidRDefault="00272F2F"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исполнитель </w:t>
            </w:r>
          </w:p>
        </w:tc>
        <w:tc>
          <w:tcPr>
            <w:tcW w:w="567" w:type="dxa"/>
            <w:tcBorders>
              <w:left w:val="single" w:sz="2" w:space="0" w:color="000000"/>
              <w:bottom w:val="single" w:sz="8" w:space="0" w:color="000000"/>
            </w:tcBorders>
          </w:tcPr>
          <w:p w:rsidR="00272F2F" w:rsidRPr="00B4149A" w:rsidRDefault="00272F2F" w:rsidP="006E0C2E">
            <w:pPr>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272F2F" w:rsidRPr="00494415" w:rsidRDefault="00272F2F"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w:t>
            </w:r>
          </w:p>
        </w:tc>
        <w:tc>
          <w:tcPr>
            <w:tcW w:w="567" w:type="dxa"/>
            <w:tcBorders>
              <w:left w:val="single" w:sz="2" w:space="0" w:color="000000"/>
              <w:bottom w:val="single" w:sz="8" w:space="0" w:color="000000"/>
            </w:tcBorders>
          </w:tcPr>
          <w:p w:rsidR="00272F2F" w:rsidRPr="00494415" w:rsidRDefault="00272F2F"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04</w:t>
            </w:r>
          </w:p>
        </w:tc>
        <w:tc>
          <w:tcPr>
            <w:tcW w:w="1276" w:type="dxa"/>
            <w:tcBorders>
              <w:left w:val="single" w:sz="2" w:space="0" w:color="000000"/>
              <w:bottom w:val="single" w:sz="8" w:space="0" w:color="000000"/>
            </w:tcBorders>
          </w:tcPr>
          <w:p w:rsidR="00272F2F" w:rsidRPr="00494415" w:rsidRDefault="00272F2F"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0110386010</w:t>
            </w:r>
          </w:p>
        </w:tc>
        <w:tc>
          <w:tcPr>
            <w:tcW w:w="567" w:type="dxa"/>
            <w:tcBorders>
              <w:left w:val="single" w:sz="2" w:space="0" w:color="000000"/>
              <w:bottom w:val="single" w:sz="8" w:space="0" w:color="000000"/>
            </w:tcBorders>
          </w:tcPr>
          <w:p w:rsidR="00272F2F" w:rsidRPr="00494415" w:rsidRDefault="00272F2F"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540</w:t>
            </w:r>
          </w:p>
        </w:tc>
        <w:tc>
          <w:tcPr>
            <w:tcW w:w="850" w:type="dxa"/>
            <w:tcBorders>
              <w:left w:val="single" w:sz="2" w:space="0" w:color="000000"/>
              <w:bottom w:val="single" w:sz="8" w:space="0" w:color="000000"/>
            </w:tcBorders>
          </w:tcPr>
          <w:p w:rsidR="00272F2F" w:rsidRPr="00494415" w:rsidRDefault="00272F2F"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w:t>
            </w:r>
          </w:p>
        </w:tc>
        <w:tc>
          <w:tcPr>
            <w:tcW w:w="851" w:type="dxa"/>
            <w:tcBorders>
              <w:left w:val="single" w:sz="2" w:space="0" w:color="000000"/>
              <w:bottom w:val="single" w:sz="8" w:space="0" w:color="000000"/>
            </w:tcBorders>
          </w:tcPr>
          <w:p w:rsidR="00272F2F" w:rsidRPr="00494415" w:rsidRDefault="00272F2F"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w:t>
            </w:r>
          </w:p>
        </w:tc>
        <w:tc>
          <w:tcPr>
            <w:tcW w:w="850" w:type="dxa"/>
            <w:tcBorders>
              <w:left w:val="single" w:sz="2" w:space="0" w:color="000000"/>
              <w:bottom w:val="single" w:sz="8" w:space="0" w:color="000000"/>
            </w:tcBorders>
          </w:tcPr>
          <w:p w:rsidR="00272F2F" w:rsidRPr="00494415" w:rsidRDefault="00272F2F"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w:t>
            </w:r>
          </w:p>
        </w:tc>
        <w:tc>
          <w:tcPr>
            <w:tcW w:w="851" w:type="dxa"/>
            <w:tcBorders>
              <w:left w:val="single" w:sz="2" w:space="0" w:color="000000"/>
              <w:bottom w:val="single" w:sz="8" w:space="0" w:color="000000"/>
            </w:tcBorders>
          </w:tcPr>
          <w:p w:rsidR="00272F2F" w:rsidRPr="00494415" w:rsidRDefault="00272F2F"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w:t>
            </w:r>
          </w:p>
        </w:tc>
        <w:tc>
          <w:tcPr>
            <w:tcW w:w="850" w:type="dxa"/>
            <w:tcBorders>
              <w:left w:val="single" w:sz="2" w:space="0" w:color="000000"/>
              <w:bottom w:val="single" w:sz="8" w:space="0" w:color="000000"/>
              <w:right w:val="single" w:sz="2" w:space="0" w:color="000000"/>
            </w:tcBorders>
          </w:tcPr>
          <w:p w:rsidR="00272F2F" w:rsidRPr="00494415" w:rsidRDefault="00272F2F"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w:t>
            </w:r>
          </w:p>
        </w:tc>
        <w:tc>
          <w:tcPr>
            <w:tcW w:w="850" w:type="dxa"/>
            <w:tcBorders>
              <w:left w:val="single" w:sz="2" w:space="0" w:color="000000"/>
              <w:bottom w:val="single" w:sz="8" w:space="0" w:color="000000"/>
              <w:right w:val="single" w:sz="2" w:space="0" w:color="000000"/>
            </w:tcBorders>
          </w:tcPr>
          <w:p w:rsidR="00272F2F" w:rsidRPr="00494415" w:rsidRDefault="00272F2F"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w:t>
            </w:r>
          </w:p>
        </w:tc>
        <w:tc>
          <w:tcPr>
            <w:tcW w:w="850" w:type="dxa"/>
            <w:tcBorders>
              <w:left w:val="single" w:sz="2" w:space="0" w:color="000000"/>
              <w:bottom w:val="single" w:sz="8" w:space="0" w:color="000000"/>
              <w:right w:val="single" w:sz="2" w:space="0" w:color="000000"/>
            </w:tcBorders>
          </w:tcPr>
          <w:p w:rsidR="00272F2F" w:rsidRPr="00494415" w:rsidRDefault="00272F2F"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w:t>
            </w:r>
          </w:p>
        </w:tc>
        <w:tc>
          <w:tcPr>
            <w:tcW w:w="850" w:type="dxa"/>
            <w:tcBorders>
              <w:left w:val="single" w:sz="2" w:space="0" w:color="000000"/>
              <w:bottom w:val="single" w:sz="8" w:space="0" w:color="000000"/>
              <w:right w:val="single" w:sz="2" w:space="0" w:color="000000"/>
            </w:tcBorders>
          </w:tcPr>
          <w:p w:rsidR="00272F2F" w:rsidRPr="00494415" w:rsidRDefault="00272F2F" w:rsidP="000031FF">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w:t>
            </w:r>
          </w:p>
        </w:tc>
        <w:tc>
          <w:tcPr>
            <w:tcW w:w="850" w:type="dxa"/>
            <w:tcBorders>
              <w:left w:val="single" w:sz="2" w:space="0" w:color="000000"/>
              <w:bottom w:val="single" w:sz="8" w:space="0" w:color="000000"/>
              <w:right w:val="single" w:sz="2" w:space="0" w:color="000000"/>
            </w:tcBorders>
          </w:tcPr>
          <w:p w:rsidR="00272F2F" w:rsidRPr="00494415" w:rsidRDefault="00272F2F" w:rsidP="000031FF">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w:t>
            </w:r>
          </w:p>
        </w:tc>
      </w:tr>
      <w:tr w:rsidR="00272F2F" w:rsidRPr="00494415" w:rsidTr="00365F29">
        <w:tc>
          <w:tcPr>
            <w:tcW w:w="567" w:type="dxa"/>
            <w:vMerge/>
            <w:tcBorders>
              <w:left w:val="single" w:sz="2" w:space="0" w:color="000000"/>
              <w:bottom w:val="single" w:sz="8" w:space="0" w:color="000000"/>
            </w:tcBorders>
          </w:tcPr>
          <w:p w:rsidR="00272F2F" w:rsidRPr="00494415" w:rsidRDefault="00272F2F" w:rsidP="006E0C2E">
            <w:pPr>
              <w:spacing w:after="0" w:line="240" w:lineRule="auto"/>
              <w:rPr>
                <w:rFonts w:ascii="Times New Roman" w:hAnsi="Times New Roman"/>
                <w:sz w:val="20"/>
                <w:szCs w:val="20"/>
                <w:shd w:val="clear" w:color="auto" w:fill="FFFFFF"/>
              </w:rPr>
            </w:pPr>
          </w:p>
        </w:tc>
        <w:tc>
          <w:tcPr>
            <w:tcW w:w="1428" w:type="dxa"/>
            <w:vMerge/>
            <w:tcBorders>
              <w:left w:val="single" w:sz="2" w:space="0" w:color="000000"/>
              <w:bottom w:val="single" w:sz="8" w:space="0" w:color="000000"/>
            </w:tcBorders>
          </w:tcPr>
          <w:p w:rsidR="00272F2F" w:rsidRPr="00494415" w:rsidRDefault="00272F2F" w:rsidP="006E0C2E">
            <w:pPr>
              <w:spacing w:after="0" w:line="240" w:lineRule="auto"/>
              <w:rPr>
                <w:rFonts w:ascii="Times New Roman" w:hAnsi="Times New Roman"/>
                <w:sz w:val="20"/>
                <w:szCs w:val="20"/>
                <w:shd w:val="clear" w:color="auto" w:fill="FFFFFF"/>
              </w:rPr>
            </w:pPr>
          </w:p>
        </w:tc>
        <w:tc>
          <w:tcPr>
            <w:tcW w:w="1985" w:type="dxa"/>
            <w:vMerge/>
            <w:tcBorders>
              <w:left w:val="single" w:sz="2" w:space="0" w:color="000000"/>
              <w:bottom w:val="single" w:sz="8" w:space="0" w:color="000000"/>
            </w:tcBorders>
          </w:tcPr>
          <w:p w:rsidR="00272F2F" w:rsidRPr="00494415" w:rsidRDefault="00272F2F" w:rsidP="006E0C2E">
            <w:pPr>
              <w:widowControl w:val="0"/>
              <w:autoSpaceDE w:val="0"/>
              <w:snapToGrid w:val="0"/>
              <w:spacing w:after="0" w:line="240" w:lineRule="auto"/>
              <w:jc w:val="center"/>
              <w:rPr>
                <w:rFonts w:ascii="Times New Roman" w:hAnsi="Times New Roman"/>
                <w:sz w:val="20"/>
                <w:szCs w:val="20"/>
              </w:rPr>
            </w:pPr>
          </w:p>
        </w:tc>
        <w:tc>
          <w:tcPr>
            <w:tcW w:w="992" w:type="dxa"/>
            <w:vMerge/>
            <w:tcBorders>
              <w:left w:val="single" w:sz="2" w:space="0" w:color="000000"/>
              <w:bottom w:val="single" w:sz="8" w:space="0" w:color="000000"/>
            </w:tcBorders>
          </w:tcPr>
          <w:p w:rsidR="00272F2F" w:rsidRPr="00494415" w:rsidRDefault="00272F2F" w:rsidP="006E0C2E">
            <w:pPr>
              <w:spacing w:after="0" w:line="240" w:lineRule="auto"/>
              <w:rPr>
                <w:rFonts w:ascii="Times New Roman" w:hAnsi="Times New Roman"/>
                <w:sz w:val="20"/>
                <w:szCs w:val="20"/>
                <w:shd w:val="clear" w:color="auto" w:fill="FFFFFF"/>
              </w:rPr>
            </w:pPr>
          </w:p>
        </w:tc>
        <w:tc>
          <w:tcPr>
            <w:tcW w:w="567" w:type="dxa"/>
            <w:tcBorders>
              <w:left w:val="single" w:sz="2" w:space="0" w:color="000000"/>
              <w:bottom w:val="single" w:sz="8" w:space="0" w:color="000000"/>
            </w:tcBorders>
          </w:tcPr>
          <w:p w:rsidR="00272F2F" w:rsidRPr="00B4149A" w:rsidRDefault="00272F2F" w:rsidP="006E0C2E">
            <w:pPr>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272F2F" w:rsidRPr="00494415" w:rsidRDefault="00272F2F"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w:t>
            </w:r>
          </w:p>
        </w:tc>
        <w:tc>
          <w:tcPr>
            <w:tcW w:w="567" w:type="dxa"/>
            <w:tcBorders>
              <w:left w:val="single" w:sz="2" w:space="0" w:color="000000"/>
              <w:bottom w:val="single" w:sz="8" w:space="0" w:color="000000"/>
            </w:tcBorders>
          </w:tcPr>
          <w:p w:rsidR="00272F2F" w:rsidRPr="00494415" w:rsidRDefault="00272F2F"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06</w:t>
            </w:r>
          </w:p>
        </w:tc>
        <w:tc>
          <w:tcPr>
            <w:tcW w:w="1276" w:type="dxa"/>
            <w:tcBorders>
              <w:left w:val="single" w:sz="2" w:space="0" w:color="000000"/>
              <w:bottom w:val="single" w:sz="8" w:space="0" w:color="000000"/>
            </w:tcBorders>
          </w:tcPr>
          <w:p w:rsidR="00272F2F" w:rsidRPr="00494415" w:rsidRDefault="00272F2F"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0110386010</w:t>
            </w:r>
          </w:p>
        </w:tc>
        <w:tc>
          <w:tcPr>
            <w:tcW w:w="567" w:type="dxa"/>
            <w:tcBorders>
              <w:left w:val="single" w:sz="2" w:space="0" w:color="000000"/>
              <w:bottom w:val="single" w:sz="8" w:space="0" w:color="000000"/>
            </w:tcBorders>
          </w:tcPr>
          <w:p w:rsidR="00272F2F" w:rsidRPr="00494415" w:rsidRDefault="00272F2F"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540</w:t>
            </w:r>
          </w:p>
        </w:tc>
        <w:tc>
          <w:tcPr>
            <w:tcW w:w="850" w:type="dxa"/>
            <w:tcBorders>
              <w:left w:val="single" w:sz="2" w:space="0" w:color="000000"/>
              <w:bottom w:val="single" w:sz="8" w:space="0" w:color="000000"/>
            </w:tcBorders>
          </w:tcPr>
          <w:p w:rsidR="00272F2F" w:rsidRPr="00494415" w:rsidRDefault="00272F2F"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2,9</w:t>
            </w:r>
          </w:p>
        </w:tc>
        <w:tc>
          <w:tcPr>
            <w:tcW w:w="851" w:type="dxa"/>
            <w:tcBorders>
              <w:left w:val="single" w:sz="2" w:space="0" w:color="000000"/>
              <w:bottom w:val="single" w:sz="8" w:space="0" w:color="000000"/>
            </w:tcBorders>
          </w:tcPr>
          <w:p w:rsidR="00272F2F" w:rsidRPr="00494415" w:rsidRDefault="00272F2F"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2,9</w:t>
            </w:r>
          </w:p>
        </w:tc>
        <w:tc>
          <w:tcPr>
            <w:tcW w:w="850" w:type="dxa"/>
            <w:tcBorders>
              <w:left w:val="single" w:sz="2" w:space="0" w:color="000000"/>
              <w:bottom w:val="single" w:sz="8" w:space="0" w:color="000000"/>
            </w:tcBorders>
          </w:tcPr>
          <w:p w:rsidR="00272F2F" w:rsidRPr="00494415" w:rsidRDefault="00272F2F"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2,9</w:t>
            </w:r>
          </w:p>
        </w:tc>
        <w:tc>
          <w:tcPr>
            <w:tcW w:w="851" w:type="dxa"/>
            <w:tcBorders>
              <w:left w:val="single" w:sz="2" w:space="0" w:color="000000"/>
              <w:bottom w:val="single" w:sz="8" w:space="0" w:color="000000"/>
            </w:tcBorders>
          </w:tcPr>
          <w:p w:rsidR="00272F2F" w:rsidRPr="00494415" w:rsidRDefault="00272F2F"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2,9</w:t>
            </w:r>
          </w:p>
        </w:tc>
        <w:tc>
          <w:tcPr>
            <w:tcW w:w="850" w:type="dxa"/>
            <w:tcBorders>
              <w:left w:val="single" w:sz="2" w:space="0" w:color="000000"/>
              <w:bottom w:val="single" w:sz="8" w:space="0" w:color="000000"/>
              <w:right w:val="single" w:sz="2" w:space="0" w:color="000000"/>
            </w:tcBorders>
          </w:tcPr>
          <w:p w:rsidR="00272F2F" w:rsidRPr="00494415" w:rsidRDefault="00272F2F"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2,9</w:t>
            </w:r>
          </w:p>
        </w:tc>
        <w:tc>
          <w:tcPr>
            <w:tcW w:w="850" w:type="dxa"/>
            <w:tcBorders>
              <w:left w:val="single" w:sz="2" w:space="0" w:color="000000"/>
              <w:bottom w:val="single" w:sz="8" w:space="0" w:color="000000"/>
              <w:right w:val="single" w:sz="2" w:space="0" w:color="000000"/>
            </w:tcBorders>
          </w:tcPr>
          <w:p w:rsidR="00272F2F" w:rsidRPr="00494415" w:rsidRDefault="00272F2F"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2,9</w:t>
            </w:r>
          </w:p>
        </w:tc>
        <w:tc>
          <w:tcPr>
            <w:tcW w:w="850" w:type="dxa"/>
            <w:tcBorders>
              <w:left w:val="single" w:sz="2" w:space="0" w:color="000000"/>
              <w:bottom w:val="single" w:sz="8" w:space="0" w:color="000000"/>
              <w:right w:val="single" w:sz="2" w:space="0" w:color="000000"/>
            </w:tcBorders>
          </w:tcPr>
          <w:p w:rsidR="00272F2F" w:rsidRPr="00494415" w:rsidRDefault="00272F2F"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2,9</w:t>
            </w:r>
          </w:p>
        </w:tc>
        <w:tc>
          <w:tcPr>
            <w:tcW w:w="850" w:type="dxa"/>
            <w:tcBorders>
              <w:left w:val="single" w:sz="2" w:space="0" w:color="000000"/>
              <w:bottom w:val="single" w:sz="8" w:space="0" w:color="000000"/>
              <w:right w:val="single" w:sz="2" w:space="0" w:color="000000"/>
            </w:tcBorders>
          </w:tcPr>
          <w:p w:rsidR="00272F2F" w:rsidRPr="00494415" w:rsidRDefault="00272F2F" w:rsidP="000031FF">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2,9</w:t>
            </w:r>
          </w:p>
        </w:tc>
        <w:tc>
          <w:tcPr>
            <w:tcW w:w="850" w:type="dxa"/>
            <w:tcBorders>
              <w:left w:val="single" w:sz="2" w:space="0" w:color="000000"/>
              <w:bottom w:val="single" w:sz="8" w:space="0" w:color="000000"/>
              <w:right w:val="single" w:sz="2" w:space="0" w:color="000000"/>
            </w:tcBorders>
          </w:tcPr>
          <w:p w:rsidR="00272F2F" w:rsidRPr="00494415" w:rsidRDefault="00272F2F" w:rsidP="000031FF">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2,9</w:t>
            </w:r>
          </w:p>
        </w:tc>
      </w:tr>
      <w:tr w:rsidR="00365F29" w:rsidRPr="00494415" w:rsidTr="00365F29">
        <w:tc>
          <w:tcPr>
            <w:tcW w:w="567" w:type="dxa"/>
            <w:vMerge w:val="restart"/>
            <w:tcBorders>
              <w:left w:val="single" w:sz="2"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1.4</w:t>
            </w:r>
          </w:p>
        </w:tc>
        <w:tc>
          <w:tcPr>
            <w:tcW w:w="1428" w:type="dxa"/>
            <w:vMerge w:val="restart"/>
            <w:tcBorders>
              <w:left w:val="single" w:sz="2" w:space="0" w:color="000000"/>
            </w:tcBorders>
          </w:tcPr>
          <w:p w:rsidR="00365F29" w:rsidRPr="00494415" w:rsidRDefault="00365F29" w:rsidP="001567AD">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Основное мероприятие</w:t>
            </w:r>
          </w:p>
        </w:tc>
        <w:tc>
          <w:tcPr>
            <w:tcW w:w="1985" w:type="dxa"/>
            <w:vMerge w:val="restart"/>
            <w:tcBorders>
              <w:left w:val="single" w:sz="2" w:space="0" w:color="000000"/>
            </w:tcBorders>
          </w:tcPr>
          <w:p w:rsidR="00365F29" w:rsidRPr="00494415" w:rsidRDefault="00365F29" w:rsidP="005531CD">
            <w:pPr>
              <w:widowControl w:val="0"/>
              <w:autoSpaceDE w:val="0"/>
              <w:snapToGrid w:val="0"/>
              <w:spacing w:after="0" w:line="240" w:lineRule="auto"/>
              <w:jc w:val="both"/>
              <w:rPr>
                <w:rFonts w:ascii="Times New Roman" w:hAnsi="Times New Roman"/>
                <w:sz w:val="20"/>
                <w:szCs w:val="20"/>
              </w:rPr>
            </w:pPr>
            <w:r w:rsidRPr="00494415">
              <w:rPr>
                <w:rFonts w:ascii="Times New Roman" w:hAnsi="Times New Roman"/>
                <w:sz w:val="20"/>
                <w:szCs w:val="20"/>
              </w:rPr>
              <w:t xml:space="preserve">Основное мероприятие «Оптимизация объёма и структуры муниципального долга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w:t>
            </w:r>
            <w:r w:rsidRPr="00494415">
              <w:rPr>
                <w:rFonts w:ascii="Times New Roman" w:hAnsi="Times New Roman"/>
                <w:sz w:val="20"/>
                <w:szCs w:val="20"/>
              </w:rPr>
              <w:lastRenderedPageBreak/>
              <w:t xml:space="preserve">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 соблюдение установленного бюджетным кодексом РФ ограничения объёма муниципального долга»</w:t>
            </w:r>
          </w:p>
        </w:tc>
        <w:tc>
          <w:tcPr>
            <w:tcW w:w="992" w:type="dxa"/>
            <w:tcBorders>
              <w:left w:val="single" w:sz="2" w:space="0" w:color="000000"/>
              <w:bottom w:val="single" w:sz="8" w:space="0" w:color="000000"/>
            </w:tcBorders>
          </w:tcPr>
          <w:p w:rsidR="00365F29" w:rsidRPr="00B4149A" w:rsidRDefault="00365F29" w:rsidP="001567AD">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lastRenderedPageBreak/>
              <w:t xml:space="preserve">всего                   </w:t>
            </w:r>
          </w:p>
        </w:tc>
        <w:tc>
          <w:tcPr>
            <w:tcW w:w="567" w:type="dxa"/>
            <w:tcBorders>
              <w:left w:val="single" w:sz="2" w:space="0" w:color="000000"/>
              <w:bottom w:val="single" w:sz="8" w:space="0" w:color="000000"/>
            </w:tcBorders>
          </w:tcPr>
          <w:p w:rsidR="00365F29" w:rsidRPr="00494415" w:rsidRDefault="00365F29" w:rsidP="001567AD">
            <w:pPr>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365F29" w:rsidRPr="00494415" w:rsidRDefault="00365F29" w:rsidP="001567AD">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 xml:space="preserve">X </w:t>
            </w:r>
          </w:p>
        </w:tc>
        <w:tc>
          <w:tcPr>
            <w:tcW w:w="567" w:type="dxa"/>
            <w:tcBorders>
              <w:left w:val="single" w:sz="2" w:space="0" w:color="000000"/>
              <w:bottom w:val="single" w:sz="8" w:space="0" w:color="000000"/>
            </w:tcBorders>
          </w:tcPr>
          <w:p w:rsidR="00365F29" w:rsidRPr="00494415" w:rsidRDefault="00365F29" w:rsidP="001567AD">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 xml:space="preserve">X </w:t>
            </w:r>
          </w:p>
        </w:tc>
        <w:tc>
          <w:tcPr>
            <w:tcW w:w="1276" w:type="dxa"/>
            <w:tcBorders>
              <w:left w:val="single" w:sz="2" w:space="0" w:color="000000"/>
              <w:bottom w:val="single" w:sz="8" w:space="0" w:color="000000"/>
            </w:tcBorders>
          </w:tcPr>
          <w:p w:rsidR="00365F29" w:rsidRPr="00494415" w:rsidRDefault="00365F29" w:rsidP="001567AD">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 xml:space="preserve">X </w:t>
            </w:r>
          </w:p>
        </w:tc>
        <w:tc>
          <w:tcPr>
            <w:tcW w:w="567" w:type="dxa"/>
            <w:tcBorders>
              <w:left w:val="single" w:sz="2" w:space="0" w:color="000000"/>
              <w:bottom w:val="single" w:sz="8" w:space="0" w:color="000000"/>
            </w:tcBorders>
          </w:tcPr>
          <w:p w:rsidR="00365F29" w:rsidRPr="00494415" w:rsidRDefault="00365F29" w:rsidP="001567AD">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 xml:space="preserve">X </w:t>
            </w: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0,3</w:t>
            </w: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0,3</w:t>
            </w: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r>
      <w:tr w:rsidR="00365F29" w:rsidRPr="00494415" w:rsidTr="00365F29">
        <w:tc>
          <w:tcPr>
            <w:tcW w:w="567" w:type="dxa"/>
            <w:vMerge/>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p>
        </w:tc>
        <w:tc>
          <w:tcPr>
            <w:tcW w:w="1428" w:type="dxa"/>
            <w:vMerge/>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p>
        </w:tc>
        <w:tc>
          <w:tcPr>
            <w:tcW w:w="1985" w:type="dxa"/>
            <w:vMerge/>
            <w:tcBorders>
              <w:left w:val="single" w:sz="2" w:space="0" w:color="000000"/>
              <w:bottom w:val="single" w:sz="8" w:space="0" w:color="000000"/>
            </w:tcBorders>
          </w:tcPr>
          <w:p w:rsidR="00365F29" w:rsidRPr="00494415" w:rsidRDefault="00365F29" w:rsidP="006E0C2E">
            <w:pPr>
              <w:widowControl w:val="0"/>
              <w:autoSpaceDE w:val="0"/>
              <w:snapToGrid w:val="0"/>
              <w:spacing w:after="0" w:line="240" w:lineRule="auto"/>
              <w:jc w:val="center"/>
              <w:rPr>
                <w:rFonts w:ascii="Times New Roman" w:hAnsi="Times New Roman"/>
                <w:sz w:val="20"/>
                <w:szCs w:val="20"/>
              </w:rPr>
            </w:pPr>
          </w:p>
        </w:tc>
        <w:tc>
          <w:tcPr>
            <w:tcW w:w="992" w:type="dxa"/>
            <w:tcBorders>
              <w:left w:val="single" w:sz="2" w:space="0" w:color="000000"/>
              <w:bottom w:val="single" w:sz="8" w:space="0" w:color="000000"/>
            </w:tcBorders>
          </w:tcPr>
          <w:p w:rsidR="00365F29" w:rsidRPr="00494415" w:rsidRDefault="00365F29" w:rsidP="001567AD">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ответственный           </w:t>
            </w:r>
          </w:p>
          <w:p w:rsidR="00365F29" w:rsidRPr="00494415" w:rsidRDefault="00365F29" w:rsidP="001567AD">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исполнитель </w:t>
            </w:r>
          </w:p>
        </w:tc>
        <w:tc>
          <w:tcPr>
            <w:tcW w:w="567" w:type="dxa"/>
            <w:tcBorders>
              <w:left w:val="single" w:sz="2" w:space="0" w:color="000000"/>
              <w:bottom w:val="single" w:sz="8" w:space="0" w:color="000000"/>
            </w:tcBorders>
          </w:tcPr>
          <w:p w:rsidR="00365F29" w:rsidRPr="00B4149A" w:rsidRDefault="00365F29" w:rsidP="001567AD">
            <w:pPr>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365F29" w:rsidRPr="00494415" w:rsidRDefault="00365F29" w:rsidP="001567AD">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13</w:t>
            </w:r>
          </w:p>
        </w:tc>
        <w:tc>
          <w:tcPr>
            <w:tcW w:w="567" w:type="dxa"/>
            <w:tcBorders>
              <w:left w:val="single" w:sz="2" w:space="0" w:color="000000"/>
              <w:bottom w:val="single" w:sz="8" w:space="0" w:color="000000"/>
            </w:tcBorders>
          </w:tcPr>
          <w:p w:rsidR="00365F29" w:rsidRPr="00494415" w:rsidRDefault="00365F29" w:rsidP="005531CD">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w:t>
            </w:r>
          </w:p>
        </w:tc>
        <w:tc>
          <w:tcPr>
            <w:tcW w:w="1276" w:type="dxa"/>
            <w:tcBorders>
              <w:left w:val="single" w:sz="2" w:space="0" w:color="000000"/>
              <w:bottom w:val="single" w:sz="8" w:space="0" w:color="000000"/>
            </w:tcBorders>
          </w:tcPr>
          <w:p w:rsidR="00365F29" w:rsidRPr="00494415" w:rsidRDefault="00365F29" w:rsidP="005531CD">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0110420890</w:t>
            </w:r>
          </w:p>
        </w:tc>
        <w:tc>
          <w:tcPr>
            <w:tcW w:w="567" w:type="dxa"/>
            <w:tcBorders>
              <w:left w:val="single" w:sz="2" w:space="0" w:color="000000"/>
              <w:bottom w:val="single" w:sz="8" w:space="0" w:color="000000"/>
            </w:tcBorders>
          </w:tcPr>
          <w:p w:rsidR="00365F29" w:rsidRPr="00494415" w:rsidRDefault="00365F29" w:rsidP="001567AD">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730</w:t>
            </w: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0,3</w:t>
            </w: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0,3</w:t>
            </w: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r>
      <w:tr w:rsidR="00365F29" w:rsidRPr="00494415" w:rsidTr="00365F29">
        <w:tc>
          <w:tcPr>
            <w:tcW w:w="567" w:type="dxa"/>
            <w:vMerge w:val="restart"/>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lastRenderedPageBreak/>
              <w:t xml:space="preserve">2. </w:t>
            </w:r>
          </w:p>
        </w:tc>
        <w:tc>
          <w:tcPr>
            <w:tcW w:w="1428" w:type="dxa"/>
            <w:vMerge w:val="restart"/>
            <w:tcBorders>
              <w:left w:val="single" w:sz="2" w:space="0" w:color="000000"/>
              <w:bottom w:val="single" w:sz="8" w:space="0" w:color="000000"/>
            </w:tcBorders>
          </w:tcPr>
          <w:p w:rsidR="00365F29" w:rsidRPr="00B4149A" w:rsidRDefault="00365F29" w:rsidP="006E0C2E">
            <w:pPr>
              <w:spacing w:after="0" w:line="240" w:lineRule="auto"/>
              <w:rPr>
                <w:rFonts w:ascii="Times New Roman" w:hAnsi="Times New Roman"/>
                <w:i/>
                <w:iCs/>
                <w:sz w:val="20"/>
                <w:szCs w:val="20"/>
                <w:shd w:val="clear" w:color="auto" w:fill="FFFFFF"/>
              </w:rPr>
            </w:pPr>
            <w:r w:rsidRPr="00494415">
              <w:rPr>
                <w:rFonts w:ascii="Times New Roman" w:hAnsi="Times New Roman"/>
                <w:sz w:val="20"/>
                <w:szCs w:val="20"/>
                <w:shd w:val="clear" w:color="auto" w:fill="FFFFFF"/>
              </w:rPr>
              <w:t xml:space="preserve">Подпрограмма 2 </w:t>
            </w:r>
          </w:p>
        </w:tc>
        <w:tc>
          <w:tcPr>
            <w:tcW w:w="1985" w:type="dxa"/>
            <w:vMerge w:val="restart"/>
            <w:tcBorders>
              <w:left w:val="single" w:sz="2" w:space="0" w:color="000000"/>
              <w:bottom w:val="single" w:sz="8" w:space="0" w:color="000000"/>
            </w:tcBorders>
          </w:tcPr>
          <w:p w:rsidR="00365F29" w:rsidRPr="00494415" w:rsidRDefault="00365F29" w:rsidP="006E0C2E">
            <w:pPr>
              <w:widowControl w:val="0"/>
              <w:autoSpaceDE w:val="0"/>
              <w:snapToGrid w:val="0"/>
              <w:spacing w:after="0" w:line="240" w:lineRule="auto"/>
              <w:jc w:val="center"/>
              <w:rPr>
                <w:rFonts w:ascii="Times New Roman" w:hAnsi="Times New Roman"/>
                <w:sz w:val="20"/>
                <w:szCs w:val="20"/>
                <w:shd w:val="clear" w:color="auto" w:fill="FFFFFF"/>
              </w:rPr>
            </w:pPr>
            <w:r w:rsidRPr="00494415">
              <w:rPr>
                <w:rFonts w:ascii="Times New Roman" w:hAnsi="Times New Roman"/>
                <w:sz w:val="20"/>
                <w:szCs w:val="20"/>
              </w:rPr>
              <w:t xml:space="preserve">«Социальная поддержка населения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w:t>
            </w:r>
          </w:p>
        </w:tc>
        <w:tc>
          <w:tcPr>
            <w:tcW w:w="992" w:type="dxa"/>
            <w:tcBorders>
              <w:left w:val="single" w:sz="2" w:space="0" w:color="000000"/>
              <w:bottom w:val="single" w:sz="8" w:space="0" w:color="000000"/>
            </w:tcBorders>
          </w:tcPr>
          <w:p w:rsidR="00365F29" w:rsidRPr="00B4149A" w:rsidRDefault="00365F29" w:rsidP="006E0C2E">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t xml:space="preserve">всего                   </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36,8</w:t>
            </w: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36,8</w:t>
            </w: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47,5</w:t>
            </w: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51,0</w:t>
            </w:r>
          </w:p>
        </w:tc>
        <w:tc>
          <w:tcPr>
            <w:tcW w:w="850" w:type="dxa"/>
            <w:tcBorders>
              <w:left w:val="single" w:sz="2" w:space="0" w:color="000000"/>
              <w:bottom w:val="single" w:sz="8" w:space="0" w:color="000000"/>
              <w:right w:val="single" w:sz="2" w:space="0" w:color="000000"/>
            </w:tcBorders>
          </w:tcPr>
          <w:p w:rsidR="00365F29" w:rsidRPr="008C2BBE" w:rsidRDefault="00365F29" w:rsidP="008C2BBE">
            <w:pPr>
              <w:snapToGrid w:val="0"/>
              <w:spacing w:after="0" w:line="240" w:lineRule="auto"/>
              <w:rPr>
                <w:rFonts w:ascii="Times New Roman" w:hAnsi="Times New Roman"/>
                <w:color w:val="FF0000"/>
                <w:sz w:val="20"/>
                <w:szCs w:val="20"/>
                <w:shd w:val="clear" w:color="auto" w:fill="FFFFFF"/>
                <w:lang w:val="en-US"/>
              </w:rPr>
            </w:pPr>
            <w:r w:rsidRPr="00494415">
              <w:rPr>
                <w:rFonts w:ascii="Times New Roman" w:hAnsi="Times New Roman"/>
                <w:color w:val="FF0000"/>
                <w:sz w:val="20"/>
                <w:szCs w:val="20"/>
                <w:shd w:val="clear" w:color="auto" w:fill="FFFFFF"/>
              </w:rPr>
              <w:t>76,</w:t>
            </w:r>
            <w:r>
              <w:rPr>
                <w:rFonts w:ascii="Times New Roman" w:hAnsi="Times New Roman"/>
                <w:color w:val="FF0000"/>
                <w:sz w:val="20"/>
                <w:szCs w:val="20"/>
                <w:shd w:val="clear" w:color="auto" w:fill="FFFFFF"/>
                <w:lang w:val="en-US"/>
              </w:rPr>
              <w:t>7</w:t>
            </w:r>
          </w:p>
        </w:tc>
        <w:tc>
          <w:tcPr>
            <w:tcW w:w="850" w:type="dxa"/>
            <w:tcBorders>
              <w:left w:val="single" w:sz="2" w:space="0" w:color="000000"/>
              <w:bottom w:val="single" w:sz="8" w:space="0" w:color="000000"/>
              <w:right w:val="single" w:sz="2" w:space="0" w:color="000000"/>
            </w:tcBorders>
          </w:tcPr>
          <w:p w:rsidR="00365F29" w:rsidRPr="00494415" w:rsidRDefault="00272F2F" w:rsidP="00755659">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78,4</w:t>
            </w:r>
          </w:p>
        </w:tc>
        <w:tc>
          <w:tcPr>
            <w:tcW w:w="850" w:type="dxa"/>
            <w:tcBorders>
              <w:left w:val="single" w:sz="2" w:space="0" w:color="000000"/>
              <w:bottom w:val="single" w:sz="8" w:space="0" w:color="000000"/>
              <w:right w:val="single" w:sz="2" w:space="0" w:color="000000"/>
            </w:tcBorders>
          </w:tcPr>
          <w:p w:rsidR="00365F29" w:rsidRPr="00494415" w:rsidRDefault="00272F2F" w:rsidP="00755659">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79,1</w:t>
            </w:r>
          </w:p>
        </w:tc>
        <w:tc>
          <w:tcPr>
            <w:tcW w:w="850" w:type="dxa"/>
            <w:tcBorders>
              <w:left w:val="single" w:sz="2" w:space="0" w:color="000000"/>
              <w:bottom w:val="single" w:sz="8" w:space="0" w:color="000000"/>
              <w:right w:val="single" w:sz="2" w:space="0" w:color="000000"/>
            </w:tcBorders>
          </w:tcPr>
          <w:p w:rsidR="00365F29" w:rsidRPr="00494415" w:rsidRDefault="00272F2F" w:rsidP="00755659">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82,3</w:t>
            </w:r>
          </w:p>
        </w:tc>
        <w:tc>
          <w:tcPr>
            <w:tcW w:w="850" w:type="dxa"/>
            <w:tcBorders>
              <w:left w:val="single" w:sz="2" w:space="0" w:color="000000"/>
              <w:bottom w:val="single" w:sz="8" w:space="0" w:color="000000"/>
              <w:right w:val="single" w:sz="2" w:space="0" w:color="000000"/>
            </w:tcBorders>
          </w:tcPr>
          <w:p w:rsidR="00365F29" w:rsidRPr="00494415" w:rsidRDefault="00272F2F" w:rsidP="00755659">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82,3</w:t>
            </w:r>
          </w:p>
        </w:tc>
      </w:tr>
      <w:tr w:rsidR="00272F2F" w:rsidRPr="00494415" w:rsidTr="00365F29">
        <w:tc>
          <w:tcPr>
            <w:tcW w:w="567" w:type="dxa"/>
            <w:vMerge/>
            <w:tcBorders>
              <w:left w:val="single" w:sz="2" w:space="0" w:color="000000"/>
              <w:bottom w:val="single" w:sz="8" w:space="0" w:color="000000"/>
            </w:tcBorders>
          </w:tcPr>
          <w:p w:rsidR="00272F2F" w:rsidRPr="00494415" w:rsidRDefault="00272F2F" w:rsidP="006E0C2E">
            <w:pPr>
              <w:snapToGrid w:val="0"/>
              <w:spacing w:after="0" w:line="240" w:lineRule="auto"/>
              <w:rPr>
                <w:rFonts w:ascii="Times New Roman" w:hAnsi="Times New Roman"/>
                <w:sz w:val="20"/>
                <w:szCs w:val="20"/>
              </w:rPr>
            </w:pPr>
          </w:p>
        </w:tc>
        <w:tc>
          <w:tcPr>
            <w:tcW w:w="1428" w:type="dxa"/>
            <w:vMerge/>
            <w:tcBorders>
              <w:left w:val="single" w:sz="2" w:space="0" w:color="000000"/>
              <w:bottom w:val="single" w:sz="8" w:space="0" w:color="000000"/>
            </w:tcBorders>
          </w:tcPr>
          <w:p w:rsidR="00272F2F" w:rsidRPr="00494415" w:rsidRDefault="00272F2F" w:rsidP="006E0C2E">
            <w:pPr>
              <w:snapToGrid w:val="0"/>
              <w:spacing w:after="0" w:line="240" w:lineRule="auto"/>
              <w:rPr>
                <w:rFonts w:ascii="Times New Roman" w:hAnsi="Times New Roman"/>
                <w:sz w:val="20"/>
                <w:szCs w:val="20"/>
              </w:rPr>
            </w:pPr>
          </w:p>
        </w:tc>
        <w:tc>
          <w:tcPr>
            <w:tcW w:w="1985" w:type="dxa"/>
            <w:vMerge/>
            <w:tcBorders>
              <w:left w:val="single" w:sz="2" w:space="0" w:color="000000"/>
              <w:bottom w:val="single" w:sz="8" w:space="0" w:color="000000"/>
            </w:tcBorders>
          </w:tcPr>
          <w:p w:rsidR="00272F2F" w:rsidRPr="00494415" w:rsidRDefault="00272F2F" w:rsidP="006E0C2E">
            <w:pPr>
              <w:snapToGrid w:val="0"/>
              <w:spacing w:after="0" w:line="240" w:lineRule="auto"/>
              <w:rPr>
                <w:rFonts w:ascii="Times New Roman" w:hAnsi="Times New Roman"/>
                <w:sz w:val="20"/>
                <w:szCs w:val="20"/>
              </w:rPr>
            </w:pPr>
          </w:p>
        </w:tc>
        <w:tc>
          <w:tcPr>
            <w:tcW w:w="992" w:type="dxa"/>
            <w:tcBorders>
              <w:top w:val="single" w:sz="8" w:space="0" w:color="000000"/>
              <w:left w:val="single" w:sz="2" w:space="0" w:color="000000"/>
              <w:bottom w:val="single" w:sz="8" w:space="0" w:color="000000"/>
            </w:tcBorders>
          </w:tcPr>
          <w:p w:rsidR="00272F2F" w:rsidRPr="00494415" w:rsidRDefault="00272F2F"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ответственный           </w:t>
            </w:r>
          </w:p>
          <w:p w:rsidR="00272F2F" w:rsidRPr="00494415" w:rsidRDefault="00272F2F"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исполнитель             </w:t>
            </w:r>
          </w:p>
          <w:p w:rsidR="00272F2F" w:rsidRPr="00494415" w:rsidRDefault="00272F2F" w:rsidP="006E0C2E">
            <w:pPr>
              <w:spacing w:after="0" w:line="240" w:lineRule="auto"/>
              <w:rPr>
                <w:rFonts w:ascii="Times New Roman" w:hAnsi="Times New Roman"/>
                <w:sz w:val="20"/>
                <w:szCs w:val="20"/>
                <w:shd w:val="clear" w:color="auto" w:fill="FFFFFF"/>
              </w:rPr>
            </w:pPr>
          </w:p>
        </w:tc>
        <w:tc>
          <w:tcPr>
            <w:tcW w:w="567" w:type="dxa"/>
            <w:tcBorders>
              <w:top w:val="single" w:sz="8" w:space="0" w:color="000000"/>
              <w:left w:val="single" w:sz="2" w:space="0" w:color="000000"/>
              <w:bottom w:val="single" w:sz="8" w:space="0" w:color="000000"/>
            </w:tcBorders>
          </w:tcPr>
          <w:p w:rsidR="00272F2F" w:rsidRPr="00494415" w:rsidRDefault="00272F2F"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8" w:space="0" w:color="000000"/>
              <w:left w:val="single" w:sz="2" w:space="0" w:color="000000"/>
              <w:bottom w:val="single" w:sz="8" w:space="0" w:color="000000"/>
            </w:tcBorders>
          </w:tcPr>
          <w:p w:rsidR="00272F2F" w:rsidRPr="00494415" w:rsidRDefault="00272F2F"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8" w:space="0" w:color="000000"/>
              <w:left w:val="single" w:sz="2" w:space="0" w:color="000000"/>
              <w:bottom w:val="single" w:sz="8" w:space="0" w:color="000000"/>
            </w:tcBorders>
          </w:tcPr>
          <w:p w:rsidR="00272F2F" w:rsidRPr="00494415" w:rsidRDefault="00272F2F"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top w:val="single" w:sz="8" w:space="0" w:color="000000"/>
              <w:left w:val="single" w:sz="2" w:space="0" w:color="000000"/>
              <w:bottom w:val="single" w:sz="8" w:space="0" w:color="000000"/>
            </w:tcBorders>
          </w:tcPr>
          <w:p w:rsidR="00272F2F" w:rsidRPr="00494415" w:rsidRDefault="00272F2F"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8" w:space="0" w:color="000000"/>
              <w:left w:val="single" w:sz="2" w:space="0" w:color="000000"/>
              <w:bottom w:val="single" w:sz="8" w:space="0" w:color="000000"/>
            </w:tcBorders>
          </w:tcPr>
          <w:p w:rsidR="00272F2F" w:rsidRPr="00494415" w:rsidRDefault="00272F2F"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850" w:type="dxa"/>
            <w:tcBorders>
              <w:top w:val="single" w:sz="8" w:space="0" w:color="000000"/>
              <w:left w:val="single" w:sz="2" w:space="0" w:color="000000"/>
              <w:bottom w:val="single" w:sz="8" w:space="0" w:color="000000"/>
            </w:tcBorders>
          </w:tcPr>
          <w:p w:rsidR="00272F2F" w:rsidRPr="00494415" w:rsidRDefault="00272F2F"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36,8</w:t>
            </w:r>
          </w:p>
        </w:tc>
        <w:tc>
          <w:tcPr>
            <w:tcW w:w="851" w:type="dxa"/>
            <w:tcBorders>
              <w:top w:val="single" w:sz="8" w:space="0" w:color="000000"/>
              <w:left w:val="single" w:sz="2" w:space="0" w:color="000000"/>
              <w:bottom w:val="single" w:sz="8" w:space="0" w:color="000000"/>
            </w:tcBorders>
          </w:tcPr>
          <w:p w:rsidR="00272F2F" w:rsidRPr="00494415" w:rsidRDefault="00272F2F"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36,8</w:t>
            </w:r>
          </w:p>
        </w:tc>
        <w:tc>
          <w:tcPr>
            <w:tcW w:w="850" w:type="dxa"/>
            <w:tcBorders>
              <w:top w:val="single" w:sz="8" w:space="0" w:color="000000"/>
              <w:left w:val="single" w:sz="2" w:space="0" w:color="000000"/>
              <w:bottom w:val="single" w:sz="8" w:space="0" w:color="000000"/>
            </w:tcBorders>
          </w:tcPr>
          <w:p w:rsidR="00272F2F" w:rsidRPr="00494415" w:rsidRDefault="00272F2F"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47,5</w:t>
            </w:r>
          </w:p>
        </w:tc>
        <w:tc>
          <w:tcPr>
            <w:tcW w:w="851" w:type="dxa"/>
            <w:tcBorders>
              <w:top w:val="single" w:sz="8" w:space="0" w:color="000000"/>
              <w:left w:val="single" w:sz="2" w:space="0" w:color="000000"/>
              <w:bottom w:val="single" w:sz="8" w:space="0" w:color="000000"/>
            </w:tcBorders>
          </w:tcPr>
          <w:p w:rsidR="00272F2F" w:rsidRPr="00494415" w:rsidRDefault="00272F2F" w:rsidP="003A38DD">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51,0</w:t>
            </w:r>
          </w:p>
        </w:tc>
        <w:tc>
          <w:tcPr>
            <w:tcW w:w="850" w:type="dxa"/>
            <w:tcBorders>
              <w:top w:val="single" w:sz="8" w:space="0" w:color="000000"/>
              <w:left w:val="single" w:sz="2" w:space="0" w:color="000000"/>
              <w:bottom w:val="single" w:sz="8" w:space="0" w:color="000000"/>
              <w:right w:val="single" w:sz="2" w:space="0" w:color="000000"/>
            </w:tcBorders>
          </w:tcPr>
          <w:p w:rsidR="00272F2F" w:rsidRPr="008C2BBE" w:rsidRDefault="00272F2F" w:rsidP="008C2BBE">
            <w:pPr>
              <w:snapToGrid w:val="0"/>
              <w:spacing w:after="0" w:line="240" w:lineRule="auto"/>
              <w:rPr>
                <w:rFonts w:ascii="Times New Roman" w:hAnsi="Times New Roman"/>
                <w:color w:val="FF0000"/>
                <w:sz w:val="20"/>
                <w:szCs w:val="20"/>
                <w:shd w:val="clear" w:color="auto" w:fill="FFFFFF"/>
                <w:lang w:val="en-US"/>
              </w:rPr>
            </w:pPr>
            <w:r w:rsidRPr="00494415">
              <w:rPr>
                <w:rFonts w:ascii="Times New Roman" w:hAnsi="Times New Roman"/>
                <w:color w:val="FF0000"/>
                <w:sz w:val="20"/>
                <w:szCs w:val="20"/>
                <w:shd w:val="clear" w:color="auto" w:fill="FFFFFF"/>
              </w:rPr>
              <w:t>76,</w:t>
            </w:r>
            <w:r>
              <w:rPr>
                <w:rFonts w:ascii="Times New Roman" w:hAnsi="Times New Roman"/>
                <w:color w:val="FF0000"/>
                <w:sz w:val="20"/>
                <w:szCs w:val="20"/>
                <w:shd w:val="clear" w:color="auto" w:fill="FFFFFF"/>
                <w:lang w:val="en-US"/>
              </w:rPr>
              <w:t>7</w:t>
            </w:r>
          </w:p>
        </w:tc>
        <w:tc>
          <w:tcPr>
            <w:tcW w:w="850" w:type="dxa"/>
            <w:tcBorders>
              <w:top w:val="single" w:sz="8" w:space="0" w:color="000000"/>
              <w:left w:val="single" w:sz="2" w:space="0" w:color="000000"/>
              <w:bottom w:val="single" w:sz="8" w:space="0" w:color="000000"/>
              <w:right w:val="single" w:sz="2" w:space="0" w:color="000000"/>
            </w:tcBorders>
          </w:tcPr>
          <w:p w:rsidR="00272F2F" w:rsidRPr="00494415" w:rsidRDefault="00272F2F" w:rsidP="000031FF">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78,4</w:t>
            </w:r>
          </w:p>
        </w:tc>
        <w:tc>
          <w:tcPr>
            <w:tcW w:w="850" w:type="dxa"/>
            <w:tcBorders>
              <w:top w:val="single" w:sz="8" w:space="0" w:color="000000"/>
              <w:left w:val="single" w:sz="2" w:space="0" w:color="000000"/>
              <w:bottom w:val="single" w:sz="8" w:space="0" w:color="000000"/>
              <w:right w:val="single" w:sz="2" w:space="0" w:color="000000"/>
            </w:tcBorders>
          </w:tcPr>
          <w:p w:rsidR="00272F2F" w:rsidRPr="00494415" w:rsidRDefault="00272F2F" w:rsidP="000031FF">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79,1</w:t>
            </w:r>
          </w:p>
        </w:tc>
        <w:tc>
          <w:tcPr>
            <w:tcW w:w="850" w:type="dxa"/>
            <w:tcBorders>
              <w:top w:val="single" w:sz="8" w:space="0" w:color="000000"/>
              <w:left w:val="single" w:sz="2" w:space="0" w:color="000000"/>
              <w:bottom w:val="single" w:sz="8" w:space="0" w:color="000000"/>
              <w:right w:val="single" w:sz="2" w:space="0" w:color="000000"/>
            </w:tcBorders>
          </w:tcPr>
          <w:p w:rsidR="00272F2F" w:rsidRPr="00494415" w:rsidRDefault="00272F2F" w:rsidP="000031FF">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82,3</w:t>
            </w:r>
          </w:p>
        </w:tc>
        <w:tc>
          <w:tcPr>
            <w:tcW w:w="850" w:type="dxa"/>
            <w:tcBorders>
              <w:top w:val="single" w:sz="8" w:space="0" w:color="000000"/>
              <w:left w:val="single" w:sz="2" w:space="0" w:color="000000"/>
              <w:bottom w:val="single" w:sz="8" w:space="0" w:color="000000"/>
              <w:right w:val="single" w:sz="2" w:space="0" w:color="000000"/>
            </w:tcBorders>
          </w:tcPr>
          <w:p w:rsidR="00272F2F" w:rsidRPr="00494415" w:rsidRDefault="00272F2F" w:rsidP="000031FF">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82,3</w:t>
            </w:r>
          </w:p>
        </w:tc>
      </w:tr>
      <w:tr w:rsidR="00E875C5" w:rsidRPr="00494415" w:rsidTr="00365F29">
        <w:tc>
          <w:tcPr>
            <w:tcW w:w="567" w:type="dxa"/>
            <w:vMerge w:val="restart"/>
            <w:tcBorders>
              <w:left w:val="single" w:sz="2" w:space="0" w:color="000000"/>
              <w:bottom w:val="single" w:sz="8" w:space="0" w:color="000000"/>
            </w:tcBorders>
          </w:tcPr>
          <w:p w:rsidR="00E875C5" w:rsidRPr="00B4149A" w:rsidRDefault="00E875C5"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2.1 </w:t>
            </w:r>
          </w:p>
        </w:tc>
        <w:tc>
          <w:tcPr>
            <w:tcW w:w="1428" w:type="dxa"/>
            <w:vMerge w:val="restart"/>
            <w:tcBorders>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Основное мероприятие</w:t>
            </w:r>
          </w:p>
        </w:tc>
        <w:tc>
          <w:tcPr>
            <w:tcW w:w="1985" w:type="dxa"/>
            <w:vMerge w:val="restart"/>
            <w:tcBorders>
              <w:left w:val="single" w:sz="2" w:space="0" w:color="000000"/>
              <w:bottom w:val="single" w:sz="8" w:space="0" w:color="000000"/>
            </w:tcBorders>
          </w:tcPr>
          <w:p w:rsidR="00E875C5" w:rsidRPr="00494415" w:rsidRDefault="00E875C5" w:rsidP="006E0C2E">
            <w:pPr>
              <w:widowControl w:val="0"/>
              <w:autoSpaceDE w:val="0"/>
              <w:snapToGrid w:val="0"/>
              <w:spacing w:after="0" w:line="240" w:lineRule="auto"/>
              <w:rPr>
                <w:rFonts w:ascii="Times New Roman" w:hAnsi="Times New Roman"/>
                <w:sz w:val="20"/>
                <w:szCs w:val="20"/>
                <w:shd w:val="clear" w:color="auto" w:fill="FFFFFF"/>
              </w:rPr>
            </w:pPr>
            <w:r w:rsidRPr="00494415">
              <w:rPr>
                <w:rFonts w:ascii="Times New Roman" w:hAnsi="Times New Roman"/>
                <w:bCs/>
                <w:sz w:val="20"/>
                <w:szCs w:val="20"/>
              </w:rPr>
              <w:t>Меры социальной поддержки гражданам</w:t>
            </w:r>
          </w:p>
        </w:tc>
        <w:tc>
          <w:tcPr>
            <w:tcW w:w="992" w:type="dxa"/>
            <w:tcBorders>
              <w:left w:val="single" w:sz="2" w:space="0" w:color="000000"/>
              <w:bottom w:val="single" w:sz="8" w:space="0" w:color="000000"/>
            </w:tcBorders>
          </w:tcPr>
          <w:p w:rsidR="00E875C5" w:rsidRPr="00B4149A" w:rsidRDefault="00E875C5" w:rsidP="006E0C2E">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t xml:space="preserve">всего                   </w:t>
            </w:r>
          </w:p>
        </w:tc>
        <w:tc>
          <w:tcPr>
            <w:tcW w:w="567" w:type="dxa"/>
            <w:tcBorders>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850" w:type="dxa"/>
            <w:tcBorders>
              <w:left w:val="single" w:sz="2" w:space="0" w:color="000000"/>
              <w:bottom w:val="single" w:sz="8" w:space="0" w:color="000000"/>
            </w:tcBorders>
          </w:tcPr>
          <w:p w:rsidR="00E875C5" w:rsidRPr="00494415" w:rsidRDefault="00E875C5"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36,3</w:t>
            </w:r>
          </w:p>
        </w:tc>
        <w:tc>
          <w:tcPr>
            <w:tcW w:w="851" w:type="dxa"/>
            <w:tcBorders>
              <w:left w:val="single" w:sz="2" w:space="0" w:color="000000"/>
              <w:bottom w:val="single" w:sz="8" w:space="0" w:color="000000"/>
            </w:tcBorders>
          </w:tcPr>
          <w:p w:rsidR="00E875C5" w:rsidRPr="00494415" w:rsidRDefault="00E875C5"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36,3</w:t>
            </w:r>
          </w:p>
        </w:tc>
        <w:tc>
          <w:tcPr>
            <w:tcW w:w="850" w:type="dxa"/>
            <w:tcBorders>
              <w:left w:val="single" w:sz="2" w:space="0" w:color="000000"/>
              <w:bottom w:val="single" w:sz="8" w:space="0" w:color="000000"/>
            </w:tcBorders>
          </w:tcPr>
          <w:p w:rsidR="00E875C5" w:rsidRPr="00494415" w:rsidRDefault="00E875C5"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47,0</w:t>
            </w:r>
          </w:p>
        </w:tc>
        <w:tc>
          <w:tcPr>
            <w:tcW w:w="851" w:type="dxa"/>
            <w:tcBorders>
              <w:left w:val="single" w:sz="2" w:space="0" w:color="000000"/>
              <w:bottom w:val="single" w:sz="8" w:space="0" w:color="000000"/>
            </w:tcBorders>
          </w:tcPr>
          <w:p w:rsidR="00E875C5" w:rsidRPr="00494415" w:rsidRDefault="00E875C5" w:rsidP="00A61111">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50,5</w:t>
            </w:r>
          </w:p>
        </w:tc>
        <w:tc>
          <w:tcPr>
            <w:tcW w:w="850" w:type="dxa"/>
            <w:tcBorders>
              <w:left w:val="single" w:sz="2" w:space="0" w:color="000000"/>
              <w:bottom w:val="single" w:sz="8" w:space="0" w:color="000000"/>
              <w:right w:val="single" w:sz="2" w:space="0" w:color="000000"/>
            </w:tcBorders>
          </w:tcPr>
          <w:p w:rsidR="00E875C5" w:rsidRPr="00D8686C" w:rsidRDefault="00E875C5" w:rsidP="00755659">
            <w:pPr>
              <w:snapToGrid w:val="0"/>
              <w:spacing w:after="0" w:line="240" w:lineRule="auto"/>
              <w:rPr>
                <w:rFonts w:ascii="Times New Roman" w:hAnsi="Times New Roman"/>
                <w:color w:val="FF0000"/>
                <w:sz w:val="20"/>
                <w:szCs w:val="20"/>
                <w:shd w:val="clear" w:color="auto" w:fill="FFFFFF"/>
                <w:lang w:val="en-US"/>
              </w:rPr>
            </w:pPr>
            <w:r>
              <w:rPr>
                <w:rFonts w:ascii="Times New Roman" w:hAnsi="Times New Roman"/>
                <w:color w:val="FF0000"/>
                <w:sz w:val="20"/>
                <w:szCs w:val="20"/>
                <w:shd w:val="clear" w:color="auto" w:fill="FFFFFF"/>
                <w:lang w:val="en-US"/>
              </w:rPr>
              <w:t>76.1</w:t>
            </w:r>
          </w:p>
        </w:tc>
        <w:tc>
          <w:tcPr>
            <w:tcW w:w="850" w:type="dxa"/>
            <w:tcBorders>
              <w:left w:val="single" w:sz="2" w:space="0" w:color="000000"/>
              <w:bottom w:val="single" w:sz="8" w:space="0" w:color="000000"/>
              <w:right w:val="single" w:sz="2" w:space="0" w:color="000000"/>
            </w:tcBorders>
          </w:tcPr>
          <w:p w:rsidR="00E875C5" w:rsidRPr="00883632" w:rsidRDefault="00E875C5" w:rsidP="000031FF">
            <w:pPr>
              <w:pStyle w:val="ConsPlusCell1"/>
              <w:widowControl/>
              <w:rPr>
                <w:rFonts w:ascii="Times New Roman" w:hAnsi="Times New Roman" w:cs="Times New Roman"/>
                <w:sz w:val="18"/>
                <w:szCs w:val="18"/>
              </w:rPr>
            </w:pPr>
            <w:r>
              <w:rPr>
                <w:rFonts w:ascii="Times New Roman" w:hAnsi="Times New Roman" w:cs="Times New Roman"/>
                <w:sz w:val="18"/>
                <w:szCs w:val="18"/>
              </w:rPr>
              <w:t>77,9</w:t>
            </w:r>
          </w:p>
        </w:tc>
        <w:tc>
          <w:tcPr>
            <w:tcW w:w="850" w:type="dxa"/>
            <w:tcBorders>
              <w:left w:val="single" w:sz="2" w:space="0" w:color="000000"/>
              <w:bottom w:val="single" w:sz="8" w:space="0" w:color="000000"/>
              <w:right w:val="single" w:sz="2" w:space="0" w:color="000000"/>
            </w:tcBorders>
          </w:tcPr>
          <w:p w:rsidR="00E875C5" w:rsidRPr="00883632" w:rsidRDefault="00E875C5" w:rsidP="000031FF">
            <w:pPr>
              <w:pStyle w:val="ConsPlusCell1"/>
              <w:widowControl/>
              <w:rPr>
                <w:rFonts w:ascii="Times New Roman" w:hAnsi="Times New Roman" w:cs="Times New Roman"/>
                <w:sz w:val="18"/>
                <w:szCs w:val="18"/>
              </w:rPr>
            </w:pPr>
            <w:r>
              <w:rPr>
                <w:rFonts w:ascii="Times New Roman" w:hAnsi="Times New Roman" w:cs="Times New Roman"/>
                <w:sz w:val="18"/>
                <w:szCs w:val="18"/>
              </w:rPr>
              <w:t>78,6</w:t>
            </w:r>
          </w:p>
        </w:tc>
        <w:tc>
          <w:tcPr>
            <w:tcW w:w="850" w:type="dxa"/>
            <w:tcBorders>
              <w:left w:val="single" w:sz="2" w:space="0" w:color="000000"/>
              <w:bottom w:val="single" w:sz="8" w:space="0" w:color="000000"/>
              <w:right w:val="single" w:sz="2" w:space="0" w:color="000000"/>
            </w:tcBorders>
          </w:tcPr>
          <w:p w:rsidR="00E875C5" w:rsidRPr="00883632" w:rsidRDefault="00E875C5" w:rsidP="000031FF">
            <w:pPr>
              <w:pStyle w:val="ConsPlusCell1"/>
              <w:widowControl/>
              <w:rPr>
                <w:rFonts w:ascii="Times New Roman" w:hAnsi="Times New Roman" w:cs="Times New Roman"/>
                <w:sz w:val="18"/>
                <w:szCs w:val="18"/>
              </w:rPr>
            </w:pPr>
            <w:r>
              <w:rPr>
                <w:rFonts w:ascii="Times New Roman" w:hAnsi="Times New Roman" w:cs="Times New Roman"/>
                <w:sz w:val="18"/>
                <w:szCs w:val="18"/>
              </w:rPr>
              <w:t>81,8</w:t>
            </w:r>
          </w:p>
        </w:tc>
        <w:tc>
          <w:tcPr>
            <w:tcW w:w="850" w:type="dxa"/>
            <w:tcBorders>
              <w:left w:val="single" w:sz="2" w:space="0" w:color="000000"/>
              <w:bottom w:val="single" w:sz="8" w:space="0" w:color="000000"/>
              <w:right w:val="single" w:sz="2" w:space="0" w:color="000000"/>
            </w:tcBorders>
          </w:tcPr>
          <w:p w:rsidR="00E875C5" w:rsidRPr="00883632" w:rsidRDefault="00E875C5" w:rsidP="000031FF">
            <w:pPr>
              <w:pStyle w:val="ConsPlusCell1"/>
              <w:widowControl/>
              <w:rPr>
                <w:rFonts w:ascii="Times New Roman" w:hAnsi="Times New Roman" w:cs="Times New Roman"/>
                <w:sz w:val="18"/>
                <w:szCs w:val="18"/>
              </w:rPr>
            </w:pPr>
            <w:r>
              <w:rPr>
                <w:rFonts w:ascii="Times New Roman" w:hAnsi="Times New Roman" w:cs="Times New Roman"/>
                <w:sz w:val="18"/>
                <w:szCs w:val="18"/>
              </w:rPr>
              <w:t>81,8</w:t>
            </w:r>
          </w:p>
        </w:tc>
      </w:tr>
      <w:tr w:rsidR="00E875C5" w:rsidRPr="00494415" w:rsidTr="00365F29">
        <w:tc>
          <w:tcPr>
            <w:tcW w:w="567" w:type="dxa"/>
            <w:vMerge/>
            <w:tcBorders>
              <w:left w:val="single" w:sz="2" w:space="0" w:color="000000"/>
              <w:bottom w:val="single" w:sz="8" w:space="0" w:color="000000"/>
            </w:tcBorders>
          </w:tcPr>
          <w:p w:rsidR="00E875C5" w:rsidRPr="00494415" w:rsidRDefault="00E875C5" w:rsidP="006E0C2E">
            <w:pPr>
              <w:snapToGrid w:val="0"/>
              <w:spacing w:after="0" w:line="240" w:lineRule="auto"/>
              <w:rPr>
                <w:rFonts w:ascii="Times New Roman" w:hAnsi="Times New Roman"/>
                <w:sz w:val="20"/>
                <w:szCs w:val="20"/>
              </w:rPr>
            </w:pPr>
          </w:p>
        </w:tc>
        <w:tc>
          <w:tcPr>
            <w:tcW w:w="1428" w:type="dxa"/>
            <w:vMerge/>
            <w:tcBorders>
              <w:left w:val="single" w:sz="2" w:space="0" w:color="000000"/>
              <w:bottom w:val="single" w:sz="8" w:space="0" w:color="000000"/>
            </w:tcBorders>
          </w:tcPr>
          <w:p w:rsidR="00E875C5" w:rsidRPr="00494415" w:rsidRDefault="00E875C5" w:rsidP="006E0C2E">
            <w:pPr>
              <w:snapToGrid w:val="0"/>
              <w:spacing w:after="0" w:line="240" w:lineRule="auto"/>
              <w:rPr>
                <w:rFonts w:ascii="Times New Roman" w:hAnsi="Times New Roman"/>
                <w:sz w:val="20"/>
                <w:szCs w:val="20"/>
              </w:rPr>
            </w:pPr>
          </w:p>
        </w:tc>
        <w:tc>
          <w:tcPr>
            <w:tcW w:w="1985" w:type="dxa"/>
            <w:vMerge/>
            <w:tcBorders>
              <w:left w:val="single" w:sz="2" w:space="0" w:color="000000"/>
              <w:bottom w:val="single" w:sz="8" w:space="0" w:color="000000"/>
            </w:tcBorders>
          </w:tcPr>
          <w:p w:rsidR="00E875C5" w:rsidRPr="00494415" w:rsidRDefault="00E875C5" w:rsidP="006E0C2E">
            <w:pPr>
              <w:snapToGrid w:val="0"/>
              <w:spacing w:after="0" w:line="240" w:lineRule="auto"/>
              <w:rPr>
                <w:rFonts w:ascii="Times New Roman" w:hAnsi="Times New Roman"/>
                <w:sz w:val="20"/>
                <w:szCs w:val="20"/>
              </w:rPr>
            </w:pPr>
          </w:p>
        </w:tc>
        <w:tc>
          <w:tcPr>
            <w:tcW w:w="992" w:type="dxa"/>
            <w:vMerge w:val="restart"/>
            <w:tcBorders>
              <w:top w:val="single" w:sz="8" w:space="0" w:color="000000"/>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ответственный           </w:t>
            </w:r>
          </w:p>
          <w:p w:rsidR="00E875C5" w:rsidRPr="00494415" w:rsidRDefault="00E875C5"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исполнитель             </w:t>
            </w:r>
          </w:p>
          <w:p w:rsidR="00E875C5" w:rsidRPr="00494415" w:rsidRDefault="00E875C5" w:rsidP="006E0C2E">
            <w:pPr>
              <w:spacing w:after="0" w:line="240" w:lineRule="auto"/>
              <w:rPr>
                <w:rFonts w:ascii="Times New Roman" w:hAnsi="Times New Roman"/>
                <w:sz w:val="20"/>
                <w:szCs w:val="20"/>
                <w:shd w:val="clear" w:color="auto" w:fill="FFFFFF"/>
              </w:rPr>
            </w:pPr>
          </w:p>
        </w:tc>
        <w:tc>
          <w:tcPr>
            <w:tcW w:w="567" w:type="dxa"/>
            <w:tcBorders>
              <w:top w:val="single" w:sz="8" w:space="0" w:color="000000"/>
              <w:left w:val="single" w:sz="2" w:space="0" w:color="000000"/>
              <w:bottom w:val="single" w:sz="8" w:space="0" w:color="000000"/>
            </w:tcBorders>
          </w:tcPr>
          <w:p w:rsidR="00E875C5" w:rsidRPr="00494415" w:rsidRDefault="00E875C5"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8" w:space="0" w:color="000000"/>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10</w:t>
            </w:r>
          </w:p>
        </w:tc>
        <w:tc>
          <w:tcPr>
            <w:tcW w:w="567" w:type="dxa"/>
            <w:tcBorders>
              <w:top w:val="single" w:sz="8" w:space="0" w:color="000000"/>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w:t>
            </w:r>
          </w:p>
        </w:tc>
        <w:tc>
          <w:tcPr>
            <w:tcW w:w="1276" w:type="dxa"/>
            <w:tcBorders>
              <w:top w:val="single" w:sz="8" w:space="0" w:color="000000"/>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0120128550</w:t>
            </w:r>
          </w:p>
        </w:tc>
        <w:tc>
          <w:tcPr>
            <w:tcW w:w="567" w:type="dxa"/>
            <w:tcBorders>
              <w:top w:val="single" w:sz="8" w:space="0" w:color="000000"/>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310</w:t>
            </w:r>
          </w:p>
        </w:tc>
        <w:tc>
          <w:tcPr>
            <w:tcW w:w="850" w:type="dxa"/>
            <w:tcBorders>
              <w:top w:val="single" w:sz="8" w:space="0" w:color="000000"/>
              <w:left w:val="single" w:sz="2" w:space="0" w:color="000000"/>
              <w:bottom w:val="single" w:sz="8" w:space="0" w:color="000000"/>
            </w:tcBorders>
          </w:tcPr>
          <w:p w:rsidR="00E875C5" w:rsidRPr="00494415" w:rsidRDefault="00E875C5"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32,7</w:t>
            </w:r>
          </w:p>
        </w:tc>
        <w:tc>
          <w:tcPr>
            <w:tcW w:w="851" w:type="dxa"/>
            <w:tcBorders>
              <w:top w:val="single" w:sz="8" w:space="0" w:color="000000"/>
              <w:left w:val="single" w:sz="2" w:space="0" w:color="000000"/>
              <w:bottom w:val="single" w:sz="8" w:space="0" w:color="000000"/>
            </w:tcBorders>
          </w:tcPr>
          <w:p w:rsidR="00E875C5" w:rsidRPr="00494415" w:rsidRDefault="00E875C5"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32,7</w:t>
            </w:r>
          </w:p>
        </w:tc>
        <w:tc>
          <w:tcPr>
            <w:tcW w:w="850" w:type="dxa"/>
            <w:tcBorders>
              <w:top w:val="single" w:sz="8" w:space="0" w:color="000000"/>
              <w:left w:val="single" w:sz="2" w:space="0" w:color="000000"/>
              <w:bottom w:val="single" w:sz="8" w:space="0" w:color="000000"/>
            </w:tcBorders>
          </w:tcPr>
          <w:p w:rsidR="00E875C5" w:rsidRPr="00494415" w:rsidRDefault="00E875C5"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43,4</w:t>
            </w:r>
          </w:p>
        </w:tc>
        <w:tc>
          <w:tcPr>
            <w:tcW w:w="851" w:type="dxa"/>
            <w:tcBorders>
              <w:top w:val="single" w:sz="8" w:space="0" w:color="000000"/>
              <w:left w:val="single" w:sz="2" w:space="0" w:color="000000"/>
              <w:bottom w:val="single" w:sz="8" w:space="0" w:color="000000"/>
            </w:tcBorders>
          </w:tcPr>
          <w:p w:rsidR="00E875C5" w:rsidRPr="00494415" w:rsidRDefault="00E875C5" w:rsidP="003A38DD">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50,5</w:t>
            </w:r>
          </w:p>
        </w:tc>
        <w:tc>
          <w:tcPr>
            <w:tcW w:w="850" w:type="dxa"/>
            <w:tcBorders>
              <w:top w:val="single" w:sz="8" w:space="0" w:color="000000"/>
              <w:left w:val="single" w:sz="2" w:space="0" w:color="000000"/>
              <w:bottom w:val="single" w:sz="8" w:space="0" w:color="000000"/>
              <w:right w:val="single" w:sz="2" w:space="0" w:color="000000"/>
            </w:tcBorders>
          </w:tcPr>
          <w:p w:rsidR="00E875C5" w:rsidRPr="00D8686C" w:rsidRDefault="00E875C5" w:rsidP="00755659">
            <w:pPr>
              <w:snapToGrid w:val="0"/>
              <w:spacing w:after="0" w:line="240" w:lineRule="auto"/>
              <w:rPr>
                <w:rFonts w:ascii="Times New Roman" w:hAnsi="Times New Roman"/>
                <w:color w:val="FF0000"/>
                <w:sz w:val="20"/>
                <w:szCs w:val="20"/>
                <w:shd w:val="clear" w:color="auto" w:fill="FFFFFF"/>
                <w:lang w:val="en-US"/>
              </w:rPr>
            </w:pPr>
            <w:r>
              <w:rPr>
                <w:rFonts w:ascii="Times New Roman" w:hAnsi="Times New Roman"/>
                <w:color w:val="FF0000"/>
                <w:sz w:val="20"/>
                <w:szCs w:val="20"/>
                <w:shd w:val="clear" w:color="auto" w:fill="FFFFFF"/>
                <w:lang w:val="en-US"/>
              </w:rPr>
              <w:t>76.1</w:t>
            </w:r>
          </w:p>
        </w:tc>
        <w:tc>
          <w:tcPr>
            <w:tcW w:w="850" w:type="dxa"/>
            <w:tcBorders>
              <w:top w:val="single" w:sz="8" w:space="0" w:color="000000"/>
              <w:left w:val="single" w:sz="2" w:space="0" w:color="000000"/>
              <w:bottom w:val="single" w:sz="8" w:space="0" w:color="000000"/>
              <w:right w:val="single" w:sz="2" w:space="0" w:color="000000"/>
            </w:tcBorders>
          </w:tcPr>
          <w:p w:rsidR="00E875C5" w:rsidRPr="00883632" w:rsidRDefault="00E875C5" w:rsidP="000031FF">
            <w:pPr>
              <w:pStyle w:val="ConsPlusCell1"/>
              <w:widowControl/>
              <w:rPr>
                <w:rFonts w:ascii="Times New Roman" w:hAnsi="Times New Roman" w:cs="Times New Roman"/>
                <w:sz w:val="18"/>
                <w:szCs w:val="18"/>
              </w:rPr>
            </w:pPr>
            <w:r>
              <w:rPr>
                <w:rFonts w:ascii="Times New Roman" w:hAnsi="Times New Roman" w:cs="Times New Roman"/>
                <w:sz w:val="18"/>
                <w:szCs w:val="18"/>
              </w:rPr>
              <w:t>77,9</w:t>
            </w:r>
          </w:p>
        </w:tc>
        <w:tc>
          <w:tcPr>
            <w:tcW w:w="850" w:type="dxa"/>
            <w:tcBorders>
              <w:top w:val="single" w:sz="8" w:space="0" w:color="000000"/>
              <w:left w:val="single" w:sz="2" w:space="0" w:color="000000"/>
              <w:bottom w:val="single" w:sz="8" w:space="0" w:color="000000"/>
              <w:right w:val="single" w:sz="2" w:space="0" w:color="000000"/>
            </w:tcBorders>
          </w:tcPr>
          <w:p w:rsidR="00E875C5" w:rsidRPr="00883632" w:rsidRDefault="00E875C5" w:rsidP="000031FF">
            <w:pPr>
              <w:pStyle w:val="ConsPlusCell1"/>
              <w:widowControl/>
              <w:rPr>
                <w:rFonts w:ascii="Times New Roman" w:hAnsi="Times New Roman" w:cs="Times New Roman"/>
                <w:sz w:val="18"/>
                <w:szCs w:val="18"/>
              </w:rPr>
            </w:pPr>
            <w:r>
              <w:rPr>
                <w:rFonts w:ascii="Times New Roman" w:hAnsi="Times New Roman" w:cs="Times New Roman"/>
                <w:sz w:val="18"/>
                <w:szCs w:val="18"/>
              </w:rPr>
              <w:t>78,6</w:t>
            </w:r>
          </w:p>
        </w:tc>
        <w:tc>
          <w:tcPr>
            <w:tcW w:w="850" w:type="dxa"/>
            <w:tcBorders>
              <w:top w:val="single" w:sz="8" w:space="0" w:color="000000"/>
              <w:left w:val="single" w:sz="2" w:space="0" w:color="000000"/>
              <w:bottom w:val="single" w:sz="8" w:space="0" w:color="000000"/>
              <w:right w:val="single" w:sz="2" w:space="0" w:color="000000"/>
            </w:tcBorders>
          </w:tcPr>
          <w:p w:rsidR="00E875C5" w:rsidRPr="00883632" w:rsidRDefault="00E875C5" w:rsidP="000031FF">
            <w:pPr>
              <w:pStyle w:val="ConsPlusCell1"/>
              <w:widowControl/>
              <w:rPr>
                <w:rFonts w:ascii="Times New Roman" w:hAnsi="Times New Roman" w:cs="Times New Roman"/>
                <w:sz w:val="18"/>
                <w:szCs w:val="18"/>
              </w:rPr>
            </w:pPr>
            <w:r>
              <w:rPr>
                <w:rFonts w:ascii="Times New Roman" w:hAnsi="Times New Roman" w:cs="Times New Roman"/>
                <w:sz w:val="18"/>
                <w:szCs w:val="18"/>
              </w:rPr>
              <w:t>81,8</w:t>
            </w:r>
          </w:p>
        </w:tc>
        <w:tc>
          <w:tcPr>
            <w:tcW w:w="850" w:type="dxa"/>
            <w:tcBorders>
              <w:top w:val="single" w:sz="8" w:space="0" w:color="000000"/>
              <w:left w:val="single" w:sz="2" w:space="0" w:color="000000"/>
              <w:bottom w:val="single" w:sz="8" w:space="0" w:color="000000"/>
              <w:right w:val="single" w:sz="2" w:space="0" w:color="000000"/>
            </w:tcBorders>
          </w:tcPr>
          <w:p w:rsidR="00E875C5" w:rsidRPr="00883632" w:rsidRDefault="00E875C5" w:rsidP="000031FF">
            <w:pPr>
              <w:pStyle w:val="ConsPlusCell1"/>
              <w:widowControl/>
              <w:rPr>
                <w:rFonts w:ascii="Times New Roman" w:hAnsi="Times New Roman" w:cs="Times New Roman"/>
                <w:sz w:val="18"/>
                <w:szCs w:val="18"/>
              </w:rPr>
            </w:pPr>
            <w:r>
              <w:rPr>
                <w:rFonts w:ascii="Times New Roman" w:hAnsi="Times New Roman" w:cs="Times New Roman"/>
                <w:sz w:val="18"/>
                <w:szCs w:val="18"/>
              </w:rPr>
              <w:t>81,8</w:t>
            </w:r>
          </w:p>
        </w:tc>
      </w:tr>
      <w:tr w:rsidR="00365F29" w:rsidRPr="00494415" w:rsidTr="00365F29">
        <w:tc>
          <w:tcPr>
            <w:tcW w:w="567" w:type="dxa"/>
            <w:vMerge/>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vMerge/>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567"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10</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03</w:t>
            </w:r>
          </w:p>
        </w:tc>
        <w:tc>
          <w:tcPr>
            <w:tcW w:w="1276"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0120128520</w:t>
            </w:r>
          </w:p>
        </w:tc>
        <w:tc>
          <w:tcPr>
            <w:tcW w:w="567" w:type="dxa"/>
            <w:tcBorders>
              <w:top w:val="single" w:sz="8" w:space="0" w:color="000000"/>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310</w:t>
            </w:r>
          </w:p>
        </w:tc>
        <w:tc>
          <w:tcPr>
            <w:tcW w:w="850"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3,6</w:t>
            </w:r>
          </w:p>
        </w:tc>
        <w:tc>
          <w:tcPr>
            <w:tcW w:w="851"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3,6</w:t>
            </w:r>
          </w:p>
        </w:tc>
        <w:tc>
          <w:tcPr>
            <w:tcW w:w="850"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3,6</w:t>
            </w:r>
          </w:p>
        </w:tc>
        <w:tc>
          <w:tcPr>
            <w:tcW w:w="851" w:type="dxa"/>
            <w:tcBorders>
              <w:top w:val="single" w:sz="8" w:space="0" w:color="000000"/>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top w:val="single" w:sz="8" w:space="0" w:color="000000"/>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r>
      <w:tr w:rsidR="00E875C5" w:rsidRPr="00494415" w:rsidTr="00365F29">
        <w:tc>
          <w:tcPr>
            <w:tcW w:w="567" w:type="dxa"/>
            <w:vMerge w:val="restart"/>
            <w:tcBorders>
              <w:left w:val="single" w:sz="2" w:space="0" w:color="000000"/>
            </w:tcBorders>
          </w:tcPr>
          <w:p w:rsidR="00E875C5" w:rsidRPr="00B4149A" w:rsidRDefault="00E875C5"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2.2 </w:t>
            </w:r>
          </w:p>
        </w:tc>
        <w:tc>
          <w:tcPr>
            <w:tcW w:w="1428" w:type="dxa"/>
            <w:vMerge w:val="restart"/>
            <w:tcBorders>
              <w:left w:val="single" w:sz="2" w:space="0" w:color="000000"/>
            </w:tcBorders>
          </w:tcPr>
          <w:p w:rsidR="00E875C5" w:rsidRPr="00494415" w:rsidRDefault="00E875C5" w:rsidP="006E0C2E">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Основное мероприятие</w:t>
            </w:r>
          </w:p>
        </w:tc>
        <w:tc>
          <w:tcPr>
            <w:tcW w:w="1985" w:type="dxa"/>
            <w:vMerge w:val="restart"/>
            <w:tcBorders>
              <w:left w:val="single" w:sz="2" w:space="0" w:color="000000"/>
            </w:tcBorders>
          </w:tcPr>
          <w:p w:rsidR="00E875C5" w:rsidRPr="00494415" w:rsidRDefault="00E875C5" w:rsidP="006E0C2E">
            <w:pPr>
              <w:outlineLvl w:val="0"/>
              <w:rPr>
                <w:rFonts w:ascii="Times New Roman" w:hAnsi="Times New Roman"/>
                <w:bCs/>
                <w:sz w:val="20"/>
                <w:szCs w:val="20"/>
              </w:rPr>
            </w:pPr>
            <w:r w:rsidRPr="00494415">
              <w:rPr>
                <w:rFonts w:ascii="Times New Roman" w:hAnsi="Times New Roman"/>
                <w:bCs/>
                <w:sz w:val="20"/>
                <w:szCs w:val="20"/>
              </w:rPr>
              <w:t xml:space="preserve">Основное мероприятие «Передача </w:t>
            </w:r>
            <w:proofErr w:type="spellStart"/>
            <w:r w:rsidRPr="00494415">
              <w:rPr>
                <w:rFonts w:ascii="Times New Roman" w:hAnsi="Times New Roman"/>
                <w:bCs/>
                <w:sz w:val="20"/>
                <w:szCs w:val="20"/>
              </w:rPr>
              <w:t>полномочи</w:t>
            </w:r>
            <w:proofErr w:type="spellEnd"/>
            <w:r w:rsidRPr="00494415">
              <w:rPr>
                <w:rFonts w:ascii="Times New Roman" w:hAnsi="Times New Roman"/>
                <w:bCs/>
                <w:sz w:val="20"/>
                <w:szCs w:val="20"/>
              </w:rPr>
              <w:t xml:space="preserve"> по обследованию жилых помещений»</w:t>
            </w:r>
          </w:p>
        </w:tc>
        <w:tc>
          <w:tcPr>
            <w:tcW w:w="992" w:type="dxa"/>
            <w:tcBorders>
              <w:left w:val="single" w:sz="2" w:space="0" w:color="000000"/>
              <w:bottom w:val="single" w:sz="8" w:space="0" w:color="000000"/>
            </w:tcBorders>
          </w:tcPr>
          <w:p w:rsidR="00E875C5" w:rsidRPr="00B4149A" w:rsidRDefault="00E875C5" w:rsidP="006E0C2E">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t xml:space="preserve">всего                   </w:t>
            </w:r>
          </w:p>
        </w:tc>
        <w:tc>
          <w:tcPr>
            <w:tcW w:w="567" w:type="dxa"/>
            <w:tcBorders>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850" w:type="dxa"/>
            <w:tcBorders>
              <w:left w:val="single" w:sz="2" w:space="0" w:color="000000"/>
              <w:bottom w:val="single" w:sz="8" w:space="0" w:color="000000"/>
            </w:tcBorders>
          </w:tcPr>
          <w:p w:rsidR="00E875C5" w:rsidRPr="00494415" w:rsidRDefault="00E875C5"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c>
          <w:tcPr>
            <w:tcW w:w="851" w:type="dxa"/>
            <w:tcBorders>
              <w:left w:val="single" w:sz="2" w:space="0" w:color="000000"/>
              <w:bottom w:val="single" w:sz="8" w:space="0" w:color="000000"/>
            </w:tcBorders>
          </w:tcPr>
          <w:p w:rsidR="00E875C5" w:rsidRPr="00494415" w:rsidRDefault="00E875C5"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c>
          <w:tcPr>
            <w:tcW w:w="850" w:type="dxa"/>
            <w:tcBorders>
              <w:left w:val="single" w:sz="2" w:space="0" w:color="000000"/>
              <w:bottom w:val="single" w:sz="8" w:space="0" w:color="000000"/>
            </w:tcBorders>
          </w:tcPr>
          <w:p w:rsidR="00E875C5" w:rsidRPr="00494415" w:rsidRDefault="00E875C5"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c>
          <w:tcPr>
            <w:tcW w:w="851" w:type="dxa"/>
            <w:tcBorders>
              <w:left w:val="single" w:sz="2" w:space="0" w:color="000000"/>
              <w:bottom w:val="single" w:sz="8" w:space="0" w:color="000000"/>
            </w:tcBorders>
          </w:tcPr>
          <w:p w:rsidR="00E875C5" w:rsidRPr="00494415" w:rsidRDefault="00E875C5"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c>
          <w:tcPr>
            <w:tcW w:w="850" w:type="dxa"/>
            <w:tcBorders>
              <w:left w:val="single" w:sz="2" w:space="0" w:color="000000"/>
              <w:bottom w:val="single" w:sz="8" w:space="0" w:color="000000"/>
              <w:right w:val="single" w:sz="2" w:space="0" w:color="000000"/>
            </w:tcBorders>
          </w:tcPr>
          <w:p w:rsidR="00E875C5" w:rsidRPr="00494415" w:rsidRDefault="00E875C5"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c>
          <w:tcPr>
            <w:tcW w:w="850" w:type="dxa"/>
            <w:tcBorders>
              <w:left w:val="single" w:sz="2" w:space="0" w:color="000000"/>
              <w:bottom w:val="single" w:sz="8" w:space="0" w:color="000000"/>
              <w:right w:val="single" w:sz="2" w:space="0" w:color="000000"/>
            </w:tcBorders>
          </w:tcPr>
          <w:p w:rsidR="00E875C5" w:rsidRPr="00494415" w:rsidRDefault="00E875C5" w:rsidP="000031FF">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c>
          <w:tcPr>
            <w:tcW w:w="850" w:type="dxa"/>
            <w:tcBorders>
              <w:left w:val="single" w:sz="2" w:space="0" w:color="000000"/>
              <w:bottom w:val="single" w:sz="8" w:space="0" w:color="000000"/>
              <w:right w:val="single" w:sz="2" w:space="0" w:color="000000"/>
            </w:tcBorders>
          </w:tcPr>
          <w:p w:rsidR="00E875C5" w:rsidRPr="00494415" w:rsidRDefault="00E875C5" w:rsidP="000031FF">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c>
          <w:tcPr>
            <w:tcW w:w="850" w:type="dxa"/>
            <w:tcBorders>
              <w:left w:val="single" w:sz="2" w:space="0" w:color="000000"/>
              <w:bottom w:val="single" w:sz="8" w:space="0" w:color="000000"/>
              <w:right w:val="single" w:sz="2" w:space="0" w:color="000000"/>
            </w:tcBorders>
          </w:tcPr>
          <w:p w:rsidR="00E875C5" w:rsidRPr="00494415" w:rsidRDefault="00E875C5" w:rsidP="000031FF">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c>
          <w:tcPr>
            <w:tcW w:w="850" w:type="dxa"/>
            <w:tcBorders>
              <w:left w:val="single" w:sz="2" w:space="0" w:color="000000"/>
              <w:bottom w:val="single" w:sz="8" w:space="0" w:color="000000"/>
              <w:right w:val="single" w:sz="2" w:space="0" w:color="000000"/>
            </w:tcBorders>
          </w:tcPr>
          <w:p w:rsidR="00E875C5" w:rsidRPr="00494415" w:rsidRDefault="00E875C5" w:rsidP="000031FF">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r>
      <w:tr w:rsidR="00E875C5" w:rsidRPr="00494415" w:rsidTr="00365F29">
        <w:tc>
          <w:tcPr>
            <w:tcW w:w="567" w:type="dxa"/>
            <w:vMerge/>
            <w:tcBorders>
              <w:left w:val="single" w:sz="2" w:space="0" w:color="000000"/>
              <w:bottom w:val="single" w:sz="8" w:space="0" w:color="000000"/>
            </w:tcBorders>
          </w:tcPr>
          <w:p w:rsidR="00E875C5" w:rsidRPr="00494415" w:rsidRDefault="00E875C5" w:rsidP="006E0C2E">
            <w:pPr>
              <w:snapToGrid w:val="0"/>
              <w:spacing w:after="0" w:line="240" w:lineRule="auto"/>
              <w:rPr>
                <w:rFonts w:ascii="Times New Roman" w:hAnsi="Times New Roman"/>
                <w:sz w:val="20"/>
                <w:szCs w:val="20"/>
              </w:rPr>
            </w:pPr>
          </w:p>
        </w:tc>
        <w:tc>
          <w:tcPr>
            <w:tcW w:w="1428" w:type="dxa"/>
            <w:vMerge/>
            <w:tcBorders>
              <w:left w:val="single" w:sz="2" w:space="0" w:color="000000"/>
              <w:bottom w:val="single" w:sz="8" w:space="0" w:color="000000"/>
            </w:tcBorders>
          </w:tcPr>
          <w:p w:rsidR="00E875C5" w:rsidRPr="00494415" w:rsidRDefault="00E875C5" w:rsidP="006E0C2E">
            <w:pPr>
              <w:snapToGrid w:val="0"/>
              <w:spacing w:after="0" w:line="240" w:lineRule="auto"/>
              <w:rPr>
                <w:rFonts w:ascii="Times New Roman" w:hAnsi="Times New Roman"/>
                <w:sz w:val="20"/>
                <w:szCs w:val="20"/>
              </w:rPr>
            </w:pPr>
          </w:p>
        </w:tc>
        <w:tc>
          <w:tcPr>
            <w:tcW w:w="1985" w:type="dxa"/>
            <w:vMerge/>
            <w:tcBorders>
              <w:left w:val="single" w:sz="2" w:space="0" w:color="000000"/>
              <w:bottom w:val="single" w:sz="8" w:space="0" w:color="000000"/>
            </w:tcBorders>
          </w:tcPr>
          <w:p w:rsidR="00E875C5" w:rsidRPr="00494415" w:rsidRDefault="00E875C5" w:rsidP="006E0C2E">
            <w:pPr>
              <w:snapToGrid w:val="0"/>
              <w:spacing w:after="0" w:line="240" w:lineRule="auto"/>
              <w:rPr>
                <w:rFonts w:ascii="Times New Roman" w:hAnsi="Times New Roman"/>
                <w:sz w:val="20"/>
                <w:szCs w:val="20"/>
              </w:rPr>
            </w:pPr>
          </w:p>
        </w:tc>
        <w:tc>
          <w:tcPr>
            <w:tcW w:w="992" w:type="dxa"/>
            <w:tcBorders>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ответственный           </w:t>
            </w:r>
          </w:p>
          <w:p w:rsidR="00E875C5" w:rsidRPr="00494415" w:rsidRDefault="00E875C5"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исполнитель             </w:t>
            </w:r>
          </w:p>
          <w:p w:rsidR="00E875C5" w:rsidRPr="00494415" w:rsidRDefault="00E875C5" w:rsidP="006E0C2E">
            <w:pPr>
              <w:spacing w:after="0" w:line="240" w:lineRule="auto"/>
              <w:rPr>
                <w:rFonts w:ascii="Times New Roman" w:hAnsi="Times New Roman"/>
                <w:sz w:val="20"/>
                <w:szCs w:val="20"/>
                <w:shd w:val="clear" w:color="auto" w:fill="FFFFFF"/>
              </w:rPr>
            </w:pPr>
          </w:p>
        </w:tc>
        <w:tc>
          <w:tcPr>
            <w:tcW w:w="567" w:type="dxa"/>
            <w:tcBorders>
              <w:left w:val="single" w:sz="2" w:space="0" w:color="000000"/>
              <w:bottom w:val="single" w:sz="8" w:space="0" w:color="000000"/>
            </w:tcBorders>
          </w:tcPr>
          <w:p w:rsidR="00E875C5" w:rsidRPr="00B4149A" w:rsidRDefault="00E875C5" w:rsidP="006E0C2E">
            <w:pPr>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04</w:t>
            </w:r>
          </w:p>
        </w:tc>
        <w:tc>
          <w:tcPr>
            <w:tcW w:w="567" w:type="dxa"/>
            <w:tcBorders>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12</w:t>
            </w:r>
          </w:p>
        </w:tc>
        <w:tc>
          <w:tcPr>
            <w:tcW w:w="1276" w:type="dxa"/>
            <w:tcBorders>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0120286030</w:t>
            </w:r>
          </w:p>
        </w:tc>
        <w:tc>
          <w:tcPr>
            <w:tcW w:w="567" w:type="dxa"/>
            <w:tcBorders>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540</w:t>
            </w:r>
          </w:p>
        </w:tc>
        <w:tc>
          <w:tcPr>
            <w:tcW w:w="850" w:type="dxa"/>
            <w:tcBorders>
              <w:left w:val="single" w:sz="2" w:space="0" w:color="000000"/>
              <w:bottom w:val="single" w:sz="8" w:space="0" w:color="000000"/>
            </w:tcBorders>
          </w:tcPr>
          <w:p w:rsidR="00E875C5" w:rsidRPr="00494415" w:rsidRDefault="00E875C5"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c>
          <w:tcPr>
            <w:tcW w:w="851" w:type="dxa"/>
            <w:tcBorders>
              <w:left w:val="single" w:sz="2" w:space="0" w:color="000000"/>
              <w:bottom w:val="single" w:sz="8" w:space="0" w:color="000000"/>
            </w:tcBorders>
          </w:tcPr>
          <w:p w:rsidR="00E875C5" w:rsidRPr="00494415" w:rsidRDefault="00E875C5"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c>
          <w:tcPr>
            <w:tcW w:w="850" w:type="dxa"/>
            <w:tcBorders>
              <w:left w:val="single" w:sz="2" w:space="0" w:color="000000"/>
              <w:bottom w:val="single" w:sz="8" w:space="0" w:color="000000"/>
            </w:tcBorders>
          </w:tcPr>
          <w:p w:rsidR="00E875C5" w:rsidRPr="00494415" w:rsidRDefault="00E875C5"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c>
          <w:tcPr>
            <w:tcW w:w="851" w:type="dxa"/>
            <w:tcBorders>
              <w:left w:val="single" w:sz="2" w:space="0" w:color="000000"/>
              <w:bottom w:val="single" w:sz="8" w:space="0" w:color="000000"/>
            </w:tcBorders>
          </w:tcPr>
          <w:p w:rsidR="00E875C5" w:rsidRPr="00494415" w:rsidRDefault="00E875C5"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c>
          <w:tcPr>
            <w:tcW w:w="850" w:type="dxa"/>
            <w:tcBorders>
              <w:left w:val="single" w:sz="2" w:space="0" w:color="000000"/>
              <w:bottom w:val="single" w:sz="8" w:space="0" w:color="000000"/>
              <w:right w:val="single" w:sz="2" w:space="0" w:color="000000"/>
            </w:tcBorders>
          </w:tcPr>
          <w:p w:rsidR="00E875C5" w:rsidRPr="00494415" w:rsidRDefault="00E875C5"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c>
          <w:tcPr>
            <w:tcW w:w="850" w:type="dxa"/>
            <w:tcBorders>
              <w:left w:val="single" w:sz="2" w:space="0" w:color="000000"/>
              <w:bottom w:val="single" w:sz="8" w:space="0" w:color="000000"/>
              <w:right w:val="single" w:sz="2" w:space="0" w:color="000000"/>
            </w:tcBorders>
          </w:tcPr>
          <w:p w:rsidR="00E875C5" w:rsidRPr="00494415" w:rsidRDefault="00E875C5" w:rsidP="000031FF">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c>
          <w:tcPr>
            <w:tcW w:w="850" w:type="dxa"/>
            <w:tcBorders>
              <w:left w:val="single" w:sz="2" w:space="0" w:color="000000"/>
              <w:bottom w:val="single" w:sz="8" w:space="0" w:color="000000"/>
              <w:right w:val="single" w:sz="2" w:space="0" w:color="000000"/>
            </w:tcBorders>
          </w:tcPr>
          <w:p w:rsidR="00E875C5" w:rsidRPr="00494415" w:rsidRDefault="00E875C5" w:rsidP="000031FF">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c>
          <w:tcPr>
            <w:tcW w:w="850" w:type="dxa"/>
            <w:tcBorders>
              <w:left w:val="single" w:sz="2" w:space="0" w:color="000000"/>
              <w:bottom w:val="single" w:sz="8" w:space="0" w:color="000000"/>
              <w:right w:val="single" w:sz="2" w:space="0" w:color="000000"/>
            </w:tcBorders>
          </w:tcPr>
          <w:p w:rsidR="00E875C5" w:rsidRPr="00494415" w:rsidRDefault="00E875C5" w:rsidP="000031FF">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c>
          <w:tcPr>
            <w:tcW w:w="850" w:type="dxa"/>
            <w:tcBorders>
              <w:left w:val="single" w:sz="2" w:space="0" w:color="000000"/>
              <w:bottom w:val="single" w:sz="8" w:space="0" w:color="000000"/>
              <w:right w:val="single" w:sz="2" w:space="0" w:color="000000"/>
            </w:tcBorders>
          </w:tcPr>
          <w:p w:rsidR="00E875C5" w:rsidRPr="00494415" w:rsidRDefault="00E875C5" w:rsidP="000031FF">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r>
      <w:tr w:rsidR="00365F29" w:rsidRPr="00494415" w:rsidTr="00365F29">
        <w:tc>
          <w:tcPr>
            <w:tcW w:w="567" w:type="dxa"/>
            <w:vMerge w:val="restart"/>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3. </w:t>
            </w:r>
          </w:p>
        </w:tc>
        <w:tc>
          <w:tcPr>
            <w:tcW w:w="1428" w:type="dxa"/>
            <w:vMerge w:val="restart"/>
            <w:tcBorders>
              <w:left w:val="single" w:sz="2" w:space="0" w:color="000000"/>
              <w:bottom w:val="single" w:sz="8" w:space="0" w:color="000000"/>
            </w:tcBorders>
          </w:tcPr>
          <w:p w:rsidR="00365F29" w:rsidRPr="00B4149A" w:rsidRDefault="00365F29" w:rsidP="006E0C2E">
            <w:pPr>
              <w:spacing w:after="0" w:line="240" w:lineRule="auto"/>
              <w:rPr>
                <w:rFonts w:ascii="Times New Roman" w:hAnsi="Times New Roman"/>
                <w:i/>
                <w:iCs/>
                <w:sz w:val="20"/>
                <w:szCs w:val="20"/>
                <w:shd w:val="clear" w:color="auto" w:fill="FFFFFF"/>
              </w:rPr>
            </w:pPr>
            <w:r w:rsidRPr="00494415">
              <w:rPr>
                <w:rFonts w:ascii="Times New Roman" w:hAnsi="Times New Roman"/>
                <w:sz w:val="20"/>
                <w:szCs w:val="20"/>
                <w:shd w:val="clear" w:color="auto" w:fill="FFFFFF"/>
              </w:rPr>
              <w:t xml:space="preserve">Подпрограмма 3 </w:t>
            </w:r>
          </w:p>
        </w:tc>
        <w:tc>
          <w:tcPr>
            <w:tcW w:w="1985" w:type="dxa"/>
            <w:vMerge w:val="restart"/>
            <w:tcBorders>
              <w:left w:val="single" w:sz="2" w:space="0" w:color="000000"/>
              <w:bottom w:val="single" w:sz="8" w:space="0" w:color="000000"/>
            </w:tcBorders>
          </w:tcPr>
          <w:p w:rsidR="00365F29" w:rsidRPr="00494415" w:rsidRDefault="00365F29" w:rsidP="006E0C2E">
            <w:pPr>
              <w:widowControl w:val="0"/>
              <w:autoSpaceDE w:val="0"/>
              <w:snapToGrid w:val="0"/>
              <w:spacing w:after="0" w:line="240" w:lineRule="auto"/>
              <w:jc w:val="center"/>
              <w:rPr>
                <w:rFonts w:ascii="Times New Roman" w:hAnsi="Times New Roman"/>
                <w:sz w:val="20"/>
                <w:szCs w:val="20"/>
                <w:shd w:val="clear" w:color="auto" w:fill="FFFFFF"/>
              </w:rPr>
            </w:pPr>
            <w:r w:rsidRPr="00494415">
              <w:rPr>
                <w:rFonts w:ascii="Times New Roman" w:hAnsi="Times New Roman"/>
                <w:sz w:val="20"/>
                <w:szCs w:val="20"/>
              </w:rPr>
              <w:t xml:space="preserve">«Энергосбережение и повышение энергетической эффективности в бюджетной сфере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w:t>
            </w:r>
            <w:r w:rsidRPr="00494415">
              <w:rPr>
                <w:rFonts w:ascii="Times New Roman" w:hAnsi="Times New Roman"/>
                <w:sz w:val="20"/>
                <w:szCs w:val="20"/>
              </w:rPr>
              <w:lastRenderedPageBreak/>
              <w:t>области»</w:t>
            </w:r>
          </w:p>
        </w:tc>
        <w:tc>
          <w:tcPr>
            <w:tcW w:w="992" w:type="dxa"/>
            <w:tcBorders>
              <w:left w:val="single" w:sz="2" w:space="0" w:color="000000"/>
              <w:bottom w:val="single" w:sz="8" w:space="0" w:color="000000"/>
            </w:tcBorders>
          </w:tcPr>
          <w:p w:rsidR="00365F29" w:rsidRPr="00B4149A" w:rsidRDefault="00365F29" w:rsidP="006E0C2E">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lastRenderedPageBreak/>
              <w:t xml:space="preserve">всего                   </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 xml:space="preserve">X </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 xml:space="preserve">X </w:t>
            </w:r>
          </w:p>
        </w:tc>
        <w:tc>
          <w:tcPr>
            <w:tcW w:w="1276"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 xml:space="preserve">X </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 xml:space="preserve">X </w:t>
            </w: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r>
      <w:tr w:rsidR="00365F29" w:rsidRPr="00494415" w:rsidTr="00365F29">
        <w:tc>
          <w:tcPr>
            <w:tcW w:w="567" w:type="dxa"/>
            <w:vMerge/>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ответственный           </w:t>
            </w:r>
          </w:p>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исполнитель             </w:t>
            </w:r>
          </w:p>
          <w:p w:rsidR="00365F29" w:rsidRPr="00B4149A" w:rsidRDefault="00365F29" w:rsidP="006E0C2E">
            <w:pPr>
              <w:spacing w:after="0" w:line="240" w:lineRule="auto"/>
              <w:rPr>
                <w:rFonts w:ascii="Times New Roman" w:hAnsi="Times New Roman"/>
                <w:sz w:val="20"/>
                <w:szCs w:val="20"/>
                <w:shd w:val="clear" w:color="auto" w:fill="FFFFFF"/>
              </w:rPr>
            </w:pPr>
          </w:p>
        </w:tc>
        <w:tc>
          <w:tcPr>
            <w:tcW w:w="567"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 xml:space="preserve">X </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 xml:space="preserve">X </w:t>
            </w:r>
          </w:p>
        </w:tc>
        <w:tc>
          <w:tcPr>
            <w:tcW w:w="1276"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 xml:space="preserve">X </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 xml:space="preserve">X </w:t>
            </w: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r>
      <w:tr w:rsidR="00365F29" w:rsidRPr="00494415" w:rsidTr="00365F29">
        <w:trPr>
          <w:trHeight w:val="198"/>
        </w:trPr>
        <w:tc>
          <w:tcPr>
            <w:tcW w:w="567" w:type="dxa"/>
            <w:vMerge w:val="restart"/>
            <w:tcBorders>
              <w:left w:val="single" w:sz="2" w:space="0" w:color="000000"/>
              <w:bottom w:val="single" w:sz="8" w:space="0" w:color="000000"/>
            </w:tcBorders>
          </w:tcPr>
          <w:p w:rsidR="00365F29" w:rsidRPr="00B4149A"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lastRenderedPageBreak/>
              <w:t xml:space="preserve">3.1 </w:t>
            </w:r>
          </w:p>
        </w:tc>
        <w:tc>
          <w:tcPr>
            <w:tcW w:w="1428" w:type="dxa"/>
            <w:vMerge w:val="restart"/>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Основное мероприятие</w:t>
            </w:r>
          </w:p>
        </w:tc>
        <w:tc>
          <w:tcPr>
            <w:tcW w:w="1985" w:type="dxa"/>
            <w:vMerge w:val="restart"/>
            <w:tcBorders>
              <w:left w:val="single" w:sz="2" w:space="0" w:color="000000"/>
              <w:bottom w:val="single" w:sz="8" w:space="0" w:color="000000"/>
            </w:tcBorders>
          </w:tcPr>
          <w:p w:rsidR="00365F29" w:rsidRPr="00494415" w:rsidRDefault="00365F29" w:rsidP="006E0C2E">
            <w:pPr>
              <w:widowControl w:val="0"/>
              <w:autoSpaceDE w:val="0"/>
              <w:snapToGrid w:val="0"/>
              <w:spacing w:after="0" w:line="240" w:lineRule="auto"/>
              <w:jc w:val="center"/>
              <w:rPr>
                <w:rFonts w:ascii="Times New Roman" w:hAnsi="Times New Roman"/>
                <w:sz w:val="20"/>
                <w:szCs w:val="20"/>
                <w:shd w:val="clear" w:color="auto" w:fill="FFFFFF"/>
              </w:rPr>
            </w:pPr>
            <w:r w:rsidRPr="00494415">
              <w:rPr>
                <w:rFonts w:ascii="Times New Roman" w:hAnsi="Times New Roman"/>
                <w:sz w:val="20"/>
                <w:szCs w:val="20"/>
                <w:shd w:val="clear" w:color="auto" w:fill="FFFFFF"/>
              </w:rPr>
              <w:t>Проведение энергосберегающих мероприятий</w:t>
            </w:r>
          </w:p>
        </w:tc>
        <w:tc>
          <w:tcPr>
            <w:tcW w:w="992" w:type="dxa"/>
            <w:tcBorders>
              <w:left w:val="single" w:sz="2" w:space="0" w:color="000000"/>
              <w:bottom w:val="single" w:sz="8" w:space="0" w:color="000000"/>
            </w:tcBorders>
          </w:tcPr>
          <w:p w:rsidR="00365F29" w:rsidRPr="00B4149A" w:rsidRDefault="00365F29" w:rsidP="006E0C2E">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t xml:space="preserve">всего                   </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 xml:space="preserve">X </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 xml:space="preserve">X </w:t>
            </w:r>
          </w:p>
        </w:tc>
        <w:tc>
          <w:tcPr>
            <w:tcW w:w="1276"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 xml:space="preserve">X </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 xml:space="preserve">X </w:t>
            </w: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r>
      <w:tr w:rsidR="00365F29" w:rsidRPr="00494415" w:rsidTr="00365F29">
        <w:tc>
          <w:tcPr>
            <w:tcW w:w="567" w:type="dxa"/>
            <w:vMerge/>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ответственный           </w:t>
            </w:r>
          </w:p>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исполнитель                </w:t>
            </w:r>
          </w:p>
        </w:tc>
        <w:tc>
          <w:tcPr>
            <w:tcW w:w="567"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 xml:space="preserve">X </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 xml:space="preserve">X </w:t>
            </w:r>
          </w:p>
        </w:tc>
        <w:tc>
          <w:tcPr>
            <w:tcW w:w="1276"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 xml:space="preserve">X </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 xml:space="preserve">X </w:t>
            </w: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r>
      <w:tr w:rsidR="00365F29" w:rsidRPr="00494415" w:rsidTr="00365F29">
        <w:tc>
          <w:tcPr>
            <w:tcW w:w="567" w:type="dxa"/>
            <w:vMerge w:val="restart"/>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4. </w:t>
            </w:r>
          </w:p>
        </w:tc>
        <w:tc>
          <w:tcPr>
            <w:tcW w:w="1428" w:type="dxa"/>
            <w:vMerge w:val="restart"/>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Подпрограмма 4 </w:t>
            </w:r>
          </w:p>
        </w:tc>
        <w:tc>
          <w:tcPr>
            <w:tcW w:w="1985" w:type="dxa"/>
            <w:vMerge w:val="restart"/>
            <w:tcBorders>
              <w:left w:val="single" w:sz="2" w:space="0" w:color="000000"/>
              <w:bottom w:val="single" w:sz="8" w:space="0" w:color="000000"/>
            </w:tcBorders>
          </w:tcPr>
          <w:p w:rsidR="00365F29" w:rsidRPr="00494415" w:rsidRDefault="00365F29" w:rsidP="006E0C2E">
            <w:pPr>
              <w:widowControl w:val="0"/>
              <w:autoSpaceDE w:val="0"/>
              <w:snapToGrid w:val="0"/>
              <w:spacing w:after="0" w:line="240" w:lineRule="auto"/>
              <w:jc w:val="center"/>
              <w:rPr>
                <w:rFonts w:ascii="Times New Roman" w:hAnsi="Times New Roman"/>
                <w:sz w:val="20"/>
                <w:szCs w:val="20"/>
                <w:shd w:val="clear" w:color="auto" w:fill="FFFFFF"/>
              </w:rPr>
            </w:pPr>
            <w:r w:rsidRPr="00494415">
              <w:rPr>
                <w:rFonts w:ascii="Times New Roman" w:hAnsi="Times New Roman"/>
                <w:sz w:val="20"/>
                <w:szCs w:val="20"/>
              </w:rPr>
              <w:t xml:space="preserve">«Развитие и обслуживание жилищно-коммунального хозяйства и  дорог общего пользования  местного значения на территории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w:t>
            </w:r>
          </w:p>
        </w:tc>
        <w:tc>
          <w:tcPr>
            <w:tcW w:w="992" w:type="dxa"/>
            <w:tcBorders>
              <w:left w:val="single" w:sz="2" w:space="0" w:color="000000"/>
              <w:bottom w:val="single" w:sz="8" w:space="0" w:color="000000"/>
            </w:tcBorders>
          </w:tcPr>
          <w:p w:rsidR="00365F29" w:rsidRPr="00B4149A" w:rsidRDefault="00365F29" w:rsidP="006E0C2E">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t xml:space="preserve">всего                   </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2593,0</w:t>
            </w: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7786,5</w:t>
            </w:r>
          </w:p>
        </w:tc>
        <w:tc>
          <w:tcPr>
            <w:tcW w:w="850" w:type="dxa"/>
            <w:tcBorders>
              <w:left w:val="single" w:sz="2" w:space="0" w:color="000000"/>
              <w:bottom w:val="single" w:sz="8" w:space="0" w:color="000000"/>
            </w:tcBorders>
          </w:tcPr>
          <w:p w:rsidR="00365F29" w:rsidRPr="00494415" w:rsidRDefault="00365F29" w:rsidP="00A61111">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4002,8</w:t>
            </w:r>
          </w:p>
        </w:tc>
        <w:tc>
          <w:tcPr>
            <w:tcW w:w="851" w:type="dxa"/>
            <w:tcBorders>
              <w:left w:val="single" w:sz="2" w:space="0" w:color="000000"/>
              <w:bottom w:val="single" w:sz="8" w:space="0" w:color="000000"/>
            </w:tcBorders>
          </w:tcPr>
          <w:p w:rsidR="00365F29" w:rsidRPr="00494415" w:rsidRDefault="00365F29" w:rsidP="0014021F">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23286,9</w:t>
            </w:r>
          </w:p>
        </w:tc>
        <w:tc>
          <w:tcPr>
            <w:tcW w:w="850" w:type="dxa"/>
            <w:tcBorders>
              <w:left w:val="single" w:sz="2" w:space="0" w:color="000000"/>
              <w:bottom w:val="single" w:sz="8" w:space="0" w:color="000000"/>
              <w:right w:val="single" w:sz="2" w:space="0" w:color="000000"/>
            </w:tcBorders>
          </w:tcPr>
          <w:p w:rsidR="00365F29" w:rsidRPr="008960D5" w:rsidRDefault="00365F29" w:rsidP="00A61111">
            <w:pPr>
              <w:snapToGrid w:val="0"/>
              <w:spacing w:after="0" w:line="240" w:lineRule="auto"/>
              <w:rPr>
                <w:rFonts w:ascii="Times New Roman" w:hAnsi="Times New Roman"/>
                <w:color w:val="FF0000"/>
                <w:sz w:val="20"/>
                <w:szCs w:val="20"/>
                <w:lang w:val="en-US"/>
              </w:rPr>
            </w:pPr>
            <w:r>
              <w:rPr>
                <w:rFonts w:ascii="Times New Roman" w:hAnsi="Times New Roman"/>
                <w:color w:val="FF0000"/>
                <w:sz w:val="20"/>
                <w:szCs w:val="20"/>
                <w:lang w:val="en-US"/>
              </w:rPr>
              <w:t>15454.7</w:t>
            </w:r>
          </w:p>
        </w:tc>
        <w:tc>
          <w:tcPr>
            <w:tcW w:w="850" w:type="dxa"/>
            <w:tcBorders>
              <w:left w:val="single" w:sz="2" w:space="0" w:color="000000"/>
              <w:bottom w:val="single" w:sz="8" w:space="0" w:color="000000"/>
              <w:right w:val="single" w:sz="2" w:space="0" w:color="000000"/>
            </w:tcBorders>
          </w:tcPr>
          <w:p w:rsidR="00365F29" w:rsidRPr="00494415" w:rsidRDefault="002743DE" w:rsidP="006E0C2E">
            <w:pPr>
              <w:snapToGrid w:val="0"/>
              <w:spacing w:after="0" w:line="240" w:lineRule="auto"/>
              <w:rPr>
                <w:rFonts w:ascii="Times New Roman" w:hAnsi="Times New Roman"/>
                <w:color w:val="FF0000"/>
                <w:sz w:val="20"/>
                <w:szCs w:val="20"/>
              </w:rPr>
            </w:pPr>
            <w:r>
              <w:rPr>
                <w:rFonts w:ascii="Times New Roman" w:hAnsi="Times New Roman"/>
                <w:color w:val="FF0000"/>
                <w:sz w:val="20"/>
                <w:szCs w:val="20"/>
              </w:rPr>
              <w:t>3326,3</w:t>
            </w:r>
          </w:p>
        </w:tc>
        <w:tc>
          <w:tcPr>
            <w:tcW w:w="850" w:type="dxa"/>
            <w:tcBorders>
              <w:left w:val="single" w:sz="2" w:space="0" w:color="000000"/>
              <w:bottom w:val="single" w:sz="8" w:space="0" w:color="000000"/>
              <w:right w:val="single" w:sz="2" w:space="0" w:color="000000"/>
            </w:tcBorders>
          </w:tcPr>
          <w:p w:rsidR="00365F29" w:rsidRPr="00494415" w:rsidRDefault="00E875C5" w:rsidP="006E0C2E">
            <w:pPr>
              <w:snapToGrid w:val="0"/>
              <w:spacing w:after="0" w:line="240" w:lineRule="auto"/>
              <w:rPr>
                <w:rFonts w:ascii="Times New Roman" w:hAnsi="Times New Roman"/>
                <w:color w:val="FF0000"/>
                <w:sz w:val="20"/>
                <w:szCs w:val="20"/>
              </w:rPr>
            </w:pPr>
            <w:r>
              <w:rPr>
                <w:rFonts w:ascii="Times New Roman" w:hAnsi="Times New Roman"/>
                <w:color w:val="FF0000"/>
                <w:sz w:val="20"/>
                <w:szCs w:val="20"/>
              </w:rPr>
              <w:t>3054,7</w:t>
            </w:r>
          </w:p>
        </w:tc>
        <w:tc>
          <w:tcPr>
            <w:tcW w:w="850" w:type="dxa"/>
            <w:tcBorders>
              <w:left w:val="single" w:sz="2" w:space="0" w:color="000000"/>
              <w:bottom w:val="single" w:sz="8" w:space="0" w:color="000000"/>
              <w:right w:val="single" w:sz="2" w:space="0" w:color="000000"/>
            </w:tcBorders>
          </w:tcPr>
          <w:p w:rsidR="00365F29" w:rsidRPr="00494415" w:rsidRDefault="00E875C5" w:rsidP="006E0C2E">
            <w:pPr>
              <w:snapToGrid w:val="0"/>
              <w:spacing w:after="0" w:line="240" w:lineRule="auto"/>
              <w:rPr>
                <w:rFonts w:ascii="Times New Roman" w:hAnsi="Times New Roman"/>
                <w:color w:val="FF0000"/>
                <w:sz w:val="20"/>
                <w:szCs w:val="20"/>
              </w:rPr>
            </w:pPr>
            <w:r>
              <w:rPr>
                <w:rFonts w:ascii="Times New Roman" w:hAnsi="Times New Roman"/>
                <w:color w:val="FF0000"/>
                <w:sz w:val="20"/>
                <w:szCs w:val="20"/>
              </w:rPr>
              <w:t>2806,2</w:t>
            </w:r>
          </w:p>
        </w:tc>
        <w:tc>
          <w:tcPr>
            <w:tcW w:w="850" w:type="dxa"/>
            <w:tcBorders>
              <w:left w:val="single" w:sz="2" w:space="0" w:color="000000"/>
              <w:bottom w:val="single" w:sz="8" w:space="0" w:color="000000"/>
              <w:right w:val="single" w:sz="2" w:space="0" w:color="000000"/>
            </w:tcBorders>
          </w:tcPr>
          <w:p w:rsidR="00365F29" w:rsidRPr="00494415" w:rsidRDefault="00E875C5" w:rsidP="006E0C2E">
            <w:pPr>
              <w:snapToGrid w:val="0"/>
              <w:spacing w:after="0" w:line="240" w:lineRule="auto"/>
              <w:rPr>
                <w:rFonts w:ascii="Times New Roman" w:hAnsi="Times New Roman"/>
                <w:color w:val="FF0000"/>
                <w:sz w:val="20"/>
                <w:szCs w:val="20"/>
              </w:rPr>
            </w:pPr>
            <w:r>
              <w:rPr>
                <w:rFonts w:ascii="Times New Roman" w:hAnsi="Times New Roman"/>
                <w:color w:val="FF0000"/>
                <w:sz w:val="20"/>
                <w:szCs w:val="20"/>
              </w:rPr>
              <w:t>2806,2</w:t>
            </w:r>
          </w:p>
        </w:tc>
      </w:tr>
      <w:tr w:rsidR="00E875C5" w:rsidRPr="00494415" w:rsidTr="00365F29">
        <w:trPr>
          <w:trHeight w:val="1897"/>
        </w:trPr>
        <w:tc>
          <w:tcPr>
            <w:tcW w:w="567" w:type="dxa"/>
            <w:vMerge/>
            <w:tcBorders>
              <w:left w:val="single" w:sz="2" w:space="0" w:color="000000"/>
              <w:bottom w:val="single" w:sz="8" w:space="0" w:color="000000"/>
            </w:tcBorders>
          </w:tcPr>
          <w:p w:rsidR="00E875C5" w:rsidRPr="00494415" w:rsidRDefault="00E875C5" w:rsidP="006E0C2E">
            <w:pPr>
              <w:snapToGrid w:val="0"/>
              <w:spacing w:after="0" w:line="240" w:lineRule="auto"/>
              <w:rPr>
                <w:rFonts w:ascii="Times New Roman" w:hAnsi="Times New Roman"/>
                <w:sz w:val="20"/>
                <w:szCs w:val="20"/>
              </w:rPr>
            </w:pPr>
          </w:p>
        </w:tc>
        <w:tc>
          <w:tcPr>
            <w:tcW w:w="1428" w:type="dxa"/>
            <w:vMerge/>
            <w:tcBorders>
              <w:left w:val="single" w:sz="2" w:space="0" w:color="000000"/>
              <w:bottom w:val="single" w:sz="8" w:space="0" w:color="000000"/>
            </w:tcBorders>
          </w:tcPr>
          <w:p w:rsidR="00E875C5" w:rsidRPr="00494415" w:rsidRDefault="00E875C5" w:rsidP="006E0C2E">
            <w:pPr>
              <w:snapToGrid w:val="0"/>
              <w:spacing w:after="0" w:line="240" w:lineRule="auto"/>
              <w:rPr>
                <w:rFonts w:ascii="Times New Roman" w:hAnsi="Times New Roman"/>
                <w:sz w:val="20"/>
                <w:szCs w:val="20"/>
              </w:rPr>
            </w:pPr>
          </w:p>
        </w:tc>
        <w:tc>
          <w:tcPr>
            <w:tcW w:w="1985" w:type="dxa"/>
            <w:vMerge/>
            <w:tcBorders>
              <w:left w:val="single" w:sz="2" w:space="0" w:color="000000"/>
              <w:bottom w:val="single" w:sz="8" w:space="0" w:color="000000"/>
            </w:tcBorders>
          </w:tcPr>
          <w:p w:rsidR="00E875C5" w:rsidRPr="00494415" w:rsidRDefault="00E875C5" w:rsidP="006E0C2E">
            <w:pPr>
              <w:snapToGrid w:val="0"/>
              <w:spacing w:after="0" w:line="240" w:lineRule="auto"/>
              <w:rPr>
                <w:rFonts w:ascii="Times New Roman" w:hAnsi="Times New Roman"/>
                <w:sz w:val="20"/>
                <w:szCs w:val="20"/>
              </w:rPr>
            </w:pPr>
          </w:p>
        </w:tc>
        <w:tc>
          <w:tcPr>
            <w:tcW w:w="992" w:type="dxa"/>
            <w:tcBorders>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ответственный           </w:t>
            </w:r>
          </w:p>
          <w:p w:rsidR="00E875C5" w:rsidRPr="00494415" w:rsidRDefault="00E875C5"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исполнитель             </w:t>
            </w:r>
          </w:p>
          <w:p w:rsidR="00E875C5" w:rsidRPr="00494415" w:rsidRDefault="00E875C5" w:rsidP="006E0C2E">
            <w:pPr>
              <w:spacing w:after="0" w:line="240" w:lineRule="auto"/>
              <w:rPr>
                <w:rFonts w:ascii="Times New Roman" w:hAnsi="Times New Roman"/>
                <w:sz w:val="20"/>
                <w:szCs w:val="20"/>
                <w:shd w:val="clear" w:color="auto" w:fill="FFFFFF"/>
              </w:rPr>
            </w:pPr>
          </w:p>
          <w:p w:rsidR="00E875C5" w:rsidRPr="00B4149A" w:rsidRDefault="00E875C5"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                     </w:t>
            </w:r>
          </w:p>
        </w:tc>
        <w:tc>
          <w:tcPr>
            <w:tcW w:w="567" w:type="dxa"/>
            <w:tcBorders>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850" w:type="dxa"/>
            <w:tcBorders>
              <w:left w:val="single" w:sz="2" w:space="0" w:color="000000"/>
              <w:bottom w:val="single" w:sz="8" w:space="0" w:color="000000"/>
            </w:tcBorders>
          </w:tcPr>
          <w:p w:rsidR="00E875C5" w:rsidRPr="00494415" w:rsidRDefault="00E875C5"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2593,0</w:t>
            </w:r>
          </w:p>
          <w:p w:rsidR="00E875C5" w:rsidRPr="00494415" w:rsidRDefault="00E875C5" w:rsidP="006E0C2E">
            <w:pPr>
              <w:snapToGrid w:val="0"/>
              <w:spacing w:after="0" w:line="240" w:lineRule="auto"/>
              <w:rPr>
                <w:rFonts w:ascii="Times New Roman" w:hAnsi="Times New Roman"/>
                <w:color w:val="FF0000"/>
                <w:sz w:val="20"/>
                <w:szCs w:val="20"/>
                <w:shd w:val="clear" w:color="auto" w:fill="FFFFFF"/>
              </w:rPr>
            </w:pPr>
          </w:p>
        </w:tc>
        <w:tc>
          <w:tcPr>
            <w:tcW w:w="851" w:type="dxa"/>
            <w:tcBorders>
              <w:left w:val="single" w:sz="2" w:space="0" w:color="000000"/>
              <w:bottom w:val="single" w:sz="8" w:space="0" w:color="000000"/>
            </w:tcBorders>
          </w:tcPr>
          <w:p w:rsidR="00E875C5" w:rsidRPr="00494415" w:rsidRDefault="00E875C5"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7786,5</w:t>
            </w:r>
          </w:p>
        </w:tc>
        <w:tc>
          <w:tcPr>
            <w:tcW w:w="850" w:type="dxa"/>
            <w:tcBorders>
              <w:left w:val="single" w:sz="2" w:space="0" w:color="000000"/>
              <w:bottom w:val="single" w:sz="8" w:space="0" w:color="000000"/>
            </w:tcBorders>
          </w:tcPr>
          <w:p w:rsidR="00E875C5" w:rsidRPr="00494415" w:rsidRDefault="00E875C5" w:rsidP="00A61111">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4002,8</w:t>
            </w:r>
          </w:p>
        </w:tc>
        <w:tc>
          <w:tcPr>
            <w:tcW w:w="851" w:type="dxa"/>
            <w:tcBorders>
              <w:left w:val="single" w:sz="2" w:space="0" w:color="000000"/>
              <w:bottom w:val="single" w:sz="8" w:space="0" w:color="000000"/>
            </w:tcBorders>
          </w:tcPr>
          <w:p w:rsidR="00E875C5" w:rsidRPr="00494415" w:rsidRDefault="00E875C5" w:rsidP="0014021F">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23286,9</w:t>
            </w:r>
          </w:p>
        </w:tc>
        <w:tc>
          <w:tcPr>
            <w:tcW w:w="850" w:type="dxa"/>
            <w:tcBorders>
              <w:left w:val="single" w:sz="2" w:space="0" w:color="000000"/>
              <w:bottom w:val="single" w:sz="8" w:space="0" w:color="000000"/>
              <w:right w:val="single" w:sz="2" w:space="0" w:color="000000"/>
            </w:tcBorders>
          </w:tcPr>
          <w:p w:rsidR="00E875C5" w:rsidRPr="008960D5" w:rsidRDefault="00E875C5" w:rsidP="00755659">
            <w:pPr>
              <w:snapToGrid w:val="0"/>
              <w:spacing w:after="0" w:line="240" w:lineRule="auto"/>
              <w:rPr>
                <w:rFonts w:ascii="Times New Roman" w:hAnsi="Times New Roman"/>
                <w:color w:val="FF0000"/>
                <w:sz w:val="20"/>
                <w:szCs w:val="20"/>
                <w:lang w:val="en-US"/>
              </w:rPr>
            </w:pPr>
            <w:r>
              <w:rPr>
                <w:rFonts w:ascii="Times New Roman" w:hAnsi="Times New Roman"/>
                <w:color w:val="FF0000"/>
                <w:sz w:val="20"/>
                <w:szCs w:val="20"/>
                <w:lang w:val="en-US"/>
              </w:rPr>
              <w:t>15454.7</w:t>
            </w:r>
          </w:p>
        </w:tc>
        <w:tc>
          <w:tcPr>
            <w:tcW w:w="850" w:type="dxa"/>
            <w:tcBorders>
              <w:left w:val="single" w:sz="2" w:space="0" w:color="000000"/>
              <w:bottom w:val="single" w:sz="8" w:space="0" w:color="000000"/>
              <w:right w:val="single" w:sz="2" w:space="0" w:color="000000"/>
            </w:tcBorders>
          </w:tcPr>
          <w:p w:rsidR="00E875C5" w:rsidRPr="00494415" w:rsidRDefault="002743DE" w:rsidP="000031FF">
            <w:pPr>
              <w:snapToGrid w:val="0"/>
              <w:spacing w:after="0" w:line="240" w:lineRule="auto"/>
              <w:rPr>
                <w:rFonts w:ascii="Times New Roman" w:hAnsi="Times New Roman"/>
                <w:color w:val="FF0000"/>
                <w:sz w:val="20"/>
                <w:szCs w:val="20"/>
              </w:rPr>
            </w:pPr>
            <w:r>
              <w:rPr>
                <w:rFonts w:ascii="Times New Roman" w:hAnsi="Times New Roman"/>
                <w:color w:val="FF0000"/>
                <w:sz w:val="20"/>
                <w:szCs w:val="20"/>
              </w:rPr>
              <w:t>3326,3</w:t>
            </w:r>
          </w:p>
        </w:tc>
        <w:tc>
          <w:tcPr>
            <w:tcW w:w="850" w:type="dxa"/>
            <w:tcBorders>
              <w:left w:val="single" w:sz="2" w:space="0" w:color="000000"/>
              <w:bottom w:val="single" w:sz="8" w:space="0" w:color="000000"/>
              <w:right w:val="single" w:sz="2" w:space="0" w:color="000000"/>
            </w:tcBorders>
          </w:tcPr>
          <w:p w:rsidR="00E875C5" w:rsidRPr="00494415" w:rsidRDefault="00E875C5" w:rsidP="000031FF">
            <w:pPr>
              <w:snapToGrid w:val="0"/>
              <w:spacing w:after="0" w:line="240" w:lineRule="auto"/>
              <w:rPr>
                <w:rFonts w:ascii="Times New Roman" w:hAnsi="Times New Roman"/>
                <w:color w:val="FF0000"/>
                <w:sz w:val="20"/>
                <w:szCs w:val="20"/>
              </w:rPr>
            </w:pPr>
            <w:r>
              <w:rPr>
                <w:rFonts w:ascii="Times New Roman" w:hAnsi="Times New Roman"/>
                <w:color w:val="FF0000"/>
                <w:sz w:val="20"/>
                <w:szCs w:val="20"/>
              </w:rPr>
              <w:t>3054,7</w:t>
            </w:r>
          </w:p>
        </w:tc>
        <w:tc>
          <w:tcPr>
            <w:tcW w:w="850" w:type="dxa"/>
            <w:tcBorders>
              <w:left w:val="single" w:sz="2" w:space="0" w:color="000000"/>
              <w:bottom w:val="single" w:sz="8" w:space="0" w:color="000000"/>
              <w:right w:val="single" w:sz="2" w:space="0" w:color="000000"/>
            </w:tcBorders>
          </w:tcPr>
          <w:p w:rsidR="00E875C5" w:rsidRPr="00494415" w:rsidRDefault="00E875C5" w:rsidP="000031FF">
            <w:pPr>
              <w:snapToGrid w:val="0"/>
              <w:spacing w:after="0" w:line="240" w:lineRule="auto"/>
              <w:rPr>
                <w:rFonts w:ascii="Times New Roman" w:hAnsi="Times New Roman"/>
                <w:color w:val="FF0000"/>
                <w:sz w:val="20"/>
                <w:szCs w:val="20"/>
              </w:rPr>
            </w:pPr>
            <w:r>
              <w:rPr>
                <w:rFonts w:ascii="Times New Roman" w:hAnsi="Times New Roman"/>
                <w:color w:val="FF0000"/>
                <w:sz w:val="20"/>
                <w:szCs w:val="20"/>
              </w:rPr>
              <w:t>2806,2</w:t>
            </w:r>
          </w:p>
        </w:tc>
        <w:tc>
          <w:tcPr>
            <w:tcW w:w="850" w:type="dxa"/>
            <w:tcBorders>
              <w:left w:val="single" w:sz="2" w:space="0" w:color="000000"/>
              <w:bottom w:val="single" w:sz="8" w:space="0" w:color="000000"/>
              <w:right w:val="single" w:sz="2" w:space="0" w:color="000000"/>
            </w:tcBorders>
          </w:tcPr>
          <w:p w:rsidR="00E875C5" w:rsidRPr="00494415" w:rsidRDefault="00E875C5" w:rsidP="000031FF">
            <w:pPr>
              <w:snapToGrid w:val="0"/>
              <w:spacing w:after="0" w:line="240" w:lineRule="auto"/>
              <w:rPr>
                <w:rFonts w:ascii="Times New Roman" w:hAnsi="Times New Roman"/>
                <w:color w:val="FF0000"/>
                <w:sz w:val="20"/>
                <w:szCs w:val="20"/>
              </w:rPr>
            </w:pPr>
            <w:r>
              <w:rPr>
                <w:rFonts w:ascii="Times New Roman" w:hAnsi="Times New Roman"/>
                <w:color w:val="FF0000"/>
                <w:sz w:val="20"/>
                <w:szCs w:val="20"/>
              </w:rPr>
              <w:t>2806,2</w:t>
            </w:r>
          </w:p>
        </w:tc>
      </w:tr>
      <w:tr w:rsidR="00E875C5" w:rsidRPr="00494415" w:rsidTr="00365F29">
        <w:tc>
          <w:tcPr>
            <w:tcW w:w="567" w:type="dxa"/>
            <w:vMerge w:val="restart"/>
            <w:tcBorders>
              <w:left w:val="single" w:sz="2" w:space="0" w:color="000000"/>
            </w:tcBorders>
          </w:tcPr>
          <w:p w:rsidR="00E875C5" w:rsidRPr="00B4149A" w:rsidRDefault="00E875C5"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4.1. </w:t>
            </w:r>
          </w:p>
        </w:tc>
        <w:tc>
          <w:tcPr>
            <w:tcW w:w="1428" w:type="dxa"/>
            <w:vMerge w:val="restart"/>
            <w:tcBorders>
              <w:left w:val="single" w:sz="2" w:space="0" w:color="000000"/>
            </w:tcBorders>
          </w:tcPr>
          <w:p w:rsidR="00E875C5" w:rsidRPr="00494415" w:rsidRDefault="00E875C5" w:rsidP="006E0C2E">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Основное мероприятие</w:t>
            </w:r>
          </w:p>
        </w:tc>
        <w:tc>
          <w:tcPr>
            <w:tcW w:w="1985" w:type="dxa"/>
            <w:vMerge w:val="restart"/>
            <w:tcBorders>
              <w:left w:val="single" w:sz="2" w:space="0" w:color="000000"/>
            </w:tcBorders>
          </w:tcPr>
          <w:p w:rsidR="00E875C5" w:rsidRPr="00494415" w:rsidRDefault="00E875C5" w:rsidP="006E0C2E">
            <w:pPr>
              <w:widowControl w:val="0"/>
              <w:autoSpaceDE w:val="0"/>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rPr>
              <w:t>Повышение уровня благоустройства населенных пунктов, входящих в состав поселения</w:t>
            </w:r>
          </w:p>
        </w:tc>
        <w:tc>
          <w:tcPr>
            <w:tcW w:w="992" w:type="dxa"/>
            <w:tcBorders>
              <w:left w:val="single" w:sz="2" w:space="0" w:color="000000"/>
              <w:bottom w:val="single" w:sz="8" w:space="0" w:color="000000"/>
            </w:tcBorders>
          </w:tcPr>
          <w:p w:rsidR="00E875C5" w:rsidRPr="00B4149A" w:rsidRDefault="00E875C5" w:rsidP="006E0C2E">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t xml:space="preserve">всего                   </w:t>
            </w:r>
          </w:p>
        </w:tc>
        <w:tc>
          <w:tcPr>
            <w:tcW w:w="567" w:type="dxa"/>
            <w:tcBorders>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Х</w:t>
            </w:r>
          </w:p>
        </w:tc>
        <w:tc>
          <w:tcPr>
            <w:tcW w:w="567" w:type="dxa"/>
            <w:tcBorders>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Х</w:t>
            </w:r>
          </w:p>
        </w:tc>
        <w:tc>
          <w:tcPr>
            <w:tcW w:w="1276" w:type="dxa"/>
            <w:tcBorders>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Х</w:t>
            </w:r>
          </w:p>
        </w:tc>
        <w:tc>
          <w:tcPr>
            <w:tcW w:w="567" w:type="dxa"/>
            <w:tcBorders>
              <w:left w:val="single" w:sz="2" w:space="0" w:color="000000"/>
              <w:bottom w:val="single" w:sz="8" w:space="0" w:color="000000"/>
            </w:tcBorders>
          </w:tcPr>
          <w:p w:rsidR="00E875C5" w:rsidRPr="00494415" w:rsidRDefault="00E875C5"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 xml:space="preserve">X </w:t>
            </w:r>
          </w:p>
        </w:tc>
        <w:tc>
          <w:tcPr>
            <w:tcW w:w="850" w:type="dxa"/>
            <w:tcBorders>
              <w:left w:val="single" w:sz="2" w:space="0" w:color="000000"/>
              <w:bottom w:val="single" w:sz="8" w:space="0" w:color="000000"/>
            </w:tcBorders>
          </w:tcPr>
          <w:p w:rsidR="00E875C5" w:rsidRPr="00494415" w:rsidRDefault="00E875C5"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2593,0</w:t>
            </w:r>
          </w:p>
        </w:tc>
        <w:tc>
          <w:tcPr>
            <w:tcW w:w="851" w:type="dxa"/>
            <w:tcBorders>
              <w:left w:val="single" w:sz="2" w:space="0" w:color="000000"/>
              <w:bottom w:val="single" w:sz="8" w:space="0" w:color="000000"/>
            </w:tcBorders>
          </w:tcPr>
          <w:p w:rsidR="00E875C5" w:rsidRPr="00494415" w:rsidRDefault="00E875C5"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5180,3</w:t>
            </w:r>
          </w:p>
        </w:tc>
        <w:tc>
          <w:tcPr>
            <w:tcW w:w="850" w:type="dxa"/>
            <w:tcBorders>
              <w:left w:val="single" w:sz="2" w:space="0" w:color="000000"/>
              <w:bottom w:val="single" w:sz="8" w:space="0" w:color="000000"/>
            </w:tcBorders>
          </w:tcPr>
          <w:p w:rsidR="00E875C5" w:rsidRPr="00494415" w:rsidRDefault="00E875C5" w:rsidP="00D465E3">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3303,8</w:t>
            </w:r>
          </w:p>
        </w:tc>
        <w:tc>
          <w:tcPr>
            <w:tcW w:w="851" w:type="dxa"/>
            <w:tcBorders>
              <w:left w:val="single" w:sz="2" w:space="0" w:color="000000"/>
              <w:bottom w:val="single" w:sz="8" w:space="0" w:color="000000"/>
            </w:tcBorders>
          </w:tcPr>
          <w:p w:rsidR="00E875C5" w:rsidRPr="00494415" w:rsidRDefault="00E875C5" w:rsidP="0014021F">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4296,6</w:t>
            </w:r>
          </w:p>
        </w:tc>
        <w:tc>
          <w:tcPr>
            <w:tcW w:w="850" w:type="dxa"/>
            <w:tcBorders>
              <w:left w:val="single" w:sz="2" w:space="0" w:color="000000"/>
              <w:bottom w:val="single" w:sz="8" w:space="0" w:color="000000"/>
              <w:right w:val="single" w:sz="2" w:space="0" w:color="000000"/>
            </w:tcBorders>
          </w:tcPr>
          <w:p w:rsidR="00E875C5" w:rsidRPr="00194D5D" w:rsidRDefault="00E875C5" w:rsidP="00194D5D">
            <w:pPr>
              <w:snapToGrid w:val="0"/>
              <w:spacing w:after="0" w:line="240" w:lineRule="auto"/>
              <w:rPr>
                <w:rFonts w:ascii="Times New Roman" w:hAnsi="Times New Roman"/>
                <w:color w:val="FF0000"/>
                <w:sz w:val="20"/>
                <w:szCs w:val="20"/>
              </w:rPr>
            </w:pPr>
            <w:r>
              <w:rPr>
                <w:rFonts w:ascii="Times New Roman" w:hAnsi="Times New Roman"/>
                <w:color w:val="FF0000"/>
                <w:sz w:val="20"/>
                <w:szCs w:val="20"/>
                <w:lang w:val="en-US"/>
              </w:rPr>
              <w:t>3873.</w:t>
            </w:r>
            <w:r w:rsidR="00194D5D">
              <w:rPr>
                <w:rFonts w:ascii="Times New Roman" w:hAnsi="Times New Roman"/>
                <w:color w:val="FF0000"/>
                <w:sz w:val="20"/>
                <w:szCs w:val="20"/>
              </w:rPr>
              <w:t>2</w:t>
            </w:r>
          </w:p>
        </w:tc>
        <w:tc>
          <w:tcPr>
            <w:tcW w:w="850" w:type="dxa"/>
            <w:tcBorders>
              <w:left w:val="single" w:sz="2" w:space="0" w:color="000000"/>
              <w:bottom w:val="single" w:sz="8" w:space="0" w:color="000000"/>
              <w:right w:val="single" w:sz="2" w:space="0" w:color="000000"/>
            </w:tcBorders>
          </w:tcPr>
          <w:p w:rsidR="00E875C5" w:rsidRPr="00494415" w:rsidRDefault="00E875C5" w:rsidP="000031FF">
            <w:pPr>
              <w:snapToGrid w:val="0"/>
              <w:spacing w:after="0" w:line="240" w:lineRule="auto"/>
              <w:rPr>
                <w:rFonts w:ascii="Times New Roman" w:hAnsi="Times New Roman"/>
                <w:color w:val="FF0000"/>
                <w:sz w:val="20"/>
                <w:szCs w:val="20"/>
              </w:rPr>
            </w:pPr>
            <w:r>
              <w:rPr>
                <w:rFonts w:ascii="Times New Roman" w:hAnsi="Times New Roman"/>
                <w:color w:val="FF0000"/>
                <w:sz w:val="20"/>
                <w:szCs w:val="20"/>
              </w:rPr>
              <w:t>2756,3</w:t>
            </w:r>
          </w:p>
        </w:tc>
        <w:tc>
          <w:tcPr>
            <w:tcW w:w="850" w:type="dxa"/>
            <w:tcBorders>
              <w:left w:val="single" w:sz="2" w:space="0" w:color="000000"/>
              <w:bottom w:val="single" w:sz="8" w:space="0" w:color="000000"/>
              <w:right w:val="single" w:sz="2" w:space="0" w:color="000000"/>
            </w:tcBorders>
          </w:tcPr>
          <w:p w:rsidR="00E875C5" w:rsidRPr="00494415" w:rsidRDefault="00E875C5" w:rsidP="000031FF">
            <w:pPr>
              <w:snapToGrid w:val="0"/>
              <w:spacing w:after="0" w:line="240" w:lineRule="auto"/>
              <w:rPr>
                <w:rFonts w:ascii="Times New Roman" w:hAnsi="Times New Roman"/>
                <w:color w:val="FF0000"/>
                <w:sz w:val="20"/>
                <w:szCs w:val="20"/>
              </w:rPr>
            </w:pPr>
            <w:r>
              <w:rPr>
                <w:rFonts w:ascii="Times New Roman" w:hAnsi="Times New Roman"/>
                <w:color w:val="FF0000"/>
                <w:sz w:val="20"/>
                <w:szCs w:val="20"/>
              </w:rPr>
              <w:t>3054,7</w:t>
            </w:r>
          </w:p>
        </w:tc>
        <w:tc>
          <w:tcPr>
            <w:tcW w:w="850" w:type="dxa"/>
            <w:tcBorders>
              <w:left w:val="single" w:sz="2" w:space="0" w:color="000000"/>
              <w:bottom w:val="single" w:sz="8" w:space="0" w:color="000000"/>
              <w:right w:val="single" w:sz="2" w:space="0" w:color="000000"/>
            </w:tcBorders>
          </w:tcPr>
          <w:p w:rsidR="00E875C5" w:rsidRPr="00494415" w:rsidRDefault="00E875C5" w:rsidP="000031FF">
            <w:pPr>
              <w:snapToGrid w:val="0"/>
              <w:spacing w:after="0" w:line="240" w:lineRule="auto"/>
              <w:rPr>
                <w:rFonts w:ascii="Times New Roman" w:hAnsi="Times New Roman"/>
                <w:color w:val="FF0000"/>
                <w:sz w:val="20"/>
                <w:szCs w:val="20"/>
              </w:rPr>
            </w:pPr>
            <w:r>
              <w:rPr>
                <w:rFonts w:ascii="Times New Roman" w:hAnsi="Times New Roman"/>
                <w:color w:val="FF0000"/>
                <w:sz w:val="20"/>
                <w:szCs w:val="20"/>
              </w:rPr>
              <w:t>2806,2</w:t>
            </w:r>
          </w:p>
        </w:tc>
        <w:tc>
          <w:tcPr>
            <w:tcW w:w="850" w:type="dxa"/>
            <w:tcBorders>
              <w:left w:val="single" w:sz="2" w:space="0" w:color="000000"/>
              <w:bottom w:val="single" w:sz="8" w:space="0" w:color="000000"/>
              <w:right w:val="single" w:sz="2" w:space="0" w:color="000000"/>
            </w:tcBorders>
          </w:tcPr>
          <w:p w:rsidR="00E875C5" w:rsidRPr="00494415" w:rsidRDefault="00E875C5" w:rsidP="000031FF">
            <w:pPr>
              <w:snapToGrid w:val="0"/>
              <w:spacing w:after="0" w:line="240" w:lineRule="auto"/>
              <w:rPr>
                <w:rFonts w:ascii="Times New Roman" w:hAnsi="Times New Roman"/>
                <w:color w:val="FF0000"/>
                <w:sz w:val="20"/>
                <w:szCs w:val="20"/>
              </w:rPr>
            </w:pPr>
            <w:r>
              <w:rPr>
                <w:rFonts w:ascii="Times New Roman" w:hAnsi="Times New Roman"/>
                <w:color w:val="FF0000"/>
                <w:sz w:val="20"/>
                <w:szCs w:val="20"/>
              </w:rPr>
              <w:t>2806,2</w:t>
            </w:r>
          </w:p>
        </w:tc>
      </w:tr>
      <w:tr w:rsidR="00365F29" w:rsidRPr="00494415" w:rsidTr="00365F29">
        <w:tc>
          <w:tcPr>
            <w:tcW w:w="567"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vMerge w:val="restart"/>
            <w:tcBorders>
              <w:left w:val="single" w:sz="2"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ответственный           </w:t>
            </w:r>
          </w:p>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исполнитель             </w:t>
            </w:r>
          </w:p>
          <w:p w:rsidR="00365F29" w:rsidRPr="00494415" w:rsidRDefault="00365F29" w:rsidP="006E0C2E">
            <w:pPr>
              <w:spacing w:after="0" w:line="240" w:lineRule="auto"/>
              <w:rPr>
                <w:rFonts w:ascii="Times New Roman" w:hAnsi="Times New Roman"/>
                <w:sz w:val="20"/>
                <w:szCs w:val="20"/>
                <w:shd w:val="clear" w:color="auto" w:fill="FFFFFF"/>
              </w:rPr>
            </w:pPr>
          </w:p>
          <w:p w:rsidR="00365F29" w:rsidRPr="00B4149A" w:rsidRDefault="00365F29" w:rsidP="006E0C2E">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t xml:space="preserve">...                     </w:t>
            </w:r>
          </w:p>
        </w:tc>
        <w:tc>
          <w:tcPr>
            <w:tcW w:w="567"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04</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09</w:t>
            </w:r>
          </w:p>
        </w:tc>
        <w:tc>
          <w:tcPr>
            <w:tcW w:w="1276"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0140146010</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240</w:t>
            </w: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824,5</w:t>
            </w: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796,9</w:t>
            </w: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830,1</w:t>
            </w: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1411,5</w:t>
            </w:r>
          </w:p>
        </w:tc>
        <w:tc>
          <w:tcPr>
            <w:tcW w:w="850" w:type="dxa"/>
            <w:tcBorders>
              <w:left w:val="single" w:sz="2" w:space="0" w:color="000000"/>
              <w:bottom w:val="single" w:sz="8" w:space="0" w:color="000000"/>
              <w:right w:val="single" w:sz="2" w:space="0" w:color="000000"/>
            </w:tcBorders>
          </w:tcPr>
          <w:p w:rsidR="00365F29" w:rsidRPr="00247113" w:rsidRDefault="00365F29" w:rsidP="00247113">
            <w:pPr>
              <w:snapToGrid w:val="0"/>
              <w:spacing w:after="0" w:line="240" w:lineRule="auto"/>
              <w:rPr>
                <w:rFonts w:ascii="Times New Roman" w:hAnsi="Times New Roman"/>
                <w:color w:val="FF0000"/>
                <w:sz w:val="20"/>
                <w:szCs w:val="20"/>
                <w:lang w:val="en-US"/>
              </w:rPr>
            </w:pPr>
            <w:r>
              <w:rPr>
                <w:rFonts w:ascii="Times New Roman" w:hAnsi="Times New Roman"/>
                <w:color w:val="FF0000"/>
                <w:sz w:val="20"/>
                <w:szCs w:val="20"/>
                <w:lang w:val="en-US"/>
              </w:rPr>
              <w:t>1276.4</w:t>
            </w:r>
          </w:p>
        </w:tc>
        <w:tc>
          <w:tcPr>
            <w:tcW w:w="850" w:type="dxa"/>
            <w:tcBorders>
              <w:left w:val="single" w:sz="2" w:space="0" w:color="000000"/>
              <w:bottom w:val="single" w:sz="8" w:space="0" w:color="000000"/>
              <w:right w:val="single" w:sz="2" w:space="0" w:color="000000"/>
            </w:tcBorders>
          </w:tcPr>
          <w:p w:rsidR="00365F29" w:rsidRPr="00494415" w:rsidRDefault="00E875C5" w:rsidP="006E0C2E">
            <w:pPr>
              <w:snapToGrid w:val="0"/>
              <w:spacing w:after="0" w:line="240" w:lineRule="auto"/>
              <w:rPr>
                <w:rFonts w:ascii="Times New Roman" w:hAnsi="Times New Roman"/>
                <w:color w:val="FF0000"/>
                <w:sz w:val="20"/>
                <w:szCs w:val="20"/>
              </w:rPr>
            </w:pPr>
            <w:r>
              <w:rPr>
                <w:rFonts w:ascii="Times New Roman" w:hAnsi="Times New Roman"/>
                <w:color w:val="FF0000"/>
                <w:sz w:val="20"/>
                <w:szCs w:val="20"/>
              </w:rPr>
              <w:t>1532,6</w:t>
            </w:r>
          </w:p>
        </w:tc>
        <w:tc>
          <w:tcPr>
            <w:tcW w:w="850" w:type="dxa"/>
            <w:tcBorders>
              <w:left w:val="single" w:sz="2" w:space="0" w:color="000000"/>
              <w:bottom w:val="single" w:sz="8" w:space="0" w:color="000000"/>
              <w:right w:val="single" w:sz="2" w:space="0" w:color="000000"/>
            </w:tcBorders>
          </w:tcPr>
          <w:p w:rsidR="00365F29" w:rsidRPr="00494415" w:rsidRDefault="00E875C5" w:rsidP="006E0C2E">
            <w:pPr>
              <w:snapToGrid w:val="0"/>
              <w:spacing w:after="0" w:line="240" w:lineRule="auto"/>
              <w:rPr>
                <w:rFonts w:ascii="Times New Roman" w:hAnsi="Times New Roman"/>
                <w:color w:val="FF0000"/>
                <w:sz w:val="20"/>
                <w:szCs w:val="20"/>
              </w:rPr>
            </w:pPr>
            <w:r>
              <w:rPr>
                <w:rFonts w:ascii="Times New Roman" w:hAnsi="Times New Roman"/>
                <w:color w:val="FF0000"/>
                <w:sz w:val="20"/>
                <w:szCs w:val="20"/>
              </w:rPr>
              <w:t>1602,6</w:t>
            </w:r>
          </w:p>
        </w:tc>
        <w:tc>
          <w:tcPr>
            <w:tcW w:w="850" w:type="dxa"/>
            <w:tcBorders>
              <w:left w:val="single" w:sz="2" w:space="0" w:color="000000"/>
              <w:bottom w:val="single" w:sz="8" w:space="0" w:color="000000"/>
              <w:right w:val="single" w:sz="2" w:space="0" w:color="000000"/>
            </w:tcBorders>
          </w:tcPr>
          <w:p w:rsidR="00365F29" w:rsidRPr="00494415" w:rsidRDefault="00E875C5" w:rsidP="006E0C2E">
            <w:pPr>
              <w:snapToGrid w:val="0"/>
              <w:spacing w:after="0" w:line="240" w:lineRule="auto"/>
              <w:rPr>
                <w:rFonts w:ascii="Times New Roman" w:hAnsi="Times New Roman"/>
                <w:color w:val="FF0000"/>
                <w:sz w:val="20"/>
                <w:szCs w:val="20"/>
              </w:rPr>
            </w:pPr>
            <w:r>
              <w:rPr>
                <w:rFonts w:ascii="Times New Roman" w:hAnsi="Times New Roman"/>
                <w:color w:val="FF0000"/>
                <w:sz w:val="20"/>
                <w:szCs w:val="20"/>
              </w:rPr>
              <w:t>1602,6</w:t>
            </w:r>
          </w:p>
        </w:tc>
        <w:tc>
          <w:tcPr>
            <w:tcW w:w="850" w:type="dxa"/>
            <w:tcBorders>
              <w:left w:val="single" w:sz="2" w:space="0" w:color="000000"/>
              <w:bottom w:val="single" w:sz="8" w:space="0" w:color="000000"/>
              <w:right w:val="single" w:sz="2" w:space="0" w:color="000000"/>
            </w:tcBorders>
          </w:tcPr>
          <w:p w:rsidR="00365F29" w:rsidRPr="00494415" w:rsidRDefault="00E875C5" w:rsidP="006E0C2E">
            <w:pPr>
              <w:snapToGrid w:val="0"/>
              <w:spacing w:after="0" w:line="240" w:lineRule="auto"/>
              <w:rPr>
                <w:rFonts w:ascii="Times New Roman" w:hAnsi="Times New Roman"/>
                <w:color w:val="FF0000"/>
                <w:sz w:val="20"/>
                <w:szCs w:val="20"/>
              </w:rPr>
            </w:pPr>
            <w:r>
              <w:rPr>
                <w:rFonts w:ascii="Times New Roman" w:hAnsi="Times New Roman"/>
                <w:color w:val="FF0000"/>
                <w:sz w:val="20"/>
                <w:szCs w:val="20"/>
              </w:rPr>
              <w:t>1602,6</w:t>
            </w:r>
          </w:p>
        </w:tc>
      </w:tr>
      <w:tr w:rsidR="00365F29" w:rsidRPr="00494415" w:rsidTr="00365F29">
        <w:tc>
          <w:tcPr>
            <w:tcW w:w="567"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567"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04</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09</w:t>
            </w:r>
          </w:p>
        </w:tc>
        <w:tc>
          <w:tcPr>
            <w:tcW w:w="1276"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0140146040</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240</w:t>
            </w: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tcBorders>
          </w:tcPr>
          <w:p w:rsidR="00365F29" w:rsidRPr="00494415" w:rsidRDefault="00365F29" w:rsidP="00420C95">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256,0</w:t>
            </w: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140,0</w:t>
            </w:r>
          </w:p>
        </w:tc>
        <w:tc>
          <w:tcPr>
            <w:tcW w:w="850" w:type="dxa"/>
            <w:tcBorders>
              <w:left w:val="single" w:sz="2" w:space="0" w:color="000000"/>
              <w:bottom w:val="single" w:sz="8" w:space="0" w:color="000000"/>
              <w:right w:val="single" w:sz="2" w:space="0" w:color="000000"/>
            </w:tcBorders>
          </w:tcPr>
          <w:p w:rsidR="00365F29" w:rsidRPr="00247113" w:rsidRDefault="00365F29" w:rsidP="006E0C2E">
            <w:pPr>
              <w:snapToGrid w:val="0"/>
              <w:spacing w:after="0" w:line="240" w:lineRule="auto"/>
              <w:rPr>
                <w:rFonts w:ascii="Times New Roman" w:hAnsi="Times New Roman"/>
                <w:color w:val="FF0000"/>
                <w:sz w:val="20"/>
                <w:szCs w:val="20"/>
                <w:shd w:val="clear" w:color="auto" w:fill="FFFFFF"/>
                <w:lang w:val="en-US"/>
              </w:rPr>
            </w:pPr>
            <w:r>
              <w:rPr>
                <w:rFonts w:ascii="Times New Roman" w:hAnsi="Times New Roman"/>
                <w:color w:val="FF0000"/>
                <w:sz w:val="20"/>
                <w:szCs w:val="20"/>
                <w:shd w:val="clear" w:color="auto" w:fill="FFFFFF"/>
                <w:lang w:val="en-US"/>
              </w:rPr>
              <w:t>35.0</w:t>
            </w: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r>
      <w:tr w:rsidR="00365F29" w:rsidRPr="00494415" w:rsidTr="00365F29">
        <w:tc>
          <w:tcPr>
            <w:tcW w:w="567"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567"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04</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09</w:t>
            </w:r>
          </w:p>
        </w:tc>
        <w:tc>
          <w:tcPr>
            <w:tcW w:w="1276"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0140146050</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240</w:t>
            </w: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61,0</w:t>
            </w: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r>
      <w:tr w:rsidR="00365F29" w:rsidRPr="00494415" w:rsidTr="00365F29">
        <w:tc>
          <w:tcPr>
            <w:tcW w:w="567"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567"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04</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09</w:t>
            </w:r>
          </w:p>
        </w:tc>
        <w:tc>
          <w:tcPr>
            <w:tcW w:w="1276"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0140185030</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240</w:t>
            </w: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61,0</w:t>
            </w: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r>
      <w:tr w:rsidR="00365F29" w:rsidRPr="00494415" w:rsidTr="00365F29">
        <w:tc>
          <w:tcPr>
            <w:tcW w:w="567"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567"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04</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09</w:t>
            </w:r>
          </w:p>
        </w:tc>
        <w:tc>
          <w:tcPr>
            <w:tcW w:w="1276"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0140187010</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240</w:t>
            </w: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543,4</w:t>
            </w: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538,8</w:t>
            </w: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497,8</w:t>
            </w: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577,4</w:t>
            </w: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415,9</w:t>
            </w:r>
          </w:p>
        </w:tc>
        <w:tc>
          <w:tcPr>
            <w:tcW w:w="850" w:type="dxa"/>
            <w:tcBorders>
              <w:left w:val="single" w:sz="2" w:space="0" w:color="000000"/>
              <w:bottom w:val="single" w:sz="8" w:space="0" w:color="000000"/>
              <w:right w:val="single" w:sz="2" w:space="0" w:color="000000"/>
            </w:tcBorders>
          </w:tcPr>
          <w:p w:rsidR="00365F29" w:rsidRPr="00494415" w:rsidRDefault="00E875C5"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346,6</w:t>
            </w: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r>
      <w:tr w:rsidR="00365F29" w:rsidRPr="00494415" w:rsidTr="00365F29">
        <w:tc>
          <w:tcPr>
            <w:tcW w:w="567"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567"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04</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09</w:t>
            </w:r>
          </w:p>
        </w:tc>
        <w:tc>
          <w:tcPr>
            <w:tcW w:w="1276"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0140187020</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240</w:t>
            </w: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305,9</w:t>
            </w: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1156,9</w:t>
            </w: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r>
      <w:tr w:rsidR="00365F29" w:rsidRPr="00494415" w:rsidTr="00365F29">
        <w:tc>
          <w:tcPr>
            <w:tcW w:w="567"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567"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04</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09</w:t>
            </w:r>
          </w:p>
        </w:tc>
        <w:tc>
          <w:tcPr>
            <w:tcW w:w="1276"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0140187030</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240</w:t>
            </w: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1666,0</w:t>
            </w: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r>
      <w:tr w:rsidR="00365F29" w:rsidRPr="00494415" w:rsidTr="00365F29">
        <w:tc>
          <w:tcPr>
            <w:tcW w:w="567"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03</w:t>
            </w:r>
          </w:p>
        </w:tc>
        <w:tc>
          <w:tcPr>
            <w:tcW w:w="1276"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lang w:val="en-US"/>
              </w:rPr>
            </w:pPr>
            <w:r w:rsidRPr="00494415">
              <w:rPr>
                <w:rFonts w:ascii="Times New Roman" w:hAnsi="Times New Roman"/>
                <w:color w:val="FF0000"/>
                <w:sz w:val="20"/>
                <w:szCs w:val="20"/>
                <w:shd w:val="clear" w:color="auto" w:fill="FFFFFF"/>
              </w:rPr>
              <w:t>01401</w:t>
            </w:r>
            <w:r w:rsidRPr="00494415">
              <w:rPr>
                <w:rFonts w:ascii="Times New Roman" w:hAnsi="Times New Roman"/>
                <w:color w:val="FF0000"/>
                <w:sz w:val="20"/>
                <w:szCs w:val="20"/>
                <w:shd w:val="clear" w:color="auto" w:fill="FFFFFF"/>
                <w:lang w:val="en-US"/>
              </w:rPr>
              <w:t>S1400</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 xml:space="preserve">240 </w:t>
            </w: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lang w:val="en-US"/>
              </w:rPr>
              <w:t>227.5</w:t>
            </w: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210,6</w:t>
            </w: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614,6</w:t>
            </w: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r>
      <w:tr w:rsidR="00365F29" w:rsidRPr="00494415" w:rsidTr="00365F29">
        <w:tc>
          <w:tcPr>
            <w:tcW w:w="567"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03</w:t>
            </w:r>
          </w:p>
        </w:tc>
        <w:tc>
          <w:tcPr>
            <w:tcW w:w="1276"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lang w:val="en-US"/>
              </w:rPr>
            </w:pPr>
            <w:r w:rsidRPr="00494415">
              <w:rPr>
                <w:rFonts w:ascii="Times New Roman" w:hAnsi="Times New Roman"/>
                <w:color w:val="FF0000"/>
                <w:sz w:val="20"/>
                <w:szCs w:val="20"/>
                <w:shd w:val="clear" w:color="auto" w:fill="FFFFFF"/>
              </w:rPr>
              <w:t>014017</w:t>
            </w:r>
            <w:r w:rsidRPr="00494415">
              <w:rPr>
                <w:rFonts w:ascii="Times New Roman" w:hAnsi="Times New Roman"/>
                <w:color w:val="FF0000"/>
                <w:sz w:val="20"/>
                <w:szCs w:val="20"/>
                <w:shd w:val="clear" w:color="auto" w:fill="FFFFFF"/>
                <w:lang w:val="en-US"/>
              </w:rPr>
              <w:t>1400</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 xml:space="preserve">240 </w:t>
            </w: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120,6</w:t>
            </w: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r>
      <w:tr w:rsidR="00365F29" w:rsidRPr="00494415" w:rsidTr="00365F29">
        <w:tc>
          <w:tcPr>
            <w:tcW w:w="567"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567"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03</w:t>
            </w:r>
          </w:p>
        </w:tc>
        <w:tc>
          <w:tcPr>
            <w:tcW w:w="1276"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0140165140</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240</w:t>
            </w: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152,7</w:t>
            </w: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121,7</w:t>
            </w:r>
          </w:p>
        </w:tc>
        <w:tc>
          <w:tcPr>
            <w:tcW w:w="850" w:type="dxa"/>
            <w:tcBorders>
              <w:left w:val="single" w:sz="2" w:space="0" w:color="000000"/>
              <w:bottom w:val="single" w:sz="8" w:space="0" w:color="000000"/>
            </w:tcBorders>
          </w:tcPr>
          <w:p w:rsidR="00365F29" w:rsidRPr="00494415" w:rsidRDefault="00365F29" w:rsidP="00224A9D">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171,3</w:t>
            </w:r>
          </w:p>
        </w:tc>
        <w:tc>
          <w:tcPr>
            <w:tcW w:w="851" w:type="dxa"/>
            <w:tcBorders>
              <w:left w:val="single" w:sz="2" w:space="0" w:color="000000"/>
              <w:bottom w:val="single" w:sz="8" w:space="0" w:color="000000"/>
            </w:tcBorders>
          </w:tcPr>
          <w:p w:rsidR="00365F29" w:rsidRPr="00494415" w:rsidRDefault="00365F29" w:rsidP="00CE7BB7">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369,4</w:t>
            </w:r>
          </w:p>
        </w:tc>
        <w:tc>
          <w:tcPr>
            <w:tcW w:w="850" w:type="dxa"/>
            <w:tcBorders>
              <w:left w:val="single" w:sz="2" w:space="0" w:color="000000"/>
              <w:bottom w:val="single" w:sz="8" w:space="0" w:color="000000"/>
              <w:right w:val="single" w:sz="2" w:space="0" w:color="000000"/>
            </w:tcBorders>
          </w:tcPr>
          <w:p w:rsidR="00365F29" w:rsidRPr="00194D5D" w:rsidRDefault="00194D5D"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854,9</w:t>
            </w:r>
          </w:p>
        </w:tc>
        <w:tc>
          <w:tcPr>
            <w:tcW w:w="850" w:type="dxa"/>
            <w:tcBorders>
              <w:left w:val="single" w:sz="2" w:space="0" w:color="000000"/>
              <w:bottom w:val="single" w:sz="8" w:space="0" w:color="000000"/>
              <w:right w:val="single" w:sz="2" w:space="0" w:color="000000"/>
            </w:tcBorders>
          </w:tcPr>
          <w:p w:rsidR="00365F29" w:rsidRPr="00494415" w:rsidRDefault="002743DE"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697,7</w:t>
            </w:r>
          </w:p>
        </w:tc>
        <w:tc>
          <w:tcPr>
            <w:tcW w:w="850" w:type="dxa"/>
            <w:tcBorders>
              <w:left w:val="single" w:sz="2" w:space="0" w:color="000000"/>
              <w:bottom w:val="single" w:sz="8" w:space="0" w:color="000000"/>
              <w:right w:val="single" w:sz="2" w:space="0" w:color="000000"/>
            </w:tcBorders>
          </w:tcPr>
          <w:p w:rsidR="00365F29" w:rsidRPr="00494415" w:rsidRDefault="00E875C5"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683,6</w:t>
            </w:r>
          </w:p>
        </w:tc>
        <w:tc>
          <w:tcPr>
            <w:tcW w:w="850" w:type="dxa"/>
            <w:tcBorders>
              <w:left w:val="single" w:sz="2" w:space="0" w:color="000000"/>
              <w:bottom w:val="single" w:sz="8" w:space="0" w:color="000000"/>
              <w:right w:val="single" w:sz="2" w:space="0" w:color="000000"/>
            </w:tcBorders>
          </w:tcPr>
          <w:p w:rsidR="00365F29" w:rsidRPr="00494415" w:rsidRDefault="00E875C5"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413,8</w:t>
            </w:r>
          </w:p>
        </w:tc>
        <w:tc>
          <w:tcPr>
            <w:tcW w:w="850" w:type="dxa"/>
            <w:tcBorders>
              <w:left w:val="single" w:sz="2" w:space="0" w:color="000000"/>
              <w:bottom w:val="single" w:sz="8" w:space="0" w:color="000000"/>
              <w:right w:val="single" w:sz="2" w:space="0" w:color="000000"/>
            </w:tcBorders>
          </w:tcPr>
          <w:p w:rsidR="00365F29" w:rsidRPr="00494415" w:rsidRDefault="00E875C5"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413,8</w:t>
            </w:r>
          </w:p>
        </w:tc>
      </w:tr>
      <w:tr w:rsidR="00365F29" w:rsidRPr="00494415" w:rsidTr="00365F29">
        <w:tc>
          <w:tcPr>
            <w:tcW w:w="567"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vMerge/>
            <w:tcBorders>
              <w:lef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567"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03</w:t>
            </w:r>
          </w:p>
        </w:tc>
        <w:tc>
          <w:tcPr>
            <w:tcW w:w="1276"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0140165150</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240</w:t>
            </w: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716,5</w:t>
            </w:r>
          </w:p>
        </w:tc>
        <w:tc>
          <w:tcPr>
            <w:tcW w:w="851"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672,5</w:t>
            </w:r>
          </w:p>
        </w:tc>
        <w:tc>
          <w:tcPr>
            <w:tcW w:w="850" w:type="dxa"/>
            <w:tcBorders>
              <w:left w:val="single" w:sz="2" w:space="0" w:color="000000"/>
              <w:bottom w:val="single" w:sz="8"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735,4</w:t>
            </w:r>
          </w:p>
        </w:tc>
        <w:tc>
          <w:tcPr>
            <w:tcW w:w="851" w:type="dxa"/>
            <w:tcBorders>
              <w:left w:val="single" w:sz="2" w:space="0" w:color="000000"/>
              <w:bottom w:val="single" w:sz="8" w:space="0" w:color="000000"/>
            </w:tcBorders>
          </w:tcPr>
          <w:p w:rsidR="00365F29" w:rsidRPr="00494415" w:rsidRDefault="00365F29" w:rsidP="00E00ED6">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1183,7</w:t>
            </w:r>
          </w:p>
        </w:tc>
        <w:tc>
          <w:tcPr>
            <w:tcW w:w="850" w:type="dxa"/>
            <w:tcBorders>
              <w:left w:val="single" w:sz="2" w:space="0" w:color="000000"/>
              <w:bottom w:val="single" w:sz="8" w:space="0" w:color="000000"/>
              <w:right w:val="single" w:sz="2" w:space="0" w:color="000000"/>
            </w:tcBorders>
          </w:tcPr>
          <w:p w:rsidR="00365F29" w:rsidRPr="00247113" w:rsidRDefault="00365F29" w:rsidP="006E0C2E">
            <w:pPr>
              <w:snapToGrid w:val="0"/>
              <w:spacing w:after="0" w:line="240" w:lineRule="auto"/>
              <w:rPr>
                <w:rFonts w:ascii="Times New Roman" w:hAnsi="Times New Roman"/>
                <w:color w:val="FF0000"/>
                <w:sz w:val="20"/>
                <w:szCs w:val="20"/>
                <w:shd w:val="clear" w:color="auto" w:fill="FFFFFF"/>
                <w:lang w:val="en-US"/>
              </w:rPr>
            </w:pPr>
            <w:r>
              <w:rPr>
                <w:rFonts w:ascii="Times New Roman" w:hAnsi="Times New Roman"/>
                <w:color w:val="FF0000"/>
                <w:sz w:val="20"/>
                <w:szCs w:val="20"/>
                <w:shd w:val="clear" w:color="auto" w:fill="FFFFFF"/>
                <w:lang w:val="en-US"/>
              </w:rPr>
              <w:t>931.1</w:t>
            </w:r>
          </w:p>
        </w:tc>
        <w:tc>
          <w:tcPr>
            <w:tcW w:w="850" w:type="dxa"/>
            <w:tcBorders>
              <w:left w:val="single" w:sz="2" w:space="0" w:color="000000"/>
              <w:bottom w:val="single" w:sz="8" w:space="0" w:color="000000"/>
              <w:right w:val="single" w:sz="2" w:space="0" w:color="000000"/>
            </w:tcBorders>
          </w:tcPr>
          <w:p w:rsidR="00365F29" w:rsidRPr="00494415" w:rsidRDefault="00E875C5"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749,4</w:t>
            </w:r>
          </w:p>
        </w:tc>
        <w:tc>
          <w:tcPr>
            <w:tcW w:w="850" w:type="dxa"/>
            <w:tcBorders>
              <w:left w:val="single" w:sz="2" w:space="0" w:color="000000"/>
              <w:bottom w:val="single" w:sz="8" w:space="0" w:color="000000"/>
              <w:right w:val="single" w:sz="2" w:space="0" w:color="000000"/>
            </w:tcBorders>
          </w:tcPr>
          <w:p w:rsidR="00365F29" w:rsidRPr="00494415" w:rsidRDefault="00E875C5" w:rsidP="00194D5D">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768,</w:t>
            </w:r>
            <w:r w:rsidR="00194D5D">
              <w:rPr>
                <w:rFonts w:ascii="Times New Roman" w:hAnsi="Times New Roman"/>
                <w:color w:val="FF0000"/>
                <w:sz w:val="20"/>
                <w:szCs w:val="20"/>
                <w:shd w:val="clear" w:color="auto" w:fill="FFFFFF"/>
              </w:rPr>
              <w:t>5</w:t>
            </w:r>
          </w:p>
        </w:tc>
        <w:tc>
          <w:tcPr>
            <w:tcW w:w="850" w:type="dxa"/>
            <w:tcBorders>
              <w:left w:val="single" w:sz="2" w:space="0" w:color="000000"/>
              <w:bottom w:val="single" w:sz="8" w:space="0" w:color="000000"/>
              <w:right w:val="single" w:sz="2" w:space="0" w:color="000000"/>
            </w:tcBorders>
          </w:tcPr>
          <w:p w:rsidR="00365F29" w:rsidRPr="00494415" w:rsidRDefault="00E875C5"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789,8</w:t>
            </w:r>
          </w:p>
        </w:tc>
        <w:tc>
          <w:tcPr>
            <w:tcW w:w="850" w:type="dxa"/>
            <w:tcBorders>
              <w:left w:val="single" w:sz="2" w:space="0" w:color="000000"/>
              <w:bottom w:val="single" w:sz="8" w:space="0" w:color="000000"/>
              <w:right w:val="single" w:sz="2" w:space="0" w:color="000000"/>
            </w:tcBorders>
          </w:tcPr>
          <w:p w:rsidR="00365F29" w:rsidRPr="00494415" w:rsidRDefault="00E875C5"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789,8</w:t>
            </w:r>
          </w:p>
        </w:tc>
      </w:tr>
      <w:tr w:rsidR="00365F29" w:rsidRPr="00494415" w:rsidTr="00365F29">
        <w:tc>
          <w:tcPr>
            <w:tcW w:w="567" w:type="dxa"/>
            <w:vMerge/>
            <w:tcBorders>
              <w:left w:val="single" w:sz="2" w:space="0" w:color="000000"/>
              <w:right w:val="single" w:sz="2"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p>
        </w:tc>
        <w:tc>
          <w:tcPr>
            <w:tcW w:w="1428" w:type="dxa"/>
            <w:vMerge/>
            <w:tcBorders>
              <w:left w:val="single" w:sz="2" w:space="0" w:color="000000"/>
              <w:right w:val="single" w:sz="2" w:space="0" w:color="000000"/>
            </w:tcBorders>
          </w:tcPr>
          <w:p w:rsidR="00365F29" w:rsidRPr="00B4149A" w:rsidRDefault="00365F29" w:rsidP="006E0C2E">
            <w:pPr>
              <w:spacing w:after="0" w:line="240" w:lineRule="auto"/>
              <w:rPr>
                <w:rFonts w:ascii="Times New Roman" w:hAnsi="Times New Roman"/>
                <w:sz w:val="20"/>
                <w:szCs w:val="20"/>
                <w:shd w:val="clear" w:color="auto" w:fill="FFFFFF"/>
              </w:rPr>
            </w:pPr>
          </w:p>
        </w:tc>
        <w:tc>
          <w:tcPr>
            <w:tcW w:w="1985" w:type="dxa"/>
            <w:vMerge/>
            <w:tcBorders>
              <w:left w:val="single" w:sz="2" w:space="0" w:color="000000"/>
              <w:right w:val="single" w:sz="2" w:space="0" w:color="000000"/>
            </w:tcBorders>
          </w:tcPr>
          <w:p w:rsidR="00365F29" w:rsidRPr="00494415" w:rsidRDefault="00365F29" w:rsidP="006E0C2E">
            <w:pPr>
              <w:widowControl w:val="0"/>
              <w:autoSpaceDE w:val="0"/>
              <w:snapToGrid w:val="0"/>
              <w:spacing w:after="0" w:line="240" w:lineRule="auto"/>
              <w:rPr>
                <w:rFonts w:ascii="Times New Roman" w:hAnsi="Times New Roman"/>
                <w:sz w:val="20"/>
                <w:szCs w:val="20"/>
              </w:rPr>
            </w:pPr>
          </w:p>
        </w:tc>
        <w:tc>
          <w:tcPr>
            <w:tcW w:w="992" w:type="dxa"/>
            <w:vMerge/>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03</w:t>
            </w:r>
          </w:p>
        </w:tc>
        <w:tc>
          <w:tcPr>
            <w:tcW w:w="1276"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0140171420</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 xml:space="preserve">240 </w:t>
            </w:r>
          </w:p>
        </w:tc>
        <w:tc>
          <w:tcPr>
            <w:tcW w:w="850"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1"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360,0</w:t>
            </w:r>
          </w:p>
        </w:tc>
        <w:tc>
          <w:tcPr>
            <w:tcW w:w="851"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r>
      <w:tr w:rsidR="00365F29" w:rsidRPr="00494415" w:rsidTr="00365F29">
        <w:tc>
          <w:tcPr>
            <w:tcW w:w="567" w:type="dxa"/>
            <w:vMerge/>
            <w:tcBorders>
              <w:left w:val="single" w:sz="2" w:space="0" w:color="000000"/>
              <w:right w:val="single" w:sz="2"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p>
        </w:tc>
        <w:tc>
          <w:tcPr>
            <w:tcW w:w="1428" w:type="dxa"/>
            <w:vMerge/>
            <w:tcBorders>
              <w:left w:val="single" w:sz="2" w:space="0" w:color="000000"/>
              <w:right w:val="single" w:sz="2" w:space="0" w:color="000000"/>
            </w:tcBorders>
          </w:tcPr>
          <w:p w:rsidR="00365F29" w:rsidRPr="00B4149A" w:rsidRDefault="00365F29" w:rsidP="006E0C2E">
            <w:pPr>
              <w:spacing w:after="0" w:line="240" w:lineRule="auto"/>
              <w:rPr>
                <w:rFonts w:ascii="Times New Roman" w:hAnsi="Times New Roman"/>
                <w:sz w:val="20"/>
                <w:szCs w:val="20"/>
                <w:shd w:val="clear" w:color="auto" w:fill="FFFFFF"/>
              </w:rPr>
            </w:pPr>
          </w:p>
        </w:tc>
        <w:tc>
          <w:tcPr>
            <w:tcW w:w="1985" w:type="dxa"/>
            <w:vMerge/>
            <w:tcBorders>
              <w:left w:val="single" w:sz="2" w:space="0" w:color="000000"/>
              <w:right w:val="single" w:sz="2" w:space="0" w:color="000000"/>
            </w:tcBorders>
          </w:tcPr>
          <w:p w:rsidR="00365F29" w:rsidRPr="00494415" w:rsidRDefault="00365F29" w:rsidP="006E0C2E">
            <w:pPr>
              <w:widowControl w:val="0"/>
              <w:autoSpaceDE w:val="0"/>
              <w:snapToGrid w:val="0"/>
              <w:spacing w:after="0" w:line="240" w:lineRule="auto"/>
              <w:rPr>
                <w:rFonts w:ascii="Times New Roman" w:hAnsi="Times New Roman"/>
                <w:sz w:val="20"/>
                <w:szCs w:val="20"/>
              </w:rPr>
            </w:pPr>
          </w:p>
        </w:tc>
        <w:tc>
          <w:tcPr>
            <w:tcW w:w="992" w:type="dxa"/>
            <w:vMerge/>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03</w:t>
            </w:r>
          </w:p>
        </w:tc>
        <w:tc>
          <w:tcPr>
            <w:tcW w:w="1276"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lang w:val="en-US"/>
              </w:rPr>
            </w:pPr>
            <w:r w:rsidRPr="00494415">
              <w:rPr>
                <w:rFonts w:ascii="Times New Roman" w:hAnsi="Times New Roman"/>
                <w:color w:val="FF0000"/>
                <w:sz w:val="20"/>
                <w:szCs w:val="20"/>
                <w:shd w:val="clear" w:color="auto" w:fill="FFFFFF"/>
              </w:rPr>
              <w:t>01401</w:t>
            </w:r>
            <w:r w:rsidRPr="00494415">
              <w:rPr>
                <w:rFonts w:ascii="Times New Roman" w:hAnsi="Times New Roman"/>
                <w:color w:val="FF0000"/>
                <w:sz w:val="20"/>
                <w:szCs w:val="20"/>
                <w:shd w:val="clear" w:color="auto" w:fill="FFFFFF"/>
                <w:lang w:val="en-US"/>
              </w:rPr>
              <w:t>L5765</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lang w:val="en-US"/>
              </w:rPr>
            </w:pPr>
            <w:r w:rsidRPr="00494415">
              <w:rPr>
                <w:rFonts w:ascii="Times New Roman" w:hAnsi="Times New Roman"/>
                <w:color w:val="FF0000"/>
                <w:sz w:val="20"/>
                <w:szCs w:val="20"/>
                <w:shd w:val="clear" w:color="auto" w:fill="FFFFFF"/>
                <w:lang w:val="en-US"/>
              </w:rPr>
              <w:t>240</w:t>
            </w:r>
          </w:p>
        </w:tc>
        <w:tc>
          <w:tcPr>
            <w:tcW w:w="850"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1"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1"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lang w:val="en-US"/>
              </w:rPr>
            </w:pPr>
            <w:r>
              <w:rPr>
                <w:rFonts w:ascii="Times New Roman" w:hAnsi="Times New Roman"/>
                <w:color w:val="FF0000"/>
                <w:sz w:val="20"/>
                <w:szCs w:val="20"/>
                <w:lang w:val="en-US"/>
              </w:rPr>
              <w:t>359.9</w:t>
            </w: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r>
      <w:tr w:rsidR="00365F29" w:rsidRPr="00494415" w:rsidTr="00365F29">
        <w:tc>
          <w:tcPr>
            <w:tcW w:w="567" w:type="dxa"/>
            <w:vMerge/>
            <w:tcBorders>
              <w:left w:val="single" w:sz="2" w:space="0" w:color="000000"/>
              <w:right w:val="single" w:sz="2"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p>
        </w:tc>
        <w:tc>
          <w:tcPr>
            <w:tcW w:w="1428" w:type="dxa"/>
            <w:vMerge/>
            <w:tcBorders>
              <w:left w:val="single" w:sz="2" w:space="0" w:color="000000"/>
              <w:right w:val="single" w:sz="2" w:space="0" w:color="000000"/>
            </w:tcBorders>
          </w:tcPr>
          <w:p w:rsidR="00365F29" w:rsidRPr="00B4149A" w:rsidRDefault="00365F29" w:rsidP="006E0C2E">
            <w:pPr>
              <w:spacing w:after="0" w:line="240" w:lineRule="auto"/>
              <w:rPr>
                <w:rFonts w:ascii="Times New Roman" w:hAnsi="Times New Roman"/>
                <w:sz w:val="20"/>
                <w:szCs w:val="20"/>
                <w:shd w:val="clear" w:color="auto" w:fill="FFFFFF"/>
              </w:rPr>
            </w:pPr>
          </w:p>
        </w:tc>
        <w:tc>
          <w:tcPr>
            <w:tcW w:w="1985" w:type="dxa"/>
            <w:vMerge/>
            <w:tcBorders>
              <w:left w:val="single" w:sz="2" w:space="0" w:color="000000"/>
              <w:right w:val="single" w:sz="2" w:space="0" w:color="000000"/>
            </w:tcBorders>
          </w:tcPr>
          <w:p w:rsidR="00365F29" w:rsidRPr="00494415" w:rsidRDefault="00365F29" w:rsidP="006E0C2E">
            <w:pPr>
              <w:widowControl w:val="0"/>
              <w:autoSpaceDE w:val="0"/>
              <w:snapToGrid w:val="0"/>
              <w:spacing w:after="0" w:line="240" w:lineRule="auto"/>
              <w:rPr>
                <w:rFonts w:ascii="Times New Roman" w:hAnsi="Times New Roman"/>
                <w:sz w:val="20"/>
                <w:szCs w:val="20"/>
              </w:rPr>
            </w:pPr>
          </w:p>
        </w:tc>
        <w:tc>
          <w:tcPr>
            <w:tcW w:w="992" w:type="dxa"/>
            <w:vMerge/>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03</w:t>
            </w:r>
          </w:p>
        </w:tc>
        <w:tc>
          <w:tcPr>
            <w:tcW w:w="1276"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0140185120</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240</w:t>
            </w:r>
          </w:p>
        </w:tc>
        <w:tc>
          <w:tcPr>
            <w:tcW w:w="850"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50,0</w:t>
            </w:r>
          </w:p>
        </w:tc>
        <w:tc>
          <w:tcPr>
            <w:tcW w:w="851"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1"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r>
      <w:tr w:rsidR="00365F29" w:rsidRPr="00494415" w:rsidTr="00365F29">
        <w:tc>
          <w:tcPr>
            <w:tcW w:w="567" w:type="dxa"/>
            <w:vMerge w:val="restart"/>
            <w:tcBorders>
              <w:top w:val="single" w:sz="4" w:space="0" w:color="000000"/>
              <w:left w:val="single" w:sz="4" w:space="0" w:color="000000"/>
            </w:tcBorders>
          </w:tcPr>
          <w:p w:rsidR="00365F29" w:rsidRPr="00B4149A"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4.2 </w:t>
            </w:r>
          </w:p>
        </w:tc>
        <w:tc>
          <w:tcPr>
            <w:tcW w:w="1428" w:type="dxa"/>
            <w:vMerge w:val="restart"/>
            <w:tcBorders>
              <w:top w:val="single" w:sz="4" w:space="0" w:color="000000"/>
              <w:left w:val="single" w:sz="4"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Основное мероприятие</w:t>
            </w:r>
          </w:p>
        </w:tc>
        <w:tc>
          <w:tcPr>
            <w:tcW w:w="1985" w:type="dxa"/>
            <w:vMerge w:val="restart"/>
            <w:tcBorders>
              <w:top w:val="single" w:sz="4" w:space="0" w:color="000000"/>
              <w:left w:val="single" w:sz="4" w:space="0" w:color="000000"/>
            </w:tcBorders>
          </w:tcPr>
          <w:p w:rsidR="00365F29" w:rsidRPr="00494415" w:rsidRDefault="00365F29" w:rsidP="006E0C2E">
            <w:pPr>
              <w:widowControl w:val="0"/>
              <w:autoSpaceDE w:val="0"/>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rPr>
              <w:t xml:space="preserve">Улучшение качества предоставления коммунальных услуг населению </w:t>
            </w:r>
          </w:p>
        </w:tc>
        <w:tc>
          <w:tcPr>
            <w:tcW w:w="992" w:type="dxa"/>
            <w:tcBorders>
              <w:left w:val="single" w:sz="4" w:space="0" w:color="000000"/>
              <w:bottom w:val="single" w:sz="8" w:space="0" w:color="000000"/>
            </w:tcBorders>
          </w:tcPr>
          <w:p w:rsidR="00365F29" w:rsidRPr="00B4149A" w:rsidRDefault="00365F29" w:rsidP="006E0C2E">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t xml:space="preserve">всего                   </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Х</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Х</w:t>
            </w:r>
          </w:p>
        </w:tc>
        <w:tc>
          <w:tcPr>
            <w:tcW w:w="1276"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Х</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 xml:space="preserve">X </w:t>
            </w:r>
          </w:p>
        </w:tc>
        <w:tc>
          <w:tcPr>
            <w:tcW w:w="850"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1"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2606,2</w:t>
            </w:r>
          </w:p>
        </w:tc>
        <w:tc>
          <w:tcPr>
            <w:tcW w:w="850"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699,0</w:t>
            </w:r>
          </w:p>
        </w:tc>
        <w:tc>
          <w:tcPr>
            <w:tcW w:w="851"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18990,3</w:t>
            </w:r>
          </w:p>
        </w:tc>
        <w:tc>
          <w:tcPr>
            <w:tcW w:w="850" w:type="dxa"/>
            <w:tcBorders>
              <w:left w:val="single" w:sz="2" w:space="0" w:color="000000"/>
              <w:bottom w:val="single" w:sz="8" w:space="0" w:color="000000"/>
              <w:right w:val="single" w:sz="2" w:space="0" w:color="000000"/>
            </w:tcBorders>
          </w:tcPr>
          <w:p w:rsidR="00365F29" w:rsidRPr="00194D5D" w:rsidRDefault="00365F29" w:rsidP="00194D5D">
            <w:pPr>
              <w:spacing w:after="0" w:line="240" w:lineRule="auto"/>
              <w:jc w:val="center"/>
              <w:rPr>
                <w:rFonts w:ascii="Times New Roman" w:hAnsi="Times New Roman"/>
                <w:color w:val="FF0000"/>
                <w:sz w:val="20"/>
                <w:szCs w:val="20"/>
              </w:rPr>
            </w:pPr>
            <w:r>
              <w:rPr>
                <w:rFonts w:ascii="Times New Roman" w:hAnsi="Times New Roman"/>
                <w:color w:val="FF0000"/>
                <w:sz w:val="20"/>
                <w:szCs w:val="20"/>
                <w:lang w:val="en-US"/>
              </w:rPr>
              <w:t>11581.</w:t>
            </w:r>
            <w:r w:rsidR="00194D5D">
              <w:rPr>
                <w:rFonts w:ascii="Times New Roman" w:hAnsi="Times New Roman"/>
                <w:color w:val="FF0000"/>
                <w:sz w:val="20"/>
                <w:szCs w:val="20"/>
              </w:rPr>
              <w:t>5</w:t>
            </w: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r>
      <w:tr w:rsidR="00365F29" w:rsidRPr="00494415" w:rsidTr="00365F29">
        <w:tc>
          <w:tcPr>
            <w:tcW w:w="567"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tcBorders>
              <w:left w:val="single" w:sz="4"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02</w:t>
            </w:r>
          </w:p>
        </w:tc>
        <w:tc>
          <w:tcPr>
            <w:tcW w:w="1276"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0140265130</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 xml:space="preserve">240 </w:t>
            </w:r>
          </w:p>
        </w:tc>
        <w:tc>
          <w:tcPr>
            <w:tcW w:w="850"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1"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47,0</w:t>
            </w:r>
          </w:p>
        </w:tc>
        <w:tc>
          <w:tcPr>
            <w:tcW w:w="851"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0D5B56" w:rsidRDefault="00365F29" w:rsidP="006E0C2E">
            <w:pPr>
              <w:spacing w:after="0" w:line="240" w:lineRule="auto"/>
              <w:jc w:val="center"/>
              <w:rPr>
                <w:rFonts w:ascii="Times New Roman" w:hAnsi="Times New Roman"/>
                <w:color w:val="FF0000"/>
                <w:sz w:val="20"/>
                <w:szCs w:val="20"/>
                <w:lang w:val="en-US"/>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r>
      <w:tr w:rsidR="00365F29" w:rsidRPr="00494415" w:rsidTr="00365F29">
        <w:tc>
          <w:tcPr>
            <w:tcW w:w="567"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vMerge w:val="restart"/>
            <w:tcBorders>
              <w:left w:val="single" w:sz="4"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ответственный           </w:t>
            </w:r>
          </w:p>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lastRenderedPageBreak/>
              <w:t xml:space="preserve">исполнитель             </w:t>
            </w:r>
          </w:p>
          <w:p w:rsidR="00365F29" w:rsidRPr="00494415" w:rsidRDefault="00365F29" w:rsidP="006E0C2E">
            <w:pPr>
              <w:spacing w:after="0" w:line="240" w:lineRule="auto"/>
              <w:rPr>
                <w:rFonts w:ascii="Times New Roman" w:hAnsi="Times New Roman"/>
                <w:sz w:val="20"/>
                <w:szCs w:val="20"/>
                <w:shd w:val="clear" w:color="auto" w:fill="FFFFFF"/>
              </w:rPr>
            </w:pPr>
          </w:p>
          <w:p w:rsidR="00365F29" w:rsidRPr="00B4149A" w:rsidRDefault="00365F29" w:rsidP="006E0C2E">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t xml:space="preserve">...                     </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lastRenderedPageBreak/>
              <w:t>901</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02</w:t>
            </w:r>
          </w:p>
        </w:tc>
        <w:tc>
          <w:tcPr>
            <w:tcW w:w="1276"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0140285110</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 xml:space="preserve">240 </w:t>
            </w:r>
          </w:p>
        </w:tc>
        <w:tc>
          <w:tcPr>
            <w:tcW w:w="850"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1"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1500,0</w:t>
            </w:r>
          </w:p>
        </w:tc>
        <w:tc>
          <w:tcPr>
            <w:tcW w:w="850"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1"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r>
      <w:tr w:rsidR="00365F29" w:rsidRPr="00494415" w:rsidTr="00365F29">
        <w:tc>
          <w:tcPr>
            <w:tcW w:w="567" w:type="dxa"/>
            <w:vMerge/>
            <w:tcBorders>
              <w:left w:val="single" w:sz="4" w:space="0" w:color="000000"/>
              <w:bottom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4" w:space="0" w:color="000000"/>
              <w:bottom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vMerge/>
            <w:tcBorders>
              <w:left w:val="single" w:sz="4"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02</w:t>
            </w:r>
          </w:p>
        </w:tc>
        <w:tc>
          <w:tcPr>
            <w:tcW w:w="1276"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lang w:val="en-US"/>
              </w:rPr>
            </w:pPr>
            <w:r w:rsidRPr="00494415">
              <w:rPr>
                <w:rFonts w:ascii="Times New Roman" w:hAnsi="Times New Roman"/>
                <w:color w:val="FF0000"/>
                <w:sz w:val="20"/>
                <w:szCs w:val="20"/>
                <w:shd w:val="clear" w:color="auto" w:fill="FFFFFF"/>
              </w:rPr>
              <w:t>014027</w:t>
            </w:r>
            <w:r w:rsidRPr="00494415">
              <w:rPr>
                <w:rFonts w:ascii="Times New Roman" w:hAnsi="Times New Roman"/>
                <w:color w:val="FF0000"/>
                <w:sz w:val="20"/>
                <w:szCs w:val="20"/>
                <w:shd w:val="clear" w:color="auto" w:fill="FFFFFF"/>
                <w:lang w:val="en-US"/>
              </w:rPr>
              <w:t>1350</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 xml:space="preserve">240 </w:t>
            </w:r>
          </w:p>
        </w:tc>
        <w:tc>
          <w:tcPr>
            <w:tcW w:w="850"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1"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tcBorders>
          </w:tcPr>
          <w:p w:rsidR="00365F29" w:rsidRPr="00494415" w:rsidRDefault="00365F29" w:rsidP="00D465E3">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456,4</w:t>
            </w:r>
          </w:p>
        </w:tc>
        <w:tc>
          <w:tcPr>
            <w:tcW w:w="851"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r>
      <w:tr w:rsidR="00365F29" w:rsidRPr="00494415" w:rsidTr="00365F29">
        <w:tc>
          <w:tcPr>
            <w:tcW w:w="567" w:type="dxa"/>
            <w:vMerge/>
            <w:tcBorders>
              <w:left w:val="single" w:sz="4" w:space="0" w:color="000000"/>
              <w:bottom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4" w:space="0" w:color="000000"/>
              <w:bottom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vMerge/>
            <w:tcBorders>
              <w:left w:val="single" w:sz="4"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02</w:t>
            </w:r>
          </w:p>
        </w:tc>
        <w:tc>
          <w:tcPr>
            <w:tcW w:w="1276"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lang w:val="en-US"/>
              </w:rPr>
            </w:pPr>
            <w:r w:rsidRPr="00494415">
              <w:rPr>
                <w:rFonts w:ascii="Times New Roman" w:hAnsi="Times New Roman"/>
                <w:color w:val="FF0000"/>
                <w:sz w:val="20"/>
                <w:szCs w:val="20"/>
                <w:shd w:val="clear" w:color="auto" w:fill="FFFFFF"/>
              </w:rPr>
              <w:t>01402</w:t>
            </w:r>
            <w:r w:rsidRPr="00494415">
              <w:rPr>
                <w:rFonts w:ascii="Times New Roman" w:hAnsi="Times New Roman"/>
                <w:color w:val="FF0000"/>
                <w:sz w:val="20"/>
                <w:szCs w:val="20"/>
                <w:shd w:val="clear" w:color="auto" w:fill="FFFFFF"/>
                <w:lang w:val="en-US"/>
              </w:rPr>
              <w:t>L5673</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lang w:val="en-US"/>
              </w:rPr>
            </w:pPr>
            <w:r w:rsidRPr="00494415">
              <w:rPr>
                <w:rFonts w:ascii="Times New Roman" w:hAnsi="Times New Roman"/>
                <w:color w:val="FF0000"/>
                <w:sz w:val="20"/>
                <w:szCs w:val="20"/>
                <w:shd w:val="clear" w:color="auto" w:fill="FFFFFF"/>
                <w:lang w:val="en-US"/>
              </w:rPr>
              <w:t>410</w:t>
            </w:r>
          </w:p>
        </w:tc>
        <w:tc>
          <w:tcPr>
            <w:tcW w:w="850"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1"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1"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18990,3</w:t>
            </w:r>
          </w:p>
        </w:tc>
        <w:tc>
          <w:tcPr>
            <w:tcW w:w="850" w:type="dxa"/>
            <w:tcBorders>
              <w:left w:val="single" w:sz="2" w:space="0" w:color="000000"/>
              <w:bottom w:val="single" w:sz="8" w:space="0" w:color="000000"/>
              <w:right w:val="single" w:sz="2" w:space="0" w:color="000000"/>
            </w:tcBorders>
          </w:tcPr>
          <w:p w:rsidR="00365F29" w:rsidRPr="00194D5D" w:rsidRDefault="00365F29" w:rsidP="00194D5D">
            <w:pPr>
              <w:spacing w:after="0" w:line="240" w:lineRule="auto"/>
              <w:jc w:val="center"/>
              <w:rPr>
                <w:rFonts w:ascii="Times New Roman" w:hAnsi="Times New Roman"/>
                <w:color w:val="FF0000"/>
                <w:sz w:val="20"/>
                <w:szCs w:val="20"/>
              </w:rPr>
            </w:pPr>
            <w:r>
              <w:rPr>
                <w:rFonts w:ascii="Times New Roman" w:hAnsi="Times New Roman"/>
                <w:color w:val="FF0000"/>
                <w:sz w:val="20"/>
                <w:szCs w:val="20"/>
                <w:lang w:val="en-US"/>
              </w:rPr>
              <w:t>11581.</w:t>
            </w:r>
            <w:r w:rsidR="00194D5D">
              <w:rPr>
                <w:rFonts w:ascii="Times New Roman" w:hAnsi="Times New Roman"/>
                <w:color w:val="FF0000"/>
                <w:sz w:val="20"/>
                <w:szCs w:val="20"/>
              </w:rPr>
              <w:t>5</w:t>
            </w: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r>
      <w:tr w:rsidR="00365F29" w:rsidRPr="00494415" w:rsidTr="00365F29">
        <w:tc>
          <w:tcPr>
            <w:tcW w:w="567" w:type="dxa"/>
            <w:vMerge/>
            <w:tcBorders>
              <w:left w:val="single" w:sz="4" w:space="0" w:color="000000"/>
              <w:bottom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4" w:space="0" w:color="000000"/>
              <w:bottom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vMerge/>
            <w:tcBorders>
              <w:left w:val="single" w:sz="4" w:space="0" w:color="000000"/>
              <w:bottom w:val="single" w:sz="8"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02</w:t>
            </w:r>
          </w:p>
        </w:tc>
        <w:tc>
          <w:tcPr>
            <w:tcW w:w="1276"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lang w:val="en-US"/>
              </w:rPr>
            </w:pPr>
            <w:r w:rsidRPr="00494415">
              <w:rPr>
                <w:rFonts w:ascii="Times New Roman" w:hAnsi="Times New Roman"/>
                <w:color w:val="FF0000"/>
                <w:sz w:val="20"/>
                <w:szCs w:val="20"/>
                <w:shd w:val="clear" w:color="auto" w:fill="FFFFFF"/>
              </w:rPr>
              <w:t>01402</w:t>
            </w:r>
            <w:r w:rsidRPr="00494415">
              <w:rPr>
                <w:rFonts w:ascii="Times New Roman" w:hAnsi="Times New Roman"/>
                <w:color w:val="FF0000"/>
                <w:sz w:val="20"/>
                <w:szCs w:val="20"/>
                <w:shd w:val="clear" w:color="auto" w:fill="FFFFFF"/>
                <w:lang w:val="en-US"/>
              </w:rPr>
              <w:t>S1350</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 xml:space="preserve">240 </w:t>
            </w:r>
          </w:p>
        </w:tc>
        <w:tc>
          <w:tcPr>
            <w:tcW w:w="850"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1"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1106,2</w:t>
            </w:r>
          </w:p>
        </w:tc>
        <w:tc>
          <w:tcPr>
            <w:tcW w:w="850"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195,6</w:t>
            </w:r>
          </w:p>
        </w:tc>
        <w:tc>
          <w:tcPr>
            <w:tcW w:w="851" w:type="dxa"/>
            <w:tcBorders>
              <w:left w:val="single" w:sz="2" w:space="0" w:color="000000"/>
              <w:bottom w:val="single" w:sz="8"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spacing w:after="0" w:line="240" w:lineRule="auto"/>
              <w:jc w:val="center"/>
              <w:rPr>
                <w:rFonts w:ascii="Times New Roman" w:hAnsi="Times New Roman"/>
                <w:color w:val="FF0000"/>
                <w:sz w:val="20"/>
                <w:szCs w:val="20"/>
              </w:rPr>
            </w:pPr>
          </w:p>
        </w:tc>
      </w:tr>
      <w:tr w:rsidR="00B77020" w:rsidRPr="00494415" w:rsidTr="00365F29">
        <w:tc>
          <w:tcPr>
            <w:tcW w:w="567" w:type="dxa"/>
            <w:vMerge w:val="restart"/>
            <w:tcBorders>
              <w:top w:val="single" w:sz="4" w:space="0" w:color="000000"/>
              <w:left w:val="single" w:sz="4" w:space="0" w:color="000000"/>
              <w:bottom w:val="single" w:sz="4" w:space="0" w:color="000000"/>
            </w:tcBorders>
          </w:tcPr>
          <w:p w:rsidR="00B77020" w:rsidRPr="00494415" w:rsidRDefault="00B77020"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5. </w:t>
            </w:r>
          </w:p>
        </w:tc>
        <w:tc>
          <w:tcPr>
            <w:tcW w:w="1428" w:type="dxa"/>
            <w:vMerge w:val="restart"/>
            <w:tcBorders>
              <w:top w:val="single" w:sz="4" w:space="0" w:color="000000"/>
              <w:left w:val="single" w:sz="4" w:space="0" w:color="000000"/>
              <w:bottom w:val="single" w:sz="4" w:space="0" w:color="000000"/>
            </w:tcBorders>
          </w:tcPr>
          <w:p w:rsidR="00B77020" w:rsidRPr="00494415" w:rsidRDefault="00B77020"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Подпрограмма 5 </w:t>
            </w:r>
          </w:p>
        </w:tc>
        <w:tc>
          <w:tcPr>
            <w:tcW w:w="1985" w:type="dxa"/>
            <w:vMerge w:val="restart"/>
            <w:tcBorders>
              <w:top w:val="single" w:sz="4" w:space="0" w:color="000000"/>
              <w:left w:val="single" w:sz="4" w:space="0" w:color="000000"/>
            </w:tcBorders>
          </w:tcPr>
          <w:p w:rsidR="00B77020" w:rsidRPr="00B4149A" w:rsidRDefault="00B77020" w:rsidP="006E0C2E">
            <w:pPr>
              <w:pStyle w:val="a3"/>
              <w:widowControl w:val="0"/>
              <w:autoSpaceDE w:val="0"/>
              <w:snapToGrid w:val="0"/>
              <w:jc w:val="center"/>
              <w:rPr>
                <w:sz w:val="20"/>
                <w:szCs w:val="20"/>
                <w:shd w:val="clear" w:color="auto" w:fill="FFFFFF"/>
              </w:rPr>
            </w:pPr>
            <w:r w:rsidRPr="00B4149A">
              <w:rPr>
                <w:b w:val="0"/>
                <w:sz w:val="20"/>
                <w:szCs w:val="20"/>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c>
          <w:tcPr>
            <w:tcW w:w="992" w:type="dxa"/>
            <w:tcBorders>
              <w:left w:val="single" w:sz="4" w:space="0" w:color="000000"/>
              <w:bottom w:val="single" w:sz="8" w:space="0" w:color="000000"/>
            </w:tcBorders>
          </w:tcPr>
          <w:p w:rsidR="00B77020" w:rsidRPr="00B4149A" w:rsidRDefault="00B77020" w:rsidP="006E0C2E">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t xml:space="preserve">всего                   </w:t>
            </w:r>
          </w:p>
        </w:tc>
        <w:tc>
          <w:tcPr>
            <w:tcW w:w="567" w:type="dxa"/>
            <w:tcBorders>
              <w:left w:val="single" w:sz="2" w:space="0" w:color="000000"/>
              <w:bottom w:val="single" w:sz="8" w:space="0" w:color="000000"/>
            </w:tcBorders>
          </w:tcPr>
          <w:p w:rsidR="00B77020" w:rsidRPr="00494415" w:rsidRDefault="00B77020" w:rsidP="006E0C2E">
            <w:pPr>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B77020" w:rsidRPr="00494415" w:rsidRDefault="00B77020"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left w:val="single" w:sz="2" w:space="0" w:color="000000"/>
              <w:bottom w:val="single" w:sz="8" w:space="0" w:color="000000"/>
            </w:tcBorders>
          </w:tcPr>
          <w:p w:rsidR="00B77020" w:rsidRPr="00494415" w:rsidRDefault="00B77020"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left w:val="single" w:sz="2" w:space="0" w:color="000000"/>
              <w:bottom w:val="single" w:sz="8" w:space="0" w:color="000000"/>
            </w:tcBorders>
          </w:tcPr>
          <w:p w:rsidR="00B77020" w:rsidRPr="00494415" w:rsidRDefault="00B77020"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left w:val="single" w:sz="2" w:space="0" w:color="000000"/>
              <w:bottom w:val="single" w:sz="8" w:space="0" w:color="000000"/>
            </w:tcBorders>
          </w:tcPr>
          <w:p w:rsidR="00B77020" w:rsidRPr="00494415" w:rsidRDefault="00B77020"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850" w:type="dxa"/>
            <w:tcBorders>
              <w:left w:val="single" w:sz="2" w:space="0" w:color="000000"/>
              <w:bottom w:val="single" w:sz="8" w:space="0" w:color="000000"/>
            </w:tcBorders>
          </w:tcPr>
          <w:p w:rsidR="00B77020" w:rsidRPr="00494415" w:rsidRDefault="00B77020" w:rsidP="006E0C2E">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5,0</w:t>
            </w:r>
          </w:p>
        </w:tc>
        <w:tc>
          <w:tcPr>
            <w:tcW w:w="851" w:type="dxa"/>
            <w:tcBorders>
              <w:left w:val="single" w:sz="2" w:space="0" w:color="000000"/>
              <w:bottom w:val="single" w:sz="8" w:space="0" w:color="000000"/>
            </w:tcBorders>
          </w:tcPr>
          <w:p w:rsidR="00B77020" w:rsidRPr="00494415" w:rsidRDefault="00B77020" w:rsidP="006E0C2E">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0,0</w:t>
            </w:r>
          </w:p>
        </w:tc>
        <w:tc>
          <w:tcPr>
            <w:tcW w:w="850" w:type="dxa"/>
            <w:tcBorders>
              <w:left w:val="single" w:sz="2" w:space="0" w:color="000000"/>
              <w:bottom w:val="single" w:sz="8" w:space="0" w:color="000000"/>
            </w:tcBorders>
          </w:tcPr>
          <w:p w:rsidR="00B77020" w:rsidRPr="00494415" w:rsidRDefault="00B77020" w:rsidP="006E0C2E">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5,0</w:t>
            </w:r>
          </w:p>
        </w:tc>
        <w:tc>
          <w:tcPr>
            <w:tcW w:w="851" w:type="dxa"/>
            <w:tcBorders>
              <w:left w:val="single" w:sz="2" w:space="0" w:color="000000"/>
              <w:bottom w:val="single" w:sz="8" w:space="0" w:color="000000"/>
            </w:tcBorders>
          </w:tcPr>
          <w:p w:rsidR="00B77020" w:rsidRPr="00494415" w:rsidRDefault="00B77020" w:rsidP="006E0C2E">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5,0</w:t>
            </w:r>
          </w:p>
        </w:tc>
        <w:tc>
          <w:tcPr>
            <w:tcW w:w="850" w:type="dxa"/>
            <w:tcBorders>
              <w:left w:val="single" w:sz="2" w:space="0" w:color="000000"/>
              <w:bottom w:val="single" w:sz="8" w:space="0" w:color="000000"/>
              <w:right w:val="single" w:sz="2" w:space="0" w:color="000000"/>
            </w:tcBorders>
          </w:tcPr>
          <w:p w:rsidR="00B77020" w:rsidRPr="00494415" w:rsidRDefault="00B77020" w:rsidP="00755659">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B77020" w:rsidRPr="00494415" w:rsidRDefault="00B77020" w:rsidP="00755659">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15,0</w:t>
            </w:r>
          </w:p>
        </w:tc>
        <w:tc>
          <w:tcPr>
            <w:tcW w:w="850" w:type="dxa"/>
            <w:tcBorders>
              <w:left w:val="single" w:sz="2" w:space="0" w:color="000000"/>
              <w:bottom w:val="single" w:sz="8" w:space="0" w:color="000000"/>
              <w:right w:val="single" w:sz="2" w:space="0" w:color="000000"/>
            </w:tcBorders>
          </w:tcPr>
          <w:p w:rsidR="00B77020" w:rsidRPr="00494415" w:rsidRDefault="00B77020" w:rsidP="00755659">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15,0</w:t>
            </w:r>
          </w:p>
        </w:tc>
        <w:tc>
          <w:tcPr>
            <w:tcW w:w="850" w:type="dxa"/>
            <w:tcBorders>
              <w:left w:val="single" w:sz="2" w:space="0" w:color="000000"/>
              <w:bottom w:val="single" w:sz="8" w:space="0" w:color="000000"/>
              <w:right w:val="single" w:sz="2" w:space="0" w:color="000000"/>
            </w:tcBorders>
          </w:tcPr>
          <w:p w:rsidR="00B77020" w:rsidRPr="00494415" w:rsidRDefault="00B77020" w:rsidP="000031FF">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15,0</w:t>
            </w:r>
          </w:p>
        </w:tc>
        <w:tc>
          <w:tcPr>
            <w:tcW w:w="850" w:type="dxa"/>
            <w:tcBorders>
              <w:left w:val="single" w:sz="2" w:space="0" w:color="000000"/>
              <w:bottom w:val="single" w:sz="8" w:space="0" w:color="000000"/>
              <w:right w:val="single" w:sz="2" w:space="0" w:color="000000"/>
            </w:tcBorders>
          </w:tcPr>
          <w:p w:rsidR="00B77020" w:rsidRPr="00494415" w:rsidRDefault="00B77020" w:rsidP="000031FF">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15,0</w:t>
            </w:r>
          </w:p>
        </w:tc>
      </w:tr>
      <w:tr w:rsidR="00B77020" w:rsidRPr="00494415" w:rsidTr="00365F29">
        <w:tc>
          <w:tcPr>
            <w:tcW w:w="567" w:type="dxa"/>
            <w:vMerge/>
            <w:tcBorders>
              <w:top w:val="single" w:sz="4" w:space="0" w:color="000000"/>
              <w:left w:val="single" w:sz="4" w:space="0" w:color="000000"/>
              <w:bottom w:val="single" w:sz="4" w:space="0" w:color="000000"/>
            </w:tcBorders>
          </w:tcPr>
          <w:p w:rsidR="00B77020" w:rsidRPr="00494415" w:rsidRDefault="00B77020" w:rsidP="006E0C2E">
            <w:pPr>
              <w:snapToGrid w:val="0"/>
              <w:spacing w:after="0" w:line="240" w:lineRule="auto"/>
              <w:rPr>
                <w:rFonts w:ascii="Times New Roman" w:hAnsi="Times New Roman"/>
                <w:sz w:val="20"/>
                <w:szCs w:val="20"/>
              </w:rPr>
            </w:pPr>
          </w:p>
        </w:tc>
        <w:tc>
          <w:tcPr>
            <w:tcW w:w="1428" w:type="dxa"/>
            <w:vMerge/>
            <w:tcBorders>
              <w:top w:val="single" w:sz="4" w:space="0" w:color="000000"/>
              <w:left w:val="single" w:sz="4" w:space="0" w:color="000000"/>
              <w:bottom w:val="single" w:sz="4" w:space="0" w:color="000000"/>
            </w:tcBorders>
          </w:tcPr>
          <w:p w:rsidR="00B77020" w:rsidRPr="00494415" w:rsidRDefault="00B77020" w:rsidP="006E0C2E">
            <w:pPr>
              <w:snapToGrid w:val="0"/>
              <w:spacing w:after="0" w:line="240" w:lineRule="auto"/>
              <w:rPr>
                <w:rFonts w:ascii="Times New Roman" w:hAnsi="Times New Roman"/>
                <w:sz w:val="20"/>
                <w:szCs w:val="20"/>
              </w:rPr>
            </w:pPr>
          </w:p>
        </w:tc>
        <w:tc>
          <w:tcPr>
            <w:tcW w:w="1985" w:type="dxa"/>
            <w:vMerge/>
            <w:tcBorders>
              <w:left w:val="single" w:sz="4" w:space="0" w:color="000000"/>
            </w:tcBorders>
          </w:tcPr>
          <w:p w:rsidR="00B77020" w:rsidRPr="00494415" w:rsidRDefault="00B77020" w:rsidP="006E0C2E">
            <w:pPr>
              <w:snapToGrid w:val="0"/>
              <w:spacing w:after="0" w:line="240" w:lineRule="auto"/>
              <w:rPr>
                <w:rFonts w:ascii="Times New Roman" w:hAnsi="Times New Roman"/>
                <w:sz w:val="20"/>
                <w:szCs w:val="20"/>
              </w:rPr>
            </w:pPr>
          </w:p>
        </w:tc>
        <w:tc>
          <w:tcPr>
            <w:tcW w:w="992" w:type="dxa"/>
            <w:tcBorders>
              <w:left w:val="single" w:sz="4" w:space="0" w:color="000000"/>
            </w:tcBorders>
          </w:tcPr>
          <w:p w:rsidR="00B77020" w:rsidRPr="00494415" w:rsidRDefault="00B77020"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ответственный           </w:t>
            </w:r>
          </w:p>
          <w:p w:rsidR="00B77020" w:rsidRPr="00494415" w:rsidRDefault="00B77020"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исполнитель             </w:t>
            </w:r>
          </w:p>
          <w:p w:rsidR="00B77020" w:rsidRPr="00B4149A" w:rsidRDefault="00B77020" w:rsidP="006E0C2E">
            <w:pPr>
              <w:spacing w:after="0" w:line="240" w:lineRule="auto"/>
              <w:rPr>
                <w:rFonts w:ascii="Times New Roman" w:hAnsi="Times New Roman"/>
                <w:sz w:val="20"/>
                <w:szCs w:val="20"/>
                <w:shd w:val="clear" w:color="auto" w:fill="FFFFFF"/>
              </w:rPr>
            </w:pPr>
          </w:p>
        </w:tc>
        <w:tc>
          <w:tcPr>
            <w:tcW w:w="567" w:type="dxa"/>
            <w:tcBorders>
              <w:left w:val="single" w:sz="2" w:space="0" w:color="000000"/>
              <w:bottom w:val="single" w:sz="8" w:space="0" w:color="000000"/>
            </w:tcBorders>
          </w:tcPr>
          <w:p w:rsidR="00B77020" w:rsidRPr="00494415" w:rsidRDefault="00B77020"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left w:val="single" w:sz="2" w:space="0" w:color="000000"/>
              <w:bottom w:val="single" w:sz="8" w:space="0" w:color="000000"/>
            </w:tcBorders>
          </w:tcPr>
          <w:p w:rsidR="00B77020" w:rsidRPr="00494415" w:rsidRDefault="00B77020"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left w:val="single" w:sz="2" w:space="0" w:color="000000"/>
              <w:bottom w:val="single" w:sz="8" w:space="0" w:color="000000"/>
            </w:tcBorders>
          </w:tcPr>
          <w:p w:rsidR="00B77020" w:rsidRPr="00494415" w:rsidRDefault="00B77020"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left w:val="single" w:sz="2" w:space="0" w:color="000000"/>
              <w:bottom w:val="single" w:sz="8" w:space="0" w:color="000000"/>
            </w:tcBorders>
          </w:tcPr>
          <w:p w:rsidR="00B77020" w:rsidRPr="00494415" w:rsidRDefault="00B77020"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left w:val="single" w:sz="2" w:space="0" w:color="000000"/>
              <w:bottom w:val="single" w:sz="8" w:space="0" w:color="000000"/>
            </w:tcBorders>
          </w:tcPr>
          <w:p w:rsidR="00B77020" w:rsidRPr="00494415" w:rsidRDefault="00B77020"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850" w:type="dxa"/>
            <w:tcBorders>
              <w:left w:val="single" w:sz="2" w:space="0" w:color="000000"/>
              <w:bottom w:val="single" w:sz="8" w:space="0" w:color="000000"/>
            </w:tcBorders>
          </w:tcPr>
          <w:p w:rsidR="00B77020" w:rsidRPr="00494415" w:rsidRDefault="00B77020" w:rsidP="006E0C2E">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5,0</w:t>
            </w:r>
          </w:p>
        </w:tc>
        <w:tc>
          <w:tcPr>
            <w:tcW w:w="851" w:type="dxa"/>
            <w:tcBorders>
              <w:left w:val="single" w:sz="2" w:space="0" w:color="000000"/>
              <w:bottom w:val="single" w:sz="8" w:space="0" w:color="000000"/>
            </w:tcBorders>
          </w:tcPr>
          <w:p w:rsidR="00B77020" w:rsidRPr="00494415" w:rsidRDefault="00B77020" w:rsidP="006E0C2E">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0,0</w:t>
            </w:r>
          </w:p>
        </w:tc>
        <w:tc>
          <w:tcPr>
            <w:tcW w:w="850" w:type="dxa"/>
            <w:tcBorders>
              <w:left w:val="single" w:sz="2" w:space="0" w:color="000000"/>
              <w:bottom w:val="single" w:sz="8" w:space="0" w:color="000000"/>
            </w:tcBorders>
          </w:tcPr>
          <w:p w:rsidR="00B77020" w:rsidRPr="00494415" w:rsidRDefault="00B77020" w:rsidP="006E0C2E">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5,0</w:t>
            </w:r>
          </w:p>
        </w:tc>
        <w:tc>
          <w:tcPr>
            <w:tcW w:w="851" w:type="dxa"/>
            <w:tcBorders>
              <w:left w:val="single" w:sz="2" w:space="0" w:color="000000"/>
              <w:bottom w:val="single" w:sz="8" w:space="0" w:color="000000"/>
            </w:tcBorders>
          </w:tcPr>
          <w:p w:rsidR="00B77020" w:rsidRPr="00494415" w:rsidRDefault="00B77020" w:rsidP="006E0C2E">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5,0</w:t>
            </w:r>
          </w:p>
        </w:tc>
        <w:tc>
          <w:tcPr>
            <w:tcW w:w="850" w:type="dxa"/>
            <w:tcBorders>
              <w:left w:val="single" w:sz="2" w:space="0" w:color="000000"/>
              <w:bottom w:val="single" w:sz="8" w:space="0" w:color="000000"/>
              <w:right w:val="single" w:sz="2" w:space="0" w:color="000000"/>
            </w:tcBorders>
          </w:tcPr>
          <w:p w:rsidR="00B77020" w:rsidRPr="00494415" w:rsidRDefault="00B77020" w:rsidP="00755659">
            <w:pPr>
              <w:spacing w:after="0" w:line="240" w:lineRule="auto"/>
              <w:jc w:val="cente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B77020" w:rsidRPr="00494415" w:rsidRDefault="00B77020" w:rsidP="00755659">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15,0</w:t>
            </w:r>
          </w:p>
        </w:tc>
        <w:tc>
          <w:tcPr>
            <w:tcW w:w="850" w:type="dxa"/>
            <w:tcBorders>
              <w:left w:val="single" w:sz="2" w:space="0" w:color="000000"/>
              <w:bottom w:val="single" w:sz="8" w:space="0" w:color="000000"/>
              <w:right w:val="single" w:sz="2" w:space="0" w:color="000000"/>
            </w:tcBorders>
          </w:tcPr>
          <w:p w:rsidR="00B77020" w:rsidRPr="00494415" w:rsidRDefault="00B77020" w:rsidP="00755659">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15,0</w:t>
            </w:r>
          </w:p>
        </w:tc>
        <w:tc>
          <w:tcPr>
            <w:tcW w:w="850" w:type="dxa"/>
            <w:tcBorders>
              <w:left w:val="single" w:sz="2" w:space="0" w:color="000000"/>
              <w:bottom w:val="single" w:sz="8" w:space="0" w:color="000000"/>
              <w:right w:val="single" w:sz="2" w:space="0" w:color="000000"/>
            </w:tcBorders>
          </w:tcPr>
          <w:p w:rsidR="00B77020" w:rsidRPr="00494415" w:rsidRDefault="00B77020" w:rsidP="000031FF">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15,0</w:t>
            </w:r>
          </w:p>
        </w:tc>
        <w:tc>
          <w:tcPr>
            <w:tcW w:w="850" w:type="dxa"/>
            <w:tcBorders>
              <w:left w:val="single" w:sz="2" w:space="0" w:color="000000"/>
              <w:bottom w:val="single" w:sz="8" w:space="0" w:color="000000"/>
              <w:right w:val="single" w:sz="2" w:space="0" w:color="000000"/>
            </w:tcBorders>
          </w:tcPr>
          <w:p w:rsidR="00B77020" w:rsidRPr="00494415" w:rsidRDefault="00B77020" w:rsidP="000031FF">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15,0</w:t>
            </w:r>
          </w:p>
        </w:tc>
      </w:tr>
      <w:tr w:rsidR="00365F29" w:rsidRPr="00494415" w:rsidTr="00365F29">
        <w:tc>
          <w:tcPr>
            <w:tcW w:w="567" w:type="dxa"/>
            <w:vMerge w:val="restart"/>
            <w:tcBorders>
              <w:top w:val="single" w:sz="4" w:space="0" w:color="000000"/>
              <w:left w:val="single" w:sz="4" w:space="0" w:color="000000"/>
              <w:bottom w:val="single" w:sz="4" w:space="0" w:color="000000"/>
            </w:tcBorders>
          </w:tcPr>
          <w:p w:rsidR="00365F29" w:rsidRPr="00B4149A"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5.1. </w:t>
            </w:r>
          </w:p>
        </w:tc>
        <w:tc>
          <w:tcPr>
            <w:tcW w:w="1428" w:type="dxa"/>
            <w:vMerge w:val="restart"/>
            <w:tcBorders>
              <w:top w:val="single" w:sz="4" w:space="0" w:color="000000"/>
              <w:left w:val="single" w:sz="4" w:space="0" w:color="000000"/>
              <w:bottom w:val="single" w:sz="4"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Основное мероприятие</w:t>
            </w:r>
          </w:p>
        </w:tc>
        <w:tc>
          <w:tcPr>
            <w:tcW w:w="1985" w:type="dxa"/>
            <w:vMerge w:val="restart"/>
            <w:tcBorders>
              <w:top w:val="single" w:sz="4" w:space="0" w:color="000000"/>
              <w:left w:val="single" w:sz="4" w:space="0" w:color="000000"/>
              <w:bottom w:val="single" w:sz="4" w:space="0" w:color="000000"/>
            </w:tcBorders>
          </w:tcPr>
          <w:p w:rsidR="00365F29" w:rsidRPr="00B4149A" w:rsidRDefault="00365F29" w:rsidP="006E0C2E">
            <w:pPr>
              <w:pStyle w:val="a3"/>
              <w:widowControl w:val="0"/>
              <w:autoSpaceDE w:val="0"/>
              <w:snapToGrid w:val="0"/>
              <w:rPr>
                <w:sz w:val="20"/>
                <w:szCs w:val="20"/>
                <w:shd w:val="clear" w:color="auto" w:fill="FFFFFF"/>
              </w:rPr>
            </w:pPr>
            <w:r w:rsidRPr="00B4149A">
              <w:rPr>
                <w:b w:val="0"/>
                <w:sz w:val="20"/>
                <w:szCs w:val="20"/>
              </w:rPr>
              <w:t>Оказание содействия в срвершенствовании правоохранительной деятельности</w:t>
            </w:r>
          </w:p>
        </w:tc>
        <w:tc>
          <w:tcPr>
            <w:tcW w:w="992" w:type="dxa"/>
            <w:tcBorders>
              <w:top w:val="single" w:sz="4" w:space="0" w:color="000000"/>
              <w:left w:val="single" w:sz="4" w:space="0" w:color="000000"/>
              <w:bottom w:val="single" w:sz="4" w:space="0" w:color="000000"/>
            </w:tcBorders>
          </w:tcPr>
          <w:p w:rsidR="00365F29" w:rsidRPr="00B4149A" w:rsidRDefault="00365F29" w:rsidP="006E0C2E">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t xml:space="preserve">всего                   </w:t>
            </w:r>
          </w:p>
        </w:tc>
        <w:tc>
          <w:tcPr>
            <w:tcW w:w="567" w:type="dxa"/>
            <w:tcBorders>
              <w:top w:val="single" w:sz="4" w:space="0" w:color="000000"/>
              <w:left w:val="single" w:sz="4" w:space="0" w:color="000000"/>
              <w:bottom w:val="single" w:sz="4" w:space="0" w:color="000000"/>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left w:val="single" w:sz="4"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850" w:type="dxa"/>
            <w:tcBorders>
              <w:left w:val="single" w:sz="2" w:space="0" w:color="000000"/>
              <w:bottom w:val="single" w:sz="8" w:space="0" w:color="000000"/>
            </w:tcBorders>
          </w:tcPr>
          <w:p w:rsidR="00365F29" w:rsidRPr="00494415" w:rsidRDefault="00365F29" w:rsidP="006E0C2E">
            <w:pPr>
              <w:rPr>
                <w:sz w:val="20"/>
                <w:szCs w:val="20"/>
              </w:rPr>
            </w:pPr>
            <w:r w:rsidRPr="00494415">
              <w:rPr>
                <w:rFonts w:ascii="Times New Roman" w:hAnsi="Times New Roman"/>
                <w:color w:val="FF0000"/>
                <w:sz w:val="20"/>
                <w:szCs w:val="20"/>
              </w:rPr>
              <w:t>0</w:t>
            </w:r>
          </w:p>
        </w:tc>
        <w:tc>
          <w:tcPr>
            <w:tcW w:w="851" w:type="dxa"/>
            <w:tcBorders>
              <w:left w:val="single" w:sz="2" w:space="0" w:color="000000"/>
              <w:bottom w:val="single" w:sz="8" w:space="0" w:color="000000"/>
            </w:tcBorders>
          </w:tcPr>
          <w:p w:rsidR="00365F29" w:rsidRPr="00494415" w:rsidRDefault="00365F29" w:rsidP="006E0C2E">
            <w:pPr>
              <w:rPr>
                <w:sz w:val="20"/>
                <w:szCs w:val="20"/>
              </w:rPr>
            </w:pPr>
            <w:r w:rsidRPr="00494415">
              <w:rPr>
                <w:rFonts w:ascii="Times New Roman" w:hAnsi="Times New Roman"/>
                <w:color w:val="FF0000"/>
                <w:sz w:val="20"/>
                <w:szCs w:val="20"/>
              </w:rPr>
              <w:t>0</w:t>
            </w:r>
          </w:p>
        </w:tc>
        <w:tc>
          <w:tcPr>
            <w:tcW w:w="850" w:type="dxa"/>
            <w:tcBorders>
              <w:left w:val="single" w:sz="2" w:space="0" w:color="000000"/>
              <w:bottom w:val="single" w:sz="8" w:space="0" w:color="000000"/>
            </w:tcBorders>
          </w:tcPr>
          <w:p w:rsidR="00365F29" w:rsidRPr="00494415" w:rsidRDefault="00365F29" w:rsidP="006E0C2E">
            <w:pPr>
              <w:rPr>
                <w:sz w:val="20"/>
                <w:szCs w:val="20"/>
              </w:rPr>
            </w:pPr>
            <w:r w:rsidRPr="00494415">
              <w:rPr>
                <w:rFonts w:ascii="Times New Roman" w:hAnsi="Times New Roman"/>
                <w:color w:val="FF0000"/>
                <w:sz w:val="20"/>
                <w:szCs w:val="20"/>
              </w:rPr>
              <w:t>0</w:t>
            </w:r>
          </w:p>
        </w:tc>
        <w:tc>
          <w:tcPr>
            <w:tcW w:w="851" w:type="dxa"/>
            <w:tcBorders>
              <w:left w:val="single" w:sz="2" w:space="0" w:color="000000"/>
              <w:bottom w:val="single" w:sz="8" w:space="0" w:color="000000"/>
            </w:tcBorders>
          </w:tcPr>
          <w:p w:rsidR="00365F29" w:rsidRPr="00494415" w:rsidRDefault="00365F29" w:rsidP="006E0C2E">
            <w:pPr>
              <w:rPr>
                <w:sz w:val="20"/>
                <w:szCs w:val="20"/>
              </w:rPr>
            </w:pPr>
            <w:r w:rsidRPr="00494415">
              <w:rPr>
                <w:rFonts w:ascii="Times New Roman" w:hAnsi="Times New Roman"/>
                <w:color w:val="FF0000"/>
                <w:sz w:val="20"/>
                <w:szCs w:val="20"/>
              </w:rPr>
              <w:t>0</w:t>
            </w:r>
          </w:p>
        </w:tc>
        <w:tc>
          <w:tcPr>
            <w:tcW w:w="850" w:type="dxa"/>
            <w:tcBorders>
              <w:left w:val="single" w:sz="2" w:space="0" w:color="000000"/>
              <w:bottom w:val="single" w:sz="8" w:space="0" w:color="000000"/>
              <w:right w:val="single" w:sz="2" w:space="0" w:color="000000"/>
            </w:tcBorders>
          </w:tcPr>
          <w:p w:rsidR="00365F29" w:rsidRPr="00494415" w:rsidRDefault="00365F29" w:rsidP="006E0C2E">
            <w:pPr>
              <w:rPr>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rPr>
                <w:sz w:val="20"/>
                <w:szCs w:val="20"/>
              </w:rPr>
            </w:pPr>
            <w:r w:rsidRPr="00494415">
              <w:rPr>
                <w:rFonts w:ascii="Times New Roman" w:hAnsi="Times New Roman"/>
                <w:color w:val="FF0000"/>
                <w:sz w:val="20"/>
                <w:szCs w:val="20"/>
              </w:rPr>
              <w:t>0</w:t>
            </w:r>
          </w:p>
        </w:tc>
        <w:tc>
          <w:tcPr>
            <w:tcW w:w="850" w:type="dxa"/>
            <w:tcBorders>
              <w:left w:val="single" w:sz="2" w:space="0" w:color="000000"/>
              <w:bottom w:val="single" w:sz="8" w:space="0" w:color="000000"/>
              <w:right w:val="single" w:sz="2" w:space="0" w:color="000000"/>
            </w:tcBorders>
          </w:tcPr>
          <w:p w:rsidR="00365F29" w:rsidRPr="00494415" w:rsidRDefault="00365F29" w:rsidP="006E0C2E">
            <w:pPr>
              <w:rPr>
                <w:sz w:val="20"/>
                <w:szCs w:val="20"/>
              </w:rPr>
            </w:pPr>
            <w:r w:rsidRPr="00494415">
              <w:rPr>
                <w:rFonts w:ascii="Times New Roman" w:hAnsi="Times New Roman"/>
                <w:color w:val="FF0000"/>
                <w:sz w:val="20"/>
                <w:szCs w:val="20"/>
              </w:rPr>
              <w:t>0</w:t>
            </w:r>
          </w:p>
        </w:tc>
        <w:tc>
          <w:tcPr>
            <w:tcW w:w="850" w:type="dxa"/>
            <w:tcBorders>
              <w:left w:val="single" w:sz="2" w:space="0" w:color="000000"/>
              <w:bottom w:val="single" w:sz="8" w:space="0" w:color="000000"/>
              <w:right w:val="single" w:sz="2" w:space="0" w:color="000000"/>
            </w:tcBorders>
          </w:tcPr>
          <w:p w:rsidR="00365F29" w:rsidRPr="00494415" w:rsidRDefault="00365F29" w:rsidP="006E0C2E">
            <w:pP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rPr>
                <w:rFonts w:ascii="Times New Roman" w:hAnsi="Times New Roman"/>
                <w:color w:val="FF0000"/>
                <w:sz w:val="20"/>
                <w:szCs w:val="20"/>
              </w:rPr>
            </w:pPr>
          </w:p>
        </w:tc>
      </w:tr>
      <w:tr w:rsidR="00365F29" w:rsidRPr="00494415" w:rsidTr="00365F29">
        <w:trPr>
          <w:trHeight w:val="541"/>
        </w:trPr>
        <w:tc>
          <w:tcPr>
            <w:tcW w:w="567" w:type="dxa"/>
            <w:vMerge/>
            <w:tcBorders>
              <w:top w:val="single" w:sz="4" w:space="0" w:color="000000"/>
              <w:left w:val="single" w:sz="4" w:space="0" w:color="000000"/>
              <w:bottom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top w:val="single" w:sz="4" w:space="0" w:color="000000"/>
              <w:left w:val="single" w:sz="4" w:space="0" w:color="000000"/>
              <w:bottom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4" w:space="0" w:color="000000"/>
              <w:bottom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tcBorders>
              <w:top w:val="single" w:sz="4" w:space="0" w:color="000000"/>
              <w:left w:val="single" w:sz="4" w:space="0" w:color="000000"/>
              <w:bottom w:val="single" w:sz="4"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ответственный           </w:t>
            </w:r>
          </w:p>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исполнитель             </w:t>
            </w:r>
          </w:p>
          <w:p w:rsidR="00365F29" w:rsidRPr="00B4149A" w:rsidRDefault="00365F29" w:rsidP="006E0C2E">
            <w:pPr>
              <w:spacing w:after="0" w:line="240" w:lineRule="auto"/>
              <w:rPr>
                <w:rFonts w:ascii="Times New Roman" w:hAnsi="Times New Roman"/>
                <w:sz w:val="20"/>
                <w:szCs w:val="20"/>
                <w:shd w:val="clear" w:color="auto" w:fill="FFFFFF"/>
              </w:rPr>
            </w:pPr>
          </w:p>
        </w:tc>
        <w:tc>
          <w:tcPr>
            <w:tcW w:w="567" w:type="dxa"/>
            <w:tcBorders>
              <w:top w:val="single" w:sz="4" w:space="0" w:color="000000"/>
              <w:left w:val="single" w:sz="4" w:space="0" w:color="000000"/>
              <w:bottom w:val="single" w:sz="4"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left w:val="single" w:sz="4"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left w:val="single" w:sz="2" w:space="0" w:color="000000"/>
              <w:bottom w:val="single" w:sz="8"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850" w:type="dxa"/>
            <w:tcBorders>
              <w:left w:val="single" w:sz="2" w:space="0" w:color="000000"/>
              <w:bottom w:val="single" w:sz="8" w:space="0" w:color="000000"/>
            </w:tcBorders>
          </w:tcPr>
          <w:p w:rsidR="00365F29" w:rsidRPr="00494415" w:rsidRDefault="00365F29" w:rsidP="006E0C2E">
            <w:pPr>
              <w:rPr>
                <w:sz w:val="20"/>
                <w:szCs w:val="20"/>
              </w:rPr>
            </w:pPr>
            <w:r w:rsidRPr="00494415">
              <w:rPr>
                <w:rFonts w:ascii="Times New Roman" w:hAnsi="Times New Roman"/>
                <w:color w:val="FF0000"/>
                <w:sz w:val="20"/>
                <w:szCs w:val="20"/>
              </w:rPr>
              <w:t>0</w:t>
            </w:r>
          </w:p>
        </w:tc>
        <w:tc>
          <w:tcPr>
            <w:tcW w:w="851" w:type="dxa"/>
            <w:tcBorders>
              <w:left w:val="single" w:sz="2" w:space="0" w:color="000000"/>
              <w:bottom w:val="single" w:sz="8" w:space="0" w:color="000000"/>
            </w:tcBorders>
          </w:tcPr>
          <w:p w:rsidR="00365F29" w:rsidRPr="00494415" w:rsidRDefault="00365F29" w:rsidP="006E0C2E">
            <w:pPr>
              <w:rPr>
                <w:sz w:val="20"/>
                <w:szCs w:val="20"/>
              </w:rPr>
            </w:pPr>
            <w:r w:rsidRPr="00494415">
              <w:rPr>
                <w:rFonts w:ascii="Times New Roman" w:hAnsi="Times New Roman"/>
                <w:color w:val="FF0000"/>
                <w:sz w:val="20"/>
                <w:szCs w:val="20"/>
              </w:rPr>
              <w:t>0</w:t>
            </w:r>
          </w:p>
        </w:tc>
        <w:tc>
          <w:tcPr>
            <w:tcW w:w="850" w:type="dxa"/>
            <w:tcBorders>
              <w:left w:val="single" w:sz="2" w:space="0" w:color="000000"/>
              <w:bottom w:val="single" w:sz="8" w:space="0" w:color="000000"/>
            </w:tcBorders>
          </w:tcPr>
          <w:p w:rsidR="00365F29" w:rsidRPr="00494415" w:rsidRDefault="00365F29" w:rsidP="006E0C2E">
            <w:pPr>
              <w:rPr>
                <w:sz w:val="20"/>
                <w:szCs w:val="20"/>
              </w:rPr>
            </w:pPr>
            <w:r w:rsidRPr="00494415">
              <w:rPr>
                <w:rFonts w:ascii="Times New Roman" w:hAnsi="Times New Roman"/>
                <w:color w:val="FF0000"/>
                <w:sz w:val="20"/>
                <w:szCs w:val="20"/>
              </w:rPr>
              <w:t>0</w:t>
            </w:r>
          </w:p>
        </w:tc>
        <w:tc>
          <w:tcPr>
            <w:tcW w:w="851" w:type="dxa"/>
            <w:tcBorders>
              <w:left w:val="single" w:sz="2" w:space="0" w:color="000000"/>
              <w:bottom w:val="single" w:sz="8" w:space="0" w:color="000000"/>
            </w:tcBorders>
          </w:tcPr>
          <w:p w:rsidR="00365F29" w:rsidRPr="00494415" w:rsidRDefault="00365F29" w:rsidP="006E0C2E">
            <w:pPr>
              <w:rPr>
                <w:sz w:val="20"/>
                <w:szCs w:val="20"/>
              </w:rPr>
            </w:pPr>
            <w:r w:rsidRPr="00494415">
              <w:rPr>
                <w:rFonts w:ascii="Times New Roman" w:hAnsi="Times New Roman"/>
                <w:color w:val="FF0000"/>
                <w:sz w:val="20"/>
                <w:szCs w:val="20"/>
              </w:rPr>
              <w:t>0</w:t>
            </w:r>
          </w:p>
        </w:tc>
        <w:tc>
          <w:tcPr>
            <w:tcW w:w="850" w:type="dxa"/>
            <w:tcBorders>
              <w:left w:val="single" w:sz="2" w:space="0" w:color="000000"/>
              <w:bottom w:val="single" w:sz="8" w:space="0" w:color="000000"/>
              <w:right w:val="single" w:sz="2" w:space="0" w:color="000000"/>
            </w:tcBorders>
          </w:tcPr>
          <w:p w:rsidR="00365F29" w:rsidRPr="00494415" w:rsidRDefault="00365F29" w:rsidP="006E0C2E">
            <w:pPr>
              <w:rPr>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rPr>
                <w:sz w:val="20"/>
                <w:szCs w:val="20"/>
              </w:rPr>
            </w:pPr>
            <w:r w:rsidRPr="00494415">
              <w:rPr>
                <w:rFonts w:ascii="Times New Roman" w:hAnsi="Times New Roman"/>
                <w:color w:val="FF0000"/>
                <w:sz w:val="20"/>
                <w:szCs w:val="20"/>
              </w:rPr>
              <w:t>0</w:t>
            </w:r>
          </w:p>
        </w:tc>
        <w:tc>
          <w:tcPr>
            <w:tcW w:w="850" w:type="dxa"/>
            <w:tcBorders>
              <w:left w:val="single" w:sz="2" w:space="0" w:color="000000"/>
              <w:bottom w:val="single" w:sz="8" w:space="0" w:color="000000"/>
              <w:right w:val="single" w:sz="2" w:space="0" w:color="000000"/>
            </w:tcBorders>
          </w:tcPr>
          <w:p w:rsidR="00365F29" w:rsidRPr="00494415" w:rsidRDefault="00365F29" w:rsidP="006E0C2E">
            <w:pPr>
              <w:rPr>
                <w:sz w:val="20"/>
                <w:szCs w:val="20"/>
              </w:rPr>
            </w:pPr>
            <w:r w:rsidRPr="00494415">
              <w:rPr>
                <w:rFonts w:ascii="Times New Roman" w:hAnsi="Times New Roman"/>
                <w:color w:val="FF0000"/>
                <w:sz w:val="20"/>
                <w:szCs w:val="20"/>
              </w:rPr>
              <w:t>0</w:t>
            </w:r>
          </w:p>
        </w:tc>
        <w:tc>
          <w:tcPr>
            <w:tcW w:w="850" w:type="dxa"/>
            <w:tcBorders>
              <w:left w:val="single" w:sz="2" w:space="0" w:color="000000"/>
              <w:bottom w:val="single" w:sz="8" w:space="0" w:color="000000"/>
              <w:right w:val="single" w:sz="2" w:space="0" w:color="000000"/>
            </w:tcBorders>
          </w:tcPr>
          <w:p w:rsidR="00365F29" w:rsidRPr="00494415" w:rsidRDefault="00365F29" w:rsidP="006E0C2E">
            <w:pPr>
              <w:rPr>
                <w:rFonts w:ascii="Times New Roman" w:hAnsi="Times New Roman"/>
                <w:color w:val="FF0000"/>
                <w:sz w:val="20"/>
                <w:szCs w:val="20"/>
              </w:rPr>
            </w:pPr>
          </w:p>
        </w:tc>
        <w:tc>
          <w:tcPr>
            <w:tcW w:w="850" w:type="dxa"/>
            <w:tcBorders>
              <w:left w:val="single" w:sz="2" w:space="0" w:color="000000"/>
              <w:bottom w:val="single" w:sz="8" w:space="0" w:color="000000"/>
              <w:right w:val="single" w:sz="2" w:space="0" w:color="000000"/>
            </w:tcBorders>
          </w:tcPr>
          <w:p w:rsidR="00365F29" w:rsidRPr="00494415" w:rsidRDefault="00365F29" w:rsidP="006E0C2E">
            <w:pPr>
              <w:rPr>
                <w:rFonts w:ascii="Times New Roman" w:hAnsi="Times New Roman"/>
                <w:color w:val="FF0000"/>
                <w:sz w:val="20"/>
                <w:szCs w:val="20"/>
              </w:rPr>
            </w:pPr>
          </w:p>
        </w:tc>
      </w:tr>
      <w:tr w:rsidR="00365F29" w:rsidRPr="00494415" w:rsidTr="00365F29">
        <w:tc>
          <w:tcPr>
            <w:tcW w:w="567" w:type="dxa"/>
            <w:vMerge w:val="restart"/>
            <w:tcBorders>
              <w:top w:val="single" w:sz="4" w:space="0" w:color="000000"/>
              <w:left w:val="single" w:sz="4" w:space="0" w:color="000000"/>
            </w:tcBorders>
          </w:tcPr>
          <w:p w:rsidR="00365F29" w:rsidRPr="00B4149A"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5.2. </w:t>
            </w:r>
          </w:p>
        </w:tc>
        <w:tc>
          <w:tcPr>
            <w:tcW w:w="1428" w:type="dxa"/>
            <w:vMerge w:val="restart"/>
            <w:tcBorders>
              <w:top w:val="single" w:sz="4" w:space="0" w:color="000000"/>
              <w:left w:val="single" w:sz="4"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Основное мероприятие</w:t>
            </w:r>
          </w:p>
        </w:tc>
        <w:tc>
          <w:tcPr>
            <w:tcW w:w="1985" w:type="dxa"/>
            <w:vMerge w:val="restart"/>
            <w:tcBorders>
              <w:top w:val="single" w:sz="4" w:space="0" w:color="auto"/>
              <w:left w:val="single" w:sz="4" w:space="0" w:color="000000"/>
            </w:tcBorders>
          </w:tcPr>
          <w:p w:rsidR="00365F29" w:rsidRPr="00B4149A" w:rsidRDefault="00365F29" w:rsidP="006E0C2E">
            <w:pPr>
              <w:pStyle w:val="a3"/>
              <w:widowControl w:val="0"/>
              <w:autoSpaceDE w:val="0"/>
              <w:snapToGrid w:val="0"/>
              <w:rPr>
                <w:sz w:val="20"/>
                <w:szCs w:val="20"/>
                <w:shd w:val="clear" w:color="auto" w:fill="FFFFFF"/>
              </w:rPr>
            </w:pPr>
            <w:r w:rsidRPr="00B4149A">
              <w:rPr>
                <w:b w:val="0"/>
                <w:sz w:val="20"/>
                <w:szCs w:val="20"/>
              </w:rPr>
              <w:t>Профилактика и предупреждение  терарристических и экстремистских проявлений, противодействие употреблению наркотиков</w:t>
            </w:r>
          </w:p>
        </w:tc>
        <w:tc>
          <w:tcPr>
            <w:tcW w:w="992" w:type="dxa"/>
            <w:tcBorders>
              <w:top w:val="single" w:sz="4" w:space="0" w:color="auto"/>
              <w:left w:val="single" w:sz="4" w:space="0" w:color="000000"/>
              <w:bottom w:val="single" w:sz="4" w:space="0" w:color="auto"/>
            </w:tcBorders>
          </w:tcPr>
          <w:p w:rsidR="00365F29" w:rsidRPr="00B4149A" w:rsidRDefault="00365F29" w:rsidP="006E0C2E">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850" w:type="dxa"/>
            <w:tcBorders>
              <w:top w:val="single" w:sz="4" w:space="0" w:color="auto"/>
              <w:left w:val="single" w:sz="2" w:space="0" w:color="000000"/>
              <w:bottom w:val="single" w:sz="4" w:space="0" w:color="auto"/>
            </w:tcBorders>
          </w:tcPr>
          <w:p w:rsidR="00365F29" w:rsidRPr="00494415" w:rsidRDefault="00365F29" w:rsidP="006E0C2E">
            <w:pPr>
              <w:rPr>
                <w:sz w:val="20"/>
                <w:szCs w:val="20"/>
              </w:rPr>
            </w:pPr>
            <w:r w:rsidRPr="00494415">
              <w:rPr>
                <w:rFonts w:ascii="Times New Roman" w:hAnsi="Times New Roman"/>
                <w:color w:val="FF0000"/>
                <w:sz w:val="20"/>
                <w:szCs w:val="20"/>
              </w:rPr>
              <w:t>0</w:t>
            </w:r>
          </w:p>
        </w:tc>
        <w:tc>
          <w:tcPr>
            <w:tcW w:w="851" w:type="dxa"/>
            <w:tcBorders>
              <w:top w:val="single" w:sz="4" w:space="0" w:color="auto"/>
              <w:left w:val="single" w:sz="2" w:space="0" w:color="000000"/>
              <w:bottom w:val="single" w:sz="4" w:space="0" w:color="auto"/>
            </w:tcBorders>
          </w:tcPr>
          <w:p w:rsidR="00365F29" w:rsidRPr="00494415" w:rsidRDefault="00365F29" w:rsidP="006E0C2E">
            <w:pPr>
              <w:rPr>
                <w:sz w:val="20"/>
                <w:szCs w:val="20"/>
              </w:rPr>
            </w:pPr>
            <w:r w:rsidRPr="00494415">
              <w:rPr>
                <w:rFonts w:ascii="Times New Roman" w:hAnsi="Times New Roman"/>
                <w:color w:val="FF0000"/>
                <w:sz w:val="20"/>
                <w:szCs w:val="20"/>
              </w:rPr>
              <w:t>0</w:t>
            </w:r>
          </w:p>
        </w:tc>
        <w:tc>
          <w:tcPr>
            <w:tcW w:w="850" w:type="dxa"/>
            <w:tcBorders>
              <w:top w:val="single" w:sz="4" w:space="0" w:color="auto"/>
              <w:left w:val="single" w:sz="2" w:space="0" w:color="000000"/>
              <w:bottom w:val="single" w:sz="4" w:space="0" w:color="auto"/>
            </w:tcBorders>
          </w:tcPr>
          <w:p w:rsidR="00365F29" w:rsidRPr="00494415" w:rsidRDefault="00365F29" w:rsidP="006E0C2E">
            <w:pPr>
              <w:rPr>
                <w:sz w:val="20"/>
                <w:szCs w:val="20"/>
              </w:rPr>
            </w:pPr>
            <w:r w:rsidRPr="00494415">
              <w:rPr>
                <w:rFonts w:ascii="Times New Roman" w:hAnsi="Times New Roman"/>
                <w:color w:val="FF0000"/>
                <w:sz w:val="20"/>
                <w:szCs w:val="20"/>
              </w:rPr>
              <w:t>0</w:t>
            </w:r>
          </w:p>
        </w:tc>
        <w:tc>
          <w:tcPr>
            <w:tcW w:w="851" w:type="dxa"/>
            <w:tcBorders>
              <w:top w:val="single" w:sz="4" w:space="0" w:color="auto"/>
              <w:left w:val="single" w:sz="2" w:space="0" w:color="000000"/>
              <w:bottom w:val="single" w:sz="4" w:space="0" w:color="auto"/>
            </w:tcBorders>
          </w:tcPr>
          <w:p w:rsidR="00365F29" w:rsidRPr="00494415" w:rsidRDefault="00365F29" w:rsidP="006E0C2E">
            <w:pPr>
              <w:rPr>
                <w:sz w:val="20"/>
                <w:szCs w:val="20"/>
              </w:rPr>
            </w:pPr>
            <w:r w:rsidRPr="00494415">
              <w:rPr>
                <w:rFonts w:ascii="Times New Roman" w:hAnsi="Times New Roman"/>
                <w:color w:val="FF0000"/>
                <w:sz w:val="20"/>
                <w:szCs w:val="20"/>
              </w:rPr>
              <w:t>0</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rPr>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rPr>
                <w:sz w:val="20"/>
                <w:szCs w:val="20"/>
              </w:rPr>
            </w:pPr>
            <w:r w:rsidRPr="00494415">
              <w:rPr>
                <w:rFonts w:ascii="Times New Roman" w:hAnsi="Times New Roman"/>
                <w:color w:val="FF0000"/>
                <w:sz w:val="20"/>
                <w:szCs w:val="20"/>
              </w:rPr>
              <w:t>0</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rPr>
                <w:sz w:val="20"/>
                <w:szCs w:val="20"/>
              </w:rPr>
            </w:pPr>
            <w:r w:rsidRPr="00494415">
              <w:rPr>
                <w:rFonts w:ascii="Times New Roman" w:hAnsi="Times New Roman"/>
                <w:color w:val="FF0000"/>
                <w:sz w:val="20"/>
                <w:szCs w:val="20"/>
              </w:rPr>
              <w:t>0</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rPr>
                <w:rFonts w:ascii="Times New Roman" w:hAnsi="Times New Roman"/>
                <w:color w:val="FF0000"/>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rPr>
                <w:rFonts w:ascii="Times New Roman" w:hAnsi="Times New Roman"/>
                <w:color w:val="FF0000"/>
                <w:sz w:val="20"/>
                <w:szCs w:val="20"/>
              </w:rPr>
            </w:pPr>
          </w:p>
        </w:tc>
      </w:tr>
      <w:tr w:rsidR="00365F29" w:rsidRPr="00494415" w:rsidTr="00365F29">
        <w:tc>
          <w:tcPr>
            <w:tcW w:w="567"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4"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p>
        </w:tc>
        <w:tc>
          <w:tcPr>
            <w:tcW w:w="1985" w:type="dxa"/>
            <w:vMerge/>
            <w:tcBorders>
              <w:left w:val="single" w:sz="4" w:space="0" w:color="000000"/>
            </w:tcBorders>
          </w:tcPr>
          <w:p w:rsidR="00365F29" w:rsidRPr="00494415" w:rsidRDefault="00365F29" w:rsidP="006E0C2E">
            <w:pPr>
              <w:jc w:val="center"/>
              <w:rPr>
                <w:rFonts w:ascii="Times New Roman" w:hAnsi="Times New Roman"/>
                <w:sz w:val="20"/>
                <w:szCs w:val="20"/>
              </w:rPr>
            </w:pPr>
          </w:p>
        </w:tc>
        <w:tc>
          <w:tcPr>
            <w:tcW w:w="992" w:type="dxa"/>
            <w:tcBorders>
              <w:top w:val="single" w:sz="4" w:space="0" w:color="auto"/>
              <w:left w:val="single" w:sz="4"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ответственный           </w:t>
            </w:r>
          </w:p>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исполнитель             </w:t>
            </w:r>
          </w:p>
          <w:p w:rsidR="00365F29" w:rsidRPr="00494415" w:rsidRDefault="00365F29" w:rsidP="006E0C2E">
            <w:pPr>
              <w:spacing w:after="0" w:line="240" w:lineRule="auto"/>
              <w:rPr>
                <w:rFonts w:ascii="Times New Roman" w:hAnsi="Times New Roman"/>
                <w:sz w:val="20"/>
                <w:szCs w:val="20"/>
                <w:shd w:val="clear" w:color="auto" w:fill="FFFFFF"/>
              </w:rPr>
            </w:pPr>
          </w:p>
        </w:tc>
        <w:tc>
          <w:tcPr>
            <w:tcW w:w="567"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850" w:type="dxa"/>
            <w:tcBorders>
              <w:top w:val="single" w:sz="4" w:space="0" w:color="auto"/>
              <w:left w:val="single" w:sz="2" w:space="0" w:color="000000"/>
              <w:bottom w:val="single" w:sz="4" w:space="0" w:color="auto"/>
            </w:tcBorders>
          </w:tcPr>
          <w:p w:rsidR="00365F29" w:rsidRPr="00494415" w:rsidRDefault="00365F29" w:rsidP="006E0C2E">
            <w:pPr>
              <w:rPr>
                <w:sz w:val="20"/>
                <w:szCs w:val="20"/>
              </w:rPr>
            </w:pPr>
            <w:r w:rsidRPr="00494415">
              <w:rPr>
                <w:rFonts w:ascii="Times New Roman" w:hAnsi="Times New Roman"/>
                <w:color w:val="FF0000"/>
                <w:sz w:val="20"/>
                <w:szCs w:val="20"/>
              </w:rPr>
              <w:t>0</w:t>
            </w:r>
          </w:p>
        </w:tc>
        <w:tc>
          <w:tcPr>
            <w:tcW w:w="851" w:type="dxa"/>
            <w:tcBorders>
              <w:top w:val="single" w:sz="4" w:space="0" w:color="auto"/>
              <w:left w:val="single" w:sz="2" w:space="0" w:color="000000"/>
              <w:bottom w:val="single" w:sz="4" w:space="0" w:color="auto"/>
            </w:tcBorders>
          </w:tcPr>
          <w:p w:rsidR="00365F29" w:rsidRPr="00494415" w:rsidRDefault="00365F29" w:rsidP="006E0C2E">
            <w:pPr>
              <w:rPr>
                <w:sz w:val="20"/>
                <w:szCs w:val="20"/>
              </w:rPr>
            </w:pPr>
            <w:r w:rsidRPr="00494415">
              <w:rPr>
                <w:rFonts w:ascii="Times New Roman" w:hAnsi="Times New Roman"/>
                <w:color w:val="FF0000"/>
                <w:sz w:val="20"/>
                <w:szCs w:val="20"/>
              </w:rPr>
              <w:t>0</w:t>
            </w:r>
          </w:p>
        </w:tc>
        <w:tc>
          <w:tcPr>
            <w:tcW w:w="850" w:type="dxa"/>
            <w:tcBorders>
              <w:top w:val="single" w:sz="4" w:space="0" w:color="auto"/>
              <w:left w:val="single" w:sz="2" w:space="0" w:color="000000"/>
              <w:bottom w:val="single" w:sz="4" w:space="0" w:color="auto"/>
            </w:tcBorders>
          </w:tcPr>
          <w:p w:rsidR="00365F29" w:rsidRPr="00494415" w:rsidRDefault="00365F29" w:rsidP="006E0C2E">
            <w:pPr>
              <w:rPr>
                <w:sz w:val="20"/>
                <w:szCs w:val="20"/>
              </w:rPr>
            </w:pPr>
            <w:r w:rsidRPr="00494415">
              <w:rPr>
                <w:rFonts w:ascii="Times New Roman" w:hAnsi="Times New Roman"/>
                <w:color w:val="FF0000"/>
                <w:sz w:val="20"/>
                <w:szCs w:val="20"/>
              </w:rPr>
              <w:t>0</w:t>
            </w:r>
          </w:p>
        </w:tc>
        <w:tc>
          <w:tcPr>
            <w:tcW w:w="851" w:type="dxa"/>
            <w:tcBorders>
              <w:top w:val="single" w:sz="4" w:space="0" w:color="auto"/>
              <w:left w:val="single" w:sz="2" w:space="0" w:color="000000"/>
              <w:bottom w:val="single" w:sz="4" w:space="0" w:color="auto"/>
            </w:tcBorders>
          </w:tcPr>
          <w:p w:rsidR="00365F29" w:rsidRPr="00494415" w:rsidRDefault="00365F29" w:rsidP="006E0C2E">
            <w:pPr>
              <w:rPr>
                <w:sz w:val="20"/>
                <w:szCs w:val="20"/>
              </w:rPr>
            </w:pPr>
            <w:r w:rsidRPr="00494415">
              <w:rPr>
                <w:rFonts w:ascii="Times New Roman" w:hAnsi="Times New Roman"/>
                <w:color w:val="FF0000"/>
                <w:sz w:val="20"/>
                <w:szCs w:val="20"/>
              </w:rPr>
              <w:t>0</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rPr>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rPr>
                <w:sz w:val="20"/>
                <w:szCs w:val="20"/>
              </w:rPr>
            </w:pPr>
            <w:r w:rsidRPr="00494415">
              <w:rPr>
                <w:rFonts w:ascii="Times New Roman" w:hAnsi="Times New Roman"/>
                <w:color w:val="FF0000"/>
                <w:sz w:val="20"/>
                <w:szCs w:val="20"/>
              </w:rPr>
              <w:t>0</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rPr>
                <w:sz w:val="20"/>
                <w:szCs w:val="20"/>
              </w:rPr>
            </w:pPr>
            <w:r w:rsidRPr="00494415">
              <w:rPr>
                <w:rFonts w:ascii="Times New Roman" w:hAnsi="Times New Roman"/>
                <w:color w:val="FF0000"/>
                <w:sz w:val="20"/>
                <w:szCs w:val="20"/>
              </w:rPr>
              <w:t>0</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rPr>
                <w:rFonts w:ascii="Times New Roman" w:hAnsi="Times New Roman"/>
                <w:color w:val="FF0000"/>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rPr>
                <w:rFonts w:ascii="Times New Roman" w:hAnsi="Times New Roman"/>
                <w:color w:val="FF0000"/>
                <w:sz w:val="20"/>
                <w:szCs w:val="20"/>
              </w:rPr>
            </w:pPr>
          </w:p>
        </w:tc>
      </w:tr>
      <w:tr w:rsidR="00B77020" w:rsidRPr="00494415" w:rsidTr="00365F29">
        <w:tc>
          <w:tcPr>
            <w:tcW w:w="567" w:type="dxa"/>
            <w:vMerge w:val="restart"/>
            <w:tcBorders>
              <w:top w:val="single" w:sz="4" w:space="0" w:color="000000"/>
              <w:left w:val="single" w:sz="4" w:space="0" w:color="000000"/>
            </w:tcBorders>
          </w:tcPr>
          <w:p w:rsidR="00B77020" w:rsidRPr="00B4149A" w:rsidRDefault="00B77020"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5.3. </w:t>
            </w:r>
          </w:p>
        </w:tc>
        <w:tc>
          <w:tcPr>
            <w:tcW w:w="1428" w:type="dxa"/>
            <w:vMerge w:val="restart"/>
            <w:tcBorders>
              <w:top w:val="single" w:sz="4" w:space="0" w:color="000000"/>
              <w:left w:val="single" w:sz="4" w:space="0" w:color="000000"/>
            </w:tcBorders>
          </w:tcPr>
          <w:p w:rsidR="00B77020" w:rsidRPr="00494415" w:rsidRDefault="00B77020" w:rsidP="006E0C2E">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Основное мероприятие</w:t>
            </w:r>
          </w:p>
        </w:tc>
        <w:tc>
          <w:tcPr>
            <w:tcW w:w="1985" w:type="dxa"/>
            <w:vMerge w:val="restart"/>
            <w:tcBorders>
              <w:top w:val="single" w:sz="4" w:space="0" w:color="auto"/>
              <w:left w:val="single" w:sz="4" w:space="0" w:color="000000"/>
            </w:tcBorders>
          </w:tcPr>
          <w:p w:rsidR="00B77020" w:rsidRPr="00B4149A" w:rsidRDefault="00B77020" w:rsidP="006E0C2E">
            <w:pPr>
              <w:pStyle w:val="a3"/>
              <w:widowControl w:val="0"/>
              <w:autoSpaceDE w:val="0"/>
              <w:snapToGrid w:val="0"/>
              <w:rPr>
                <w:sz w:val="20"/>
                <w:szCs w:val="20"/>
                <w:shd w:val="clear" w:color="auto" w:fill="FFFFFF"/>
              </w:rPr>
            </w:pPr>
            <w:r w:rsidRPr="00B4149A">
              <w:rPr>
                <w:b w:val="0"/>
                <w:sz w:val="20"/>
                <w:szCs w:val="20"/>
              </w:rPr>
              <w:t>Профилактика правонарушений,  в том числе среди молодежи и детей</w:t>
            </w:r>
          </w:p>
        </w:tc>
        <w:tc>
          <w:tcPr>
            <w:tcW w:w="992" w:type="dxa"/>
            <w:tcBorders>
              <w:top w:val="single" w:sz="4" w:space="0" w:color="auto"/>
              <w:left w:val="single" w:sz="4" w:space="0" w:color="000000"/>
              <w:bottom w:val="single" w:sz="4" w:space="0" w:color="auto"/>
            </w:tcBorders>
          </w:tcPr>
          <w:p w:rsidR="00B77020" w:rsidRPr="00B4149A" w:rsidRDefault="00B77020" w:rsidP="006E0C2E">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tcPr>
          <w:p w:rsidR="00B77020" w:rsidRPr="00494415" w:rsidRDefault="00B77020"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850"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5,0</w:t>
            </w:r>
          </w:p>
        </w:tc>
        <w:tc>
          <w:tcPr>
            <w:tcW w:w="851"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0,0</w:t>
            </w:r>
          </w:p>
        </w:tc>
        <w:tc>
          <w:tcPr>
            <w:tcW w:w="850"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5,0</w:t>
            </w:r>
          </w:p>
        </w:tc>
        <w:tc>
          <w:tcPr>
            <w:tcW w:w="851"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5,0</w:t>
            </w:r>
          </w:p>
        </w:tc>
        <w:tc>
          <w:tcPr>
            <w:tcW w:w="850" w:type="dxa"/>
            <w:tcBorders>
              <w:top w:val="single" w:sz="4" w:space="0" w:color="auto"/>
              <w:left w:val="single" w:sz="2" w:space="0" w:color="000000"/>
              <w:bottom w:val="single" w:sz="4" w:space="0" w:color="auto"/>
              <w:right w:val="single" w:sz="2" w:space="0" w:color="000000"/>
            </w:tcBorders>
          </w:tcPr>
          <w:p w:rsidR="00B77020" w:rsidRPr="00494415" w:rsidRDefault="00B77020" w:rsidP="00755659">
            <w:pPr>
              <w:spacing w:after="0" w:line="240" w:lineRule="auto"/>
              <w:jc w:val="center"/>
              <w:rPr>
                <w:rFonts w:ascii="Times New Roman" w:hAnsi="Times New Roman"/>
                <w:color w:val="FF0000"/>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B77020" w:rsidRPr="00494415" w:rsidRDefault="00B77020" w:rsidP="00755659">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15,0</w:t>
            </w:r>
          </w:p>
        </w:tc>
        <w:tc>
          <w:tcPr>
            <w:tcW w:w="850" w:type="dxa"/>
            <w:tcBorders>
              <w:top w:val="single" w:sz="4" w:space="0" w:color="auto"/>
              <w:left w:val="single" w:sz="2" w:space="0" w:color="000000"/>
              <w:bottom w:val="single" w:sz="4" w:space="0" w:color="auto"/>
              <w:right w:val="single" w:sz="2" w:space="0" w:color="000000"/>
            </w:tcBorders>
          </w:tcPr>
          <w:p w:rsidR="00B77020" w:rsidRPr="00494415" w:rsidRDefault="00B77020" w:rsidP="00755659">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15,0</w:t>
            </w:r>
          </w:p>
        </w:tc>
        <w:tc>
          <w:tcPr>
            <w:tcW w:w="850" w:type="dxa"/>
            <w:tcBorders>
              <w:top w:val="single" w:sz="4" w:space="0" w:color="auto"/>
              <w:left w:val="single" w:sz="2" w:space="0" w:color="000000"/>
              <w:bottom w:val="single" w:sz="4" w:space="0" w:color="auto"/>
              <w:right w:val="single" w:sz="2" w:space="0" w:color="000000"/>
            </w:tcBorders>
          </w:tcPr>
          <w:p w:rsidR="00B77020" w:rsidRPr="00494415" w:rsidRDefault="00B77020" w:rsidP="000031FF">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15,0</w:t>
            </w:r>
          </w:p>
        </w:tc>
        <w:tc>
          <w:tcPr>
            <w:tcW w:w="850" w:type="dxa"/>
            <w:tcBorders>
              <w:top w:val="single" w:sz="4" w:space="0" w:color="auto"/>
              <w:left w:val="single" w:sz="2" w:space="0" w:color="000000"/>
              <w:bottom w:val="single" w:sz="4" w:space="0" w:color="auto"/>
              <w:right w:val="single" w:sz="2" w:space="0" w:color="000000"/>
            </w:tcBorders>
          </w:tcPr>
          <w:p w:rsidR="00B77020" w:rsidRPr="00494415" w:rsidRDefault="00B77020" w:rsidP="000031FF">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15,0</w:t>
            </w:r>
          </w:p>
        </w:tc>
      </w:tr>
      <w:tr w:rsidR="00B77020" w:rsidRPr="00494415" w:rsidTr="00365F29">
        <w:tc>
          <w:tcPr>
            <w:tcW w:w="567" w:type="dxa"/>
            <w:vMerge/>
            <w:tcBorders>
              <w:left w:val="single" w:sz="4" w:space="0" w:color="000000"/>
            </w:tcBorders>
          </w:tcPr>
          <w:p w:rsidR="00B77020" w:rsidRPr="00494415" w:rsidRDefault="00B77020" w:rsidP="006E0C2E">
            <w:pPr>
              <w:snapToGrid w:val="0"/>
              <w:spacing w:after="0" w:line="240" w:lineRule="auto"/>
              <w:rPr>
                <w:rFonts w:ascii="Times New Roman" w:hAnsi="Times New Roman"/>
                <w:sz w:val="20"/>
                <w:szCs w:val="20"/>
              </w:rPr>
            </w:pPr>
          </w:p>
        </w:tc>
        <w:tc>
          <w:tcPr>
            <w:tcW w:w="1428" w:type="dxa"/>
            <w:vMerge/>
            <w:tcBorders>
              <w:left w:val="single" w:sz="4" w:space="0" w:color="000000"/>
            </w:tcBorders>
          </w:tcPr>
          <w:p w:rsidR="00B77020" w:rsidRPr="00494415" w:rsidRDefault="00B77020" w:rsidP="006E0C2E">
            <w:pPr>
              <w:spacing w:after="0" w:line="240" w:lineRule="auto"/>
              <w:rPr>
                <w:rFonts w:ascii="Times New Roman" w:hAnsi="Times New Roman"/>
                <w:sz w:val="20"/>
                <w:szCs w:val="20"/>
                <w:shd w:val="clear" w:color="auto" w:fill="FFFFFF"/>
              </w:rPr>
            </w:pPr>
          </w:p>
        </w:tc>
        <w:tc>
          <w:tcPr>
            <w:tcW w:w="1985" w:type="dxa"/>
            <w:vMerge/>
            <w:tcBorders>
              <w:left w:val="single" w:sz="4" w:space="0" w:color="000000"/>
            </w:tcBorders>
          </w:tcPr>
          <w:p w:rsidR="00B77020" w:rsidRPr="00494415" w:rsidRDefault="00B77020" w:rsidP="006E0C2E">
            <w:pPr>
              <w:jc w:val="center"/>
              <w:rPr>
                <w:rFonts w:ascii="Times New Roman" w:hAnsi="Times New Roman"/>
                <w:sz w:val="20"/>
                <w:szCs w:val="20"/>
              </w:rPr>
            </w:pPr>
          </w:p>
        </w:tc>
        <w:tc>
          <w:tcPr>
            <w:tcW w:w="992" w:type="dxa"/>
            <w:tcBorders>
              <w:top w:val="single" w:sz="4" w:space="0" w:color="auto"/>
              <w:left w:val="single" w:sz="4" w:space="0" w:color="000000"/>
              <w:bottom w:val="single" w:sz="4" w:space="0" w:color="auto"/>
            </w:tcBorders>
          </w:tcPr>
          <w:p w:rsidR="00B77020" w:rsidRPr="00494415" w:rsidRDefault="00B77020"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ответственный           </w:t>
            </w:r>
          </w:p>
          <w:p w:rsidR="00B77020" w:rsidRPr="00494415" w:rsidRDefault="00B77020"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исполнитель             </w:t>
            </w:r>
          </w:p>
          <w:p w:rsidR="00B77020" w:rsidRPr="00494415" w:rsidRDefault="00B77020" w:rsidP="006E0C2E">
            <w:pPr>
              <w:spacing w:after="0" w:line="240" w:lineRule="auto"/>
              <w:rPr>
                <w:rFonts w:ascii="Times New Roman" w:hAnsi="Times New Roman"/>
                <w:sz w:val="20"/>
                <w:szCs w:val="20"/>
                <w:shd w:val="clear" w:color="auto" w:fill="FFFFFF"/>
              </w:rPr>
            </w:pPr>
          </w:p>
        </w:tc>
        <w:tc>
          <w:tcPr>
            <w:tcW w:w="567" w:type="dxa"/>
            <w:tcBorders>
              <w:top w:val="single" w:sz="4" w:space="0" w:color="auto"/>
              <w:left w:val="single" w:sz="2" w:space="0" w:color="000000"/>
              <w:bottom w:val="single" w:sz="4" w:space="0" w:color="auto"/>
            </w:tcBorders>
          </w:tcPr>
          <w:p w:rsidR="00B77020" w:rsidRPr="00B4149A" w:rsidRDefault="00B77020" w:rsidP="006E0C2E">
            <w:pPr>
              <w:snapToGrid w:val="0"/>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03</w:t>
            </w:r>
          </w:p>
        </w:tc>
        <w:tc>
          <w:tcPr>
            <w:tcW w:w="567"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14</w:t>
            </w:r>
          </w:p>
        </w:tc>
        <w:tc>
          <w:tcPr>
            <w:tcW w:w="1276"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0150364310</w:t>
            </w:r>
          </w:p>
        </w:tc>
        <w:tc>
          <w:tcPr>
            <w:tcW w:w="567"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240</w:t>
            </w:r>
          </w:p>
        </w:tc>
        <w:tc>
          <w:tcPr>
            <w:tcW w:w="850"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5,0</w:t>
            </w:r>
          </w:p>
        </w:tc>
        <w:tc>
          <w:tcPr>
            <w:tcW w:w="851"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0,0</w:t>
            </w:r>
          </w:p>
        </w:tc>
        <w:tc>
          <w:tcPr>
            <w:tcW w:w="850"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5,0</w:t>
            </w:r>
          </w:p>
        </w:tc>
        <w:tc>
          <w:tcPr>
            <w:tcW w:w="851"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5,0</w:t>
            </w:r>
          </w:p>
        </w:tc>
        <w:tc>
          <w:tcPr>
            <w:tcW w:w="850" w:type="dxa"/>
            <w:tcBorders>
              <w:top w:val="single" w:sz="4" w:space="0" w:color="auto"/>
              <w:left w:val="single" w:sz="2" w:space="0" w:color="000000"/>
              <w:bottom w:val="single" w:sz="4" w:space="0" w:color="auto"/>
              <w:right w:val="single" w:sz="2" w:space="0" w:color="000000"/>
            </w:tcBorders>
          </w:tcPr>
          <w:p w:rsidR="00B77020" w:rsidRPr="00494415" w:rsidRDefault="00B77020" w:rsidP="00755659">
            <w:pPr>
              <w:spacing w:after="0" w:line="240" w:lineRule="auto"/>
              <w:jc w:val="center"/>
              <w:rPr>
                <w:rFonts w:ascii="Times New Roman" w:hAnsi="Times New Roman"/>
                <w:color w:val="FF0000"/>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B77020" w:rsidRPr="00494415" w:rsidRDefault="00B77020" w:rsidP="00755659">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15,0</w:t>
            </w:r>
          </w:p>
        </w:tc>
        <w:tc>
          <w:tcPr>
            <w:tcW w:w="850" w:type="dxa"/>
            <w:tcBorders>
              <w:top w:val="single" w:sz="4" w:space="0" w:color="auto"/>
              <w:left w:val="single" w:sz="2" w:space="0" w:color="000000"/>
              <w:bottom w:val="single" w:sz="4" w:space="0" w:color="auto"/>
              <w:right w:val="single" w:sz="2" w:space="0" w:color="000000"/>
            </w:tcBorders>
          </w:tcPr>
          <w:p w:rsidR="00B77020" w:rsidRPr="00494415" w:rsidRDefault="00B77020" w:rsidP="00755659">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15,0</w:t>
            </w:r>
          </w:p>
        </w:tc>
        <w:tc>
          <w:tcPr>
            <w:tcW w:w="850" w:type="dxa"/>
            <w:tcBorders>
              <w:top w:val="single" w:sz="4" w:space="0" w:color="auto"/>
              <w:left w:val="single" w:sz="2" w:space="0" w:color="000000"/>
              <w:bottom w:val="single" w:sz="4" w:space="0" w:color="auto"/>
              <w:right w:val="single" w:sz="2" w:space="0" w:color="000000"/>
            </w:tcBorders>
          </w:tcPr>
          <w:p w:rsidR="00B77020" w:rsidRPr="00494415" w:rsidRDefault="00B77020" w:rsidP="000031FF">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15,0</w:t>
            </w:r>
          </w:p>
        </w:tc>
        <w:tc>
          <w:tcPr>
            <w:tcW w:w="850" w:type="dxa"/>
            <w:tcBorders>
              <w:top w:val="single" w:sz="4" w:space="0" w:color="auto"/>
              <w:left w:val="single" w:sz="2" w:space="0" w:color="000000"/>
              <w:bottom w:val="single" w:sz="4" w:space="0" w:color="auto"/>
              <w:right w:val="single" w:sz="2" w:space="0" w:color="000000"/>
            </w:tcBorders>
          </w:tcPr>
          <w:p w:rsidR="00B77020" w:rsidRPr="00494415" w:rsidRDefault="00B77020" w:rsidP="000031FF">
            <w:pPr>
              <w:spacing w:after="0" w:line="240" w:lineRule="auto"/>
              <w:jc w:val="center"/>
              <w:rPr>
                <w:rFonts w:ascii="Times New Roman" w:hAnsi="Times New Roman"/>
                <w:color w:val="FF0000"/>
                <w:sz w:val="20"/>
                <w:szCs w:val="20"/>
              </w:rPr>
            </w:pPr>
            <w:r w:rsidRPr="00494415">
              <w:rPr>
                <w:rFonts w:ascii="Times New Roman" w:hAnsi="Times New Roman"/>
                <w:color w:val="FF0000"/>
                <w:sz w:val="20"/>
                <w:szCs w:val="20"/>
              </w:rPr>
              <w:t>15,0</w:t>
            </w:r>
          </w:p>
        </w:tc>
      </w:tr>
      <w:tr w:rsidR="00B77020" w:rsidRPr="00494415" w:rsidTr="00365F29">
        <w:tc>
          <w:tcPr>
            <w:tcW w:w="567" w:type="dxa"/>
            <w:vMerge w:val="restart"/>
            <w:tcBorders>
              <w:top w:val="single" w:sz="4" w:space="0" w:color="000000"/>
              <w:left w:val="single" w:sz="4" w:space="0" w:color="000000"/>
            </w:tcBorders>
          </w:tcPr>
          <w:p w:rsidR="00B77020" w:rsidRPr="00494415" w:rsidRDefault="00B77020" w:rsidP="006E0C2E">
            <w:pPr>
              <w:snapToGrid w:val="0"/>
              <w:spacing w:after="0" w:line="240" w:lineRule="auto"/>
              <w:rPr>
                <w:rFonts w:ascii="Times New Roman" w:hAnsi="Times New Roman"/>
                <w:sz w:val="20"/>
                <w:szCs w:val="20"/>
              </w:rPr>
            </w:pPr>
            <w:r w:rsidRPr="00494415">
              <w:rPr>
                <w:rFonts w:ascii="Times New Roman" w:hAnsi="Times New Roman"/>
                <w:sz w:val="20"/>
                <w:szCs w:val="20"/>
              </w:rPr>
              <w:t>6.</w:t>
            </w:r>
          </w:p>
        </w:tc>
        <w:tc>
          <w:tcPr>
            <w:tcW w:w="1428" w:type="dxa"/>
            <w:vMerge w:val="restart"/>
            <w:tcBorders>
              <w:top w:val="single" w:sz="4" w:space="0" w:color="000000"/>
              <w:left w:val="single" w:sz="4" w:space="0" w:color="000000"/>
            </w:tcBorders>
          </w:tcPr>
          <w:p w:rsidR="00B77020" w:rsidRPr="00494415" w:rsidRDefault="00B77020"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Подпрограмма 6 </w:t>
            </w:r>
          </w:p>
        </w:tc>
        <w:tc>
          <w:tcPr>
            <w:tcW w:w="1985" w:type="dxa"/>
            <w:vMerge w:val="restart"/>
            <w:tcBorders>
              <w:top w:val="single" w:sz="4" w:space="0" w:color="auto"/>
              <w:left w:val="single" w:sz="4" w:space="0" w:color="000000"/>
            </w:tcBorders>
          </w:tcPr>
          <w:p w:rsidR="00B77020" w:rsidRPr="00494415" w:rsidRDefault="00B77020" w:rsidP="006E0C2E">
            <w:pPr>
              <w:jc w:val="center"/>
              <w:rPr>
                <w:rFonts w:ascii="Times New Roman" w:hAnsi="Times New Roman"/>
                <w:sz w:val="20"/>
                <w:szCs w:val="20"/>
              </w:rPr>
            </w:pPr>
            <w:r w:rsidRPr="00494415">
              <w:rPr>
                <w:rFonts w:ascii="Times New Roman" w:hAnsi="Times New Roman"/>
                <w:sz w:val="20"/>
                <w:szCs w:val="20"/>
              </w:rPr>
              <w:t xml:space="preserve">«Пожарная безопасность  на территории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lastRenderedPageBreak/>
              <w:t>Нижнеломовского</w:t>
            </w:r>
            <w:proofErr w:type="spellEnd"/>
            <w:r w:rsidRPr="00494415">
              <w:rPr>
                <w:rFonts w:ascii="Times New Roman" w:hAnsi="Times New Roman"/>
                <w:sz w:val="20"/>
                <w:szCs w:val="20"/>
              </w:rPr>
              <w:t xml:space="preserve"> района Пензенской области».</w:t>
            </w:r>
          </w:p>
        </w:tc>
        <w:tc>
          <w:tcPr>
            <w:tcW w:w="992" w:type="dxa"/>
            <w:tcBorders>
              <w:top w:val="single" w:sz="4" w:space="0" w:color="auto"/>
              <w:left w:val="single" w:sz="4" w:space="0" w:color="000000"/>
              <w:bottom w:val="single" w:sz="4" w:space="0" w:color="auto"/>
            </w:tcBorders>
          </w:tcPr>
          <w:p w:rsidR="00B77020" w:rsidRPr="00B4149A" w:rsidRDefault="00B77020" w:rsidP="006E0C2E">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lastRenderedPageBreak/>
              <w:t xml:space="preserve">всего                   </w:t>
            </w:r>
          </w:p>
        </w:tc>
        <w:tc>
          <w:tcPr>
            <w:tcW w:w="567" w:type="dxa"/>
            <w:tcBorders>
              <w:top w:val="single" w:sz="4" w:space="0" w:color="auto"/>
              <w:left w:val="single" w:sz="2" w:space="0" w:color="000000"/>
              <w:bottom w:val="single" w:sz="4" w:space="0" w:color="auto"/>
            </w:tcBorders>
          </w:tcPr>
          <w:p w:rsidR="00B77020" w:rsidRPr="00494415" w:rsidRDefault="00B77020"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850" w:type="dxa"/>
            <w:tcBorders>
              <w:top w:val="single" w:sz="4" w:space="0" w:color="auto"/>
              <w:left w:val="single" w:sz="2" w:space="0" w:color="000000"/>
              <w:bottom w:val="single" w:sz="4" w:space="0" w:color="auto"/>
            </w:tcBorders>
          </w:tcPr>
          <w:p w:rsidR="00B77020" w:rsidRPr="00494415" w:rsidRDefault="00B77020"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1031,9</w:t>
            </w:r>
          </w:p>
        </w:tc>
        <w:tc>
          <w:tcPr>
            <w:tcW w:w="851" w:type="dxa"/>
            <w:tcBorders>
              <w:top w:val="single" w:sz="4" w:space="0" w:color="auto"/>
              <w:left w:val="single" w:sz="2" w:space="0" w:color="000000"/>
              <w:bottom w:val="single" w:sz="4" w:space="0" w:color="auto"/>
            </w:tcBorders>
          </w:tcPr>
          <w:p w:rsidR="00B77020" w:rsidRPr="00494415" w:rsidRDefault="00B77020"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1071,7</w:t>
            </w:r>
          </w:p>
        </w:tc>
        <w:tc>
          <w:tcPr>
            <w:tcW w:w="850" w:type="dxa"/>
            <w:tcBorders>
              <w:top w:val="single" w:sz="4" w:space="0" w:color="auto"/>
              <w:left w:val="single" w:sz="2" w:space="0" w:color="000000"/>
              <w:bottom w:val="single" w:sz="4" w:space="0" w:color="auto"/>
            </w:tcBorders>
          </w:tcPr>
          <w:p w:rsidR="00B77020" w:rsidRPr="00494415" w:rsidRDefault="00B77020"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1151,0</w:t>
            </w:r>
          </w:p>
        </w:tc>
        <w:tc>
          <w:tcPr>
            <w:tcW w:w="851" w:type="dxa"/>
            <w:tcBorders>
              <w:top w:val="single" w:sz="4" w:space="0" w:color="auto"/>
              <w:left w:val="single" w:sz="2" w:space="0" w:color="000000"/>
              <w:bottom w:val="single" w:sz="4" w:space="0" w:color="auto"/>
            </w:tcBorders>
          </w:tcPr>
          <w:p w:rsidR="00B77020" w:rsidRPr="00494415" w:rsidRDefault="00B77020"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1151,0</w:t>
            </w:r>
          </w:p>
        </w:tc>
        <w:tc>
          <w:tcPr>
            <w:tcW w:w="850" w:type="dxa"/>
            <w:tcBorders>
              <w:top w:val="single" w:sz="4" w:space="0" w:color="auto"/>
              <w:left w:val="single" w:sz="2" w:space="0" w:color="000000"/>
              <w:bottom w:val="single" w:sz="4" w:space="0" w:color="auto"/>
              <w:right w:val="single" w:sz="2" w:space="0" w:color="000000"/>
            </w:tcBorders>
          </w:tcPr>
          <w:p w:rsidR="00B77020" w:rsidRPr="00494415" w:rsidRDefault="00B77020" w:rsidP="00755659">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1196,1</w:t>
            </w:r>
          </w:p>
        </w:tc>
        <w:tc>
          <w:tcPr>
            <w:tcW w:w="850" w:type="dxa"/>
            <w:tcBorders>
              <w:top w:val="single" w:sz="4" w:space="0" w:color="auto"/>
              <w:left w:val="single" w:sz="2" w:space="0" w:color="000000"/>
              <w:bottom w:val="single" w:sz="4" w:space="0" w:color="auto"/>
              <w:right w:val="single" w:sz="2" w:space="0" w:color="000000"/>
            </w:tcBorders>
          </w:tcPr>
          <w:p w:rsidR="00B77020" w:rsidRPr="00494415" w:rsidRDefault="00B77020" w:rsidP="000031FF">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w:t>
            </w:r>
            <w:r w:rsidRPr="00494415">
              <w:rPr>
                <w:rFonts w:ascii="Times New Roman" w:hAnsi="Times New Roman"/>
                <w:color w:val="FF0000"/>
                <w:sz w:val="20"/>
                <w:szCs w:val="20"/>
                <w:shd w:val="clear" w:color="auto" w:fill="FFFFFF"/>
              </w:rPr>
              <w:t>,1</w:t>
            </w:r>
          </w:p>
        </w:tc>
        <w:tc>
          <w:tcPr>
            <w:tcW w:w="850" w:type="dxa"/>
            <w:tcBorders>
              <w:top w:val="single" w:sz="4" w:space="0" w:color="auto"/>
              <w:left w:val="single" w:sz="2" w:space="0" w:color="000000"/>
              <w:bottom w:val="single" w:sz="4" w:space="0" w:color="auto"/>
              <w:right w:val="single" w:sz="2" w:space="0" w:color="000000"/>
            </w:tcBorders>
          </w:tcPr>
          <w:p w:rsidR="00B77020" w:rsidRPr="00494415" w:rsidRDefault="00B77020" w:rsidP="000031FF">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w:t>
            </w:r>
            <w:r w:rsidRPr="00494415">
              <w:rPr>
                <w:rFonts w:ascii="Times New Roman" w:hAnsi="Times New Roman"/>
                <w:color w:val="FF0000"/>
                <w:sz w:val="20"/>
                <w:szCs w:val="20"/>
                <w:shd w:val="clear" w:color="auto" w:fill="FFFFFF"/>
              </w:rPr>
              <w:t>,1</w:t>
            </w:r>
          </w:p>
        </w:tc>
        <w:tc>
          <w:tcPr>
            <w:tcW w:w="850" w:type="dxa"/>
            <w:tcBorders>
              <w:top w:val="single" w:sz="4" w:space="0" w:color="auto"/>
              <w:left w:val="single" w:sz="2" w:space="0" w:color="000000"/>
              <w:bottom w:val="single" w:sz="4" w:space="0" w:color="auto"/>
              <w:right w:val="single" w:sz="2" w:space="0" w:color="000000"/>
            </w:tcBorders>
          </w:tcPr>
          <w:p w:rsidR="00B77020" w:rsidRPr="00494415" w:rsidRDefault="00B77020" w:rsidP="000031FF">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w:t>
            </w:r>
            <w:r w:rsidRPr="00494415">
              <w:rPr>
                <w:rFonts w:ascii="Times New Roman" w:hAnsi="Times New Roman"/>
                <w:color w:val="FF0000"/>
                <w:sz w:val="20"/>
                <w:szCs w:val="20"/>
                <w:shd w:val="clear" w:color="auto" w:fill="FFFFFF"/>
              </w:rPr>
              <w:t>,1</w:t>
            </w:r>
          </w:p>
        </w:tc>
        <w:tc>
          <w:tcPr>
            <w:tcW w:w="850" w:type="dxa"/>
            <w:tcBorders>
              <w:top w:val="single" w:sz="4" w:space="0" w:color="auto"/>
              <w:left w:val="single" w:sz="2" w:space="0" w:color="000000"/>
              <w:bottom w:val="single" w:sz="4" w:space="0" w:color="auto"/>
              <w:right w:val="single" w:sz="2" w:space="0" w:color="000000"/>
            </w:tcBorders>
          </w:tcPr>
          <w:p w:rsidR="00B77020" w:rsidRPr="00494415" w:rsidRDefault="00B77020" w:rsidP="000031FF">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w:t>
            </w:r>
            <w:r w:rsidRPr="00494415">
              <w:rPr>
                <w:rFonts w:ascii="Times New Roman" w:hAnsi="Times New Roman"/>
                <w:color w:val="FF0000"/>
                <w:sz w:val="20"/>
                <w:szCs w:val="20"/>
                <w:shd w:val="clear" w:color="auto" w:fill="FFFFFF"/>
              </w:rPr>
              <w:t>,1</w:t>
            </w:r>
          </w:p>
        </w:tc>
      </w:tr>
      <w:tr w:rsidR="00B77020" w:rsidRPr="00494415" w:rsidTr="00365F29">
        <w:tc>
          <w:tcPr>
            <w:tcW w:w="567" w:type="dxa"/>
            <w:vMerge/>
            <w:tcBorders>
              <w:left w:val="single" w:sz="4" w:space="0" w:color="000000"/>
            </w:tcBorders>
          </w:tcPr>
          <w:p w:rsidR="00B77020" w:rsidRPr="00494415" w:rsidRDefault="00B77020" w:rsidP="006E0C2E">
            <w:pPr>
              <w:snapToGrid w:val="0"/>
              <w:spacing w:after="0" w:line="240" w:lineRule="auto"/>
              <w:rPr>
                <w:rFonts w:ascii="Times New Roman" w:hAnsi="Times New Roman"/>
                <w:sz w:val="20"/>
                <w:szCs w:val="20"/>
              </w:rPr>
            </w:pPr>
          </w:p>
        </w:tc>
        <w:tc>
          <w:tcPr>
            <w:tcW w:w="1428" w:type="dxa"/>
            <w:vMerge/>
            <w:tcBorders>
              <w:left w:val="single" w:sz="4" w:space="0" w:color="000000"/>
            </w:tcBorders>
          </w:tcPr>
          <w:p w:rsidR="00B77020" w:rsidRPr="00494415" w:rsidRDefault="00B77020" w:rsidP="006E0C2E">
            <w:pPr>
              <w:snapToGrid w:val="0"/>
              <w:spacing w:after="0" w:line="240" w:lineRule="auto"/>
              <w:rPr>
                <w:rFonts w:ascii="Times New Roman" w:hAnsi="Times New Roman"/>
                <w:sz w:val="20"/>
                <w:szCs w:val="20"/>
              </w:rPr>
            </w:pPr>
          </w:p>
        </w:tc>
        <w:tc>
          <w:tcPr>
            <w:tcW w:w="1985" w:type="dxa"/>
            <w:vMerge/>
            <w:tcBorders>
              <w:left w:val="single" w:sz="4" w:space="0" w:color="000000"/>
            </w:tcBorders>
          </w:tcPr>
          <w:p w:rsidR="00B77020" w:rsidRPr="00494415" w:rsidRDefault="00B77020" w:rsidP="006E0C2E">
            <w:pPr>
              <w:snapToGrid w:val="0"/>
              <w:spacing w:after="0" w:line="240" w:lineRule="auto"/>
              <w:rPr>
                <w:rFonts w:ascii="Times New Roman" w:hAnsi="Times New Roman"/>
                <w:sz w:val="20"/>
                <w:szCs w:val="20"/>
              </w:rPr>
            </w:pPr>
          </w:p>
        </w:tc>
        <w:tc>
          <w:tcPr>
            <w:tcW w:w="992" w:type="dxa"/>
            <w:tcBorders>
              <w:top w:val="single" w:sz="4" w:space="0" w:color="auto"/>
              <w:left w:val="single" w:sz="4" w:space="0" w:color="000000"/>
            </w:tcBorders>
          </w:tcPr>
          <w:p w:rsidR="00B77020" w:rsidRPr="00494415" w:rsidRDefault="00B77020"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ответственный           </w:t>
            </w:r>
          </w:p>
          <w:p w:rsidR="00B77020" w:rsidRPr="00494415" w:rsidRDefault="00B77020"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исполнитель             </w:t>
            </w:r>
          </w:p>
          <w:p w:rsidR="00B77020" w:rsidRPr="00B4149A" w:rsidRDefault="00B77020" w:rsidP="006E0C2E">
            <w:pPr>
              <w:spacing w:after="0" w:line="240" w:lineRule="auto"/>
              <w:rPr>
                <w:rFonts w:ascii="Times New Roman" w:hAnsi="Times New Roman"/>
                <w:sz w:val="20"/>
                <w:szCs w:val="20"/>
                <w:shd w:val="clear" w:color="auto" w:fill="FFFFFF"/>
              </w:rPr>
            </w:pPr>
          </w:p>
        </w:tc>
        <w:tc>
          <w:tcPr>
            <w:tcW w:w="567" w:type="dxa"/>
            <w:tcBorders>
              <w:top w:val="single" w:sz="4" w:space="0" w:color="auto"/>
              <w:left w:val="single" w:sz="2" w:space="0" w:color="000000"/>
              <w:bottom w:val="single" w:sz="4" w:space="0" w:color="auto"/>
            </w:tcBorders>
          </w:tcPr>
          <w:p w:rsidR="00B77020" w:rsidRPr="00494415" w:rsidRDefault="00B77020"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lastRenderedPageBreak/>
              <w:t>901</w:t>
            </w:r>
          </w:p>
        </w:tc>
        <w:tc>
          <w:tcPr>
            <w:tcW w:w="567"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850" w:type="dxa"/>
            <w:tcBorders>
              <w:top w:val="single" w:sz="4" w:space="0" w:color="auto"/>
              <w:left w:val="single" w:sz="2" w:space="0" w:color="000000"/>
              <w:bottom w:val="single" w:sz="4" w:space="0" w:color="auto"/>
            </w:tcBorders>
          </w:tcPr>
          <w:p w:rsidR="00B77020" w:rsidRPr="00494415" w:rsidRDefault="00B77020"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1031,9</w:t>
            </w:r>
          </w:p>
        </w:tc>
        <w:tc>
          <w:tcPr>
            <w:tcW w:w="851" w:type="dxa"/>
            <w:tcBorders>
              <w:top w:val="single" w:sz="4" w:space="0" w:color="auto"/>
              <w:left w:val="single" w:sz="2" w:space="0" w:color="000000"/>
              <w:bottom w:val="single" w:sz="4" w:space="0" w:color="auto"/>
            </w:tcBorders>
          </w:tcPr>
          <w:p w:rsidR="00B77020" w:rsidRPr="00494415" w:rsidRDefault="00B77020"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1071,7</w:t>
            </w:r>
          </w:p>
        </w:tc>
        <w:tc>
          <w:tcPr>
            <w:tcW w:w="850" w:type="dxa"/>
            <w:tcBorders>
              <w:top w:val="single" w:sz="4" w:space="0" w:color="auto"/>
              <w:left w:val="single" w:sz="2" w:space="0" w:color="000000"/>
              <w:bottom w:val="single" w:sz="4" w:space="0" w:color="auto"/>
            </w:tcBorders>
          </w:tcPr>
          <w:p w:rsidR="00B77020" w:rsidRPr="00494415" w:rsidRDefault="00B77020"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1151,0</w:t>
            </w:r>
          </w:p>
        </w:tc>
        <w:tc>
          <w:tcPr>
            <w:tcW w:w="851" w:type="dxa"/>
            <w:tcBorders>
              <w:top w:val="single" w:sz="4" w:space="0" w:color="auto"/>
              <w:left w:val="single" w:sz="2" w:space="0" w:color="000000"/>
              <w:bottom w:val="single" w:sz="4" w:space="0" w:color="auto"/>
            </w:tcBorders>
          </w:tcPr>
          <w:p w:rsidR="00B77020" w:rsidRPr="00494415" w:rsidRDefault="00B77020"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1151,0</w:t>
            </w:r>
          </w:p>
        </w:tc>
        <w:tc>
          <w:tcPr>
            <w:tcW w:w="850" w:type="dxa"/>
            <w:tcBorders>
              <w:top w:val="single" w:sz="4" w:space="0" w:color="auto"/>
              <w:left w:val="single" w:sz="2" w:space="0" w:color="000000"/>
              <w:bottom w:val="single" w:sz="4" w:space="0" w:color="auto"/>
              <w:right w:val="single" w:sz="2" w:space="0" w:color="000000"/>
            </w:tcBorders>
          </w:tcPr>
          <w:p w:rsidR="00B77020" w:rsidRPr="00494415" w:rsidRDefault="00B77020" w:rsidP="00755659">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1196,1</w:t>
            </w:r>
          </w:p>
        </w:tc>
        <w:tc>
          <w:tcPr>
            <w:tcW w:w="850" w:type="dxa"/>
            <w:tcBorders>
              <w:top w:val="single" w:sz="4" w:space="0" w:color="auto"/>
              <w:left w:val="single" w:sz="2" w:space="0" w:color="000000"/>
              <w:bottom w:val="single" w:sz="4" w:space="0" w:color="auto"/>
              <w:right w:val="single" w:sz="2" w:space="0" w:color="000000"/>
            </w:tcBorders>
          </w:tcPr>
          <w:p w:rsidR="00B77020" w:rsidRPr="00494415" w:rsidRDefault="00B77020" w:rsidP="000031FF">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w:t>
            </w:r>
            <w:r w:rsidRPr="00494415">
              <w:rPr>
                <w:rFonts w:ascii="Times New Roman" w:hAnsi="Times New Roman"/>
                <w:color w:val="FF0000"/>
                <w:sz w:val="20"/>
                <w:szCs w:val="20"/>
                <w:shd w:val="clear" w:color="auto" w:fill="FFFFFF"/>
              </w:rPr>
              <w:t>,1</w:t>
            </w:r>
          </w:p>
        </w:tc>
        <w:tc>
          <w:tcPr>
            <w:tcW w:w="850" w:type="dxa"/>
            <w:tcBorders>
              <w:top w:val="single" w:sz="4" w:space="0" w:color="auto"/>
              <w:left w:val="single" w:sz="2" w:space="0" w:color="000000"/>
              <w:bottom w:val="single" w:sz="4" w:space="0" w:color="auto"/>
              <w:right w:val="single" w:sz="2" w:space="0" w:color="000000"/>
            </w:tcBorders>
          </w:tcPr>
          <w:p w:rsidR="00B77020" w:rsidRPr="00494415" w:rsidRDefault="00B77020" w:rsidP="000031FF">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w:t>
            </w:r>
            <w:r w:rsidRPr="00494415">
              <w:rPr>
                <w:rFonts w:ascii="Times New Roman" w:hAnsi="Times New Roman"/>
                <w:color w:val="FF0000"/>
                <w:sz w:val="20"/>
                <w:szCs w:val="20"/>
                <w:shd w:val="clear" w:color="auto" w:fill="FFFFFF"/>
              </w:rPr>
              <w:t>,1</w:t>
            </w:r>
          </w:p>
        </w:tc>
        <w:tc>
          <w:tcPr>
            <w:tcW w:w="850" w:type="dxa"/>
            <w:tcBorders>
              <w:top w:val="single" w:sz="4" w:space="0" w:color="auto"/>
              <w:left w:val="single" w:sz="2" w:space="0" w:color="000000"/>
              <w:bottom w:val="single" w:sz="4" w:space="0" w:color="auto"/>
              <w:right w:val="single" w:sz="2" w:space="0" w:color="000000"/>
            </w:tcBorders>
          </w:tcPr>
          <w:p w:rsidR="00B77020" w:rsidRPr="00494415" w:rsidRDefault="00B77020" w:rsidP="000031FF">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w:t>
            </w:r>
            <w:r w:rsidRPr="00494415">
              <w:rPr>
                <w:rFonts w:ascii="Times New Roman" w:hAnsi="Times New Roman"/>
                <w:color w:val="FF0000"/>
                <w:sz w:val="20"/>
                <w:szCs w:val="20"/>
                <w:shd w:val="clear" w:color="auto" w:fill="FFFFFF"/>
              </w:rPr>
              <w:t>,1</w:t>
            </w:r>
          </w:p>
        </w:tc>
        <w:tc>
          <w:tcPr>
            <w:tcW w:w="850" w:type="dxa"/>
            <w:tcBorders>
              <w:top w:val="single" w:sz="4" w:space="0" w:color="auto"/>
              <w:left w:val="single" w:sz="2" w:space="0" w:color="000000"/>
              <w:bottom w:val="single" w:sz="4" w:space="0" w:color="auto"/>
              <w:right w:val="single" w:sz="2" w:space="0" w:color="000000"/>
            </w:tcBorders>
          </w:tcPr>
          <w:p w:rsidR="00B77020" w:rsidRPr="00494415" w:rsidRDefault="00B77020" w:rsidP="000031FF">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w:t>
            </w:r>
            <w:r w:rsidRPr="00494415">
              <w:rPr>
                <w:rFonts w:ascii="Times New Roman" w:hAnsi="Times New Roman"/>
                <w:color w:val="FF0000"/>
                <w:sz w:val="20"/>
                <w:szCs w:val="20"/>
                <w:shd w:val="clear" w:color="auto" w:fill="FFFFFF"/>
              </w:rPr>
              <w:t>,1</w:t>
            </w:r>
          </w:p>
        </w:tc>
      </w:tr>
      <w:tr w:rsidR="00B77020" w:rsidRPr="00494415" w:rsidTr="00365F29">
        <w:tc>
          <w:tcPr>
            <w:tcW w:w="567" w:type="dxa"/>
            <w:vMerge w:val="restart"/>
            <w:tcBorders>
              <w:top w:val="single" w:sz="4" w:space="0" w:color="000000"/>
              <w:left w:val="single" w:sz="4" w:space="0" w:color="000000"/>
            </w:tcBorders>
          </w:tcPr>
          <w:p w:rsidR="00B77020" w:rsidRPr="00494415" w:rsidRDefault="00B77020" w:rsidP="006E0C2E">
            <w:pPr>
              <w:snapToGrid w:val="0"/>
              <w:spacing w:after="0" w:line="240" w:lineRule="auto"/>
              <w:rPr>
                <w:rFonts w:ascii="Times New Roman" w:hAnsi="Times New Roman"/>
                <w:sz w:val="20"/>
                <w:szCs w:val="20"/>
              </w:rPr>
            </w:pPr>
            <w:r w:rsidRPr="00494415">
              <w:rPr>
                <w:rFonts w:ascii="Times New Roman" w:hAnsi="Times New Roman"/>
                <w:sz w:val="20"/>
                <w:szCs w:val="20"/>
              </w:rPr>
              <w:lastRenderedPageBreak/>
              <w:t>6.1.</w:t>
            </w:r>
          </w:p>
        </w:tc>
        <w:tc>
          <w:tcPr>
            <w:tcW w:w="1428" w:type="dxa"/>
            <w:vMerge w:val="restart"/>
            <w:tcBorders>
              <w:top w:val="single" w:sz="4" w:space="0" w:color="000000"/>
              <w:left w:val="single" w:sz="4" w:space="0" w:color="000000"/>
            </w:tcBorders>
          </w:tcPr>
          <w:p w:rsidR="00B77020" w:rsidRPr="00494415" w:rsidRDefault="00B77020" w:rsidP="006E0C2E">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Основное мероприятие</w:t>
            </w:r>
          </w:p>
        </w:tc>
        <w:tc>
          <w:tcPr>
            <w:tcW w:w="1985" w:type="dxa"/>
            <w:vMerge w:val="restart"/>
            <w:tcBorders>
              <w:top w:val="single" w:sz="4" w:space="0" w:color="auto"/>
              <w:left w:val="single" w:sz="4" w:space="0" w:color="000000"/>
            </w:tcBorders>
          </w:tcPr>
          <w:p w:rsidR="00B77020" w:rsidRPr="00494415" w:rsidRDefault="00B77020" w:rsidP="006E0C2E">
            <w:pPr>
              <w:snapToGrid w:val="0"/>
              <w:spacing w:after="0" w:line="240" w:lineRule="auto"/>
              <w:rPr>
                <w:rFonts w:ascii="Times New Roman" w:hAnsi="Times New Roman"/>
                <w:sz w:val="20"/>
                <w:szCs w:val="20"/>
              </w:rPr>
            </w:pPr>
            <w:r w:rsidRPr="00494415">
              <w:rPr>
                <w:rFonts w:ascii="Times New Roman" w:hAnsi="Times New Roman"/>
                <w:sz w:val="20"/>
                <w:szCs w:val="20"/>
              </w:rPr>
              <w:t>Передача полномочий муниципальному району по пожарной безопасности и гражданской обороне</w:t>
            </w:r>
          </w:p>
        </w:tc>
        <w:tc>
          <w:tcPr>
            <w:tcW w:w="992" w:type="dxa"/>
            <w:tcBorders>
              <w:top w:val="single" w:sz="4" w:space="0" w:color="auto"/>
              <w:left w:val="single" w:sz="4" w:space="0" w:color="000000"/>
              <w:bottom w:val="single" w:sz="4" w:space="0" w:color="auto"/>
            </w:tcBorders>
          </w:tcPr>
          <w:p w:rsidR="00B77020" w:rsidRPr="00B4149A" w:rsidRDefault="00B77020" w:rsidP="006E0C2E">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tcPr>
          <w:p w:rsidR="00B77020" w:rsidRPr="00494415" w:rsidRDefault="00B77020"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850" w:type="dxa"/>
            <w:tcBorders>
              <w:top w:val="single" w:sz="4" w:space="0" w:color="auto"/>
              <w:left w:val="single" w:sz="2" w:space="0" w:color="000000"/>
              <w:bottom w:val="single" w:sz="4" w:space="0" w:color="auto"/>
            </w:tcBorders>
          </w:tcPr>
          <w:p w:rsidR="00B77020" w:rsidRPr="00494415" w:rsidRDefault="00B77020"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1031,9</w:t>
            </w:r>
          </w:p>
        </w:tc>
        <w:tc>
          <w:tcPr>
            <w:tcW w:w="851" w:type="dxa"/>
            <w:tcBorders>
              <w:top w:val="single" w:sz="4" w:space="0" w:color="auto"/>
              <w:left w:val="single" w:sz="2" w:space="0" w:color="000000"/>
              <w:bottom w:val="single" w:sz="4" w:space="0" w:color="auto"/>
            </w:tcBorders>
          </w:tcPr>
          <w:p w:rsidR="00B77020" w:rsidRPr="00494415" w:rsidRDefault="00B77020"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1071,7</w:t>
            </w:r>
          </w:p>
        </w:tc>
        <w:tc>
          <w:tcPr>
            <w:tcW w:w="850" w:type="dxa"/>
            <w:tcBorders>
              <w:top w:val="single" w:sz="4" w:space="0" w:color="auto"/>
              <w:left w:val="single" w:sz="2" w:space="0" w:color="000000"/>
              <w:bottom w:val="single" w:sz="4" w:space="0" w:color="auto"/>
            </w:tcBorders>
          </w:tcPr>
          <w:p w:rsidR="00B77020" w:rsidRPr="00494415" w:rsidRDefault="00B77020"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1151,0</w:t>
            </w:r>
          </w:p>
        </w:tc>
        <w:tc>
          <w:tcPr>
            <w:tcW w:w="851" w:type="dxa"/>
            <w:tcBorders>
              <w:top w:val="single" w:sz="4" w:space="0" w:color="auto"/>
              <w:left w:val="single" w:sz="2" w:space="0" w:color="000000"/>
              <w:bottom w:val="single" w:sz="4" w:space="0" w:color="auto"/>
            </w:tcBorders>
          </w:tcPr>
          <w:p w:rsidR="00B77020" w:rsidRPr="00494415" w:rsidRDefault="00B77020"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1151,0</w:t>
            </w:r>
          </w:p>
        </w:tc>
        <w:tc>
          <w:tcPr>
            <w:tcW w:w="850" w:type="dxa"/>
            <w:tcBorders>
              <w:top w:val="single" w:sz="4" w:space="0" w:color="auto"/>
              <w:left w:val="single" w:sz="2" w:space="0" w:color="000000"/>
              <w:bottom w:val="single" w:sz="4" w:space="0" w:color="auto"/>
              <w:right w:val="single" w:sz="2" w:space="0" w:color="000000"/>
            </w:tcBorders>
          </w:tcPr>
          <w:p w:rsidR="00B77020" w:rsidRPr="00494415" w:rsidRDefault="00B77020" w:rsidP="00755659">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1196,1</w:t>
            </w:r>
          </w:p>
        </w:tc>
        <w:tc>
          <w:tcPr>
            <w:tcW w:w="850" w:type="dxa"/>
            <w:tcBorders>
              <w:top w:val="single" w:sz="4" w:space="0" w:color="auto"/>
              <w:left w:val="single" w:sz="2" w:space="0" w:color="000000"/>
              <w:bottom w:val="single" w:sz="4" w:space="0" w:color="auto"/>
              <w:right w:val="single" w:sz="2" w:space="0" w:color="000000"/>
            </w:tcBorders>
          </w:tcPr>
          <w:p w:rsidR="00B77020" w:rsidRPr="00494415" w:rsidRDefault="00B77020" w:rsidP="000031FF">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w:t>
            </w:r>
            <w:r w:rsidRPr="00494415">
              <w:rPr>
                <w:rFonts w:ascii="Times New Roman" w:hAnsi="Times New Roman"/>
                <w:color w:val="FF0000"/>
                <w:sz w:val="20"/>
                <w:szCs w:val="20"/>
                <w:shd w:val="clear" w:color="auto" w:fill="FFFFFF"/>
              </w:rPr>
              <w:t>,1</w:t>
            </w:r>
          </w:p>
        </w:tc>
        <w:tc>
          <w:tcPr>
            <w:tcW w:w="850" w:type="dxa"/>
            <w:tcBorders>
              <w:top w:val="single" w:sz="4" w:space="0" w:color="auto"/>
              <w:left w:val="single" w:sz="2" w:space="0" w:color="000000"/>
              <w:bottom w:val="single" w:sz="4" w:space="0" w:color="auto"/>
              <w:right w:val="single" w:sz="2" w:space="0" w:color="000000"/>
            </w:tcBorders>
          </w:tcPr>
          <w:p w:rsidR="00B77020" w:rsidRPr="00494415" w:rsidRDefault="00B77020" w:rsidP="000031FF">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w:t>
            </w:r>
            <w:r w:rsidRPr="00494415">
              <w:rPr>
                <w:rFonts w:ascii="Times New Roman" w:hAnsi="Times New Roman"/>
                <w:color w:val="FF0000"/>
                <w:sz w:val="20"/>
                <w:szCs w:val="20"/>
                <w:shd w:val="clear" w:color="auto" w:fill="FFFFFF"/>
              </w:rPr>
              <w:t>,1</w:t>
            </w:r>
          </w:p>
        </w:tc>
        <w:tc>
          <w:tcPr>
            <w:tcW w:w="850" w:type="dxa"/>
            <w:tcBorders>
              <w:top w:val="single" w:sz="4" w:space="0" w:color="auto"/>
              <w:left w:val="single" w:sz="2" w:space="0" w:color="000000"/>
              <w:bottom w:val="single" w:sz="4" w:space="0" w:color="auto"/>
              <w:right w:val="single" w:sz="2" w:space="0" w:color="000000"/>
            </w:tcBorders>
          </w:tcPr>
          <w:p w:rsidR="00B77020" w:rsidRPr="00494415" w:rsidRDefault="00B77020" w:rsidP="000031FF">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w:t>
            </w:r>
            <w:r w:rsidRPr="00494415">
              <w:rPr>
                <w:rFonts w:ascii="Times New Roman" w:hAnsi="Times New Roman"/>
                <w:color w:val="FF0000"/>
                <w:sz w:val="20"/>
                <w:szCs w:val="20"/>
                <w:shd w:val="clear" w:color="auto" w:fill="FFFFFF"/>
              </w:rPr>
              <w:t>,1</w:t>
            </w:r>
          </w:p>
        </w:tc>
        <w:tc>
          <w:tcPr>
            <w:tcW w:w="850" w:type="dxa"/>
            <w:tcBorders>
              <w:top w:val="single" w:sz="4" w:space="0" w:color="auto"/>
              <w:left w:val="single" w:sz="2" w:space="0" w:color="000000"/>
              <w:bottom w:val="single" w:sz="4" w:space="0" w:color="auto"/>
              <w:right w:val="single" w:sz="2" w:space="0" w:color="000000"/>
            </w:tcBorders>
          </w:tcPr>
          <w:p w:rsidR="00B77020" w:rsidRPr="00494415" w:rsidRDefault="00B77020" w:rsidP="000031FF">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w:t>
            </w:r>
            <w:r w:rsidRPr="00494415">
              <w:rPr>
                <w:rFonts w:ascii="Times New Roman" w:hAnsi="Times New Roman"/>
                <w:color w:val="FF0000"/>
                <w:sz w:val="20"/>
                <w:szCs w:val="20"/>
                <w:shd w:val="clear" w:color="auto" w:fill="FFFFFF"/>
              </w:rPr>
              <w:t>,1</w:t>
            </w:r>
          </w:p>
        </w:tc>
      </w:tr>
      <w:tr w:rsidR="00365F29" w:rsidRPr="00494415" w:rsidTr="00365F29">
        <w:tc>
          <w:tcPr>
            <w:tcW w:w="567"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vMerge w:val="restart"/>
            <w:tcBorders>
              <w:top w:val="single" w:sz="4" w:space="0" w:color="auto"/>
              <w:left w:val="single" w:sz="4"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ответственный           </w:t>
            </w:r>
          </w:p>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исполнитель             </w:t>
            </w:r>
          </w:p>
          <w:p w:rsidR="00365F29" w:rsidRPr="00B4149A" w:rsidRDefault="00365F29" w:rsidP="006E0C2E">
            <w:pPr>
              <w:spacing w:after="0" w:line="240" w:lineRule="auto"/>
              <w:rPr>
                <w:rFonts w:ascii="Times New Roman" w:hAnsi="Times New Roman"/>
                <w:sz w:val="20"/>
                <w:szCs w:val="20"/>
                <w:shd w:val="clear" w:color="auto" w:fill="FFFFFF"/>
              </w:rPr>
            </w:pPr>
          </w:p>
        </w:tc>
        <w:tc>
          <w:tcPr>
            <w:tcW w:w="567" w:type="dxa"/>
            <w:tcBorders>
              <w:top w:val="single" w:sz="4" w:space="0" w:color="auto"/>
              <w:left w:val="single" w:sz="2" w:space="0" w:color="000000"/>
              <w:bottom w:val="single" w:sz="4" w:space="0" w:color="auto"/>
            </w:tcBorders>
          </w:tcPr>
          <w:p w:rsidR="00365F29" w:rsidRPr="00B4149A" w:rsidRDefault="00365F29" w:rsidP="006E0C2E">
            <w:pPr>
              <w:snapToGrid w:val="0"/>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03</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09</w:t>
            </w:r>
          </w:p>
        </w:tc>
        <w:tc>
          <w:tcPr>
            <w:tcW w:w="1276"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0160186050</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540</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0,1</w:t>
            </w: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0,1</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0,1</w:t>
            </w: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0,1</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0,1</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0,1</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0,1</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r>
      <w:tr w:rsidR="00B77020" w:rsidRPr="00494415" w:rsidTr="00365F29">
        <w:tc>
          <w:tcPr>
            <w:tcW w:w="567" w:type="dxa"/>
            <w:vMerge/>
            <w:tcBorders>
              <w:left w:val="single" w:sz="4" w:space="0" w:color="000000"/>
            </w:tcBorders>
          </w:tcPr>
          <w:p w:rsidR="00B77020" w:rsidRPr="00494415" w:rsidRDefault="00B77020" w:rsidP="006E0C2E">
            <w:pPr>
              <w:snapToGrid w:val="0"/>
              <w:spacing w:after="0" w:line="240" w:lineRule="auto"/>
              <w:rPr>
                <w:rFonts w:ascii="Times New Roman" w:hAnsi="Times New Roman"/>
                <w:sz w:val="20"/>
                <w:szCs w:val="20"/>
              </w:rPr>
            </w:pPr>
          </w:p>
        </w:tc>
        <w:tc>
          <w:tcPr>
            <w:tcW w:w="1428" w:type="dxa"/>
            <w:vMerge/>
            <w:tcBorders>
              <w:left w:val="single" w:sz="4" w:space="0" w:color="000000"/>
            </w:tcBorders>
          </w:tcPr>
          <w:p w:rsidR="00B77020" w:rsidRPr="00494415" w:rsidRDefault="00B77020" w:rsidP="006E0C2E">
            <w:pPr>
              <w:snapToGrid w:val="0"/>
              <w:spacing w:after="0" w:line="240" w:lineRule="auto"/>
              <w:rPr>
                <w:rFonts w:ascii="Times New Roman" w:hAnsi="Times New Roman"/>
                <w:sz w:val="20"/>
                <w:szCs w:val="20"/>
              </w:rPr>
            </w:pPr>
          </w:p>
        </w:tc>
        <w:tc>
          <w:tcPr>
            <w:tcW w:w="1985" w:type="dxa"/>
            <w:vMerge/>
            <w:tcBorders>
              <w:left w:val="single" w:sz="4" w:space="0" w:color="000000"/>
            </w:tcBorders>
          </w:tcPr>
          <w:p w:rsidR="00B77020" w:rsidRPr="00494415" w:rsidRDefault="00B77020" w:rsidP="006E0C2E">
            <w:pPr>
              <w:snapToGrid w:val="0"/>
              <w:spacing w:after="0" w:line="240" w:lineRule="auto"/>
              <w:rPr>
                <w:rFonts w:ascii="Times New Roman" w:hAnsi="Times New Roman"/>
                <w:sz w:val="20"/>
                <w:szCs w:val="20"/>
              </w:rPr>
            </w:pPr>
          </w:p>
        </w:tc>
        <w:tc>
          <w:tcPr>
            <w:tcW w:w="992" w:type="dxa"/>
            <w:vMerge/>
            <w:tcBorders>
              <w:left w:val="single" w:sz="4" w:space="0" w:color="000000"/>
            </w:tcBorders>
          </w:tcPr>
          <w:p w:rsidR="00B77020" w:rsidRPr="00494415" w:rsidRDefault="00B77020" w:rsidP="006E0C2E">
            <w:pPr>
              <w:snapToGrid w:val="0"/>
              <w:spacing w:after="0" w:line="240" w:lineRule="auto"/>
              <w:rPr>
                <w:rFonts w:ascii="Times New Roman" w:hAnsi="Times New Roman"/>
                <w:sz w:val="20"/>
                <w:szCs w:val="20"/>
              </w:rPr>
            </w:pPr>
          </w:p>
        </w:tc>
        <w:tc>
          <w:tcPr>
            <w:tcW w:w="567" w:type="dxa"/>
            <w:tcBorders>
              <w:top w:val="single" w:sz="4" w:space="0" w:color="auto"/>
              <w:left w:val="single" w:sz="2" w:space="0" w:color="000000"/>
              <w:bottom w:val="single" w:sz="4" w:space="0" w:color="auto"/>
            </w:tcBorders>
          </w:tcPr>
          <w:p w:rsidR="00B77020" w:rsidRPr="00B4149A" w:rsidRDefault="00B77020" w:rsidP="006E0C2E">
            <w:pPr>
              <w:snapToGrid w:val="0"/>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03</w:t>
            </w:r>
          </w:p>
        </w:tc>
        <w:tc>
          <w:tcPr>
            <w:tcW w:w="567"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10</w:t>
            </w:r>
          </w:p>
        </w:tc>
        <w:tc>
          <w:tcPr>
            <w:tcW w:w="1276"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0160186020</w:t>
            </w:r>
          </w:p>
        </w:tc>
        <w:tc>
          <w:tcPr>
            <w:tcW w:w="567" w:type="dxa"/>
            <w:tcBorders>
              <w:top w:val="single" w:sz="4" w:space="0" w:color="auto"/>
              <w:left w:val="single" w:sz="2" w:space="0" w:color="000000"/>
              <w:bottom w:val="single" w:sz="4" w:space="0" w:color="auto"/>
            </w:tcBorders>
          </w:tcPr>
          <w:p w:rsidR="00B77020" w:rsidRPr="00494415" w:rsidRDefault="00B77020"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540</w:t>
            </w:r>
          </w:p>
        </w:tc>
        <w:tc>
          <w:tcPr>
            <w:tcW w:w="850" w:type="dxa"/>
            <w:tcBorders>
              <w:top w:val="single" w:sz="4" w:space="0" w:color="auto"/>
              <w:left w:val="single" w:sz="2" w:space="0" w:color="000000"/>
              <w:bottom w:val="single" w:sz="4" w:space="0" w:color="auto"/>
            </w:tcBorders>
          </w:tcPr>
          <w:p w:rsidR="00B77020" w:rsidRPr="00494415" w:rsidRDefault="00B77020"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1031,8</w:t>
            </w:r>
          </w:p>
        </w:tc>
        <w:tc>
          <w:tcPr>
            <w:tcW w:w="851" w:type="dxa"/>
            <w:tcBorders>
              <w:top w:val="single" w:sz="4" w:space="0" w:color="auto"/>
              <w:left w:val="single" w:sz="2" w:space="0" w:color="000000"/>
              <w:bottom w:val="single" w:sz="4" w:space="0" w:color="auto"/>
            </w:tcBorders>
          </w:tcPr>
          <w:p w:rsidR="00B77020" w:rsidRPr="00494415" w:rsidRDefault="00B77020"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1051,3</w:t>
            </w:r>
          </w:p>
        </w:tc>
        <w:tc>
          <w:tcPr>
            <w:tcW w:w="850" w:type="dxa"/>
            <w:tcBorders>
              <w:top w:val="single" w:sz="4" w:space="0" w:color="auto"/>
              <w:left w:val="single" w:sz="2" w:space="0" w:color="000000"/>
              <w:bottom w:val="single" w:sz="4" w:space="0" w:color="auto"/>
            </w:tcBorders>
          </w:tcPr>
          <w:p w:rsidR="00B77020" w:rsidRPr="00494415" w:rsidRDefault="00B77020"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1150,9</w:t>
            </w:r>
          </w:p>
        </w:tc>
        <w:tc>
          <w:tcPr>
            <w:tcW w:w="851" w:type="dxa"/>
            <w:tcBorders>
              <w:top w:val="single" w:sz="4" w:space="0" w:color="auto"/>
              <w:left w:val="single" w:sz="2" w:space="0" w:color="000000"/>
              <w:bottom w:val="single" w:sz="4" w:space="0" w:color="auto"/>
            </w:tcBorders>
          </w:tcPr>
          <w:p w:rsidR="00B77020" w:rsidRPr="00494415" w:rsidRDefault="00B77020"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1150,9</w:t>
            </w:r>
          </w:p>
        </w:tc>
        <w:tc>
          <w:tcPr>
            <w:tcW w:w="850" w:type="dxa"/>
            <w:tcBorders>
              <w:top w:val="single" w:sz="4" w:space="0" w:color="auto"/>
              <w:left w:val="single" w:sz="2" w:space="0" w:color="000000"/>
              <w:bottom w:val="single" w:sz="4" w:space="0" w:color="auto"/>
              <w:right w:val="single" w:sz="2" w:space="0" w:color="000000"/>
            </w:tcBorders>
          </w:tcPr>
          <w:p w:rsidR="00B77020" w:rsidRPr="00494415" w:rsidRDefault="00B77020" w:rsidP="000909FC">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1196,0</w:t>
            </w:r>
          </w:p>
        </w:tc>
        <w:tc>
          <w:tcPr>
            <w:tcW w:w="850" w:type="dxa"/>
            <w:tcBorders>
              <w:top w:val="single" w:sz="4" w:space="0" w:color="auto"/>
              <w:left w:val="single" w:sz="2" w:space="0" w:color="000000"/>
              <w:bottom w:val="single" w:sz="4" w:space="0" w:color="auto"/>
              <w:right w:val="single" w:sz="2" w:space="0" w:color="000000"/>
            </w:tcBorders>
          </w:tcPr>
          <w:p w:rsidR="00B77020" w:rsidRPr="00494415" w:rsidRDefault="00B77020" w:rsidP="000909FC">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w:t>
            </w:r>
            <w:r w:rsidRPr="00494415">
              <w:rPr>
                <w:rFonts w:ascii="Times New Roman" w:hAnsi="Times New Roman"/>
                <w:color w:val="FF0000"/>
                <w:sz w:val="20"/>
                <w:szCs w:val="20"/>
                <w:shd w:val="clear" w:color="auto" w:fill="FFFFFF"/>
              </w:rPr>
              <w:t>,0</w:t>
            </w:r>
          </w:p>
        </w:tc>
        <w:tc>
          <w:tcPr>
            <w:tcW w:w="850" w:type="dxa"/>
            <w:tcBorders>
              <w:top w:val="single" w:sz="4" w:space="0" w:color="auto"/>
              <w:left w:val="single" w:sz="2" w:space="0" w:color="000000"/>
              <w:bottom w:val="single" w:sz="4" w:space="0" w:color="auto"/>
              <w:right w:val="single" w:sz="2" w:space="0" w:color="000000"/>
            </w:tcBorders>
          </w:tcPr>
          <w:p w:rsidR="00B77020" w:rsidRPr="00494415" w:rsidRDefault="00B77020" w:rsidP="000031FF">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w:t>
            </w:r>
            <w:r w:rsidRPr="00494415">
              <w:rPr>
                <w:rFonts w:ascii="Times New Roman" w:hAnsi="Times New Roman"/>
                <w:color w:val="FF0000"/>
                <w:sz w:val="20"/>
                <w:szCs w:val="20"/>
                <w:shd w:val="clear" w:color="auto" w:fill="FFFFFF"/>
              </w:rPr>
              <w:t>,0</w:t>
            </w:r>
          </w:p>
        </w:tc>
        <w:tc>
          <w:tcPr>
            <w:tcW w:w="850" w:type="dxa"/>
            <w:tcBorders>
              <w:top w:val="single" w:sz="4" w:space="0" w:color="auto"/>
              <w:left w:val="single" w:sz="2" w:space="0" w:color="000000"/>
              <w:bottom w:val="single" w:sz="4" w:space="0" w:color="auto"/>
              <w:right w:val="single" w:sz="2" w:space="0" w:color="000000"/>
            </w:tcBorders>
          </w:tcPr>
          <w:p w:rsidR="00B77020" w:rsidRPr="00494415" w:rsidRDefault="00B77020" w:rsidP="000031FF">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w:t>
            </w:r>
            <w:r w:rsidRPr="00494415">
              <w:rPr>
                <w:rFonts w:ascii="Times New Roman" w:hAnsi="Times New Roman"/>
                <w:color w:val="FF0000"/>
                <w:sz w:val="20"/>
                <w:szCs w:val="20"/>
                <w:shd w:val="clear" w:color="auto" w:fill="FFFFFF"/>
              </w:rPr>
              <w:t>,0</w:t>
            </w:r>
          </w:p>
        </w:tc>
        <w:tc>
          <w:tcPr>
            <w:tcW w:w="850" w:type="dxa"/>
            <w:tcBorders>
              <w:top w:val="single" w:sz="4" w:space="0" w:color="auto"/>
              <w:left w:val="single" w:sz="2" w:space="0" w:color="000000"/>
              <w:bottom w:val="single" w:sz="4" w:space="0" w:color="auto"/>
              <w:right w:val="single" w:sz="2" w:space="0" w:color="000000"/>
            </w:tcBorders>
          </w:tcPr>
          <w:p w:rsidR="00B77020" w:rsidRPr="00494415" w:rsidRDefault="00B77020" w:rsidP="000031FF">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w:t>
            </w:r>
            <w:r w:rsidRPr="00494415">
              <w:rPr>
                <w:rFonts w:ascii="Times New Roman" w:hAnsi="Times New Roman"/>
                <w:color w:val="FF0000"/>
                <w:sz w:val="20"/>
                <w:szCs w:val="20"/>
                <w:shd w:val="clear" w:color="auto" w:fill="FFFFFF"/>
              </w:rPr>
              <w:t>,0</w:t>
            </w:r>
          </w:p>
        </w:tc>
      </w:tr>
      <w:tr w:rsidR="00365F29" w:rsidRPr="00494415" w:rsidTr="00365F29">
        <w:tc>
          <w:tcPr>
            <w:tcW w:w="567" w:type="dxa"/>
            <w:vMerge w:val="restart"/>
            <w:tcBorders>
              <w:top w:val="single" w:sz="4" w:space="0" w:color="000000"/>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r w:rsidRPr="00494415">
              <w:rPr>
                <w:rFonts w:ascii="Times New Roman" w:hAnsi="Times New Roman"/>
                <w:sz w:val="20"/>
                <w:szCs w:val="20"/>
              </w:rPr>
              <w:t>7.</w:t>
            </w:r>
          </w:p>
        </w:tc>
        <w:tc>
          <w:tcPr>
            <w:tcW w:w="1428" w:type="dxa"/>
            <w:vMerge w:val="restart"/>
            <w:tcBorders>
              <w:top w:val="single" w:sz="4" w:space="0" w:color="000000"/>
              <w:left w:val="single" w:sz="4"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Подпрограмма 7 </w:t>
            </w:r>
          </w:p>
          <w:p w:rsidR="00365F29" w:rsidRPr="00494415" w:rsidRDefault="00365F29" w:rsidP="006E0C2E">
            <w:pPr>
              <w:spacing w:after="0" w:line="240" w:lineRule="auto"/>
              <w:rPr>
                <w:rFonts w:ascii="Times New Roman" w:hAnsi="Times New Roman"/>
                <w:sz w:val="20"/>
                <w:szCs w:val="20"/>
                <w:shd w:val="clear" w:color="auto" w:fill="FFFFFF"/>
              </w:rPr>
            </w:pPr>
          </w:p>
        </w:tc>
        <w:tc>
          <w:tcPr>
            <w:tcW w:w="1985" w:type="dxa"/>
            <w:vMerge w:val="restart"/>
            <w:tcBorders>
              <w:top w:val="single" w:sz="4" w:space="0" w:color="auto"/>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r w:rsidRPr="00494415">
              <w:rPr>
                <w:rFonts w:ascii="Times New Roman" w:hAnsi="Times New Roman"/>
                <w:sz w:val="20"/>
                <w:szCs w:val="20"/>
              </w:rPr>
              <w:t xml:space="preserve">«Формирование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Нижнеломовскогорайона</w:t>
            </w:r>
            <w:proofErr w:type="spellEnd"/>
            <w:r w:rsidRPr="00494415">
              <w:rPr>
                <w:rFonts w:ascii="Times New Roman" w:hAnsi="Times New Roman"/>
                <w:sz w:val="20"/>
                <w:szCs w:val="20"/>
              </w:rPr>
              <w:t xml:space="preserve"> Пензенской области»</w:t>
            </w:r>
          </w:p>
        </w:tc>
        <w:tc>
          <w:tcPr>
            <w:tcW w:w="992" w:type="dxa"/>
            <w:tcBorders>
              <w:top w:val="single" w:sz="4" w:space="0" w:color="auto"/>
              <w:left w:val="single" w:sz="4" w:space="0" w:color="000000"/>
              <w:bottom w:val="single" w:sz="4" w:space="0" w:color="auto"/>
            </w:tcBorders>
          </w:tcPr>
          <w:p w:rsidR="00365F29" w:rsidRPr="00B4149A" w:rsidRDefault="00365F29" w:rsidP="006E0C2E">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2411,1</w:t>
            </w: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5246,0</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4788,2</w:t>
            </w:r>
          </w:p>
        </w:tc>
        <w:tc>
          <w:tcPr>
            <w:tcW w:w="851" w:type="dxa"/>
            <w:tcBorders>
              <w:top w:val="single" w:sz="4" w:space="0" w:color="auto"/>
              <w:left w:val="single" w:sz="2" w:space="0" w:color="000000"/>
              <w:bottom w:val="single" w:sz="4" w:space="0" w:color="auto"/>
            </w:tcBorders>
          </w:tcPr>
          <w:p w:rsidR="00365F29" w:rsidRPr="00494415" w:rsidRDefault="00365F29" w:rsidP="007572A7">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7931,9</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lang w:val="en-US"/>
              </w:rPr>
            </w:pPr>
            <w:r>
              <w:rPr>
                <w:rFonts w:ascii="Times New Roman" w:hAnsi="Times New Roman"/>
                <w:sz w:val="20"/>
                <w:szCs w:val="20"/>
                <w:lang w:val="en-US"/>
              </w:rPr>
              <w:t>2040.0</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7C49C2" w:rsidP="006E0C2E">
            <w:pPr>
              <w:snapToGrid w:val="0"/>
              <w:spacing w:after="0" w:line="240" w:lineRule="auto"/>
              <w:rPr>
                <w:rFonts w:ascii="Times New Roman" w:hAnsi="Times New Roman"/>
                <w:sz w:val="20"/>
                <w:szCs w:val="20"/>
              </w:rPr>
            </w:pPr>
            <w:r>
              <w:rPr>
                <w:rFonts w:ascii="Times New Roman" w:hAnsi="Times New Roman"/>
                <w:sz w:val="20"/>
                <w:szCs w:val="20"/>
              </w:rPr>
              <w:t>2996,8</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B81BCF" w:rsidP="006E0C2E">
            <w:pPr>
              <w:snapToGrid w:val="0"/>
              <w:spacing w:after="0" w:line="240" w:lineRule="auto"/>
              <w:rPr>
                <w:rFonts w:ascii="Times New Roman" w:hAnsi="Times New Roman"/>
                <w:sz w:val="20"/>
                <w:szCs w:val="20"/>
              </w:rPr>
            </w:pPr>
            <w:r>
              <w:rPr>
                <w:rFonts w:ascii="Times New Roman" w:hAnsi="Times New Roman"/>
                <w:sz w:val="20"/>
                <w:szCs w:val="20"/>
              </w:rPr>
              <w:t>2741,6</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B81BCF" w:rsidP="006E0C2E">
            <w:pPr>
              <w:snapToGrid w:val="0"/>
              <w:spacing w:after="0" w:line="240" w:lineRule="auto"/>
              <w:rPr>
                <w:rFonts w:ascii="Times New Roman" w:hAnsi="Times New Roman"/>
                <w:sz w:val="20"/>
                <w:szCs w:val="20"/>
              </w:rPr>
            </w:pPr>
            <w:r>
              <w:rPr>
                <w:rFonts w:ascii="Times New Roman" w:hAnsi="Times New Roman"/>
                <w:sz w:val="20"/>
                <w:szCs w:val="20"/>
              </w:rPr>
              <w:t>2877,1</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B81BCF" w:rsidP="006E0C2E">
            <w:pPr>
              <w:snapToGrid w:val="0"/>
              <w:spacing w:after="0" w:line="240" w:lineRule="auto"/>
              <w:rPr>
                <w:rFonts w:ascii="Times New Roman" w:hAnsi="Times New Roman"/>
                <w:sz w:val="20"/>
                <w:szCs w:val="20"/>
              </w:rPr>
            </w:pPr>
            <w:r>
              <w:rPr>
                <w:rFonts w:ascii="Times New Roman" w:hAnsi="Times New Roman"/>
                <w:sz w:val="20"/>
                <w:szCs w:val="20"/>
              </w:rPr>
              <w:t>2877,1</w:t>
            </w:r>
          </w:p>
        </w:tc>
      </w:tr>
      <w:tr w:rsidR="00B81BCF" w:rsidRPr="00494415" w:rsidTr="00365F29">
        <w:tc>
          <w:tcPr>
            <w:tcW w:w="567" w:type="dxa"/>
            <w:vMerge/>
            <w:tcBorders>
              <w:left w:val="single" w:sz="4" w:space="0" w:color="000000"/>
            </w:tcBorders>
          </w:tcPr>
          <w:p w:rsidR="00B81BCF" w:rsidRPr="00494415" w:rsidRDefault="00B81BCF" w:rsidP="006E0C2E">
            <w:pPr>
              <w:snapToGrid w:val="0"/>
              <w:spacing w:after="0" w:line="240" w:lineRule="auto"/>
              <w:rPr>
                <w:rFonts w:ascii="Times New Roman" w:hAnsi="Times New Roman"/>
                <w:sz w:val="20"/>
                <w:szCs w:val="20"/>
              </w:rPr>
            </w:pPr>
          </w:p>
        </w:tc>
        <w:tc>
          <w:tcPr>
            <w:tcW w:w="1428" w:type="dxa"/>
            <w:vMerge/>
            <w:tcBorders>
              <w:left w:val="single" w:sz="4" w:space="0" w:color="000000"/>
            </w:tcBorders>
          </w:tcPr>
          <w:p w:rsidR="00B81BCF" w:rsidRPr="00494415" w:rsidRDefault="00B81BCF" w:rsidP="006E0C2E">
            <w:pPr>
              <w:snapToGrid w:val="0"/>
              <w:spacing w:after="0" w:line="240" w:lineRule="auto"/>
              <w:rPr>
                <w:rFonts w:ascii="Times New Roman" w:hAnsi="Times New Roman"/>
                <w:sz w:val="20"/>
                <w:szCs w:val="20"/>
              </w:rPr>
            </w:pPr>
          </w:p>
        </w:tc>
        <w:tc>
          <w:tcPr>
            <w:tcW w:w="1985" w:type="dxa"/>
            <w:vMerge/>
            <w:tcBorders>
              <w:left w:val="single" w:sz="4" w:space="0" w:color="000000"/>
            </w:tcBorders>
          </w:tcPr>
          <w:p w:rsidR="00B81BCF" w:rsidRPr="00494415" w:rsidRDefault="00B81BCF" w:rsidP="006E0C2E">
            <w:pPr>
              <w:snapToGrid w:val="0"/>
              <w:spacing w:after="0" w:line="240" w:lineRule="auto"/>
              <w:rPr>
                <w:rFonts w:ascii="Times New Roman" w:hAnsi="Times New Roman"/>
                <w:sz w:val="20"/>
                <w:szCs w:val="20"/>
              </w:rPr>
            </w:pPr>
          </w:p>
        </w:tc>
        <w:tc>
          <w:tcPr>
            <w:tcW w:w="992" w:type="dxa"/>
            <w:tcBorders>
              <w:top w:val="single" w:sz="4" w:space="0" w:color="auto"/>
              <w:left w:val="single" w:sz="4" w:space="0" w:color="000000"/>
            </w:tcBorders>
          </w:tcPr>
          <w:p w:rsidR="00B81BCF" w:rsidRPr="00494415" w:rsidRDefault="00B81BCF"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ответственный           </w:t>
            </w:r>
          </w:p>
          <w:p w:rsidR="00B81BCF" w:rsidRPr="00494415" w:rsidRDefault="00B81BCF"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исполнитель             </w:t>
            </w:r>
          </w:p>
          <w:p w:rsidR="00B81BCF" w:rsidRPr="00B4149A" w:rsidRDefault="00B81BCF" w:rsidP="006E0C2E">
            <w:pPr>
              <w:spacing w:after="0" w:line="240" w:lineRule="auto"/>
              <w:rPr>
                <w:rFonts w:ascii="Times New Roman" w:hAnsi="Times New Roman"/>
                <w:sz w:val="20"/>
                <w:szCs w:val="20"/>
                <w:shd w:val="clear" w:color="auto" w:fill="FFFFFF"/>
              </w:rPr>
            </w:pPr>
          </w:p>
        </w:tc>
        <w:tc>
          <w:tcPr>
            <w:tcW w:w="567" w:type="dxa"/>
            <w:tcBorders>
              <w:top w:val="single" w:sz="4" w:space="0" w:color="auto"/>
              <w:left w:val="single" w:sz="2" w:space="0" w:color="000000"/>
              <w:bottom w:val="single" w:sz="4" w:space="0" w:color="auto"/>
            </w:tcBorders>
          </w:tcPr>
          <w:p w:rsidR="00B81BCF" w:rsidRPr="00494415" w:rsidRDefault="00B81BCF"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B81BCF" w:rsidRPr="00494415" w:rsidRDefault="00B81BCF"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B81BCF" w:rsidRPr="00494415" w:rsidRDefault="00B81BCF"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top w:val="single" w:sz="4" w:space="0" w:color="auto"/>
              <w:left w:val="single" w:sz="2" w:space="0" w:color="000000"/>
              <w:bottom w:val="single" w:sz="4" w:space="0" w:color="auto"/>
            </w:tcBorders>
          </w:tcPr>
          <w:p w:rsidR="00B81BCF" w:rsidRPr="00494415" w:rsidRDefault="00B81BCF"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B81BCF" w:rsidRPr="00494415" w:rsidRDefault="00B81BCF"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850" w:type="dxa"/>
            <w:tcBorders>
              <w:top w:val="single" w:sz="4" w:space="0" w:color="auto"/>
              <w:left w:val="single" w:sz="2" w:space="0" w:color="000000"/>
              <w:bottom w:val="single" w:sz="4" w:space="0" w:color="auto"/>
            </w:tcBorders>
          </w:tcPr>
          <w:p w:rsidR="00B81BCF" w:rsidRPr="00494415" w:rsidRDefault="00B81BCF"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2411,1</w:t>
            </w:r>
          </w:p>
        </w:tc>
        <w:tc>
          <w:tcPr>
            <w:tcW w:w="851" w:type="dxa"/>
            <w:tcBorders>
              <w:top w:val="single" w:sz="4" w:space="0" w:color="auto"/>
              <w:left w:val="single" w:sz="2" w:space="0" w:color="000000"/>
              <w:bottom w:val="single" w:sz="4" w:space="0" w:color="auto"/>
            </w:tcBorders>
          </w:tcPr>
          <w:p w:rsidR="00B81BCF" w:rsidRPr="00494415" w:rsidRDefault="00B81BCF"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5246,0</w:t>
            </w:r>
          </w:p>
        </w:tc>
        <w:tc>
          <w:tcPr>
            <w:tcW w:w="850" w:type="dxa"/>
            <w:tcBorders>
              <w:top w:val="single" w:sz="4" w:space="0" w:color="auto"/>
              <w:left w:val="single" w:sz="2" w:space="0" w:color="000000"/>
              <w:bottom w:val="single" w:sz="4" w:space="0" w:color="auto"/>
            </w:tcBorders>
          </w:tcPr>
          <w:p w:rsidR="00B81BCF" w:rsidRPr="00494415" w:rsidRDefault="00B81BCF"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4788,2</w:t>
            </w:r>
          </w:p>
        </w:tc>
        <w:tc>
          <w:tcPr>
            <w:tcW w:w="851" w:type="dxa"/>
            <w:tcBorders>
              <w:top w:val="single" w:sz="4" w:space="0" w:color="auto"/>
              <w:left w:val="single" w:sz="2" w:space="0" w:color="000000"/>
              <w:bottom w:val="single" w:sz="4" w:space="0" w:color="auto"/>
            </w:tcBorders>
          </w:tcPr>
          <w:p w:rsidR="00B81BCF" w:rsidRPr="00494415" w:rsidRDefault="00B81BCF" w:rsidP="007572A7">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7931,9</w:t>
            </w:r>
          </w:p>
        </w:tc>
        <w:tc>
          <w:tcPr>
            <w:tcW w:w="850" w:type="dxa"/>
            <w:tcBorders>
              <w:top w:val="single" w:sz="4" w:space="0" w:color="auto"/>
              <w:left w:val="single" w:sz="2" w:space="0" w:color="000000"/>
              <w:bottom w:val="single" w:sz="4" w:space="0" w:color="auto"/>
              <w:right w:val="single" w:sz="2" w:space="0" w:color="000000"/>
            </w:tcBorders>
          </w:tcPr>
          <w:p w:rsidR="00B81BCF" w:rsidRPr="00494415" w:rsidRDefault="00B81BCF" w:rsidP="00755659">
            <w:pPr>
              <w:snapToGrid w:val="0"/>
              <w:spacing w:after="0" w:line="240" w:lineRule="auto"/>
              <w:rPr>
                <w:rFonts w:ascii="Times New Roman" w:hAnsi="Times New Roman"/>
                <w:sz w:val="20"/>
                <w:szCs w:val="20"/>
                <w:lang w:val="en-US"/>
              </w:rPr>
            </w:pPr>
            <w:r>
              <w:rPr>
                <w:rFonts w:ascii="Times New Roman" w:hAnsi="Times New Roman"/>
                <w:sz w:val="20"/>
                <w:szCs w:val="20"/>
                <w:lang w:val="en-US"/>
              </w:rPr>
              <w:t>2040.0</w:t>
            </w:r>
          </w:p>
        </w:tc>
        <w:tc>
          <w:tcPr>
            <w:tcW w:w="850" w:type="dxa"/>
            <w:tcBorders>
              <w:top w:val="single" w:sz="4" w:space="0" w:color="auto"/>
              <w:left w:val="single" w:sz="2" w:space="0" w:color="000000"/>
              <w:bottom w:val="single" w:sz="4" w:space="0" w:color="auto"/>
              <w:right w:val="single" w:sz="2" w:space="0" w:color="000000"/>
            </w:tcBorders>
          </w:tcPr>
          <w:p w:rsidR="00B81BCF" w:rsidRPr="00494415" w:rsidRDefault="007C49C2" w:rsidP="000031FF">
            <w:pPr>
              <w:snapToGrid w:val="0"/>
              <w:spacing w:after="0" w:line="240" w:lineRule="auto"/>
              <w:rPr>
                <w:rFonts w:ascii="Times New Roman" w:hAnsi="Times New Roman"/>
                <w:sz w:val="20"/>
                <w:szCs w:val="20"/>
              </w:rPr>
            </w:pPr>
            <w:r>
              <w:rPr>
                <w:rFonts w:ascii="Times New Roman" w:hAnsi="Times New Roman"/>
                <w:sz w:val="20"/>
                <w:szCs w:val="20"/>
              </w:rPr>
              <w:t>2996,8</w:t>
            </w:r>
          </w:p>
        </w:tc>
        <w:tc>
          <w:tcPr>
            <w:tcW w:w="850" w:type="dxa"/>
            <w:tcBorders>
              <w:top w:val="single" w:sz="4" w:space="0" w:color="auto"/>
              <w:left w:val="single" w:sz="2" w:space="0" w:color="000000"/>
              <w:bottom w:val="single" w:sz="4" w:space="0" w:color="auto"/>
              <w:right w:val="single" w:sz="2" w:space="0" w:color="000000"/>
            </w:tcBorders>
          </w:tcPr>
          <w:p w:rsidR="00B81BCF" w:rsidRPr="00494415" w:rsidRDefault="00B81BCF" w:rsidP="000031FF">
            <w:pPr>
              <w:snapToGrid w:val="0"/>
              <w:spacing w:after="0" w:line="240" w:lineRule="auto"/>
              <w:rPr>
                <w:rFonts w:ascii="Times New Roman" w:hAnsi="Times New Roman"/>
                <w:sz w:val="20"/>
                <w:szCs w:val="20"/>
              </w:rPr>
            </w:pPr>
            <w:r>
              <w:rPr>
                <w:rFonts w:ascii="Times New Roman" w:hAnsi="Times New Roman"/>
                <w:sz w:val="20"/>
                <w:szCs w:val="20"/>
              </w:rPr>
              <w:t>2741,6</w:t>
            </w:r>
          </w:p>
        </w:tc>
        <w:tc>
          <w:tcPr>
            <w:tcW w:w="850" w:type="dxa"/>
            <w:tcBorders>
              <w:top w:val="single" w:sz="4" w:space="0" w:color="auto"/>
              <w:left w:val="single" w:sz="2" w:space="0" w:color="000000"/>
              <w:bottom w:val="single" w:sz="4" w:space="0" w:color="auto"/>
              <w:right w:val="single" w:sz="2" w:space="0" w:color="000000"/>
            </w:tcBorders>
          </w:tcPr>
          <w:p w:rsidR="00B81BCF" w:rsidRPr="00494415" w:rsidRDefault="00B81BCF" w:rsidP="000031FF">
            <w:pPr>
              <w:snapToGrid w:val="0"/>
              <w:spacing w:after="0" w:line="240" w:lineRule="auto"/>
              <w:rPr>
                <w:rFonts w:ascii="Times New Roman" w:hAnsi="Times New Roman"/>
                <w:sz w:val="20"/>
                <w:szCs w:val="20"/>
              </w:rPr>
            </w:pPr>
            <w:r>
              <w:rPr>
                <w:rFonts w:ascii="Times New Roman" w:hAnsi="Times New Roman"/>
                <w:sz w:val="20"/>
                <w:szCs w:val="20"/>
              </w:rPr>
              <w:t>2877,1</w:t>
            </w:r>
          </w:p>
        </w:tc>
        <w:tc>
          <w:tcPr>
            <w:tcW w:w="850" w:type="dxa"/>
            <w:tcBorders>
              <w:top w:val="single" w:sz="4" w:space="0" w:color="auto"/>
              <w:left w:val="single" w:sz="2" w:space="0" w:color="000000"/>
              <w:bottom w:val="single" w:sz="4" w:space="0" w:color="auto"/>
              <w:right w:val="single" w:sz="2" w:space="0" w:color="000000"/>
            </w:tcBorders>
          </w:tcPr>
          <w:p w:rsidR="00B81BCF" w:rsidRPr="00494415" w:rsidRDefault="00B81BCF" w:rsidP="000031FF">
            <w:pPr>
              <w:snapToGrid w:val="0"/>
              <w:spacing w:after="0" w:line="240" w:lineRule="auto"/>
              <w:rPr>
                <w:rFonts w:ascii="Times New Roman" w:hAnsi="Times New Roman"/>
                <w:sz w:val="20"/>
                <w:szCs w:val="20"/>
              </w:rPr>
            </w:pPr>
            <w:r>
              <w:rPr>
                <w:rFonts w:ascii="Times New Roman" w:hAnsi="Times New Roman"/>
                <w:sz w:val="20"/>
                <w:szCs w:val="20"/>
              </w:rPr>
              <w:t>2877,1</w:t>
            </w:r>
          </w:p>
        </w:tc>
      </w:tr>
      <w:tr w:rsidR="00365F29" w:rsidRPr="00494415" w:rsidTr="00365F29">
        <w:tc>
          <w:tcPr>
            <w:tcW w:w="567" w:type="dxa"/>
            <w:vMerge w:val="restart"/>
            <w:tcBorders>
              <w:top w:val="single" w:sz="4" w:space="0" w:color="000000"/>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r w:rsidRPr="00494415">
              <w:rPr>
                <w:rFonts w:ascii="Times New Roman" w:hAnsi="Times New Roman"/>
                <w:sz w:val="20"/>
                <w:szCs w:val="20"/>
              </w:rPr>
              <w:t>7.1.</w:t>
            </w:r>
          </w:p>
        </w:tc>
        <w:tc>
          <w:tcPr>
            <w:tcW w:w="1428" w:type="dxa"/>
            <w:vMerge w:val="restart"/>
            <w:tcBorders>
              <w:top w:val="single" w:sz="4" w:space="0" w:color="000000"/>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p w:rsidR="00365F29" w:rsidRPr="00494415" w:rsidRDefault="00365F29" w:rsidP="006E0C2E">
            <w:pPr>
              <w:snapToGrid w:val="0"/>
              <w:spacing w:after="0" w:line="240" w:lineRule="auto"/>
              <w:rPr>
                <w:rFonts w:ascii="Times New Roman" w:hAnsi="Times New Roman"/>
                <w:sz w:val="20"/>
                <w:szCs w:val="20"/>
              </w:rPr>
            </w:pPr>
            <w:r w:rsidRPr="00B4149A">
              <w:rPr>
                <w:rFonts w:ascii="Times New Roman" w:hAnsi="Times New Roman"/>
                <w:sz w:val="20"/>
                <w:szCs w:val="20"/>
                <w:shd w:val="clear" w:color="auto" w:fill="FFFFFF"/>
              </w:rPr>
              <w:t>Основное мероприятие</w:t>
            </w:r>
          </w:p>
        </w:tc>
        <w:tc>
          <w:tcPr>
            <w:tcW w:w="1985" w:type="dxa"/>
            <w:vMerge w:val="restart"/>
            <w:tcBorders>
              <w:top w:val="single" w:sz="4" w:space="0" w:color="auto"/>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r w:rsidRPr="00494415">
              <w:rPr>
                <w:rFonts w:ascii="Times New Roman" w:hAnsi="Times New Roman"/>
                <w:bCs/>
                <w:sz w:val="20"/>
                <w:szCs w:val="20"/>
              </w:rPr>
              <w:t>«Создание условий для повышения качества предоставляемых услуг в сфере культуры и искусства»</w:t>
            </w:r>
          </w:p>
        </w:tc>
        <w:tc>
          <w:tcPr>
            <w:tcW w:w="992" w:type="dxa"/>
            <w:tcBorders>
              <w:top w:val="single" w:sz="4" w:space="0" w:color="auto"/>
              <w:left w:val="single" w:sz="4" w:space="0" w:color="000000"/>
              <w:bottom w:val="single" w:sz="4" w:space="0" w:color="auto"/>
            </w:tcBorders>
          </w:tcPr>
          <w:p w:rsidR="00365F29" w:rsidRPr="00B4149A" w:rsidRDefault="00365F29" w:rsidP="006E0C2E">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2356,8</w:t>
            </w: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5216,0</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4788,2</w:t>
            </w:r>
          </w:p>
        </w:tc>
        <w:tc>
          <w:tcPr>
            <w:tcW w:w="851" w:type="dxa"/>
            <w:tcBorders>
              <w:top w:val="single" w:sz="4" w:space="0" w:color="auto"/>
              <w:left w:val="single" w:sz="2" w:space="0" w:color="000000"/>
              <w:bottom w:val="single" w:sz="4" w:space="0" w:color="auto"/>
            </w:tcBorders>
          </w:tcPr>
          <w:p w:rsidR="00365F29" w:rsidRPr="00494415" w:rsidRDefault="00365F29" w:rsidP="008F4342">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2105,1</w:t>
            </w:r>
          </w:p>
        </w:tc>
        <w:tc>
          <w:tcPr>
            <w:tcW w:w="850" w:type="dxa"/>
            <w:tcBorders>
              <w:top w:val="single" w:sz="4" w:space="0" w:color="auto"/>
              <w:left w:val="single" w:sz="2" w:space="0" w:color="000000"/>
              <w:bottom w:val="single" w:sz="4" w:space="0" w:color="auto"/>
              <w:right w:val="single" w:sz="2" w:space="0" w:color="000000"/>
            </w:tcBorders>
          </w:tcPr>
          <w:p w:rsidR="00365F29" w:rsidRPr="008A15C3" w:rsidRDefault="00365F29" w:rsidP="006E0C2E">
            <w:pPr>
              <w:snapToGrid w:val="0"/>
              <w:spacing w:after="0" w:line="240" w:lineRule="auto"/>
              <w:rPr>
                <w:rFonts w:ascii="Times New Roman" w:hAnsi="Times New Roman"/>
                <w:color w:val="FF0000"/>
                <w:sz w:val="20"/>
                <w:szCs w:val="20"/>
                <w:shd w:val="clear" w:color="auto" w:fill="FFFFFF"/>
                <w:lang w:val="en-US"/>
              </w:rPr>
            </w:pPr>
            <w:r>
              <w:rPr>
                <w:rFonts w:ascii="Times New Roman" w:hAnsi="Times New Roman"/>
                <w:color w:val="FF0000"/>
                <w:sz w:val="20"/>
                <w:szCs w:val="20"/>
                <w:shd w:val="clear" w:color="auto" w:fill="FFFFFF"/>
                <w:lang w:val="en-US"/>
              </w:rPr>
              <w:t>2022.6</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7C49C2" w:rsidP="00C035FF">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2959,3</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B81BCF" w:rsidP="00D465E3">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2704,1</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B81BCF" w:rsidP="00D465E3">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2839,6</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B81BCF" w:rsidP="00D465E3">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2839,6</w:t>
            </w:r>
          </w:p>
        </w:tc>
      </w:tr>
      <w:tr w:rsidR="00365F29" w:rsidRPr="00494415" w:rsidTr="00365F29">
        <w:tc>
          <w:tcPr>
            <w:tcW w:w="567"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4" w:space="0" w:color="000000"/>
              <w:right w:val="single" w:sz="4" w:space="0" w:color="auto"/>
            </w:tcBorders>
          </w:tcPr>
          <w:p w:rsidR="00365F29" w:rsidRPr="00494415" w:rsidRDefault="00365F29" w:rsidP="006E0C2E">
            <w:pPr>
              <w:snapToGrid w:val="0"/>
              <w:spacing w:after="0" w:line="240" w:lineRule="auto"/>
              <w:rPr>
                <w:rFonts w:ascii="Times New Roman" w:hAnsi="Times New Roman"/>
                <w:bCs/>
                <w:sz w:val="20"/>
                <w:szCs w:val="20"/>
              </w:rPr>
            </w:pPr>
          </w:p>
        </w:tc>
        <w:tc>
          <w:tcPr>
            <w:tcW w:w="992" w:type="dxa"/>
            <w:vMerge w:val="restart"/>
            <w:tcBorders>
              <w:top w:val="single" w:sz="4" w:space="0" w:color="auto"/>
              <w:left w:val="single" w:sz="4" w:space="0" w:color="auto"/>
              <w:right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ответственный           </w:t>
            </w:r>
          </w:p>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исполнитель             </w:t>
            </w:r>
          </w:p>
          <w:p w:rsidR="00365F29" w:rsidRPr="00494415" w:rsidRDefault="00365F29" w:rsidP="006E0C2E">
            <w:pPr>
              <w:spacing w:after="0" w:line="240" w:lineRule="auto"/>
              <w:rPr>
                <w:rFonts w:ascii="Times New Roman" w:hAnsi="Times New Roman"/>
                <w:sz w:val="20"/>
                <w:szCs w:val="20"/>
                <w:shd w:val="clear" w:color="auto" w:fill="FFFFFF"/>
              </w:rPr>
            </w:pPr>
          </w:p>
        </w:tc>
        <w:tc>
          <w:tcPr>
            <w:tcW w:w="567" w:type="dxa"/>
            <w:tcBorders>
              <w:top w:val="single" w:sz="4" w:space="0" w:color="auto"/>
              <w:left w:val="single" w:sz="4" w:space="0" w:color="auto"/>
              <w:bottom w:val="single" w:sz="4" w:space="0" w:color="auto"/>
            </w:tcBorders>
          </w:tcPr>
          <w:p w:rsidR="00365F29" w:rsidRPr="00B4149A" w:rsidRDefault="00365F29" w:rsidP="006E0C2E">
            <w:pPr>
              <w:snapToGrid w:val="0"/>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08</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01</w:t>
            </w:r>
          </w:p>
        </w:tc>
        <w:tc>
          <w:tcPr>
            <w:tcW w:w="1276"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0170105230</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610</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2264,6</w:t>
            </w: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2490,9</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1631,0</w:t>
            </w:r>
          </w:p>
        </w:tc>
        <w:tc>
          <w:tcPr>
            <w:tcW w:w="851" w:type="dxa"/>
            <w:tcBorders>
              <w:top w:val="single" w:sz="4" w:space="0" w:color="auto"/>
              <w:left w:val="single" w:sz="2" w:space="0" w:color="000000"/>
              <w:bottom w:val="single" w:sz="4" w:space="0" w:color="auto"/>
            </w:tcBorders>
          </w:tcPr>
          <w:p w:rsidR="00365F29" w:rsidRPr="00494415" w:rsidRDefault="00365F29" w:rsidP="008F4342">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432,0</w:t>
            </w:r>
          </w:p>
        </w:tc>
        <w:tc>
          <w:tcPr>
            <w:tcW w:w="850" w:type="dxa"/>
            <w:tcBorders>
              <w:top w:val="single" w:sz="4" w:space="0" w:color="auto"/>
              <w:left w:val="single" w:sz="2" w:space="0" w:color="000000"/>
              <w:bottom w:val="single" w:sz="4" w:space="0" w:color="auto"/>
              <w:right w:val="single" w:sz="2" w:space="0" w:color="000000"/>
            </w:tcBorders>
          </w:tcPr>
          <w:p w:rsidR="00365F29" w:rsidRPr="00D50344" w:rsidRDefault="00365F29"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lang w:val="en-US"/>
              </w:rPr>
              <w:t>562.6</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B81BCF" w:rsidP="001B570B">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578,</w:t>
            </w:r>
            <w:r w:rsidR="001B570B">
              <w:rPr>
                <w:rFonts w:ascii="Times New Roman" w:hAnsi="Times New Roman"/>
                <w:color w:val="FF0000"/>
                <w:sz w:val="20"/>
                <w:szCs w:val="20"/>
                <w:shd w:val="clear" w:color="auto" w:fill="FFFFFF"/>
              </w:rPr>
              <w:t>9</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B81BCF"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587,1</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B81BCF"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595,6</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B81BCF"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595,6</w:t>
            </w:r>
          </w:p>
        </w:tc>
      </w:tr>
      <w:tr w:rsidR="00365F29" w:rsidRPr="00494415" w:rsidTr="00365F29">
        <w:trPr>
          <w:trHeight w:val="316"/>
        </w:trPr>
        <w:tc>
          <w:tcPr>
            <w:tcW w:w="567"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4" w:space="0" w:color="000000"/>
              <w:right w:val="single" w:sz="4" w:space="0" w:color="auto"/>
            </w:tcBorders>
          </w:tcPr>
          <w:p w:rsidR="00365F29" w:rsidRPr="00494415" w:rsidRDefault="00365F29" w:rsidP="006E0C2E">
            <w:pPr>
              <w:snapToGrid w:val="0"/>
              <w:spacing w:after="0" w:line="240" w:lineRule="auto"/>
              <w:rPr>
                <w:rFonts w:ascii="Times New Roman" w:hAnsi="Times New Roman"/>
                <w:bCs/>
                <w:sz w:val="20"/>
                <w:szCs w:val="20"/>
              </w:rPr>
            </w:pPr>
          </w:p>
        </w:tc>
        <w:tc>
          <w:tcPr>
            <w:tcW w:w="992" w:type="dxa"/>
            <w:vMerge/>
            <w:tcBorders>
              <w:left w:val="single" w:sz="4" w:space="0" w:color="auto"/>
              <w:right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p>
        </w:tc>
        <w:tc>
          <w:tcPr>
            <w:tcW w:w="567" w:type="dxa"/>
            <w:tcBorders>
              <w:top w:val="single" w:sz="4" w:space="0" w:color="auto"/>
              <w:left w:val="single" w:sz="4" w:space="0" w:color="auto"/>
              <w:bottom w:val="single" w:sz="4" w:space="0" w:color="auto"/>
            </w:tcBorders>
          </w:tcPr>
          <w:p w:rsidR="00365F29" w:rsidRPr="00B4149A" w:rsidRDefault="00365F29" w:rsidP="006E0C2E">
            <w:pPr>
              <w:snapToGrid w:val="0"/>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08</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01</w:t>
            </w:r>
          </w:p>
        </w:tc>
        <w:tc>
          <w:tcPr>
            <w:tcW w:w="1276"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lang w:val="en-US"/>
              </w:rPr>
            </w:pPr>
            <w:r w:rsidRPr="00494415">
              <w:rPr>
                <w:rFonts w:ascii="Times New Roman" w:hAnsi="Times New Roman"/>
                <w:sz w:val="20"/>
                <w:szCs w:val="20"/>
                <w:shd w:val="clear" w:color="auto" w:fill="FFFFFF"/>
              </w:rPr>
              <w:t>01701</w:t>
            </w:r>
            <w:r w:rsidRPr="00494415">
              <w:rPr>
                <w:rFonts w:ascii="Times New Roman" w:hAnsi="Times New Roman"/>
                <w:sz w:val="20"/>
                <w:szCs w:val="20"/>
                <w:shd w:val="clear" w:color="auto" w:fill="FFFFFF"/>
                <w:lang w:val="en-US"/>
              </w:rPr>
              <w:t>S10510</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lang w:val="en-US"/>
              </w:rPr>
            </w:pPr>
            <w:r w:rsidRPr="00494415">
              <w:rPr>
                <w:rFonts w:ascii="Times New Roman" w:hAnsi="Times New Roman"/>
                <w:sz w:val="20"/>
                <w:szCs w:val="20"/>
                <w:shd w:val="clear" w:color="auto" w:fill="FFFFFF"/>
                <w:lang w:val="en-US"/>
              </w:rPr>
              <w:t>610</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888,4</w:t>
            </w: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lang w:val="en-US"/>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lang w:val="en-US"/>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lang w:val="en-US"/>
              </w:rPr>
            </w:pPr>
          </w:p>
        </w:tc>
      </w:tr>
      <w:tr w:rsidR="00365F29" w:rsidRPr="00494415" w:rsidTr="00365F29">
        <w:trPr>
          <w:trHeight w:val="316"/>
        </w:trPr>
        <w:tc>
          <w:tcPr>
            <w:tcW w:w="567"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4" w:space="0" w:color="000000"/>
              <w:right w:val="single" w:sz="4" w:space="0" w:color="auto"/>
            </w:tcBorders>
          </w:tcPr>
          <w:p w:rsidR="00365F29" w:rsidRPr="00494415" w:rsidRDefault="00365F29" w:rsidP="006E0C2E">
            <w:pPr>
              <w:snapToGrid w:val="0"/>
              <w:spacing w:after="0" w:line="240" w:lineRule="auto"/>
              <w:rPr>
                <w:rFonts w:ascii="Times New Roman" w:hAnsi="Times New Roman"/>
                <w:bCs/>
                <w:sz w:val="20"/>
                <w:szCs w:val="20"/>
              </w:rPr>
            </w:pPr>
          </w:p>
        </w:tc>
        <w:tc>
          <w:tcPr>
            <w:tcW w:w="992" w:type="dxa"/>
            <w:vMerge/>
            <w:tcBorders>
              <w:left w:val="single" w:sz="4" w:space="0" w:color="auto"/>
              <w:right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p>
        </w:tc>
        <w:tc>
          <w:tcPr>
            <w:tcW w:w="567" w:type="dxa"/>
            <w:tcBorders>
              <w:top w:val="single" w:sz="4" w:space="0" w:color="auto"/>
              <w:left w:val="single" w:sz="4" w:space="0" w:color="auto"/>
              <w:bottom w:val="single" w:sz="4" w:space="0" w:color="auto"/>
            </w:tcBorders>
          </w:tcPr>
          <w:p w:rsidR="00365F29" w:rsidRPr="00B4149A" w:rsidRDefault="00365F29" w:rsidP="003A38DD">
            <w:pPr>
              <w:snapToGrid w:val="0"/>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365F29" w:rsidRPr="00494415" w:rsidRDefault="00365F29" w:rsidP="003A38DD">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08</w:t>
            </w:r>
          </w:p>
        </w:tc>
        <w:tc>
          <w:tcPr>
            <w:tcW w:w="567" w:type="dxa"/>
            <w:tcBorders>
              <w:top w:val="single" w:sz="4" w:space="0" w:color="auto"/>
              <w:left w:val="single" w:sz="2" w:space="0" w:color="000000"/>
              <w:bottom w:val="single" w:sz="4" w:space="0" w:color="auto"/>
            </w:tcBorders>
          </w:tcPr>
          <w:p w:rsidR="00365F29" w:rsidRPr="00494415" w:rsidRDefault="00365F29" w:rsidP="003A38DD">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01</w:t>
            </w:r>
          </w:p>
        </w:tc>
        <w:tc>
          <w:tcPr>
            <w:tcW w:w="1276" w:type="dxa"/>
            <w:tcBorders>
              <w:top w:val="single" w:sz="4" w:space="0" w:color="auto"/>
              <w:left w:val="single" w:sz="2" w:space="0" w:color="000000"/>
              <w:bottom w:val="single" w:sz="4" w:space="0" w:color="auto"/>
            </w:tcBorders>
          </w:tcPr>
          <w:p w:rsidR="00365F29" w:rsidRPr="00494415" w:rsidRDefault="00365F29" w:rsidP="00FE7BA5">
            <w:pPr>
              <w:spacing w:after="0" w:line="240" w:lineRule="auto"/>
              <w:rPr>
                <w:rFonts w:ascii="Times New Roman" w:hAnsi="Times New Roman"/>
                <w:sz w:val="20"/>
                <w:szCs w:val="20"/>
                <w:shd w:val="clear" w:color="auto" w:fill="FFFFFF"/>
                <w:lang w:val="en-US"/>
              </w:rPr>
            </w:pPr>
            <w:r w:rsidRPr="00494415">
              <w:rPr>
                <w:rFonts w:ascii="Times New Roman" w:hAnsi="Times New Roman"/>
                <w:sz w:val="20"/>
                <w:szCs w:val="20"/>
                <w:shd w:val="clear" w:color="auto" w:fill="FFFFFF"/>
              </w:rPr>
              <w:t>01701</w:t>
            </w:r>
            <w:r w:rsidRPr="00494415">
              <w:rPr>
                <w:rFonts w:ascii="Times New Roman" w:hAnsi="Times New Roman"/>
                <w:sz w:val="20"/>
                <w:szCs w:val="20"/>
                <w:shd w:val="clear" w:color="auto" w:fill="FFFFFF"/>
                <w:lang w:val="en-US"/>
              </w:rPr>
              <w:t>Z10510</w:t>
            </w:r>
          </w:p>
        </w:tc>
        <w:tc>
          <w:tcPr>
            <w:tcW w:w="567" w:type="dxa"/>
            <w:tcBorders>
              <w:top w:val="single" w:sz="4" w:space="0" w:color="auto"/>
              <w:left w:val="single" w:sz="2" w:space="0" w:color="000000"/>
              <w:bottom w:val="single" w:sz="4" w:space="0" w:color="auto"/>
            </w:tcBorders>
          </w:tcPr>
          <w:p w:rsidR="00365F29" w:rsidRPr="00494415" w:rsidRDefault="00365F29" w:rsidP="003A38DD">
            <w:pPr>
              <w:spacing w:after="0" w:line="240" w:lineRule="auto"/>
              <w:rPr>
                <w:rFonts w:ascii="Times New Roman" w:hAnsi="Times New Roman"/>
                <w:sz w:val="20"/>
                <w:szCs w:val="20"/>
                <w:shd w:val="clear" w:color="auto" w:fill="FFFFFF"/>
                <w:lang w:val="en-US"/>
              </w:rPr>
            </w:pPr>
            <w:r w:rsidRPr="00494415">
              <w:rPr>
                <w:rFonts w:ascii="Times New Roman" w:hAnsi="Times New Roman"/>
                <w:sz w:val="20"/>
                <w:szCs w:val="20"/>
                <w:shd w:val="clear" w:color="auto" w:fill="FFFFFF"/>
                <w:lang w:val="en-US"/>
              </w:rPr>
              <w:t>610</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top w:val="single" w:sz="4" w:space="0" w:color="auto"/>
              <w:left w:val="single" w:sz="2" w:space="0" w:color="000000"/>
              <w:bottom w:val="single" w:sz="4" w:space="0" w:color="auto"/>
            </w:tcBorders>
          </w:tcPr>
          <w:p w:rsidR="00365F29" w:rsidRPr="00494415" w:rsidRDefault="00365F29" w:rsidP="003A38DD">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760,0</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3A38DD">
            <w:pPr>
              <w:snapToGrid w:val="0"/>
              <w:spacing w:after="0" w:line="240" w:lineRule="auto"/>
              <w:rPr>
                <w:rFonts w:ascii="Times New Roman" w:hAnsi="Times New Roman"/>
                <w:color w:val="FF0000"/>
                <w:sz w:val="20"/>
                <w:szCs w:val="20"/>
                <w:shd w:val="clear" w:color="auto" w:fill="FFFFFF"/>
                <w:lang w:val="en-US"/>
              </w:rPr>
            </w:pPr>
            <w:r>
              <w:rPr>
                <w:rFonts w:ascii="Times New Roman" w:hAnsi="Times New Roman"/>
                <w:color w:val="FF0000"/>
                <w:sz w:val="20"/>
                <w:szCs w:val="20"/>
                <w:shd w:val="clear" w:color="auto" w:fill="FFFFFF"/>
                <w:lang w:val="en-US"/>
              </w:rPr>
              <w:t>794.4</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B81BCF" w:rsidP="003A38DD">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1351,3</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B81BCF" w:rsidP="006E0C2E">
            <w:pPr>
              <w:snapToGrid w:val="0"/>
              <w:spacing w:after="0" w:line="240" w:lineRule="auto"/>
              <w:rPr>
                <w:rFonts w:ascii="Times New Roman" w:hAnsi="Times New Roman"/>
                <w:sz w:val="20"/>
                <w:szCs w:val="20"/>
              </w:rPr>
            </w:pPr>
            <w:r>
              <w:rPr>
                <w:rFonts w:ascii="Times New Roman" w:hAnsi="Times New Roman"/>
                <w:sz w:val="20"/>
                <w:szCs w:val="20"/>
              </w:rPr>
              <w:t>1386,5</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B81BCF" w:rsidP="006E0C2E">
            <w:pPr>
              <w:snapToGrid w:val="0"/>
              <w:spacing w:after="0" w:line="240" w:lineRule="auto"/>
              <w:rPr>
                <w:rFonts w:ascii="Times New Roman" w:hAnsi="Times New Roman"/>
                <w:sz w:val="20"/>
                <w:szCs w:val="20"/>
              </w:rPr>
            </w:pPr>
            <w:r>
              <w:rPr>
                <w:rFonts w:ascii="Times New Roman" w:hAnsi="Times New Roman"/>
                <w:sz w:val="20"/>
                <w:szCs w:val="20"/>
              </w:rPr>
              <w:t>1469,7</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B81BCF" w:rsidP="006E0C2E">
            <w:pPr>
              <w:snapToGrid w:val="0"/>
              <w:spacing w:after="0" w:line="240" w:lineRule="auto"/>
              <w:rPr>
                <w:rFonts w:ascii="Times New Roman" w:hAnsi="Times New Roman"/>
                <w:sz w:val="20"/>
                <w:szCs w:val="20"/>
              </w:rPr>
            </w:pPr>
            <w:r>
              <w:rPr>
                <w:rFonts w:ascii="Times New Roman" w:hAnsi="Times New Roman"/>
                <w:sz w:val="20"/>
                <w:szCs w:val="20"/>
              </w:rPr>
              <w:t>1469,7</w:t>
            </w:r>
          </w:p>
        </w:tc>
      </w:tr>
      <w:tr w:rsidR="00365F29" w:rsidRPr="00494415" w:rsidTr="00365F29">
        <w:trPr>
          <w:trHeight w:val="316"/>
        </w:trPr>
        <w:tc>
          <w:tcPr>
            <w:tcW w:w="567"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4" w:space="0" w:color="000000"/>
              <w:right w:val="single" w:sz="4" w:space="0" w:color="auto"/>
            </w:tcBorders>
          </w:tcPr>
          <w:p w:rsidR="00365F29" w:rsidRPr="00494415" w:rsidRDefault="00365F29" w:rsidP="006E0C2E">
            <w:pPr>
              <w:snapToGrid w:val="0"/>
              <w:spacing w:after="0" w:line="240" w:lineRule="auto"/>
              <w:rPr>
                <w:rFonts w:ascii="Times New Roman" w:hAnsi="Times New Roman"/>
                <w:bCs/>
                <w:sz w:val="20"/>
                <w:szCs w:val="20"/>
              </w:rPr>
            </w:pPr>
          </w:p>
        </w:tc>
        <w:tc>
          <w:tcPr>
            <w:tcW w:w="992" w:type="dxa"/>
            <w:vMerge/>
            <w:tcBorders>
              <w:left w:val="single" w:sz="4" w:space="0" w:color="auto"/>
              <w:right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p>
        </w:tc>
        <w:tc>
          <w:tcPr>
            <w:tcW w:w="567" w:type="dxa"/>
            <w:tcBorders>
              <w:top w:val="single" w:sz="4" w:space="0" w:color="auto"/>
              <w:left w:val="single" w:sz="4" w:space="0" w:color="auto"/>
              <w:bottom w:val="single" w:sz="4" w:space="0" w:color="auto"/>
            </w:tcBorders>
          </w:tcPr>
          <w:p w:rsidR="00365F29" w:rsidRPr="00B4149A" w:rsidRDefault="00365F29" w:rsidP="006E0C2E">
            <w:pPr>
              <w:snapToGrid w:val="0"/>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08</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01</w:t>
            </w:r>
          </w:p>
        </w:tc>
        <w:tc>
          <w:tcPr>
            <w:tcW w:w="1276"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lang w:val="en-US"/>
              </w:rPr>
            </w:pPr>
            <w:r w:rsidRPr="00494415">
              <w:rPr>
                <w:rFonts w:ascii="Times New Roman" w:hAnsi="Times New Roman"/>
                <w:sz w:val="20"/>
                <w:szCs w:val="20"/>
                <w:shd w:val="clear" w:color="auto" w:fill="FFFFFF"/>
              </w:rPr>
              <w:t>017017</w:t>
            </w:r>
            <w:r w:rsidRPr="00494415">
              <w:rPr>
                <w:rFonts w:ascii="Times New Roman" w:hAnsi="Times New Roman"/>
                <w:sz w:val="20"/>
                <w:szCs w:val="20"/>
                <w:shd w:val="clear" w:color="auto" w:fill="FFFFFF"/>
                <w:lang w:val="en-US"/>
              </w:rPr>
              <w:t>10510</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lang w:val="en-US"/>
              </w:rPr>
            </w:pPr>
            <w:r w:rsidRPr="00494415">
              <w:rPr>
                <w:rFonts w:ascii="Times New Roman" w:hAnsi="Times New Roman"/>
                <w:sz w:val="20"/>
                <w:szCs w:val="20"/>
                <w:shd w:val="clear" w:color="auto" w:fill="FFFFFF"/>
                <w:lang w:val="en-US"/>
              </w:rPr>
              <w:t>610</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868,8</w:t>
            </w: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lang w:val="en-US"/>
              </w:rPr>
            </w:pPr>
            <w:r w:rsidRPr="00494415">
              <w:rPr>
                <w:rFonts w:ascii="Times New Roman" w:hAnsi="Times New Roman"/>
                <w:color w:val="FF0000"/>
                <w:sz w:val="20"/>
                <w:szCs w:val="20"/>
                <w:shd w:val="clear" w:color="auto" w:fill="FFFFFF"/>
                <w:lang w:val="en-US"/>
              </w:rPr>
              <w:t>913.1</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lang w:val="en-US"/>
              </w:rPr>
            </w:pPr>
            <w:r>
              <w:rPr>
                <w:rFonts w:ascii="Times New Roman" w:hAnsi="Times New Roman"/>
                <w:sz w:val="20"/>
                <w:szCs w:val="20"/>
                <w:lang w:val="en-US"/>
              </w:rPr>
              <w:t>665.6</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B81BCF" w:rsidP="006E0C2E">
            <w:pPr>
              <w:snapToGrid w:val="0"/>
              <w:spacing w:after="0" w:line="240" w:lineRule="auto"/>
              <w:rPr>
                <w:rFonts w:ascii="Times New Roman" w:hAnsi="Times New Roman"/>
                <w:sz w:val="20"/>
                <w:szCs w:val="20"/>
              </w:rPr>
            </w:pPr>
            <w:r>
              <w:rPr>
                <w:rFonts w:ascii="Times New Roman" w:hAnsi="Times New Roman"/>
                <w:sz w:val="20"/>
                <w:szCs w:val="20"/>
              </w:rPr>
              <w:t>659,1</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B81BCF" w:rsidP="006E0C2E">
            <w:pPr>
              <w:snapToGrid w:val="0"/>
              <w:spacing w:after="0" w:line="240" w:lineRule="auto"/>
              <w:rPr>
                <w:rFonts w:ascii="Times New Roman" w:hAnsi="Times New Roman"/>
                <w:sz w:val="20"/>
                <w:szCs w:val="20"/>
              </w:rPr>
            </w:pPr>
            <w:r>
              <w:rPr>
                <w:rFonts w:ascii="Times New Roman" w:hAnsi="Times New Roman"/>
                <w:sz w:val="20"/>
                <w:szCs w:val="20"/>
              </w:rPr>
              <w:t>730,5</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B81BCF" w:rsidP="006E0C2E">
            <w:pPr>
              <w:snapToGrid w:val="0"/>
              <w:spacing w:after="0" w:line="240" w:lineRule="auto"/>
              <w:rPr>
                <w:rFonts w:ascii="Times New Roman" w:hAnsi="Times New Roman"/>
                <w:sz w:val="20"/>
                <w:szCs w:val="20"/>
              </w:rPr>
            </w:pPr>
            <w:r>
              <w:rPr>
                <w:rFonts w:ascii="Times New Roman" w:hAnsi="Times New Roman"/>
                <w:sz w:val="20"/>
                <w:szCs w:val="20"/>
              </w:rPr>
              <w:t>774,3</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1B570B" w:rsidP="006E0C2E">
            <w:pPr>
              <w:snapToGrid w:val="0"/>
              <w:spacing w:after="0" w:line="240" w:lineRule="auto"/>
              <w:rPr>
                <w:rFonts w:ascii="Times New Roman" w:hAnsi="Times New Roman"/>
                <w:sz w:val="20"/>
                <w:szCs w:val="20"/>
              </w:rPr>
            </w:pPr>
            <w:r>
              <w:rPr>
                <w:rFonts w:ascii="Times New Roman" w:hAnsi="Times New Roman"/>
                <w:sz w:val="20"/>
                <w:szCs w:val="20"/>
              </w:rPr>
              <w:t>774,3</w:t>
            </w:r>
          </w:p>
        </w:tc>
      </w:tr>
      <w:tr w:rsidR="00365F29" w:rsidRPr="00494415" w:rsidTr="00365F29">
        <w:trPr>
          <w:trHeight w:val="316"/>
        </w:trPr>
        <w:tc>
          <w:tcPr>
            <w:tcW w:w="567"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4" w:space="0" w:color="000000"/>
              <w:right w:val="single" w:sz="4" w:space="0" w:color="auto"/>
            </w:tcBorders>
          </w:tcPr>
          <w:p w:rsidR="00365F29" w:rsidRPr="00494415" w:rsidRDefault="00365F29" w:rsidP="006E0C2E">
            <w:pPr>
              <w:snapToGrid w:val="0"/>
              <w:spacing w:after="0" w:line="240" w:lineRule="auto"/>
              <w:rPr>
                <w:rFonts w:ascii="Times New Roman" w:hAnsi="Times New Roman"/>
                <w:bCs/>
                <w:sz w:val="20"/>
                <w:szCs w:val="20"/>
              </w:rPr>
            </w:pPr>
          </w:p>
        </w:tc>
        <w:tc>
          <w:tcPr>
            <w:tcW w:w="992" w:type="dxa"/>
            <w:vMerge/>
            <w:tcBorders>
              <w:left w:val="single" w:sz="4" w:space="0" w:color="auto"/>
              <w:right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p>
        </w:tc>
        <w:tc>
          <w:tcPr>
            <w:tcW w:w="567" w:type="dxa"/>
            <w:tcBorders>
              <w:top w:val="single" w:sz="4" w:space="0" w:color="auto"/>
              <w:left w:val="single" w:sz="4" w:space="0" w:color="auto"/>
              <w:bottom w:val="single" w:sz="4" w:space="0" w:color="auto"/>
            </w:tcBorders>
          </w:tcPr>
          <w:p w:rsidR="00365F29" w:rsidRPr="00B4149A" w:rsidRDefault="00365F29" w:rsidP="006E0C2E">
            <w:pPr>
              <w:snapToGrid w:val="0"/>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08</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01</w:t>
            </w:r>
          </w:p>
        </w:tc>
        <w:tc>
          <w:tcPr>
            <w:tcW w:w="1276"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0170185010</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610</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92,2</w:t>
            </w: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2281,1</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lang w:val="en-US"/>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r>
      <w:tr w:rsidR="00365F29" w:rsidRPr="00494415" w:rsidTr="00365F29">
        <w:tc>
          <w:tcPr>
            <w:tcW w:w="567" w:type="dxa"/>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tcBorders>
              <w:left w:val="single" w:sz="4" w:space="0" w:color="000000"/>
              <w:right w:val="single" w:sz="4" w:space="0" w:color="auto"/>
            </w:tcBorders>
          </w:tcPr>
          <w:p w:rsidR="00365F29" w:rsidRPr="00494415" w:rsidRDefault="00365F29" w:rsidP="006E0C2E">
            <w:pPr>
              <w:snapToGrid w:val="0"/>
              <w:spacing w:after="0" w:line="240" w:lineRule="auto"/>
              <w:rPr>
                <w:rFonts w:ascii="Times New Roman" w:hAnsi="Times New Roman"/>
                <w:bCs/>
                <w:sz w:val="20"/>
                <w:szCs w:val="20"/>
              </w:rPr>
            </w:pPr>
          </w:p>
        </w:tc>
        <w:tc>
          <w:tcPr>
            <w:tcW w:w="992" w:type="dxa"/>
            <w:vMerge/>
            <w:tcBorders>
              <w:left w:val="single" w:sz="4" w:space="0" w:color="auto"/>
              <w:right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p>
        </w:tc>
        <w:tc>
          <w:tcPr>
            <w:tcW w:w="567" w:type="dxa"/>
            <w:tcBorders>
              <w:top w:val="single" w:sz="4" w:space="0" w:color="auto"/>
              <w:left w:val="single" w:sz="4" w:space="0" w:color="auto"/>
              <w:bottom w:val="single" w:sz="4" w:space="0" w:color="auto"/>
            </w:tcBorders>
          </w:tcPr>
          <w:p w:rsidR="00365F29" w:rsidRPr="00B4149A" w:rsidRDefault="00365F29" w:rsidP="006700C9">
            <w:pPr>
              <w:snapToGrid w:val="0"/>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365F29" w:rsidRPr="00494415" w:rsidRDefault="00365F29" w:rsidP="006700C9">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08</w:t>
            </w:r>
          </w:p>
        </w:tc>
        <w:tc>
          <w:tcPr>
            <w:tcW w:w="567" w:type="dxa"/>
            <w:tcBorders>
              <w:top w:val="single" w:sz="4" w:space="0" w:color="auto"/>
              <w:left w:val="single" w:sz="2" w:space="0" w:color="000000"/>
              <w:bottom w:val="single" w:sz="4" w:space="0" w:color="auto"/>
            </w:tcBorders>
          </w:tcPr>
          <w:p w:rsidR="00365F29" w:rsidRPr="00494415" w:rsidRDefault="00365F29" w:rsidP="006700C9">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01</w:t>
            </w:r>
          </w:p>
        </w:tc>
        <w:tc>
          <w:tcPr>
            <w:tcW w:w="1276" w:type="dxa"/>
            <w:tcBorders>
              <w:top w:val="single" w:sz="4" w:space="0" w:color="auto"/>
              <w:left w:val="single" w:sz="2" w:space="0" w:color="000000"/>
              <w:bottom w:val="single" w:sz="4" w:space="0" w:color="auto"/>
            </w:tcBorders>
          </w:tcPr>
          <w:p w:rsidR="00365F29" w:rsidRPr="00494415" w:rsidRDefault="00365F29" w:rsidP="00933DBC">
            <w:pPr>
              <w:spacing w:after="0" w:line="240" w:lineRule="auto"/>
              <w:rPr>
                <w:rFonts w:ascii="Times New Roman" w:hAnsi="Times New Roman"/>
                <w:sz w:val="20"/>
                <w:szCs w:val="20"/>
                <w:shd w:val="clear" w:color="auto" w:fill="FFFFFF"/>
                <w:lang w:val="en-US"/>
              </w:rPr>
            </w:pPr>
            <w:r w:rsidRPr="00494415">
              <w:rPr>
                <w:rFonts w:ascii="Times New Roman" w:hAnsi="Times New Roman"/>
                <w:sz w:val="20"/>
                <w:szCs w:val="20"/>
                <w:shd w:val="clear" w:color="auto" w:fill="FFFFFF"/>
              </w:rPr>
              <w:t>01701</w:t>
            </w:r>
            <w:r w:rsidRPr="00494415">
              <w:rPr>
                <w:rFonts w:ascii="Times New Roman" w:hAnsi="Times New Roman"/>
                <w:sz w:val="20"/>
                <w:szCs w:val="20"/>
                <w:shd w:val="clear" w:color="auto" w:fill="FFFFFF"/>
                <w:lang w:val="en-US"/>
              </w:rPr>
              <w:t>S3430</w:t>
            </w:r>
          </w:p>
        </w:tc>
        <w:tc>
          <w:tcPr>
            <w:tcW w:w="567" w:type="dxa"/>
            <w:tcBorders>
              <w:top w:val="single" w:sz="4" w:space="0" w:color="auto"/>
              <w:left w:val="single" w:sz="2" w:space="0" w:color="000000"/>
              <w:bottom w:val="single" w:sz="4" w:space="0" w:color="auto"/>
            </w:tcBorders>
          </w:tcPr>
          <w:p w:rsidR="00365F29" w:rsidRPr="00494415" w:rsidRDefault="00365F29" w:rsidP="006700C9">
            <w:pPr>
              <w:spacing w:after="0" w:line="240" w:lineRule="auto"/>
              <w:rPr>
                <w:rFonts w:ascii="Times New Roman" w:hAnsi="Times New Roman"/>
                <w:sz w:val="20"/>
                <w:szCs w:val="20"/>
                <w:shd w:val="clear" w:color="auto" w:fill="FFFFFF"/>
                <w:lang w:val="en-US"/>
              </w:rPr>
            </w:pPr>
            <w:r w:rsidRPr="00494415">
              <w:rPr>
                <w:rFonts w:ascii="Times New Roman" w:hAnsi="Times New Roman"/>
                <w:sz w:val="20"/>
                <w:szCs w:val="20"/>
                <w:shd w:val="clear" w:color="auto" w:fill="FFFFFF"/>
                <w:lang w:val="en-US"/>
              </w:rPr>
              <w:t>610</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r>
      <w:tr w:rsidR="00365F29" w:rsidRPr="00494415" w:rsidTr="00365F29">
        <w:tc>
          <w:tcPr>
            <w:tcW w:w="567" w:type="dxa"/>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tcBorders>
              <w:left w:val="single" w:sz="4" w:space="0" w:color="000000"/>
              <w:right w:val="single" w:sz="4" w:space="0" w:color="auto"/>
            </w:tcBorders>
          </w:tcPr>
          <w:p w:rsidR="00365F29" w:rsidRPr="00494415" w:rsidRDefault="00365F29" w:rsidP="006E0C2E">
            <w:pPr>
              <w:snapToGrid w:val="0"/>
              <w:spacing w:after="0" w:line="240" w:lineRule="auto"/>
              <w:rPr>
                <w:rFonts w:ascii="Times New Roman" w:hAnsi="Times New Roman"/>
                <w:bCs/>
                <w:sz w:val="20"/>
                <w:szCs w:val="20"/>
              </w:rPr>
            </w:pPr>
          </w:p>
        </w:tc>
        <w:tc>
          <w:tcPr>
            <w:tcW w:w="992" w:type="dxa"/>
            <w:vMerge/>
            <w:tcBorders>
              <w:left w:val="single" w:sz="4" w:space="0" w:color="auto"/>
              <w:right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p>
        </w:tc>
        <w:tc>
          <w:tcPr>
            <w:tcW w:w="567" w:type="dxa"/>
            <w:tcBorders>
              <w:top w:val="single" w:sz="4" w:space="0" w:color="auto"/>
              <w:left w:val="single" w:sz="4" w:space="0" w:color="auto"/>
              <w:bottom w:val="single" w:sz="4" w:space="0" w:color="auto"/>
            </w:tcBorders>
          </w:tcPr>
          <w:p w:rsidR="00365F29" w:rsidRPr="00B4149A" w:rsidRDefault="00365F29" w:rsidP="006E0C2E">
            <w:pPr>
              <w:snapToGrid w:val="0"/>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08</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01</w:t>
            </w:r>
          </w:p>
        </w:tc>
        <w:tc>
          <w:tcPr>
            <w:tcW w:w="1276"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0170122300</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460</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0,0</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1400,00</w:t>
            </w: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r>
      <w:tr w:rsidR="00365F29" w:rsidRPr="00494415" w:rsidTr="00365F29">
        <w:tc>
          <w:tcPr>
            <w:tcW w:w="567" w:type="dxa"/>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tcBorders>
              <w:left w:val="single" w:sz="4" w:space="0" w:color="000000"/>
              <w:right w:val="single" w:sz="4" w:space="0" w:color="auto"/>
            </w:tcBorders>
          </w:tcPr>
          <w:p w:rsidR="00365F29" w:rsidRPr="00494415" w:rsidRDefault="00365F29" w:rsidP="006E0C2E">
            <w:pPr>
              <w:snapToGrid w:val="0"/>
              <w:spacing w:after="0" w:line="240" w:lineRule="auto"/>
              <w:rPr>
                <w:rFonts w:ascii="Times New Roman" w:hAnsi="Times New Roman"/>
                <w:bCs/>
                <w:sz w:val="20"/>
                <w:szCs w:val="20"/>
              </w:rPr>
            </w:pPr>
          </w:p>
        </w:tc>
        <w:tc>
          <w:tcPr>
            <w:tcW w:w="992" w:type="dxa"/>
            <w:vMerge/>
            <w:tcBorders>
              <w:left w:val="single" w:sz="4" w:space="0" w:color="auto"/>
              <w:bottom w:val="single" w:sz="4" w:space="0" w:color="auto"/>
              <w:right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p>
        </w:tc>
        <w:tc>
          <w:tcPr>
            <w:tcW w:w="567" w:type="dxa"/>
            <w:tcBorders>
              <w:top w:val="single" w:sz="4" w:space="0" w:color="auto"/>
              <w:left w:val="single" w:sz="4" w:space="0" w:color="auto"/>
              <w:bottom w:val="single" w:sz="4" w:space="0" w:color="auto"/>
            </w:tcBorders>
          </w:tcPr>
          <w:p w:rsidR="00365F29" w:rsidRPr="00B4149A" w:rsidRDefault="00365F29" w:rsidP="006E0C2E">
            <w:pPr>
              <w:snapToGrid w:val="0"/>
              <w:spacing w:after="0" w:line="240" w:lineRule="auto"/>
              <w:rPr>
                <w:rFonts w:ascii="Times New Roman" w:hAnsi="Times New Roman"/>
                <w:sz w:val="20"/>
                <w:szCs w:val="20"/>
                <w:shd w:val="clear" w:color="auto" w:fill="FFFFFF"/>
              </w:rPr>
            </w:pPr>
            <w:r>
              <w:rPr>
                <w:rFonts w:ascii="Times New Roman" w:hAnsi="Times New Roman"/>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08</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01</w:t>
            </w:r>
          </w:p>
        </w:tc>
        <w:tc>
          <w:tcPr>
            <w:tcW w:w="1276"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lang w:val="en-US"/>
              </w:rPr>
            </w:pPr>
            <w:r w:rsidRPr="00494415">
              <w:rPr>
                <w:rFonts w:ascii="Times New Roman" w:hAnsi="Times New Roman"/>
                <w:sz w:val="20"/>
                <w:szCs w:val="20"/>
                <w:shd w:val="clear" w:color="auto" w:fill="FFFFFF"/>
              </w:rPr>
              <w:t>01701</w:t>
            </w:r>
            <w:r w:rsidRPr="00494415">
              <w:rPr>
                <w:rFonts w:ascii="Times New Roman" w:hAnsi="Times New Roman"/>
                <w:sz w:val="20"/>
                <w:szCs w:val="20"/>
                <w:shd w:val="clear" w:color="auto" w:fill="FFFFFF"/>
                <w:lang w:val="en-US"/>
              </w:rPr>
              <w:t>L4670</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lang w:val="en-US"/>
              </w:rPr>
            </w:pPr>
            <w:r w:rsidRPr="00494415">
              <w:rPr>
                <w:rFonts w:ascii="Times New Roman" w:hAnsi="Times New Roman"/>
                <w:sz w:val="20"/>
                <w:szCs w:val="20"/>
                <w:shd w:val="clear" w:color="auto" w:fill="FFFFFF"/>
                <w:lang w:val="en-US"/>
              </w:rPr>
              <w:t>610</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7C49C2" w:rsidP="006E0C2E">
            <w:pPr>
              <w:snapToGrid w:val="0"/>
              <w:spacing w:after="0" w:line="240" w:lineRule="auto"/>
              <w:rPr>
                <w:rFonts w:ascii="Times New Roman" w:hAnsi="Times New Roman"/>
                <w:sz w:val="20"/>
                <w:szCs w:val="20"/>
              </w:rPr>
            </w:pPr>
            <w:r>
              <w:rPr>
                <w:rFonts w:ascii="Times New Roman" w:hAnsi="Times New Roman"/>
                <w:sz w:val="20"/>
                <w:szCs w:val="20"/>
              </w:rPr>
              <w:t>370,0</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r>
      <w:tr w:rsidR="00365F29" w:rsidRPr="00494415" w:rsidTr="00365F29">
        <w:tc>
          <w:tcPr>
            <w:tcW w:w="567" w:type="dxa"/>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tcBorders>
              <w:left w:val="single" w:sz="4" w:space="0" w:color="000000"/>
              <w:right w:val="single" w:sz="4" w:space="0" w:color="auto"/>
            </w:tcBorders>
          </w:tcPr>
          <w:p w:rsidR="00365F29" w:rsidRPr="00494415" w:rsidRDefault="00365F29" w:rsidP="006E0C2E">
            <w:pPr>
              <w:snapToGrid w:val="0"/>
              <w:spacing w:after="0" w:line="240" w:lineRule="auto"/>
              <w:rPr>
                <w:rFonts w:ascii="Times New Roman" w:hAnsi="Times New Roman"/>
                <w:bCs/>
                <w:sz w:val="20"/>
                <w:szCs w:val="20"/>
              </w:rPr>
            </w:pPr>
          </w:p>
        </w:tc>
        <w:tc>
          <w:tcPr>
            <w:tcW w:w="992" w:type="dxa"/>
            <w:vMerge/>
            <w:tcBorders>
              <w:left w:val="single" w:sz="4" w:space="0" w:color="auto"/>
              <w:bottom w:val="single" w:sz="4" w:space="0" w:color="auto"/>
              <w:right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p>
        </w:tc>
        <w:tc>
          <w:tcPr>
            <w:tcW w:w="567" w:type="dxa"/>
            <w:tcBorders>
              <w:top w:val="single" w:sz="4" w:space="0" w:color="auto"/>
              <w:left w:val="single" w:sz="4" w:space="0" w:color="auto"/>
              <w:bottom w:val="single" w:sz="4" w:space="0" w:color="auto"/>
            </w:tcBorders>
          </w:tcPr>
          <w:p w:rsidR="00365F29" w:rsidRPr="00B4149A" w:rsidRDefault="00365F29" w:rsidP="006E0C2E">
            <w:pPr>
              <w:snapToGrid w:val="0"/>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08</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01</w:t>
            </w:r>
          </w:p>
        </w:tc>
        <w:tc>
          <w:tcPr>
            <w:tcW w:w="1276"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0170122300</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610</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444,0</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r>
      <w:tr w:rsidR="00124A6C" w:rsidRPr="00494415" w:rsidTr="00365F29">
        <w:tc>
          <w:tcPr>
            <w:tcW w:w="567" w:type="dxa"/>
            <w:vMerge w:val="restart"/>
            <w:tcBorders>
              <w:top w:val="single" w:sz="4" w:space="0" w:color="000000"/>
              <w:left w:val="single" w:sz="4" w:space="0" w:color="000000"/>
            </w:tcBorders>
          </w:tcPr>
          <w:p w:rsidR="00124A6C" w:rsidRPr="00494415" w:rsidRDefault="00124A6C" w:rsidP="006E0C2E">
            <w:pPr>
              <w:snapToGrid w:val="0"/>
              <w:spacing w:after="0" w:line="240" w:lineRule="auto"/>
              <w:rPr>
                <w:rFonts w:ascii="Times New Roman" w:hAnsi="Times New Roman"/>
                <w:sz w:val="20"/>
                <w:szCs w:val="20"/>
              </w:rPr>
            </w:pPr>
            <w:r w:rsidRPr="00494415">
              <w:rPr>
                <w:rFonts w:ascii="Times New Roman" w:hAnsi="Times New Roman"/>
                <w:sz w:val="20"/>
                <w:szCs w:val="20"/>
              </w:rPr>
              <w:t>7.2</w:t>
            </w:r>
          </w:p>
        </w:tc>
        <w:tc>
          <w:tcPr>
            <w:tcW w:w="1428" w:type="dxa"/>
            <w:vMerge w:val="restart"/>
            <w:tcBorders>
              <w:top w:val="single" w:sz="4" w:space="0" w:color="000000"/>
              <w:left w:val="single" w:sz="4" w:space="0" w:color="000000"/>
            </w:tcBorders>
          </w:tcPr>
          <w:p w:rsidR="00124A6C" w:rsidRPr="00494415" w:rsidRDefault="00124A6C" w:rsidP="006E0C2E">
            <w:pPr>
              <w:snapToGrid w:val="0"/>
              <w:spacing w:after="0" w:line="240" w:lineRule="auto"/>
              <w:rPr>
                <w:rFonts w:ascii="Times New Roman" w:hAnsi="Times New Roman"/>
                <w:sz w:val="20"/>
                <w:szCs w:val="20"/>
              </w:rPr>
            </w:pPr>
          </w:p>
          <w:p w:rsidR="00124A6C" w:rsidRPr="00494415" w:rsidRDefault="00124A6C" w:rsidP="006E0C2E">
            <w:pPr>
              <w:snapToGrid w:val="0"/>
              <w:spacing w:after="0" w:line="240" w:lineRule="auto"/>
              <w:rPr>
                <w:rFonts w:ascii="Times New Roman" w:hAnsi="Times New Roman"/>
                <w:sz w:val="20"/>
                <w:szCs w:val="20"/>
              </w:rPr>
            </w:pPr>
            <w:r w:rsidRPr="00B4149A">
              <w:rPr>
                <w:rFonts w:ascii="Times New Roman" w:hAnsi="Times New Roman"/>
                <w:sz w:val="20"/>
                <w:szCs w:val="20"/>
                <w:shd w:val="clear" w:color="auto" w:fill="FFFFFF"/>
              </w:rPr>
              <w:t>Основное мероприятие</w:t>
            </w:r>
          </w:p>
        </w:tc>
        <w:tc>
          <w:tcPr>
            <w:tcW w:w="1985" w:type="dxa"/>
            <w:vMerge w:val="restart"/>
            <w:tcBorders>
              <w:top w:val="single" w:sz="4" w:space="0" w:color="auto"/>
              <w:left w:val="single" w:sz="4" w:space="0" w:color="000000"/>
            </w:tcBorders>
          </w:tcPr>
          <w:p w:rsidR="00124A6C" w:rsidRPr="00494415" w:rsidRDefault="00124A6C" w:rsidP="006E0C2E">
            <w:pPr>
              <w:snapToGrid w:val="0"/>
              <w:spacing w:after="0" w:line="240" w:lineRule="auto"/>
              <w:rPr>
                <w:rFonts w:ascii="Times New Roman" w:hAnsi="Times New Roman"/>
                <w:sz w:val="20"/>
                <w:szCs w:val="20"/>
              </w:rPr>
            </w:pPr>
            <w:r w:rsidRPr="00494415">
              <w:rPr>
                <w:rFonts w:ascii="Times New Roman" w:hAnsi="Times New Roman"/>
                <w:bCs/>
                <w:sz w:val="20"/>
                <w:szCs w:val="20"/>
              </w:rPr>
              <w:t xml:space="preserve">Создание условий для развития спорта и работы с молодежью  </w:t>
            </w:r>
          </w:p>
        </w:tc>
        <w:tc>
          <w:tcPr>
            <w:tcW w:w="992" w:type="dxa"/>
            <w:tcBorders>
              <w:top w:val="single" w:sz="4" w:space="0" w:color="auto"/>
              <w:left w:val="single" w:sz="4" w:space="0" w:color="000000"/>
              <w:bottom w:val="single" w:sz="4" w:space="0" w:color="auto"/>
            </w:tcBorders>
          </w:tcPr>
          <w:p w:rsidR="00124A6C" w:rsidRPr="00B4149A" w:rsidRDefault="00124A6C" w:rsidP="006E0C2E">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tcPr>
          <w:p w:rsidR="00124A6C" w:rsidRPr="00494415" w:rsidRDefault="00124A6C"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124A6C" w:rsidRPr="00494415" w:rsidRDefault="00124A6C"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124A6C" w:rsidRPr="00494415" w:rsidRDefault="00124A6C"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top w:val="single" w:sz="4" w:space="0" w:color="auto"/>
              <w:left w:val="single" w:sz="2" w:space="0" w:color="000000"/>
              <w:bottom w:val="single" w:sz="4" w:space="0" w:color="auto"/>
            </w:tcBorders>
          </w:tcPr>
          <w:p w:rsidR="00124A6C" w:rsidRPr="00494415" w:rsidRDefault="00124A6C"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124A6C" w:rsidRPr="00494415" w:rsidRDefault="00124A6C"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850" w:type="dxa"/>
            <w:tcBorders>
              <w:top w:val="single" w:sz="4" w:space="0" w:color="auto"/>
              <w:left w:val="single" w:sz="2" w:space="0" w:color="000000"/>
              <w:bottom w:val="single" w:sz="4" w:space="0" w:color="auto"/>
            </w:tcBorders>
          </w:tcPr>
          <w:p w:rsidR="00124A6C" w:rsidRPr="00494415" w:rsidRDefault="00124A6C"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54,3</w:t>
            </w:r>
          </w:p>
        </w:tc>
        <w:tc>
          <w:tcPr>
            <w:tcW w:w="851" w:type="dxa"/>
            <w:tcBorders>
              <w:top w:val="single" w:sz="4" w:space="0" w:color="auto"/>
              <w:left w:val="single" w:sz="2" w:space="0" w:color="000000"/>
              <w:bottom w:val="single" w:sz="4" w:space="0" w:color="auto"/>
            </w:tcBorders>
          </w:tcPr>
          <w:p w:rsidR="00124A6C" w:rsidRPr="00494415" w:rsidRDefault="00124A6C"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30,0</w:t>
            </w:r>
          </w:p>
        </w:tc>
        <w:tc>
          <w:tcPr>
            <w:tcW w:w="850" w:type="dxa"/>
            <w:tcBorders>
              <w:top w:val="single" w:sz="4" w:space="0" w:color="auto"/>
              <w:left w:val="single" w:sz="2" w:space="0" w:color="000000"/>
              <w:bottom w:val="single" w:sz="4" w:space="0" w:color="auto"/>
            </w:tcBorders>
          </w:tcPr>
          <w:p w:rsidR="00124A6C" w:rsidRPr="00494415" w:rsidRDefault="00124A6C" w:rsidP="006E0C2E">
            <w:pPr>
              <w:snapToGrid w:val="0"/>
              <w:spacing w:after="0" w:line="240" w:lineRule="auto"/>
              <w:rPr>
                <w:rFonts w:ascii="Times New Roman" w:hAnsi="Times New Roman"/>
                <w:sz w:val="20"/>
                <w:szCs w:val="20"/>
                <w:shd w:val="clear" w:color="auto" w:fill="FFFFFF"/>
                <w:lang w:val="en-US"/>
              </w:rPr>
            </w:pPr>
          </w:p>
        </w:tc>
        <w:tc>
          <w:tcPr>
            <w:tcW w:w="851" w:type="dxa"/>
            <w:tcBorders>
              <w:top w:val="single" w:sz="4" w:space="0" w:color="auto"/>
              <w:left w:val="single" w:sz="2" w:space="0" w:color="000000"/>
              <w:bottom w:val="single" w:sz="4" w:space="0" w:color="auto"/>
            </w:tcBorders>
          </w:tcPr>
          <w:p w:rsidR="00124A6C" w:rsidRPr="00494415" w:rsidRDefault="00124A6C"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29,0</w:t>
            </w:r>
          </w:p>
        </w:tc>
        <w:tc>
          <w:tcPr>
            <w:tcW w:w="850" w:type="dxa"/>
            <w:tcBorders>
              <w:top w:val="single" w:sz="4" w:space="0" w:color="auto"/>
              <w:left w:val="single" w:sz="2" w:space="0" w:color="000000"/>
              <w:bottom w:val="single" w:sz="4" w:space="0" w:color="auto"/>
              <w:right w:val="single" w:sz="2" w:space="0" w:color="000000"/>
            </w:tcBorders>
          </w:tcPr>
          <w:p w:rsidR="00124A6C" w:rsidRPr="008A15C3" w:rsidRDefault="00124A6C" w:rsidP="006E0C2E">
            <w:pPr>
              <w:snapToGrid w:val="0"/>
              <w:spacing w:after="0" w:line="240" w:lineRule="auto"/>
              <w:rPr>
                <w:rFonts w:ascii="Times New Roman" w:hAnsi="Times New Roman"/>
                <w:sz w:val="20"/>
                <w:szCs w:val="20"/>
                <w:lang w:val="en-US"/>
              </w:rPr>
            </w:pPr>
            <w:r>
              <w:rPr>
                <w:rFonts w:ascii="Times New Roman" w:hAnsi="Times New Roman"/>
                <w:sz w:val="20"/>
                <w:szCs w:val="20"/>
                <w:lang w:val="en-US"/>
              </w:rPr>
              <w:t>17.4</w:t>
            </w:r>
          </w:p>
        </w:tc>
        <w:tc>
          <w:tcPr>
            <w:tcW w:w="850" w:type="dxa"/>
            <w:tcBorders>
              <w:top w:val="single" w:sz="4" w:space="0" w:color="auto"/>
              <w:left w:val="single" w:sz="2" w:space="0" w:color="000000"/>
              <w:bottom w:val="single" w:sz="4" w:space="0" w:color="auto"/>
              <w:right w:val="single" w:sz="2" w:space="0" w:color="000000"/>
            </w:tcBorders>
          </w:tcPr>
          <w:p w:rsidR="00124A6C" w:rsidRPr="00494415" w:rsidRDefault="00124A6C" w:rsidP="006E0C2E">
            <w:pPr>
              <w:snapToGrid w:val="0"/>
              <w:spacing w:after="0" w:line="240" w:lineRule="auto"/>
              <w:rPr>
                <w:rFonts w:ascii="Times New Roman" w:hAnsi="Times New Roman"/>
                <w:sz w:val="20"/>
                <w:szCs w:val="20"/>
              </w:rPr>
            </w:pPr>
            <w:r w:rsidRPr="00494415">
              <w:rPr>
                <w:rFonts w:ascii="Times New Roman" w:hAnsi="Times New Roman"/>
                <w:sz w:val="20"/>
                <w:szCs w:val="20"/>
              </w:rPr>
              <w:t>37,5</w:t>
            </w:r>
          </w:p>
        </w:tc>
        <w:tc>
          <w:tcPr>
            <w:tcW w:w="850" w:type="dxa"/>
            <w:tcBorders>
              <w:top w:val="single" w:sz="4" w:space="0" w:color="auto"/>
              <w:left w:val="single" w:sz="2" w:space="0" w:color="000000"/>
              <w:bottom w:val="single" w:sz="4" w:space="0" w:color="auto"/>
              <w:right w:val="single" w:sz="2" w:space="0" w:color="000000"/>
            </w:tcBorders>
          </w:tcPr>
          <w:p w:rsidR="00124A6C" w:rsidRPr="00494415" w:rsidRDefault="00124A6C" w:rsidP="000031FF">
            <w:pPr>
              <w:snapToGrid w:val="0"/>
              <w:spacing w:after="0" w:line="240" w:lineRule="auto"/>
              <w:rPr>
                <w:rFonts w:ascii="Times New Roman" w:hAnsi="Times New Roman"/>
                <w:sz w:val="20"/>
                <w:szCs w:val="20"/>
              </w:rPr>
            </w:pPr>
            <w:r w:rsidRPr="00494415">
              <w:rPr>
                <w:rFonts w:ascii="Times New Roman" w:hAnsi="Times New Roman"/>
                <w:sz w:val="20"/>
                <w:szCs w:val="20"/>
              </w:rPr>
              <w:t>37,5</w:t>
            </w:r>
          </w:p>
        </w:tc>
        <w:tc>
          <w:tcPr>
            <w:tcW w:w="850" w:type="dxa"/>
            <w:tcBorders>
              <w:top w:val="single" w:sz="4" w:space="0" w:color="auto"/>
              <w:left w:val="single" w:sz="2" w:space="0" w:color="000000"/>
              <w:bottom w:val="single" w:sz="4" w:space="0" w:color="auto"/>
              <w:right w:val="single" w:sz="2" w:space="0" w:color="000000"/>
            </w:tcBorders>
          </w:tcPr>
          <w:p w:rsidR="00124A6C" w:rsidRPr="00494415" w:rsidRDefault="00124A6C" w:rsidP="000031FF">
            <w:pPr>
              <w:snapToGrid w:val="0"/>
              <w:spacing w:after="0" w:line="240" w:lineRule="auto"/>
              <w:rPr>
                <w:rFonts w:ascii="Times New Roman" w:hAnsi="Times New Roman"/>
                <w:sz w:val="20"/>
                <w:szCs w:val="20"/>
              </w:rPr>
            </w:pPr>
            <w:r w:rsidRPr="00494415">
              <w:rPr>
                <w:rFonts w:ascii="Times New Roman" w:hAnsi="Times New Roman"/>
                <w:sz w:val="20"/>
                <w:szCs w:val="20"/>
              </w:rPr>
              <w:t>37,5</w:t>
            </w:r>
          </w:p>
        </w:tc>
        <w:tc>
          <w:tcPr>
            <w:tcW w:w="850" w:type="dxa"/>
            <w:tcBorders>
              <w:top w:val="single" w:sz="4" w:space="0" w:color="auto"/>
              <w:left w:val="single" w:sz="2" w:space="0" w:color="000000"/>
              <w:bottom w:val="single" w:sz="4" w:space="0" w:color="auto"/>
              <w:right w:val="single" w:sz="2" w:space="0" w:color="000000"/>
            </w:tcBorders>
          </w:tcPr>
          <w:p w:rsidR="00124A6C" w:rsidRPr="00494415" w:rsidRDefault="00124A6C" w:rsidP="000031FF">
            <w:pPr>
              <w:snapToGrid w:val="0"/>
              <w:spacing w:after="0" w:line="240" w:lineRule="auto"/>
              <w:rPr>
                <w:rFonts w:ascii="Times New Roman" w:hAnsi="Times New Roman"/>
                <w:sz w:val="20"/>
                <w:szCs w:val="20"/>
              </w:rPr>
            </w:pPr>
            <w:r w:rsidRPr="00494415">
              <w:rPr>
                <w:rFonts w:ascii="Times New Roman" w:hAnsi="Times New Roman"/>
                <w:sz w:val="20"/>
                <w:szCs w:val="20"/>
              </w:rPr>
              <w:t>37,5</w:t>
            </w:r>
          </w:p>
        </w:tc>
      </w:tr>
      <w:tr w:rsidR="00124A6C" w:rsidRPr="00494415" w:rsidTr="00365F29">
        <w:tc>
          <w:tcPr>
            <w:tcW w:w="567" w:type="dxa"/>
            <w:vMerge/>
            <w:tcBorders>
              <w:left w:val="single" w:sz="4" w:space="0" w:color="000000"/>
            </w:tcBorders>
          </w:tcPr>
          <w:p w:rsidR="00124A6C" w:rsidRPr="00494415" w:rsidRDefault="00124A6C" w:rsidP="006E0C2E">
            <w:pPr>
              <w:snapToGrid w:val="0"/>
              <w:spacing w:after="0" w:line="240" w:lineRule="auto"/>
              <w:rPr>
                <w:rFonts w:ascii="Times New Roman" w:hAnsi="Times New Roman"/>
                <w:sz w:val="20"/>
                <w:szCs w:val="20"/>
              </w:rPr>
            </w:pPr>
          </w:p>
        </w:tc>
        <w:tc>
          <w:tcPr>
            <w:tcW w:w="1428" w:type="dxa"/>
            <w:vMerge/>
            <w:tcBorders>
              <w:left w:val="single" w:sz="4" w:space="0" w:color="000000"/>
            </w:tcBorders>
          </w:tcPr>
          <w:p w:rsidR="00124A6C" w:rsidRPr="00494415" w:rsidRDefault="00124A6C" w:rsidP="006E0C2E">
            <w:pPr>
              <w:snapToGrid w:val="0"/>
              <w:spacing w:after="0" w:line="240" w:lineRule="auto"/>
              <w:rPr>
                <w:rFonts w:ascii="Times New Roman" w:hAnsi="Times New Roman"/>
                <w:sz w:val="20"/>
                <w:szCs w:val="20"/>
              </w:rPr>
            </w:pPr>
          </w:p>
        </w:tc>
        <w:tc>
          <w:tcPr>
            <w:tcW w:w="1985" w:type="dxa"/>
            <w:vMerge/>
            <w:tcBorders>
              <w:left w:val="single" w:sz="4" w:space="0" w:color="000000"/>
            </w:tcBorders>
          </w:tcPr>
          <w:p w:rsidR="00124A6C" w:rsidRPr="00494415" w:rsidRDefault="00124A6C" w:rsidP="006E0C2E">
            <w:pPr>
              <w:snapToGrid w:val="0"/>
              <w:spacing w:after="0" w:line="240" w:lineRule="auto"/>
              <w:rPr>
                <w:rFonts w:ascii="Times New Roman" w:hAnsi="Times New Roman"/>
                <w:sz w:val="20"/>
                <w:szCs w:val="20"/>
              </w:rPr>
            </w:pPr>
          </w:p>
        </w:tc>
        <w:tc>
          <w:tcPr>
            <w:tcW w:w="992" w:type="dxa"/>
            <w:vMerge w:val="restart"/>
            <w:tcBorders>
              <w:top w:val="single" w:sz="4" w:space="0" w:color="auto"/>
              <w:left w:val="single" w:sz="4" w:space="0" w:color="000000"/>
            </w:tcBorders>
          </w:tcPr>
          <w:p w:rsidR="00124A6C" w:rsidRPr="00494415" w:rsidRDefault="00124A6C"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ответственный           </w:t>
            </w:r>
          </w:p>
          <w:p w:rsidR="00124A6C" w:rsidRPr="00494415" w:rsidRDefault="00124A6C"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исполнитель             </w:t>
            </w:r>
          </w:p>
          <w:p w:rsidR="00124A6C" w:rsidRPr="00B4149A" w:rsidRDefault="00124A6C" w:rsidP="006E0C2E">
            <w:pPr>
              <w:spacing w:after="0" w:line="240" w:lineRule="auto"/>
              <w:rPr>
                <w:rFonts w:ascii="Times New Roman" w:hAnsi="Times New Roman"/>
                <w:sz w:val="20"/>
                <w:szCs w:val="20"/>
                <w:shd w:val="clear" w:color="auto" w:fill="FFFFFF"/>
              </w:rPr>
            </w:pPr>
          </w:p>
        </w:tc>
        <w:tc>
          <w:tcPr>
            <w:tcW w:w="567" w:type="dxa"/>
            <w:tcBorders>
              <w:top w:val="single" w:sz="4" w:space="0" w:color="auto"/>
              <w:left w:val="single" w:sz="2" w:space="0" w:color="000000"/>
              <w:bottom w:val="single" w:sz="4" w:space="0" w:color="auto"/>
            </w:tcBorders>
          </w:tcPr>
          <w:p w:rsidR="00124A6C" w:rsidRPr="00B4149A" w:rsidRDefault="00124A6C" w:rsidP="006E0C2E">
            <w:pPr>
              <w:snapToGrid w:val="0"/>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124A6C" w:rsidRPr="00494415" w:rsidRDefault="00124A6C"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07</w:t>
            </w:r>
          </w:p>
        </w:tc>
        <w:tc>
          <w:tcPr>
            <w:tcW w:w="567" w:type="dxa"/>
            <w:tcBorders>
              <w:top w:val="single" w:sz="4" w:space="0" w:color="auto"/>
              <w:left w:val="single" w:sz="2" w:space="0" w:color="000000"/>
              <w:bottom w:val="single" w:sz="4" w:space="0" w:color="auto"/>
            </w:tcBorders>
          </w:tcPr>
          <w:p w:rsidR="00124A6C" w:rsidRPr="00494415" w:rsidRDefault="00124A6C"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07</w:t>
            </w:r>
          </w:p>
        </w:tc>
        <w:tc>
          <w:tcPr>
            <w:tcW w:w="1276" w:type="dxa"/>
            <w:tcBorders>
              <w:top w:val="single" w:sz="4" w:space="0" w:color="auto"/>
              <w:left w:val="single" w:sz="2" w:space="0" w:color="000000"/>
              <w:bottom w:val="single" w:sz="4" w:space="0" w:color="auto"/>
            </w:tcBorders>
          </w:tcPr>
          <w:p w:rsidR="00124A6C" w:rsidRPr="00494415" w:rsidRDefault="00124A6C"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0170222010</w:t>
            </w:r>
          </w:p>
        </w:tc>
        <w:tc>
          <w:tcPr>
            <w:tcW w:w="567" w:type="dxa"/>
            <w:tcBorders>
              <w:top w:val="single" w:sz="4" w:space="0" w:color="auto"/>
              <w:left w:val="single" w:sz="2" w:space="0" w:color="000000"/>
              <w:bottom w:val="single" w:sz="4" w:space="0" w:color="auto"/>
            </w:tcBorders>
          </w:tcPr>
          <w:p w:rsidR="00124A6C" w:rsidRPr="00494415" w:rsidRDefault="00124A6C"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240</w:t>
            </w:r>
          </w:p>
        </w:tc>
        <w:tc>
          <w:tcPr>
            <w:tcW w:w="850" w:type="dxa"/>
            <w:tcBorders>
              <w:top w:val="single" w:sz="4" w:space="0" w:color="auto"/>
              <w:left w:val="single" w:sz="2" w:space="0" w:color="000000"/>
              <w:bottom w:val="single" w:sz="4" w:space="0" w:color="auto"/>
            </w:tcBorders>
          </w:tcPr>
          <w:p w:rsidR="00124A6C" w:rsidRPr="00494415" w:rsidRDefault="00124A6C"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30,0</w:t>
            </w:r>
          </w:p>
        </w:tc>
        <w:tc>
          <w:tcPr>
            <w:tcW w:w="851" w:type="dxa"/>
            <w:tcBorders>
              <w:top w:val="single" w:sz="4" w:space="0" w:color="auto"/>
              <w:left w:val="single" w:sz="2" w:space="0" w:color="000000"/>
              <w:bottom w:val="single" w:sz="4" w:space="0" w:color="auto"/>
            </w:tcBorders>
          </w:tcPr>
          <w:p w:rsidR="00124A6C" w:rsidRPr="00494415" w:rsidRDefault="00124A6C"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30,0</w:t>
            </w:r>
          </w:p>
        </w:tc>
        <w:tc>
          <w:tcPr>
            <w:tcW w:w="850" w:type="dxa"/>
            <w:tcBorders>
              <w:top w:val="single" w:sz="4" w:space="0" w:color="auto"/>
              <w:left w:val="single" w:sz="2" w:space="0" w:color="000000"/>
              <w:bottom w:val="single" w:sz="4" w:space="0" w:color="auto"/>
            </w:tcBorders>
          </w:tcPr>
          <w:p w:rsidR="00124A6C" w:rsidRPr="00494415" w:rsidRDefault="00124A6C" w:rsidP="006E0C2E">
            <w:pPr>
              <w:snapToGrid w:val="0"/>
              <w:spacing w:after="0" w:line="240" w:lineRule="auto"/>
              <w:rPr>
                <w:rFonts w:ascii="Times New Roman" w:hAnsi="Times New Roman"/>
                <w:sz w:val="20"/>
                <w:szCs w:val="20"/>
                <w:shd w:val="clear" w:color="auto" w:fill="FFFFFF"/>
              </w:rPr>
            </w:pPr>
          </w:p>
        </w:tc>
        <w:tc>
          <w:tcPr>
            <w:tcW w:w="851" w:type="dxa"/>
            <w:tcBorders>
              <w:top w:val="single" w:sz="4" w:space="0" w:color="auto"/>
              <w:left w:val="single" w:sz="2" w:space="0" w:color="000000"/>
              <w:bottom w:val="single" w:sz="4" w:space="0" w:color="auto"/>
            </w:tcBorders>
          </w:tcPr>
          <w:p w:rsidR="00124A6C" w:rsidRPr="00494415" w:rsidRDefault="00124A6C"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29,0</w:t>
            </w:r>
          </w:p>
        </w:tc>
        <w:tc>
          <w:tcPr>
            <w:tcW w:w="850" w:type="dxa"/>
            <w:tcBorders>
              <w:top w:val="single" w:sz="4" w:space="0" w:color="auto"/>
              <w:left w:val="single" w:sz="2" w:space="0" w:color="000000"/>
              <w:bottom w:val="single" w:sz="4" w:space="0" w:color="auto"/>
              <w:right w:val="single" w:sz="2" w:space="0" w:color="000000"/>
            </w:tcBorders>
          </w:tcPr>
          <w:p w:rsidR="00124A6C" w:rsidRPr="008A15C3" w:rsidRDefault="00124A6C" w:rsidP="006E0C2E">
            <w:pPr>
              <w:snapToGrid w:val="0"/>
              <w:spacing w:after="0" w:line="240" w:lineRule="auto"/>
              <w:rPr>
                <w:rFonts w:ascii="Times New Roman" w:hAnsi="Times New Roman"/>
                <w:color w:val="FF0000"/>
                <w:sz w:val="20"/>
                <w:szCs w:val="20"/>
                <w:shd w:val="clear" w:color="auto" w:fill="FFFFFF"/>
                <w:lang w:val="en-US"/>
              </w:rPr>
            </w:pPr>
            <w:r>
              <w:rPr>
                <w:rFonts w:ascii="Times New Roman" w:hAnsi="Times New Roman"/>
                <w:color w:val="FF0000"/>
                <w:sz w:val="20"/>
                <w:szCs w:val="20"/>
                <w:shd w:val="clear" w:color="auto" w:fill="FFFFFF"/>
                <w:lang w:val="en-US"/>
              </w:rPr>
              <w:t>17.4</w:t>
            </w:r>
          </w:p>
        </w:tc>
        <w:tc>
          <w:tcPr>
            <w:tcW w:w="850" w:type="dxa"/>
            <w:tcBorders>
              <w:top w:val="single" w:sz="4" w:space="0" w:color="auto"/>
              <w:left w:val="single" w:sz="2" w:space="0" w:color="000000"/>
              <w:bottom w:val="single" w:sz="4" w:space="0" w:color="auto"/>
              <w:right w:val="single" w:sz="2" w:space="0" w:color="000000"/>
            </w:tcBorders>
          </w:tcPr>
          <w:p w:rsidR="00124A6C" w:rsidRPr="00494415" w:rsidRDefault="00124A6C"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37,5</w:t>
            </w:r>
          </w:p>
        </w:tc>
        <w:tc>
          <w:tcPr>
            <w:tcW w:w="850" w:type="dxa"/>
            <w:tcBorders>
              <w:top w:val="single" w:sz="4" w:space="0" w:color="auto"/>
              <w:left w:val="single" w:sz="2" w:space="0" w:color="000000"/>
              <w:bottom w:val="single" w:sz="4" w:space="0" w:color="auto"/>
              <w:right w:val="single" w:sz="2" w:space="0" w:color="000000"/>
            </w:tcBorders>
          </w:tcPr>
          <w:p w:rsidR="00124A6C" w:rsidRPr="00494415" w:rsidRDefault="00124A6C" w:rsidP="000031FF">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37,5</w:t>
            </w:r>
          </w:p>
        </w:tc>
        <w:tc>
          <w:tcPr>
            <w:tcW w:w="850" w:type="dxa"/>
            <w:tcBorders>
              <w:top w:val="single" w:sz="4" w:space="0" w:color="auto"/>
              <w:left w:val="single" w:sz="2" w:space="0" w:color="000000"/>
              <w:bottom w:val="single" w:sz="4" w:space="0" w:color="auto"/>
              <w:right w:val="single" w:sz="2" w:space="0" w:color="000000"/>
            </w:tcBorders>
          </w:tcPr>
          <w:p w:rsidR="00124A6C" w:rsidRPr="00494415" w:rsidRDefault="00124A6C" w:rsidP="000031FF">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37,5</w:t>
            </w:r>
          </w:p>
        </w:tc>
        <w:tc>
          <w:tcPr>
            <w:tcW w:w="850" w:type="dxa"/>
            <w:tcBorders>
              <w:top w:val="single" w:sz="4" w:space="0" w:color="auto"/>
              <w:left w:val="single" w:sz="2" w:space="0" w:color="000000"/>
              <w:bottom w:val="single" w:sz="4" w:space="0" w:color="auto"/>
              <w:right w:val="single" w:sz="2" w:space="0" w:color="000000"/>
            </w:tcBorders>
          </w:tcPr>
          <w:p w:rsidR="00124A6C" w:rsidRPr="00494415" w:rsidRDefault="00124A6C" w:rsidP="000031FF">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37,5</w:t>
            </w:r>
          </w:p>
        </w:tc>
      </w:tr>
      <w:tr w:rsidR="00365F29" w:rsidRPr="00494415" w:rsidTr="00365F29">
        <w:tc>
          <w:tcPr>
            <w:tcW w:w="567"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567" w:type="dxa"/>
            <w:tcBorders>
              <w:top w:val="single" w:sz="4" w:space="0" w:color="auto"/>
              <w:left w:val="single" w:sz="2" w:space="0" w:color="000000"/>
              <w:bottom w:val="single" w:sz="4" w:space="0" w:color="auto"/>
            </w:tcBorders>
          </w:tcPr>
          <w:p w:rsidR="00365F29" w:rsidRPr="00B4149A" w:rsidRDefault="00365F29" w:rsidP="006E0C2E">
            <w:pPr>
              <w:snapToGrid w:val="0"/>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11</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02</w:t>
            </w:r>
          </w:p>
        </w:tc>
        <w:tc>
          <w:tcPr>
            <w:tcW w:w="1276"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0170227310</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240</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24,3</w:t>
            </w: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0,0</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lang w:val="en-US"/>
              </w:rPr>
            </w:pP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r>
      <w:tr w:rsidR="00365F29" w:rsidRPr="00494415" w:rsidTr="00365F29">
        <w:tc>
          <w:tcPr>
            <w:tcW w:w="567" w:type="dxa"/>
            <w:vMerge w:val="restart"/>
            <w:tcBorders>
              <w:top w:val="single" w:sz="4" w:space="0" w:color="000000"/>
              <w:left w:val="single" w:sz="4" w:space="0" w:color="000000"/>
            </w:tcBorders>
          </w:tcPr>
          <w:p w:rsidR="00365F29" w:rsidRPr="00494415" w:rsidRDefault="00365F29" w:rsidP="009F0AB2">
            <w:pPr>
              <w:snapToGrid w:val="0"/>
              <w:spacing w:after="0" w:line="240" w:lineRule="auto"/>
              <w:rPr>
                <w:rFonts w:ascii="Times New Roman" w:hAnsi="Times New Roman"/>
                <w:sz w:val="20"/>
                <w:szCs w:val="20"/>
              </w:rPr>
            </w:pPr>
            <w:r w:rsidRPr="00494415">
              <w:rPr>
                <w:rFonts w:ascii="Times New Roman" w:hAnsi="Times New Roman"/>
                <w:sz w:val="20"/>
                <w:szCs w:val="20"/>
              </w:rPr>
              <w:t>7.3</w:t>
            </w:r>
          </w:p>
        </w:tc>
        <w:tc>
          <w:tcPr>
            <w:tcW w:w="1428" w:type="dxa"/>
            <w:vMerge w:val="restart"/>
            <w:tcBorders>
              <w:top w:val="single" w:sz="4" w:space="0" w:color="000000"/>
              <w:left w:val="single" w:sz="4" w:space="0" w:color="000000"/>
            </w:tcBorders>
          </w:tcPr>
          <w:p w:rsidR="00365F29" w:rsidRPr="00494415" w:rsidRDefault="00365F29" w:rsidP="007A7263">
            <w:pPr>
              <w:snapToGrid w:val="0"/>
              <w:spacing w:after="0" w:line="240" w:lineRule="auto"/>
              <w:rPr>
                <w:rFonts w:ascii="Times New Roman" w:hAnsi="Times New Roman"/>
                <w:sz w:val="20"/>
                <w:szCs w:val="20"/>
              </w:rPr>
            </w:pPr>
          </w:p>
          <w:p w:rsidR="00365F29" w:rsidRPr="00494415" w:rsidRDefault="00365F29" w:rsidP="007A7263">
            <w:pPr>
              <w:snapToGrid w:val="0"/>
              <w:spacing w:after="0" w:line="240" w:lineRule="auto"/>
              <w:rPr>
                <w:rFonts w:ascii="Times New Roman" w:hAnsi="Times New Roman"/>
                <w:sz w:val="20"/>
                <w:szCs w:val="20"/>
              </w:rPr>
            </w:pPr>
            <w:r w:rsidRPr="00B4149A">
              <w:rPr>
                <w:rFonts w:ascii="Times New Roman" w:hAnsi="Times New Roman"/>
                <w:sz w:val="20"/>
                <w:szCs w:val="20"/>
                <w:shd w:val="clear" w:color="auto" w:fill="FFFFFF"/>
              </w:rPr>
              <w:t>Основное мероприятие</w:t>
            </w:r>
          </w:p>
        </w:tc>
        <w:tc>
          <w:tcPr>
            <w:tcW w:w="1985" w:type="dxa"/>
            <w:vMerge w:val="restart"/>
            <w:tcBorders>
              <w:top w:val="single" w:sz="4" w:space="0" w:color="auto"/>
              <w:left w:val="single" w:sz="4" w:space="0" w:color="000000"/>
            </w:tcBorders>
          </w:tcPr>
          <w:p w:rsidR="00365F29" w:rsidRPr="00494415" w:rsidRDefault="00365F29" w:rsidP="007A7263">
            <w:pPr>
              <w:snapToGrid w:val="0"/>
              <w:spacing w:after="0" w:line="240" w:lineRule="auto"/>
              <w:rPr>
                <w:rFonts w:ascii="Times New Roman" w:hAnsi="Times New Roman"/>
                <w:sz w:val="20"/>
                <w:szCs w:val="20"/>
              </w:rPr>
            </w:pPr>
            <w:r w:rsidRPr="00494415">
              <w:rPr>
                <w:rFonts w:ascii="Times New Roman" w:hAnsi="Times New Roman"/>
                <w:bCs/>
                <w:sz w:val="20"/>
                <w:szCs w:val="20"/>
              </w:rPr>
              <w:t>Региональный проект «Культурная среда»</w:t>
            </w:r>
          </w:p>
        </w:tc>
        <w:tc>
          <w:tcPr>
            <w:tcW w:w="992" w:type="dxa"/>
            <w:tcBorders>
              <w:top w:val="single" w:sz="4" w:space="0" w:color="auto"/>
              <w:left w:val="single" w:sz="4" w:space="0" w:color="000000"/>
              <w:bottom w:val="single" w:sz="4" w:space="0" w:color="auto"/>
            </w:tcBorders>
          </w:tcPr>
          <w:p w:rsidR="00365F29" w:rsidRPr="00B4149A" w:rsidRDefault="00365F29" w:rsidP="007A7263">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tcPr>
          <w:p w:rsidR="00365F29" w:rsidRPr="00494415" w:rsidRDefault="00365F29" w:rsidP="007A7263">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365F29" w:rsidRPr="00494415" w:rsidRDefault="00365F29" w:rsidP="007A7263">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365F29" w:rsidRPr="00494415" w:rsidRDefault="00365F29" w:rsidP="007A7263">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top w:val="single" w:sz="4" w:space="0" w:color="auto"/>
              <w:left w:val="single" w:sz="2" w:space="0" w:color="000000"/>
              <w:bottom w:val="single" w:sz="4" w:space="0" w:color="auto"/>
            </w:tcBorders>
          </w:tcPr>
          <w:p w:rsidR="00365F29" w:rsidRPr="00494415" w:rsidRDefault="00365F29" w:rsidP="007A7263">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365F29" w:rsidRPr="00494415" w:rsidRDefault="00365F29" w:rsidP="007A7263">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5797,8</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lang w:val="en-US"/>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lang w:val="en-US"/>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lang w:val="en-US"/>
              </w:rPr>
            </w:pPr>
          </w:p>
        </w:tc>
      </w:tr>
      <w:tr w:rsidR="00365F29" w:rsidRPr="00494415" w:rsidTr="00365F29">
        <w:tc>
          <w:tcPr>
            <w:tcW w:w="567"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4" w:space="0" w:color="000000"/>
            </w:tcBorders>
          </w:tcPr>
          <w:p w:rsidR="00365F29" w:rsidRPr="00494415" w:rsidRDefault="00365F29" w:rsidP="006E0C2E">
            <w:pPr>
              <w:shd w:val="clear" w:color="auto" w:fill="FFFFFF"/>
              <w:spacing w:after="0" w:line="240" w:lineRule="auto"/>
              <w:jc w:val="center"/>
              <w:rPr>
                <w:rFonts w:ascii="Times New Roman" w:hAnsi="Times New Roman"/>
                <w:bCs/>
                <w:sz w:val="20"/>
                <w:szCs w:val="20"/>
              </w:rPr>
            </w:pPr>
          </w:p>
        </w:tc>
        <w:tc>
          <w:tcPr>
            <w:tcW w:w="992" w:type="dxa"/>
            <w:vMerge w:val="restart"/>
            <w:tcBorders>
              <w:top w:val="single" w:sz="4" w:space="0" w:color="auto"/>
              <w:left w:val="single" w:sz="4" w:space="0" w:color="000000"/>
            </w:tcBorders>
          </w:tcPr>
          <w:p w:rsidR="00365F29" w:rsidRPr="00494415" w:rsidRDefault="00365F29" w:rsidP="007A7263">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ответственный           </w:t>
            </w:r>
          </w:p>
          <w:p w:rsidR="00365F29" w:rsidRPr="00494415" w:rsidRDefault="00365F29" w:rsidP="007A7263">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исполнитель             </w:t>
            </w:r>
          </w:p>
          <w:p w:rsidR="00365F29" w:rsidRPr="00494415" w:rsidRDefault="00365F29" w:rsidP="006E0C2E">
            <w:pPr>
              <w:spacing w:after="0" w:line="240" w:lineRule="auto"/>
              <w:rPr>
                <w:rFonts w:ascii="Times New Roman" w:hAnsi="Times New Roman"/>
                <w:sz w:val="20"/>
                <w:szCs w:val="20"/>
                <w:shd w:val="clear" w:color="auto" w:fill="FFFFFF"/>
              </w:rPr>
            </w:pPr>
          </w:p>
        </w:tc>
        <w:tc>
          <w:tcPr>
            <w:tcW w:w="567" w:type="dxa"/>
            <w:tcBorders>
              <w:top w:val="single" w:sz="4" w:space="0" w:color="auto"/>
              <w:left w:val="single" w:sz="2" w:space="0" w:color="000000"/>
              <w:bottom w:val="single" w:sz="4" w:space="0" w:color="auto"/>
            </w:tcBorders>
          </w:tcPr>
          <w:p w:rsidR="00365F29" w:rsidRPr="00B4149A" w:rsidRDefault="00365F29" w:rsidP="003A7D16">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365F29" w:rsidRPr="00494415" w:rsidRDefault="00365F29" w:rsidP="003A7D16">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08</w:t>
            </w:r>
          </w:p>
        </w:tc>
        <w:tc>
          <w:tcPr>
            <w:tcW w:w="567" w:type="dxa"/>
            <w:tcBorders>
              <w:top w:val="single" w:sz="4" w:space="0" w:color="auto"/>
              <w:left w:val="single" w:sz="2" w:space="0" w:color="000000"/>
              <w:bottom w:val="single" w:sz="4" w:space="0" w:color="auto"/>
            </w:tcBorders>
          </w:tcPr>
          <w:p w:rsidR="00365F29" w:rsidRPr="00494415" w:rsidRDefault="00365F29" w:rsidP="003A7D16">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w:t>
            </w:r>
          </w:p>
        </w:tc>
        <w:tc>
          <w:tcPr>
            <w:tcW w:w="1276" w:type="dxa"/>
            <w:tcBorders>
              <w:top w:val="single" w:sz="4" w:space="0" w:color="auto"/>
              <w:left w:val="single" w:sz="2" w:space="0" w:color="000000"/>
              <w:bottom w:val="single" w:sz="4" w:space="0" w:color="auto"/>
            </w:tcBorders>
          </w:tcPr>
          <w:p w:rsidR="00365F29" w:rsidRPr="00494415" w:rsidRDefault="00365F29" w:rsidP="003A7D16">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017А122300</w:t>
            </w:r>
          </w:p>
        </w:tc>
        <w:tc>
          <w:tcPr>
            <w:tcW w:w="567" w:type="dxa"/>
            <w:tcBorders>
              <w:top w:val="single" w:sz="4" w:space="0" w:color="auto"/>
              <w:left w:val="single" w:sz="2" w:space="0" w:color="000000"/>
              <w:bottom w:val="single" w:sz="4" w:space="0" w:color="auto"/>
            </w:tcBorders>
          </w:tcPr>
          <w:p w:rsidR="00365F29" w:rsidRPr="00494415" w:rsidRDefault="00365F29" w:rsidP="003A7D16">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610</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326,0</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lang w:val="en-US"/>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lang w:val="en-US"/>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lang w:val="en-US"/>
              </w:rPr>
            </w:pPr>
          </w:p>
        </w:tc>
      </w:tr>
      <w:tr w:rsidR="00365F29" w:rsidRPr="00494415" w:rsidTr="00365F29">
        <w:tc>
          <w:tcPr>
            <w:tcW w:w="567"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4" w:space="0" w:color="000000"/>
            </w:tcBorders>
          </w:tcPr>
          <w:p w:rsidR="00365F29" w:rsidRPr="00494415" w:rsidRDefault="00365F29" w:rsidP="006E0C2E">
            <w:pPr>
              <w:shd w:val="clear" w:color="auto" w:fill="FFFFFF"/>
              <w:spacing w:after="0" w:line="240" w:lineRule="auto"/>
              <w:jc w:val="center"/>
              <w:rPr>
                <w:rFonts w:ascii="Times New Roman" w:hAnsi="Times New Roman"/>
                <w:bCs/>
                <w:sz w:val="20"/>
                <w:szCs w:val="20"/>
              </w:rPr>
            </w:pPr>
          </w:p>
        </w:tc>
        <w:tc>
          <w:tcPr>
            <w:tcW w:w="992" w:type="dxa"/>
            <w:vMerge/>
            <w:tcBorders>
              <w:left w:val="single" w:sz="4"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p>
        </w:tc>
        <w:tc>
          <w:tcPr>
            <w:tcW w:w="567" w:type="dxa"/>
            <w:tcBorders>
              <w:top w:val="single" w:sz="4" w:space="0" w:color="auto"/>
              <w:left w:val="single" w:sz="2" w:space="0" w:color="000000"/>
              <w:bottom w:val="single" w:sz="4" w:space="0" w:color="auto"/>
            </w:tcBorders>
          </w:tcPr>
          <w:p w:rsidR="00365F29" w:rsidRPr="00B4149A" w:rsidRDefault="00365F29"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08</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w:t>
            </w:r>
          </w:p>
        </w:tc>
        <w:tc>
          <w:tcPr>
            <w:tcW w:w="1276"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017А173430</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610</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5471,8</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lang w:val="en-US"/>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lang w:val="en-US"/>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lang w:val="en-US"/>
              </w:rPr>
            </w:pPr>
          </w:p>
        </w:tc>
      </w:tr>
      <w:tr w:rsidR="00124A6C" w:rsidRPr="00494415" w:rsidTr="00365F29">
        <w:tc>
          <w:tcPr>
            <w:tcW w:w="567" w:type="dxa"/>
            <w:vMerge w:val="restart"/>
            <w:tcBorders>
              <w:top w:val="single" w:sz="4" w:space="0" w:color="000000"/>
              <w:left w:val="single" w:sz="4" w:space="0" w:color="000000"/>
            </w:tcBorders>
          </w:tcPr>
          <w:p w:rsidR="00124A6C" w:rsidRPr="00494415" w:rsidRDefault="00124A6C" w:rsidP="006E0C2E">
            <w:pPr>
              <w:snapToGrid w:val="0"/>
              <w:spacing w:after="0" w:line="240" w:lineRule="auto"/>
              <w:rPr>
                <w:rFonts w:ascii="Times New Roman" w:hAnsi="Times New Roman"/>
                <w:sz w:val="20"/>
                <w:szCs w:val="20"/>
              </w:rPr>
            </w:pPr>
            <w:r w:rsidRPr="00494415">
              <w:rPr>
                <w:rFonts w:ascii="Times New Roman" w:hAnsi="Times New Roman"/>
                <w:sz w:val="20"/>
                <w:szCs w:val="20"/>
              </w:rPr>
              <w:t>8.</w:t>
            </w:r>
          </w:p>
        </w:tc>
        <w:tc>
          <w:tcPr>
            <w:tcW w:w="1428" w:type="dxa"/>
            <w:vMerge w:val="restart"/>
            <w:tcBorders>
              <w:top w:val="single" w:sz="4" w:space="0" w:color="000000"/>
              <w:left w:val="single" w:sz="4" w:space="0" w:color="000000"/>
            </w:tcBorders>
          </w:tcPr>
          <w:p w:rsidR="00124A6C" w:rsidRPr="00494415" w:rsidRDefault="00124A6C" w:rsidP="006E0C2E">
            <w:pPr>
              <w:snapToGrid w:val="0"/>
              <w:spacing w:after="0" w:line="240" w:lineRule="auto"/>
              <w:rPr>
                <w:rFonts w:ascii="Times New Roman" w:hAnsi="Times New Roman"/>
                <w:sz w:val="20"/>
                <w:szCs w:val="20"/>
              </w:rPr>
            </w:pPr>
          </w:p>
          <w:p w:rsidR="00124A6C" w:rsidRPr="00494415" w:rsidRDefault="00124A6C" w:rsidP="006E0C2E">
            <w:pPr>
              <w:snapToGrid w:val="0"/>
              <w:spacing w:after="0" w:line="240" w:lineRule="auto"/>
              <w:rPr>
                <w:rFonts w:ascii="Times New Roman" w:hAnsi="Times New Roman"/>
                <w:sz w:val="20"/>
                <w:szCs w:val="20"/>
              </w:rPr>
            </w:pPr>
            <w:r w:rsidRPr="00494415">
              <w:rPr>
                <w:rFonts w:ascii="Times New Roman" w:hAnsi="Times New Roman"/>
                <w:sz w:val="20"/>
                <w:szCs w:val="20"/>
                <w:shd w:val="clear" w:color="auto" w:fill="FFFFFF"/>
              </w:rPr>
              <w:t>Подпрограмма8</w:t>
            </w:r>
          </w:p>
        </w:tc>
        <w:tc>
          <w:tcPr>
            <w:tcW w:w="1985" w:type="dxa"/>
            <w:vMerge w:val="restart"/>
            <w:tcBorders>
              <w:top w:val="single" w:sz="4" w:space="0" w:color="auto"/>
              <w:left w:val="single" w:sz="4" w:space="0" w:color="000000"/>
            </w:tcBorders>
          </w:tcPr>
          <w:p w:rsidR="00124A6C" w:rsidRPr="00494415" w:rsidRDefault="00124A6C" w:rsidP="006E0C2E">
            <w:pPr>
              <w:shd w:val="clear" w:color="auto" w:fill="FFFFFF"/>
              <w:spacing w:after="0" w:line="240" w:lineRule="auto"/>
              <w:jc w:val="center"/>
              <w:rPr>
                <w:rFonts w:ascii="Times New Roman" w:hAnsi="Times New Roman"/>
                <w:sz w:val="20"/>
                <w:szCs w:val="20"/>
              </w:rPr>
            </w:pPr>
            <w:r w:rsidRPr="00494415">
              <w:rPr>
                <w:rFonts w:ascii="Times New Roman" w:hAnsi="Times New Roman"/>
                <w:bCs/>
                <w:sz w:val="20"/>
                <w:szCs w:val="20"/>
              </w:rPr>
              <w:t xml:space="preserve">Управление и распоряжение </w:t>
            </w:r>
            <w:proofErr w:type="gramStart"/>
            <w:r w:rsidRPr="00494415">
              <w:rPr>
                <w:rFonts w:ascii="Times New Roman" w:hAnsi="Times New Roman"/>
                <w:bCs/>
                <w:sz w:val="20"/>
                <w:szCs w:val="20"/>
              </w:rPr>
              <w:t>муниципальным</w:t>
            </w:r>
            <w:proofErr w:type="gramEnd"/>
          </w:p>
          <w:p w:rsidR="00124A6C" w:rsidRPr="00494415" w:rsidRDefault="00124A6C" w:rsidP="006E0C2E">
            <w:pPr>
              <w:shd w:val="clear" w:color="auto" w:fill="FFFFFF"/>
              <w:spacing w:after="0" w:line="240" w:lineRule="auto"/>
              <w:jc w:val="center"/>
              <w:rPr>
                <w:rFonts w:ascii="Times New Roman" w:hAnsi="Times New Roman"/>
                <w:bCs/>
                <w:sz w:val="20"/>
                <w:szCs w:val="20"/>
              </w:rPr>
            </w:pPr>
            <w:r w:rsidRPr="00494415">
              <w:rPr>
                <w:rFonts w:ascii="Times New Roman" w:hAnsi="Times New Roman"/>
                <w:bCs/>
                <w:sz w:val="20"/>
                <w:szCs w:val="20"/>
              </w:rPr>
              <w:t xml:space="preserve">имуществом </w:t>
            </w:r>
            <w:proofErr w:type="spellStart"/>
            <w:r w:rsidRPr="00494415">
              <w:rPr>
                <w:rFonts w:ascii="Times New Roman" w:hAnsi="Times New Roman"/>
                <w:bCs/>
                <w:sz w:val="20"/>
                <w:szCs w:val="20"/>
              </w:rPr>
              <w:t>Верхнеломовского</w:t>
            </w:r>
            <w:proofErr w:type="spellEnd"/>
            <w:r w:rsidRPr="00494415">
              <w:rPr>
                <w:rFonts w:ascii="Times New Roman" w:hAnsi="Times New Roman"/>
                <w:bCs/>
                <w:sz w:val="20"/>
                <w:szCs w:val="20"/>
              </w:rPr>
              <w:t xml:space="preserve"> сельсовета </w:t>
            </w:r>
            <w:proofErr w:type="spellStart"/>
            <w:r w:rsidRPr="00494415">
              <w:rPr>
                <w:rFonts w:ascii="Times New Roman" w:hAnsi="Times New Roman"/>
                <w:bCs/>
                <w:sz w:val="20"/>
                <w:szCs w:val="20"/>
              </w:rPr>
              <w:t>Нижнеломовского</w:t>
            </w:r>
            <w:proofErr w:type="spellEnd"/>
            <w:r w:rsidRPr="00494415">
              <w:rPr>
                <w:rFonts w:ascii="Times New Roman" w:hAnsi="Times New Roman"/>
                <w:bCs/>
                <w:sz w:val="20"/>
                <w:szCs w:val="20"/>
              </w:rPr>
              <w:t xml:space="preserve"> района Пензенской области»</w:t>
            </w:r>
          </w:p>
        </w:tc>
        <w:tc>
          <w:tcPr>
            <w:tcW w:w="992" w:type="dxa"/>
            <w:tcBorders>
              <w:top w:val="single" w:sz="4" w:space="0" w:color="auto"/>
              <w:left w:val="single" w:sz="4" w:space="0" w:color="000000"/>
              <w:bottom w:val="single" w:sz="4" w:space="0" w:color="auto"/>
            </w:tcBorders>
          </w:tcPr>
          <w:p w:rsidR="00124A6C" w:rsidRPr="00B4149A" w:rsidRDefault="00124A6C" w:rsidP="006E0C2E">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tcPr>
          <w:p w:rsidR="00124A6C" w:rsidRPr="00494415" w:rsidRDefault="00124A6C"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124A6C" w:rsidRPr="00494415" w:rsidRDefault="00124A6C"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124A6C" w:rsidRPr="00494415" w:rsidRDefault="00124A6C"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top w:val="single" w:sz="4" w:space="0" w:color="auto"/>
              <w:left w:val="single" w:sz="2" w:space="0" w:color="000000"/>
              <w:bottom w:val="single" w:sz="4" w:space="0" w:color="auto"/>
            </w:tcBorders>
          </w:tcPr>
          <w:p w:rsidR="00124A6C" w:rsidRPr="00494415" w:rsidRDefault="00124A6C"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124A6C" w:rsidRPr="00494415" w:rsidRDefault="00124A6C"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850" w:type="dxa"/>
            <w:tcBorders>
              <w:top w:val="single" w:sz="4" w:space="0" w:color="auto"/>
              <w:left w:val="single" w:sz="2" w:space="0" w:color="000000"/>
              <w:bottom w:val="single" w:sz="4" w:space="0" w:color="auto"/>
            </w:tcBorders>
          </w:tcPr>
          <w:p w:rsidR="00124A6C" w:rsidRPr="00494415" w:rsidRDefault="00124A6C"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873,2</w:t>
            </w:r>
          </w:p>
        </w:tc>
        <w:tc>
          <w:tcPr>
            <w:tcW w:w="851" w:type="dxa"/>
            <w:tcBorders>
              <w:top w:val="single" w:sz="4" w:space="0" w:color="auto"/>
              <w:left w:val="single" w:sz="2" w:space="0" w:color="000000"/>
              <w:bottom w:val="single" w:sz="4" w:space="0" w:color="auto"/>
            </w:tcBorders>
          </w:tcPr>
          <w:p w:rsidR="00124A6C" w:rsidRPr="00494415" w:rsidRDefault="00124A6C"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1452,4</w:t>
            </w:r>
          </w:p>
        </w:tc>
        <w:tc>
          <w:tcPr>
            <w:tcW w:w="850" w:type="dxa"/>
            <w:tcBorders>
              <w:top w:val="single" w:sz="4" w:space="0" w:color="auto"/>
              <w:left w:val="single" w:sz="2" w:space="0" w:color="000000"/>
              <w:bottom w:val="single" w:sz="4" w:space="0" w:color="auto"/>
            </w:tcBorders>
          </w:tcPr>
          <w:p w:rsidR="00124A6C" w:rsidRPr="00494415" w:rsidRDefault="00124A6C"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457,3</w:t>
            </w:r>
          </w:p>
        </w:tc>
        <w:tc>
          <w:tcPr>
            <w:tcW w:w="851" w:type="dxa"/>
            <w:tcBorders>
              <w:top w:val="single" w:sz="4" w:space="0" w:color="auto"/>
              <w:left w:val="single" w:sz="2" w:space="0" w:color="000000"/>
              <w:bottom w:val="single" w:sz="4" w:space="0" w:color="auto"/>
            </w:tcBorders>
          </w:tcPr>
          <w:p w:rsidR="00124A6C" w:rsidRPr="00494415" w:rsidRDefault="00124A6C"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460,4</w:t>
            </w:r>
          </w:p>
        </w:tc>
        <w:tc>
          <w:tcPr>
            <w:tcW w:w="850" w:type="dxa"/>
            <w:tcBorders>
              <w:top w:val="single" w:sz="4" w:space="0" w:color="auto"/>
              <w:left w:val="single" w:sz="2" w:space="0" w:color="000000"/>
              <w:bottom w:val="single" w:sz="4" w:space="0" w:color="auto"/>
              <w:right w:val="single" w:sz="2" w:space="0" w:color="000000"/>
            </w:tcBorders>
          </w:tcPr>
          <w:p w:rsidR="00124A6C" w:rsidRPr="00494415" w:rsidRDefault="00124A6C" w:rsidP="006E0C2E">
            <w:pPr>
              <w:snapToGrid w:val="0"/>
              <w:spacing w:after="0" w:line="240" w:lineRule="auto"/>
              <w:rPr>
                <w:rFonts w:ascii="Times New Roman" w:hAnsi="Times New Roman"/>
                <w:sz w:val="20"/>
                <w:szCs w:val="20"/>
                <w:lang w:val="en-US"/>
              </w:rPr>
            </w:pPr>
            <w:r>
              <w:rPr>
                <w:rFonts w:ascii="Times New Roman" w:hAnsi="Times New Roman"/>
                <w:sz w:val="20"/>
                <w:szCs w:val="20"/>
                <w:lang w:val="en-US"/>
              </w:rPr>
              <w:t>640.5</w:t>
            </w:r>
          </w:p>
        </w:tc>
        <w:tc>
          <w:tcPr>
            <w:tcW w:w="850" w:type="dxa"/>
            <w:tcBorders>
              <w:top w:val="single" w:sz="4" w:space="0" w:color="auto"/>
              <w:left w:val="single" w:sz="2" w:space="0" w:color="000000"/>
              <w:bottom w:val="single" w:sz="4" w:space="0" w:color="auto"/>
              <w:right w:val="single" w:sz="2" w:space="0" w:color="000000"/>
            </w:tcBorders>
          </w:tcPr>
          <w:p w:rsidR="00124A6C" w:rsidRPr="00494415" w:rsidRDefault="007C49C2" w:rsidP="006E0C2E">
            <w:pPr>
              <w:snapToGrid w:val="0"/>
              <w:spacing w:after="0" w:line="240" w:lineRule="auto"/>
              <w:rPr>
                <w:rFonts w:ascii="Times New Roman" w:hAnsi="Times New Roman"/>
                <w:sz w:val="20"/>
                <w:szCs w:val="20"/>
              </w:rPr>
            </w:pPr>
            <w:r>
              <w:rPr>
                <w:rFonts w:ascii="Times New Roman" w:hAnsi="Times New Roman"/>
                <w:sz w:val="20"/>
                <w:szCs w:val="20"/>
              </w:rPr>
              <w:t>17</w:t>
            </w:r>
            <w:r w:rsidR="00124A6C" w:rsidRPr="00494415">
              <w:rPr>
                <w:rFonts w:ascii="Times New Roman" w:hAnsi="Times New Roman"/>
                <w:sz w:val="20"/>
                <w:szCs w:val="20"/>
              </w:rPr>
              <w:t>9,3</w:t>
            </w:r>
          </w:p>
        </w:tc>
        <w:tc>
          <w:tcPr>
            <w:tcW w:w="850" w:type="dxa"/>
            <w:tcBorders>
              <w:top w:val="single" w:sz="4" w:space="0" w:color="auto"/>
              <w:left w:val="single" w:sz="2" w:space="0" w:color="000000"/>
              <w:bottom w:val="single" w:sz="4" w:space="0" w:color="auto"/>
              <w:right w:val="single" w:sz="2" w:space="0" w:color="000000"/>
            </w:tcBorders>
          </w:tcPr>
          <w:p w:rsidR="00124A6C" w:rsidRPr="00494415" w:rsidRDefault="00124A6C" w:rsidP="006E0C2E">
            <w:pPr>
              <w:snapToGrid w:val="0"/>
              <w:spacing w:after="0" w:line="240" w:lineRule="auto"/>
              <w:rPr>
                <w:rFonts w:ascii="Times New Roman" w:hAnsi="Times New Roman"/>
                <w:sz w:val="20"/>
                <w:szCs w:val="20"/>
              </w:rPr>
            </w:pPr>
            <w:r w:rsidRPr="00494415">
              <w:rPr>
                <w:rFonts w:ascii="Times New Roman" w:hAnsi="Times New Roman"/>
                <w:sz w:val="20"/>
                <w:szCs w:val="20"/>
              </w:rPr>
              <w:t>19,3</w:t>
            </w:r>
          </w:p>
        </w:tc>
        <w:tc>
          <w:tcPr>
            <w:tcW w:w="850" w:type="dxa"/>
            <w:tcBorders>
              <w:top w:val="single" w:sz="4" w:space="0" w:color="auto"/>
              <w:left w:val="single" w:sz="2" w:space="0" w:color="000000"/>
              <w:bottom w:val="single" w:sz="4" w:space="0" w:color="auto"/>
              <w:right w:val="single" w:sz="2" w:space="0" w:color="000000"/>
            </w:tcBorders>
          </w:tcPr>
          <w:p w:rsidR="00124A6C" w:rsidRPr="00494415" w:rsidRDefault="00124A6C" w:rsidP="000031FF">
            <w:pPr>
              <w:snapToGrid w:val="0"/>
              <w:spacing w:after="0" w:line="240" w:lineRule="auto"/>
              <w:rPr>
                <w:rFonts w:ascii="Times New Roman" w:hAnsi="Times New Roman"/>
                <w:sz w:val="20"/>
                <w:szCs w:val="20"/>
              </w:rPr>
            </w:pPr>
            <w:r w:rsidRPr="00494415">
              <w:rPr>
                <w:rFonts w:ascii="Times New Roman" w:hAnsi="Times New Roman"/>
                <w:sz w:val="20"/>
                <w:szCs w:val="20"/>
              </w:rPr>
              <w:t>19,3</w:t>
            </w:r>
          </w:p>
        </w:tc>
        <w:tc>
          <w:tcPr>
            <w:tcW w:w="850" w:type="dxa"/>
            <w:tcBorders>
              <w:top w:val="single" w:sz="4" w:space="0" w:color="auto"/>
              <w:left w:val="single" w:sz="2" w:space="0" w:color="000000"/>
              <w:bottom w:val="single" w:sz="4" w:space="0" w:color="auto"/>
              <w:right w:val="single" w:sz="2" w:space="0" w:color="000000"/>
            </w:tcBorders>
          </w:tcPr>
          <w:p w:rsidR="00124A6C" w:rsidRPr="00494415" w:rsidRDefault="00124A6C" w:rsidP="000031FF">
            <w:pPr>
              <w:snapToGrid w:val="0"/>
              <w:spacing w:after="0" w:line="240" w:lineRule="auto"/>
              <w:rPr>
                <w:rFonts w:ascii="Times New Roman" w:hAnsi="Times New Roman"/>
                <w:sz w:val="20"/>
                <w:szCs w:val="20"/>
              </w:rPr>
            </w:pPr>
            <w:r w:rsidRPr="00494415">
              <w:rPr>
                <w:rFonts w:ascii="Times New Roman" w:hAnsi="Times New Roman"/>
                <w:sz w:val="20"/>
                <w:szCs w:val="20"/>
              </w:rPr>
              <w:t>19,3</w:t>
            </w:r>
          </w:p>
        </w:tc>
      </w:tr>
      <w:tr w:rsidR="007C49C2" w:rsidRPr="00494415" w:rsidTr="00365F29">
        <w:tc>
          <w:tcPr>
            <w:tcW w:w="567" w:type="dxa"/>
            <w:vMerge/>
            <w:tcBorders>
              <w:left w:val="single" w:sz="4" w:space="0" w:color="000000"/>
              <w:bottom w:val="single" w:sz="4" w:space="0" w:color="auto"/>
            </w:tcBorders>
          </w:tcPr>
          <w:p w:rsidR="007C49C2" w:rsidRPr="00494415" w:rsidRDefault="007C49C2" w:rsidP="006E0C2E">
            <w:pPr>
              <w:snapToGrid w:val="0"/>
              <w:spacing w:after="0" w:line="240" w:lineRule="auto"/>
              <w:rPr>
                <w:rFonts w:ascii="Times New Roman" w:hAnsi="Times New Roman"/>
                <w:sz w:val="20"/>
                <w:szCs w:val="20"/>
              </w:rPr>
            </w:pPr>
          </w:p>
        </w:tc>
        <w:tc>
          <w:tcPr>
            <w:tcW w:w="1428" w:type="dxa"/>
            <w:vMerge/>
            <w:tcBorders>
              <w:left w:val="single" w:sz="4" w:space="0" w:color="000000"/>
            </w:tcBorders>
          </w:tcPr>
          <w:p w:rsidR="007C49C2" w:rsidRPr="00494415" w:rsidRDefault="007C49C2" w:rsidP="006E0C2E">
            <w:pPr>
              <w:snapToGrid w:val="0"/>
              <w:spacing w:after="0" w:line="240" w:lineRule="auto"/>
              <w:rPr>
                <w:rFonts w:ascii="Times New Roman" w:hAnsi="Times New Roman"/>
                <w:sz w:val="20"/>
                <w:szCs w:val="20"/>
              </w:rPr>
            </w:pPr>
          </w:p>
        </w:tc>
        <w:tc>
          <w:tcPr>
            <w:tcW w:w="1985" w:type="dxa"/>
            <w:vMerge/>
            <w:tcBorders>
              <w:left w:val="single" w:sz="4" w:space="0" w:color="000000"/>
            </w:tcBorders>
          </w:tcPr>
          <w:p w:rsidR="007C49C2" w:rsidRPr="00494415" w:rsidRDefault="007C49C2" w:rsidP="006E0C2E">
            <w:pPr>
              <w:snapToGrid w:val="0"/>
              <w:spacing w:after="0" w:line="240" w:lineRule="auto"/>
              <w:rPr>
                <w:rFonts w:ascii="Times New Roman" w:hAnsi="Times New Roman"/>
                <w:sz w:val="20"/>
                <w:szCs w:val="20"/>
              </w:rPr>
            </w:pPr>
          </w:p>
        </w:tc>
        <w:tc>
          <w:tcPr>
            <w:tcW w:w="992" w:type="dxa"/>
            <w:tcBorders>
              <w:top w:val="single" w:sz="4" w:space="0" w:color="auto"/>
              <w:left w:val="single" w:sz="4" w:space="0" w:color="000000"/>
            </w:tcBorders>
          </w:tcPr>
          <w:p w:rsidR="007C49C2" w:rsidRPr="00494415" w:rsidRDefault="007C49C2"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ответственный           </w:t>
            </w:r>
          </w:p>
          <w:p w:rsidR="007C49C2" w:rsidRPr="00494415" w:rsidRDefault="007C49C2"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исполнитель             </w:t>
            </w:r>
          </w:p>
          <w:p w:rsidR="007C49C2" w:rsidRPr="00B4149A" w:rsidRDefault="007C49C2" w:rsidP="006E0C2E">
            <w:pPr>
              <w:spacing w:after="0" w:line="240" w:lineRule="auto"/>
              <w:rPr>
                <w:rFonts w:ascii="Times New Roman" w:hAnsi="Times New Roman"/>
                <w:sz w:val="20"/>
                <w:szCs w:val="20"/>
                <w:shd w:val="clear" w:color="auto" w:fill="FFFFFF"/>
              </w:rPr>
            </w:pPr>
          </w:p>
        </w:tc>
        <w:tc>
          <w:tcPr>
            <w:tcW w:w="567" w:type="dxa"/>
            <w:tcBorders>
              <w:top w:val="single" w:sz="4" w:space="0" w:color="auto"/>
              <w:left w:val="single" w:sz="2" w:space="0" w:color="000000"/>
              <w:bottom w:val="single" w:sz="4" w:space="0" w:color="auto"/>
            </w:tcBorders>
          </w:tcPr>
          <w:p w:rsidR="007C49C2" w:rsidRPr="00494415" w:rsidRDefault="007C49C2"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7C49C2" w:rsidRPr="00494415" w:rsidRDefault="007C49C2"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7C49C2" w:rsidRPr="00494415" w:rsidRDefault="007C49C2"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top w:val="single" w:sz="4" w:space="0" w:color="auto"/>
              <w:left w:val="single" w:sz="2" w:space="0" w:color="000000"/>
              <w:bottom w:val="single" w:sz="4" w:space="0" w:color="auto"/>
            </w:tcBorders>
          </w:tcPr>
          <w:p w:rsidR="007C49C2" w:rsidRPr="00494415" w:rsidRDefault="007C49C2"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7C49C2" w:rsidRPr="00494415" w:rsidRDefault="007C49C2"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850" w:type="dxa"/>
            <w:tcBorders>
              <w:top w:val="single" w:sz="4" w:space="0" w:color="auto"/>
              <w:left w:val="single" w:sz="2" w:space="0" w:color="000000"/>
              <w:bottom w:val="single" w:sz="4" w:space="0" w:color="auto"/>
            </w:tcBorders>
          </w:tcPr>
          <w:p w:rsidR="007C49C2" w:rsidRPr="00494415" w:rsidRDefault="007C49C2"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873,2</w:t>
            </w:r>
          </w:p>
        </w:tc>
        <w:tc>
          <w:tcPr>
            <w:tcW w:w="851" w:type="dxa"/>
            <w:tcBorders>
              <w:top w:val="single" w:sz="4" w:space="0" w:color="auto"/>
              <w:left w:val="single" w:sz="2" w:space="0" w:color="000000"/>
              <w:bottom w:val="single" w:sz="4" w:space="0" w:color="auto"/>
            </w:tcBorders>
          </w:tcPr>
          <w:p w:rsidR="007C49C2" w:rsidRPr="00494415" w:rsidRDefault="007C49C2"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1452,4</w:t>
            </w:r>
          </w:p>
        </w:tc>
        <w:tc>
          <w:tcPr>
            <w:tcW w:w="850" w:type="dxa"/>
            <w:tcBorders>
              <w:top w:val="single" w:sz="4" w:space="0" w:color="auto"/>
              <w:left w:val="single" w:sz="2" w:space="0" w:color="000000"/>
              <w:bottom w:val="single" w:sz="4" w:space="0" w:color="auto"/>
            </w:tcBorders>
          </w:tcPr>
          <w:p w:rsidR="007C49C2" w:rsidRPr="00494415" w:rsidRDefault="007C49C2"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457,3</w:t>
            </w:r>
          </w:p>
        </w:tc>
        <w:tc>
          <w:tcPr>
            <w:tcW w:w="851" w:type="dxa"/>
            <w:tcBorders>
              <w:top w:val="single" w:sz="4" w:space="0" w:color="auto"/>
              <w:left w:val="single" w:sz="2" w:space="0" w:color="000000"/>
              <w:bottom w:val="single" w:sz="4" w:space="0" w:color="auto"/>
            </w:tcBorders>
          </w:tcPr>
          <w:p w:rsidR="007C49C2" w:rsidRPr="00494415" w:rsidRDefault="007C49C2" w:rsidP="003A38DD">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460,4</w:t>
            </w:r>
          </w:p>
        </w:tc>
        <w:tc>
          <w:tcPr>
            <w:tcW w:w="850" w:type="dxa"/>
            <w:tcBorders>
              <w:top w:val="single" w:sz="4" w:space="0" w:color="auto"/>
              <w:left w:val="single" w:sz="2" w:space="0" w:color="000000"/>
              <w:bottom w:val="single" w:sz="4" w:space="0" w:color="auto"/>
              <w:right w:val="single" w:sz="2" w:space="0" w:color="000000"/>
            </w:tcBorders>
          </w:tcPr>
          <w:p w:rsidR="007C49C2" w:rsidRPr="00494415" w:rsidRDefault="007C49C2" w:rsidP="00755659">
            <w:pPr>
              <w:snapToGrid w:val="0"/>
              <w:spacing w:after="0" w:line="240" w:lineRule="auto"/>
              <w:rPr>
                <w:rFonts w:ascii="Times New Roman" w:hAnsi="Times New Roman"/>
                <w:sz w:val="20"/>
                <w:szCs w:val="20"/>
                <w:lang w:val="en-US"/>
              </w:rPr>
            </w:pPr>
            <w:r>
              <w:rPr>
                <w:rFonts w:ascii="Times New Roman" w:hAnsi="Times New Roman"/>
                <w:sz w:val="20"/>
                <w:szCs w:val="20"/>
                <w:lang w:val="en-US"/>
              </w:rPr>
              <w:t>640.5</w:t>
            </w:r>
          </w:p>
        </w:tc>
        <w:tc>
          <w:tcPr>
            <w:tcW w:w="850" w:type="dxa"/>
            <w:tcBorders>
              <w:top w:val="single" w:sz="4" w:space="0" w:color="auto"/>
              <w:left w:val="single" w:sz="2" w:space="0" w:color="000000"/>
              <w:bottom w:val="single" w:sz="4" w:space="0" w:color="auto"/>
              <w:right w:val="single" w:sz="2" w:space="0" w:color="000000"/>
            </w:tcBorders>
          </w:tcPr>
          <w:p w:rsidR="007C49C2" w:rsidRPr="00494415" w:rsidRDefault="007C49C2" w:rsidP="00512C6B">
            <w:pPr>
              <w:snapToGrid w:val="0"/>
              <w:spacing w:after="0" w:line="240" w:lineRule="auto"/>
              <w:rPr>
                <w:rFonts w:ascii="Times New Roman" w:hAnsi="Times New Roman"/>
                <w:sz w:val="20"/>
                <w:szCs w:val="20"/>
              </w:rPr>
            </w:pPr>
            <w:r>
              <w:rPr>
                <w:rFonts w:ascii="Times New Roman" w:hAnsi="Times New Roman"/>
                <w:sz w:val="20"/>
                <w:szCs w:val="20"/>
              </w:rPr>
              <w:t>17</w:t>
            </w:r>
            <w:r w:rsidRPr="00494415">
              <w:rPr>
                <w:rFonts w:ascii="Times New Roman" w:hAnsi="Times New Roman"/>
                <w:sz w:val="20"/>
                <w:szCs w:val="20"/>
              </w:rPr>
              <w:t>9,3</w:t>
            </w:r>
          </w:p>
        </w:tc>
        <w:tc>
          <w:tcPr>
            <w:tcW w:w="850" w:type="dxa"/>
            <w:tcBorders>
              <w:top w:val="single" w:sz="4" w:space="0" w:color="auto"/>
              <w:left w:val="single" w:sz="2" w:space="0" w:color="000000"/>
              <w:bottom w:val="single" w:sz="4" w:space="0" w:color="auto"/>
              <w:right w:val="single" w:sz="2" w:space="0" w:color="000000"/>
            </w:tcBorders>
          </w:tcPr>
          <w:p w:rsidR="007C49C2" w:rsidRPr="00494415" w:rsidRDefault="007C49C2" w:rsidP="00755659">
            <w:pPr>
              <w:snapToGrid w:val="0"/>
              <w:spacing w:after="0" w:line="240" w:lineRule="auto"/>
              <w:rPr>
                <w:rFonts w:ascii="Times New Roman" w:hAnsi="Times New Roman"/>
                <w:sz w:val="20"/>
                <w:szCs w:val="20"/>
              </w:rPr>
            </w:pPr>
            <w:r w:rsidRPr="00494415">
              <w:rPr>
                <w:rFonts w:ascii="Times New Roman" w:hAnsi="Times New Roman"/>
                <w:sz w:val="20"/>
                <w:szCs w:val="20"/>
              </w:rPr>
              <w:t>19,3</w:t>
            </w:r>
          </w:p>
        </w:tc>
        <w:tc>
          <w:tcPr>
            <w:tcW w:w="850" w:type="dxa"/>
            <w:tcBorders>
              <w:top w:val="single" w:sz="4" w:space="0" w:color="auto"/>
              <w:left w:val="single" w:sz="2" w:space="0" w:color="000000"/>
              <w:bottom w:val="single" w:sz="4" w:space="0" w:color="auto"/>
              <w:right w:val="single" w:sz="2" w:space="0" w:color="000000"/>
            </w:tcBorders>
          </w:tcPr>
          <w:p w:rsidR="007C49C2" w:rsidRPr="00494415" w:rsidRDefault="007C49C2" w:rsidP="000031FF">
            <w:pPr>
              <w:snapToGrid w:val="0"/>
              <w:spacing w:after="0" w:line="240" w:lineRule="auto"/>
              <w:rPr>
                <w:rFonts w:ascii="Times New Roman" w:hAnsi="Times New Roman"/>
                <w:sz w:val="20"/>
                <w:szCs w:val="20"/>
              </w:rPr>
            </w:pPr>
            <w:r w:rsidRPr="00494415">
              <w:rPr>
                <w:rFonts w:ascii="Times New Roman" w:hAnsi="Times New Roman"/>
                <w:sz w:val="20"/>
                <w:szCs w:val="20"/>
              </w:rPr>
              <w:t>19,3</w:t>
            </w:r>
          </w:p>
        </w:tc>
        <w:tc>
          <w:tcPr>
            <w:tcW w:w="850" w:type="dxa"/>
            <w:tcBorders>
              <w:top w:val="single" w:sz="4" w:space="0" w:color="auto"/>
              <w:left w:val="single" w:sz="2" w:space="0" w:color="000000"/>
              <w:bottom w:val="single" w:sz="4" w:space="0" w:color="auto"/>
              <w:right w:val="single" w:sz="2" w:space="0" w:color="000000"/>
            </w:tcBorders>
          </w:tcPr>
          <w:p w:rsidR="007C49C2" w:rsidRPr="00494415" w:rsidRDefault="007C49C2" w:rsidP="000031FF">
            <w:pPr>
              <w:snapToGrid w:val="0"/>
              <w:spacing w:after="0" w:line="240" w:lineRule="auto"/>
              <w:rPr>
                <w:rFonts w:ascii="Times New Roman" w:hAnsi="Times New Roman"/>
                <w:sz w:val="20"/>
                <w:szCs w:val="20"/>
              </w:rPr>
            </w:pPr>
            <w:r w:rsidRPr="00494415">
              <w:rPr>
                <w:rFonts w:ascii="Times New Roman" w:hAnsi="Times New Roman"/>
                <w:sz w:val="20"/>
                <w:szCs w:val="20"/>
              </w:rPr>
              <w:t>19,3</w:t>
            </w:r>
          </w:p>
        </w:tc>
      </w:tr>
      <w:tr w:rsidR="007C49C2" w:rsidRPr="00494415" w:rsidTr="00365F29">
        <w:tc>
          <w:tcPr>
            <w:tcW w:w="567" w:type="dxa"/>
            <w:vMerge w:val="restart"/>
            <w:tcBorders>
              <w:top w:val="single" w:sz="4" w:space="0" w:color="auto"/>
              <w:left w:val="single" w:sz="4" w:space="0" w:color="auto"/>
              <w:right w:val="single" w:sz="4" w:space="0" w:color="auto"/>
            </w:tcBorders>
          </w:tcPr>
          <w:p w:rsidR="007C49C2" w:rsidRPr="00494415" w:rsidRDefault="007C49C2" w:rsidP="006E0C2E">
            <w:pPr>
              <w:snapToGrid w:val="0"/>
              <w:spacing w:after="0" w:line="240" w:lineRule="auto"/>
              <w:rPr>
                <w:rFonts w:ascii="Times New Roman" w:hAnsi="Times New Roman"/>
                <w:sz w:val="20"/>
                <w:szCs w:val="20"/>
              </w:rPr>
            </w:pPr>
            <w:r w:rsidRPr="00494415">
              <w:rPr>
                <w:rFonts w:ascii="Times New Roman" w:hAnsi="Times New Roman"/>
                <w:sz w:val="20"/>
                <w:szCs w:val="20"/>
              </w:rPr>
              <w:t>8.1.</w:t>
            </w:r>
          </w:p>
        </w:tc>
        <w:tc>
          <w:tcPr>
            <w:tcW w:w="1428" w:type="dxa"/>
            <w:vMerge w:val="restart"/>
            <w:tcBorders>
              <w:top w:val="single" w:sz="4" w:space="0" w:color="000000"/>
              <w:left w:val="single" w:sz="4" w:space="0" w:color="auto"/>
            </w:tcBorders>
          </w:tcPr>
          <w:p w:rsidR="007C49C2" w:rsidRPr="00494415" w:rsidRDefault="007C49C2" w:rsidP="006E0C2E">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Основное мероприятие</w:t>
            </w:r>
          </w:p>
        </w:tc>
        <w:tc>
          <w:tcPr>
            <w:tcW w:w="1985" w:type="dxa"/>
            <w:vMerge w:val="restart"/>
            <w:tcBorders>
              <w:top w:val="single" w:sz="4" w:space="0" w:color="auto"/>
              <w:left w:val="single" w:sz="4" w:space="0" w:color="000000"/>
            </w:tcBorders>
          </w:tcPr>
          <w:p w:rsidR="007C49C2" w:rsidRPr="00494415" w:rsidRDefault="007C49C2" w:rsidP="006E0C2E">
            <w:pPr>
              <w:snapToGrid w:val="0"/>
              <w:spacing w:after="0" w:line="240" w:lineRule="auto"/>
              <w:rPr>
                <w:rFonts w:ascii="Times New Roman" w:hAnsi="Times New Roman"/>
                <w:sz w:val="20"/>
                <w:szCs w:val="20"/>
              </w:rPr>
            </w:pPr>
            <w:r w:rsidRPr="00494415">
              <w:rPr>
                <w:rFonts w:ascii="Times New Roman" w:hAnsi="Times New Roman"/>
                <w:bCs/>
                <w:sz w:val="20"/>
                <w:szCs w:val="20"/>
              </w:rPr>
              <w:t>Обеспечение функций по работе с муниципальным имуществом, администрирование неналоговых доходов</w:t>
            </w:r>
          </w:p>
        </w:tc>
        <w:tc>
          <w:tcPr>
            <w:tcW w:w="992" w:type="dxa"/>
            <w:tcBorders>
              <w:top w:val="single" w:sz="4" w:space="0" w:color="auto"/>
              <w:left w:val="single" w:sz="4" w:space="0" w:color="000000"/>
              <w:bottom w:val="single" w:sz="4" w:space="0" w:color="auto"/>
            </w:tcBorders>
          </w:tcPr>
          <w:p w:rsidR="007C49C2" w:rsidRPr="00B4149A" w:rsidRDefault="007C49C2" w:rsidP="006E0C2E">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tcPr>
          <w:p w:rsidR="007C49C2" w:rsidRPr="00494415" w:rsidRDefault="007C49C2"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7C49C2" w:rsidRPr="00494415" w:rsidRDefault="007C49C2"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7C49C2" w:rsidRPr="00494415" w:rsidRDefault="007C49C2"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top w:val="single" w:sz="4" w:space="0" w:color="auto"/>
              <w:left w:val="single" w:sz="2" w:space="0" w:color="000000"/>
              <w:bottom w:val="single" w:sz="4" w:space="0" w:color="auto"/>
            </w:tcBorders>
          </w:tcPr>
          <w:p w:rsidR="007C49C2" w:rsidRPr="00494415" w:rsidRDefault="007C49C2"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7C49C2" w:rsidRPr="00494415" w:rsidRDefault="007C49C2"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850" w:type="dxa"/>
            <w:tcBorders>
              <w:top w:val="single" w:sz="4" w:space="0" w:color="auto"/>
              <w:left w:val="single" w:sz="2" w:space="0" w:color="000000"/>
              <w:bottom w:val="single" w:sz="4" w:space="0" w:color="auto"/>
            </w:tcBorders>
          </w:tcPr>
          <w:p w:rsidR="007C49C2" w:rsidRPr="00494415" w:rsidRDefault="007C49C2"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873,2</w:t>
            </w:r>
          </w:p>
        </w:tc>
        <w:tc>
          <w:tcPr>
            <w:tcW w:w="851" w:type="dxa"/>
            <w:tcBorders>
              <w:top w:val="single" w:sz="4" w:space="0" w:color="auto"/>
              <w:left w:val="single" w:sz="2" w:space="0" w:color="000000"/>
              <w:bottom w:val="single" w:sz="4" w:space="0" w:color="auto"/>
            </w:tcBorders>
          </w:tcPr>
          <w:p w:rsidR="007C49C2" w:rsidRPr="00494415" w:rsidRDefault="007C49C2"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1452,4</w:t>
            </w:r>
          </w:p>
        </w:tc>
        <w:tc>
          <w:tcPr>
            <w:tcW w:w="850" w:type="dxa"/>
            <w:tcBorders>
              <w:top w:val="single" w:sz="4" w:space="0" w:color="auto"/>
              <w:left w:val="single" w:sz="2" w:space="0" w:color="000000"/>
              <w:bottom w:val="single" w:sz="4" w:space="0" w:color="auto"/>
            </w:tcBorders>
          </w:tcPr>
          <w:p w:rsidR="007C49C2" w:rsidRPr="00494415" w:rsidRDefault="007C49C2"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457,3</w:t>
            </w:r>
          </w:p>
        </w:tc>
        <w:tc>
          <w:tcPr>
            <w:tcW w:w="851" w:type="dxa"/>
            <w:tcBorders>
              <w:top w:val="single" w:sz="4" w:space="0" w:color="auto"/>
              <w:left w:val="single" w:sz="2" w:space="0" w:color="000000"/>
              <w:bottom w:val="single" w:sz="4" w:space="0" w:color="auto"/>
            </w:tcBorders>
          </w:tcPr>
          <w:p w:rsidR="007C49C2" w:rsidRPr="00494415" w:rsidRDefault="007C49C2" w:rsidP="003A38DD">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460,4</w:t>
            </w:r>
          </w:p>
        </w:tc>
        <w:tc>
          <w:tcPr>
            <w:tcW w:w="850" w:type="dxa"/>
            <w:tcBorders>
              <w:top w:val="single" w:sz="4" w:space="0" w:color="auto"/>
              <w:left w:val="single" w:sz="2" w:space="0" w:color="000000"/>
              <w:bottom w:val="single" w:sz="4" w:space="0" w:color="auto"/>
              <w:right w:val="single" w:sz="2" w:space="0" w:color="000000"/>
            </w:tcBorders>
          </w:tcPr>
          <w:p w:rsidR="007C49C2" w:rsidRPr="00494415" w:rsidRDefault="007C49C2" w:rsidP="00755659">
            <w:pPr>
              <w:snapToGrid w:val="0"/>
              <w:spacing w:after="0" w:line="240" w:lineRule="auto"/>
              <w:rPr>
                <w:rFonts w:ascii="Times New Roman" w:hAnsi="Times New Roman"/>
                <w:sz w:val="20"/>
                <w:szCs w:val="20"/>
                <w:lang w:val="en-US"/>
              </w:rPr>
            </w:pPr>
            <w:r>
              <w:rPr>
                <w:rFonts w:ascii="Times New Roman" w:hAnsi="Times New Roman"/>
                <w:sz w:val="20"/>
                <w:szCs w:val="20"/>
                <w:lang w:val="en-US"/>
              </w:rPr>
              <w:t>640.5</w:t>
            </w:r>
          </w:p>
        </w:tc>
        <w:tc>
          <w:tcPr>
            <w:tcW w:w="850" w:type="dxa"/>
            <w:tcBorders>
              <w:top w:val="single" w:sz="4" w:space="0" w:color="auto"/>
              <w:left w:val="single" w:sz="2" w:space="0" w:color="000000"/>
              <w:bottom w:val="single" w:sz="4" w:space="0" w:color="auto"/>
              <w:right w:val="single" w:sz="2" w:space="0" w:color="000000"/>
            </w:tcBorders>
          </w:tcPr>
          <w:p w:rsidR="007C49C2" w:rsidRPr="00494415" w:rsidRDefault="007C49C2" w:rsidP="00512C6B">
            <w:pPr>
              <w:snapToGrid w:val="0"/>
              <w:spacing w:after="0" w:line="240" w:lineRule="auto"/>
              <w:rPr>
                <w:rFonts w:ascii="Times New Roman" w:hAnsi="Times New Roman"/>
                <w:sz w:val="20"/>
                <w:szCs w:val="20"/>
              </w:rPr>
            </w:pPr>
            <w:r>
              <w:rPr>
                <w:rFonts w:ascii="Times New Roman" w:hAnsi="Times New Roman"/>
                <w:sz w:val="20"/>
                <w:szCs w:val="20"/>
              </w:rPr>
              <w:t>17</w:t>
            </w:r>
            <w:r w:rsidRPr="00494415">
              <w:rPr>
                <w:rFonts w:ascii="Times New Roman" w:hAnsi="Times New Roman"/>
                <w:sz w:val="20"/>
                <w:szCs w:val="20"/>
              </w:rPr>
              <w:t>9,3</w:t>
            </w:r>
          </w:p>
        </w:tc>
        <w:tc>
          <w:tcPr>
            <w:tcW w:w="850" w:type="dxa"/>
            <w:tcBorders>
              <w:top w:val="single" w:sz="4" w:space="0" w:color="auto"/>
              <w:left w:val="single" w:sz="2" w:space="0" w:color="000000"/>
              <w:bottom w:val="single" w:sz="4" w:space="0" w:color="auto"/>
              <w:right w:val="single" w:sz="2" w:space="0" w:color="000000"/>
            </w:tcBorders>
          </w:tcPr>
          <w:p w:rsidR="007C49C2" w:rsidRPr="00494415" w:rsidRDefault="007C49C2" w:rsidP="00755659">
            <w:pPr>
              <w:snapToGrid w:val="0"/>
              <w:spacing w:after="0" w:line="240" w:lineRule="auto"/>
              <w:rPr>
                <w:rFonts w:ascii="Times New Roman" w:hAnsi="Times New Roman"/>
                <w:sz w:val="20"/>
                <w:szCs w:val="20"/>
              </w:rPr>
            </w:pPr>
            <w:r w:rsidRPr="00494415">
              <w:rPr>
                <w:rFonts w:ascii="Times New Roman" w:hAnsi="Times New Roman"/>
                <w:sz w:val="20"/>
                <w:szCs w:val="20"/>
              </w:rPr>
              <w:t>19,3</w:t>
            </w:r>
          </w:p>
        </w:tc>
        <w:tc>
          <w:tcPr>
            <w:tcW w:w="850" w:type="dxa"/>
            <w:tcBorders>
              <w:top w:val="single" w:sz="4" w:space="0" w:color="auto"/>
              <w:left w:val="single" w:sz="2" w:space="0" w:color="000000"/>
              <w:bottom w:val="single" w:sz="4" w:space="0" w:color="auto"/>
              <w:right w:val="single" w:sz="2" w:space="0" w:color="000000"/>
            </w:tcBorders>
          </w:tcPr>
          <w:p w:rsidR="007C49C2" w:rsidRPr="00494415" w:rsidRDefault="007C49C2" w:rsidP="000031FF">
            <w:pPr>
              <w:snapToGrid w:val="0"/>
              <w:spacing w:after="0" w:line="240" w:lineRule="auto"/>
              <w:rPr>
                <w:rFonts w:ascii="Times New Roman" w:hAnsi="Times New Roman"/>
                <w:sz w:val="20"/>
                <w:szCs w:val="20"/>
              </w:rPr>
            </w:pPr>
            <w:r w:rsidRPr="00494415">
              <w:rPr>
                <w:rFonts w:ascii="Times New Roman" w:hAnsi="Times New Roman"/>
                <w:sz w:val="20"/>
                <w:szCs w:val="20"/>
              </w:rPr>
              <w:t>19,3</w:t>
            </w:r>
          </w:p>
        </w:tc>
        <w:tc>
          <w:tcPr>
            <w:tcW w:w="850" w:type="dxa"/>
            <w:tcBorders>
              <w:top w:val="single" w:sz="4" w:space="0" w:color="auto"/>
              <w:left w:val="single" w:sz="2" w:space="0" w:color="000000"/>
              <w:bottom w:val="single" w:sz="4" w:space="0" w:color="auto"/>
              <w:right w:val="single" w:sz="2" w:space="0" w:color="000000"/>
            </w:tcBorders>
          </w:tcPr>
          <w:p w:rsidR="007C49C2" w:rsidRPr="00494415" w:rsidRDefault="007C49C2" w:rsidP="000031FF">
            <w:pPr>
              <w:snapToGrid w:val="0"/>
              <w:spacing w:after="0" w:line="240" w:lineRule="auto"/>
              <w:rPr>
                <w:rFonts w:ascii="Times New Roman" w:hAnsi="Times New Roman"/>
                <w:sz w:val="20"/>
                <w:szCs w:val="20"/>
              </w:rPr>
            </w:pPr>
            <w:r w:rsidRPr="00494415">
              <w:rPr>
                <w:rFonts w:ascii="Times New Roman" w:hAnsi="Times New Roman"/>
                <w:sz w:val="20"/>
                <w:szCs w:val="20"/>
              </w:rPr>
              <w:t>19,3</w:t>
            </w:r>
          </w:p>
        </w:tc>
      </w:tr>
      <w:tr w:rsidR="00365F29" w:rsidRPr="00494415" w:rsidTr="00365F29">
        <w:trPr>
          <w:trHeight w:val="369"/>
        </w:trPr>
        <w:tc>
          <w:tcPr>
            <w:tcW w:w="567" w:type="dxa"/>
            <w:vMerge/>
            <w:tcBorders>
              <w:left w:val="single" w:sz="4" w:space="0" w:color="auto"/>
              <w:right w:val="single" w:sz="4" w:space="0" w:color="auto"/>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4" w:space="0" w:color="auto"/>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vMerge w:val="restart"/>
            <w:tcBorders>
              <w:top w:val="single" w:sz="4" w:space="0" w:color="auto"/>
              <w:left w:val="single" w:sz="4"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ответственный           </w:t>
            </w:r>
          </w:p>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исполнитель             </w:t>
            </w:r>
          </w:p>
          <w:p w:rsidR="00365F29" w:rsidRPr="00494415" w:rsidRDefault="00365F29" w:rsidP="006E0C2E">
            <w:pPr>
              <w:spacing w:after="0" w:line="240" w:lineRule="auto"/>
              <w:rPr>
                <w:rFonts w:ascii="Times New Roman" w:hAnsi="Times New Roman"/>
                <w:sz w:val="20"/>
                <w:szCs w:val="20"/>
                <w:shd w:val="clear" w:color="auto" w:fill="FFFFFF"/>
              </w:rPr>
            </w:pPr>
          </w:p>
        </w:tc>
        <w:tc>
          <w:tcPr>
            <w:tcW w:w="567" w:type="dxa"/>
            <w:tcBorders>
              <w:top w:val="single" w:sz="4" w:space="0" w:color="auto"/>
              <w:left w:val="single" w:sz="2" w:space="0" w:color="000000"/>
            </w:tcBorders>
          </w:tcPr>
          <w:p w:rsidR="00365F29" w:rsidRPr="00B4149A" w:rsidRDefault="00365F29" w:rsidP="006E0C2E">
            <w:pPr>
              <w:snapToGrid w:val="0"/>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901</w:t>
            </w:r>
          </w:p>
        </w:tc>
        <w:tc>
          <w:tcPr>
            <w:tcW w:w="567" w:type="dxa"/>
            <w:tcBorders>
              <w:top w:val="single" w:sz="4" w:space="0" w:color="auto"/>
              <w:left w:val="single" w:sz="2"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01</w:t>
            </w:r>
          </w:p>
        </w:tc>
        <w:tc>
          <w:tcPr>
            <w:tcW w:w="567" w:type="dxa"/>
            <w:tcBorders>
              <w:top w:val="single" w:sz="4" w:space="0" w:color="auto"/>
              <w:left w:val="single" w:sz="2"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13</w:t>
            </w:r>
          </w:p>
        </w:tc>
        <w:tc>
          <w:tcPr>
            <w:tcW w:w="1276" w:type="dxa"/>
            <w:tcBorders>
              <w:top w:val="single" w:sz="4" w:space="0" w:color="auto"/>
              <w:left w:val="single" w:sz="2"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0180120410</w:t>
            </w:r>
          </w:p>
        </w:tc>
        <w:tc>
          <w:tcPr>
            <w:tcW w:w="567" w:type="dxa"/>
            <w:tcBorders>
              <w:top w:val="single" w:sz="4" w:space="0" w:color="auto"/>
              <w:left w:val="single" w:sz="2"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240</w:t>
            </w:r>
          </w:p>
        </w:tc>
        <w:tc>
          <w:tcPr>
            <w:tcW w:w="850" w:type="dxa"/>
            <w:tcBorders>
              <w:top w:val="single" w:sz="4" w:space="0" w:color="auto"/>
              <w:lef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343,0</w:t>
            </w:r>
          </w:p>
        </w:tc>
        <w:tc>
          <w:tcPr>
            <w:tcW w:w="851" w:type="dxa"/>
            <w:tcBorders>
              <w:top w:val="single" w:sz="4" w:space="0" w:color="auto"/>
              <w:lef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1061,5</w:t>
            </w:r>
          </w:p>
        </w:tc>
        <w:tc>
          <w:tcPr>
            <w:tcW w:w="850" w:type="dxa"/>
            <w:tcBorders>
              <w:top w:val="single" w:sz="4" w:space="0" w:color="auto"/>
              <w:lef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lang w:val="en-US"/>
              </w:rPr>
            </w:pPr>
          </w:p>
        </w:tc>
        <w:tc>
          <w:tcPr>
            <w:tcW w:w="851" w:type="dxa"/>
            <w:tcBorders>
              <w:top w:val="single" w:sz="4" w:space="0" w:color="auto"/>
              <w:lef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lang w:val="en-US"/>
              </w:rPr>
            </w:pPr>
          </w:p>
        </w:tc>
        <w:tc>
          <w:tcPr>
            <w:tcW w:w="850" w:type="dxa"/>
            <w:tcBorders>
              <w:top w:val="single" w:sz="4" w:space="0" w:color="auto"/>
              <w:left w:val="single" w:sz="2" w:space="0" w:color="000000"/>
              <w:right w:val="single" w:sz="2" w:space="0" w:color="000000"/>
            </w:tcBorders>
          </w:tcPr>
          <w:p w:rsidR="00365F29" w:rsidRPr="00494415" w:rsidRDefault="00365F29" w:rsidP="006E0C2E">
            <w:pPr>
              <w:snapToGrid w:val="0"/>
              <w:spacing w:after="0" w:line="240" w:lineRule="auto"/>
              <w:rPr>
                <w:rFonts w:ascii="Times New Roman" w:hAnsi="Times New Roman"/>
                <w:sz w:val="20"/>
                <w:szCs w:val="20"/>
                <w:lang w:val="en-US"/>
              </w:rPr>
            </w:pPr>
          </w:p>
        </w:tc>
        <w:tc>
          <w:tcPr>
            <w:tcW w:w="850" w:type="dxa"/>
            <w:tcBorders>
              <w:top w:val="single" w:sz="4" w:space="0" w:color="auto"/>
              <w:left w:val="single" w:sz="2" w:space="0" w:color="000000"/>
              <w:right w:val="single" w:sz="2" w:space="0" w:color="000000"/>
            </w:tcBorders>
          </w:tcPr>
          <w:p w:rsidR="00365F29" w:rsidRPr="007C49C2" w:rsidRDefault="00365F29" w:rsidP="006E0C2E">
            <w:pPr>
              <w:snapToGrid w:val="0"/>
              <w:spacing w:after="0" w:line="240" w:lineRule="auto"/>
              <w:rPr>
                <w:rFonts w:ascii="Times New Roman" w:hAnsi="Times New Roman"/>
                <w:sz w:val="20"/>
                <w:szCs w:val="20"/>
              </w:rPr>
            </w:pPr>
          </w:p>
        </w:tc>
        <w:tc>
          <w:tcPr>
            <w:tcW w:w="850" w:type="dxa"/>
            <w:tcBorders>
              <w:top w:val="single" w:sz="4" w:space="0" w:color="auto"/>
              <w:left w:val="single" w:sz="2" w:space="0" w:color="000000"/>
              <w:right w:val="single" w:sz="2" w:space="0" w:color="000000"/>
            </w:tcBorders>
          </w:tcPr>
          <w:p w:rsidR="00365F29" w:rsidRPr="00494415" w:rsidRDefault="00365F29" w:rsidP="006E0C2E">
            <w:pPr>
              <w:snapToGrid w:val="0"/>
              <w:spacing w:after="0" w:line="240" w:lineRule="auto"/>
              <w:rPr>
                <w:rFonts w:ascii="Times New Roman" w:hAnsi="Times New Roman"/>
                <w:sz w:val="20"/>
                <w:szCs w:val="20"/>
                <w:lang w:val="en-US"/>
              </w:rPr>
            </w:pPr>
          </w:p>
        </w:tc>
        <w:tc>
          <w:tcPr>
            <w:tcW w:w="850" w:type="dxa"/>
            <w:tcBorders>
              <w:top w:val="single" w:sz="4" w:space="0" w:color="auto"/>
              <w:left w:val="single" w:sz="2" w:space="0" w:color="000000"/>
              <w:right w:val="single" w:sz="2" w:space="0" w:color="000000"/>
            </w:tcBorders>
          </w:tcPr>
          <w:p w:rsidR="00365F29" w:rsidRPr="00494415" w:rsidRDefault="00365F29" w:rsidP="006E0C2E">
            <w:pPr>
              <w:snapToGrid w:val="0"/>
              <w:spacing w:after="0" w:line="240" w:lineRule="auto"/>
              <w:rPr>
                <w:rFonts w:ascii="Times New Roman" w:hAnsi="Times New Roman"/>
                <w:sz w:val="20"/>
                <w:szCs w:val="20"/>
                <w:lang w:val="en-US"/>
              </w:rPr>
            </w:pPr>
          </w:p>
        </w:tc>
        <w:tc>
          <w:tcPr>
            <w:tcW w:w="850" w:type="dxa"/>
            <w:tcBorders>
              <w:top w:val="single" w:sz="4" w:space="0" w:color="auto"/>
              <w:left w:val="single" w:sz="2" w:space="0" w:color="000000"/>
              <w:right w:val="single" w:sz="2" w:space="0" w:color="000000"/>
            </w:tcBorders>
          </w:tcPr>
          <w:p w:rsidR="00365F29" w:rsidRPr="00494415" w:rsidRDefault="00365F29" w:rsidP="006E0C2E">
            <w:pPr>
              <w:snapToGrid w:val="0"/>
              <w:spacing w:after="0" w:line="240" w:lineRule="auto"/>
              <w:rPr>
                <w:rFonts w:ascii="Times New Roman" w:hAnsi="Times New Roman"/>
                <w:sz w:val="20"/>
                <w:szCs w:val="20"/>
                <w:lang w:val="en-US"/>
              </w:rPr>
            </w:pPr>
          </w:p>
        </w:tc>
      </w:tr>
      <w:tr w:rsidR="00365F29" w:rsidRPr="00494415" w:rsidTr="00365F29">
        <w:trPr>
          <w:trHeight w:val="275"/>
        </w:trPr>
        <w:tc>
          <w:tcPr>
            <w:tcW w:w="567" w:type="dxa"/>
            <w:vMerge/>
            <w:tcBorders>
              <w:left w:val="single" w:sz="4" w:space="0" w:color="auto"/>
              <w:right w:val="single" w:sz="4" w:space="0" w:color="auto"/>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4" w:space="0" w:color="auto"/>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vMerge/>
            <w:tcBorders>
              <w:left w:val="single" w:sz="4"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p>
        </w:tc>
        <w:tc>
          <w:tcPr>
            <w:tcW w:w="567" w:type="dxa"/>
            <w:tcBorders>
              <w:top w:val="single" w:sz="4" w:space="0" w:color="auto"/>
              <w:left w:val="single" w:sz="2" w:space="0" w:color="000000"/>
            </w:tcBorders>
          </w:tcPr>
          <w:p w:rsidR="00365F29" w:rsidRPr="00B4149A" w:rsidRDefault="00365F29" w:rsidP="006E0C2E">
            <w:pPr>
              <w:snapToGrid w:val="0"/>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901</w:t>
            </w:r>
          </w:p>
        </w:tc>
        <w:tc>
          <w:tcPr>
            <w:tcW w:w="567" w:type="dxa"/>
            <w:tcBorders>
              <w:top w:val="single" w:sz="4" w:space="0" w:color="auto"/>
              <w:left w:val="single" w:sz="2"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04</w:t>
            </w:r>
          </w:p>
        </w:tc>
        <w:tc>
          <w:tcPr>
            <w:tcW w:w="567" w:type="dxa"/>
            <w:tcBorders>
              <w:top w:val="single" w:sz="4" w:space="0" w:color="auto"/>
              <w:left w:val="single" w:sz="2"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12</w:t>
            </w:r>
          </w:p>
        </w:tc>
        <w:tc>
          <w:tcPr>
            <w:tcW w:w="1276" w:type="dxa"/>
            <w:tcBorders>
              <w:top w:val="single" w:sz="4" w:space="0" w:color="auto"/>
              <w:left w:val="single" w:sz="2"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0180120410</w:t>
            </w:r>
          </w:p>
        </w:tc>
        <w:tc>
          <w:tcPr>
            <w:tcW w:w="567" w:type="dxa"/>
            <w:tcBorders>
              <w:top w:val="single" w:sz="4" w:space="0" w:color="auto"/>
              <w:left w:val="single" w:sz="2"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240</w:t>
            </w:r>
          </w:p>
        </w:tc>
        <w:tc>
          <w:tcPr>
            <w:tcW w:w="850" w:type="dxa"/>
            <w:tcBorders>
              <w:top w:val="single" w:sz="4" w:space="0" w:color="auto"/>
              <w:lef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100,0</w:t>
            </w:r>
          </w:p>
        </w:tc>
        <w:tc>
          <w:tcPr>
            <w:tcW w:w="851" w:type="dxa"/>
            <w:tcBorders>
              <w:top w:val="single" w:sz="4" w:space="0" w:color="auto"/>
              <w:lef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53,5</w:t>
            </w:r>
          </w:p>
        </w:tc>
        <w:tc>
          <w:tcPr>
            <w:tcW w:w="850" w:type="dxa"/>
            <w:tcBorders>
              <w:top w:val="single" w:sz="4" w:space="0" w:color="auto"/>
              <w:lef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lang w:val="en-US"/>
              </w:rPr>
            </w:pPr>
            <w:r w:rsidRPr="00494415">
              <w:rPr>
                <w:rFonts w:ascii="Times New Roman" w:hAnsi="Times New Roman"/>
                <w:color w:val="FF0000"/>
                <w:sz w:val="20"/>
                <w:szCs w:val="20"/>
                <w:shd w:val="clear" w:color="auto" w:fill="FFFFFF"/>
                <w:lang w:val="en-US"/>
              </w:rPr>
              <w:t>50.0</w:t>
            </w:r>
          </w:p>
        </w:tc>
        <w:tc>
          <w:tcPr>
            <w:tcW w:w="851" w:type="dxa"/>
            <w:tcBorders>
              <w:top w:val="single" w:sz="4" w:space="0" w:color="auto"/>
              <w:lef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24,0</w:t>
            </w:r>
          </w:p>
        </w:tc>
        <w:tc>
          <w:tcPr>
            <w:tcW w:w="850" w:type="dxa"/>
            <w:tcBorders>
              <w:top w:val="single" w:sz="4" w:space="0" w:color="auto"/>
              <w:left w:val="single" w:sz="2" w:space="0" w:color="000000"/>
              <w:right w:val="single" w:sz="2" w:space="0" w:color="000000"/>
            </w:tcBorders>
          </w:tcPr>
          <w:p w:rsidR="00365F29" w:rsidRPr="008A15C3" w:rsidRDefault="00365F29" w:rsidP="006E0C2E">
            <w:pPr>
              <w:snapToGrid w:val="0"/>
              <w:spacing w:after="0" w:line="240" w:lineRule="auto"/>
              <w:rPr>
                <w:rFonts w:ascii="Times New Roman" w:hAnsi="Times New Roman"/>
                <w:sz w:val="20"/>
                <w:szCs w:val="20"/>
                <w:lang w:val="en-US"/>
              </w:rPr>
            </w:pPr>
            <w:r>
              <w:rPr>
                <w:rFonts w:ascii="Times New Roman" w:hAnsi="Times New Roman"/>
                <w:sz w:val="20"/>
                <w:szCs w:val="20"/>
                <w:lang w:val="en-US"/>
              </w:rPr>
              <w:t>8.0</w:t>
            </w:r>
          </w:p>
        </w:tc>
        <w:tc>
          <w:tcPr>
            <w:tcW w:w="850" w:type="dxa"/>
            <w:tcBorders>
              <w:top w:val="single" w:sz="4" w:space="0" w:color="auto"/>
              <w:left w:val="single" w:sz="2" w:space="0" w:color="000000"/>
              <w:right w:val="single" w:sz="2" w:space="0" w:color="000000"/>
            </w:tcBorders>
          </w:tcPr>
          <w:p w:rsidR="00365F29" w:rsidRPr="007C49C2" w:rsidRDefault="007C49C2" w:rsidP="006E0C2E">
            <w:pPr>
              <w:snapToGrid w:val="0"/>
              <w:spacing w:after="0" w:line="240" w:lineRule="auto"/>
              <w:rPr>
                <w:rFonts w:ascii="Times New Roman" w:hAnsi="Times New Roman"/>
                <w:sz w:val="20"/>
                <w:szCs w:val="20"/>
              </w:rPr>
            </w:pPr>
            <w:r>
              <w:rPr>
                <w:rFonts w:ascii="Times New Roman" w:hAnsi="Times New Roman"/>
                <w:sz w:val="20"/>
                <w:szCs w:val="20"/>
              </w:rPr>
              <w:t>50,0</w:t>
            </w:r>
          </w:p>
        </w:tc>
        <w:tc>
          <w:tcPr>
            <w:tcW w:w="850" w:type="dxa"/>
            <w:tcBorders>
              <w:top w:val="single" w:sz="4" w:space="0" w:color="auto"/>
              <w:left w:val="single" w:sz="2" w:space="0" w:color="000000"/>
              <w:right w:val="single" w:sz="2" w:space="0" w:color="000000"/>
            </w:tcBorders>
          </w:tcPr>
          <w:p w:rsidR="00365F29" w:rsidRPr="00494415" w:rsidRDefault="00365F29" w:rsidP="006E0C2E">
            <w:pPr>
              <w:snapToGrid w:val="0"/>
              <w:spacing w:after="0" w:line="240" w:lineRule="auto"/>
              <w:rPr>
                <w:rFonts w:ascii="Times New Roman" w:hAnsi="Times New Roman"/>
                <w:sz w:val="20"/>
                <w:szCs w:val="20"/>
                <w:lang w:val="en-US"/>
              </w:rPr>
            </w:pPr>
          </w:p>
        </w:tc>
        <w:tc>
          <w:tcPr>
            <w:tcW w:w="850" w:type="dxa"/>
            <w:tcBorders>
              <w:top w:val="single" w:sz="4" w:space="0" w:color="auto"/>
              <w:left w:val="single" w:sz="2" w:space="0" w:color="000000"/>
              <w:right w:val="single" w:sz="2" w:space="0" w:color="000000"/>
            </w:tcBorders>
          </w:tcPr>
          <w:p w:rsidR="00365F29" w:rsidRPr="00494415" w:rsidRDefault="00365F29" w:rsidP="006E0C2E">
            <w:pPr>
              <w:snapToGrid w:val="0"/>
              <w:spacing w:after="0" w:line="240" w:lineRule="auto"/>
              <w:rPr>
                <w:rFonts w:ascii="Times New Roman" w:hAnsi="Times New Roman"/>
                <w:sz w:val="20"/>
                <w:szCs w:val="20"/>
                <w:lang w:val="en-US"/>
              </w:rPr>
            </w:pPr>
          </w:p>
        </w:tc>
        <w:tc>
          <w:tcPr>
            <w:tcW w:w="850" w:type="dxa"/>
            <w:tcBorders>
              <w:top w:val="single" w:sz="4" w:space="0" w:color="auto"/>
              <w:left w:val="single" w:sz="2" w:space="0" w:color="000000"/>
              <w:right w:val="single" w:sz="2" w:space="0" w:color="000000"/>
            </w:tcBorders>
          </w:tcPr>
          <w:p w:rsidR="00365F29" w:rsidRPr="00494415" w:rsidRDefault="00365F29" w:rsidP="006E0C2E">
            <w:pPr>
              <w:snapToGrid w:val="0"/>
              <w:spacing w:after="0" w:line="240" w:lineRule="auto"/>
              <w:rPr>
                <w:rFonts w:ascii="Times New Roman" w:hAnsi="Times New Roman"/>
                <w:sz w:val="20"/>
                <w:szCs w:val="20"/>
                <w:lang w:val="en-US"/>
              </w:rPr>
            </w:pPr>
          </w:p>
        </w:tc>
      </w:tr>
      <w:tr w:rsidR="00365F29" w:rsidRPr="00494415" w:rsidTr="00365F29">
        <w:trPr>
          <w:trHeight w:val="279"/>
        </w:trPr>
        <w:tc>
          <w:tcPr>
            <w:tcW w:w="567" w:type="dxa"/>
            <w:vMerge/>
            <w:tcBorders>
              <w:left w:val="single" w:sz="4" w:space="0" w:color="auto"/>
              <w:right w:val="single" w:sz="4" w:space="0" w:color="auto"/>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4" w:space="0" w:color="auto"/>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vMerge/>
            <w:tcBorders>
              <w:left w:val="single" w:sz="4" w:space="0" w:color="000000"/>
            </w:tcBorders>
          </w:tcPr>
          <w:p w:rsidR="00365F29" w:rsidRPr="00B4149A" w:rsidRDefault="00365F29" w:rsidP="006E0C2E">
            <w:pPr>
              <w:spacing w:after="0" w:line="240" w:lineRule="auto"/>
              <w:rPr>
                <w:rFonts w:ascii="Times New Roman" w:hAnsi="Times New Roman"/>
                <w:sz w:val="20"/>
                <w:szCs w:val="20"/>
                <w:shd w:val="clear" w:color="auto" w:fill="FFFFFF"/>
              </w:rPr>
            </w:pPr>
          </w:p>
        </w:tc>
        <w:tc>
          <w:tcPr>
            <w:tcW w:w="567" w:type="dxa"/>
            <w:tcBorders>
              <w:top w:val="single" w:sz="4" w:space="0" w:color="auto"/>
              <w:left w:val="single" w:sz="2" w:space="0" w:color="000000"/>
            </w:tcBorders>
          </w:tcPr>
          <w:p w:rsidR="00365F29" w:rsidRPr="00B4149A" w:rsidRDefault="00365F29" w:rsidP="006E0C2E">
            <w:pPr>
              <w:snapToGrid w:val="0"/>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901</w:t>
            </w:r>
          </w:p>
        </w:tc>
        <w:tc>
          <w:tcPr>
            <w:tcW w:w="567" w:type="dxa"/>
            <w:tcBorders>
              <w:top w:val="single" w:sz="4" w:space="0" w:color="auto"/>
              <w:left w:val="single" w:sz="2"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04</w:t>
            </w:r>
          </w:p>
        </w:tc>
        <w:tc>
          <w:tcPr>
            <w:tcW w:w="567" w:type="dxa"/>
            <w:tcBorders>
              <w:top w:val="single" w:sz="4" w:space="0" w:color="auto"/>
              <w:left w:val="single" w:sz="2"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12</w:t>
            </w:r>
          </w:p>
        </w:tc>
        <w:tc>
          <w:tcPr>
            <w:tcW w:w="1276" w:type="dxa"/>
            <w:tcBorders>
              <w:top w:val="single" w:sz="4" w:space="0" w:color="auto"/>
              <w:left w:val="single" w:sz="2"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0180120630</w:t>
            </w:r>
          </w:p>
        </w:tc>
        <w:tc>
          <w:tcPr>
            <w:tcW w:w="567" w:type="dxa"/>
            <w:tcBorders>
              <w:top w:val="single" w:sz="4" w:space="0" w:color="auto"/>
              <w:left w:val="single" w:sz="2"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240</w:t>
            </w:r>
          </w:p>
        </w:tc>
        <w:tc>
          <w:tcPr>
            <w:tcW w:w="850" w:type="dxa"/>
            <w:tcBorders>
              <w:top w:val="single" w:sz="4" w:space="0" w:color="auto"/>
              <w:lef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430,2</w:t>
            </w:r>
          </w:p>
        </w:tc>
        <w:tc>
          <w:tcPr>
            <w:tcW w:w="851" w:type="dxa"/>
            <w:tcBorders>
              <w:top w:val="single" w:sz="4" w:space="0" w:color="auto"/>
              <w:lef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317,4</w:t>
            </w:r>
          </w:p>
        </w:tc>
        <w:tc>
          <w:tcPr>
            <w:tcW w:w="850" w:type="dxa"/>
            <w:tcBorders>
              <w:top w:val="single" w:sz="4" w:space="0" w:color="auto"/>
              <w:lef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407,3</w:t>
            </w:r>
          </w:p>
        </w:tc>
        <w:tc>
          <w:tcPr>
            <w:tcW w:w="851" w:type="dxa"/>
            <w:tcBorders>
              <w:top w:val="single" w:sz="4" w:space="0" w:color="auto"/>
              <w:left w:val="single" w:sz="2"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lang w:val="en-US"/>
              </w:rPr>
            </w:pPr>
            <w:r w:rsidRPr="00494415">
              <w:rPr>
                <w:rFonts w:ascii="Times New Roman" w:hAnsi="Times New Roman"/>
                <w:color w:val="FF0000"/>
                <w:sz w:val="20"/>
                <w:szCs w:val="20"/>
                <w:shd w:val="clear" w:color="auto" w:fill="FFFFFF"/>
              </w:rPr>
              <w:t>57,0</w:t>
            </w:r>
          </w:p>
        </w:tc>
        <w:tc>
          <w:tcPr>
            <w:tcW w:w="850" w:type="dxa"/>
            <w:tcBorders>
              <w:top w:val="single" w:sz="4" w:space="0" w:color="auto"/>
              <w:left w:val="single" w:sz="2" w:space="0" w:color="000000"/>
              <w:right w:val="single" w:sz="2" w:space="0" w:color="000000"/>
            </w:tcBorders>
          </w:tcPr>
          <w:p w:rsidR="00365F29" w:rsidRPr="00494415" w:rsidRDefault="00365F29" w:rsidP="006E0C2E">
            <w:pPr>
              <w:snapToGrid w:val="0"/>
              <w:spacing w:after="0" w:line="240" w:lineRule="auto"/>
              <w:rPr>
                <w:rFonts w:ascii="Times New Roman" w:hAnsi="Times New Roman"/>
                <w:sz w:val="20"/>
                <w:szCs w:val="20"/>
                <w:lang w:val="en-US"/>
              </w:rPr>
            </w:pPr>
          </w:p>
        </w:tc>
        <w:tc>
          <w:tcPr>
            <w:tcW w:w="850" w:type="dxa"/>
            <w:tcBorders>
              <w:top w:val="single" w:sz="4" w:space="0" w:color="auto"/>
              <w:left w:val="single" w:sz="2" w:space="0" w:color="000000"/>
              <w:right w:val="single" w:sz="2" w:space="0" w:color="000000"/>
            </w:tcBorders>
          </w:tcPr>
          <w:p w:rsidR="00365F29" w:rsidRPr="00494415" w:rsidRDefault="00365F29" w:rsidP="006E0C2E">
            <w:pPr>
              <w:snapToGrid w:val="0"/>
              <w:spacing w:after="0" w:line="240" w:lineRule="auto"/>
              <w:rPr>
                <w:rFonts w:ascii="Times New Roman" w:hAnsi="Times New Roman"/>
                <w:sz w:val="20"/>
                <w:szCs w:val="20"/>
                <w:lang w:val="en-US"/>
              </w:rPr>
            </w:pPr>
          </w:p>
        </w:tc>
        <w:tc>
          <w:tcPr>
            <w:tcW w:w="850" w:type="dxa"/>
            <w:tcBorders>
              <w:top w:val="single" w:sz="4" w:space="0" w:color="auto"/>
              <w:left w:val="single" w:sz="2" w:space="0" w:color="000000"/>
              <w:right w:val="single" w:sz="2" w:space="0" w:color="000000"/>
            </w:tcBorders>
          </w:tcPr>
          <w:p w:rsidR="00365F29" w:rsidRPr="00494415" w:rsidRDefault="00365F29" w:rsidP="006E0C2E">
            <w:pPr>
              <w:snapToGrid w:val="0"/>
              <w:spacing w:after="0" w:line="240" w:lineRule="auto"/>
              <w:rPr>
                <w:rFonts w:ascii="Times New Roman" w:hAnsi="Times New Roman"/>
                <w:sz w:val="20"/>
                <w:szCs w:val="20"/>
                <w:lang w:val="en-US"/>
              </w:rPr>
            </w:pPr>
          </w:p>
        </w:tc>
        <w:tc>
          <w:tcPr>
            <w:tcW w:w="850" w:type="dxa"/>
            <w:tcBorders>
              <w:top w:val="single" w:sz="4" w:space="0" w:color="auto"/>
              <w:left w:val="single" w:sz="2" w:space="0" w:color="000000"/>
              <w:right w:val="single" w:sz="2" w:space="0" w:color="000000"/>
            </w:tcBorders>
          </w:tcPr>
          <w:p w:rsidR="00365F29" w:rsidRPr="00494415" w:rsidRDefault="00365F29" w:rsidP="006E0C2E">
            <w:pPr>
              <w:snapToGrid w:val="0"/>
              <w:spacing w:after="0" w:line="240" w:lineRule="auto"/>
              <w:rPr>
                <w:rFonts w:ascii="Times New Roman" w:hAnsi="Times New Roman"/>
                <w:sz w:val="20"/>
                <w:szCs w:val="20"/>
                <w:lang w:val="en-US"/>
              </w:rPr>
            </w:pPr>
          </w:p>
        </w:tc>
        <w:tc>
          <w:tcPr>
            <w:tcW w:w="850" w:type="dxa"/>
            <w:tcBorders>
              <w:top w:val="single" w:sz="4" w:space="0" w:color="auto"/>
              <w:left w:val="single" w:sz="2" w:space="0" w:color="000000"/>
              <w:right w:val="single" w:sz="2" w:space="0" w:color="000000"/>
            </w:tcBorders>
          </w:tcPr>
          <w:p w:rsidR="00365F29" w:rsidRPr="00494415" w:rsidRDefault="00365F29" w:rsidP="006E0C2E">
            <w:pPr>
              <w:snapToGrid w:val="0"/>
              <w:spacing w:after="0" w:line="240" w:lineRule="auto"/>
              <w:rPr>
                <w:rFonts w:ascii="Times New Roman" w:hAnsi="Times New Roman"/>
                <w:sz w:val="20"/>
                <w:szCs w:val="20"/>
                <w:lang w:val="en-US"/>
              </w:rPr>
            </w:pPr>
          </w:p>
        </w:tc>
      </w:tr>
      <w:tr w:rsidR="00365F29" w:rsidRPr="00494415" w:rsidTr="00365F29">
        <w:tc>
          <w:tcPr>
            <w:tcW w:w="567" w:type="dxa"/>
            <w:vMerge/>
            <w:tcBorders>
              <w:left w:val="single" w:sz="4" w:space="0" w:color="auto"/>
              <w:right w:val="single" w:sz="4" w:space="0" w:color="auto"/>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1985"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bCs/>
                <w:sz w:val="20"/>
                <w:szCs w:val="20"/>
              </w:rPr>
            </w:pPr>
          </w:p>
        </w:tc>
        <w:tc>
          <w:tcPr>
            <w:tcW w:w="992" w:type="dxa"/>
            <w:vMerge/>
            <w:tcBorders>
              <w:left w:val="single" w:sz="4"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p>
        </w:tc>
        <w:tc>
          <w:tcPr>
            <w:tcW w:w="567" w:type="dxa"/>
            <w:tcBorders>
              <w:top w:val="single" w:sz="4" w:space="0" w:color="auto"/>
              <w:left w:val="single" w:sz="2" w:space="0" w:color="000000"/>
              <w:bottom w:val="single" w:sz="4" w:space="0" w:color="auto"/>
            </w:tcBorders>
          </w:tcPr>
          <w:p w:rsidR="00365F29" w:rsidRPr="00B4149A" w:rsidRDefault="00365F29" w:rsidP="00755659">
            <w:pPr>
              <w:snapToGrid w:val="0"/>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365F29" w:rsidRPr="00494415" w:rsidRDefault="00365F29" w:rsidP="00755659">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04</w:t>
            </w:r>
          </w:p>
        </w:tc>
        <w:tc>
          <w:tcPr>
            <w:tcW w:w="567" w:type="dxa"/>
            <w:tcBorders>
              <w:top w:val="single" w:sz="4" w:space="0" w:color="auto"/>
              <w:left w:val="single" w:sz="2" w:space="0" w:color="000000"/>
              <w:bottom w:val="single" w:sz="4" w:space="0" w:color="auto"/>
            </w:tcBorders>
          </w:tcPr>
          <w:p w:rsidR="00365F29" w:rsidRPr="00494415" w:rsidRDefault="00365F29" w:rsidP="00755659">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12</w:t>
            </w:r>
          </w:p>
        </w:tc>
        <w:tc>
          <w:tcPr>
            <w:tcW w:w="1276" w:type="dxa"/>
            <w:tcBorders>
              <w:top w:val="single" w:sz="4" w:space="0" w:color="auto"/>
              <w:left w:val="single" w:sz="2" w:space="0" w:color="000000"/>
              <w:bottom w:val="single" w:sz="4" w:space="0" w:color="auto"/>
            </w:tcBorders>
          </w:tcPr>
          <w:p w:rsidR="00365F29" w:rsidRPr="00494415" w:rsidRDefault="00365F29" w:rsidP="002875E6">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0180120430</w:t>
            </w:r>
          </w:p>
        </w:tc>
        <w:tc>
          <w:tcPr>
            <w:tcW w:w="567" w:type="dxa"/>
            <w:tcBorders>
              <w:top w:val="single" w:sz="4" w:space="0" w:color="auto"/>
              <w:left w:val="single" w:sz="2" w:space="0" w:color="000000"/>
              <w:bottom w:val="single" w:sz="4" w:space="0" w:color="auto"/>
            </w:tcBorders>
          </w:tcPr>
          <w:p w:rsidR="00365F29" w:rsidRPr="00494415" w:rsidRDefault="00365F29" w:rsidP="00755659">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240</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0" w:type="dxa"/>
            <w:tcBorders>
              <w:top w:val="single" w:sz="4" w:space="0" w:color="auto"/>
              <w:left w:val="single" w:sz="2" w:space="0" w:color="000000"/>
              <w:bottom w:val="single" w:sz="4" w:space="0" w:color="auto"/>
              <w:right w:val="single" w:sz="2" w:space="0" w:color="000000"/>
            </w:tcBorders>
          </w:tcPr>
          <w:p w:rsidR="00365F29" w:rsidRPr="008A15C3" w:rsidRDefault="00365F29" w:rsidP="006E0C2E">
            <w:pPr>
              <w:snapToGrid w:val="0"/>
              <w:spacing w:after="0" w:line="240" w:lineRule="auto"/>
              <w:rPr>
                <w:rFonts w:ascii="Times New Roman" w:hAnsi="Times New Roman"/>
                <w:sz w:val="20"/>
                <w:szCs w:val="20"/>
                <w:shd w:val="clear" w:color="auto" w:fill="FFFFFF"/>
                <w:lang w:val="en-US"/>
              </w:rPr>
            </w:pPr>
            <w:r>
              <w:rPr>
                <w:rFonts w:ascii="Times New Roman" w:hAnsi="Times New Roman"/>
                <w:sz w:val="20"/>
                <w:szCs w:val="20"/>
                <w:shd w:val="clear" w:color="auto" w:fill="FFFFFF"/>
                <w:lang w:val="en-US"/>
              </w:rPr>
              <w:t>180.0</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7C49C2" w:rsidP="006E0C2E">
            <w:pPr>
              <w:snapToGrid w:val="0"/>
              <w:spacing w:after="0" w:line="240" w:lineRule="auto"/>
              <w:rPr>
                <w:rFonts w:ascii="Times New Roman" w:hAnsi="Times New Roman"/>
                <w:sz w:val="20"/>
                <w:szCs w:val="20"/>
                <w:shd w:val="clear" w:color="auto" w:fill="FFFFFF"/>
              </w:rPr>
            </w:pPr>
            <w:r>
              <w:rPr>
                <w:rFonts w:ascii="Times New Roman" w:hAnsi="Times New Roman"/>
                <w:sz w:val="20"/>
                <w:szCs w:val="20"/>
                <w:shd w:val="clear" w:color="auto" w:fill="FFFFFF"/>
              </w:rPr>
              <w:t>110,0</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r>
      <w:tr w:rsidR="00365F29" w:rsidRPr="00494415" w:rsidTr="00365F29">
        <w:tc>
          <w:tcPr>
            <w:tcW w:w="567" w:type="dxa"/>
            <w:vMerge/>
            <w:tcBorders>
              <w:left w:val="single" w:sz="4" w:space="0" w:color="auto"/>
              <w:right w:val="single" w:sz="4" w:space="0" w:color="auto"/>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1985" w:type="dxa"/>
            <w:vMerge/>
            <w:tcBorders>
              <w:left w:val="single" w:sz="4" w:space="0" w:color="000000"/>
            </w:tcBorders>
          </w:tcPr>
          <w:p w:rsidR="00365F29" w:rsidRPr="00494415" w:rsidRDefault="00365F29" w:rsidP="006E0C2E">
            <w:pPr>
              <w:snapToGrid w:val="0"/>
              <w:spacing w:after="0" w:line="240" w:lineRule="auto"/>
              <w:rPr>
                <w:rFonts w:ascii="Times New Roman" w:hAnsi="Times New Roman"/>
                <w:bCs/>
                <w:sz w:val="20"/>
                <w:szCs w:val="20"/>
              </w:rPr>
            </w:pPr>
          </w:p>
        </w:tc>
        <w:tc>
          <w:tcPr>
            <w:tcW w:w="992" w:type="dxa"/>
            <w:vMerge/>
            <w:tcBorders>
              <w:left w:val="single" w:sz="4"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p>
        </w:tc>
        <w:tc>
          <w:tcPr>
            <w:tcW w:w="567" w:type="dxa"/>
            <w:tcBorders>
              <w:top w:val="single" w:sz="4" w:space="0" w:color="auto"/>
              <w:left w:val="single" w:sz="2" w:space="0" w:color="000000"/>
              <w:bottom w:val="single" w:sz="4" w:space="0" w:color="auto"/>
            </w:tcBorders>
          </w:tcPr>
          <w:p w:rsidR="00365F29" w:rsidRPr="00B4149A" w:rsidRDefault="00365F29"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04</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12</w:t>
            </w:r>
          </w:p>
        </w:tc>
        <w:tc>
          <w:tcPr>
            <w:tcW w:w="1276"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0180185130</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240</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20,0</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360,0</w:t>
            </w:r>
          </w:p>
        </w:tc>
        <w:tc>
          <w:tcPr>
            <w:tcW w:w="850" w:type="dxa"/>
            <w:tcBorders>
              <w:top w:val="single" w:sz="4" w:space="0" w:color="auto"/>
              <w:left w:val="single" w:sz="2" w:space="0" w:color="000000"/>
              <w:bottom w:val="single" w:sz="4" w:space="0" w:color="auto"/>
              <w:right w:val="single" w:sz="2" w:space="0" w:color="000000"/>
            </w:tcBorders>
          </w:tcPr>
          <w:p w:rsidR="00365F29" w:rsidRPr="008A15C3" w:rsidRDefault="00365F29" w:rsidP="006E0C2E">
            <w:pPr>
              <w:snapToGrid w:val="0"/>
              <w:spacing w:after="0" w:line="240" w:lineRule="auto"/>
              <w:rPr>
                <w:rFonts w:ascii="Times New Roman" w:hAnsi="Times New Roman"/>
                <w:sz w:val="20"/>
                <w:szCs w:val="20"/>
                <w:shd w:val="clear" w:color="auto" w:fill="FFFFFF"/>
                <w:lang w:val="en-US"/>
              </w:rPr>
            </w:pPr>
            <w:r>
              <w:rPr>
                <w:rFonts w:ascii="Times New Roman" w:hAnsi="Times New Roman"/>
                <w:sz w:val="20"/>
                <w:szCs w:val="20"/>
                <w:shd w:val="clear" w:color="auto" w:fill="FFFFFF"/>
                <w:lang w:val="en-US"/>
              </w:rPr>
              <w:t>185.2</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r>
      <w:tr w:rsidR="00365F29" w:rsidRPr="00494415" w:rsidTr="00365F29">
        <w:tc>
          <w:tcPr>
            <w:tcW w:w="567" w:type="dxa"/>
            <w:vMerge/>
            <w:tcBorders>
              <w:left w:val="single" w:sz="4" w:space="0" w:color="auto"/>
              <w:bottom w:val="single" w:sz="4" w:space="0" w:color="auto"/>
              <w:right w:val="single" w:sz="4" w:space="0" w:color="auto"/>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tcBorders>
              <w:left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1985" w:type="dxa"/>
            <w:tcBorders>
              <w:left w:val="single" w:sz="4" w:space="0" w:color="000000"/>
            </w:tcBorders>
          </w:tcPr>
          <w:p w:rsidR="00365F29" w:rsidRPr="00494415" w:rsidRDefault="00365F29" w:rsidP="006E0C2E">
            <w:pPr>
              <w:snapToGrid w:val="0"/>
              <w:spacing w:after="0" w:line="240" w:lineRule="auto"/>
              <w:rPr>
                <w:rFonts w:ascii="Times New Roman" w:hAnsi="Times New Roman"/>
                <w:bCs/>
                <w:sz w:val="20"/>
                <w:szCs w:val="20"/>
              </w:rPr>
            </w:pPr>
          </w:p>
        </w:tc>
        <w:tc>
          <w:tcPr>
            <w:tcW w:w="992" w:type="dxa"/>
            <w:vMerge/>
            <w:tcBorders>
              <w:left w:val="single" w:sz="4"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p>
        </w:tc>
        <w:tc>
          <w:tcPr>
            <w:tcW w:w="567" w:type="dxa"/>
            <w:tcBorders>
              <w:top w:val="single" w:sz="4" w:space="0" w:color="auto"/>
              <w:left w:val="single" w:sz="2" w:space="0" w:color="000000"/>
              <w:bottom w:val="single" w:sz="4" w:space="0" w:color="auto"/>
            </w:tcBorders>
          </w:tcPr>
          <w:p w:rsidR="00365F29" w:rsidRPr="000A3C5A" w:rsidRDefault="00365F29" w:rsidP="006E0C2E">
            <w:pPr>
              <w:snapToGrid w:val="0"/>
              <w:spacing w:after="0" w:line="240" w:lineRule="auto"/>
              <w:rPr>
                <w:rFonts w:ascii="Times New Roman" w:hAnsi="Times New Roman"/>
                <w:color w:val="FF0000"/>
                <w:sz w:val="20"/>
                <w:szCs w:val="20"/>
                <w:shd w:val="clear" w:color="auto" w:fill="FFFFFF"/>
                <w:lang w:val="en-US"/>
              </w:rPr>
            </w:pPr>
            <w:r>
              <w:rPr>
                <w:rFonts w:ascii="Times New Roman" w:hAnsi="Times New Roman"/>
                <w:color w:val="FF0000"/>
                <w:sz w:val="20"/>
                <w:szCs w:val="20"/>
                <w:shd w:val="clear" w:color="auto" w:fill="FFFFFF"/>
                <w:lang w:val="en-US"/>
              </w:rPr>
              <w:t>901</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shd w:val="clear" w:color="auto" w:fill="FFFFFF"/>
                <w:lang w:val="en-US"/>
              </w:rPr>
            </w:pPr>
            <w:r w:rsidRPr="00494415">
              <w:rPr>
                <w:rFonts w:ascii="Times New Roman" w:hAnsi="Times New Roman"/>
                <w:color w:val="FF0000"/>
                <w:sz w:val="20"/>
                <w:szCs w:val="20"/>
                <w:shd w:val="clear" w:color="auto" w:fill="FFFFFF"/>
                <w:lang w:val="en-US"/>
              </w:rPr>
              <w:t>05</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shd w:val="clear" w:color="auto" w:fill="FFFFFF"/>
                <w:lang w:val="en-US"/>
              </w:rPr>
            </w:pPr>
            <w:r w:rsidRPr="00494415">
              <w:rPr>
                <w:rFonts w:ascii="Times New Roman" w:hAnsi="Times New Roman"/>
                <w:color w:val="FF0000"/>
                <w:sz w:val="20"/>
                <w:szCs w:val="20"/>
                <w:shd w:val="clear" w:color="auto" w:fill="FFFFFF"/>
                <w:lang w:val="en-US"/>
              </w:rPr>
              <w:t>01</w:t>
            </w:r>
          </w:p>
        </w:tc>
        <w:tc>
          <w:tcPr>
            <w:tcW w:w="1276"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shd w:val="clear" w:color="auto" w:fill="FFFFFF"/>
                <w:lang w:val="en-US"/>
              </w:rPr>
            </w:pPr>
            <w:r w:rsidRPr="00494415">
              <w:rPr>
                <w:rFonts w:ascii="Times New Roman" w:hAnsi="Times New Roman"/>
                <w:color w:val="FF0000"/>
                <w:sz w:val="20"/>
                <w:szCs w:val="20"/>
                <w:shd w:val="clear" w:color="auto" w:fill="FFFFFF"/>
                <w:lang w:val="en-US"/>
              </w:rPr>
              <w:t>01801R5762</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shd w:val="clear" w:color="auto" w:fill="FFFFFF"/>
                <w:lang w:val="en-US"/>
              </w:rPr>
            </w:pPr>
            <w:r w:rsidRPr="00494415">
              <w:rPr>
                <w:rFonts w:ascii="Times New Roman" w:hAnsi="Times New Roman"/>
                <w:color w:val="FF0000"/>
                <w:sz w:val="20"/>
                <w:szCs w:val="20"/>
                <w:shd w:val="clear" w:color="auto" w:fill="FFFFFF"/>
                <w:lang w:val="en-US"/>
              </w:rPr>
              <w:t>410</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755659">
            <w:pPr>
              <w:snapToGrid w:val="0"/>
              <w:spacing w:after="0" w:line="240" w:lineRule="auto"/>
              <w:rPr>
                <w:rFonts w:ascii="Times New Roman" w:hAnsi="Times New Roman"/>
                <w:sz w:val="20"/>
                <w:szCs w:val="20"/>
                <w:lang w:val="en-US"/>
              </w:rPr>
            </w:pPr>
            <w:r w:rsidRPr="00494415">
              <w:rPr>
                <w:rFonts w:ascii="Times New Roman" w:hAnsi="Times New Roman"/>
                <w:sz w:val="20"/>
                <w:szCs w:val="20"/>
                <w:lang w:val="en-US"/>
              </w:rPr>
              <w:t>247.9</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755659">
            <w:pPr>
              <w:snapToGrid w:val="0"/>
              <w:spacing w:after="0" w:line="240" w:lineRule="auto"/>
              <w:rPr>
                <w:rFonts w:ascii="Times New Roman" w:hAnsi="Times New Roman"/>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755659">
            <w:pPr>
              <w:snapToGrid w:val="0"/>
              <w:spacing w:after="0" w:line="240" w:lineRule="auto"/>
              <w:rPr>
                <w:rFonts w:ascii="Times New Roman" w:hAnsi="Times New Roman"/>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755659">
            <w:pPr>
              <w:snapToGrid w:val="0"/>
              <w:spacing w:after="0" w:line="240" w:lineRule="auto"/>
              <w:rPr>
                <w:rFonts w:ascii="Times New Roman" w:hAnsi="Times New Roman"/>
                <w:sz w:val="20"/>
                <w:szCs w:val="20"/>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755659">
            <w:pPr>
              <w:snapToGrid w:val="0"/>
              <w:spacing w:after="0" w:line="240" w:lineRule="auto"/>
              <w:rPr>
                <w:rFonts w:ascii="Times New Roman" w:hAnsi="Times New Roman"/>
                <w:sz w:val="20"/>
                <w:szCs w:val="20"/>
              </w:rPr>
            </w:pPr>
          </w:p>
        </w:tc>
      </w:tr>
      <w:tr w:rsidR="00124A6C" w:rsidRPr="00494415" w:rsidTr="00365F29">
        <w:tc>
          <w:tcPr>
            <w:tcW w:w="567" w:type="dxa"/>
            <w:vMerge/>
            <w:tcBorders>
              <w:left w:val="single" w:sz="4" w:space="0" w:color="auto"/>
              <w:bottom w:val="single" w:sz="4" w:space="0" w:color="auto"/>
              <w:right w:val="single" w:sz="4" w:space="0" w:color="auto"/>
            </w:tcBorders>
          </w:tcPr>
          <w:p w:rsidR="00124A6C" w:rsidRPr="00494415" w:rsidRDefault="00124A6C" w:rsidP="006E0C2E">
            <w:pPr>
              <w:snapToGrid w:val="0"/>
              <w:spacing w:after="0" w:line="240" w:lineRule="auto"/>
              <w:rPr>
                <w:rFonts w:ascii="Times New Roman" w:hAnsi="Times New Roman"/>
                <w:sz w:val="20"/>
                <w:szCs w:val="20"/>
              </w:rPr>
            </w:pPr>
          </w:p>
        </w:tc>
        <w:tc>
          <w:tcPr>
            <w:tcW w:w="1428" w:type="dxa"/>
            <w:tcBorders>
              <w:left w:val="single" w:sz="4" w:space="0" w:color="auto"/>
            </w:tcBorders>
          </w:tcPr>
          <w:p w:rsidR="00124A6C" w:rsidRPr="00494415" w:rsidRDefault="00124A6C" w:rsidP="006E0C2E">
            <w:pPr>
              <w:snapToGrid w:val="0"/>
              <w:spacing w:after="0" w:line="240" w:lineRule="auto"/>
              <w:rPr>
                <w:rFonts w:ascii="Times New Roman" w:hAnsi="Times New Roman"/>
                <w:sz w:val="20"/>
                <w:szCs w:val="20"/>
                <w:shd w:val="clear" w:color="auto" w:fill="FFFFFF"/>
              </w:rPr>
            </w:pPr>
          </w:p>
        </w:tc>
        <w:tc>
          <w:tcPr>
            <w:tcW w:w="1985" w:type="dxa"/>
            <w:tcBorders>
              <w:left w:val="single" w:sz="4" w:space="0" w:color="000000"/>
            </w:tcBorders>
          </w:tcPr>
          <w:p w:rsidR="00124A6C" w:rsidRPr="00494415" w:rsidRDefault="00124A6C" w:rsidP="006E0C2E">
            <w:pPr>
              <w:snapToGrid w:val="0"/>
              <w:spacing w:after="0" w:line="240" w:lineRule="auto"/>
              <w:rPr>
                <w:rFonts w:ascii="Times New Roman" w:hAnsi="Times New Roman"/>
                <w:bCs/>
                <w:sz w:val="20"/>
                <w:szCs w:val="20"/>
              </w:rPr>
            </w:pPr>
          </w:p>
        </w:tc>
        <w:tc>
          <w:tcPr>
            <w:tcW w:w="992" w:type="dxa"/>
            <w:vMerge/>
            <w:tcBorders>
              <w:left w:val="single" w:sz="4" w:space="0" w:color="000000"/>
              <w:bottom w:val="single" w:sz="4" w:space="0" w:color="auto"/>
            </w:tcBorders>
          </w:tcPr>
          <w:p w:rsidR="00124A6C" w:rsidRPr="00494415" w:rsidRDefault="00124A6C" w:rsidP="006E0C2E">
            <w:pPr>
              <w:spacing w:after="0" w:line="240" w:lineRule="auto"/>
              <w:rPr>
                <w:rFonts w:ascii="Times New Roman" w:hAnsi="Times New Roman"/>
                <w:sz w:val="20"/>
                <w:szCs w:val="20"/>
                <w:shd w:val="clear" w:color="auto" w:fill="FFFFFF"/>
              </w:rPr>
            </w:pPr>
          </w:p>
        </w:tc>
        <w:tc>
          <w:tcPr>
            <w:tcW w:w="567" w:type="dxa"/>
            <w:tcBorders>
              <w:top w:val="single" w:sz="4" w:space="0" w:color="auto"/>
              <w:left w:val="single" w:sz="2" w:space="0" w:color="000000"/>
              <w:bottom w:val="single" w:sz="4" w:space="0" w:color="auto"/>
            </w:tcBorders>
          </w:tcPr>
          <w:p w:rsidR="00124A6C" w:rsidRPr="00B4149A" w:rsidRDefault="00124A6C" w:rsidP="006E0C2E">
            <w:pPr>
              <w:snapToGrid w:val="0"/>
              <w:spacing w:after="0" w:line="240" w:lineRule="auto"/>
              <w:rPr>
                <w:rFonts w:ascii="Times New Roman" w:hAnsi="Times New Roman"/>
                <w:color w:val="FF0000"/>
                <w:sz w:val="20"/>
                <w:szCs w:val="20"/>
                <w:shd w:val="clear" w:color="auto" w:fill="FFFFFF"/>
              </w:rPr>
            </w:pPr>
            <w:r>
              <w:rPr>
                <w:rFonts w:ascii="Times New Roman" w:hAnsi="Times New Roman"/>
                <w:color w:val="FF0000"/>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124A6C" w:rsidRPr="00494415" w:rsidRDefault="00124A6C"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05</w:t>
            </w:r>
          </w:p>
        </w:tc>
        <w:tc>
          <w:tcPr>
            <w:tcW w:w="567" w:type="dxa"/>
            <w:tcBorders>
              <w:top w:val="single" w:sz="4" w:space="0" w:color="auto"/>
              <w:left w:val="single" w:sz="2" w:space="0" w:color="000000"/>
              <w:bottom w:val="single" w:sz="4" w:space="0" w:color="auto"/>
            </w:tcBorders>
          </w:tcPr>
          <w:p w:rsidR="00124A6C" w:rsidRPr="00494415" w:rsidRDefault="00124A6C" w:rsidP="00B06785">
            <w:pPr>
              <w:spacing w:after="0" w:line="240" w:lineRule="auto"/>
              <w:rPr>
                <w:rFonts w:ascii="Times New Roman" w:hAnsi="Times New Roman"/>
                <w:color w:val="FF0000"/>
                <w:sz w:val="20"/>
                <w:szCs w:val="20"/>
                <w:shd w:val="clear" w:color="auto" w:fill="FFFFFF"/>
                <w:lang w:val="en-US"/>
              </w:rPr>
            </w:pPr>
            <w:r w:rsidRPr="00494415">
              <w:rPr>
                <w:rFonts w:ascii="Times New Roman" w:hAnsi="Times New Roman"/>
                <w:color w:val="FF0000"/>
                <w:sz w:val="20"/>
                <w:szCs w:val="20"/>
                <w:shd w:val="clear" w:color="auto" w:fill="FFFFFF"/>
              </w:rPr>
              <w:t>0</w:t>
            </w:r>
            <w:r w:rsidRPr="00494415">
              <w:rPr>
                <w:rFonts w:ascii="Times New Roman" w:hAnsi="Times New Roman"/>
                <w:color w:val="FF0000"/>
                <w:sz w:val="20"/>
                <w:szCs w:val="20"/>
                <w:shd w:val="clear" w:color="auto" w:fill="FFFFFF"/>
                <w:lang w:val="en-US"/>
              </w:rPr>
              <w:t>1</w:t>
            </w:r>
          </w:p>
        </w:tc>
        <w:tc>
          <w:tcPr>
            <w:tcW w:w="1276" w:type="dxa"/>
            <w:tcBorders>
              <w:top w:val="single" w:sz="4" w:space="0" w:color="auto"/>
              <w:left w:val="single" w:sz="2" w:space="0" w:color="000000"/>
              <w:bottom w:val="single" w:sz="4" w:space="0" w:color="auto"/>
            </w:tcBorders>
          </w:tcPr>
          <w:p w:rsidR="00124A6C" w:rsidRPr="00494415" w:rsidRDefault="00124A6C"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0180103030</w:t>
            </w:r>
          </w:p>
        </w:tc>
        <w:tc>
          <w:tcPr>
            <w:tcW w:w="567" w:type="dxa"/>
            <w:tcBorders>
              <w:top w:val="single" w:sz="4" w:space="0" w:color="auto"/>
              <w:left w:val="single" w:sz="2" w:space="0" w:color="000000"/>
              <w:bottom w:val="single" w:sz="4" w:space="0" w:color="auto"/>
            </w:tcBorders>
          </w:tcPr>
          <w:p w:rsidR="00124A6C" w:rsidRPr="00494415" w:rsidRDefault="00124A6C" w:rsidP="006E0C2E">
            <w:pPr>
              <w:spacing w:after="0" w:line="240" w:lineRule="auto"/>
              <w:rPr>
                <w:rFonts w:ascii="Times New Roman" w:hAnsi="Times New Roman"/>
                <w:color w:val="FF0000"/>
                <w:sz w:val="20"/>
                <w:szCs w:val="20"/>
                <w:shd w:val="clear" w:color="auto" w:fill="FFFFFF"/>
              </w:rPr>
            </w:pPr>
            <w:r w:rsidRPr="00494415">
              <w:rPr>
                <w:rFonts w:ascii="Times New Roman" w:hAnsi="Times New Roman"/>
                <w:color w:val="FF0000"/>
                <w:sz w:val="20"/>
                <w:szCs w:val="20"/>
                <w:shd w:val="clear" w:color="auto" w:fill="FFFFFF"/>
              </w:rPr>
              <w:t>240</w:t>
            </w:r>
          </w:p>
        </w:tc>
        <w:tc>
          <w:tcPr>
            <w:tcW w:w="850" w:type="dxa"/>
            <w:tcBorders>
              <w:top w:val="single" w:sz="4" w:space="0" w:color="auto"/>
              <w:left w:val="single" w:sz="2" w:space="0" w:color="000000"/>
              <w:bottom w:val="single" w:sz="4" w:space="0" w:color="auto"/>
            </w:tcBorders>
          </w:tcPr>
          <w:p w:rsidR="00124A6C" w:rsidRPr="00494415" w:rsidRDefault="00124A6C" w:rsidP="006E0C2E">
            <w:pPr>
              <w:snapToGrid w:val="0"/>
              <w:spacing w:after="0" w:line="240" w:lineRule="auto"/>
              <w:rPr>
                <w:rFonts w:ascii="Times New Roman" w:hAnsi="Times New Roman"/>
                <w:sz w:val="20"/>
                <w:szCs w:val="20"/>
                <w:shd w:val="clear" w:color="auto" w:fill="FFFFFF"/>
              </w:rPr>
            </w:pPr>
          </w:p>
        </w:tc>
        <w:tc>
          <w:tcPr>
            <w:tcW w:w="851" w:type="dxa"/>
            <w:tcBorders>
              <w:top w:val="single" w:sz="4" w:space="0" w:color="auto"/>
              <w:left w:val="single" w:sz="2" w:space="0" w:color="000000"/>
              <w:bottom w:val="single" w:sz="4" w:space="0" w:color="auto"/>
            </w:tcBorders>
          </w:tcPr>
          <w:p w:rsidR="00124A6C" w:rsidRPr="00494415" w:rsidRDefault="00124A6C" w:rsidP="006E0C2E">
            <w:pPr>
              <w:snapToGrid w:val="0"/>
              <w:spacing w:after="0" w:line="240" w:lineRule="auto"/>
              <w:rPr>
                <w:rFonts w:ascii="Times New Roman" w:hAnsi="Times New Roman"/>
                <w:sz w:val="20"/>
                <w:szCs w:val="20"/>
                <w:shd w:val="clear" w:color="auto" w:fill="FFFFFF"/>
              </w:rPr>
            </w:pPr>
          </w:p>
        </w:tc>
        <w:tc>
          <w:tcPr>
            <w:tcW w:w="850" w:type="dxa"/>
            <w:tcBorders>
              <w:top w:val="single" w:sz="4" w:space="0" w:color="auto"/>
              <w:left w:val="single" w:sz="2" w:space="0" w:color="000000"/>
              <w:bottom w:val="single" w:sz="4" w:space="0" w:color="auto"/>
            </w:tcBorders>
          </w:tcPr>
          <w:p w:rsidR="00124A6C" w:rsidRPr="00494415" w:rsidRDefault="00124A6C" w:rsidP="006E0C2E">
            <w:pPr>
              <w:snapToGrid w:val="0"/>
              <w:spacing w:after="0" w:line="240" w:lineRule="auto"/>
              <w:rPr>
                <w:rFonts w:ascii="Times New Roman" w:hAnsi="Times New Roman"/>
                <w:sz w:val="20"/>
                <w:szCs w:val="20"/>
                <w:shd w:val="clear" w:color="auto" w:fill="FFFFFF"/>
              </w:rPr>
            </w:pPr>
          </w:p>
        </w:tc>
        <w:tc>
          <w:tcPr>
            <w:tcW w:w="851" w:type="dxa"/>
            <w:tcBorders>
              <w:top w:val="single" w:sz="4" w:space="0" w:color="auto"/>
              <w:left w:val="single" w:sz="2" w:space="0" w:color="000000"/>
              <w:bottom w:val="single" w:sz="4" w:space="0" w:color="auto"/>
            </w:tcBorders>
          </w:tcPr>
          <w:p w:rsidR="00124A6C" w:rsidRPr="00494415" w:rsidRDefault="00124A6C"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19,4</w:t>
            </w:r>
          </w:p>
        </w:tc>
        <w:tc>
          <w:tcPr>
            <w:tcW w:w="850" w:type="dxa"/>
            <w:tcBorders>
              <w:top w:val="single" w:sz="4" w:space="0" w:color="auto"/>
              <w:left w:val="single" w:sz="2" w:space="0" w:color="000000"/>
              <w:bottom w:val="single" w:sz="4" w:space="0" w:color="auto"/>
              <w:right w:val="single" w:sz="2" w:space="0" w:color="000000"/>
            </w:tcBorders>
          </w:tcPr>
          <w:p w:rsidR="00124A6C" w:rsidRPr="00494415" w:rsidRDefault="00124A6C" w:rsidP="00755659">
            <w:pPr>
              <w:snapToGrid w:val="0"/>
              <w:spacing w:after="0" w:line="240" w:lineRule="auto"/>
              <w:rPr>
                <w:rFonts w:ascii="Times New Roman" w:hAnsi="Times New Roman"/>
                <w:sz w:val="20"/>
                <w:szCs w:val="20"/>
              </w:rPr>
            </w:pPr>
            <w:r w:rsidRPr="00494415">
              <w:rPr>
                <w:rFonts w:ascii="Times New Roman" w:hAnsi="Times New Roman"/>
                <w:sz w:val="20"/>
                <w:szCs w:val="20"/>
              </w:rPr>
              <w:t>19,3</w:t>
            </w:r>
          </w:p>
        </w:tc>
        <w:tc>
          <w:tcPr>
            <w:tcW w:w="850" w:type="dxa"/>
            <w:tcBorders>
              <w:top w:val="single" w:sz="4" w:space="0" w:color="auto"/>
              <w:left w:val="single" w:sz="2" w:space="0" w:color="000000"/>
              <w:bottom w:val="single" w:sz="4" w:space="0" w:color="auto"/>
              <w:right w:val="single" w:sz="2" w:space="0" w:color="000000"/>
            </w:tcBorders>
          </w:tcPr>
          <w:p w:rsidR="00124A6C" w:rsidRPr="00494415" w:rsidRDefault="00124A6C" w:rsidP="00755659">
            <w:pPr>
              <w:snapToGrid w:val="0"/>
              <w:spacing w:after="0" w:line="240" w:lineRule="auto"/>
              <w:rPr>
                <w:rFonts w:ascii="Times New Roman" w:hAnsi="Times New Roman"/>
                <w:sz w:val="20"/>
                <w:szCs w:val="20"/>
              </w:rPr>
            </w:pPr>
            <w:r w:rsidRPr="00494415">
              <w:rPr>
                <w:rFonts w:ascii="Times New Roman" w:hAnsi="Times New Roman"/>
                <w:sz w:val="20"/>
                <w:szCs w:val="20"/>
              </w:rPr>
              <w:t>19,3</w:t>
            </w:r>
          </w:p>
        </w:tc>
        <w:tc>
          <w:tcPr>
            <w:tcW w:w="850" w:type="dxa"/>
            <w:tcBorders>
              <w:top w:val="single" w:sz="4" w:space="0" w:color="auto"/>
              <w:left w:val="single" w:sz="2" w:space="0" w:color="000000"/>
              <w:bottom w:val="single" w:sz="4" w:space="0" w:color="auto"/>
              <w:right w:val="single" w:sz="2" w:space="0" w:color="000000"/>
            </w:tcBorders>
          </w:tcPr>
          <w:p w:rsidR="00124A6C" w:rsidRPr="00494415" w:rsidRDefault="00124A6C" w:rsidP="00755659">
            <w:pPr>
              <w:snapToGrid w:val="0"/>
              <w:spacing w:after="0" w:line="240" w:lineRule="auto"/>
              <w:rPr>
                <w:rFonts w:ascii="Times New Roman" w:hAnsi="Times New Roman"/>
                <w:sz w:val="20"/>
                <w:szCs w:val="20"/>
              </w:rPr>
            </w:pPr>
            <w:r w:rsidRPr="00494415">
              <w:rPr>
                <w:rFonts w:ascii="Times New Roman" w:hAnsi="Times New Roman"/>
                <w:sz w:val="20"/>
                <w:szCs w:val="20"/>
              </w:rPr>
              <w:t>19,3</w:t>
            </w:r>
          </w:p>
        </w:tc>
        <w:tc>
          <w:tcPr>
            <w:tcW w:w="850" w:type="dxa"/>
            <w:tcBorders>
              <w:top w:val="single" w:sz="4" w:space="0" w:color="auto"/>
              <w:left w:val="single" w:sz="2" w:space="0" w:color="000000"/>
              <w:bottom w:val="single" w:sz="4" w:space="0" w:color="auto"/>
              <w:right w:val="single" w:sz="2" w:space="0" w:color="000000"/>
            </w:tcBorders>
          </w:tcPr>
          <w:p w:rsidR="00124A6C" w:rsidRPr="00494415" w:rsidRDefault="00124A6C" w:rsidP="000031FF">
            <w:pPr>
              <w:snapToGrid w:val="0"/>
              <w:spacing w:after="0" w:line="240" w:lineRule="auto"/>
              <w:rPr>
                <w:rFonts w:ascii="Times New Roman" w:hAnsi="Times New Roman"/>
                <w:sz w:val="20"/>
                <w:szCs w:val="20"/>
              </w:rPr>
            </w:pPr>
            <w:r w:rsidRPr="00494415">
              <w:rPr>
                <w:rFonts w:ascii="Times New Roman" w:hAnsi="Times New Roman"/>
                <w:sz w:val="20"/>
                <w:szCs w:val="20"/>
              </w:rPr>
              <w:t>19,3</w:t>
            </w:r>
          </w:p>
        </w:tc>
        <w:tc>
          <w:tcPr>
            <w:tcW w:w="850" w:type="dxa"/>
            <w:tcBorders>
              <w:top w:val="single" w:sz="4" w:space="0" w:color="auto"/>
              <w:left w:val="single" w:sz="2" w:space="0" w:color="000000"/>
              <w:bottom w:val="single" w:sz="4" w:space="0" w:color="auto"/>
              <w:right w:val="single" w:sz="2" w:space="0" w:color="000000"/>
            </w:tcBorders>
          </w:tcPr>
          <w:p w:rsidR="00124A6C" w:rsidRPr="00494415" w:rsidRDefault="00124A6C" w:rsidP="000031FF">
            <w:pPr>
              <w:snapToGrid w:val="0"/>
              <w:spacing w:after="0" w:line="240" w:lineRule="auto"/>
              <w:rPr>
                <w:rFonts w:ascii="Times New Roman" w:hAnsi="Times New Roman"/>
                <w:sz w:val="20"/>
                <w:szCs w:val="20"/>
              </w:rPr>
            </w:pPr>
            <w:r w:rsidRPr="00494415">
              <w:rPr>
                <w:rFonts w:ascii="Times New Roman" w:hAnsi="Times New Roman"/>
                <w:sz w:val="20"/>
                <w:szCs w:val="20"/>
              </w:rPr>
              <w:t>19,3</w:t>
            </w:r>
          </w:p>
        </w:tc>
      </w:tr>
      <w:tr w:rsidR="00365F29" w:rsidRPr="00494415" w:rsidTr="00365F29">
        <w:tc>
          <w:tcPr>
            <w:tcW w:w="567" w:type="dxa"/>
            <w:vMerge w:val="restart"/>
            <w:tcBorders>
              <w:top w:val="single" w:sz="4" w:space="0" w:color="auto"/>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r w:rsidRPr="00494415">
              <w:rPr>
                <w:rFonts w:ascii="Times New Roman" w:hAnsi="Times New Roman"/>
                <w:sz w:val="20"/>
                <w:szCs w:val="20"/>
              </w:rPr>
              <w:t>9.</w:t>
            </w:r>
          </w:p>
        </w:tc>
        <w:tc>
          <w:tcPr>
            <w:tcW w:w="1428" w:type="dxa"/>
            <w:vMerge w:val="restart"/>
            <w:tcBorders>
              <w:top w:val="single" w:sz="4" w:space="0" w:color="000000"/>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r w:rsidRPr="00494415">
              <w:rPr>
                <w:rFonts w:ascii="Times New Roman" w:hAnsi="Times New Roman"/>
                <w:sz w:val="20"/>
                <w:szCs w:val="20"/>
                <w:shd w:val="clear" w:color="auto" w:fill="FFFFFF"/>
              </w:rPr>
              <w:t>Подпрограмма</w:t>
            </w:r>
          </w:p>
        </w:tc>
        <w:tc>
          <w:tcPr>
            <w:tcW w:w="1985" w:type="dxa"/>
            <w:vMerge w:val="restart"/>
            <w:tcBorders>
              <w:top w:val="single" w:sz="4" w:space="0" w:color="auto"/>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r w:rsidRPr="00494415">
              <w:rPr>
                <w:rFonts w:ascii="Times New Roman" w:hAnsi="Times New Roman"/>
                <w:bCs/>
                <w:sz w:val="20"/>
                <w:szCs w:val="20"/>
              </w:rPr>
              <w:t xml:space="preserve">«Развитие </w:t>
            </w:r>
            <w:proofErr w:type="gramStart"/>
            <w:r w:rsidRPr="00494415">
              <w:rPr>
                <w:rFonts w:ascii="Times New Roman" w:hAnsi="Times New Roman"/>
                <w:bCs/>
                <w:sz w:val="20"/>
                <w:szCs w:val="20"/>
              </w:rPr>
              <w:t>гражданского</w:t>
            </w:r>
            <w:proofErr w:type="gramEnd"/>
          </w:p>
          <w:p w:rsidR="00365F29" w:rsidRPr="00494415" w:rsidRDefault="00365F29" w:rsidP="006E0C2E">
            <w:pPr>
              <w:snapToGrid w:val="0"/>
              <w:spacing w:after="0" w:line="240" w:lineRule="auto"/>
              <w:rPr>
                <w:rFonts w:ascii="Times New Roman" w:hAnsi="Times New Roman"/>
                <w:sz w:val="20"/>
                <w:szCs w:val="20"/>
              </w:rPr>
            </w:pPr>
            <w:r w:rsidRPr="00494415">
              <w:rPr>
                <w:rFonts w:ascii="Times New Roman" w:hAnsi="Times New Roman"/>
                <w:bCs/>
                <w:sz w:val="20"/>
                <w:szCs w:val="20"/>
              </w:rPr>
              <w:t xml:space="preserve">общества на территории </w:t>
            </w:r>
            <w:proofErr w:type="spellStart"/>
            <w:r w:rsidRPr="00494415">
              <w:rPr>
                <w:rFonts w:ascii="Times New Roman" w:hAnsi="Times New Roman"/>
                <w:bCs/>
                <w:sz w:val="20"/>
                <w:szCs w:val="20"/>
              </w:rPr>
              <w:t>Верхнеломовского</w:t>
            </w:r>
            <w:proofErr w:type="spellEnd"/>
            <w:r w:rsidRPr="00494415">
              <w:rPr>
                <w:rFonts w:ascii="Times New Roman" w:hAnsi="Times New Roman"/>
                <w:bCs/>
                <w:sz w:val="20"/>
                <w:szCs w:val="20"/>
              </w:rPr>
              <w:t xml:space="preserve"> сельсовета </w:t>
            </w:r>
            <w:proofErr w:type="spellStart"/>
            <w:r w:rsidRPr="00494415">
              <w:rPr>
                <w:rFonts w:ascii="Times New Roman" w:hAnsi="Times New Roman"/>
                <w:bCs/>
                <w:sz w:val="20"/>
                <w:szCs w:val="20"/>
              </w:rPr>
              <w:t>Нижнеломовского</w:t>
            </w:r>
            <w:proofErr w:type="spellEnd"/>
            <w:r w:rsidRPr="00494415">
              <w:rPr>
                <w:rFonts w:ascii="Times New Roman" w:hAnsi="Times New Roman"/>
                <w:bCs/>
                <w:sz w:val="20"/>
                <w:szCs w:val="20"/>
              </w:rPr>
              <w:t xml:space="preserve"> района Пензенской </w:t>
            </w:r>
            <w:r w:rsidRPr="00494415">
              <w:rPr>
                <w:rFonts w:ascii="Times New Roman" w:hAnsi="Times New Roman"/>
                <w:bCs/>
                <w:sz w:val="20"/>
                <w:szCs w:val="20"/>
              </w:rPr>
              <w:lastRenderedPageBreak/>
              <w:t>области»</w:t>
            </w:r>
          </w:p>
        </w:tc>
        <w:tc>
          <w:tcPr>
            <w:tcW w:w="992" w:type="dxa"/>
            <w:tcBorders>
              <w:top w:val="single" w:sz="4" w:space="0" w:color="auto"/>
              <w:left w:val="single" w:sz="4" w:space="0" w:color="000000"/>
              <w:bottom w:val="single" w:sz="4" w:space="0" w:color="auto"/>
            </w:tcBorders>
          </w:tcPr>
          <w:p w:rsidR="00365F29" w:rsidRPr="00B4149A" w:rsidRDefault="00365F29" w:rsidP="006E0C2E">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lastRenderedPageBreak/>
              <w:t xml:space="preserve">всего                   </w:t>
            </w:r>
          </w:p>
        </w:tc>
        <w:tc>
          <w:tcPr>
            <w:tcW w:w="567"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w:t>
            </w: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w:t>
            </w: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r>
      <w:tr w:rsidR="00365F29" w:rsidRPr="00494415" w:rsidTr="00365F29">
        <w:tc>
          <w:tcPr>
            <w:tcW w:w="567" w:type="dxa"/>
            <w:vMerge/>
            <w:tcBorders>
              <w:left w:val="single" w:sz="4" w:space="0" w:color="000000"/>
              <w:bottom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4" w:space="0" w:color="000000"/>
              <w:bottom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4"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tcBorders>
              <w:top w:val="single" w:sz="4" w:space="0" w:color="auto"/>
              <w:left w:val="single" w:sz="4" w:space="0" w:color="000000"/>
              <w:bottom w:val="single" w:sz="4" w:space="0" w:color="auto"/>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ответственный           </w:t>
            </w:r>
          </w:p>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исполнитель             </w:t>
            </w:r>
          </w:p>
          <w:p w:rsidR="00365F29" w:rsidRPr="00B4149A" w:rsidRDefault="00365F29" w:rsidP="006E0C2E">
            <w:pPr>
              <w:spacing w:after="0" w:line="240" w:lineRule="auto"/>
              <w:rPr>
                <w:rFonts w:ascii="Times New Roman" w:hAnsi="Times New Roman"/>
                <w:sz w:val="20"/>
                <w:szCs w:val="20"/>
                <w:shd w:val="clear" w:color="auto" w:fill="FFFFFF"/>
              </w:rPr>
            </w:pPr>
          </w:p>
        </w:tc>
        <w:tc>
          <w:tcPr>
            <w:tcW w:w="567"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w:t>
            </w: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w:t>
            </w: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r>
      <w:tr w:rsidR="00365F29" w:rsidRPr="00494415" w:rsidTr="00365F29">
        <w:tc>
          <w:tcPr>
            <w:tcW w:w="567" w:type="dxa"/>
            <w:vMerge w:val="restart"/>
            <w:tcBorders>
              <w:top w:val="single" w:sz="4" w:space="0" w:color="000000"/>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r w:rsidRPr="00494415">
              <w:rPr>
                <w:rFonts w:ascii="Times New Roman" w:hAnsi="Times New Roman"/>
                <w:sz w:val="20"/>
                <w:szCs w:val="20"/>
              </w:rPr>
              <w:lastRenderedPageBreak/>
              <w:t>9.1.</w:t>
            </w:r>
          </w:p>
        </w:tc>
        <w:tc>
          <w:tcPr>
            <w:tcW w:w="1428" w:type="dxa"/>
            <w:vMerge w:val="restart"/>
            <w:tcBorders>
              <w:top w:val="single" w:sz="4" w:space="0" w:color="000000"/>
              <w:left w:val="single" w:sz="4"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B4149A">
              <w:rPr>
                <w:rFonts w:ascii="Times New Roman" w:hAnsi="Times New Roman"/>
                <w:sz w:val="20"/>
                <w:szCs w:val="20"/>
                <w:shd w:val="clear" w:color="auto" w:fill="FFFFFF"/>
              </w:rPr>
              <w:t>Основное мероприятие</w:t>
            </w:r>
          </w:p>
        </w:tc>
        <w:tc>
          <w:tcPr>
            <w:tcW w:w="1985" w:type="dxa"/>
            <w:vMerge w:val="restart"/>
            <w:tcBorders>
              <w:top w:val="single" w:sz="4" w:space="0" w:color="auto"/>
              <w:left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tcBorders>
              <w:top w:val="single" w:sz="4" w:space="0" w:color="auto"/>
              <w:left w:val="single" w:sz="4" w:space="0" w:color="000000"/>
              <w:bottom w:val="single" w:sz="4" w:space="0" w:color="auto"/>
            </w:tcBorders>
          </w:tcPr>
          <w:p w:rsidR="00365F29" w:rsidRPr="00B4149A" w:rsidRDefault="00365F29" w:rsidP="006E0C2E">
            <w:pPr>
              <w:spacing w:after="0" w:line="240" w:lineRule="auto"/>
              <w:rPr>
                <w:rFonts w:ascii="Times New Roman" w:hAnsi="Times New Roman"/>
                <w:b/>
                <w:sz w:val="20"/>
                <w:szCs w:val="20"/>
                <w:shd w:val="clear" w:color="auto" w:fill="FFFFFF"/>
              </w:rPr>
            </w:pPr>
            <w:r w:rsidRPr="00494415">
              <w:rPr>
                <w:rFonts w:ascii="Times New Roman" w:hAnsi="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auto"/>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w:t>
            </w: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w:t>
            </w:r>
          </w:p>
        </w:tc>
        <w:tc>
          <w:tcPr>
            <w:tcW w:w="850"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w:t>
            </w:r>
          </w:p>
        </w:tc>
        <w:tc>
          <w:tcPr>
            <w:tcW w:w="851" w:type="dxa"/>
            <w:tcBorders>
              <w:top w:val="single" w:sz="4" w:space="0" w:color="auto"/>
              <w:left w:val="single" w:sz="2" w:space="0" w:color="000000"/>
              <w:bottom w:val="single" w:sz="4" w:space="0" w:color="auto"/>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w:t>
            </w: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0" w:type="dxa"/>
            <w:tcBorders>
              <w:top w:val="single" w:sz="4" w:space="0" w:color="auto"/>
              <w:left w:val="single" w:sz="2" w:space="0" w:color="000000"/>
              <w:bottom w:val="single" w:sz="4" w:space="0" w:color="auto"/>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r>
      <w:tr w:rsidR="00365F29" w:rsidRPr="00494415" w:rsidTr="00365F29">
        <w:tc>
          <w:tcPr>
            <w:tcW w:w="567" w:type="dxa"/>
            <w:vMerge/>
            <w:tcBorders>
              <w:left w:val="single" w:sz="4" w:space="0" w:color="000000"/>
              <w:bottom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428" w:type="dxa"/>
            <w:vMerge/>
            <w:tcBorders>
              <w:left w:val="single" w:sz="4" w:space="0" w:color="000000"/>
              <w:bottom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1985" w:type="dxa"/>
            <w:vMerge/>
            <w:tcBorders>
              <w:left w:val="single" w:sz="4" w:space="0" w:color="000000"/>
              <w:bottom w:val="single" w:sz="4" w:space="0" w:color="000000"/>
            </w:tcBorders>
          </w:tcPr>
          <w:p w:rsidR="00365F29" w:rsidRPr="00494415" w:rsidRDefault="00365F29" w:rsidP="006E0C2E">
            <w:pPr>
              <w:snapToGrid w:val="0"/>
              <w:spacing w:after="0" w:line="240" w:lineRule="auto"/>
              <w:rPr>
                <w:rFonts w:ascii="Times New Roman" w:hAnsi="Times New Roman"/>
                <w:sz w:val="20"/>
                <w:szCs w:val="20"/>
              </w:rPr>
            </w:pPr>
          </w:p>
        </w:tc>
        <w:tc>
          <w:tcPr>
            <w:tcW w:w="992" w:type="dxa"/>
            <w:tcBorders>
              <w:top w:val="single" w:sz="4" w:space="0" w:color="auto"/>
              <w:left w:val="single" w:sz="4" w:space="0" w:color="000000"/>
              <w:bottom w:val="single" w:sz="4" w:space="0" w:color="000000"/>
            </w:tcBorders>
          </w:tcPr>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ответственный           </w:t>
            </w:r>
          </w:p>
          <w:p w:rsidR="00365F29" w:rsidRPr="00494415" w:rsidRDefault="00365F29" w:rsidP="006E0C2E">
            <w:pPr>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 xml:space="preserve">исполнитель             </w:t>
            </w:r>
          </w:p>
          <w:p w:rsidR="00365F29" w:rsidRPr="00B4149A" w:rsidRDefault="00365F29" w:rsidP="006E0C2E">
            <w:pPr>
              <w:spacing w:after="0" w:line="240" w:lineRule="auto"/>
              <w:rPr>
                <w:rFonts w:ascii="Times New Roman" w:hAnsi="Times New Roman"/>
                <w:sz w:val="20"/>
                <w:szCs w:val="20"/>
                <w:shd w:val="clear" w:color="auto" w:fill="FFFFFF"/>
              </w:rPr>
            </w:pPr>
          </w:p>
        </w:tc>
        <w:tc>
          <w:tcPr>
            <w:tcW w:w="567" w:type="dxa"/>
            <w:tcBorders>
              <w:top w:val="single" w:sz="4" w:space="0" w:color="auto"/>
              <w:left w:val="single" w:sz="2" w:space="0" w:color="000000"/>
              <w:bottom w:val="single" w:sz="4" w:space="0" w:color="000000"/>
            </w:tcBorders>
          </w:tcPr>
          <w:p w:rsidR="00365F29" w:rsidRPr="00494415" w:rsidRDefault="00365F29" w:rsidP="006E0C2E">
            <w:pPr>
              <w:snapToGrid w:val="0"/>
              <w:spacing w:after="0" w:line="240" w:lineRule="auto"/>
              <w:rPr>
                <w:rFonts w:ascii="Times New Roman" w:hAnsi="Times New Roman"/>
                <w:color w:val="FF0000"/>
                <w:sz w:val="20"/>
                <w:szCs w:val="20"/>
                <w:shd w:val="clear" w:color="auto" w:fill="FFFFFF"/>
              </w:rPr>
            </w:pPr>
            <w:r w:rsidRPr="00B4149A">
              <w:rPr>
                <w:rFonts w:ascii="Times New Roman" w:hAnsi="Times New Roman"/>
                <w:color w:val="FF0000"/>
                <w:sz w:val="20"/>
                <w:szCs w:val="20"/>
                <w:shd w:val="clear" w:color="auto" w:fill="FFFFFF"/>
              </w:rPr>
              <w:t>901</w:t>
            </w:r>
          </w:p>
        </w:tc>
        <w:tc>
          <w:tcPr>
            <w:tcW w:w="567" w:type="dxa"/>
            <w:tcBorders>
              <w:top w:val="single" w:sz="4" w:space="0" w:color="auto"/>
              <w:left w:val="single" w:sz="2" w:space="0" w:color="000000"/>
              <w:bottom w:val="single" w:sz="4"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1276" w:type="dxa"/>
            <w:tcBorders>
              <w:top w:val="single" w:sz="4" w:space="0" w:color="auto"/>
              <w:left w:val="single" w:sz="2" w:space="0" w:color="000000"/>
              <w:bottom w:val="single" w:sz="4"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567" w:type="dxa"/>
            <w:tcBorders>
              <w:top w:val="single" w:sz="4" w:space="0" w:color="auto"/>
              <w:left w:val="single" w:sz="2" w:space="0" w:color="000000"/>
              <w:bottom w:val="single" w:sz="4" w:space="0" w:color="000000"/>
            </w:tcBorders>
          </w:tcPr>
          <w:p w:rsidR="00365F29" w:rsidRPr="00494415" w:rsidRDefault="00365F29" w:rsidP="006E0C2E">
            <w:pPr>
              <w:spacing w:after="0" w:line="240" w:lineRule="auto"/>
              <w:rPr>
                <w:rFonts w:ascii="Times New Roman" w:hAnsi="Times New Roman"/>
                <w:color w:val="FF0000"/>
                <w:sz w:val="20"/>
                <w:szCs w:val="20"/>
              </w:rPr>
            </w:pPr>
            <w:r w:rsidRPr="00494415">
              <w:rPr>
                <w:rFonts w:ascii="Times New Roman" w:hAnsi="Times New Roman"/>
                <w:color w:val="FF0000"/>
                <w:sz w:val="20"/>
                <w:szCs w:val="20"/>
                <w:shd w:val="clear" w:color="auto" w:fill="FFFFFF"/>
              </w:rPr>
              <w:t>X</w:t>
            </w:r>
          </w:p>
        </w:tc>
        <w:tc>
          <w:tcPr>
            <w:tcW w:w="850" w:type="dxa"/>
            <w:tcBorders>
              <w:top w:val="single" w:sz="4" w:space="0" w:color="auto"/>
              <w:left w:val="single" w:sz="2" w:space="0" w:color="000000"/>
              <w:bottom w:val="single" w:sz="4"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w:t>
            </w:r>
          </w:p>
        </w:tc>
        <w:tc>
          <w:tcPr>
            <w:tcW w:w="851" w:type="dxa"/>
            <w:tcBorders>
              <w:top w:val="single" w:sz="4" w:space="0" w:color="auto"/>
              <w:left w:val="single" w:sz="2" w:space="0" w:color="000000"/>
              <w:bottom w:val="single" w:sz="4"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w:t>
            </w:r>
          </w:p>
        </w:tc>
        <w:tc>
          <w:tcPr>
            <w:tcW w:w="850" w:type="dxa"/>
            <w:tcBorders>
              <w:top w:val="single" w:sz="4" w:space="0" w:color="auto"/>
              <w:left w:val="single" w:sz="2" w:space="0" w:color="000000"/>
              <w:bottom w:val="single" w:sz="4"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w:t>
            </w:r>
          </w:p>
        </w:tc>
        <w:tc>
          <w:tcPr>
            <w:tcW w:w="851" w:type="dxa"/>
            <w:tcBorders>
              <w:top w:val="single" w:sz="4" w:space="0" w:color="auto"/>
              <w:left w:val="single" w:sz="2" w:space="0" w:color="000000"/>
              <w:bottom w:val="single" w:sz="4"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w:t>
            </w:r>
          </w:p>
        </w:tc>
        <w:tc>
          <w:tcPr>
            <w:tcW w:w="850" w:type="dxa"/>
            <w:tcBorders>
              <w:top w:val="single" w:sz="4" w:space="0" w:color="auto"/>
              <w:left w:val="single" w:sz="2" w:space="0" w:color="000000"/>
              <w:bottom w:val="single" w:sz="4" w:space="0" w:color="000000"/>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w:t>
            </w:r>
          </w:p>
        </w:tc>
        <w:tc>
          <w:tcPr>
            <w:tcW w:w="850" w:type="dxa"/>
            <w:tcBorders>
              <w:top w:val="single" w:sz="4" w:space="0" w:color="auto"/>
              <w:left w:val="single" w:sz="2" w:space="0" w:color="000000"/>
              <w:bottom w:val="single" w:sz="4" w:space="0" w:color="000000"/>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w:t>
            </w:r>
          </w:p>
        </w:tc>
        <w:tc>
          <w:tcPr>
            <w:tcW w:w="850" w:type="dxa"/>
            <w:tcBorders>
              <w:top w:val="single" w:sz="4" w:space="0" w:color="auto"/>
              <w:left w:val="single" w:sz="2" w:space="0" w:color="000000"/>
              <w:bottom w:val="single" w:sz="4" w:space="0" w:color="000000"/>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r w:rsidRPr="00494415">
              <w:rPr>
                <w:rFonts w:ascii="Times New Roman" w:hAnsi="Times New Roman"/>
                <w:sz w:val="20"/>
                <w:szCs w:val="20"/>
                <w:shd w:val="clear" w:color="auto" w:fill="FFFFFF"/>
              </w:rPr>
              <w:t>0</w:t>
            </w:r>
          </w:p>
        </w:tc>
        <w:tc>
          <w:tcPr>
            <w:tcW w:w="850" w:type="dxa"/>
            <w:tcBorders>
              <w:top w:val="single" w:sz="4" w:space="0" w:color="auto"/>
              <w:left w:val="single" w:sz="2" w:space="0" w:color="000000"/>
              <w:bottom w:val="single" w:sz="4" w:space="0" w:color="000000"/>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c>
          <w:tcPr>
            <w:tcW w:w="850" w:type="dxa"/>
            <w:tcBorders>
              <w:top w:val="single" w:sz="4" w:space="0" w:color="auto"/>
              <w:left w:val="single" w:sz="2" w:space="0" w:color="000000"/>
              <w:bottom w:val="single" w:sz="4" w:space="0" w:color="000000"/>
              <w:right w:val="single" w:sz="2" w:space="0" w:color="000000"/>
            </w:tcBorders>
          </w:tcPr>
          <w:p w:rsidR="00365F29" w:rsidRPr="00494415" w:rsidRDefault="00365F29" w:rsidP="006E0C2E">
            <w:pPr>
              <w:snapToGrid w:val="0"/>
              <w:spacing w:after="0" w:line="240" w:lineRule="auto"/>
              <w:rPr>
                <w:rFonts w:ascii="Times New Roman" w:hAnsi="Times New Roman"/>
                <w:sz w:val="20"/>
                <w:szCs w:val="20"/>
                <w:shd w:val="clear" w:color="auto" w:fill="FFFFFF"/>
              </w:rPr>
            </w:pPr>
          </w:p>
        </w:tc>
      </w:tr>
    </w:tbl>
    <w:p w:rsidR="0099032F" w:rsidRPr="00B4149A" w:rsidRDefault="0099032F" w:rsidP="00A12278">
      <w:pPr>
        <w:spacing w:after="0" w:line="240" w:lineRule="auto"/>
        <w:rPr>
          <w:rFonts w:ascii="Times New Roman" w:hAnsi="Times New Roman"/>
          <w:sz w:val="20"/>
          <w:szCs w:val="20"/>
          <w:shd w:val="clear" w:color="auto" w:fill="FFFFFF"/>
        </w:rPr>
      </w:pPr>
    </w:p>
    <w:p w:rsidR="0099032F" w:rsidRPr="00B4149A" w:rsidRDefault="0099032F" w:rsidP="00A12278">
      <w:pPr>
        <w:spacing w:after="0" w:line="240" w:lineRule="auto"/>
        <w:rPr>
          <w:rFonts w:ascii="Times New Roman" w:hAnsi="Times New Roman"/>
          <w:sz w:val="20"/>
          <w:szCs w:val="20"/>
        </w:rPr>
      </w:pPr>
      <w:r w:rsidRPr="00B4149A">
        <w:rPr>
          <w:rFonts w:ascii="Times New Roman" w:hAnsi="Times New Roman"/>
          <w:sz w:val="20"/>
          <w:szCs w:val="20"/>
          <w:shd w:val="clear" w:color="auto" w:fill="FFFFFF"/>
        </w:rPr>
        <w:t>--------------------------------</w:t>
      </w:r>
    </w:p>
    <w:p w:rsidR="0099032F" w:rsidRPr="00B4149A" w:rsidRDefault="0099032F" w:rsidP="00A12278">
      <w:pPr>
        <w:spacing w:after="0" w:line="240" w:lineRule="auto"/>
        <w:rPr>
          <w:rFonts w:ascii="Times New Roman" w:hAnsi="Times New Roman"/>
          <w:sz w:val="20"/>
          <w:szCs w:val="20"/>
        </w:rPr>
      </w:pPr>
      <w:r w:rsidRPr="00B4149A">
        <w:rPr>
          <w:rFonts w:ascii="Times New Roman" w:hAnsi="Times New Roman"/>
          <w:sz w:val="20"/>
          <w:szCs w:val="20"/>
        </w:rPr>
        <w:t>&lt;1</w:t>
      </w:r>
      <w:proofErr w:type="gramStart"/>
      <w:r w:rsidRPr="00B4149A">
        <w:rPr>
          <w:rFonts w:ascii="Times New Roman" w:hAnsi="Times New Roman"/>
          <w:sz w:val="20"/>
          <w:szCs w:val="20"/>
        </w:rPr>
        <w:t>&gt; Д</w:t>
      </w:r>
      <w:proofErr w:type="gramEnd"/>
      <w:r w:rsidRPr="00B4149A">
        <w:rPr>
          <w:rFonts w:ascii="Times New Roman" w:hAnsi="Times New Roman"/>
          <w:sz w:val="20"/>
          <w:szCs w:val="20"/>
        </w:rPr>
        <w:t xml:space="preserve">о присвоения кода бюджетной классификации указываются реквизиты нормативного правового акта  о выделении средств бюджета </w:t>
      </w:r>
      <w:proofErr w:type="spellStart"/>
      <w:r w:rsidRPr="00B4149A">
        <w:rPr>
          <w:rFonts w:ascii="Times New Roman" w:hAnsi="Times New Roman"/>
          <w:sz w:val="20"/>
          <w:szCs w:val="20"/>
        </w:rPr>
        <w:t>Нижнеломовского</w:t>
      </w:r>
      <w:proofErr w:type="spellEnd"/>
      <w:r w:rsidRPr="00B4149A">
        <w:rPr>
          <w:rFonts w:ascii="Times New Roman" w:hAnsi="Times New Roman"/>
          <w:sz w:val="20"/>
          <w:szCs w:val="20"/>
        </w:rPr>
        <w:t xml:space="preserve"> района  на реализацию мероприятий муниципальной  программы.</w:t>
      </w:r>
    </w:p>
    <w:p w:rsidR="0099032F" w:rsidRPr="00B4149A" w:rsidRDefault="0099032F" w:rsidP="00A12278">
      <w:pPr>
        <w:widowControl w:val="0"/>
        <w:shd w:val="clear" w:color="auto" w:fill="FFFFFF"/>
        <w:tabs>
          <w:tab w:val="left" w:pos="1018"/>
        </w:tabs>
        <w:autoSpaceDE w:val="0"/>
        <w:autoSpaceDN w:val="0"/>
        <w:adjustRightInd w:val="0"/>
        <w:spacing w:after="0" w:line="240" w:lineRule="auto"/>
        <w:jc w:val="both"/>
        <w:rPr>
          <w:rFonts w:ascii="Times New Roman" w:hAnsi="Times New Roman"/>
          <w:sz w:val="20"/>
          <w:szCs w:val="20"/>
        </w:rPr>
      </w:pPr>
    </w:p>
    <w:p w:rsidR="0099032F" w:rsidRDefault="0099032F" w:rsidP="00A12278">
      <w:pPr>
        <w:widowControl w:val="0"/>
        <w:shd w:val="clear" w:color="auto" w:fill="FFFFFF"/>
        <w:tabs>
          <w:tab w:val="left" w:pos="1018"/>
        </w:tabs>
        <w:autoSpaceDE w:val="0"/>
        <w:autoSpaceDN w:val="0"/>
        <w:adjustRightInd w:val="0"/>
        <w:spacing w:after="0" w:line="240" w:lineRule="auto"/>
        <w:jc w:val="both"/>
        <w:rPr>
          <w:rFonts w:ascii="Times New Roman" w:hAnsi="Times New Roman"/>
        </w:rPr>
      </w:pPr>
    </w:p>
    <w:p w:rsidR="0099032F" w:rsidRDefault="0099032F" w:rsidP="00A12278">
      <w:pPr>
        <w:widowControl w:val="0"/>
        <w:shd w:val="clear" w:color="auto" w:fill="FFFFFF"/>
        <w:tabs>
          <w:tab w:val="left" w:pos="1018"/>
        </w:tabs>
        <w:autoSpaceDE w:val="0"/>
        <w:autoSpaceDN w:val="0"/>
        <w:adjustRightInd w:val="0"/>
        <w:spacing w:after="0" w:line="240" w:lineRule="auto"/>
        <w:jc w:val="both"/>
        <w:rPr>
          <w:rFonts w:ascii="Times New Roman" w:hAnsi="Times New Roman"/>
        </w:rPr>
      </w:pPr>
    </w:p>
    <w:p w:rsidR="0099032F" w:rsidRDefault="0099032F" w:rsidP="00A12278">
      <w:pPr>
        <w:widowControl w:val="0"/>
        <w:shd w:val="clear" w:color="auto" w:fill="FFFFFF"/>
        <w:tabs>
          <w:tab w:val="left" w:pos="1018"/>
        </w:tabs>
        <w:autoSpaceDE w:val="0"/>
        <w:autoSpaceDN w:val="0"/>
        <w:adjustRightInd w:val="0"/>
        <w:spacing w:after="0" w:line="240" w:lineRule="auto"/>
        <w:jc w:val="both"/>
        <w:rPr>
          <w:rFonts w:ascii="Times New Roman" w:hAnsi="Times New Roman"/>
        </w:rPr>
      </w:pPr>
    </w:p>
    <w:p w:rsidR="0099032F" w:rsidRPr="006E6EE6" w:rsidRDefault="0099032F" w:rsidP="00A12278">
      <w:pPr>
        <w:widowControl w:val="0"/>
        <w:shd w:val="clear" w:color="auto" w:fill="FFFFFF"/>
        <w:tabs>
          <w:tab w:val="left" w:pos="1018"/>
        </w:tabs>
        <w:autoSpaceDE w:val="0"/>
        <w:autoSpaceDN w:val="0"/>
        <w:adjustRightInd w:val="0"/>
        <w:spacing w:after="0" w:line="240" w:lineRule="auto"/>
        <w:jc w:val="both"/>
        <w:rPr>
          <w:rFonts w:ascii="Times New Roman" w:hAnsi="Times New Roman"/>
        </w:rPr>
      </w:pPr>
    </w:p>
    <w:tbl>
      <w:tblPr>
        <w:tblW w:w="15572" w:type="dxa"/>
        <w:tblInd w:w="-426" w:type="dxa"/>
        <w:tblLayout w:type="fixed"/>
        <w:tblCellMar>
          <w:left w:w="0" w:type="dxa"/>
          <w:right w:w="0" w:type="dxa"/>
        </w:tblCellMar>
        <w:tblLook w:val="0000"/>
      </w:tblPr>
      <w:tblGrid>
        <w:gridCol w:w="769"/>
        <w:gridCol w:w="79"/>
        <w:gridCol w:w="122"/>
        <w:gridCol w:w="2714"/>
        <w:gridCol w:w="168"/>
        <w:gridCol w:w="1888"/>
        <w:gridCol w:w="921"/>
        <w:gridCol w:w="159"/>
        <w:gridCol w:w="945"/>
        <w:gridCol w:w="30"/>
        <w:gridCol w:w="1321"/>
        <w:gridCol w:w="977"/>
        <w:gridCol w:w="975"/>
        <w:gridCol w:w="1020"/>
        <w:gridCol w:w="60"/>
        <w:gridCol w:w="7"/>
        <w:gridCol w:w="938"/>
        <w:gridCol w:w="1085"/>
        <w:gridCol w:w="306"/>
        <w:gridCol w:w="60"/>
        <w:gridCol w:w="60"/>
        <w:gridCol w:w="100"/>
        <w:gridCol w:w="20"/>
        <w:gridCol w:w="60"/>
        <w:gridCol w:w="60"/>
        <w:gridCol w:w="608"/>
        <w:gridCol w:w="60"/>
        <w:gridCol w:w="60"/>
      </w:tblGrid>
      <w:tr w:rsidR="0099032F" w:rsidRPr="00494415" w:rsidTr="00065D5A">
        <w:trPr>
          <w:trHeight w:val="297"/>
        </w:trPr>
        <w:tc>
          <w:tcPr>
            <w:tcW w:w="970" w:type="dxa"/>
            <w:gridSpan w:val="3"/>
          </w:tcPr>
          <w:p w:rsidR="0099032F" w:rsidRPr="00494415" w:rsidRDefault="0099032F" w:rsidP="006E0C2E">
            <w:pPr>
              <w:spacing w:after="0" w:line="240" w:lineRule="auto"/>
              <w:jc w:val="center"/>
              <w:rPr>
                <w:rFonts w:ascii="Times New Roman" w:hAnsi="Times New Roman"/>
                <w:b/>
                <w:bCs/>
                <w:color w:val="000000"/>
              </w:rPr>
            </w:pPr>
          </w:p>
        </w:tc>
        <w:tc>
          <w:tcPr>
            <w:tcW w:w="13514" w:type="dxa"/>
            <w:gridSpan w:val="16"/>
            <w:vAlign w:val="center"/>
          </w:tcPr>
          <w:p w:rsidR="0099032F" w:rsidRPr="00494415" w:rsidRDefault="0099032F" w:rsidP="00B4149A">
            <w:pPr>
              <w:widowControl w:val="0"/>
              <w:autoSpaceDE w:val="0"/>
              <w:spacing w:after="0" w:line="240" w:lineRule="auto"/>
              <w:ind w:firstLine="10206"/>
              <w:jc w:val="right"/>
              <w:rPr>
                <w:rFonts w:ascii="Times New Roman" w:hAnsi="Times New Roman"/>
                <w:shd w:val="clear" w:color="auto" w:fill="FFFFFF"/>
              </w:rPr>
            </w:pPr>
            <w:r w:rsidRPr="00494415">
              <w:rPr>
                <w:rFonts w:ascii="Times New Roman" w:hAnsi="Times New Roman"/>
              </w:rPr>
              <w:t>Приложение № 3</w:t>
            </w:r>
          </w:p>
          <w:p w:rsidR="0099032F" w:rsidRPr="00494415" w:rsidRDefault="0099032F" w:rsidP="00B4149A">
            <w:pPr>
              <w:widowControl w:val="0"/>
              <w:autoSpaceDE w:val="0"/>
              <w:spacing w:after="0" w:line="240" w:lineRule="auto"/>
              <w:ind w:firstLine="10206"/>
              <w:jc w:val="right"/>
              <w:rPr>
                <w:rFonts w:ascii="Times New Roman" w:hAnsi="Times New Roman"/>
                <w:shd w:val="clear" w:color="auto" w:fill="FFFFFF"/>
              </w:rPr>
            </w:pPr>
            <w:r w:rsidRPr="00494415">
              <w:rPr>
                <w:rFonts w:ascii="Times New Roman" w:hAnsi="Times New Roman"/>
                <w:shd w:val="clear" w:color="auto" w:fill="FFFFFF"/>
              </w:rPr>
              <w:t xml:space="preserve">к  постановлению администрации </w:t>
            </w:r>
          </w:p>
          <w:p w:rsidR="0099032F" w:rsidRPr="00494415" w:rsidRDefault="0099032F" w:rsidP="00B4149A">
            <w:pPr>
              <w:widowControl w:val="0"/>
              <w:autoSpaceDE w:val="0"/>
              <w:spacing w:after="0" w:line="240" w:lineRule="auto"/>
              <w:ind w:firstLine="10206"/>
              <w:jc w:val="right"/>
              <w:rPr>
                <w:rFonts w:ascii="Times New Roman" w:hAnsi="Times New Roman"/>
                <w:shd w:val="clear" w:color="auto" w:fill="FFFFFF"/>
              </w:rPr>
            </w:pPr>
            <w:proofErr w:type="spellStart"/>
            <w:r w:rsidRPr="00494415">
              <w:rPr>
                <w:rFonts w:ascii="Times New Roman" w:hAnsi="Times New Roman"/>
                <w:shd w:val="clear" w:color="auto" w:fill="FFFFFF"/>
              </w:rPr>
              <w:t>Верхнеломовского</w:t>
            </w:r>
            <w:proofErr w:type="spellEnd"/>
            <w:r w:rsidRPr="00494415">
              <w:rPr>
                <w:rFonts w:ascii="Times New Roman" w:hAnsi="Times New Roman"/>
                <w:shd w:val="clear" w:color="auto" w:fill="FFFFFF"/>
              </w:rPr>
              <w:t xml:space="preserve"> сельсовета </w:t>
            </w:r>
          </w:p>
          <w:p w:rsidR="0099032F" w:rsidRPr="00494415" w:rsidRDefault="0099032F" w:rsidP="00B4149A">
            <w:pPr>
              <w:widowControl w:val="0"/>
              <w:autoSpaceDE w:val="0"/>
              <w:spacing w:after="0" w:line="240" w:lineRule="auto"/>
              <w:ind w:firstLine="10206"/>
              <w:jc w:val="right"/>
              <w:rPr>
                <w:rFonts w:ascii="Times New Roman" w:hAnsi="Times New Roman"/>
                <w:shd w:val="clear" w:color="auto" w:fill="FFFFFF"/>
              </w:rPr>
            </w:pPr>
            <w:proofErr w:type="spellStart"/>
            <w:r w:rsidRPr="00494415">
              <w:rPr>
                <w:rFonts w:ascii="Times New Roman" w:hAnsi="Times New Roman"/>
                <w:shd w:val="clear" w:color="auto" w:fill="FFFFFF"/>
              </w:rPr>
              <w:t>Нижнеломовского</w:t>
            </w:r>
            <w:proofErr w:type="spellEnd"/>
            <w:r w:rsidRPr="00494415">
              <w:rPr>
                <w:rFonts w:ascii="Times New Roman" w:hAnsi="Times New Roman"/>
                <w:shd w:val="clear" w:color="auto" w:fill="FFFFFF"/>
              </w:rPr>
              <w:t xml:space="preserve"> района </w:t>
            </w:r>
          </w:p>
          <w:p w:rsidR="0099032F" w:rsidRPr="00494415" w:rsidRDefault="0099032F" w:rsidP="00B4149A">
            <w:pPr>
              <w:widowControl w:val="0"/>
              <w:autoSpaceDE w:val="0"/>
              <w:spacing w:after="0" w:line="240" w:lineRule="auto"/>
              <w:ind w:firstLine="10206"/>
              <w:jc w:val="right"/>
              <w:rPr>
                <w:rFonts w:ascii="Times New Roman" w:hAnsi="Times New Roman"/>
                <w:shd w:val="clear" w:color="auto" w:fill="FFFFFF"/>
              </w:rPr>
            </w:pPr>
            <w:r w:rsidRPr="00494415">
              <w:rPr>
                <w:rFonts w:ascii="Times New Roman" w:hAnsi="Times New Roman"/>
                <w:shd w:val="clear" w:color="auto" w:fill="FFFFFF"/>
              </w:rPr>
              <w:t xml:space="preserve">Пензенской области </w:t>
            </w:r>
          </w:p>
          <w:p w:rsidR="0099032F" w:rsidRPr="00494415" w:rsidRDefault="0099032F" w:rsidP="007C49C2">
            <w:pPr>
              <w:widowControl w:val="0"/>
              <w:autoSpaceDE w:val="0"/>
              <w:spacing w:after="0" w:line="240" w:lineRule="auto"/>
              <w:jc w:val="right"/>
              <w:rPr>
                <w:rFonts w:ascii="Times New Roman" w:hAnsi="Times New Roman"/>
                <w:sz w:val="24"/>
                <w:szCs w:val="24"/>
              </w:rPr>
            </w:pPr>
            <w:r w:rsidRPr="00494415">
              <w:rPr>
                <w:rFonts w:ascii="Times New Roman" w:hAnsi="Times New Roman"/>
                <w:shd w:val="clear" w:color="auto" w:fill="FFFFFF"/>
              </w:rPr>
              <w:t xml:space="preserve">№  </w:t>
            </w:r>
            <w:r w:rsidR="007C49C2">
              <w:rPr>
                <w:rFonts w:ascii="Times New Roman" w:hAnsi="Times New Roman"/>
                <w:shd w:val="clear" w:color="auto" w:fill="FFFFFF"/>
              </w:rPr>
              <w:t>1</w:t>
            </w:r>
            <w:r w:rsidR="00124A6C">
              <w:rPr>
                <w:rFonts w:ascii="Times New Roman" w:hAnsi="Times New Roman"/>
                <w:shd w:val="clear" w:color="auto" w:fill="FFFFFF"/>
              </w:rPr>
              <w:t>2</w:t>
            </w:r>
            <w:r w:rsidRPr="00494415">
              <w:rPr>
                <w:rFonts w:ascii="Times New Roman" w:hAnsi="Times New Roman"/>
                <w:shd w:val="clear" w:color="auto" w:fill="FFFFFF"/>
              </w:rPr>
              <w:t xml:space="preserve">  от   </w:t>
            </w:r>
            <w:r w:rsidR="007C49C2">
              <w:rPr>
                <w:rFonts w:ascii="Times New Roman" w:hAnsi="Times New Roman"/>
                <w:shd w:val="clear" w:color="auto" w:fill="FFFFFF"/>
              </w:rPr>
              <w:t>03.02</w:t>
            </w:r>
            <w:r w:rsidR="00124A6C">
              <w:rPr>
                <w:rFonts w:ascii="Times New Roman" w:hAnsi="Times New Roman"/>
                <w:shd w:val="clear" w:color="auto" w:fill="FFFFFF"/>
              </w:rPr>
              <w:t>.2021</w:t>
            </w:r>
            <w:r w:rsidRPr="00494415">
              <w:rPr>
                <w:rFonts w:ascii="Times New Roman" w:hAnsi="Times New Roman"/>
                <w:shd w:val="clear" w:color="auto" w:fill="FFFFFF"/>
              </w:rPr>
              <w:t xml:space="preserve">  г.</w:t>
            </w:r>
          </w:p>
        </w:tc>
        <w:tc>
          <w:tcPr>
            <w:tcW w:w="60" w:type="dxa"/>
          </w:tcPr>
          <w:p w:rsidR="0099032F" w:rsidRPr="00494415" w:rsidRDefault="0099032F" w:rsidP="006E0C2E">
            <w:pPr>
              <w:snapToGrid w:val="0"/>
              <w:spacing w:after="0" w:line="240" w:lineRule="auto"/>
              <w:rPr>
                <w:rFonts w:ascii="Times New Roman" w:hAnsi="Times New Roman"/>
                <w:color w:val="000000"/>
              </w:rPr>
            </w:pPr>
          </w:p>
        </w:tc>
        <w:tc>
          <w:tcPr>
            <w:tcW w:w="60" w:type="dxa"/>
          </w:tcPr>
          <w:p w:rsidR="0099032F" w:rsidRPr="00494415" w:rsidRDefault="0099032F" w:rsidP="006E0C2E">
            <w:pPr>
              <w:snapToGrid w:val="0"/>
              <w:spacing w:after="0" w:line="240" w:lineRule="auto"/>
              <w:rPr>
                <w:rFonts w:ascii="Times New Roman" w:hAnsi="Times New Roman"/>
                <w:color w:val="000000"/>
              </w:rPr>
            </w:pPr>
          </w:p>
        </w:tc>
        <w:tc>
          <w:tcPr>
            <w:tcW w:w="100" w:type="dxa"/>
          </w:tcPr>
          <w:p w:rsidR="0099032F" w:rsidRPr="00494415" w:rsidRDefault="0099032F" w:rsidP="006E0C2E">
            <w:pPr>
              <w:snapToGrid w:val="0"/>
              <w:spacing w:after="0" w:line="240" w:lineRule="auto"/>
              <w:rPr>
                <w:rFonts w:ascii="Times New Roman" w:hAnsi="Times New Roman"/>
                <w:color w:val="000000"/>
              </w:rPr>
            </w:pPr>
          </w:p>
        </w:tc>
        <w:tc>
          <w:tcPr>
            <w:tcW w:w="20" w:type="dxa"/>
          </w:tcPr>
          <w:p w:rsidR="0099032F" w:rsidRPr="00494415" w:rsidRDefault="0099032F" w:rsidP="006E0C2E">
            <w:pPr>
              <w:snapToGrid w:val="0"/>
              <w:spacing w:after="0" w:line="240" w:lineRule="auto"/>
              <w:rPr>
                <w:rFonts w:ascii="Times New Roman" w:hAnsi="Times New Roman"/>
                <w:color w:val="000000"/>
              </w:rPr>
            </w:pPr>
          </w:p>
        </w:tc>
        <w:tc>
          <w:tcPr>
            <w:tcW w:w="60" w:type="dxa"/>
          </w:tcPr>
          <w:p w:rsidR="0099032F" w:rsidRPr="00494415" w:rsidRDefault="0099032F" w:rsidP="006E0C2E">
            <w:pPr>
              <w:snapToGrid w:val="0"/>
              <w:spacing w:after="0" w:line="240" w:lineRule="auto"/>
              <w:rPr>
                <w:rFonts w:ascii="Times New Roman" w:hAnsi="Times New Roman"/>
                <w:color w:val="000000"/>
              </w:rPr>
            </w:pPr>
          </w:p>
        </w:tc>
        <w:tc>
          <w:tcPr>
            <w:tcW w:w="60" w:type="dxa"/>
          </w:tcPr>
          <w:p w:rsidR="0099032F" w:rsidRPr="00494415" w:rsidRDefault="0099032F" w:rsidP="006E0C2E">
            <w:pPr>
              <w:snapToGrid w:val="0"/>
              <w:spacing w:after="0" w:line="240" w:lineRule="auto"/>
              <w:rPr>
                <w:rFonts w:ascii="Times New Roman" w:hAnsi="Times New Roman"/>
                <w:color w:val="000000"/>
              </w:rPr>
            </w:pPr>
          </w:p>
        </w:tc>
        <w:tc>
          <w:tcPr>
            <w:tcW w:w="608" w:type="dxa"/>
          </w:tcPr>
          <w:p w:rsidR="0099032F" w:rsidRPr="00494415" w:rsidRDefault="0099032F" w:rsidP="006E0C2E">
            <w:pPr>
              <w:snapToGrid w:val="0"/>
              <w:spacing w:after="0" w:line="240" w:lineRule="auto"/>
              <w:rPr>
                <w:rFonts w:ascii="Times New Roman" w:hAnsi="Times New Roman"/>
              </w:rPr>
            </w:pPr>
          </w:p>
        </w:tc>
        <w:tc>
          <w:tcPr>
            <w:tcW w:w="60" w:type="dxa"/>
          </w:tcPr>
          <w:p w:rsidR="0099032F" w:rsidRPr="00494415" w:rsidRDefault="0099032F" w:rsidP="006E0C2E">
            <w:pPr>
              <w:snapToGrid w:val="0"/>
              <w:spacing w:after="0" w:line="240" w:lineRule="auto"/>
              <w:rPr>
                <w:rFonts w:ascii="Times New Roman" w:hAnsi="Times New Roman"/>
              </w:rPr>
            </w:pPr>
          </w:p>
        </w:tc>
        <w:tc>
          <w:tcPr>
            <w:tcW w:w="60" w:type="dxa"/>
          </w:tcPr>
          <w:p w:rsidR="0099032F" w:rsidRPr="00494415" w:rsidRDefault="0099032F" w:rsidP="006E0C2E">
            <w:pPr>
              <w:snapToGrid w:val="0"/>
              <w:spacing w:after="0" w:line="240" w:lineRule="auto"/>
              <w:rPr>
                <w:rFonts w:ascii="Times New Roman" w:hAnsi="Times New Roman"/>
              </w:rPr>
            </w:pPr>
          </w:p>
        </w:tc>
      </w:tr>
      <w:tr w:rsidR="0099032F" w:rsidRPr="00494415" w:rsidTr="00065D5A">
        <w:trPr>
          <w:trHeight w:val="297"/>
        </w:trPr>
        <w:tc>
          <w:tcPr>
            <w:tcW w:w="970" w:type="dxa"/>
            <w:gridSpan w:val="3"/>
          </w:tcPr>
          <w:p w:rsidR="0099032F" w:rsidRPr="00494415" w:rsidRDefault="0099032F" w:rsidP="006E0C2E">
            <w:pPr>
              <w:spacing w:after="0" w:line="240" w:lineRule="auto"/>
              <w:jc w:val="right"/>
              <w:rPr>
                <w:rFonts w:ascii="Times New Roman" w:hAnsi="Times New Roman"/>
                <w:b/>
                <w:bCs/>
                <w:color w:val="000000"/>
              </w:rPr>
            </w:pPr>
          </w:p>
        </w:tc>
        <w:tc>
          <w:tcPr>
            <w:tcW w:w="13514" w:type="dxa"/>
            <w:gridSpan w:val="16"/>
            <w:vAlign w:val="center"/>
          </w:tcPr>
          <w:p w:rsidR="0099032F" w:rsidRPr="00494415" w:rsidRDefault="0099032F" w:rsidP="00B4149A">
            <w:pPr>
              <w:widowControl w:val="0"/>
              <w:autoSpaceDE w:val="0"/>
              <w:spacing w:after="0" w:line="240" w:lineRule="auto"/>
              <w:jc w:val="right"/>
              <w:rPr>
                <w:rFonts w:ascii="Times New Roman" w:hAnsi="Times New Roman"/>
                <w:sz w:val="24"/>
                <w:szCs w:val="24"/>
              </w:rPr>
            </w:pPr>
            <w:r w:rsidRPr="00494415">
              <w:rPr>
                <w:rFonts w:ascii="Times New Roman" w:hAnsi="Times New Roman"/>
                <w:sz w:val="24"/>
                <w:szCs w:val="24"/>
              </w:rPr>
              <w:t>Приложение № 5.1</w:t>
            </w:r>
          </w:p>
          <w:p w:rsidR="0099032F" w:rsidRPr="00494415" w:rsidRDefault="0099032F" w:rsidP="00B4149A">
            <w:pPr>
              <w:widowControl w:val="0"/>
              <w:autoSpaceDE w:val="0"/>
              <w:spacing w:after="0" w:line="240" w:lineRule="auto"/>
              <w:jc w:val="right"/>
              <w:rPr>
                <w:rFonts w:ascii="Times New Roman" w:hAnsi="Times New Roman"/>
                <w:sz w:val="24"/>
                <w:szCs w:val="24"/>
              </w:rPr>
            </w:pPr>
            <w:r w:rsidRPr="00494415">
              <w:rPr>
                <w:rFonts w:ascii="Times New Roman" w:hAnsi="Times New Roman"/>
                <w:sz w:val="24"/>
                <w:szCs w:val="24"/>
              </w:rPr>
              <w:t>к муниципальной программе</w:t>
            </w:r>
          </w:p>
          <w:p w:rsidR="0099032F" w:rsidRPr="00494415" w:rsidRDefault="0099032F" w:rsidP="00B4149A">
            <w:pPr>
              <w:widowControl w:val="0"/>
              <w:autoSpaceDE w:val="0"/>
              <w:spacing w:after="0" w:line="240" w:lineRule="auto"/>
              <w:jc w:val="right"/>
              <w:rPr>
                <w:rFonts w:ascii="Times New Roman" w:hAnsi="Times New Roman"/>
                <w:sz w:val="24"/>
                <w:szCs w:val="24"/>
              </w:rPr>
            </w:pPr>
            <w:r w:rsidRPr="00494415">
              <w:rPr>
                <w:rFonts w:ascii="Times New Roman" w:hAnsi="Times New Roman"/>
                <w:sz w:val="24"/>
                <w:szCs w:val="24"/>
              </w:rPr>
              <w:t>«Комплексное развитие  местного</w:t>
            </w:r>
          </w:p>
          <w:p w:rsidR="0099032F" w:rsidRPr="00494415" w:rsidRDefault="0099032F" w:rsidP="00B4149A">
            <w:pPr>
              <w:widowControl w:val="0"/>
              <w:autoSpaceDE w:val="0"/>
              <w:spacing w:after="0" w:line="240" w:lineRule="auto"/>
              <w:jc w:val="right"/>
              <w:rPr>
                <w:rFonts w:ascii="Times New Roman" w:hAnsi="Times New Roman"/>
                <w:sz w:val="24"/>
                <w:szCs w:val="24"/>
              </w:rPr>
            </w:pPr>
            <w:r w:rsidRPr="00494415">
              <w:rPr>
                <w:rFonts w:ascii="Times New Roman" w:hAnsi="Times New Roman"/>
                <w:sz w:val="24"/>
                <w:szCs w:val="24"/>
              </w:rPr>
              <w:t xml:space="preserve"> самоуправления на территории</w:t>
            </w:r>
          </w:p>
          <w:p w:rsidR="0099032F" w:rsidRPr="00494415" w:rsidRDefault="0099032F" w:rsidP="00B4149A">
            <w:pPr>
              <w:widowControl w:val="0"/>
              <w:autoSpaceDE w:val="0"/>
              <w:spacing w:after="0" w:line="240" w:lineRule="auto"/>
              <w:jc w:val="right"/>
              <w:rPr>
                <w:rFonts w:ascii="Times New Roman" w:hAnsi="Times New Roman"/>
                <w:sz w:val="24"/>
                <w:szCs w:val="24"/>
              </w:rPr>
            </w:pPr>
            <w:proofErr w:type="spellStart"/>
            <w:r w:rsidRPr="00494415">
              <w:rPr>
                <w:rFonts w:ascii="Times New Roman" w:hAnsi="Times New Roman"/>
                <w:sz w:val="24"/>
                <w:szCs w:val="24"/>
              </w:rPr>
              <w:t>Верхнеломовского</w:t>
            </w:r>
            <w:proofErr w:type="spellEnd"/>
            <w:r w:rsidRPr="00494415">
              <w:rPr>
                <w:rFonts w:ascii="Times New Roman" w:hAnsi="Times New Roman"/>
                <w:sz w:val="24"/>
                <w:szCs w:val="24"/>
              </w:rPr>
              <w:t xml:space="preserve"> сельсовета </w:t>
            </w:r>
          </w:p>
          <w:p w:rsidR="0099032F" w:rsidRPr="00494415" w:rsidRDefault="0099032F" w:rsidP="00B4149A">
            <w:pPr>
              <w:widowControl w:val="0"/>
              <w:autoSpaceDE w:val="0"/>
              <w:spacing w:after="0" w:line="240" w:lineRule="auto"/>
              <w:jc w:val="right"/>
              <w:rPr>
                <w:rFonts w:ascii="Times New Roman" w:hAnsi="Times New Roman"/>
                <w:sz w:val="24"/>
                <w:szCs w:val="24"/>
              </w:rPr>
            </w:pPr>
            <w:proofErr w:type="spellStart"/>
            <w:r w:rsidRPr="00494415">
              <w:rPr>
                <w:rFonts w:ascii="Times New Roman" w:hAnsi="Times New Roman"/>
                <w:sz w:val="24"/>
                <w:szCs w:val="24"/>
              </w:rPr>
              <w:t>Нижнеломовского</w:t>
            </w:r>
            <w:proofErr w:type="spellEnd"/>
            <w:r w:rsidRPr="00494415">
              <w:rPr>
                <w:rFonts w:ascii="Times New Roman" w:hAnsi="Times New Roman"/>
                <w:sz w:val="24"/>
                <w:szCs w:val="24"/>
              </w:rPr>
              <w:t xml:space="preserve"> района </w:t>
            </w:r>
          </w:p>
          <w:p w:rsidR="0099032F" w:rsidRPr="00494415" w:rsidRDefault="0099032F" w:rsidP="006958BE">
            <w:pPr>
              <w:widowControl w:val="0"/>
              <w:autoSpaceDE w:val="0"/>
              <w:spacing w:after="0" w:line="240" w:lineRule="auto"/>
              <w:jc w:val="right"/>
              <w:rPr>
                <w:rFonts w:ascii="Times New Roman" w:hAnsi="Times New Roman"/>
                <w:color w:val="000000"/>
              </w:rPr>
            </w:pPr>
            <w:r w:rsidRPr="00494415">
              <w:rPr>
                <w:rFonts w:ascii="Times New Roman" w:hAnsi="Times New Roman"/>
                <w:sz w:val="24"/>
                <w:szCs w:val="24"/>
              </w:rPr>
              <w:t>Пензен</w:t>
            </w:r>
            <w:r w:rsidR="006958BE">
              <w:rPr>
                <w:rFonts w:ascii="Times New Roman" w:hAnsi="Times New Roman"/>
                <w:sz w:val="24"/>
                <w:szCs w:val="24"/>
              </w:rPr>
              <w:t>ской области</w:t>
            </w:r>
            <w:r w:rsidRPr="00494415">
              <w:rPr>
                <w:rFonts w:ascii="Times New Roman" w:hAnsi="Times New Roman"/>
                <w:sz w:val="24"/>
                <w:szCs w:val="24"/>
              </w:rPr>
              <w:t>»</w:t>
            </w:r>
          </w:p>
        </w:tc>
        <w:tc>
          <w:tcPr>
            <w:tcW w:w="60" w:type="dxa"/>
          </w:tcPr>
          <w:p w:rsidR="0099032F" w:rsidRPr="00494415" w:rsidRDefault="0099032F" w:rsidP="006E0C2E">
            <w:pPr>
              <w:snapToGrid w:val="0"/>
              <w:spacing w:after="0" w:line="240" w:lineRule="auto"/>
              <w:rPr>
                <w:rFonts w:ascii="Times New Roman" w:hAnsi="Times New Roman"/>
                <w:color w:val="000000"/>
              </w:rPr>
            </w:pPr>
          </w:p>
        </w:tc>
        <w:tc>
          <w:tcPr>
            <w:tcW w:w="60" w:type="dxa"/>
          </w:tcPr>
          <w:p w:rsidR="0099032F" w:rsidRPr="00494415" w:rsidRDefault="0099032F" w:rsidP="006E0C2E">
            <w:pPr>
              <w:snapToGrid w:val="0"/>
              <w:spacing w:after="0" w:line="240" w:lineRule="auto"/>
              <w:rPr>
                <w:rFonts w:ascii="Times New Roman" w:hAnsi="Times New Roman"/>
                <w:color w:val="000000"/>
              </w:rPr>
            </w:pPr>
          </w:p>
        </w:tc>
        <w:tc>
          <w:tcPr>
            <w:tcW w:w="100" w:type="dxa"/>
          </w:tcPr>
          <w:p w:rsidR="0099032F" w:rsidRPr="00494415" w:rsidRDefault="0099032F" w:rsidP="006E0C2E">
            <w:pPr>
              <w:snapToGrid w:val="0"/>
              <w:spacing w:after="0" w:line="240" w:lineRule="auto"/>
              <w:rPr>
                <w:rFonts w:ascii="Times New Roman" w:hAnsi="Times New Roman"/>
                <w:color w:val="000000"/>
              </w:rPr>
            </w:pPr>
          </w:p>
        </w:tc>
        <w:tc>
          <w:tcPr>
            <w:tcW w:w="20" w:type="dxa"/>
          </w:tcPr>
          <w:p w:rsidR="0099032F" w:rsidRPr="00494415" w:rsidRDefault="0099032F" w:rsidP="006E0C2E">
            <w:pPr>
              <w:snapToGrid w:val="0"/>
              <w:spacing w:after="0" w:line="240" w:lineRule="auto"/>
              <w:rPr>
                <w:rFonts w:ascii="Times New Roman" w:hAnsi="Times New Roman"/>
                <w:color w:val="000000"/>
              </w:rPr>
            </w:pPr>
          </w:p>
        </w:tc>
        <w:tc>
          <w:tcPr>
            <w:tcW w:w="60" w:type="dxa"/>
          </w:tcPr>
          <w:p w:rsidR="0099032F" w:rsidRPr="00494415" w:rsidRDefault="0099032F" w:rsidP="006E0C2E">
            <w:pPr>
              <w:snapToGrid w:val="0"/>
              <w:spacing w:after="0" w:line="240" w:lineRule="auto"/>
              <w:rPr>
                <w:rFonts w:ascii="Times New Roman" w:hAnsi="Times New Roman"/>
                <w:color w:val="000000"/>
              </w:rPr>
            </w:pPr>
          </w:p>
        </w:tc>
        <w:tc>
          <w:tcPr>
            <w:tcW w:w="60" w:type="dxa"/>
          </w:tcPr>
          <w:p w:rsidR="0099032F" w:rsidRPr="00494415" w:rsidRDefault="0099032F" w:rsidP="006E0C2E">
            <w:pPr>
              <w:snapToGrid w:val="0"/>
              <w:spacing w:after="0" w:line="240" w:lineRule="auto"/>
              <w:rPr>
                <w:rFonts w:ascii="Times New Roman" w:hAnsi="Times New Roman"/>
                <w:color w:val="000000"/>
              </w:rPr>
            </w:pPr>
          </w:p>
        </w:tc>
        <w:tc>
          <w:tcPr>
            <w:tcW w:w="608" w:type="dxa"/>
          </w:tcPr>
          <w:p w:rsidR="0099032F" w:rsidRPr="00494415" w:rsidRDefault="0099032F" w:rsidP="006E0C2E">
            <w:pPr>
              <w:snapToGrid w:val="0"/>
              <w:spacing w:after="0" w:line="240" w:lineRule="auto"/>
              <w:rPr>
                <w:rFonts w:ascii="Times New Roman" w:hAnsi="Times New Roman"/>
              </w:rPr>
            </w:pPr>
          </w:p>
        </w:tc>
        <w:tc>
          <w:tcPr>
            <w:tcW w:w="60" w:type="dxa"/>
          </w:tcPr>
          <w:p w:rsidR="0099032F" w:rsidRPr="00494415" w:rsidRDefault="0099032F" w:rsidP="006E0C2E">
            <w:pPr>
              <w:snapToGrid w:val="0"/>
              <w:spacing w:after="0" w:line="240" w:lineRule="auto"/>
              <w:rPr>
                <w:rFonts w:ascii="Times New Roman" w:hAnsi="Times New Roman"/>
              </w:rPr>
            </w:pPr>
          </w:p>
        </w:tc>
        <w:tc>
          <w:tcPr>
            <w:tcW w:w="60" w:type="dxa"/>
          </w:tcPr>
          <w:p w:rsidR="0099032F" w:rsidRPr="00494415" w:rsidRDefault="0099032F" w:rsidP="006E0C2E">
            <w:pPr>
              <w:snapToGrid w:val="0"/>
              <w:spacing w:after="0" w:line="240" w:lineRule="auto"/>
              <w:rPr>
                <w:rFonts w:ascii="Times New Roman" w:hAnsi="Times New Roman"/>
              </w:rPr>
            </w:pPr>
          </w:p>
        </w:tc>
      </w:tr>
      <w:tr w:rsidR="0099032F" w:rsidRPr="00494415" w:rsidTr="00065D5A">
        <w:trPr>
          <w:trHeight w:val="966"/>
        </w:trPr>
        <w:tc>
          <w:tcPr>
            <w:tcW w:w="970" w:type="dxa"/>
            <w:gridSpan w:val="3"/>
            <w:tcBorders>
              <w:bottom w:val="single" w:sz="8" w:space="0" w:color="000000"/>
            </w:tcBorders>
          </w:tcPr>
          <w:p w:rsidR="0099032F" w:rsidRPr="00494415" w:rsidRDefault="0099032F" w:rsidP="006E0C2E">
            <w:pPr>
              <w:spacing w:after="0" w:line="240" w:lineRule="auto"/>
              <w:jc w:val="center"/>
              <w:rPr>
                <w:rFonts w:ascii="Times New Roman" w:hAnsi="Times New Roman"/>
                <w:b/>
                <w:bCs/>
                <w:color w:val="000000"/>
              </w:rPr>
            </w:pPr>
          </w:p>
        </w:tc>
        <w:tc>
          <w:tcPr>
            <w:tcW w:w="13514" w:type="dxa"/>
            <w:gridSpan w:val="16"/>
            <w:tcBorders>
              <w:bottom w:val="single" w:sz="8" w:space="0" w:color="000000"/>
            </w:tcBorders>
            <w:vAlign w:val="center"/>
          </w:tcPr>
          <w:p w:rsidR="0099032F" w:rsidRPr="00494415" w:rsidRDefault="0099032F" w:rsidP="006E0C2E">
            <w:pPr>
              <w:spacing w:after="0" w:line="240" w:lineRule="auto"/>
              <w:jc w:val="center"/>
              <w:rPr>
                <w:rFonts w:ascii="Times New Roman" w:hAnsi="Times New Roman"/>
                <w:b/>
                <w:bCs/>
                <w:color w:val="000000"/>
              </w:rPr>
            </w:pPr>
            <w:r w:rsidRPr="00494415">
              <w:rPr>
                <w:rFonts w:ascii="Times New Roman" w:hAnsi="Times New Roman"/>
                <w:b/>
                <w:bCs/>
                <w:color w:val="000000"/>
              </w:rPr>
              <w:t xml:space="preserve">Мероприятия  </w:t>
            </w:r>
          </w:p>
          <w:p w:rsidR="0099032F" w:rsidRPr="00494415" w:rsidRDefault="0099032F" w:rsidP="006E0C2E">
            <w:pPr>
              <w:spacing w:after="0" w:line="240" w:lineRule="auto"/>
              <w:jc w:val="center"/>
              <w:rPr>
                <w:rFonts w:ascii="Times New Roman" w:hAnsi="Times New Roman"/>
                <w:b/>
              </w:rPr>
            </w:pPr>
            <w:r w:rsidRPr="00494415">
              <w:rPr>
                <w:rFonts w:ascii="Times New Roman" w:hAnsi="Times New Roman"/>
                <w:b/>
                <w:bCs/>
                <w:color w:val="000000"/>
              </w:rPr>
              <w:t>муниципальной  программы</w:t>
            </w:r>
            <w:proofErr w:type="gramStart"/>
            <w:r w:rsidRPr="00494415">
              <w:rPr>
                <w:rFonts w:ascii="Times New Roman" w:hAnsi="Times New Roman"/>
                <w:b/>
              </w:rPr>
              <w:t>«К</w:t>
            </w:r>
            <w:proofErr w:type="gramEnd"/>
            <w:r w:rsidRPr="00494415">
              <w:rPr>
                <w:rFonts w:ascii="Times New Roman" w:hAnsi="Times New Roman"/>
                <w:b/>
              </w:rPr>
              <w:t xml:space="preserve">омплексное развитие  местного самоуправления на территории  </w:t>
            </w:r>
            <w:proofErr w:type="spellStart"/>
            <w:r w:rsidRPr="00494415">
              <w:rPr>
                <w:rFonts w:ascii="Times New Roman" w:hAnsi="Times New Roman"/>
                <w:b/>
              </w:rPr>
              <w:t>Верхнеломовского</w:t>
            </w:r>
            <w:proofErr w:type="spellEnd"/>
            <w:r w:rsidRPr="00494415">
              <w:rPr>
                <w:rFonts w:ascii="Times New Roman" w:hAnsi="Times New Roman"/>
                <w:b/>
              </w:rPr>
              <w:t xml:space="preserve"> сельсовета </w:t>
            </w:r>
            <w:proofErr w:type="spellStart"/>
            <w:r w:rsidRPr="00494415">
              <w:rPr>
                <w:rFonts w:ascii="Times New Roman" w:hAnsi="Times New Roman"/>
                <w:b/>
              </w:rPr>
              <w:t>Нижнеломовского</w:t>
            </w:r>
            <w:proofErr w:type="spellEnd"/>
            <w:r w:rsidRPr="00494415">
              <w:rPr>
                <w:rFonts w:ascii="Times New Roman" w:hAnsi="Times New Roman"/>
                <w:b/>
              </w:rPr>
              <w:t xml:space="preserve"> района Пензенской области</w:t>
            </w:r>
            <w:r w:rsidRPr="00494415">
              <w:rPr>
                <w:rFonts w:ascii="Times New Roman" w:hAnsi="Times New Roman"/>
                <w:b/>
                <w:bCs/>
                <w:color w:val="000000"/>
              </w:rPr>
              <w:t>»</w:t>
            </w:r>
          </w:p>
          <w:p w:rsidR="0099032F" w:rsidRPr="00494415" w:rsidRDefault="0099032F" w:rsidP="006E0C2E">
            <w:pPr>
              <w:spacing w:after="0" w:line="240" w:lineRule="auto"/>
              <w:jc w:val="center"/>
              <w:rPr>
                <w:rFonts w:ascii="Times New Roman" w:hAnsi="Times New Roman"/>
                <w:color w:val="000000"/>
              </w:rPr>
            </w:pPr>
          </w:p>
        </w:tc>
        <w:tc>
          <w:tcPr>
            <w:tcW w:w="60" w:type="dxa"/>
          </w:tcPr>
          <w:p w:rsidR="0099032F" w:rsidRPr="00494415" w:rsidRDefault="0099032F" w:rsidP="006E0C2E">
            <w:pPr>
              <w:snapToGrid w:val="0"/>
              <w:spacing w:after="0" w:line="240" w:lineRule="auto"/>
              <w:rPr>
                <w:rFonts w:ascii="Times New Roman" w:hAnsi="Times New Roman"/>
                <w:color w:val="000000"/>
              </w:rPr>
            </w:pPr>
          </w:p>
        </w:tc>
        <w:tc>
          <w:tcPr>
            <w:tcW w:w="60" w:type="dxa"/>
          </w:tcPr>
          <w:p w:rsidR="0099032F" w:rsidRPr="00494415" w:rsidRDefault="0099032F" w:rsidP="006E0C2E">
            <w:pPr>
              <w:snapToGrid w:val="0"/>
              <w:spacing w:after="0" w:line="240" w:lineRule="auto"/>
              <w:rPr>
                <w:rFonts w:ascii="Times New Roman" w:hAnsi="Times New Roman"/>
                <w:color w:val="000000"/>
              </w:rPr>
            </w:pPr>
          </w:p>
        </w:tc>
        <w:tc>
          <w:tcPr>
            <w:tcW w:w="100" w:type="dxa"/>
          </w:tcPr>
          <w:p w:rsidR="0099032F" w:rsidRPr="00494415" w:rsidRDefault="0099032F" w:rsidP="006E0C2E">
            <w:pPr>
              <w:snapToGrid w:val="0"/>
              <w:spacing w:after="0" w:line="240" w:lineRule="auto"/>
              <w:rPr>
                <w:rFonts w:ascii="Times New Roman" w:hAnsi="Times New Roman"/>
                <w:color w:val="000000"/>
              </w:rPr>
            </w:pPr>
          </w:p>
        </w:tc>
        <w:tc>
          <w:tcPr>
            <w:tcW w:w="20" w:type="dxa"/>
          </w:tcPr>
          <w:p w:rsidR="0099032F" w:rsidRPr="00494415" w:rsidRDefault="0099032F" w:rsidP="006E0C2E">
            <w:pPr>
              <w:snapToGrid w:val="0"/>
              <w:spacing w:after="0" w:line="240" w:lineRule="auto"/>
              <w:rPr>
                <w:rFonts w:ascii="Times New Roman" w:hAnsi="Times New Roman"/>
                <w:color w:val="000000"/>
              </w:rPr>
            </w:pPr>
          </w:p>
        </w:tc>
        <w:tc>
          <w:tcPr>
            <w:tcW w:w="60" w:type="dxa"/>
          </w:tcPr>
          <w:p w:rsidR="0099032F" w:rsidRPr="00494415" w:rsidRDefault="0099032F" w:rsidP="006E0C2E">
            <w:pPr>
              <w:snapToGrid w:val="0"/>
              <w:spacing w:after="0" w:line="240" w:lineRule="auto"/>
              <w:rPr>
                <w:rFonts w:ascii="Times New Roman" w:hAnsi="Times New Roman"/>
                <w:color w:val="000000"/>
              </w:rPr>
            </w:pPr>
          </w:p>
        </w:tc>
        <w:tc>
          <w:tcPr>
            <w:tcW w:w="60" w:type="dxa"/>
          </w:tcPr>
          <w:p w:rsidR="0099032F" w:rsidRPr="00494415" w:rsidRDefault="0099032F" w:rsidP="006E0C2E">
            <w:pPr>
              <w:snapToGrid w:val="0"/>
              <w:spacing w:after="0" w:line="240" w:lineRule="auto"/>
              <w:rPr>
                <w:rFonts w:ascii="Times New Roman" w:hAnsi="Times New Roman"/>
                <w:color w:val="000000"/>
              </w:rPr>
            </w:pPr>
          </w:p>
        </w:tc>
        <w:tc>
          <w:tcPr>
            <w:tcW w:w="608" w:type="dxa"/>
          </w:tcPr>
          <w:p w:rsidR="0099032F" w:rsidRPr="00494415" w:rsidRDefault="0099032F" w:rsidP="006E0C2E">
            <w:pPr>
              <w:snapToGrid w:val="0"/>
              <w:spacing w:after="0" w:line="240" w:lineRule="auto"/>
              <w:rPr>
                <w:rFonts w:ascii="Times New Roman" w:hAnsi="Times New Roman"/>
              </w:rPr>
            </w:pPr>
          </w:p>
        </w:tc>
        <w:tc>
          <w:tcPr>
            <w:tcW w:w="60" w:type="dxa"/>
          </w:tcPr>
          <w:p w:rsidR="0099032F" w:rsidRPr="00494415" w:rsidRDefault="0099032F" w:rsidP="006E0C2E">
            <w:pPr>
              <w:snapToGrid w:val="0"/>
              <w:spacing w:after="0" w:line="240" w:lineRule="auto"/>
              <w:rPr>
                <w:rFonts w:ascii="Times New Roman" w:hAnsi="Times New Roman"/>
              </w:rPr>
            </w:pPr>
          </w:p>
        </w:tc>
        <w:tc>
          <w:tcPr>
            <w:tcW w:w="60" w:type="dxa"/>
          </w:tcPr>
          <w:p w:rsidR="0099032F" w:rsidRPr="00494415" w:rsidRDefault="0099032F" w:rsidP="006E0C2E">
            <w:pPr>
              <w:snapToGrid w:val="0"/>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297"/>
        </w:trPr>
        <w:tc>
          <w:tcPr>
            <w:tcW w:w="769" w:type="dxa"/>
            <w:vMerge w:val="restart"/>
            <w:tcBorders>
              <w:left w:val="single" w:sz="8" w:space="0" w:color="000000"/>
              <w:bottom w:val="single" w:sz="8" w:space="0" w:color="000000"/>
            </w:tcBorders>
            <w:vAlign w:val="center"/>
          </w:tcPr>
          <w:p w:rsidR="0099032F" w:rsidRPr="00494415" w:rsidRDefault="0099032F" w:rsidP="006E0C2E">
            <w:pPr>
              <w:spacing w:after="0" w:line="240" w:lineRule="auto"/>
              <w:jc w:val="center"/>
              <w:rPr>
                <w:rFonts w:ascii="Times New Roman" w:hAnsi="Times New Roman"/>
                <w:b/>
                <w:bCs/>
                <w:color w:val="000000"/>
              </w:rPr>
            </w:pPr>
            <w:r w:rsidRPr="00494415">
              <w:rPr>
                <w:rFonts w:ascii="Times New Roman" w:hAnsi="Times New Roman"/>
                <w:b/>
                <w:bCs/>
                <w:color w:val="000000"/>
              </w:rPr>
              <w:t xml:space="preserve">№ </w:t>
            </w:r>
            <w:proofErr w:type="spellStart"/>
            <w:proofErr w:type="gramStart"/>
            <w:r w:rsidRPr="00494415">
              <w:rPr>
                <w:rFonts w:ascii="Times New Roman" w:hAnsi="Times New Roman"/>
                <w:b/>
                <w:bCs/>
                <w:color w:val="000000"/>
              </w:rPr>
              <w:lastRenderedPageBreak/>
              <w:t>п</w:t>
            </w:r>
            <w:proofErr w:type="spellEnd"/>
            <w:proofErr w:type="gramEnd"/>
            <w:r w:rsidRPr="00494415">
              <w:rPr>
                <w:rFonts w:ascii="Times New Roman" w:hAnsi="Times New Roman"/>
                <w:b/>
                <w:bCs/>
                <w:color w:val="000000"/>
              </w:rPr>
              <w:t>/</w:t>
            </w:r>
            <w:proofErr w:type="spellStart"/>
            <w:r w:rsidRPr="00494415">
              <w:rPr>
                <w:rFonts w:ascii="Times New Roman" w:hAnsi="Times New Roman"/>
                <w:b/>
                <w:bCs/>
                <w:color w:val="000000"/>
              </w:rPr>
              <w:t>п</w:t>
            </w:r>
            <w:proofErr w:type="spellEnd"/>
          </w:p>
        </w:tc>
        <w:tc>
          <w:tcPr>
            <w:tcW w:w="3083" w:type="dxa"/>
            <w:gridSpan w:val="4"/>
            <w:vMerge w:val="restart"/>
            <w:tcBorders>
              <w:left w:val="single" w:sz="8" w:space="0" w:color="000000"/>
              <w:bottom w:val="single" w:sz="8" w:space="0" w:color="000000"/>
            </w:tcBorders>
            <w:vAlign w:val="center"/>
          </w:tcPr>
          <w:p w:rsidR="0099032F" w:rsidRPr="00494415" w:rsidRDefault="0099032F" w:rsidP="006E0C2E">
            <w:pPr>
              <w:spacing w:after="0" w:line="240" w:lineRule="auto"/>
              <w:jc w:val="center"/>
              <w:rPr>
                <w:rFonts w:ascii="Times New Roman" w:hAnsi="Times New Roman"/>
                <w:b/>
                <w:bCs/>
                <w:color w:val="000000"/>
              </w:rPr>
            </w:pPr>
            <w:r w:rsidRPr="00494415">
              <w:rPr>
                <w:rFonts w:ascii="Times New Roman" w:hAnsi="Times New Roman"/>
                <w:b/>
                <w:bCs/>
                <w:color w:val="000000"/>
              </w:rPr>
              <w:lastRenderedPageBreak/>
              <w:t>Наименование мероприятия</w:t>
            </w:r>
          </w:p>
        </w:tc>
        <w:tc>
          <w:tcPr>
            <w:tcW w:w="1888" w:type="dxa"/>
            <w:vMerge w:val="restart"/>
            <w:tcBorders>
              <w:left w:val="single" w:sz="8" w:space="0" w:color="000000"/>
              <w:bottom w:val="single" w:sz="8" w:space="0" w:color="000000"/>
            </w:tcBorders>
            <w:vAlign w:val="center"/>
          </w:tcPr>
          <w:p w:rsidR="0099032F" w:rsidRPr="00494415" w:rsidRDefault="0099032F" w:rsidP="006E0C2E">
            <w:pPr>
              <w:spacing w:after="0" w:line="240" w:lineRule="auto"/>
              <w:jc w:val="center"/>
              <w:rPr>
                <w:rFonts w:ascii="Times New Roman" w:hAnsi="Times New Roman"/>
                <w:b/>
                <w:bCs/>
                <w:color w:val="000000"/>
              </w:rPr>
            </w:pPr>
            <w:r w:rsidRPr="00494415">
              <w:rPr>
                <w:rFonts w:ascii="Times New Roman" w:hAnsi="Times New Roman"/>
                <w:b/>
                <w:bCs/>
                <w:color w:val="000000"/>
              </w:rPr>
              <w:t>Исполнители</w:t>
            </w:r>
          </w:p>
        </w:tc>
        <w:tc>
          <w:tcPr>
            <w:tcW w:w="1080" w:type="dxa"/>
            <w:gridSpan w:val="2"/>
            <w:vMerge w:val="restart"/>
            <w:tcBorders>
              <w:left w:val="single" w:sz="8" w:space="0" w:color="000000"/>
              <w:bottom w:val="single" w:sz="8" w:space="0" w:color="000000"/>
            </w:tcBorders>
            <w:vAlign w:val="center"/>
          </w:tcPr>
          <w:p w:rsidR="0099032F" w:rsidRPr="00494415" w:rsidRDefault="0099032F" w:rsidP="006E0C2E">
            <w:pPr>
              <w:spacing w:after="0" w:line="240" w:lineRule="auto"/>
              <w:jc w:val="center"/>
              <w:rPr>
                <w:rFonts w:ascii="Times New Roman" w:hAnsi="Times New Roman"/>
                <w:b/>
                <w:bCs/>
                <w:color w:val="000000"/>
              </w:rPr>
            </w:pPr>
            <w:r w:rsidRPr="00494415">
              <w:rPr>
                <w:rFonts w:ascii="Times New Roman" w:hAnsi="Times New Roman"/>
                <w:b/>
                <w:bCs/>
                <w:color w:val="000000"/>
              </w:rPr>
              <w:t xml:space="preserve">Срок           </w:t>
            </w:r>
            <w:r w:rsidRPr="00494415">
              <w:rPr>
                <w:rFonts w:ascii="Times New Roman" w:hAnsi="Times New Roman"/>
                <w:b/>
                <w:bCs/>
                <w:color w:val="000000"/>
              </w:rPr>
              <w:lastRenderedPageBreak/>
              <w:t>исполнения</w:t>
            </w:r>
          </w:p>
        </w:tc>
        <w:tc>
          <w:tcPr>
            <w:tcW w:w="975" w:type="dxa"/>
            <w:gridSpan w:val="2"/>
            <w:tcBorders>
              <w:left w:val="single" w:sz="8" w:space="0" w:color="000000"/>
              <w:bottom w:val="single" w:sz="8" w:space="0" w:color="000000"/>
              <w:right w:val="single" w:sz="8" w:space="0" w:color="000000"/>
            </w:tcBorders>
          </w:tcPr>
          <w:p w:rsidR="0099032F" w:rsidRPr="00494415" w:rsidRDefault="0099032F" w:rsidP="006E0C2E">
            <w:pPr>
              <w:spacing w:after="0" w:line="240" w:lineRule="auto"/>
              <w:jc w:val="center"/>
              <w:rPr>
                <w:rFonts w:ascii="Times New Roman" w:hAnsi="Times New Roman"/>
                <w:b/>
                <w:bCs/>
                <w:color w:val="000000"/>
              </w:rPr>
            </w:pPr>
          </w:p>
        </w:tc>
        <w:tc>
          <w:tcPr>
            <w:tcW w:w="5298" w:type="dxa"/>
            <w:gridSpan w:val="7"/>
            <w:tcBorders>
              <w:top w:val="single" w:sz="8" w:space="0" w:color="000000"/>
              <w:left w:val="single" w:sz="8" w:space="0" w:color="000000"/>
              <w:bottom w:val="single" w:sz="8" w:space="0" w:color="000000"/>
            </w:tcBorders>
            <w:vAlign w:val="center"/>
          </w:tcPr>
          <w:p w:rsidR="0099032F" w:rsidRPr="00494415" w:rsidRDefault="0099032F" w:rsidP="006E0C2E">
            <w:pPr>
              <w:spacing w:after="0" w:line="240" w:lineRule="auto"/>
              <w:jc w:val="center"/>
              <w:rPr>
                <w:rFonts w:ascii="Times New Roman" w:hAnsi="Times New Roman"/>
                <w:b/>
                <w:bCs/>
                <w:color w:val="000000"/>
              </w:rPr>
            </w:pPr>
            <w:r w:rsidRPr="00494415">
              <w:rPr>
                <w:rFonts w:ascii="Times New Roman" w:hAnsi="Times New Roman"/>
                <w:b/>
                <w:bCs/>
                <w:color w:val="000000"/>
              </w:rPr>
              <w:t>Объем финансирования, тыс. руб.</w:t>
            </w:r>
          </w:p>
        </w:tc>
        <w:tc>
          <w:tcPr>
            <w:tcW w:w="1085" w:type="dxa"/>
            <w:vMerge w:val="restart"/>
            <w:tcBorders>
              <w:left w:val="single" w:sz="8" w:space="0" w:color="000000"/>
              <w:right w:val="single" w:sz="8" w:space="0" w:color="000000"/>
            </w:tcBorders>
            <w:vAlign w:val="center"/>
          </w:tcPr>
          <w:p w:rsidR="0099032F" w:rsidRPr="00494415" w:rsidRDefault="0099032F" w:rsidP="006E0C2E">
            <w:pPr>
              <w:spacing w:after="0" w:line="240" w:lineRule="auto"/>
              <w:jc w:val="center"/>
              <w:rPr>
                <w:rFonts w:ascii="Times New Roman" w:hAnsi="Times New Roman"/>
              </w:rPr>
            </w:pPr>
            <w:r w:rsidRPr="00494415">
              <w:rPr>
                <w:rFonts w:ascii="Times New Roman" w:hAnsi="Times New Roman"/>
                <w:b/>
                <w:bCs/>
                <w:color w:val="000000"/>
              </w:rPr>
              <w:t>Показат</w:t>
            </w:r>
            <w:r w:rsidRPr="00494415">
              <w:rPr>
                <w:rFonts w:ascii="Times New Roman" w:hAnsi="Times New Roman"/>
                <w:b/>
                <w:bCs/>
                <w:color w:val="000000"/>
              </w:rPr>
              <w:lastRenderedPageBreak/>
              <w:t>ели результата мероприятий по годам</w:t>
            </w:r>
          </w:p>
        </w:tc>
        <w:tc>
          <w:tcPr>
            <w:tcW w:w="1274" w:type="dxa"/>
            <w:gridSpan w:val="8"/>
            <w:vMerge w:val="restart"/>
            <w:tcBorders>
              <w:top w:val="single" w:sz="4" w:space="0" w:color="auto"/>
              <w:left w:val="single" w:sz="8" w:space="0" w:color="000000"/>
              <w:right w:val="single" w:sz="8" w:space="0" w:color="000000"/>
            </w:tcBorders>
            <w:vAlign w:val="center"/>
          </w:tcPr>
          <w:p w:rsidR="0099032F" w:rsidRPr="00494415" w:rsidRDefault="0099032F" w:rsidP="006E0C2E">
            <w:pPr>
              <w:spacing w:after="0" w:line="200" w:lineRule="atLeast"/>
              <w:jc w:val="center"/>
              <w:rPr>
                <w:rFonts w:ascii="Times New Roman" w:hAnsi="Times New Roman"/>
                <w:b/>
                <w:bCs/>
                <w:color w:val="000000"/>
              </w:rPr>
            </w:pPr>
            <w:r w:rsidRPr="00494415">
              <w:rPr>
                <w:rFonts w:ascii="Times New Roman" w:hAnsi="Times New Roman"/>
                <w:b/>
                <w:bCs/>
                <w:color w:val="000000"/>
              </w:rPr>
              <w:lastRenderedPageBreak/>
              <w:t xml:space="preserve">Связь с </w:t>
            </w:r>
            <w:r w:rsidRPr="00494415">
              <w:rPr>
                <w:rFonts w:ascii="Times New Roman" w:hAnsi="Times New Roman"/>
                <w:b/>
                <w:bCs/>
                <w:color w:val="000000"/>
              </w:rPr>
              <w:lastRenderedPageBreak/>
              <w:t xml:space="preserve">показателем </w:t>
            </w:r>
            <w:proofErr w:type="spellStart"/>
            <w:r w:rsidRPr="00494415">
              <w:rPr>
                <w:rFonts w:ascii="Times New Roman" w:hAnsi="Times New Roman"/>
                <w:b/>
                <w:bCs/>
                <w:color w:val="000000"/>
              </w:rPr>
              <w:t>муници</w:t>
            </w:r>
            <w:proofErr w:type="spellEnd"/>
          </w:p>
          <w:p w:rsidR="0099032F" w:rsidRPr="00494415" w:rsidRDefault="0099032F" w:rsidP="006E0C2E">
            <w:pPr>
              <w:spacing w:after="0" w:line="240" w:lineRule="auto"/>
              <w:jc w:val="center"/>
              <w:rPr>
                <w:rFonts w:ascii="Times New Roman" w:hAnsi="Times New Roman"/>
              </w:rPr>
            </w:pPr>
            <w:proofErr w:type="spellStart"/>
            <w:r w:rsidRPr="00494415">
              <w:rPr>
                <w:rFonts w:ascii="Times New Roman" w:hAnsi="Times New Roman"/>
                <w:b/>
                <w:bCs/>
                <w:color w:val="000000"/>
              </w:rPr>
              <w:t>пальной</w:t>
            </w:r>
            <w:proofErr w:type="spellEnd"/>
            <w:r w:rsidRPr="00494415">
              <w:rPr>
                <w:rFonts w:ascii="Times New Roman" w:hAnsi="Times New Roman"/>
                <w:b/>
                <w:bCs/>
                <w:color w:val="000000"/>
              </w:rPr>
              <w:t xml:space="preserve"> программы</w:t>
            </w:r>
          </w:p>
        </w:tc>
      </w:tr>
      <w:tr w:rsidR="0099032F" w:rsidRPr="00494415" w:rsidTr="00065D5A">
        <w:tblPrEx>
          <w:tblCellMar>
            <w:left w:w="108" w:type="dxa"/>
            <w:right w:w="108" w:type="dxa"/>
          </w:tblCellMar>
        </w:tblPrEx>
        <w:trPr>
          <w:gridAfter w:val="2"/>
          <w:wAfter w:w="120" w:type="dxa"/>
          <w:trHeight w:val="960"/>
        </w:trPr>
        <w:tc>
          <w:tcPr>
            <w:tcW w:w="769" w:type="dxa"/>
            <w:vMerge/>
            <w:tcBorders>
              <w:left w:val="single" w:sz="8" w:space="0" w:color="000000"/>
              <w:bottom w:val="single" w:sz="8" w:space="0" w:color="000000"/>
            </w:tcBorders>
            <w:vAlign w:val="center"/>
          </w:tcPr>
          <w:p w:rsidR="0099032F" w:rsidRPr="00494415" w:rsidRDefault="0099032F" w:rsidP="006E0C2E">
            <w:pPr>
              <w:snapToGrid w:val="0"/>
              <w:spacing w:after="0" w:line="240" w:lineRule="auto"/>
              <w:rPr>
                <w:rFonts w:ascii="Times New Roman" w:hAnsi="Times New Roman"/>
                <w:color w:val="000000"/>
              </w:rPr>
            </w:pPr>
          </w:p>
        </w:tc>
        <w:tc>
          <w:tcPr>
            <w:tcW w:w="3083" w:type="dxa"/>
            <w:gridSpan w:val="4"/>
            <w:vMerge/>
            <w:tcBorders>
              <w:left w:val="single" w:sz="8" w:space="0" w:color="000000"/>
              <w:bottom w:val="single" w:sz="8" w:space="0" w:color="000000"/>
            </w:tcBorders>
            <w:vAlign w:val="center"/>
          </w:tcPr>
          <w:p w:rsidR="0099032F" w:rsidRPr="00494415" w:rsidRDefault="0099032F" w:rsidP="006E0C2E">
            <w:pPr>
              <w:snapToGrid w:val="0"/>
              <w:spacing w:after="0" w:line="240" w:lineRule="auto"/>
              <w:rPr>
                <w:rFonts w:ascii="Times New Roman" w:hAnsi="Times New Roman"/>
                <w:color w:val="000000"/>
              </w:rPr>
            </w:pPr>
          </w:p>
        </w:tc>
        <w:tc>
          <w:tcPr>
            <w:tcW w:w="1888" w:type="dxa"/>
            <w:vMerge/>
            <w:tcBorders>
              <w:left w:val="single" w:sz="8" w:space="0" w:color="000000"/>
              <w:bottom w:val="single" w:sz="8" w:space="0" w:color="000000"/>
            </w:tcBorders>
            <w:vAlign w:val="center"/>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vMerge/>
            <w:tcBorders>
              <w:left w:val="single" w:sz="8" w:space="0" w:color="000000"/>
              <w:bottom w:val="single" w:sz="8" w:space="0" w:color="000000"/>
            </w:tcBorders>
            <w:vAlign w:val="center"/>
          </w:tcPr>
          <w:p w:rsidR="0099032F" w:rsidRPr="00494415" w:rsidRDefault="0099032F" w:rsidP="006E0C2E">
            <w:pPr>
              <w:snapToGrid w:val="0"/>
              <w:spacing w:after="0" w:line="240" w:lineRule="auto"/>
              <w:rPr>
                <w:rFonts w:ascii="Times New Roman" w:hAnsi="Times New Roman"/>
                <w:color w:val="000000"/>
              </w:rPr>
            </w:pPr>
          </w:p>
        </w:tc>
        <w:tc>
          <w:tcPr>
            <w:tcW w:w="945" w:type="dxa"/>
            <w:tcBorders>
              <w:left w:val="single" w:sz="8" w:space="0" w:color="000000"/>
              <w:bottom w:val="single" w:sz="8" w:space="0" w:color="000000"/>
            </w:tcBorders>
          </w:tcPr>
          <w:p w:rsidR="0099032F" w:rsidRPr="00494415" w:rsidRDefault="0099032F" w:rsidP="006E0C2E">
            <w:pPr>
              <w:spacing w:after="0" w:line="240" w:lineRule="auto"/>
              <w:jc w:val="center"/>
              <w:rPr>
                <w:rFonts w:ascii="Times New Roman" w:hAnsi="Times New Roman"/>
                <w:b/>
                <w:bCs/>
                <w:color w:val="000000"/>
              </w:rPr>
            </w:pPr>
            <w:r w:rsidRPr="00494415">
              <w:rPr>
                <w:rFonts w:ascii="Times New Roman" w:hAnsi="Times New Roman"/>
                <w:b/>
                <w:bCs/>
                <w:color w:val="000000"/>
              </w:rPr>
              <w:t>Всего</w:t>
            </w:r>
          </w:p>
        </w:tc>
        <w:tc>
          <w:tcPr>
            <w:tcW w:w="1351" w:type="dxa"/>
            <w:gridSpan w:val="2"/>
            <w:tcBorders>
              <w:left w:val="single" w:sz="8" w:space="0" w:color="000000"/>
              <w:bottom w:val="single" w:sz="8" w:space="0" w:color="000000"/>
            </w:tcBorders>
          </w:tcPr>
          <w:p w:rsidR="0099032F" w:rsidRPr="00494415" w:rsidRDefault="0099032F" w:rsidP="006E0C2E">
            <w:pPr>
              <w:spacing w:after="0" w:line="240" w:lineRule="auto"/>
              <w:jc w:val="center"/>
              <w:rPr>
                <w:rFonts w:ascii="Times New Roman" w:hAnsi="Times New Roman"/>
                <w:b/>
                <w:bCs/>
                <w:color w:val="000000"/>
              </w:rPr>
            </w:pPr>
            <w:r w:rsidRPr="00494415">
              <w:rPr>
                <w:rFonts w:ascii="Times New Roman" w:hAnsi="Times New Roman"/>
                <w:b/>
                <w:bCs/>
                <w:color w:val="000000"/>
              </w:rPr>
              <w:t xml:space="preserve">бюджет </w:t>
            </w:r>
            <w:proofErr w:type="spellStart"/>
            <w:r w:rsidRPr="00494415">
              <w:rPr>
                <w:rFonts w:ascii="Times New Roman" w:hAnsi="Times New Roman"/>
                <w:b/>
                <w:bCs/>
                <w:color w:val="000000"/>
              </w:rPr>
              <w:t>Верхнеломовского</w:t>
            </w:r>
            <w:proofErr w:type="spellEnd"/>
            <w:r w:rsidRPr="00494415">
              <w:rPr>
                <w:rFonts w:ascii="Times New Roman" w:hAnsi="Times New Roman"/>
                <w:b/>
                <w:bCs/>
                <w:color w:val="000000"/>
              </w:rPr>
              <w:t xml:space="preserve"> сельсовета</w:t>
            </w:r>
          </w:p>
        </w:tc>
        <w:tc>
          <w:tcPr>
            <w:tcW w:w="977" w:type="dxa"/>
            <w:tcBorders>
              <w:left w:val="single" w:sz="8" w:space="0" w:color="000000"/>
              <w:bottom w:val="single" w:sz="8" w:space="0" w:color="000000"/>
              <w:right w:val="single" w:sz="8" w:space="0" w:color="000000"/>
            </w:tcBorders>
          </w:tcPr>
          <w:p w:rsidR="0099032F" w:rsidRPr="00494415" w:rsidRDefault="0099032F" w:rsidP="006E0C2E">
            <w:pPr>
              <w:spacing w:after="0" w:line="240" w:lineRule="auto"/>
              <w:jc w:val="center"/>
              <w:rPr>
                <w:rFonts w:ascii="Times New Roman" w:hAnsi="Times New Roman"/>
                <w:b/>
                <w:bCs/>
                <w:color w:val="000000"/>
              </w:rPr>
            </w:pPr>
            <w:r w:rsidRPr="00494415">
              <w:rPr>
                <w:rFonts w:ascii="Times New Roman" w:hAnsi="Times New Roman"/>
                <w:b/>
                <w:bCs/>
                <w:color w:val="000000"/>
              </w:rPr>
              <w:t xml:space="preserve">Бюджет </w:t>
            </w:r>
            <w:proofErr w:type="spellStart"/>
            <w:r w:rsidRPr="00494415">
              <w:rPr>
                <w:rFonts w:ascii="Times New Roman" w:hAnsi="Times New Roman"/>
                <w:b/>
                <w:bCs/>
                <w:color w:val="000000"/>
              </w:rPr>
              <w:t>Нижнеломовского</w:t>
            </w:r>
            <w:proofErr w:type="spellEnd"/>
            <w:r w:rsidRPr="00494415">
              <w:rPr>
                <w:rFonts w:ascii="Times New Roman" w:hAnsi="Times New Roman"/>
                <w:b/>
                <w:bCs/>
                <w:color w:val="000000"/>
              </w:rPr>
              <w:t xml:space="preserve"> района</w:t>
            </w:r>
          </w:p>
          <w:p w:rsidR="0099032F" w:rsidRPr="00494415" w:rsidRDefault="0099032F" w:rsidP="006E0C2E">
            <w:pPr>
              <w:spacing w:after="0" w:line="240" w:lineRule="auto"/>
              <w:jc w:val="center"/>
              <w:rPr>
                <w:rFonts w:ascii="Times New Roman" w:hAnsi="Times New Roman"/>
                <w:b/>
                <w:bCs/>
                <w:color w:val="000000"/>
              </w:rPr>
            </w:pPr>
          </w:p>
        </w:tc>
        <w:tc>
          <w:tcPr>
            <w:tcW w:w="975" w:type="dxa"/>
            <w:tcBorders>
              <w:left w:val="single" w:sz="8" w:space="0" w:color="000000"/>
              <w:bottom w:val="single" w:sz="8" w:space="0" w:color="000000"/>
            </w:tcBorders>
          </w:tcPr>
          <w:p w:rsidR="0099032F" w:rsidRPr="00494415" w:rsidRDefault="0099032F" w:rsidP="006E0C2E">
            <w:pPr>
              <w:spacing w:after="0" w:line="240" w:lineRule="auto"/>
              <w:jc w:val="center"/>
              <w:rPr>
                <w:rFonts w:ascii="Times New Roman" w:hAnsi="Times New Roman"/>
                <w:b/>
                <w:bCs/>
                <w:color w:val="000000"/>
              </w:rPr>
            </w:pPr>
            <w:r w:rsidRPr="00494415">
              <w:rPr>
                <w:rFonts w:ascii="Times New Roman" w:hAnsi="Times New Roman"/>
                <w:b/>
                <w:bCs/>
                <w:color w:val="000000"/>
              </w:rPr>
              <w:t>федеральный бюджет</w:t>
            </w:r>
          </w:p>
        </w:tc>
        <w:tc>
          <w:tcPr>
            <w:tcW w:w="1020" w:type="dxa"/>
            <w:tcBorders>
              <w:left w:val="single" w:sz="8" w:space="0" w:color="000000"/>
              <w:bottom w:val="single" w:sz="8" w:space="0" w:color="000000"/>
            </w:tcBorders>
          </w:tcPr>
          <w:p w:rsidR="0099032F" w:rsidRPr="00494415" w:rsidRDefault="0099032F" w:rsidP="006E0C2E">
            <w:pPr>
              <w:spacing w:after="0" w:line="240" w:lineRule="auto"/>
              <w:jc w:val="center"/>
              <w:rPr>
                <w:rFonts w:ascii="Times New Roman" w:hAnsi="Times New Roman"/>
                <w:b/>
                <w:bCs/>
                <w:color w:val="000000"/>
              </w:rPr>
            </w:pPr>
            <w:r w:rsidRPr="00494415">
              <w:rPr>
                <w:rFonts w:ascii="Times New Roman" w:hAnsi="Times New Roman"/>
                <w:b/>
                <w:bCs/>
                <w:color w:val="000000"/>
              </w:rPr>
              <w:t>областной бюджет</w:t>
            </w:r>
          </w:p>
        </w:tc>
        <w:tc>
          <w:tcPr>
            <w:tcW w:w="1005" w:type="dxa"/>
            <w:gridSpan w:val="3"/>
            <w:tcBorders>
              <w:left w:val="single" w:sz="8" w:space="0" w:color="000000"/>
              <w:bottom w:val="single" w:sz="8" w:space="0" w:color="000000"/>
            </w:tcBorders>
          </w:tcPr>
          <w:p w:rsidR="0099032F" w:rsidRPr="00494415" w:rsidRDefault="0099032F" w:rsidP="006E0C2E">
            <w:pPr>
              <w:spacing w:after="0" w:line="240" w:lineRule="auto"/>
              <w:jc w:val="center"/>
              <w:rPr>
                <w:rFonts w:ascii="Times New Roman" w:hAnsi="Times New Roman"/>
                <w:color w:val="000000"/>
              </w:rPr>
            </w:pPr>
            <w:r w:rsidRPr="00494415">
              <w:rPr>
                <w:rFonts w:ascii="Times New Roman" w:hAnsi="Times New Roman"/>
                <w:b/>
                <w:bCs/>
                <w:color w:val="000000"/>
              </w:rPr>
              <w:t>внебюджетные фонды</w:t>
            </w:r>
          </w:p>
        </w:tc>
        <w:tc>
          <w:tcPr>
            <w:tcW w:w="1085" w:type="dxa"/>
            <w:vMerge/>
            <w:tcBorders>
              <w:left w:val="single" w:sz="8" w:space="0" w:color="000000"/>
              <w:bottom w:val="single" w:sz="8" w:space="0" w:color="000000"/>
              <w:right w:val="single" w:sz="8" w:space="0" w:color="000000"/>
            </w:tcBorders>
            <w:vAlign w:val="center"/>
          </w:tcPr>
          <w:p w:rsidR="0099032F" w:rsidRPr="00494415" w:rsidRDefault="0099032F"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bottom w:val="single" w:sz="8" w:space="0" w:color="000000"/>
              <w:right w:val="single" w:sz="8" w:space="0" w:color="000000"/>
            </w:tcBorders>
            <w:vAlign w:val="center"/>
          </w:tcPr>
          <w:p w:rsidR="0099032F" w:rsidRPr="00494415" w:rsidRDefault="0099032F" w:rsidP="006E0C2E">
            <w:pPr>
              <w:snapToGrid w:val="0"/>
              <w:spacing w:after="0" w:line="240" w:lineRule="auto"/>
              <w:rPr>
                <w:rFonts w:ascii="Times New Roman" w:hAnsi="Times New Roman"/>
                <w:color w:val="000000"/>
              </w:rPr>
            </w:pPr>
          </w:p>
        </w:tc>
      </w:tr>
      <w:tr w:rsidR="0099032F" w:rsidRPr="00494415" w:rsidTr="00065D5A">
        <w:tblPrEx>
          <w:tblCellMar>
            <w:left w:w="108" w:type="dxa"/>
            <w:right w:w="108" w:type="dxa"/>
          </w:tblCellMar>
        </w:tblPrEx>
        <w:trPr>
          <w:gridAfter w:val="2"/>
          <w:wAfter w:w="120" w:type="dxa"/>
          <w:trHeight w:val="297"/>
        </w:trPr>
        <w:tc>
          <w:tcPr>
            <w:tcW w:w="970" w:type="dxa"/>
            <w:gridSpan w:val="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jc w:val="center"/>
              <w:rPr>
                <w:rFonts w:ascii="Times New Roman" w:hAnsi="Times New Roman"/>
                <w:b/>
                <w:bCs/>
                <w:color w:val="000000"/>
              </w:rPr>
            </w:pPr>
          </w:p>
        </w:tc>
        <w:tc>
          <w:tcPr>
            <w:tcW w:w="14482" w:type="dxa"/>
            <w:gridSpan w:val="2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jc w:val="center"/>
              <w:rPr>
                <w:rFonts w:ascii="Times New Roman" w:hAnsi="Times New Roman"/>
              </w:rPr>
            </w:pPr>
            <w:r w:rsidRPr="00494415">
              <w:rPr>
                <w:rFonts w:ascii="Times New Roman" w:hAnsi="Times New Roman"/>
                <w:b/>
                <w:bCs/>
                <w:color w:val="000000"/>
              </w:rPr>
              <w:t xml:space="preserve">Подпрограмма 1 </w:t>
            </w:r>
            <w:r w:rsidRPr="00494415">
              <w:rPr>
                <w:rFonts w:ascii="Times New Roman" w:hAnsi="Times New Roman"/>
                <w:b/>
              </w:rPr>
              <w:t xml:space="preserve">«Развитие местного самоуправления на территории </w:t>
            </w:r>
            <w:proofErr w:type="spellStart"/>
            <w:r w:rsidRPr="00494415">
              <w:rPr>
                <w:rFonts w:ascii="Times New Roman" w:hAnsi="Times New Roman"/>
                <w:b/>
              </w:rPr>
              <w:t>Верхнеломовского</w:t>
            </w:r>
            <w:proofErr w:type="spellEnd"/>
            <w:r w:rsidRPr="00494415">
              <w:rPr>
                <w:rFonts w:ascii="Times New Roman" w:hAnsi="Times New Roman"/>
                <w:b/>
              </w:rPr>
              <w:t xml:space="preserve"> сельсовета </w:t>
            </w:r>
            <w:proofErr w:type="spellStart"/>
            <w:r w:rsidRPr="00494415">
              <w:rPr>
                <w:rFonts w:ascii="Times New Roman" w:hAnsi="Times New Roman"/>
                <w:b/>
              </w:rPr>
              <w:t>Нижнеломовского</w:t>
            </w:r>
            <w:proofErr w:type="spellEnd"/>
            <w:r w:rsidRPr="00494415">
              <w:rPr>
                <w:rFonts w:ascii="Times New Roman" w:hAnsi="Times New Roman"/>
                <w:b/>
              </w:rPr>
              <w:t xml:space="preserve"> района Пензенской области и исполнение  государственных полномочий органами местного самоуправления </w:t>
            </w:r>
            <w:proofErr w:type="spellStart"/>
            <w:r w:rsidRPr="00494415">
              <w:rPr>
                <w:rFonts w:ascii="Times New Roman" w:hAnsi="Times New Roman"/>
                <w:b/>
              </w:rPr>
              <w:t>Верхнеломовского</w:t>
            </w:r>
            <w:proofErr w:type="spellEnd"/>
            <w:r w:rsidRPr="00494415">
              <w:rPr>
                <w:rFonts w:ascii="Times New Roman" w:hAnsi="Times New Roman"/>
                <w:b/>
              </w:rPr>
              <w:t xml:space="preserve"> сельсовета </w:t>
            </w:r>
            <w:proofErr w:type="spellStart"/>
            <w:r w:rsidRPr="00494415">
              <w:rPr>
                <w:rFonts w:ascii="Times New Roman" w:hAnsi="Times New Roman"/>
                <w:b/>
              </w:rPr>
              <w:t>Нижнеломовского</w:t>
            </w:r>
            <w:proofErr w:type="spellEnd"/>
            <w:r w:rsidRPr="00494415">
              <w:rPr>
                <w:rFonts w:ascii="Times New Roman" w:hAnsi="Times New Roman"/>
                <w:b/>
              </w:rPr>
              <w:t xml:space="preserve"> района Пензенской области»</w:t>
            </w:r>
          </w:p>
        </w:tc>
      </w:tr>
      <w:tr w:rsidR="0099032F" w:rsidRPr="00494415" w:rsidTr="00065D5A">
        <w:tblPrEx>
          <w:tblCellMar>
            <w:left w:w="108" w:type="dxa"/>
            <w:right w:w="108" w:type="dxa"/>
          </w:tblCellMar>
        </w:tblPrEx>
        <w:trPr>
          <w:gridAfter w:val="2"/>
          <w:wAfter w:w="120" w:type="dxa"/>
          <w:trHeight w:val="1060"/>
        </w:trPr>
        <w:tc>
          <w:tcPr>
            <w:tcW w:w="970" w:type="dxa"/>
            <w:gridSpan w:val="3"/>
            <w:tcBorders>
              <w:top w:val="single" w:sz="8" w:space="0" w:color="000000"/>
              <w:left w:val="single" w:sz="8" w:space="0" w:color="000000"/>
              <w:right w:val="single" w:sz="8" w:space="0" w:color="000000"/>
            </w:tcBorders>
          </w:tcPr>
          <w:p w:rsidR="0099032F" w:rsidRPr="00494415" w:rsidRDefault="0099032F" w:rsidP="006E0C2E">
            <w:pPr>
              <w:spacing w:after="0" w:line="240" w:lineRule="auto"/>
              <w:jc w:val="center"/>
              <w:rPr>
                <w:rFonts w:ascii="Times New Roman" w:hAnsi="Times New Roman"/>
                <w:b/>
                <w:bCs/>
                <w:color w:val="000000"/>
              </w:rPr>
            </w:pPr>
          </w:p>
        </w:tc>
        <w:tc>
          <w:tcPr>
            <w:tcW w:w="14482" w:type="dxa"/>
            <w:gridSpan w:val="23"/>
            <w:tcBorders>
              <w:top w:val="single" w:sz="8" w:space="0" w:color="000000"/>
              <w:left w:val="single" w:sz="8" w:space="0" w:color="000000"/>
              <w:right w:val="single" w:sz="8" w:space="0" w:color="000000"/>
            </w:tcBorders>
          </w:tcPr>
          <w:p w:rsidR="0099032F" w:rsidRPr="00494415" w:rsidRDefault="0099032F" w:rsidP="006E0C2E">
            <w:pPr>
              <w:spacing w:after="0" w:line="240" w:lineRule="auto"/>
              <w:jc w:val="center"/>
              <w:rPr>
                <w:rFonts w:ascii="Times New Roman" w:hAnsi="Times New Roman"/>
              </w:rPr>
            </w:pPr>
            <w:r w:rsidRPr="00494415">
              <w:rPr>
                <w:rFonts w:ascii="Times New Roman" w:hAnsi="Times New Roman"/>
                <w:b/>
                <w:bCs/>
                <w:color w:val="000000"/>
              </w:rPr>
              <w:t xml:space="preserve">Цель подпрограммы: </w:t>
            </w:r>
            <w:r w:rsidRPr="00494415">
              <w:rPr>
                <w:rFonts w:ascii="Times New Roman" w:hAnsi="Times New Roman"/>
                <w:b/>
              </w:rPr>
              <w:t xml:space="preserve">Повышение эффективности деятельности администрации </w:t>
            </w:r>
            <w:proofErr w:type="spellStart"/>
            <w:r w:rsidRPr="00494415">
              <w:rPr>
                <w:rFonts w:ascii="Times New Roman" w:hAnsi="Times New Roman"/>
                <w:b/>
              </w:rPr>
              <w:t>Верхнеломовского</w:t>
            </w:r>
            <w:proofErr w:type="spellEnd"/>
            <w:r w:rsidRPr="00494415">
              <w:rPr>
                <w:rFonts w:ascii="Times New Roman" w:hAnsi="Times New Roman"/>
                <w:b/>
              </w:rPr>
              <w:t xml:space="preserve"> сельсовета </w:t>
            </w:r>
            <w:proofErr w:type="spellStart"/>
            <w:r w:rsidRPr="00494415">
              <w:rPr>
                <w:rFonts w:ascii="Times New Roman" w:hAnsi="Times New Roman"/>
                <w:b/>
              </w:rPr>
              <w:t>Нижнеломовского</w:t>
            </w:r>
            <w:proofErr w:type="spellEnd"/>
            <w:r w:rsidRPr="00494415">
              <w:rPr>
                <w:rFonts w:ascii="Times New Roman" w:hAnsi="Times New Roman"/>
                <w:b/>
              </w:rPr>
              <w:t xml:space="preserve"> района Пензенской области, снижение количества нормативных правовых актов, не соответствующих требованиям действующего законодательства;  повышение удовлетворенности населения работой органов местного самоуправления;  увеличение налогооблагаемой базы и собственных доходов бюджета </w:t>
            </w:r>
            <w:proofErr w:type="spellStart"/>
            <w:r w:rsidRPr="00494415">
              <w:rPr>
                <w:rFonts w:ascii="Times New Roman" w:hAnsi="Times New Roman"/>
                <w:b/>
              </w:rPr>
              <w:t>Верхнеломовского</w:t>
            </w:r>
            <w:proofErr w:type="spellEnd"/>
            <w:r w:rsidRPr="00494415">
              <w:rPr>
                <w:rFonts w:ascii="Times New Roman" w:hAnsi="Times New Roman"/>
                <w:b/>
              </w:rPr>
              <w:t xml:space="preserve"> сельсовета </w:t>
            </w:r>
            <w:proofErr w:type="spellStart"/>
            <w:r w:rsidRPr="00494415">
              <w:rPr>
                <w:rFonts w:ascii="Times New Roman" w:hAnsi="Times New Roman"/>
                <w:b/>
              </w:rPr>
              <w:t>Нижнеломовского</w:t>
            </w:r>
            <w:proofErr w:type="spellEnd"/>
            <w:r w:rsidRPr="00494415">
              <w:rPr>
                <w:rFonts w:ascii="Times New Roman" w:hAnsi="Times New Roman"/>
                <w:b/>
              </w:rPr>
              <w:t xml:space="preserve"> района Пензенской области;  снижение числа обращений граждан по решению вопросов местного значения</w:t>
            </w:r>
          </w:p>
        </w:tc>
      </w:tr>
      <w:tr w:rsidR="0099032F" w:rsidRPr="00494415" w:rsidTr="00065D5A">
        <w:tblPrEx>
          <w:tblCellMar>
            <w:left w:w="108" w:type="dxa"/>
            <w:right w:w="108" w:type="dxa"/>
          </w:tblCellMar>
        </w:tblPrEx>
        <w:trPr>
          <w:gridAfter w:val="2"/>
          <w:wAfter w:w="120" w:type="dxa"/>
          <w:trHeight w:val="80"/>
        </w:trPr>
        <w:tc>
          <w:tcPr>
            <w:tcW w:w="970" w:type="dxa"/>
            <w:gridSpan w:val="3"/>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c>
          <w:tcPr>
            <w:tcW w:w="14482" w:type="dxa"/>
            <w:gridSpan w:val="23"/>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104"/>
        </w:trPr>
        <w:tc>
          <w:tcPr>
            <w:tcW w:w="970" w:type="dxa"/>
            <w:gridSpan w:val="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b/>
                <w:bCs/>
                <w:color w:val="000000"/>
              </w:rPr>
            </w:pPr>
          </w:p>
        </w:tc>
        <w:tc>
          <w:tcPr>
            <w:tcW w:w="14482" w:type="dxa"/>
            <w:gridSpan w:val="2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r w:rsidRPr="00494415">
              <w:rPr>
                <w:rFonts w:ascii="Times New Roman" w:hAnsi="Times New Roman"/>
                <w:b/>
                <w:bCs/>
                <w:color w:val="000000"/>
              </w:rPr>
              <w:t xml:space="preserve">Задача  подпрограммы 1: </w:t>
            </w:r>
            <w:r w:rsidRPr="00494415">
              <w:rPr>
                <w:rFonts w:ascii="Times New Roman" w:hAnsi="Times New Roman"/>
                <w:b/>
              </w:rPr>
              <w:t xml:space="preserve">Повышение </w:t>
            </w:r>
            <w:proofErr w:type="gramStart"/>
            <w:r w:rsidRPr="00494415">
              <w:rPr>
                <w:rFonts w:ascii="Times New Roman" w:hAnsi="Times New Roman"/>
                <w:b/>
              </w:rPr>
              <w:t>уровня организации деятельности органов местного самоуправления муниципального образования</w:t>
            </w:r>
            <w:proofErr w:type="gramEnd"/>
          </w:p>
        </w:tc>
      </w:tr>
      <w:tr w:rsidR="00330226" w:rsidRPr="00494415" w:rsidTr="00065D5A">
        <w:tblPrEx>
          <w:tblCellMar>
            <w:left w:w="108" w:type="dxa"/>
            <w:right w:w="108" w:type="dxa"/>
          </w:tblCellMar>
        </w:tblPrEx>
        <w:trPr>
          <w:gridAfter w:val="2"/>
          <w:wAfter w:w="120" w:type="dxa"/>
          <w:trHeight w:val="297"/>
        </w:trPr>
        <w:tc>
          <w:tcPr>
            <w:tcW w:w="769" w:type="dxa"/>
            <w:vMerge w:val="restart"/>
            <w:tcBorders>
              <w:left w:val="single" w:sz="8" w:space="0" w:color="000000"/>
            </w:tcBorders>
          </w:tcPr>
          <w:p w:rsidR="00330226" w:rsidRPr="00494415" w:rsidRDefault="00330226" w:rsidP="006E0C2E">
            <w:pPr>
              <w:spacing w:after="0" w:line="240" w:lineRule="auto"/>
              <w:rPr>
                <w:rFonts w:ascii="Times New Roman" w:hAnsi="Times New Roman"/>
                <w:color w:val="000000"/>
              </w:rPr>
            </w:pPr>
            <w:r w:rsidRPr="00494415">
              <w:rPr>
                <w:rFonts w:ascii="Times New Roman" w:hAnsi="Times New Roman"/>
                <w:color w:val="000000"/>
              </w:rPr>
              <w:t>1.1.1</w:t>
            </w:r>
          </w:p>
        </w:tc>
        <w:tc>
          <w:tcPr>
            <w:tcW w:w="2915" w:type="dxa"/>
            <w:gridSpan w:val="3"/>
            <w:vMerge w:val="restart"/>
            <w:tcBorders>
              <w:left w:val="single" w:sz="8" w:space="0" w:color="000000"/>
            </w:tcBorders>
          </w:tcPr>
          <w:p w:rsidR="00330226" w:rsidRPr="00494415" w:rsidRDefault="00330226" w:rsidP="006E0C2E">
            <w:pPr>
              <w:spacing w:after="0" w:line="240" w:lineRule="auto"/>
              <w:jc w:val="both"/>
              <w:rPr>
                <w:rFonts w:ascii="Times New Roman" w:hAnsi="Times New Roman"/>
                <w:color w:val="000000"/>
              </w:rPr>
            </w:pPr>
            <w:r w:rsidRPr="00494415">
              <w:rPr>
                <w:rFonts w:ascii="Times New Roman" w:hAnsi="Times New Roman"/>
              </w:rPr>
              <w:t xml:space="preserve">Расходы на оплату труда аппарата управления администрации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w:t>
            </w:r>
          </w:p>
        </w:tc>
        <w:tc>
          <w:tcPr>
            <w:tcW w:w="2056" w:type="dxa"/>
            <w:gridSpan w:val="2"/>
            <w:vMerge w:val="restart"/>
            <w:tcBorders>
              <w:left w:val="single" w:sz="8" w:space="0" w:color="000000"/>
            </w:tcBorders>
          </w:tcPr>
          <w:p w:rsidR="00330226" w:rsidRPr="00494415" w:rsidRDefault="00330226" w:rsidP="006E0C2E">
            <w:pPr>
              <w:spacing w:after="0" w:line="240" w:lineRule="auto"/>
              <w:rPr>
                <w:rFonts w:ascii="Times New Roman" w:hAnsi="Times New Roman"/>
                <w:b/>
                <w:bCs/>
                <w:color w:val="000000"/>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 </w:t>
            </w:r>
          </w:p>
        </w:tc>
        <w:tc>
          <w:tcPr>
            <w:tcW w:w="1080" w:type="dxa"/>
            <w:gridSpan w:val="2"/>
            <w:tcBorders>
              <w:left w:val="single" w:sz="8" w:space="0" w:color="000000"/>
              <w:bottom w:val="single" w:sz="8" w:space="0" w:color="000000"/>
            </w:tcBorders>
          </w:tcPr>
          <w:p w:rsidR="00330226" w:rsidRPr="00494415" w:rsidRDefault="00330226" w:rsidP="006E0C2E">
            <w:pPr>
              <w:spacing w:after="0" w:line="240" w:lineRule="auto"/>
              <w:rPr>
                <w:rFonts w:ascii="Times New Roman" w:hAnsi="Times New Roman"/>
                <w:b/>
                <w:bCs/>
                <w:color w:val="000000"/>
              </w:rPr>
            </w:pPr>
            <w:r w:rsidRPr="00494415">
              <w:rPr>
                <w:rFonts w:ascii="Times New Roman" w:hAnsi="Times New Roman"/>
                <w:b/>
                <w:bCs/>
                <w:color w:val="000000"/>
              </w:rPr>
              <w:t>Итого</w:t>
            </w:r>
          </w:p>
        </w:tc>
        <w:tc>
          <w:tcPr>
            <w:tcW w:w="975" w:type="dxa"/>
            <w:gridSpan w:val="2"/>
            <w:tcBorders>
              <w:left w:val="single" w:sz="8" w:space="0" w:color="000000"/>
              <w:bottom w:val="single" w:sz="8" w:space="0" w:color="000000"/>
            </w:tcBorders>
          </w:tcPr>
          <w:p w:rsidR="00330226" w:rsidRPr="00F14565" w:rsidRDefault="00F14565" w:rsidP="006E0C2E">
            <w:pPr>
              <w:snapToGrid w:val="0"/>
              <w:spacing w:after="0" w:line="240" w:lineRule="auto"/>
              <w:jc w:val="right"/>
              <w:rPr>
                <w:rFonts w:ascii="Times New Roman" w:hAnsi="Times New Roman"/>
                <w:b/>
                <w:bCs/>
              </w:rPr>
            </w:pPr>
            <w:r>
              <w:rPr>
                <w:rFonts w:ascii="Times New Roman" w:hAnsi="Times New Roman"/>
                <w:b/>
                <w:bCs/>
              </w:rPr>
              <w:t>20138,9</w:t>
            </w:r>
          </w:p>
        </w:tc>
        <w:tc>
          <w:tcPr>
            <w:tcW w:w="1321" w:type="dxa"/>
            <w:tcBorders>
              <w:left w:val="single" w:sz="8" w:space="0" w:color="000000"/>
              <w:bottom w:val="single" w:sz="8" w:space="0" w:color="000000"/>
            </w:tcBorders>
          </w:tcPr>
          <w:p w:rsidR="00330226" w:rsidRPr="00F14565" w:rsidRDefault="00F14565" w:rsidP="006E0C2E">
            <w:pPr>
              <w:snapToGrid w:val="0"/>
              <w:spacing w:after="0" w:line="240" w:lineRule="auto"/>
              <w:jc w:val="right"/>
              <w:rPr>
                <w:rFonts w:ascii="Times New Roman" w:hAnsi="Times New Roman"/>
              </w:rPr>
            </w:pPr>
            <w:r>
              <w:rPr>
                <w:rFonts w:ascii="Times New Roman" w:hAnsi="Times New Roman"/>
              </w:rPr>
              <w:t>20138,9</w:t>
            </w:r>
          </w:p>
        </w:tc>
        <w:tc>
          <w:tcPr>
            <w:tcW w:w="977" w:type="dxa"/>
            <w:tcBorders>
              <w:left w:val="single" w:sz="8" w:space="0" w:color="000000"/>
              <w:bottom w:val="single" w:sz="8" w:space="0" w:color="000000"/>
              <w:right w:val="single" w:sz="8" w:space="0" w:color="000000"/>
            </w:tcBorders>
          </w:tcPr>
          <w:p w:rsidR="00330226" w:rsidRPr="00494415" w:rsidRDefault="00330226" w:rsidP="006E0C2E">
            <w:pPr>
              <w:spacing w:after="0" w:line="240" w:lineRule="auto"/>
              <w:rPr>
                <w:rFonts w:ascii="Times New Roman" w:hAnsi="Times New Roman"/>
              </w:rPr>
            </w:pPr>
          </w:p>
        </w:tc>
        <w:tc>
          <w:tcPr>
            <w:tcW w:w="975" w:type="dxa"/>
            <w:tcBorders>
              <w:left w:val="single" w:sz="8" w:space="0" w:color="000000"/>
              <w:bottom w:val="single" w:sz="8" w:space="0" w:color="000000"/>
            </w:tcBorders>
          </w:tcPr>
          <w:p w:rsidR="00330226" w:rsidRPr="00494415" w:rsidRDefault="00330226" w:rsidP="006E0C2E">
            <w:pPr>
              <w:spacing w:after="0" w:line="240" w:lineRule="auto"/>
              <w:rPr>
                <w:rFonts w:ascii="Times New Roman" w:hAnsi="Times New Roman"/>
              </w:rPr>
            </w:pPr>
          </w:p>
        </w:tc>
        <w:tc>
          <w:tcPr>
            <w:tcW w:w="1087" w:type="dxa"/>
            <w:gridSpan w:val="3"/>
            <w:tcBorders>
              <w:left w:val="single" w:sz="8" w:space="0" w:color="000000"/>
              <w:bottom w:val="single" w:sz="8" w:space="0" w:color="000000"/>
            </w:tcBorders>
          </w:tcPr>
          <w:p w:rsidR="00330226" w:rsidRPr="00494415" w:rsidRDefault="00330226" w:rsidP="006E0C2E">
            <w:pPr>
              <w:spacing w:after="0" w:line="240" w:lineRule="auto"/>
              <w:rPr>
                <w:rFonts w:ascii="Times New Roman" w:hAnsi="Times New Roman"/>
              </w:rPr>
            </w:pPr>
          </w:p>
        </w:tc>
        <w:tc>
          <w:tcPr>
            <w:tcW w:w="938" w:type="dxa"/>
            <w:tcBorders>
              <w:left w:val="single" w:sz="8" w:space="0" w:color="000000"/>
              <w:bottom w:val="single" w:sz="8" w:space="0" w:color="000000"/>
            </w:tcBorders>
          </w:tcPr>
          <w:p w:rsidR="00330226" w:rsidRPr="00494415" w:rsidRDefault="00330226" w:rsidP="006E0C2E">
            <w:pPr>
              <w:spacing w:after="0" w:line="240" w:lineRule="auto"/>
              <w:rPr>
                <w:rFonts w:ascii="Times New Roman" w:hAnsi="Times New Roman"/>
              </w:rPr>
            </w:pPr>
          </w:p>
        </w:tc>
        <w:tc>
          <w:tcPr>
            <w:tcW w:w="1085" w:type="dxa"/>
            <w:vMerge w:val="restart"/>
            <w:tcBorders>
              <w:left w:val="single" w:sz="8" w:space="0" w:color="000000"/>
              <w:right w:val="single" w:sz="8" w:space="0" w:color="000000"/>
            </w:tcBorders>
          </w:tcPr>
          <w:p w:rsidR="00330226" w:rsidRPr="00494415" w:rsidRDefault="00330226" w:rsidP="006E0C2E">
            <w:pPr>
              <w:spacing w:after="0" w:line="240" w:lineRule="auto"/>
              <w:rPr>
                <w:rFonts w:ascii="Times New Roman" w:hAnsi="Times New Roman"/>
                <w:b/>
                <w:bCs/>
              </w:rPr>
            </w:pPr>
          </w:p>
        </w:tc>
        <w:tc>
          <w:tcPr>
            <w:tcW w:w="1274" w:type="dxa"/>
            <w:gridSpan w:val="8"/>
            <w:vMerge w:val="restart"/>
            <w:tcBorders>
              <w:left w:val="single" w:sz="8" w:space="0" w:color="000000"/>
              <w:right w:val="single" w:sz="8" w:space="0" w:color="000000"/>
            </w:tcBorders>
          </w:tcPr>
          <w:p w:rsidR="00330226" w:rsidRPr="00494415" w:rsidRDefault="00330226" w:rsidP="006E0C2E">
            <w:pPr>
              <w:snapToGrid w:val="0"/>
              <w:spacing w:after="0" w:line="240" w:lineRule="auto"/>
              <w:rPr>
                <w:rFonts w:ascii="Times New Roman" w:hAnsi="Times New Roman"/>
                <w:bCs/>
              </w:rPr>
            </w:pPr>
          </w:p>
        </w:tc>
      </w:tr>
      <w:tr w:rsidR="00330226"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330226" w:rsidRPr="00494415" w:rsidRDefault="00330226"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330226" w:rsidRPr="00494415" w:rsidRDefault="00330226"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330226" w:rsidRPr="00494415" w:rsidRDefault="00330226"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330226" w:rsidRPr="00494415" w:rsidRDefault="00330226" w:rsidP="006E0C2E">
            <w:pPr>
              <w:spacing w:after="0" w:line="240" w:lineRule="auto"/>
              <w:jc w:val="right"/>
              <w:rPr>
                <w:rFonts w:ascii="Times New Roman" w:hAnsi="Times New Roman"/>
                <w:color w:val="000000"/>
              </w:rPr>
            </w:pPr>
            <w:r w:rsidRPr="00494415">
              <w:rPr>
                <w:rFonts w:ascii="Times New Roman" w:hAnsi="Times New Roman"/>
                <w:color w:val="000000"/>
              </w:rPr>
              <w:t>2016</w:t>
            </w:r>
          </w:p>
        </w:tc>
        <w:tc>
          <w:tcPr>
            <w:tcW w:w="975" w:type="dxa"/>
            <w:gridSpan w:val="2"/>
            <w:tcBorders>
              <w:left w:val="single" w:sz="8" w:space="0" w:color="000000"/>
              <w:bottom w:val="single" w:sz="8" w:space="0" w:color="000000"/>
            </w:tcBorders>
          </w:tcPr>
          <w:p w:rsidR="00330226" w:rsidRPr="00494415" w:rsidRDefault="00330226" w:rsidP="006E0C2E">
            <w:pPr>
              <w:spacing w:after="0" w:line="240" w:lineRule="auto"/>
              <w:jc w:val="right"/>
              <w:rPr>
                <w:rFonts w:ascii="Times New Roman" w:hAnsi="Times New Roman"/>
              </w:rPr>
            </w:pPr>
            <w:r w:rsidRPr="00494415">
              <w:rPr>
                <w:rFonts w:ascii="Times New Roman" w:hAnsi="Times New Roman"/>
              </w:rPr>
              <w:t>1814,5</w:t>
            </w:r>
          </w:p>
        </w:tc>
        <w:tc>
          <w:tcPr>
            <w:tcW w:w="1321" w:type="dxa"/>
            <w:tcBorders>
              <w:left w:val="single" w:sz="8" w:space="0" w:color="000000"/>
              <w:bottom w:val="single" w:sz="8" w:space="0" w:color="000000"/>
            </w:tcBorders>
          </w:tcPr>
          <w:p w:rsidR="00330226" w:rsidRPr="00494415" w:rsidRDefault="00330226" w:rsidP="006E0C2E">
            <w:pPr>
              <w:spacing w:after="0" w:line="240" w:lineRule="auto"/>
              <w:jc w:val="right"/>
              <w:rPr>
                <w:rFonts w:ascii="Times New Roman" w:hAnsi="Times New Roman"/>
              </w:rPr>
            </w:pPr>
            <w:r w:rsidRPr="00494415">
              <w:rPr>
                <w:rFonts w:ascii="Times New Roman" w:hAnsi="Times New Roman"/>
              </w:rPr>
              <w:t>1814,5</w:t>
            </w:r>
          </w:p>
        </w:tc>
        <w:tc>
          <w:tcPr>
            <w:tcW w:w="977" w:type="dxa"/>
            <w:tcBorders>
              <w:left w:val="single" w:sz="8" w:space="0" w:color="000000"/>
              <w:bottom w:val="single" w:sz="8" w:space="0" w:color="000000"/>
              <w:right w:val="single" w:sz="8" w:space="0" w:color="000000"/>
            </w:tcBorders>
          </w:tcPr>
          <w:p w:rsidR="00330226" w:rsidRPr="00494415" w:rsidRDefault="00330226" w:rsidP="006E0C2E">
            <w:pPr>
              <w:spacing w:after="0" w:line="240" w:lineRule="auto"/>
              <w:rPr>
                <w:rFonts w:ascii="Times New Roman" w:hAnsi="Times New Roman"/>
              </w:rPr>
            </w:pPr>
          </w:p>
        </w:tc>
        <w:tc>
          <w:tcPr>
            <w:tcW w:w="975" w:type="dxa"/>
            <w:tcBorders>
              <w:left w:val="single" w:sz="8" w:space="0" w:color="000000"/>
              <w:bottom w:val="single" w:sz="8" w:space="0" w:color="000000"/>
            </w:tcBorders>
          </w:tcPr>
          <w:p w:rsidR="00330226" w:rsidRPr="00494415" w:rsidRDefault="00330226" w:rsidP="006E0C2E">
            <w:pPr>
              <w:spacing w:after="0" w:line="240" w:lineRule="auto"/>
              <w:rPr>
                <w:rFonts w:ascii="Times New Roman" w:hAnsi="Times New Roman"/>
              </w:rPr>
            </w:pPr>
          </w:p>
        </w:tc>
        <w:tc>
          <w:tcPr>
            <w:tcW w:w="1087" w:type="dxa"/>
            <w:gridSpan w:val="3"/>
            <w:tcBorders>
              <w:left w:val="single" w:sz="8" w:space="0" w:color="000000"/>
              <w:bottom w:val="single" w:sz="8" w:space="0" w:color="000000"/>
            </w:tcBorders>
          </w:tcPr>
          <w:p w:rsidR="00330226" w:rsidRPr="00494415" w:rsidRDefault="00330226" w:rsidP="006E0C2E">
            <w:pPr>
              <w:spacing w:after="0" w:line="240" w:lineRule="auto"/>
              <w:rPr>
                <w:rFonts w:ascii="Times New Roman" w:hAnsi="Times New Roman"/>
              </w:rPr>
            </w:pPr>
          </w:p>
        </w:tc>
        <w:tc>
          <w:tcPr>
            <w:tcW w:w="938" w:type="dxa"/>
            <w:tcBorders>
              <w:left w:val="single" w:sz="8" w:space="0" w:color="000000"/>
              <w:bottom w:val="single" w:sz="8" w:space="0" w:color="000000"/>
            </w:tcBorders>
          </w:tcPr>
          <w:p w:rsidR="00330226" w:rsidRPr="00494415" w:rsidRDefault="00330226" w:rsidP="006E0C2E">
            <w:pPr>
              <w:spacing w:after="0" w:line="240" w:lineRule="auto"/>
              <w:rPr>
                <w:rFonts w:ascii="Times New Roman" w:hAnsi="Times New Roman"/>
              </w:rPr>
            </w:pPr>
          </w:p>
        </w:tc>
        <w:tc>
          <w:tcPr>
            <w:tcW w:w="1085" w:type="dxa"/>
            <w:vMerge/>
            <w:tcBorders>
              <w:left w:val="single" w:sz="8" w:space="0" w:color="000000"/>
              <w:right w:val="single" w:sz="8" w:space="0" w:color="000000"/>
            </w:tcBorders>
          </w:tcPr>
          <w:p w:rsidR="00330226" w:rsidRPr="00494415" w:rsidRDefault="00330226" w:rsidP="006E0C2E">
            <w:pPr>
              <w:snapToGrid w:val="0"/>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330226" w:rsidRPr="00494415" w:rsidRDefault="00330226" w:rsidP="006E0C2E">
            <w:pPr>
              <w:snapToGrid w:val="0"/>
              <w:spacing w:after="0" w:line="240" w:lineRule="auto"/>
              <w:rPr>
                <w:rFonts w:ascii="Times New Roman" w:hAnsi="Times New Roman"/>
              </w:rPr>
            </w:pPr>
          </w:p>
        </w:tc>
      </w:tr>
      <w:tr w:rsidR="00330226"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330226" w:rsidRPr="00494415" w:rsidRDefault="00330226"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330226" w:rsidRPr="00494415" w:rsidRDefault="00330226"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330226" w:rsidRPr="00494415" w:rsidRDefault="00330226"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330226" w:rsidRPr="00494415" w:rsidRDefault="00330226" w:rsidP="006E0C2E">
            <w:pPr>
              <w:spacing w:after="0" w:line="240" w:lineRule="auto"/>
              <w:jc w:val="right"/>
              <w:rPr>
                <w:rFonts w:ascii="Times New Roman" w:hAnsi="Times New Roman"/>
                <w:color w:val="000000"/>
              </w:rPr>
            </w:pPr>
            <w:r w:rsidRPr="00494415">
              <w:rPr>
                <w:rFonts w:ascii="Times New Roman" w:hAnsi="Times New Roman"/>
                <w:color w:val="000000"/>
              </w:rPr>
              <w:t>2017</w:t>
            </w:r>
          </w:p>
        </w:tc>
        <w:tc>
          <w:tcPr>
            <w:tcW w:w="975" w:type="dxa"/>
            <w:gridSpan w:val="2"/>
            <w:tcBorders>
              <w:left w:val="single" w:sz="8" w:space="0" w:color="000000"/>
              <w:bottom w:val="single" w:sz="8" w:space="0" w:color="000000"/>
            </w:tcBorders>
          </w:tcPr>
          <w:p w:rsidR="00330226" w:rsidRPr="00494415" w:rsidRDefault="00330226" w:rsidP="006E0C2E">
            <w:pPr>
              <w:spacing w:after="0" w:line="240" w:lineRule="auto"/>
              <w:jc w:val="right"/>
              <w:rPr>
                <w:rFonts w:ascii="Times New Roman" w:hAnsi="Times New Roman"/>
              </w:rPr>
            </w:pPr>
            <w:r w:rsidRPr="00494415">
              <w:rPr>
                <w:rFonts w:ascii="Times New Roman" w:hAnsi="Times New Roman"/>
              </w:rPr>
              <w:t>1879,4</w:t>
            </w:r>
          </w:p>
        </w:tc>
        <w:tc>
          <w:tcPr>
            <w:tcW w:w="1321" w:type="dxa"/>
            <w:tcBorders>
              <w:left w:val="single" w:sz="8" w:space="0" w:color="000000"/>
              <w:bottom w:val="single" w:sz="8" w:space="0" w:color="000000"/>
            </w:tcBorders>
          </w:tcPr>
          <w:p w:rsidR="00330226" w:rsidRPr="00494415" w:rsidRDefault="00330226" w:rsidP="006E0C2E">
            <w:pPr>
              <w:spacing w:after="0" w:line="240" w:lineRule="auto"/>
              <w:jc w:val="right"/>
              <w:rPr>
                <w:rFonts w:ascii="Times New Roman" w:hAnsi="Times New Roman"/>
              </w:rPr>
            </w:pPr>
            <w:r w:rsidRPr="00494415">
              <w:rPr>
                <w:rFonts w:ascii="Times New Roman" w:hAnsi="Times New Roman"/>
              </w:rPr>
              <w:t>1879,4</w:t>
            </w:r>
          </w:p>
        </w:tc>
        <w:tc>
          <w:tcPr>
            <w:tcW w:w="977" w:type="dxa"/>
            <w:tcBorders>
              <w:left w:val="single" w:sz="8" w:space="0" w:color="000000"/>
              <w:bottom w:val="single" w:sz="8" w:space="0" w:color="000000"/>
              <w:right w:val="single" w:sz="8" w:space="0" w:color="000000"/>
            </w:tcBorders>
          </w:tcPr>
          <w:p w:rsidR="00330226" w:rsidRPr="00494415" w:rsidRDefault="00330226" w:rsidP="006E0C2E">
            <w:pPr>
              <w:spacing w:after="0" w:line="240" w:lineRule="auto"/>
              <w:rPr>
                <w:rFonts w:ascii="Times New Roman" w:hAnsi="Times New Roman"/>
              </w:rPr>
            </w:pPr>
          </w:p>
        </w:tc>
        <w:tc>
          <w:tcPr>
            <w:tcW w:w="975" w:type="dxa"/>
            <w:tcBorders>
              <w:left w:val="single" w:sz="8" w:space="0" w:color="000000"/>
              <w:bottom w:val="single" w:sz="8" w:space="0" w:color="000000"/>
            </w:tcBorders>
          </w:tcPr>
          <w:p w:rsidR="00330226" w:rsidRPr="00494415" w:rsidRDefault="00330226" w:rsidP="006E0C2E">
            <w:pPr>
              <w:spacing w:after="0" w:line="240" w:lineRule="auto"/>
              <w:rPr>
                <w:rFonts w:ascii="Times New Roman" w:hAnsi="Times New Roman"/>
              </w:rPr>
            </w:pPr>
          </w:p>
        </w:tc>
        <w:tc>
          <w:tcPr>
            <w:tcW w:w="1087" w:type="dxa"/>
            <w:gridSpan w:val="3"/>
            <w:tcBorders>
              <w:left w:val="single" w:sz="8" w:space="0" w:color="000000"/>
              <w:bottom w:val="single" w:sz="8" w:space="0" w:color="000000"/>
            </w:tcBorders>
          </w:tcPr>
          <w:p w:rsidR="00330226" w:rsidRPr="00494415" w:rsidRDefault="00330226" w:rsidP="006E0C2E">
            <w:pPr>
              <w:spacing w:after="0" w:line="240" w:lineRule="auto"/>
              <w:rPr>
                <w:rFonts w:ascii="Times New Roman" w:hAnsi="Times New Roman"/>
              </w:rPr>
            </w:pPr>
          </w:p>
        </w:tc>
        <w:tc>
          <w:tcPr>
            <w:tcW w:w="938" w:type="dxa"/>
            <w:tcBorders>
              <w:left w:val="single" w:sz="8" w:space="0" w:color="000000"/>
              <w:bottom w:val="single" w:sz="8" w:space="0" w:color="000000"/>
            </w:tcBorders>
          </w:tcPr>
          <w:p w:rsidR="00330226" w:rsidRPr="00494415" w:rsidRDefault="00330226" w:rsidP="006E0C2E">
            <w:pPr>
              <w:spacing w:after="0" w:line="240" w:lineRule="auto"/>
              <w:rPr>
                <w:rFonts w:ascii="Times New Roman" w:hAnsi="Times New Roman"/>
              </w:rPr>
            </w:pPr>
          </w:p>
        </w:tc>
        <w:tc>
          <w:tcPr>
            <w:tcW w:w="1085" w:type="dxa"/>
            <w:vMerge/>
            <w:tcBorders>
              <w:left w:val="single" w:sz="8" w:space="0" w:color="000000"/>
              <w:right w:val="single" w:sz="8" w:space="0" w:color="000000"/>
            </w:tcBorders>
          </w:tcPr>
          <w:p w:rsidR="00330226" w:rsidRPr="00494415" w:rsidRDefault="00330226" w:rsidP="006E0C2E">
            <w:pPr>
              <w:snapToGrid w:val="0"/>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330226" w:rsidRPr="00494415" w:rsidRDefault="00330226" w:rsidP="006E0C2E">
            <w:pPr>
              <w:snapToGrid w:val="0"/>
              <w:spacing w:after="0" w:line="240" w:lineRule="auto"/>
              <w:rPr>
                <w:rFonts w:ascii="Times New Roman" w:hAnsi="Times New Roman"/>
              </w:rPr>
            </w:pPr>
          </w:p>
        </w:tc>
      </w:tr>
      <w:tr w:rsidR="00330226"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330226" w:rsidRPr="00494415" w:rsidRDefault="00330226"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330226" w:rsidRPr="00494415" w:rsidRDefault="00330226"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330226" w:rsidRPr="00494415" w:rsidRDefault="00330226"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330226" w:rsidRPr="00494415" w:rsidRDefault="00330226" w:rsidP="006E0C2E">
            <w:pPr>
              <w:spacing w:after="0" w:line="240" w:lineRule="auto"/>
              <w:jc w:val="right"/>
              <w:rPr>
                <w:rFonts w:ascii="Times New Roman" w:hAnsi="Times New Roman"/>
                <w:color w:val="000000"/>
              </w:rPr>
            </w:pPr>
            <w:r w:rsidRPr="00494415">
              <w:rPr>
                <w:rFonts w:ascii="Times New Roman" w:hAnsi="Times New Roman"/>
                <w:color w:val="000000"/>
              </w:rPr>
              <w:t>2018</w:t>
            </w:r>
          </w:p>
        </w:tc>
        <w:tc>
          <w:tcPr>
            <w:tcW w:w="975" w:type="dxa"/>
            <w:gridSpan w:val="2"/>
            <w:tcBorders>
              <w:left w:val="single" w:sz="8" w:space="0" w:color="000000"/>
              <w:bottom w:val="single" w:sz="8" w:space="0" w:color="000000"/>
            </w:tcBorders>
          </w:tcPr>
          <w:p w:rsidR="00330226" w:rsidRPr="00494415" w:rsidRDefault="00330226" w:rsidP="006E0C2E">
            <w:pPr>
              <w:spacing w:after="0" w:line="240" w:lineRule="auto"/>
              <w:jc w:val="right"/>
              <w:rPr>
                <w:rFonts w:ascii="Times New Roman" w:hAnsi="Times New Roman"/>
              </w:rPr>
            </w:pPr>
            <w:r w:rsidRPr="00494415">
              <w:rPr>
                <w:rFonts w:ascii="Times New Roman" w:hAnsi="Times New Roman"/>
              </w:rPr>
              <w:t>2005,3</w:t>
            </w:r>
          </w:p>
        </w:tc>
        <w:tc>
          <w:tcPr>
            <w:tcW w:w="1321" w:type="dxa"/>
            <w:tcBorders>
              <w:left w:val="single" w:sz="8" w:space="0" w:color="000000"/>
              <w:bottom w:val="single" w:sz="8" w:space="0" w:color="000000"/>
            </w:tcBorders>
          </w:tcPr>
          <w:p w:rsidR="00330226" w:rsidRPr="00494415" w:rsidRDefault="00330226" w:rsidP="006E0C2E">
            <w:pPr>
              <w:spacing w:after="0" w:line="240" w:lineRule="auto"/>
              <w:jc w:val="right"/>
              <w:rPr>
                <w:rFonts w:ascii="Times New Roman" w:hAnsi="Times New Roman"/>
              </w:rPr>
            </w:pPr>
            <w:r w:rsidRPr="00494415">
              <w:rPr>
                <w:rFonts w:ascii="Times New Roman" w:hAnsi="Times New Roman"/>
              </w:rPr>
              <w:t>2005,3</w:t>
            </w:r>
          </w:p>
        </w:tc>
        <w:tc>
          <w:tcPr>
            <w:tcW w:w="977" w:type="dxa"/>
            <w:tcBorders>
              <w:left w:val="single" w:sz="8" w:space="0" w:color="000000"/>
              <w:bottom w:val="single" w:sz="8" w:space="0" w:color="000000"/>
              <w:right w:val="single" w:sz="8" w:space="0" w:color="000000"/>
            </w:tcBorders>
          </w:tcPr>
          <w:p w:rsidR="00330226" w:rsidRPr="00494415" w:rsidRDefault="00330226" w:rsidP="006E0C2E">
            <w:pPr>
              <w:spacing w:after="0" w:line="240" w:lineRule="auto"/>
              <w:rPr>
                <w:rFonts w:ascii="Times New Roman" w:hAnsi="Times New Roman"/>
              </w:rPr>
            </w:pPr>
          </w:p>
        </w:tc>
        <w:tc>
          <w:tcPr>
            <w:tcW w:w="975" w:type="dxa"/>
            <w:tcBorders>
              <w:left w:val="single" w:sz="8" w:space="0" w:color="000000"/>
              <w:bottom w:val="single" w:sz="8" w:space="0" w:color="000000"/>
            </w:tcBorders>
          </w:tcPr>
          <w:p w:rsidR="00330226" w:rsidRPr="00494415" w:rsidRDefault="00330226" w:rsidP="006E0C2E">
            <w:pPr>
              <w:spacing w:after="0" w:line="240" w:lineRule="auto"/>
              <w:rPr>
                <w:rFonts w:ascii="Times New Roman" w:hAnsi="Times New Roman"/>
              </w:rPr>
            </w:pPr>
          </w:p>
        </w:tc>
        <w:tc>
          <w:tcPr>
            <w:tcW w:w="1087" w:type="dxa"/>
            <w:gridSpan w:val="3"/>
            <w:tcBorders>
              <w:left w:val="single" w:sz="8" w:space="0" w:color="000000"/>
              <w:bottom w:val="single" w:sz="8" w:space="0" w:color="000000"/>
            </w:tcBorders>
          </w:tcPr>
          <w:p w:rsidR="00330226" w:rsidRPr="00494415" w:rsidRDefault="00330226" w:rsidP="006E0C2E">
            <w:pPr>
              <w:spacing w:after="0" w:line="240" w:lineRule="auto"/>
              <w:rPr>
                <w:rFonts w:ascii="Times New Roman" w:hAnsi="Times New Roman"/>
              </w:rPr>
            </w:pPr>
          </w:p>
        </w:tc>
        <w:tc>
          <w:tcPr>
            <w:tcW w:w="938" w:type="dxa"/>
            <w:tcBorders>
              <w:left w:val="single" w:sz="8" w:space="0" w:color="000000"/>
              <w:bottom w:val="single" w:sz="8" w:space="0" w:color="000000"/>
            </w:tcBorders>
          </w:tcPr>
          <w:p w:rsidR="00330226" w:rsidRPr="00494415" w:rsidRDefault="00330226" w:rsidP="006E0C2E">
            <w:pPr>
              <w:spacing w:after="0" w:line="240" w:lineRule="auto"/>
              <w:rPr>
                <w:rFonts w:ascii="Times New Roman" w:hAnsi="Times New Roman"/>
              </w:rPr>
            </w:pPr>
          </w:p>
        </w:tc>
        <w:tc>
          <w:tcPr>
            <w:tcW w:w="1085" w:type="dxa"/>
            <w:vMerge/>
            <w:tcBorders>
              <w:left w:val="single" w:sz="8" w:space="0" w:color="000000"/>
              <w:right w:val="single" w:sz="8" w:space="0" w:color="000000"/>
            </w:tcBorders>
          </w:tcPr>
          <w:p w:rsidR="00330226" w:rsidRPr="00494415" w:rsidRDefault="00330226" w:rsidP="006E0C2E">
            <w:pPr>
              <w:snapToGrid w:val="0"/>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330226" w:rsidRPr="00494415" w:rsidRDefault="00330226" w:rsidP="006E0C2E">
            <w:pPr>
              <w:snapToGrid w:val="0"/>
              <w:spacing w:after="0" w:line="240" w:lineRule="auto"/>
              <w:rPr>
                <w:rFonts w:ascii="Times New Roman" w:hAnsi="Times New Roman"/>
              </w:rPr>
            </w:pPr>
          </w:p>
        </w:tc>
      </w:tr>
      <w:tr w:rsidR="00330226"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330226" w:rsidRPr="00494415" w:rsidRDefault="00330226"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330226" w:rsidRPr="00494415" w:rsidRDefault="00330226"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330226" w:rsidRPr="00494415" w:rsidRDefault="00330226"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330226" w:rsidRPr="00494415" w:rsidRDefault="00330226" w:rsidP="006E0C2E">
            <w:pPr>
              <w:spacing w:after="0" w:line="240" w:lineRule="auto"/>
              <w:jc w:val="right"/>
              <w:rPr>
                <w:rFonts w:ascii="Times New Roman" w:hAnsi="Times New Roman"/>
                <w:color w:val="000000"/>
              </w:rPr>
            </w:pPr>
            <w:r w:rsidRPr="00494415">
              <w:rPr>
                <w:rFonts w:ascii="Times New Roman" w:hAnsi="Times New Roman"/>
                <w:color w:val="000000"/>
              </w:rPr>
              <w:t>2019</w:t>
            </w:r>
          </w:p>
        </w:tc>
        <w:tc>
          <w:tcPr>
            <w:tcW w:w="975" w:type="dxa"/>
            <w:gridSpan w:val="2"/>
            <w:tcBorders>
              <w:left w:val="single" w:sz="8" w:space="0" w:color="000000"/>
              <w:bottom w:val="single" w:sz="8" w:space="0" w:color="000000"/>
            </w:tcBorders>
          </w:tcPr>
          <w:p w:rsidR="00330226" w:rsidRPr="00494415" w:rsidRDefault="00330226" w:rsidP="006E0C2E">
            <w:pPr>
              <w:spacing w:after="0" w:line="240" w:lineRule="auto"/>
              <w:jc w:val="right"/>
              <w:rPr>
                <w:rFonts w:ascii="Times New Roman" w:hAnsi="Times New Roman"/>
              </w:rPr>
            </w:pPr>
            <w:r w:rsidRPr="00494415">
              <w:rPr>
                <w:rFonts w:ascii="Times New Roman" w:hAnsi="Times New Roman"/>
              </w:rPr>
              <w:t>1955,6</w:t>
            </w:r>
          </w:p>
        </w:tc>
        <w:tc>
          <w:tcPr>
            <w:tcW w:w="1321" w:type="dxa"/>
            <w:tcBorders>
              <w:left w:val="single" w:sz="8" w:space="0" w:color="000000"/>
              <w:bottom w:val="single" w:sz="8" w:space="0" w:color="000000"/>
            </w:tcBorders>
          </w:tcPr>
          <w:p w:rsidR="00330226" w:rsidRPr="00494415" w:rsidRDefault="00330226" w:rsidP="003A38DD">
            <w:pPr>
              <w:spacing w:after="0" w:line="240" w:lineRule="auto"/>
              <w:jc w:val="right"/>
              <w:rPr>
                <w:rFonts w:ascii="Times New Roman" w:hAnsi="Times New Roman"/>
              </w:rPr>
            </w:pPr>
            <w:r w:rsidRPr="00494415">
              <w:rPr>
                <w:rFonts w:ascii="Times New Roman" w:hAnsi="Times New Roman"/>
              </w:rPr>
              <w:t>1955,6</w:t>
            </w:r>
          </w:p>
        </w:tc>
        <w:tc>
          <w:tcPr>
            <w:tcW w:w="977" w:type="dxa"/>
            <w:tcBorders>
              <w:left w:val="single" w:sz="8" w:space="0" w:color="000000"/>
              <w:bottom w:val="single" w:sz="8" w:space="0" w:color="000000"/>
              <w:right w:val="single" w:sz="8" w:space="0" w:color="000000"/>
            </w:tcBorders>
          </w:tcPr>
          <w:p w:rsidR="00330226" w:rsidRPr="00494415" w:rsidRDefault="00330226" w:rsidP="006E0C2E">
            <w:pPr>
              <w:spacing w:after="0" w:line="240" w:lineRule="auto"/>
              <w:rPr>
                <w:rFonts w:ascii="Times New Roman" w:hAnsi="Times New Roman"/>
              </w:rPr>
            </w:pPr>
          </w:p>
        </w:tc>
        <w:tc>
          <w:tcPr>
            <w:tcW w:w="975" w:type="dxa"/>
            <w:tcBorders>
              <w:left w:val="single" w:sz="8" w:space="0" w:color="000000"/>
              <w:bottom w:val="single" w:sz="8" w:space="0" w:color="000000"/>
            </w:tcBorders>
          </w:tcPr>
          <w:p w:rsidR="00330226" w:rsidRPr="00494415" w:rsidRDefault="00330226" w:rsidP="006E0C2E">
            <w:pPr>
              <w:spacing w:after="0" w:line="240" w:lineRule="auto"/>
              <w:rPr>
                <w:rFonts w:ascii="Times New Roman" w:hAnsi="Times New Roman"/>
              </w:rPr>
            </w:pPr>
          </w:p>
        </w:tc>
        <w:tc>
          <w:tcPr>
            <w:tcW w:w="1087" w:type="dxa"/>
            <w:gridSpan w:val="3"/>
            <w:tcBorders>
              <w:left w:val="single" w:sz="8" w:space="0" w:color="000000"/>
              <w:bottom w:val="single" w:sz="8" w:space="0" w:color="000000"/>
            </w:tcBorders>
          </w:tcPr>
          <w:p w:rsidR="00330226" w:rsidRPr="00494415" w:rsidRDefault="00330226" w:rsidP="006E0C2E">
            <w:pPr>
              <w:spacing w:after="0" w:line="240" w:lineRule="auto"/>
              <w:rPr>
                <w:rFonts w:ascii="Times New Roman" w:hAnsi="Times New Roman"/>
              </w:rPr>
            </w:pPr>
          </w:p>
        </w:tc>
        <w:tc>
          <w:tcPr>
            <w:tcW w:w="938" w:type="dxa"/>
            <w:tcBorders>
              <w:left w:val="single" w:sz="8" w:space="0" w:color="000000"/>
              <w:bottom w:val="single" w:sz="8" w:space="0" w:color="000000"/>
            </w:tcBorders>
          </w:tcPr>
          <w:p w:rsidR="00330226" w:rsidRPr="00494415" w:rsidRDefault="00330226" w:rsidP="006E0C2E">
            <w:pPr>
              <w:spacing w:after="0" w:line="240" w:lineRule="auto"/>
              <w:rPr>
                <w:rFonts w:ascii="Times New Roman" w:hAnsi="Times New Roman"/>
              </w:rPr>
            </w:pPr>
          </w:p>
        </w:tc>
        <w:tc>
          <w:tcPr>
            <w:tcW w:w="1085" w:type="dxa"/>
            <w:vMerge/>
            <w:tcBorders>
              <w:left w:val="single" w:sz="8" w:space="0" w:color="000000"/>
              <w:right w:val="single" w:sz="8" w:space="0" w:color="000000"/>
            </w:tcBorders>
          </w:tcPr>
          <w:p w:rsidR="00330226" w:rsidRPr="00494415" w:rsidRDefault="00330226" w:rsidP="006E0C2E">
            <w:pPr>
              <w:snapToGrid w:val="0"/>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330226" w:rsidRPr="00494415" w:rsidRDefault="00330226" w:rsidP="006E0C2E">
            <w:pPr>
              <w:snapToGrid w:val="0"/>
              <w:spacing w:after="0" w:line="240" w:lineRule="auto"/>
              <w:rPr>
                <w:rFonts w:ascii="Times New Roman" w:hAnsi="Times New Roman"/>
              </w:rPr>
            </w:pPr>
          </w:p>
        </w:tc>
      </w:tr>
      <w:tr w:rsidR="00330226"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330226" w:rsidRPr="00494415" w:rsidRDefault="00330226"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330226" w:rsidRPr="00494415" w:rsidRDefault="00330226"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330226" w:rsidRPr="00494415" w:rsidRDefault="00330226"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330226" w:rsidRPr="00494415" w:rsidRDefault="00330226" w:rsidP="00814054">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0</w:t>
            </w:r>
          </w:p>
        </w:tc>
        <w:tc>
          <w:tcPr>
            <w:tcW w:w="975" w:type="dxa"/>
            <w:gridSpan w:val="2"/>
            <w:tcBorders>
              <w:left w:val="single" w:sz="8" w:space="0" w:color="000000"/>
              <w:bottom w:val="single" w:sz="8" w:space="0" w:color="000000"/>
            </w:tcBorders>
          </w:tcPr>
          <w:p w:rsidR="00330226" w:rsidRPr="00100396" w:rsidRDefault="00330226" w:rsidP="006E0C2E">
            <w:pPr>
              <w:spacing w:after="0" w:line="240" w:lineRule="auto"/>
              <w:jc w:val="right"/>
              <w:rPr>
                <w:rFonts w:ascii="Times New Roman" w:hAnsi="Times New Roman"/>
              </w:rPr>
            </w:pPr>
            <w:r>
              <w:rPr>
                <w:rFonts w:ascii="Times New Roman" w:hAnsi="Times New Roman"/>
                <w:lang w:val="en-US"/>
              </w:rPr>
              <w:t>2398.</w:t>
            </w:r>
            <w:r>
              <w:rPr>
                <w:rFonts w:ascii="Times New Roman" w:hAnsi="Times New Roman"/>
              </w:rPr>
              <w:t>6</w:t>
            </w:r>
          </w:p>
        </w:tc>
        <w:tc>
          <w:tcPr>
            <w:tcW w:w="1321" w:type="dxa"/>
            <w:tcBorders>
              <w:left w:val="single" w:sz="8" w:space="0" w:color="000000"/>
              <w:bottom w:val="single" w:sz="8" w:space="0" w:color="000000"/>
            </w:tcBorders>
          </w:tcPr>
          <w:p w:rsidR="00330226" w:rsidRPr="00100396" w:rsidRDefault="00330226" w:rsidP="00755659">
            <w:pPr>
              <w:spacing w:after="0" w:line="240" w:lineRule="auto"/>
              <w:jc w:val="right"/>
              <w:rPr>
                <w:rFonts w:ascii="Times New Roman" w:hAnsi="Times New Roman"/>
              </w:rPr>
            </w:pPr>
            <w:r>
              <w:rPr>
                <w:rFonts w:ascii="Times New Roman" w:hAnsi="Times New Roman"/>
                <w:lang w:val="en-US"/>
              </w:rPr>
              <w:t>2398.</w:t>
            </w:r>
            <w:r>
              <w:rPr>
                <w:rFonts w:ascii="Times New Roman" w:hAnsi="Times New Roman"/>
              </w:rPr>
              <w:t>6</w:t>
            </w:r>
          </w:p>
        </w:tc>
        <w:tc>
          <w:tcPr>
            <w:tcW w:w="977" w:type="dxa"/>
            <w:tcBorders>
              <w:left w:val="single" w:sz="8" w:space="0" w:color="000000"/>
              <w:bottom w:val="single" w:sz="8" w:space="0" w:color="000000"/>
              <w:right w:val="single" w:sz="8" w:space="0" w:color="000000"/>
            </w:tcBorders>
          </w:tcPr>
          <w:p w:rsidR="00330226" w:rsidRPr="00494415" w:rsidRDefault="00330226" w:rsidP="006E0C2E">
            <w:pPr>
              <w:spacing w:after="0" w:line="240" w:lineRule="auto"/>
              <w:rPr>
                <w:rFonts w:ascii="Times New Roman" w:hAnsi="Times New Roman"/>
              </w:rPr>
            </w:pPr>
          </w:p>
        </w:tc>
        <w:tc>
          <w:tcPr>
            <w:tcW w:w="975" w:type="dxa"/>
            <w:tcBorders>
              <w:left w:val="single" w:sz="8" w:space="0" w:color="000000"/>
              <w:bottom w:val="single" w:sz="8" w:space="0" w:color="000000"/>
            </w:tcBorders>
          </w:tcPr>
          <w:p w:rsidR="00330226" w:rsidRPr="00494415" w:rsidRDefault="00330226" w:rsidP="006E0C2E">
            <w:pPr>
              <w:spacing w:after="0" w:line="240" w:lineRule="auto"/>
              <w:rPr>
                <w:rFonts w:ascii="Times New Roman" w:hAnsi="Times New Roman"/>
              </w:rPr>
            </w:pPr>
          </w:p>
        </w:tc>
        <w:tc>
          <w:tcPr>
            <w:tcW w:w="1087" w:type="dxa"/>
            <w:gridSpan w:val="3"/>
            <w:tcBorders>
              <w:left w:val="single" w:sz="8" w:space="0" w:color="000000"/>
              <w:bottom w:val="single" w:sz="8" w:space="0" w:color="000000"/>
            </w:tcBorders>
          </w:tcPr>
          <w:p w:rsidR="00330226" w:rsidRPr="00494415" w:rsidRDefault="00330226" w:rsidP="006E0C2E">
            <w:pPr>
              <w:spacing w:after="0" w:line="240" w:lineRule="auto"/>
              <w:rPr>
                <w:rFonts w:ascii="Times New Roman" w:hAnsi="Times New Roman"/>
              </w:rPr>
            </w:pPr>
          </w:p>
        </w:tc>
        <w:tc>
          <w:tcPr>
            <w:tcW w:w="938" w:type="dxa"/>
            <w:tcBorders>
              <w:left w:val="single" w:sz="8" w:space="0" w:color="000000"/>
              <w:bottom w:val="single" w:sz="8" w:space="0" w:color="000000"/>
            </w:tcBorders>
          </w:tcPr>
          <w:p w:rsidR="00330226" w:rsidRPr="00494415" w:rsidRDefault="00330226" w:rsidP="006E0C2E">
            <w:pPr>
              <w:spacing w:after="0" w:line="240" w:lineRule="auto"/>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330226" w:rsidRPr="00494415" w:rsidRDefault="00330226" w:rsidP="006E0C2E">
            <w:pPr>
              <w:snapToGrid w:val="0"/>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330226" w:rsidRPr="00494415" w:rsidRDefault="00330226" w:rsidP="006E0C2E">
            <w:pPr>
              <w:snapToGrid w:val="0"/>
              <w:spacing w:after="0" w:line="240" w:lineRule="auto"/>
              <w:rPr>
                <w:rFonts w:ascii="Times New Roman" w:hAnsi="Times New Roman"/>
              </w:rPr>
            </w:pPr>
          </w:p>
        </w:tc>
      </w:tr>
      <w:tr w:rsidR="00F14565"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F14565" w:rsidRPr="00494415" w:rsidRDefault="00F1456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F14565" w:rsidRPr="00494415" w:rsidRDefault="00F1456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F14565" w:rsidRPr="00494415" w:rsidRDefault="00F1456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F14565" w:rsidRPr="00494415" w:rsidRDefault="00F14565" w:rsidP="00814054">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1</w:t>
            </w:r>
          </w:p>
        </w:tc>
        <w:tc>
          <w:tcPr>
            <w:tcW w:w="975" w:type="dxa"/>
            <w:gridSpan w:val="2"/>
            <w:tcBorders>
              <w:left w:val="single" w:sz="8" w:space="0" w:color="000000"/>
              <w:bottom w:val="single" w:sz="8" w:space="0" w:color="000000"/>
            </w:tcBorders>
          </w:tcPr>
          <w:p w:rsidR="00F14565" w:rsidRPr="00494415" w:rsidRDefault="00F14565" w:rsidP="006E0C2E">
            <w:pPr>
              <w:spacing w:after="0" w:line="240" w:lineRule="auto"/>
              <w:jc w:val="right"/>
              <w:rPr>
                <w:rFonts w:ascii="Times New Roman" w:hAnsi="Times New Roman"/>
              </w:rPr>
            </w:pPr>
            <w:r>
              <w:rPr>
                <w:rFonts w:ascii="Times New Roman" w:hAnsi="Times New Roman"/>
              </w:rPr>
              <w:t>2490,1</w:t>
            </w:r>
          </w:p>
        </w:tc>
        <w:tc>
          <w:tcPr>
            <w:tcW w:w="1321" w:type="dxa"/>
            <w:tcBorders>
              <w:left w:val="single" w:sz="8" w:space="0" w:color="000000"/>
              <w:bottom w:val="single" w:sz="8" w:space="0" w:color="000000"/>
            </w:tcBorders>
          </w:tcPr>
          <w:p w:rsidR="00F14565" w:rsidRPr="00494415" w:rsidRDefault="00F14565" w:rsidP="000031FF">
            <w:pPr>
              <w:spacing w:after="0" w:line="240" w:lineRule="auto"/>
              <w:jc w:val="right"/>
              <w:rPr>
                <w:rFonts w:ascii="Times New Roman" w:hAnsi="Times New Roman"/>
              </w:rPr>
            </w:pPr>
            <w:r>
              <w:rPr>
                <w:rFonts w:ascii="Times New Roman" w:hAnsi="Times New Roman"/>
              </w:rPr>
              <w:t>2490,1</w:t>
            </w:r>
          </w:p>
        </w:tc>
        <w:tc>
          <w:tcPr>
            <w:tcW w:w="977" w:type="dxa"/>
            <w:tcBorders>
              <w:left w:val="single" w:sz="8" w:space="0" w:color="000000"/>
              <w:bottom w:val="single" w:sz="8" w:space="0" w:color="000000"/>
              <w:right w:val="single" w:sz="8" w:space="0" w:color="000000"/>
            </w:tcBorders>
          </w:tcPr>
          <w:p w:rsidR="00F14565" w:rsidRPr="00494415" w:rsidRDefault="00F14565" w:rsidP="006E0C2E">
            <w:pPr>
              <w:spacing w:after="0" w:line="240" w:lineRule="auto"/>
              <w:rPr>
                <w:rFonts w:ascii="Times New Roman" w:hAnsi="Times New Roman"/>
              </w:rPr>
            </w:pPr>
          </w:p>
        </w:tc>
        <w:tc>
          <w:tcPr>
            <w:tcW w:w="975" w:type="dxa"/>
            <w:tcBorders>
              <w:left w:val="single" w:sz="8" w:space="0" w:color="000000"/>
              <w:bottom w:val="single" w:sz="8" w:space="0" w:color="000000"/>
            </w:tcBorders>
          </w:tcPr>
          <w:p w:rsidR="00F14565" w:rsidRPr="00494415" w:rsidRDefault="00F14565" w:rsidP="006E0C2E">
            <w:pPr>
              <w:spacing w:after="0" w:line="240" w:lineRule="auto"/>
              <w:rPr>
                <w:rFonts w:ascii="Times New Roman" w:hAnsi="Times New Roman"/>
              </w:rPr>
            </w:pPr>
          </w:p>
        </w:tc>
        <w:tc>
          <w:tcPr>
            <w:tcW w:w="1087" w:type="dxa"/>
            <w:gridSpan w:val="3"/>
            <w:tcBorders>
              <w:left w:val="single" w:sz="8" w:space="0" w:color="000000"/>
              <w:bottom w:val="single" w:sz="8" w:space="0" w:color="000000"/>
            </w:tcBorders>
          </w:tcPr>
          <w:p w:rsidR="00F14565" w:rsidRPr="00494415" w:rsidRDefault="00F14565" w:rsidP="006E0C2E">
            <w:pPr>
              <w:spacing w:after="0" w:line="240" w:lineRule="auto"/>
              <w:rPr>
                <w:rFonts w:ascii="Times New Roman" w:hAnsi="Times New Roman"/>
              </w:rPr>
            </w:pPr>
          </w:p>
        </w:tc>
        <w:tc>
          <w:tcPr>
            <w:tcW w:w="938" w:type="dxa"/>
            <w:tcBorders>
              <w:left w:val="single" w:sz="8" w:space="0" w:color="000000"/>
              <w:bottom w:val="single" w:sz="8" w:space="0" w:color="000000"/>
            </w:tcBorders>
          </w:tcPr>
          <w:p w:rsidR="00F14565" w:rsidRPr="00494415" w:rsidRDefault="00F14565" w:rsidP="006E0C2E">
            <w:pPr>
              <w:spacing w:after="0" w:line="240" w:lineRule="auto"/>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F14565" w:rsidRPr="00494415" w:rsidRDefault="00F14565" w:rsidP="006E0C2E">
            <w:pPr>
              <w:snapToGrid w:val="0"/>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F14565" w:rsidRPr="00494415" w:rsidRDefault="00F14565" w:rsidP="006E0C2E">
            <w:pPr>
              <w:snapToGrid w:val="0"/>
              <w:spacing w:after="0" w:line="240" w:lineRule="auto"/>
              <w:rPr>
                <w:rFonts w:ascii="Times New Roman" w:hAnsi="Times New Roman"/>
              </w:rPr>
            </w:pPr>
          </w:p>
        </w:tc>
      </w:tr>
      <w:tr w:rsidR="00F14565"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F14565" w:rsidRPr="00494415" w:rsidRDefault="00F1456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F14565" w:rsidRPr="00494415" w:rsidRDefault="00F1456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F14565" w:rsidRPr="00494415" w:rsidRDefault="00F1456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F14565" w:rsidRPr="00494415" w:rsidRDefault="00F14565" w:rsidP="00814054">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2</w:t>
            </w:r>
          </w:p>
        </w:tc>
        <w:tc>
          <w:tcPr>
            <w:tcW w:w="975" w:type="dxa"/>
            <w:gridSpan w:val="2"/>
            <w:tcBorders>
              <w:left w:val="single" w:sz="8" w:space="0" w:color="000000"/>
              <w:bottom w:val="single" w:sz="8" w:space="0" w:color="000000"/>
            </w:tcBorders>
          </w:tcPr>
          <w:p w:rsidR="00F14565" w:rsidRPr="00494415" w:rsidRDefault="00F14565" w:rsidP="006E0C2E">
            <w:pPr>
              <w:spacing w:after="0" w:line="240" w:lineRule="auto"/>
              <w:jc w:val="right"/>
              <w:rPr>
                <w:rFonts w:ascii="Times New Roman" w:hAnsi="Times New Roman"/>
              </w:rPr>
            </w:pPr>
            <w:r>
              <w:rPr>
                <w:rFonts w:ascii="Times New Roman" w:hAnsi="Times New Roman"/>
              </w:rPr>
              <w:t>2515,0</w:t>
            </w:r>
          </w:p>
        </w:tc>
        <w:tc>
          <w:tcPr>
            <w:tcW w:w="1321" w:type="dxa"/>
            <w:tcBorders>
              <w:left w:val="single" w:sz="8" w:space="0" w:color="000000"/>
              <w:bottom w:val="single" w:sz="8" w:space="0" w:color="000000"/>
            </w:tcBorders>
          </w:tcPr>
          <w:p w:rsidR="00F14565" w:rsidRPr="00494415" w:rsidRDefault="00F14565" w:rsidP="000031FF">
            <w:pPr>
              <w:spacing w:after="0" w:line="240" w:lineRule="auto"/>
              <w:jc w:val="right"/>
              <w:rPr>
                <w:rFonts w:ascii="Times New Roman" w:hAnsi="Times New Roman"/>
              </w:rPr>
            </w:pPr>
            <w:r>
              <w:rPr>
                <w:rFonts w:ascii="Times New Roman" w:hAnsi="Times New Roman"/>
              </w:rPr>
              <w:t>2515,0</w:t>
            </w:r>
          </w:p>
        </w:tc>
        <w:tc>
          <w:tcPr>
            <w:tcW w:w="977" w:type="dxa"/>
            <w:tcBorders>
              <w:left w:val="single" w:sz="8" w:space="0" w:color="000000"/>
              <w:bottom w:val="single" w:sz="8" w:space="0" w:color="000000"/>
              <w:right w:val="single" w:sz="8" w:space="0" w:color="000000"/>
            </w:tcBorders>
          </w:tcPr>
          <w:p w:rsidR="00F14565" w:rsidRPr="00494415" w:rsidRDefault="00F14565" w:rsidP="006E0C2E">
            <w:pPr>
              <w:spacing w:after="0" w:line="240" w:lineRule="auto"/>
              <w:rPr>
                <w:rFonts w:ascii="Times New Roman" w:hAnsi="Times New Roman"/>
              </w:rPr>
            </w:pPr>
          </w:p>
        </w:tc>
        <w:tc>
          <w:tcPr>
            <w:tcW w:w="975" w:type="dxa"/>
            <w:tcBorders>
              <w:left w:val="single" w:sz="8" w:space="0" w:color="000000"/>
              <w:bottom w:val="single" w:sz="8" w:space="0" w:color="000000"/>
            </w:tcBorders>
          </w:tcPr>
          <w:p w:rsidR="00F14565" w:rsidRPr="00494415" w:rsidRDefault="00F14565" w:rsidP="006E0C2E">
            <w:pPr>
              <w:spacing w:after="0" w:line="240" w:lineRule="auto"/>
              <w:rPr>
                <w:rFonts w:ascii="Times New Roman" w:hAnsi="Times New Roman"/>
              </w:rPr>
            </w:pPr>
          </w:p>
        </w:tc>
        <w:tc>
          <w:tcPr>
            <w:tcW w:w="1087" w:type="dxa"/>
            <w:gridSpan w:val="3"/>
            <w:tcBorders>
              <w:left w:val="single" w:sz="8" w:space="0" w:color="000000"/>
              <w:bottom w:val="single" w:sz="8" w:space="0" w:color="000000"/>
            </w:tcBorders>
          </w:tcPr>
          <w:p w:rsidR="00F14565" w:rsidRPr="00494415" w:rsidRDefault="00F14565" w:rsidP="006E0C2E">
            <w:pPr>
              <w:spacing w:after="0" w:line="240" w:lineRule="auto"/>
              <w:rPr>
                <w:rFonts w:ascii="Times New Roman" w:hAnsi="Times New Roman"/>
              </w:rPr>
            </w:pPr>
          </w:p>
        </w:tc>
        <w:tc>
          <w:tcPr>
            <w:tcW w:w="938" w:type="dxa"/>
            <w:tcBorders>
              <w:left w:val="single" w:sz="8" w:space="0" w:color="000000"/>
              <w:bottom w:val="single" w:sz="8" w:space="0" w:color="000000"/>
            </w:tcBorders>
          </w:tcPr>
          <w:p w:rsidR="00F14565" w:rsidRPr="00494415" w:rsidRDefault="00F14565" w:rsidP="006E0C2E">
            <w:pPr>
              <w:spacing w:after="0" w:line="240" w:lineRule="auto"/>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F14565" w:rsidRPr="00494415" w:rsidRDefault="00F14565" w:rsidP="006E0C2E">
            <w:pPr>
              <w:snapToGrid w:val="0"/>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F14565" w:rsidRPr="00494415" w:rsidRDefault="00F14565" w:rsidP="006E0C2E">
            <w:pPr>
              <w:snapToGrid w:val="0"/>
              <w:spacing w:after="0" w:line="240" w:lineRule="auto"/>
              <w:rPr>
                <w:rFonts w:ascii="Times New Roman" w:hAnsi="Times New Roman"/>
              </w:rPr>
            </w:pPr>
          </w:p>
        </w:tc>
      </w:tr>
      <w:tr w:rsidR="00F14565"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F14565" w:rsidRPr="00494415" w:rsidRDefault="00F1456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F14565" w:rsidRPr="00494415" w:rsidRDefault="00F1456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F14565" w:rsidRPr="00494415" w:rsidRDefault="00F1456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F14565" w:rsidRPr="00494415" w:rsidRDefault="00F14565" w:rsidP="00814054">
            <w:pPr>
              <w:spacing w:after="0" w:line="240" w:lineRule="auto"/>
              <w:jc w:val="right"/>
              <w:rPr>
                <w:rFonts w:ascii="Times New Roman" w:hAnsi="Times New Roman"/>
                <w:color w:val="000000"/>
              </w:rPr>
            </w:pPr>
            <w:r>
              <w:rPr>
                <w:rFonts w:ascii="Times New Roman" w:hAnsi="Times New Roman"/>
                <w:color w:val="000000"/>
              </w:rPr>
              <w:t>2023</w:t>
            </w:r>
          </w:p>
        </w:tc>
        <w:tc>
          <w:tcPr>
            <w:tcW w:w="975" w:type="dxa"/>
            <w:gridSpan w:val="2"/>
            <w:tcBorders>
              <w:left w:val="single" w:sz="8" w:space="0" w:color="000000"/>
              <w:bottom w:val="single" w:sz="8" w:space="0" w:color="000000"/>
            </w:tcBorders>
          </w:tcPr>
          <w:p w:rsidR="00F14565" w:rsidRDefault="00F14565" w:rsidP="006E0C2E">
            <w:pPr>
              <w:spacing w:after="0" w:line="240" w:lineRule="auto"/>
              <w:jc w:val="right"/>
              <w:rPr>
                <w:rFonts w:ascii="Times New Roman" w:hAnsi="Times New Roman"/>
              </w:rPr>
            </w:pPr>
            <w:r>
              <w:rPr>
                <w:rFonts w:ascii="Times New Roman" w:hAnsi="Times New Roman"/>
              </w:rPr>
              <w:t>2540,2</w:t>
            </w:r>
          </w:p>
        </w:tc>
        <w:tc>
          <w:tcPr>
            <w:tcW w:w="1321" w:type="dxa"/>
            <w:tcBorders>
              <w:left w:val="single" w:sz="8" w:space="0" w:color="000000"/>
              <w:bottom w:val="single" w:sz="8" w:space="0" w:color="000000"/>
            </w:tcBorders>
          </w:tcPr>
          <w:p w:rsidR="00F14565" w:rsidRDefault="00F14565" w:rsidP="000031FF">
            <w:pPr>
              <w:spacing w:after="0" w:line="240" w:lineRule="auto"/>
              <w:jc w:val="right"/>
              <w:rPr>
                <w:rFonts w:ascii="Times New Roman" w:hAnsi="Times New Roman"/>
              </w:rPr>
            </w:pPr>
            <w:r>
              <w:rPr>
                <w:rFonts w:ascii="Times New Roman" w:hAnsi="Times New Roman"/>
              </w:rPr>
              <w:t>2540,2</w:t>
            </w:r>
          </w:p>
        </w:tc>
        <w:tc>
          <w:tcPr>
            <w:tcW w:w="977" w:type="dxa"/>
            <w:tcBorders>
              <w:left w:val="single" w:sz="8" w:space="0" w:color="000000"/>
              <w:bottom w:val="single" w:sz="8" w:space="0" w:color="000000"/>
              <w:right w:val="single" w:sz="8" w:space="0" w:color="000000"/>
            </w:tcBorders>
          </w:tcPr>
          <w:p w:rsidR="00F14565" w:rsidRPr="00494415" w:rsidRDefault="00F14565" w:rsidP="006E0C2E">
            <w:pPr>
              <w:spacing w:after="0" w:line="240" w:lineRule="auto"/>
              <w:rPr>
                <w:rFonts w:ascii="Times New Roman" w:hAnsi="Times New Roman"/>
              </w:rPr>
            </w:pPr>
          </w:p>
        </w:tc>
        <w:tc>
          <w:tcPr>
            <w:tcW w:w="975" w:type="dxa"/>
            <w:tcBorders>
              <w:left w:val="single" w:sz="8" w:space="0" w:color="000000"/>
              <w:bottom w:val="single" w:sz="8" w:space="0" w:color="000000"/>
            </w:tcBorders>
          </w:tcPr>
          <w:p w:rsidR="00F14565" w:rsidRPr="00494415" w:rsidRDefault="00F14565" w:rsidP="006E0C2E">
            <w:pPr>
              <w:spacing w:after="0" w:line="240" w:lineRule="auto"/>
              <w:rPr>
                <w:rFonts w:ascii="Times New Roman" w:hAnsi="Times New Roman"/>
              </w:rPr>
            </w:pPr>
          </w:p>
        </w:tc>
        <w:tc>
          <w:tcPr>
            <w:tcW w:w="1087" w:type="dxa"/>
            <w:gridSpan w:val="3"/>
            <w:tcBorders>
              <w:left w:val="single" w:sz="8" w:space="0" w:color="000000"/>
              <w:bottom w:val="single" w:sz="8" w:space="0" w:color="000000"/>
            </w:tcBorders>
          </w:tcPr>
          <w:p w:rsidR="00F14565" w:rsidRPr="00494415" w:rsidRDefault="00F14565" w:rsidP="006E0C2E">
            <w:pPr>
              <w:spacing w:after="0" w:line="240" w:lineRule="auto"/>
              <w:rPr>
                <w:rFonts w:ascii="Times New Roman" w:hAnsi="Times New Roman"/>
              </w:rPr>
            </w:pPr>
          </w:p>
        </w:tc>
        <w:tc>
          <w:tcPr>
            <w:tcW w:w="938" w:type="dxa"/>
            <w:tcBorders>
              <w:left w:val="single" w:sz="8" w:space="0" w:color="000000"/>
              <w:bottom w:val="single" w:sz="8" w:space="0" w:color="000000"/>
            </w:tcBorders>
          </w:tcPr>
          <w:p w:rsidR="00F14565" w:rsidRPr="00494415" w:rsidRDefault="00F14565" w:rsidP="006E0C2E">
            <w:pPr>
              <w:spacing w:after="0" w:line="240" w:lineRule="auto"/>
              <w:rPr>
                <w:rFonts w:ascii="Times New Roman" w:hAnsi="Times New Roman"/>
              </w:rPr>
            </w:pPr>
          </w:p>
        </w:tc>
        <w:tc>
          <w:tcPr>
            <w:tcW w:w="1085" w:type="dxa"/>
            <w:tcBorders>
              <w:left w:val="single" w:sz="8" w:space="0" w:color="000000"/>
              <w:bottom w:val="single" w:sz="8" w:space="0" w:color="000000"/>
              <w:right w:val="single" w:sz="8" w:space="0" w:color="000000"/>
            </w:tcBorders>
          </w:tcPr>
          <w:p w:rsidR="00F14565" w:rsidRPr="00494415" w:rsidRDefault="00F14565" w:rsidP="006E0C2E">
            <w:pPr>
              <w:snapToGrid w:val="0"/>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F14565" w:rsidRPr="00494415" w:rsidRDefault="00F14565" w:rsidP="006E0C2E">
            <w:pPr>
              <w:snapToGrid w:val="0"/>
              <w:spacing w:after="0" w:line="240" w:lineRule="auto"/>
              <w:rPr>
                <w:rFonts w:ascii="Times New Roman" w:hAnsi="Times New Roman"/>
              </w:rPr>
            </w:pPr>
          </w:p>
        </w:tc>
      </w:tr>
      <w:tr w:rsidR="00F14565"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bottom w:val="single" w:sz="8" w:space="0" w:color="000000"/>
            </w:tcBorders>
          </w:tcPr>
          <w:p w:rsidR="00F14565" w:rsidRPr="00494415" w:rsidRDefault="00F1456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bottom w:val="single" w:sz="8" w:space="0" w:color="000000"/>
            </w:tcBorders>
          </w:tcPr>
          <w:p w:rsidR="00F14565" w:rsidRPr="00494415" w:rsidRDefault="00F1456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bottom w:val="single" w:sz="8" w:space="0" w:color="000000"/>
            </w:tcBorders>
          </w:tcPr>
          <w:p w:rsidR="00F14565" w:rsidRPr="00494415" w:rsidRDefault="00F1456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F14565" w:rsidRPr="00494415" w:rsidRDefault="00F14565" w:rsidP="00814054">
            <w:pPr>
              <w:spacing w:after="0" w:line="240" w:lineRule="auto"/>
              <w:jc w:val="right"/>
              <w:rPr>
                <w:rFonts w:ascii="Times New Roman" w:hAnsi="Times New Roman"/>
                <w:color w:val="000000"/>
              </w:rPr>
            </w:pPr>
            <w:r>
              <w:rPr>
                <w:rFonts w:ascii="Times New Roman" w:hAnsi="Times New Roman"/>
                <w:color w:val="000000"/>
              </w:rPr>
              <w:t>2024</w:t>
            </w:r>
          </w:p>
        </w:tc>
        <w:tc>
          <w:tcPr>
            <w:tcW w:w="975" w:type="dxa"/>
            <w:gridSpan w:val="2"/>
            <w:tcBorders>
              <w:left w:val="single" w:sz="8" w:space="0" w:color="000000"/>
              <w:bottom w:val="single" w:sz="8" w:space="0" w:color="000000"/>
            </w:tcBorders>
          </w:tcPr>
          <w:p w:rsidR="00F14565" w:rsidRDefault="00F14565" w:rsidP="006E0C2E">
            <w:pPr>
              <w:spacing w:after="0" w:line="240" w:lineRule="auto"/>
              <w:jc w:val="right"/>
              <w:rPr>
                <w:rFonts w:ascii="Times New Roman" w:hAnsi="Times New Roman"/>
              </w:rPr>
            </w:pPr>
            <w:r>
              <w:rPr>
                <w:rFonts w:ascii="Times New Roman" w:hAnsi="Times New Roman"/>
              </w:rPr>
              <w:t>2540,2</w:t>
            </w:r>
          </w:p>
        </w:tc>
        <w:tc>
          <w:tcPr>
            <w:tcW w:w="1321" w:type="dxa"/>
            <w:tcBorders>
              <w:left w:val="single" w:sz="8" w:space="0" w:color="000000"/>
              <w:bottom w:val="single" w:sz="8" w:space="0" w:color="000000"/>
            </w:tcBorders>
          </w:tcPr>
          <w:p w:rsidR="00F14565" w:rsidRDefault="00F14565" w:rsidP="000031FF">
            <w:pPr>
              <w:spacing w:after="0" w:line="240" w:lineRule="auto"/>
              <w:jc w:val="right"/>
              <w:rPr>
                <w:rFonts w:ascii="Times New Roman" w:hAnsi="Times New Roman"/>
              </w:rPr>
            </w:pPr>
            <w:r>
              <w:rPr>
                <w:rFonts w:ascii="Times New Roman" w:hAnsi="Times New Roman"/>
              </w:rPr>
              <w:t>2540,2</w:t>
            </w:r>
          </w:p>
        </w:tc>
        <w:tc>
          <w:tcPr>
            <w:tcW w:w="977" w:type="dxa"/>
            <w:tcBorders>
              <w:left w:val="single" w:sz="8" w:space="0" w:color="000000"/>
              <w:bottom w:val="single" w:sz="8" w:space="0" w:color="000000"/>
              <w:right w:val="single" w:sz="8" w:space="0" w:color="000000"/>
            </w:tcBorders>
          </w:tcPr>
          <w:p w:rsidR="00F14565" w:rsidRPr="00494415" w:rsidRDefault="00F14565" w:rsidP="006E0C2E">
            <w:pPr>
              <w:spacing w:after="0" w:line="240" w:lineRule="auto"/>
              <w:rPr>
                <w:rFonts w:ascii="Times New Roman" w:hAnsi="Times New Roman"/>
              </w:rPr>
            </w:pPr>
          </w:p>
        </w:tc>
        <w:tc>
          <w:tcPr>
            <w:tcW w:w="975" w:type="dxa"/>
            <w:tcBorders>
              <w:left w:val="single" w:sz="8" w:space="0" w:color="000000"/>
              <w:bottom w:val="single" w:sz="8" w:space="0" w:color="000000"/>
            </w:tcBorders>
          </w:tcPr>
          <w:p w:rsidR="00F14565" w:rsidRPr="00494415" w:rsidRDefault="00F14565" w:rsidP="006E0C2E">
            <w:pPr>
              <w:spacing w:after="0" w:line="240" w:lineRule="auto"/>
              <w:rPr>
                <w:rFonts w:ascii="Times New Roman" w:hAnsi="Times New Roman"/>
              </w:rPr>
            </w:pPr>
          </w:p>
        </w:tc>
        <w:tc>
          <w:tcPr>
            <w:tcW w:w="1087" w:type="dxa"/>
            <w:gridSpan w:val="3"/>
            <w:tcBorders>
              <w:left w:val="single" w:sz="8" w:space="0" w:color="000000"/>
              <w:bottom w:val="single" w:sz="8" w:space="0" w:color="000000"/>
            </w:tcBorders>
          </w:tcPr>
          <w:p w:rsidR="00F14565" w:rsidRPr="00494415" w:rsidRDefault="00F14565" w:rsidP="006E0C2E">
            <w:pPr>
              <w:spacing w:after="0" w:line="240" w:lineRule="auto"/>
              <w:rPr>
                <w:rFonts w:ascii="Times New Roman" w:hAnsi="Times New Roman"/>
              </w:rPr>
            </w:pPr>
          </w:p>
        </w:tc>
        <w:tc>
          <w:tcPr>
            <w:tcW w:w="938" w:type="dxa"/>
            <w:tcBorders>
              <w:left w:val="single" w:sz="8" w:space="0" w:color="000000"/>
              <w:bottom w:val="single" w:sz="8" w:space="0" w:color="000000"/>
            </w:tcBorders>
          </w:tcPr>
          <w:p w:rsidR="00F14565" w:rsidRPr="00494415" w:rsidRDefault="00F14565" w:rsidP="006E0C2E">
            <w:pPr>
              <w:spacing w:after="0" w:line="240" w:lineRule="auto"/>
              <w:rPr>
                <w:rFonts w:ascii="Times New Roman" w:hAnsi="Times New Roman"/>
              </w:rPr>
            </w:pPr>
          </w:p>
        </w:tc>
        <w:tc>
          <w:tcPr>
            <w:tcW w:w="1085" w:type="dxa"/>
            <w:tcBorders>
              <w:left w:val="single" w:sz="8" w:space="0" w:color="000000"/>
              <w:bottom w:val="single" w:sz="8" w:space="0" w:color="000000"/>
              <w:right w:val="single" w:sz="8" w:space="0" w:color="000000"/>
            </w:tcBorders>
          </w:tcPr>
          <w:p w:rsidR="00F14565" w:rsidRPr="00494415" w:rsidRDefault="00F14565" w:rsidP="006E0C2E">
            <w:pPr>
              <w:snapToGrid w:val="0"/>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F14565" w:rsidRPr="00494415" w:rsidRDefault="00F14565" w:rsidP="006E0C2E">
            <w:pPr>
              <w:snapToGrid w:val="0"/>
              <w:spacing w:after="0" w:line="240" w:lineRule="auto"/>
              <w:rPr>
                <w:rFonts w:ascii="Times New Roman" w:hAnsi="Times New Roman"/>
              </w:rPr>
            </w:pPr>
          </w:p>
        </w:tc>
      </w:tr>
      <w:tr w:rsidR="007564F5" w:rsidRPr="00494415" w:rsidTr="000031FF">
        <w:tblPrEx>
          <w:tblCellMar>
            <w:left w:w="108" w:type="dxa"/>
            <w:right w:w="108" w:type="dxa"/>
          </w:tblCellMar>
        </w:tblPrEx>
        <w:trPr>
          <w:gridAfter w:val="2"/>
          <w:wAfter w:w="120" w:type="dxa"/>
          <w:trHeight w:val="297"/>
        </w:trPr>
        <w:tc>
          <w:tcPr>
            <w:tcW w:w="769" w:type="dxa"/>
            <w:vMerge w:val="restart"/>
            <w:tcBorders>
              <w:left w:val="single" w:sz="8" w:space="0" w:color="000000"/>
            </w:tcBorders>
          </w:tcPr>
          <w:p w:rsidR="007564F5" w:rsidRPr="00494415" w:rsidRDefault="007564F5" w:rsidP="006E0C2E">
            <w:pPr>
              <w:spacing w:after="0" w:line="240" w:lineRule="auto"/>
              <w:rPr>
                <w:rFonts w:ascii="Times New Roman" w:hAnsi="Times New Roman"/>
                <w:color w:val="000000"/>
              </w:rPr>
            </w:pPr>
            <w:r w:rsidRPr="00494415">
              <w:rPr>
                <w:rFonts w:ascii="Times New Roman" w:hAnsi="Times New Roman"/>
                <w:color w:val="000000"/>
              </w:rPr>
              <w:t>1.1.2</w:t>
            </w:r>
          </w:p>
        </w:tc>
        <w:tc>
          <w:tcPr>
            <w:tcW w:w="2915" w:type="dxa"/>
            <w:gridSpan w:val="3"/>
            <w:vMerge w:val="restart"/>
            <w:tcBorders>
              <w:left w:val="single" w:sz="8" w:space="0" w:color="000000"/>
            </w:tcBorders>
          </w:tcPr>
          <w:p w:rsidR="007564F5" w:rsidRPr="00494415" w:rsidRDefault="007564F5" w:rsidP="006E0C2E">
            <w:pPr>
              <w:spacing w:after="0" w:line="240" w:lineRule="auto"/>
              <w:jc w:val="both"/>
              <w:rPr>
                <w:rFonts w:ascii="Times New Roman" w:hAnsi="Times New Roman"/>
                <w:color w:val="000000"/>
              </w:rPr>
            </w:pPr>
            <w:r w:rsidRPr="00494415">
              <w:rPr>
                <w:rFonts w:ascii="Times New Roman" w:hAnsi="Times New Roman"/>
                <w:sz w:val="24"/>
                <w:szCs w:val="24"/>
              </w:rPr>
              <w:t xml:space="preserve">Расходы на оплату труда главы администрации </w:t>
            </w:r>
            <w:proofErr w:type="spellStart"/>
            <w:r w:rsidRPr="00494415">
              <w:rPr>
                <w:rFonts w:ascii="Times New Roman" w:hAnsi="Times New Roman"/>
                <w:sz w:val="24"/>
                <w:szCs w:val="24"/>
              </w:rPr>
              <w:t>Верхнеломовского</w:t>
            </w:r>
            <w:proofErr w:type="spellEnd"/>
            <w:r w:rsidRPr="00494415">
              <w:rPr>
                <w:rFonts w:ascii="Times New Roman" w:hAnsi="Times New Roman"/>
                <w:sz w:val="24"/>
                <w:szCs w:val="24"/>
              </w:rPr>
              <w:t xml:space="preserve"> сельсовета</w:t>
            </w:r>
          </w:p>
        </w:tc>
        <w:tc>
          <w:tcPr>
            <w:tcW w:w="2056" w:type="dxa"/>
            <w:gridSpan w:val="2"/>
            <w:vMerge w:val="restart"/>
            <w:tcBorders>
              <w:left w:val="single" w:sz="8" w:space="0" w:color="000000"/>
            </w:tcBorders>
          </w:tcPr>
          <w:p w:rsidR="007564F5" w:rsidRPr="00494415" w:rsidRDefault="007564F5" w:rsidP="006E0C2E">
            <w:pPr>
              <w:spacing w:after="0" w:line="240" w:lineRule="auto"/>
              <w:rPr>
                <w:rFonts w:ascii="Times New Roman" w:hAnsi="Times New Roman"/>
                <w:b/>
                <w:color w:val="000000"/>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 </w:t>
            </w:r>
          </w:p>
        </w:tc>
        <w:tc>
          <w:tcPr>
            <w:tcW w:w="1080" w:type="dxa"/>
            <w:gridSpan w:val="2"/>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color w:val="000000"/>
              </w:rPr>
            </w:pPr>
            <w:r w:rsidRPr="00494415">
              <w:rPr>
                <w:rFonts w:ascii="Times New Roman" w:hAnsi="Times New Roman"/>
                <w:b/>
                <w:color w:val="000000"/>
              </w:rPr>
              <w:t>Итого</w:t>
            </w:r>
          </w:p>
        </w:tc>
        <w:tc>
          <w:tcPr>
            <w:tcW w:w="975" w:type="dxa"/>
            <w:gridSpan w:val="2"/>
            <w:tcBorders>
              <w:left w:val="single" w:sz="8" w:space="0" w:color="000000"/>
              <w:bottom w:val="single" w:sz="8" w:space="0" w:color="000000"/>
            </w:tcBorders>
          </w:tcPr>
          <w:p w:rsidR="007564F5" w:rsidRPr="007564F5" w:rsidRDefault="007564F5" w:rsidP="00D465E3">
            <w:pPr>
              <w:spacing w:after="0" w:line="240" w:lineRule="auto"/>
              <w:jc w:val="right"/>
              <w:rPr>
                <w:rFonts w:ascii="Times New Roman" w:hAnsi="Times New Roman"/>
              </w:rPr>
            </w:pPr>
            <w:r>
              <w:rPr>
                <w:rFonts w:ascii="Times New Roman" w:hAnsi="Times New Roman"/>
              </w:rPr>
              <w:t>6488,2</w:t>
            </w:r>
          </w:p>
        </w:tc>
        <w:tc>
          <w:tcPr>
            <w:tcW w:w="1321" w:type="dxa"/>
            <w:tcBorders>
              <w:left w:val="single" w:sz="8" w:space="0" w:color="000000"/>
              <w:bottom w:val="single" w:sz="8" w:space="0" w:color="000000"/>
            </w:tcBorders>
          </w:tcPr>
          <w:p w:rsidR="007564F5" w:rsidRPr="007564F5" w:rsidRDefault="007564F5" w:rsidP="00D84373">
            <w:pPr>
              <w:spacing w:after="0" w:line="240" w:lineRule="auto"/>
              <w:jc w:val="right"/>
              <w:rPr>
                <w:rFonts w:ascii="Times New Roman" w:hAnsi="Times New Roman"/>
              </w:rPr>
            </w:pPr>
            <w:r>
              <w:rPr>
                <w:rFonts w:ascii="Times New Roman" w:hAnsi="Times New Roman"/>
              </w:rPr>
              <w:t>6488,2</w:t>
            </w:r>
          </w:p>
        </w:tc>
        <w:tc>
          <w:tcPr>
            <w:tcW w:w="977" w:type="dxa"/>
            <w:tcBorders>
              <w:left w:val="single" w:sz="8" w:space="0" w:color="000000"/>
              <w:bottom w:val="single" w:sz="8" w:space="0" w:color="000000"/>
              <w:right w:val="single" w:sz="8" w:space="0" w:color="000000"/>
            </w:tcBorders>
          </w:tcPr>
          <w:p w:rsidR="007564F5" w:rsidRPr="00494415" w:rsidRDefault="007564F5" w:rsidP="006E0C2E">
            <w:pPr>
              <w:spacing w:after="0" w:line="240" w:lineRule="auto"/>
              <w:rPr>
                <w:rFonts w:ascii="Times New Roman" w:hAnsi="Times New Roman"/>
              </w:rPr>
            </w:pPr>
          </w:p>
        </w:tc>
        <w:tc>
          <w:tcPr>
            <w:tcW w:w="975" w:type="dxa"/>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1087" w:type="dxa"/>
            <w:gridSpan w:val="3"/>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938" w:type="dxa"/>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1085" w:type="dxa"/>
            <w:vMerge w:val="restart"/>
            <w:tcBorders>
              <w:left w:val="single" w:sz="8" w:space="0" w:color="000000"/>
              <w:right w:val="single" w:sz="8" w:space="0" w:color="000000"/>
            </w:tcBorders>
          </w:tcPr>
          <w:p w:rsidR="007564F5" w:rsidRPr="00494415" w:rsidRDefault="007564F5" w:rsidP="006E0C2E">
            <w:pPr>
              <w:spacing w:after="0" w:line="240" w:lineRule="auto"/>
              <w:rPr>
                <w:rFonts w:ascii="Times New Roman" w:hAnsi="Times New Roman"/>
              </w:rPr>
            </w:pPr>
          </w:p>
        </w:tc>
        <w:tc>
          <w:tcPr>
            <w:tcW w:w="1274" w:type="dxa"/>
            <w:gridSpan w:val="8"/>
            <w:vMerge w:val="restart"/>
            <w:tcBorders>
              <w:left w:val="single" w:sz="8" w:space="0" w:color="000000"/>
              <w:right w:val="single" w:sz="8" w:space="0" w:color="000000"/>
            </w:tcBorders>
          </w:tcPr>
          <w:p w:rsidR="007564F5" w:rsidRPr="00494415" w:rsidRDefault="007564F5" w:rsidP="006E0C2E">
            <w:pPr>
              <w:spacing w:after="0" w:line="240" w:lineRule="auto"/>
              <w:rPr>
                <w:rFonts w:ascii="Times New Roman" w:hAnsi="Times New Roman"/>
              </w:rPr>
            </w:pPr>
          </w:p>
        </w:tc>
      </w:tr>
      <w:tr w:rsidR="007564F5"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7564F5" w:rsidRPr="00494415" w:rsidRDefault="007564F5" w:rsidP="006E0C2E">
            <w:pPr>
              <w:spacing w:after="0" w:line="240" w:lineRule="auto"/>
              <w:jc w:val="right"/>
              <w:rPr>
                <w:rFonts w:ascii="Times New Roman" w:hAnsi="Times New Roman"/>
                <w:color w:val="000000"/>
              </w:rPr>
            </w:pPr>
            <w:r w:rsidRPr="00494415">
              <w:rPr>
                <w:rFonts w:ascii="Times New Roman" w:hAnsi="Times New Roman"/>
                <w:color w:val="000000"/>
              </w:rPr>
              <w:t>2016</w:t>
            </w:r>
          </w:p>
        </w:tc>
        <w:tc>
          <w:tcPr>
            <w:tcW w:w="975" w:type="dxa"/>
            <w:gridSpan w:val="2"/>
            <w:tcBorders>
              <w:left w:val="single" w:sz="8" w:space="0" w:color="000000"/>
              <w:bottom w:val="single" w:sz="8" w:space="0" w:color="000000"/>
            </w:tcBorders>
          </w:tcPr>
          <w:p w:rsidR="007564F5" w:rsidRPr="00494415" w:rsidRDefault="007564F5" w:rsidP="006E0C2E">
            <w:pPr>
              <w:spacing w:after="0" w:line="240" w:lineRule="auto"/>
              <w:jc w:val="right"/>
              <w:rPr>
                <w:rFonts w:ascii="Times New Roman" w:hAnsi="Times New Roman"/>
              </w:rPr>
            </w:pPr>
            <w:r w:rsidRPr="00494415">
              <w:rPr>
                <w:rFonts w:ascii="Times New Roman" w:hAnsi="Times New Roman"/>
              </w:rPr>
              <w:t>583,8</w:t>
            </w:r>
          </w:p>
        </w:tc>
        <w:tc>
          <w:tcPr>
            <w:tcW w:w="1321" w:type="dxa"/>
            <w:tcBorders>
              <w:left w:val="single" w:sz="8" w:space="0" w:color="000000"/>
              <w:bottom w:val="single" w:sz="8" w:space="0" w:color="000000"/>
            </w:tcBorders>
          </w:tcPr>
          <w:p w:rsidR="007564F5" w:rsidRPr="00494415" w:rsidRDefault="007564F5" w:rsidP="00D84373">
            <w:pPr>
              <w:spacing w:after="0" w:line="240" w:lineRule="auto"/>
              <w:jc w:val="right"/>
              <w:rPr>
                <w:rFonts w:ascii="Times New Roman" w:hAnsi="Times New Roman"/>
              </w:rPr>
            </w:pPr>
            <w:r w:rsidRPr="00494415">
              <w:rPr>
                <w:rFonts w:ascii="Times New Roman" w:hAnsi="Times New Roman"/>
              </w:rPr>
              <w:t>583,8</w:t>
            </w:r>
          </w:p>
        </w:tc>
        <w:tc>
          <w:tcPr>
            <w:tcW w:w="977" w:type="dxa"/>
            <w:tcBorders>
              <w:left w:val="single" w:sz="8" w:space="0" w:color="000000"/>
              <w:bottom w:val="single" w:sz="8" w:space="0" w:color="000000"/>
              <w:right w:val="single" w:sz="8" w:space="0" w:color="000000"/>
            </w:tcBorders>
          </w:tcPr>
          <w:p w:rsidR="007564F5" w:rsidRPr="00494415" w:rsidRDefault="007564F5" w:rsidP="006E0C2E">
            <w:pPr>
              <w:spacing w:after="0" w:line="240" w:lineRule="auto"/>
              <w:rPr>
                <w:rFonts w:ascii="Times New Roman" w:hAnsi="Times New Roman"/>
              </w:rPr>
            </w:pPr>
          </w:p>
        </w:tc>
        <w:tc>
          <w:tcPr>
            <w:tcW w:w="975" w:type="dxa"/>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1087" w:type="dxa"/>
            <w:gridSpan w:val="3"/>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938" w:type="dxa"/>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1085" w:type="dxa"/>
            <w:vMerge/>
            <w:tcBorders>
              <w:left w:val="single" w:sz="8" w:space="0" w:color="000000"/>
              <w:right w:val="single" w:sz="8" w:space="0" w:color="000000"/>
            </w:tcBorders>
          </w:tcPr>
          <w:p w:rsidR="007564F5" w:rsidRPr="00494415" w:rsidRDefault="007564F5" w:rsidP="006E0C2E">
            <w:pPr>
              <w:snapToGrid w:val="0"/>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7564F5" w:rsidRPr="00494415" w:rsidRDefault="007564F5" w:rsidP="006E0C2E">
            <w:pPr>
              <w:snapToGrid w:val="0"/>
              <w:spacing w:after="0" w:line="240" w:lineRule="auto"/>
              <w:rPr>
                <w:rFonts w:ascii="Times New Roman" w:hAnsi="Times New Roman"/>
              </w:rPr>
            </w:pPr>
          </w:p>
        </w:tc>
      </w:tr>
      <w:tr w:rsidR="007564F5"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7564F5" w:rsidRPr="00494415" w:rsidRDefault="007564F5" w:rsidP="006E0C2E">
            <w:pPr>
              <w:spacing w:after="0" w:line="240" w:lineRule="auto"/>
              <w:jc w:val="right"/>
              <w:rPr>
                <w:rFonts w:ascii="Times New Roman" w:hAnsi="Times New Roman"/>
                <w:color w:val="000000"/>
              </w:rPr>
            </w:pPr>
            <w:r w:rsidRPr="00494415">
              <w:rPr>
                <w:rFonts w:ascii="Times New Roman" w:hAnsi="Times New Roman"/>
                <w:color w:val="000000"/>
              </w:rPr>
              <w:t>2017</w:t>
            </w:r>
          </w:p>
        </w:tc>
        <w:tc>
          <w:tcPr>
            <w:tcW w:w="975" w:type="dxa"/>
            <w:gridSpan w:val="2"/>
            <w:tcBorders>
              <w:left w:val="single" w:sz="8" w:space="0" w:color="000000"/>
              <w:bottom w:val="single" w:sz="8" w:space="0" w:color="000000"/>
            </w:tcBorders>
          </w:tcPr>
          <w:p w:rsidR="007564F5" w:rsidRPr="00494415" w:rsidRDefault="007564F5" w:rsidP="006E0C2E">
            <w:pPr>
              <w:spacing w:after="0" w:line="240" w:lineRule="auto"/>
              <w:jc w:val="right"/>
              <w:rPr>
                <w:rFonts w:ascii="Times New Roman" w:hAnsi="Times New Roman"/>
              </w:rPr>
            </w:pPr>
            <w:r w:rsidRPr="00494415">
              <w:rPr>
                <w:rFonts w:ascii="Times New Roman" w:hAnsi="Times New Roman"/>
              </w:rPr>
              <w:t>560,0</w:t>
            </w:r>
          </w:p>
        </w:tc>
        <w:tc>
          <w:tcPr>
            <w:tcW w:w="1321" w:type="dxa"/>
            <w:tcBorders>
              <w:left w:val="single" w:sz="8" w:space="0" w:color="000000"/>
              <w:bottom w:val="single" w:sz="8" w:space="0" w:color="000000"/>
            </w:tcBorders>
          </w:tcPr>
          <w:p w:rsidR="007564F5" w:rsidRPr="00494415" w:rsidRDefault="007564F5" w:rsidP="00D84373">
            <w:pPr>
              <w:spacing w:after="0" w:line="240" w:lineRule="auto"/>
              <w:jc w:val="right"/>
              <w:rPr>
                <w:rFonts w:ascii="Times New Roman" w:hAnsi="Times New Roman"/>
              </w:rPr>
            </w:pPr>
            <w:r w:rsidRPr="00494415">
              <w:rPr>
                <w:rFonts w:ascii="Times New Roman" w:hAnsi="Times New Roman"/>
              </w:rPr>
              <w:t>560,0</w:t>
            </w:r>
          </w:p>
        </w:tc>
        <w:tc>
          <w:tcPr>
            <w:tcW w:w="977" w:type="dxa"/>
            <w:tcBorders>
              <w:left w:val="single" w:sz="8" w:space="0" w:color="000000"/>
              <w:bottom w:val="single" w:sz="8" w:space="0" w:color="000000"/>
              <w:right w:val="single" w:sz="8" w:space="0" w:color="000000"/>
            </w:tcBorders>
          </w:tcPr>
          <w:p w:rsidR="007564F5" w:rsidRPr="00494415" w:rsidRDefault="007564F5" w:rsidP="006E0C2E">
            <w:pPr>
              <w:spacing w:after="0" w:line="240" w:lineRule="auto"/>
              <w:rPr>
                <w:rFonts w:ascii="Times New Roman" w:hAnsi="Times New Roman"/>
              </w:rPr>
            </w:pPr>
          </w:p>
        </w:tc>
        <w:tc>
          <w:tcPr>
            <w:tcW w:w="975" w:type="dxa"/>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1087" w:type="dxa"/>
            <w:gridSpan w:val="3"/>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938" w:type="dxa"/>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1085" w:type="dxa"/>
            <w:vMerge/>
            <w:tcBorders>
              <w:left w:val="single" w:sz="8" w:space="0" w:color="000000"/>
              <w:right w:val="single" w:sz="8" w:space="0" w:color="000000"/>
            </w:tcBorders>
          </w:tcPr>
          <w:p w:rsidR="007564F5" w:rsidRPr="00494415" w:rsidRDefault="007564F5" w:rsidP="006E0C2E">
            <w:pPr>
              <w:snapToGrid w:val="0"/>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7564F5" w:rsidRPr="00494415" w:rsidRDefault="007564F5" w:rsidP="006E0C2E">
            <w:pPr>
              <w:snapToGrid w:val="0"/>
              <w:spacing w:after="0" w:line="240" w:lineRule="auto"/>
              <w:rPr>
                <w:rFonts w:ascii="Times New Roman" w:hAnsi="Times New Roman"/>
              </w:rPr>
            </w:pPr>
          </w:p>
        </w:tc>
      </w:tr>
      <w:tr w:rsidR="007564F5"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7564F5" w:rsidRPr="00494415" w:rsidRDefault="007564F5" w:rsidP="006E0C2E">
            <w:pPr>
              <w:spacing w:after="0" w:line="240" w:lineRule="auto"/>
              <w:jc w:val="right"/>
              <w:rPr>
                <w:rFonts w:ascii="Times New Roman" w:hAnsi="Times New Roman"/>
                <w:color w:val="000000"/>
              </w:rPr>
            </w:pPr>
            <w:r w:rsidRPr="00494415">
              <w:rPr>
                <w:rFonts w:ascii="Times New Roman" w:hAnsi="Times New Roman"/>
                <w:color w:val="000000"/>
              </w:rPr>
              <w:t>2018</w:t>
            </w:r>
          </w:p>
        </w:tc>
        <w:tc>
          <w:tcPr>
            <w:tcW w:w="975" w:type="dxa"/>
            <w:gridSpan w:val="2"/>
            <w:tcBorders>
              <w:left w:val="single" w:sz="8" w:space="0" w:color="000000"/>
              <w:bottom w:val="single" w:sz="8" w:space="0" w:color="000000"/>
            </w:tcBorders>
          </w:tcPr>
          <w:p w:rsidR="007564F5" w:rsidRPr="00494415" w:rsidRDefault="007564F5" w:rsidP="00D465E3">
            <w:pPr>
              <w:spacing w:after="0" w:line="240" w:lineRule="auto"/>
              <w:jc w:val="right"/>
              <w:rPr>
                <w:rFonts w:ascii="Times New Roman" w:hAnsi="Times New Roman"/>
              </w:rPr>
            </w:pPr>
            <w:r w:rsidRPr="00494415">
              <w:rPr>
                <w:rFonts w:ascii="Times New Roman" w:hAnsi="Times New Roman"/>
              </w:rPr>
              <w:t>605,5</w:t>
            </w:r>
          </w:p>
        </w:tc>
        <w:tc>
          <w:tcPr>
            <w:tcW w:w="1321" w:type="dxa"/>
            <w:tcBorders>
              <w:left w:val="single" w:sz="8" w:space="0" w:color="000000"/>
              <w:bottom w:val="single" w:sz="8" w:space="0" w:color="000000"/>
            </w:tcBorders>
          </w:tcPr>
          <w:p w:rsidR="007564F5" w:rsidRPr="00494415" w:rsidRDefault="007564F5" w:rsidP="00D84373">
            <w:pPr>
              <w:spacing w:after="0" w:line="240" w:lineRule="auto"/>
              <w:jc w:val="right"/>
              <w:rPr>
                <w:rFonts w:ascii="Times New Roman" w:hAnsi="Times New Roman"/>
              </w:rPr>
            </w:pPr>
            <w:r w:rsidRPr="00494415">
              <w:rPr>
                <w:rFonts w:ascii="Times New Roman" w:hAnsi="Times New Roman"/>
              </w:rPr>
              <w:t>605,5</w:t>
            </w:r>
          </w:p>
        </w:tc>
        <w:tc>
          <w:tcPr>
            <w:tcW w:w="977" w:type="dxa"/>
            <w:tcBorders>
              <w:left w:val="single" w:sz="8" w:space="0" w:color="000000"/>
              <w:bottom w:val="single" w:sz="8" w:space="0" w:color="000000"/>
              <w:right w:val="single" w:sz="8" w:space="0" w:color="000000"/>
            </w:tcBorders>
          </w:tcPr>
          <w:p w:rsidR="007564F5" w:rsidRPr="00494415" w:rsidRDefault="007564F5" w:rsidP="006E0C2E">
            <w:pPr>
              <w:spacing w:after="0" w:line="240" w:lineRule="auto"/>
              <w:rPr>
                <w:rFonts w:ascii="Times New Roman" w:hAnsi="Times New Roman"/>
              </w:rPr>
            </w:pPr>
          </w:p>
        </w:tc>
        <w:tc>
          <w:tcPr>
            <w:tcW w:w="975" w:type="dxa"/>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1087" w:type="dxa"/>
            <w:gridSpan w:val="3"/>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938" w:type="dxa"/>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1085" w:type="dxa"/>
            <w:vMerge/>
            <w:tcBorders>
              <w:left w:val="single" w:sz="8" w:space="0" w:color="000000"/>
              <w:right w:val="single" w:sz="8" w:space="0" w:color="000000"/>
            </w:tcBorders>
          </w:tcPr>
          <w:p w:rsidR="007564F5" w:rsidRPr="00494415" w:rsidRDefault="007564F5" w:rsidP="006E0C2E">
            <w:pPr>
              <w:snapToGrid w:val="0"/>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7564F5" w:rsidRPr="00494415" w:rsidRDefault="007564F5" w:rsidP="006E0C2E">
            <w:pPr>
              <w:snapToGrid w:val="0"/>
              <w:spacing w:after="0" w:line="240" w:lineRule="auto"/>
              <w:rPr>
                <w:rFonts w:ascii="Times New Roman" w:hAnsi="Times New Roman"/>
              </w:rPr>
            </w:pPr>
          </w:p>
        </w:tc>
      </w:tr>
      <w:tr w:rsidR="007564F5"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7564F5" w:rsidRPr="00494415" w:rsidRDefault="007564F5" w:rsidP="006E0C2E">
            <w:pPr>
              <w:spacing w:after="0" w:line="240" w:lineRule="auto"/>
              <w:jc w:val="right"/>
              <w:rPr>
                <w:rFonts w:ascii="Times New Roman" w:hAnsi="Times New Roman"/>
                <w:color w:val="000000"/>
              </w:rPr>
            </w:pPr>
            <w:r w:rsidRPr="00494415">
              <w:rPr>
                <w:rFonts w:ascii="Times New Roman" w:hAnsi="Times New Roman"/>
                <w:color w:val="000000"/>
              </w:rPr>
              <w:t>2019</w:t>
            </w:r>
          </w:p>
        </w:tc>
        <w:tc>
          <w:tcPr>
            <w:tcW w:w="975" w:type="dxa"/>
            <w:gridSpan w:val="2"/>
            <w:tcBorders>
              <w:left w:val="single" w:sz="8" w:space="0" w:color="000000"/>
              <w:bottom w:val="single" w:sz="8" w:space="0" w:color="000000"/>
            </w:tcBorders>
          </w:tcPr>
          <w:p w:rsidR="007564F5" w:rsidRPr="00494415" w:rsidRDefault="007564F5" w:rsidP="006E0C2E">
            <w:pPr>
              <w:spacing w:after="0" w:line="240" w:lineRule="auto"/>
              <w:jc w:val="right"/>
              <w:rPr>
                <w:rFonts w:ascii="Times New Roman" w:hAnsi="Times New Roman"/>
              </w:rPr>
            </w:pPr>
            <w:r w:rsidRPr="00494415">
              <w:rPr>
                <w:rFonts w:ascii="Times New Roman" w:hAnsi="Times New Roman"/>
              </w:rPr>
              <w:t>638,6</w:t>
            </w:r>
          </w:p>
        </w:tc>
        <w:tc>
          <w:tcPr>
            <w:tcW w:w="1321" w:type="dxa"/>
            <w:tcBorders>
              <w:left w:val="single" w:sz="8" w:space="0" w:color="000000"/>
              <w:bottom w:val="single" w:sz="8" w:space="0" w:color="000000"/>
            </w:tcBorders>
          </w:tcPr>
          <w:p w:rsidR="007564F5" w:rsidRPr="00494415" w:rsidRDefault="007564F5" w:rsidP="00D84373">
            <w:pPr>
              <w:spacing w:after="0" w:line="240" w:lineRule="auto"/>
              <w:jc w:val="right"/>
              <w:rPr>
                <w:rFonts w:ascii="Times New Roman" w:hAnsi="Times New Roman"/>
              </w:rPr>
            </w:pPr>
            <w:r w:rsidRPr="00494415">
              <w:rPr>
                <w:rFonts w:ascii="Times New Roman" w:hAnsi="Times New Roman"/>
              </w:rPr>
              <w:t>638,6</w:t>
            </w:r>
          </w:p>
        </w:tc>
        <w:tc>
          <w:tcPr>
            <w:tcW w:w="977" w:type="dxa"/>
            <w:tcBorders>
              <w:left w:val="single" w:sz="8" w:space="0" w:color="000000"/>
              <w:bottom w:val="single" w:sz="8" w:space="0" w:color="000000"/>
              <w:right w:val="single" w:sz="8" w:space="0" w:color="000000"/>
            </w:tcBorders>
          </w:tcPr>
          <w:p w:rsidR="007564F5" w:rsidRPr="00494415" w:rsidRDefault="007564F5" w:rsidP="006E0C2E">
            <w:pPr>
              <w:spacing w:after="0" w:line="240" w:lineRule="auto"/>
              <w:rPr>
                <w:rFonts w:ascii="Times New Roman" w:hAnsi="Times New Roman"/>
              </w:rPr>
            </w:pPr>
          </w:p>
        </w:tc>
        <w:tc>
          <w:tcPr>
            <w:tcW w:w="975" w:type="dxa"/>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1087" w:type="dxa"/>
            <w:gridSpan w:val="3"/>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938" w:type="dxa"/>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1085" w:type="dxa"/>
            <w:vMerge/>
            <w:tcBorders>
              <w:left w:val="single" w:sz="8" w:space="0" w:color="000000"/>
              <w:right w:val="single" w:sz="8" w:space="0" w:color="000000"/>
            </w:tcBorders>
          </w:tcPr>
          <w:p w:rsidR="007564F5" w:rsidRPr="00494415" w:rsidRDefault="007564F5" w:rsidP="006E0C2E">
            <w:pPr>
              <w:snapToGrid w:val="0"/>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7564F5" w:rsidRPr="00494415" w:rsidRDefault="007564F5" w:rsidP="006E0C2E">
            <w:pPr>
              <w:snapToGrid w:val="0"/>
              <w:spacing w:after="0" w:line="240" w:lineRule="auto"/>
              <w:rPr>
                <w:rFonts w:ascii="Times New Roman" w:hAnsi="Times New Roman"/>
              </w:rPr>
            </w:pPr>
          </w:p>
        </w:tc>
      </w:tr>
      <w:tr w:rsidR="007564F5"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7564F5" w:rsidRPr="00494415" w:rsidRDefault="007564F5" w:rsidP="006E0C2E">
            <w:pPr>
              <w:spacing w:after="0" w:line="240" w:lineRule="auto"/>
              <w:jc w:val="right"/>
              <w:rPr>
                <w:rFonts w:ascii="Times New Roman" w:hAnsi="Times New Roman"/>
                <w:color w:val="000000"/>
              </w:rPr>
            </w:pPr>
            <w:r w:rsidRPr="00494415">
              <w:rPr>
                <w:rFonts w:ascii="Times New Roman" w:hAnsi="Times New Roman"/>
                <w:color w:val="000000"/>
              </w:rPr>
              <w:t>2020</w:t>
            </w:r>
          </w:p>
        </w:tc>
        <w:tc>
          <w:tcPr>
            <w:tcW w:w="975" w:type="dxa"/>
            <w:gridSpan w:val="2"/>
            <w:tcBorders>
              <w:left w:val="single" w:sz="8" w:space="0" w:color="000000"/>
              <w:bottom w:val="single" w:sz="8" w:space="0" w:color="000000"/>
            </w:tcBorders>
          </w:tcPr>
          <w:p w:rsidR="007564F5" w:rsidRPr="00494415" w:rsidRDefault="007564F5" w:rsidP="006E0C2E">
            <w:pPr>
              <w:spacing w:after="0" w:line="240" w:lineRule="auto"/>
              <w:jc w:val="right"/>
              <w:rPr>
                <w:rFonts w:ascii="Times New Roman" w:hAnsi="Times New Roman"/>
                <w:lang w:val="en-US"/>
              </w:rPr>
            </w:pPr>
            <w:r w:rsidRPr="00494415">
              <w:rPr>
                <w:rFonts w:ascii="Times New Roman" w:hAnsi="Times New Roman"/>
                <w:lang w:val="en-US"/>
              </w:rPr>
              <w:t>782.6</w:t>
            </w:r>
          </w:p>
        </w:tc>
        <w:tc>
          <w:tcPr>
            <w:tcW w:w="1321" w:type="dxa"/>
            <w:tcBorders>
              <w:left w:val="single" w:sz="8" w:space="0" w:color="000000"/>
              <w:bottom w:val="single" w:sz="8" w:space="0" w:color="000000"/>
            </w:tcBorders>
          </w:tcPr>
          <w:p w:rsidR="007564F5" w:rsidRPr="00494415" w:rsidRDefault="007564F5" w:rsidP="00D84373">
            <w:pPr>
              <w:spacing w:after="0" w:line="240" w:lineRule="auto"/>
              <w:jc w:val="right"/>
              <w:rPr>
                <w:rFonts w:ascii="Times New Roman" w:hAnsi="Times New Roman"/>
                <w:lang w:val="en-US"/>
              </w:rPr>
            </w:pPr>
            <w:r w:rsidRPr="00494415">
              <w:rPr>
                <w:rFonts w:ascii="Times New Roman" w:hAnsi="Times New Roman"/>
                <w:lang w:val="en-US"/>
              </w:rPr>
              <w:t>782.6</w:t>
            </w:r>
          </w:p>
        </w:tc>
        <w:tc>
          <w:tcPr>
            <w:tcW w:w="977" w:type="dxa"/>
            <w:tcBorders>
              <w:left w:val="single" w:sz="8" w:space="0" w:color="000000"/>
              <w:bottom w:val="single" w:sz="8" w:space="0" w:color="000000"/>
              <w:right w:val="single" w:sz="8" w:space="0" w:color="000000"/>
            </w:tcBorders>
          </w:tcPr>
          <w:p w:rsidR="007564F5" w:rsidRPr="00494415" w:rsidRDefault="007564F5" w:rsidP="006E0C2E">
            <w:pPr>
              <w:spacing w:after="0" w:line="240" w:lineRule="auto"/>
              <w:rPr>
                <w:rFonts w:ascii="Times New Roman" w:hAnsi="Times New Roman"/>
              </w:rPr>
            </w:pPr>
          </w:p>
        </w:tc>
        <w:tc>
          <w:tcPr>
            <w:tcW w:w="975" w:type="dxa"/>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1087" w:type="dxa"/>
            <w:gridSpan w:val="3"/>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938" w:type="dxa"/>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7564F5" w:rsidRPr="00494415" w:rsidRDefault="007564F5" w:rsidP="006E0C2E">
            <w:pPr>
              <w:snapToGrid w:val="0"/>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7564F5" w:rsidRPr="00494415" w:rsidRDefault="007564F5" w:rsidP="006E0C2E">
            <w:pPr>
              <w:snapToGrid w:val="0"/>
              <w:spacing w:after="0" w:line="240" w:lineRule="auto"/>
              <w:rPr>
                <w:rFonts w:ascii="Times New Roman" w:hAnsi="Times New Roman"/>
              </w:rPr>
            </w:pPr>
          </w:p>
        </w:tc>
      </w:tr>
      <w:tr w:rsidR="007564F5"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7564F5" w:rsidRPr="00494415" w:rsidRDefault="007564F5" w:rsidP="00814054">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1</w:t>
            </w:r>
          </w:p>
        </w:tc>
        <w:tc>
          <w:tcPr>
            <w:tcW w:w="975" w:type="dxa"/>
            <w:gridSpan w:val="2"/>
            <w:tcBorders>
              <w:left w:val="single" w:sz="8" w:space="0" w:color="000000"/>
              <w:bottom w:val="single" w:sz="8" w:space="0" w:color="000000"/>
            </w:tcBorders>
          </w:tcPr>
          <w:p w:rsidR="007564F5" w:rsidRPr="00494415" w:rsidRDefault="007564F5" w:rsidP="006E0C2E">
            <w:pPr>
              <w:spacing w:after="0" w:line="240" w:lineRule="auto"/>
              <w:jc w:val="right"/>
              <w:rPr>
                <w:rFonts w:ascii="Times New Roman" w:hAnsi="Times New Roman"/>
              </w:rPr>
            </w:pPr>
            <w:r>
              <w:rPr>
                <w:rFonts w:ascii="Times New Roman" w:hAnsi="Times New Roman"/>
              </w:rPr>
              <w:t>819,2</w:t>
            </w:r>
          </w:p>
        </w:tc>
        <w:tc>
          <w:tcPr>
            <w:tcW w:w="1321" w:type="dxa"/>
            <w:tcBorders>
              <w:left w:val="single" w:sz="8" w:space="0" w:color="000000"/>
              <w:bottom w:val="single" w:sz="8" w:space="0" w:color="000000"/>
            </w:tcBorders>
          </w:tcPr>
          <w:p w:rsidR="007564F5" w:rsidRPr="00494415" w:rsidRDefault="007564F5" w:rsidP="000031FF">
            <w:pPr>
              <w:spacing w:after="0" w:line="240" w:lineRule="auto"/>
              <w:jc w:val="right"/>
              <w:rPr>
                <w:rFonts w:ascii="Times New Roman" w:hAnsi="Times New Roman"/>
              </w:rPr>
            </w:pPr>
            <w:r>
              <w:rPr>
                <w:rFonts w:ascii="Times New Roman" w:hAnsi="Times New Roman"/>
              </w:rPr>
              <w:t>819,2</w:t>
            </w:r>
          </w:p>
        </w:tc>
        <w:tc>
          <w:tcPr>
            <w:tcW w:w="977" w:type="dxa"/>
            <w:tcBorders>
              <w:left w:val="single" w:sz="8" w:space="0" w:color="000000"/>
              <w:bottom w:val="single" w:sz="8" w:space="0" w:color="000000"/>
              <w:right w:val="single" w:sz="8" w:space="0" w:color="000000"/>
            </w:tcBorders>
          </w:tcPr>
          <w:p w:rsidR="007564F5" w:rsidRPr="00494415" w:rsidRDefault="007564F5" w:rsidP="006E0C2E">
            <w:pPr>
              <w:spacing w:after="0" w:line="240" w:lineRule="auto"/>
              <w:rPr>
                <w:rFonts w:ascii="Times New Roman" w:hAnsi="Times New Roman"/>
              </w:rPr>
            </w:pPr>
          </w:p>
        </w:tc>
        <w:tc>
          <w:tcPr>
            <w:tcW w:w="975" w:type="dxa"/>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1087" w:type="dxa"/>
            <w:gridSpan w:val="3"/>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938" w:type="dxa"/>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7564F5" w:rsidRPr="00494415" w:rsidRDefault="007564F5" w:rsidP="006E0C2E">
            <w:pPr>
              <w:snapToGrid w:val="0"/>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7564F5" w:rsidRPr="00494415" w:rsidRDefault="007564F5" w:rsidP="006E0C2E">
            <w:pPr>
              <w:snapToGrid w:val="0"/>
              <w:spacing w:after="0" w:line="240" w:lineRule="auto"/>
              <w:rPr>
                <w:rFonts w:ascii="Times New Roman" w:hAnsi="Times New Roman"/>
              </w:rPr>
            </w:pPr>
          </w:p>
        </w:tc>
      </w:tr>
      <w:tr w:rsidR="007564F5"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7564F5" w:rsidRPr="00494415" w:rsidRDefault="007564F5" w:rsidP="00814054">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2</w:t>
            </w:r>
          </w:p>
        </w:tc>
        <w:tc>
          <w:tcPr>
            <w:tcW w:w="975" w:type="dxa"/>
            <w:gridSpan w:val="2"/>
            <w:tcBorders>
              <w:left w:val="single" w:sz="8" w:space="0" w:color="000000"/>
              <w:bottom w:val="single" w:sz="8" w:space="0" w:color="000000"/>
            </w:tcBorders>
          </w:tcPr>
          <w:p w:rsidR="007564F5" w:rsidRPr="00494415" w:rsidRDefault="007564F5" w:rsidP="006E0C2E">
            <w:pPr>
              <w:spacing w:after="0" w:line="240" w:lineRule="auto"/>
              <w:jc w:val="right"/>
              <w:rPr>
                <w:rFonts w:ascii="Times New Roman" w:hAnsi="Times New Roman"/>
              </w:rPr>
            </w:pPr>
            <w:r>
              <w:rPr>
                <w:rFonts w:ascii="Times New Roman" w:hAnsi="Times New Roman"/>
              </w:rPr>
              <w:t>827,3</w:t>
            </w:r>
          </w:p>
        </w:tc>
        <w:tc>
          <w:tcPr>
            <w:tcW w:w="1321" w:type="dxa"/>
            <w:tcBorders>
              <w:left w:val="single" w:sz="8" w:space="0" w:color="000000"/>
              <w:bottom w:val="single" w:sz="8" w:space="0" w:color="000000"/>
            </w:tcBorders>
          </w:tcPr>
          <w:p w:rsidR="007564F5" w:rsidRPr="00494415" w:rsidRDefault="007564F5" w:rsidP="000031FF">
            <w:pPr>
              <w:spacing w:after="0" w:line="240" w:lineRule="auto"/>
              <w:jc w:val="right"/>
              <w:rPr>
                <w:rFonts w:ascii="Times New Roman" w:hAnsi="Times New Roman"/>
              </w:rPr>
            </w:pPr>
            <w:r>
              <w:rPr>
                <w:rFonts w:ascii="Times New Roman" w:hAnsi="Times New Roman"/>
              </w:rPr>
              <w:t>827,3</w:t>
            </w:r>
          </w:p>
        </w:tc>
        <w:tc>
          <w:tcPr>
            <w:tcW w:w="977" w:type="dxa"/>
            <w:tcBorders>
              <w:left w:val="single" w:sz="8" w:space="0" w:color="000000"/>
              <w:bottom w:val="single" w:sz="8" w:space="0" w:color="000000"/>
              <w:right w:val="single" w:sz="8" w:space="0" w:color="000000"/>
            </w:tcBorders>
          </w:tcPr>
          <w:p w:rsidR="007564F5" w:rsidRPr="00494415" w:rsidRDefault="007564F5" w:rsidP="006E0C2E">
            <w:pPr>
              <w:spacing w:after="0" w:line="240" w:lineRule="auto"/>
              <w:rPr>
                <w:rFonts w:ascii="Times New Roman" w:hAnsi="Times New Roman"/>
              </w:rPr>
            </w:pPr>
          </w:p>
        </w:tc>
        <w:tc>
          <w:tcPr>
            <w:tcW w:w="975" w:type="dxa"/>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1087" w:type="dxa"/>
            <w:gridSpan w:val="3"/>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938" w:type="dxa"/>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7564F5" w:rsidRPr="00494415" w:rsidRDefault="007564F5" w:rsidP="006E0C2E">
            <w:pPr>
              <w:snapToGrid w:val="0"/>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7564F5" w:rsidRPr="00494415" w:rsidRDefault="007564F5" w:rsidP="006E0C2E">
            <w:pPr>
              <w:snapToGrid w:val="0"/>
              <w:spacing w:after="0" w:line="240" w:lineRule="auto"/>
              <w:rPr>
                <w:rFonts w:ascii="Times New Roman" w:hAnsi="Times New Roman"/>
              </w:rPr>
            </w:pPr>
          </w:p>
        </w:tc>
      </w:tr>
      <w:tr w:rsidR="007564F5"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7564F5" w:rsidRPr="00494415" w:rsidRDefault="007564F5" w:rsidP="00814054">
            <w:pPr>
              <w:spacing w:after="0" w:line="240" w:lineRule="auto"/>
              <w:jc w:val="right"/>
              <w:rPr>
                <w:rFonts w:ascii="Times New Roman" w:hAnsi="Times New Roman"/>
                <w:color w:val="000000"/>
              </w:rPr>
            </w:pPr>
            <w:r>
              <w:rPr>
                <w:rFonts w:ascii="Times New Roman" w:hAnsi="Times New Roman"/>
                <w:color w:val="000000"/>
              </w:rPr>
              <w:t>2023</w:t>
            </w:r>
          </w:p>
        </w:tc>
        <w:tc>
          <w:tcPr>
            <w:tcW w:w="975" w:type="dxa"/>
            <w:gridSpan w:val="2"/>
            <w:tcBorders>
              <w:left w:val="single" w:sz="8" w:space="0" w:color="000000"/>
              <w:bottom w:val="single" w:sz="8" w:space="0" w:color="000000"/>
            </w:tcBorders>
          </w:tcPr>
          <w:p w:rsidR="007564F5" w:rsidRPr="00494415" w:rsidRDefault="007564F5" w:rsidP="006E0C2E">
            <w:pPr>
              <w:spacing w:after="0" w:line="240" w:lineRule="auto"/>
              <w:jc w:val="right"/>
              <w:rPr>
                <w:rFonts w:ascii="Times New Roman" w:hAnsi="Times New Roman"/>
              </w:rPr>
            </w:pPr>
            <w:r>
              <w:rPr>
                <w:rFonts w:ascii="Times New Roman" w:hAnsi="Times New Roman"/>
              </w:rPr>
              <w:t>835,6</w:t>
            </w:r>
          </w:p>
        </w:tc>
        <w:tc>
          <w:tcPr>
            <w:tcW w:w="1321" w:type="dxa"/>
            <w:tcBorders>
              <w:left w:val="single" w:sz="8" w:space="0" w:color="000000"/>
              <w:bottom w:val="single" w:sz="8" w:space="0" w:color="000000"/>
            </w:tcBorders>
          </w:tcPr>
          <w:p w:rsidR="007564F5" w:rsidRPr="00494415" w:rsidRDefault="007564F5" w:rsidP="000031FF">
            <w:pPr>
              <w:spacing w:after="0" w:line="240" w:lineRule="auto"/>
              <w:jc w:val="right"/>
              <w:rPr>
                <w:rFonts w:ascii="Times New Roman" w:hAnsi="Times New Roman"/>
              </w:rPr>
            </w:pPr>
            <w:r>
              <w:rPr>
                <w:rFonts w:ascii="Times New Roman" w:hAnsi="Times New Roman"/>
              </w:rPr>
              <w:t>835,6</w:t>
            </w:r>
          </w:p>
        </w:tc>
        <w:tc>
          <w:tcPr>
            <w:tcW w:w="977" w:type="dxa"/>
            <w:tcBorders>
              <w:left w:val="single" w:sz="8" w:space="0" w:color="000000"/>
              <w:bottom w:val="single" w:sz="8" w:space="0" w:color="000000"/>
              <w:right w:val="single" w:sz="8" w:space="0" w:color="000000"/>
            </w:tcBorders>
          </w:tcPr>
          <w:p w:rsidR="007564F5" w:rsidRPr="00494415" w:rsidRDefault="007564F5" w:rsidP="006E0C2E">
            <w:pPr>
              <w:spacing w:after="0" w:line="240" w:lineRule="auto"/>
              <w:rPr>
                <w:rFonts w:ascii="Times New Roman" w:hAnsi="Times New Roman"/>
              </w:rPr>
            </w:pPr>
          </w:p>
        </w:tc>
        <w:tc>
          <w:tcPr>
            <w:tcW w:w="975" w:type="dxa"/>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1087" w:type="dxa"/>
            <w:gridSpan w:val="3"/>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938" w:type="dxa"/>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1085" w:type="dxa"/>
            <w:tcBorders>
              <w:left w:val="single" w:sz="8" w:space="0" w:color="000000"/>
              <w:bottom w:val="single" w:sz="8" w:space="0" w:color="000000"/>
              <w:right w:val="single" w:sz="8" w:space="0" w:color="000000"/>
            </w:tcBorders>
          </w:tcPr>
          <w:p w:rsidR="007564F5" w:rsidRPr="00494415" w:rsidRDefault="007564F5" w:rsidP="006E0C2E">
            <w:pPr>
              <w:snapToGrid w:val="0"/>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7564F5" w:rsidRPr="00494415" w:rsidRDefault="007564F5" w:rsidP="006E0C2E">
            <w:pPr>
              <w:snapToGrid w:val="0"/>
              <w:spacing w:after="0" w:line="240" w:lineRule="auto"/>
              <w:rPr>
                <w:rFonts w:ascii="Times New Roman" w:hAnsi="Times New Roman"/>
              </w:rPr>
            </w:pPr>
          </w:p>
        </w:tc>
      </w:tr>
      <w:tr w:rsidR="007564F5"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bottom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bottom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bottom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7564F5" w:rsidRPr="00494415" w:rsidRDefault="007564F5" w:rsidP="00814054">
            <w:pPr>
              <w:spacing w:after="0" w:line="240" w:lineRule="auto"/>
              <w:jc w:val="right"/>
              <w:rPr>
                <w:rFonts w:ascii="Times New Roman" w:hAnsi="Times New Roman"/>
                <w:color w:val="000000"/>
              </w:rPr>
            </w:pPr>
            <w:r>
              <w:rPr>
                <w:rFonts w:ascii="Times New Roman" w:hAnsi="Times New Roman"/>
                <w:color w:val="000000"/>
              </w:rPr>
              <w:t>2024</w:t>
            </w:r>
          </w:p>
        </w:tc>
        <w:tc>
          <w:tcPr>
            <w:tcW w:w="975" w:type="dxa"/>
            <w:gridSpan w:val="2"/>
            <w:tcBorders>
              <w:left w:val="single" w:sz="8" w:space="0" w:color="000000"/>
              <w:bottom w:val="single" w:sz="8" w:space="0" w:color="000000"/>
            </w:tcBorders>
          </w:tcPr>
          <w:p w:rsidR="007564F5" w:rsidRPr="00494415" w:rsidRDefault="007564F5" w:rsidP="006E0C2E">
            <w:pPr>
              <w:spacing w:after="0" w:line="240" w:lineRule="auto"/>
              <w:jc w:val="right"/>
              <w:rPr>
                <w:rFonts w:ascii="Times New Roman" w:hAnsi="Times New Roman"/>
              </w:rPr>
            </w:pPr>
            <w:r>
              <w:rPr>
                <w:rFonts w:ascii="Times New Roman" w:hAnsi="Times New Roman"/>
              </w:rPr>
              <w:t>835,6</w:t>
            </w:r>
          </w:p>
        </w:tc>
        <w:tc>
          <w:tcPr>
            <w:tcW w:w="1321" w:type="dxa"/>
            <w:tcBorders>
              <w:left w:val="single" w:sz="8" w:space="0" w:color="000000"/>
              <w:bottom w:val="single" w:sz="8" w:space="0" w:color="000000"/>
            </w:tcBorders>
          </w:tcPr>
          <w:p w:rsidR="007564F5" w:rsidRPr="00494415" w:rsidRDefault="007564F5" w:rsidP="000031FF">
            <w:pPr>
              <w:spacing w:after="0" w:line="240" w:lineRule="auto"/>
              <w:jc w:val="right"/>
              <w:rPr>
                <w:rFonts w:ascii="Times New Roman" w:hAnsi="Times New Roman"/>
              </w:rPr>
            </w:pPr>
            <w:r>
              <w:rPr>
                <w:rFonts w:ascii="Times New Roman" w:hAnsi="Times New Roman"/>
              </w:rPr>
              <w:t>835,6</w:t>
            </w:r>
          </w:p>
        </w:tc>
        <w:tc>
          <w:tcPr>
            <w:tcW w:w="977" w:type="dxa"/>
            <w:tcBorders>
              <w:left w:val="single" w:sz="8" w:space="0" w:color="000000"/>
              <w:bottom w:val="single" w:sz="8" w:space="0" w:color="000000"/>
              <w:right w:val="single" w:sz="8" w:space="0" w:color="000000"/>
            </w:tcBorders>
          </w:tcPr>
          <w:p w:rsidR="007564F5" w:rsidRPr="00494415" w:rsidRDefault="007564F5" w:rsidP="006E0C2E">
            <w:pPr>
              <w:spacing w:after="0" w:line="240" w:lineRule="auto"/>
              <w:rPr>
                <w:rFonts w:ascii="Times New Roman" w:hAnsi="Times New Roman"/>
              </w:rPr>
            </w:pPr>
          </w:p>
        </w:tc>
        <w:tc>
          <w:tcPr>
            <w:tcW w:w="975" w:type="dxa"/>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1087" w:type="dxa"/>
            <w:gridSpan w:val="3"/>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938" w:type="dxa"/>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1085" w:type="dxa"/>
            <w:tcBorders>
              <w:left w:val="single" w:sz="8" w:space="0" w:color="000000"/>
              <w:bottom w:val="single" w:sz="8" w:space="0" w:color="000000"/>
              <w:right w:val="single" w:sz="8" w:space="0" w:color="000000"/>
            </w:tcBorders>
          </w:tcPr>
          <w:p w:rsidR="007564F5" w:rsidRPr="00494415" w:rsidRDefault="007564F5" w:rsidP="006E0C2E">
            <w:pPr>
              <w:snapToGrid w:val="0"/>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7564F5" w:rsidRPr="00494415" w:rsidRDefault="007564F5" w:rsidP="006E0C2E">
            <w:pPr>
              <w:snapToGrid w:val="0"/>
              <w:spacing w:after="0" w:line="240" w:lineRule="auto"/>
              <w:rPr>
                <w:rFonts w:ascii="Times New Roman" w:hAnsi="Times New Roman"/>
              </w:rPr>
            </w:pPr>
          </w:p>
        </w:tc>
      </w:tr>
      <w:tr w:rsidR="007564F5" w:rsidRPr="00494415" w:rsidTr="00065D5A">
        <w:tblPrEx>
          <w:tblCellMar>
            <w:left w:w="108" w:type="dxa"/>
            <w:right w:w="108" w:type="dxa"/>
          </w:tblCellMar>
        </w:tblPrEx>
        <w:trPr>
          <w:gridAfter w:val="2"/>
          <w:wAfter w:w="120" w:type="dxa"/>
          <w:trHeight w:val="297"/>
        </w:trPr>
        <w:tc>
          <w:tcPr>
            <w:tcW w:w="769" w:type="dxa"/>
            <w:vMerge w:val="restart"/>
            <w:tcBorders>
              <w:left w:val="single" w:sz="8" w:space="0" w:color="000000"/>
            </w:tcBorders>
          </w:tcPr>
          <w:p w:rsidR="007564F5" w:rsidRPr="00494415" w:rsidRDefault="007564F5" w:rsidP="006E0C2E">
            <w:pPr>
              <w:spacing w:after="0" w:line="240" w:lineRule="auto"/>
              <w:rPr>
                <w:rFonts w:ascii="Times New Roman" w:hAnsi="Times New Roman"/>
                <w:color w:val="000000"/>
              </w:rPr>
            </w:pPr>
            <w:r w:rsidRPr="00494415">
              <w:rPr>
                <w:rFonts w:ascii="Times New Roman" w:hAnsi="Times New Roman"/>
                <w:color w:val="000000"/>
              </w:rPr>
              <w:t>1.1.3</w:t>
            </w:r>
          </w:p>
        </w:tc>
        <w:tc>
          <w:tcPr>
            <w:tcW w:w="2915" w:type="dxa"/>
            <w:gridSpan w:val="3"/>
            <w:vMerge w:val="restart"/>
            <w:tcBorders>
              <w:left w:val="single" w:sz="8" w:space="0" w:color="000000"/>
            </w:tcBorders>
          </w:tcPr>
          <w:p w:rsidR="007564F5" w:rsidRPr="00494415" w:rsidRDefault="007564F5" w:rsidP="006E0C2E">
            <w:pPr>
              <w:spacing w:after="0" w:line="240" w:lineRule="auto"/>
              <w:jc w:val="both"/>
              <w:rPr>
                <w:rFonts w:ascii="Times New Roman" w:hAnsi="Times New Roman"/>
                <w:color w:val="000000"/>
              </w:rPr>
            </w:pPr>
            <w:r w:rsidRPr="00494415">
              <w:rPr>
                <w:rFonts w:ascii="Times New Roman" w:hAnsi="Times New Roman"/>
                <w:sz w:val="24"/>
                <w:szCs w:val="24"/>
              </w:rPr>
              <w:t xml:space="preserve">Расходы на содержание администрации </w:t>
            </w:r>
            <w:proofErr w:type="spellStart"/>
            <w:r w:rsidRPr="00494415">
              <w:rPr>
                <w:rFonts w:ascii="Times New Roman" w:hAnsi="Times New Roman"/>
                <w:sz w:val="24"/>
                <w:szCs w:val="24"/>
              </w:rPr>
              <w:t>Верхнеломовского</w:t>
            </w:r>
            <w:proofErr w:type="spellEnd"/>
            <w:r w:rsidRPr="00494415">
              <w:rPr>
                <w:rFonts w:ascii="Times New Roman" w:hAnsi="Times New Roman"/>
                <w:sz w:val="24"/>
                <w:szCs w:val="24"/>
              </w:rPr>
              <w:t xml:space="preserve"> сельсовета</w:t>
            </w:r>
          </w:p>
        </w:tc>
        <w:tc>
          <w:tcPr>
            <w:tcW w:w="2056" w:type="dxa"/>
            <w:gridSpan w:val="2"/>
            <w:vMerge w:val="restart"/>
            <w:tcBorders>
              <w:left w:val="single" w:sz="8" w:space="0" w:color="000000"/>
            </w:tcBorders>
          </w:tcPr>
          <w:p w:rsidR="007564F5" w:rsidRPr="00494415" w:rsidRDefault="007564F5" w:rsidP="006E0C2E">
            <w:pPr>
              <w:spacing w:after="0" w:line="240" w:lineRule="auto"/>
              <w:rPr>
                <w:rFonts w:ascii="Times New Roman" w:hAnsi="Times New Roman"/>
                <w:color w:val="000000"/>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Верхнеломовскогосельсовета</w:t>
            </w:r>
            <w:proofErr w:type="spellEnd"/>
          </w:p>
        </w:tc>
        <w:tc>
          <w:tcPr>
            <w:tcW w:w="1080" w:type="dxa"/>
            <w:gridSpan w:val="2"/>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color w:val="000000"/>
              </w:rPr>
            </w:pPr>
            <w:r w:rsidRPr="00494415">
              <w:rPr>
                <w:rFonts w:ascii="Times New Roman" w:hAnsi="Times New Roman"/>
                <w:color w:val="000000"/>
              </w:rPr>
              <w:t>Итого</w:t>
            </w:r>
          </w:p>
        </w:tc>
        <w:tc>
          <w:tcPr>
            <w:tcW w:w="975" w:type="dxa"/>
            <w:gridSpan w:val="2"/>
            <w:tcBorders>
              <w:left w:val="single" w:sz="8" w:space="0" w:color="000000"/>
              <w:bottom w:val="single" w:sz="8" w:space="0" w:color="000000"/>
            </w:tcBorders>
          </w:tcPr>
          <w:p w:rsidR="007564F5" w:rsidRPr="00100396" w:rsidRDefault="003C5FE3" w:rsidP="00BB1985">
            <w:pPr>
              <w:spacing w:after="0" w:line="240" w:lineRule="auto"/>
              <w:jc w:val="right"/>
              <w:rPr>
                <w:rFonts w:ascii="Times New Roman" w:hAnsi="Times New Roman"/>
              </w:rPr>
            </w:pPr>
            <w:r>
              <w:rPr>
                <w:rFonts w:ascii="Times New Roman" w:hAnsi="Times New Roman"/>
              </w:rPr>
              <w:t>15161,0</w:t>
            </w:r>
          </w:p>
        </w:tc>
        <w:tc>
          <w:tcPr>
            <w:tcW w:w="1321" w:type="dxa"/>
            <w:tcBorders>
              <w:left w:val="single" w:sz="8" w:space="0" w:color="000000"/>
              <w:bottom w:val="single" w:sz="8" w:space="0" w:color="000000"/>
            </w:tcBorders>
          </w:tcPr>
          <w:p w:rsidR="007564F5" w:rsidRPr="00100396" w:rsidRDefault="003C5FE3" w:rsidP="00BB1985">
            <w:pPr>
              <w:spacing w:after="0" w:line="240" w:lineRule="auto"/>
              <w:jc w:val="right"/>
              <w:rPr>
                <w:rFonts w:ascii="Times New Roman" w:hAnsi="Times New Roman"/>
              </w:rPr>
            </w:pPr>
            <w:r>
              <w:rPr>
                <w:rFonts w:ascii="Times New Roman" w:hAnsi="Times New Roman"/>
              </w:rPr>
              <w:t>15161,0</w:t>
            </w:r>
          </w:p>
        </w:tc>
        <w:tc>
          <w:tcPr>
            <w:tcW w:w="977" w:type="dxa"/>
            <w:tcBorders>
              <w:left w:val="single" w:sz="8" w:space="0" w:color="000000"/>
              <w:bottom w:val="single" w:sz="8" w:space="0" w:color="000000"/>
              <w:right w:val="single" w:sz="8" w:space="0" w:color="000000"/>
            </w:tcBorders>
          </w:tcPr>
          <w:p w:rsidR="007564F5" w:rsidRPr="00494415" w:rsidRDefault="007564F5" w:rsidP="006E0C2E">
            <w:pPr>
              <w:spacing w:after="0" w:line="240" w:lineRule="auto"/>
              <w:rPr>
                <w:rFonts w:ascii="Times New Roman" w:hAnsi="Times New Roman"/>
              </w:rPr>
            </w:pPr>
          </w:p>
        </w:tc>
        <w:tc>
          <w:tcPr>
            <w:tcW w:w="975" w:type="dxa"/>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1087" w:type="dxa"/>
            <w:gridSpan w:val="3"/>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938" w:type="dxa"/>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rPr>
            </w:pPr>
          </w:p>
        </w:tc>
        <w:tc>
          <w:tcPr>
            <w:tcW w:w="1085" w:type="dxa"/>
            <w:vMerge w:val="restart"/>
            <w:tcBorders>
              <w:left w:val="single" w:sz="8" w:space="0" w:color="000000"/>
              <w:right w:val="single" w:sz="8" w:space="0" w:color="000000"/>
            </w:tcBorders>
          </w:tcPr>
          <w:p w:rsidR="007564F5" w:rsidRPr="00494415" w:rsidRDefault="007564F5" w:rsidP="006E0C2E">
            <w:pPr>
              <w:spacing w:after="0" w:line="240" w:lineRule="auto"/>
              <w:rPr>
                <w:rFonts w:ascii="Times New Roman" w:hAnsi="Times New Roman"/>
              </w:rPr>
            </w:pPr>
          </w:p>
        </w:tc>
        <w:tc>
          <w:tcPr>
            <w:tcW w:w="1274" w:type="dxa"/>
            <w:gridSpan w:val="8"/>
            <w:vMerge w:val="restart"/>
            <w:tcBorders>
              <w:left w:val="single" w:sz="8" w:space="0" w:color="000000"/>
              <w:right w:val="single" w:sz="8" w:space="0" w:color="000000"/>
            </w:tcBorders>
          </w:tcPr>
          <w:p w:rsidR="007564F5" w:rsidRPr="00494415" w:rsidRDefault="007564F5" w:rsidP="006E0C2E">
            <w:pPr>
              <w:spacing w:after="0" w:line="240" w:lineRule="auto"/>
              <w:rPr>
                <w:rFonts w:ascii="Times New Roman" w:hAnsi="Times New Roman"/>
                <w:b/>
              </w:rPr>
            </w:pPr>
          </w:p>
        </w:tc>
      </w:tr>
      <w:tr w:rsidR="007564F5"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7564F5" w:rsidRPr="00494415" w:rsidRDefault="007564F5" w:rsidP="006E0C2E">
            <w:pPr>
              <w:spacing w:after="0" w:line="240" w:lineRule="auto"/>
              <w:jc w:val="right"/>
              <w:rPr>
                <w:rFonts w:ascii="Times New Roman" w:hAnsi="Times New Roman"/>
                <w:color w:val="000000"/>
              </w:rPr>
            </w:pPr>
            <w:r w:rsidRPr="00494415">
              <w:rPr>
                <w:rFonts w:ascii="Times New Roman" w:hAnsi="Times New Roman"/>
                <w:color w:val="000000"/>
              </w:rPr>
              <w:t>2016</w:t>
            </w:r>
          </w:p>
        </w:tc>
        <w:tc>
          <w:tcPr>
            <w:tcW w:w="975" w:type="dxa"/>
            <w:gridSpan w:val="2"/>
            <w:tcBorders>
              <w:left w:val="single" w:sz="8" w:space="0" w:color="000000"/>
              <w:bottom w:val="single" w:sz="8" w:space="0" w:color="000000"/>
            </w:tcBorders>
          </w:tcPr>
          <w:p w:rsidR="007564F5" w:rsidRPr="00494415" w:rsidRDefault="007564F5" w:rsidP="006E0C2E">
            <w:pPr>
              <w:spacing w:after="0" w:line="240" w:lineRule="auto"/>
              <w:jc w:val="right"/>
              <w:rPr>
                <w:rFonts w:ascii="Times New Roman" w:hAnsi="Times New Roman"/>
                <w:color w:val="FF0000"/>
              </w:rPr>
            </w:pPr>
            <w:r w:rsidRPr="00494415">
              <w:rPr>
                <w:rFonts w:ascii="Times New Roman" w:hAnsi="Times New Roman"/>
                <w:color w:val="FF0000"/>
              </w:rPr>
              <w:t>1567,9</w:t>
            </w:r>
          </w:p>
        </w:tc>
        <w:tc>
          <w:tcPr>
            <w:tcW w:w="1321" w:type="dxa"/>
            <w:tcBorders>
              <w:left w:val="single" w:sz="8" w:space="0" w:color="000000"/>
              <w:bottom w:val="single" w:sz="8" w:space="0" w:color="000000"/>
            </w:tcBorders>
          </w:tcPr>
          <w:p w:rsidR="007564F5" w:rsidRPr="00494415" w:rsidRDefault="007564F5" w:rsidP="00D84373">
            <w:pPr>
              <w:spacing w:after="0" w:line="240" w:lineRule="auto"/>
              <w:jc w:val="right"/>
              <w:rPr>
                <w:rFonts w:ascii="Times New Roman" w:hAnsi="Times New Roman"/>
                <w:color w:val="FF0000"/>
              </w:rPr>
            </w:pPr>
            <w:r w:rsidRPr="00494415">
              <w:rPr>
                <w:rFonts w:ascii="Times New Roman" w:hAnsi="Times New Roman"/>
                <w:color w:val="FF0000"/>
              </w:rPr>
              <w:t>1567,9</w:t>
            </w:r>
          </w:p>
        </w:tc>
        <w:tc>
          <w:tcPr>
            <w:tcW w:w="977" w:type="dxa"/>
            <w:tcBorders>
              <w:left w:val="single" w:sz="8" w:space="0" w:color="000000"/>
              <w:bottom w:val="single" w:sz="8" w:space="0" w:color="000000"/>
              <w:right w:val="single" w:sz="8" w:space="0" w:color="000000"/>
            </w:tcBorders>
          </w:tcPr>
          <w:p w:rsidR="007564F5" w:rsidRPr="00494415" w:rsidRDefault="007564F5" w:rsidP="006E0C2E">
            <w:pPr>
              <w:spacing w:after="0" w:line="240" w:lineRule="auto"/>
              <w:rPr>
                <w:rFonts w:ascii="Times New Roman" w:hAnsi="Times New Roman"/>
                <w:color w:val="FF0000"/>
              </w:rPr>
            </w:pPr>
          </w:p>
        </w:tc>
        <w:tc>
          <w:tcPr>
            <w:tcW w:w="975" w:type="dxa"/>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color w:val="FF0000"/>
              </w:rPr>
            </w:pPr>
          </w:p>
        </w:tc>
        <w:tc>
          <w:tcPr>
            <w:tcW w:w="1087" w:type="dxa"/>
            <w:gridSpan w:val="3"/>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color w:val="FF0000"/>
              </w:rPr>
            </w:pPr>
          </w:p>
        </w:tc>
        <w:tc>
          <w:tcPr>
            <w:tcW w:w="938" w:type="dxa"/>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color w:val="FF0000"/>
              </w:rPr>
            </w:pPr>
          </w:p>
        </w:tc>
        <w:tc>
          <w:tcPr>
            <w:tcW w:w="1085" w:type="dxa"/>
            <w:vMerge/>
            <w:tcBorders>
              <w:left w:val="single" w:sz="8" w:space="0" w:color="000000"/>
              <w:righ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right w:val="single" w:sz="8" w:space="0" w:color="000000"/>
            </w:tcBorders>
          </w:tcPr>
          <w:p w:rsidR="007564F5" w:rsidRPr="00494415" w:rsidRDefault="007564F5" w:rsidP="006E0C2E">
            <w:pPr>
              <w:snapToGrid w:val="0"/>
              <w:spacing w:after="0" w:line="240" w:lineRule="auto"/>
              <w:rPr>
                <w:rFonts w:ascii="Times New Roman" w:hAnsi="Times New Roman"/>
                <w:color w:val="FF0000"/>
              </w:rPr>
            </w:pPr>
          </w:p>
        </w:tc>
      </w:tr>
      <w:tr w:rsidR="007564F5"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7564F5" w:rsidRPr="00494415" w:rsidRDefault="007564F5" w:rsidP="006E0C2E">
            <w:pPr>
              <w:spacing w:after="0" w:line="240" w:lineRule="auto"/>
              <w:jc w:val="right"/>
              <w:rPr>
                <w:rFonts w:ascii="Times New Roman" w:hAnsi="Times New Roman"/>
                <w:color w:val="000000"/>
              </w:rPr>
            </w:pPr>
            <w:r w:rsidRPr="00494415">
              <w:rPr>
                <w:rFonts w:ascii="Times New Roman" w:hAnsi="Times New Roman"/>
                <w:color w:val="000000"/>
              </w:rPr>
              <w:t>2017</w:t>
            </w:r>
          </w:p>
        </w:tc>
        <w:tc>
          <w:tcPr>
            <w:tcW w:w="975" w:type="dxa"/>
            <w:gridSpan w:val="2"/>
            <w:tcBorders>
              <w:left w:val="single" w:sz="8" w:space="0" w:color="000000"/>
              <w:bottom w:val="single" w:sz="8" w:space="0" w:color="000000"/>
            </w:tcBorders>
          </w:tcPr>
          <w:p w:rsidR="007564F5" w:rsidRPr="00494415" w:rsidRDefault="007564F5" w:rsidP="006E0C2E">
            <w:pPr>
              <w:spacing w:after="0" w:line="240" w:lineRule="auto"/>
              <w:jc w:val="right"/>
              <w:rPr>
                <w:rFonts w:ascii="Times New Roman" w:hAnsi="Times New Roman"/>
                <w:color w:val="FF0000"/>
              </w:rPr>
            </w:pPr>
            <w:r w:rsidRPr="00494415">
              <w:rPr>
                <w:rFonts w:ascii="Times New Roman" w:hAnsi="Times New Roman"/>
                <w:color w:val="FF0000"/>
              </w:rPr>
              <w:t>1537,0</w:t>
            </w:r>
          </w:p>
        </w:tc>
        <w:tc>
          <w:tcPr>
            <w:tcW w:w="1321" w:type="dxa"/>
            <w:tcBorders>
              <w:left w:val="single" w:sz="8" w:space="0" w:color="000000"/>
              <w:bottom w:val="single" w:sz="8" w:space="0" w:color="000000"/>
            </w:tcBorders>
          </w:tcPr>
          <w:p w:rsidR="007564F5" w:rsidRPr="00494415" w:rsidRDefault="007564F5" w:rsidP="00D84373">
            <w:pPr>
              <w:spacing w:after="0" w:line="240" w:lineRule="auto"/>
              <w:jc w:val="right"/>
              <w:rPr>
                <w:rFonts w:ascii="Times New Roman" w:hAnsi="Times New Roman"/>
                <w:color w:val="FF0000"/>
              </w:rPr>
            </w:pPr>
            <w:r w:rsidRPr="00494415">
              <w:rPr>
                <w:rFonts w:ascii="Times New Roman" w:hAnsi="Times New Roman"/>
                <w:color w:val="FF0000"/>
              </w:rPr>
              <w:t>1537,0</w:t>
            </w:r>
          </w:p>
        </w:tc>
        <w:tc>
          <w:tcPr>
            <w:tcW w:w="977" w:type="dxa"/>
            <w:tcBorders>
              <w:left w:val="single" w:sz="8" w:space="0" w:color="000000"/>
              <w:bottom w:val="single" w:sz="8" w:space="0" w:color="000000"/>
              <w:right w:val="single" w:sz="8" w:space="0" w:color="000000"/>
            </w:tcBorders>
          </w:tcPr>
          <w:p w:rsidR="007564F5" w:rsidRPr="00494415" w:rsidRDefault="007564F5" w:rsidP="006E0C2E">
            <w:pPr>
              <w:spacing w:after="0" w:line="240" w:lineRule="auto"/>
              <w:rPr>
                <w:rFonts w:ascii="Times New Roman" w:hAnsi="Times New Roman"/>
                <w:color w:val="FF0000"/>
              </w:rPr>
            </w:pPr>
          </w:p>
        </w:tc>
        <w:tc>
          <w:tcPr>
            <w:tcW w:w="975" w:type="dxa"/>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color w:val="FF0000"/>
              </w:rPr>
            </w:pPr>
          </w:p>
        </w:tc>
        <w:tc>
          <w:tcPr>
            <w:tcW w:w="1087" w:type="dxa"/>
            <w:gridSpan w:val="3"/>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color w:val="FF0000"/>
              </w:rPr>
            </w:pPr>
          </w:p>
        </w:tc>
        <w:tc>
          <w:tcPr>
            <w:tcW w:w="938" w:type="dxa"/>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color w:val="FF0000"/>
              </w:rPr>
            </w:pPr>
          </w:p>
        </w:tc>
        <w:tc>
          <w:tcPr>
            <w:tcW w:w="1085" w:type="dxa"/>
            <w:vMerge/>
            <w:tcBorders>
              <w:left w:val="single" w:sz="8" w:space="0" w:color="000000"/>
              <w:righ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right w:val="single" w:sz="8" w:space="0" w:color="000000"/>
            </w:tcBorders>
          </w:tcPr>
          <w:p w:rsidR="007564F5" w:rsidRPr="00494415" w:rsidRDefault="007564F5" w:rsidP="006E0C2E">
            <w:pPr>
              <w:snapToGrid w:val="0"/>
              <w:spacing w:after="0" w:line="240" w:lineRule="auto"/>
              <w:rPr>
                <w:rFonts w:ascii="Times New Roman" w:hAnsi="Times New Roman"/>
                <w:color w:val="FF0000"/>
              </w:rPr>
            </w:pPr>
          </w:p>
        </w:tc>
      </w:tr>
      <w:tr w:rsidR="007564F5"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7564F5" w:rsidRPr="00494415" w:rsidRDefault="007564F5" w:rsidP="006E0C2E">
            <w:pPr>
              <w:spacing w:after="0" w:line="240" w:lineRule="auto"/>
              <w:jc w:val="right"/>
              <w:rPr>
                <w:rFonts w:ascii="Times New Roman" w:hAnsi="Times New Roman"/>
                <w:color w:val="000000"/>
              </w:rPr>
            </w:pPr>
            <w:r w:rsidRPr="00494415">
              <w:rPr>
                <w:rFonts w:ascii="Times New Roman" w:hAnsi="Times New Roman"/>
                <w:color w:val="000000"/>
              </w:rPr>
              <w:t>2018</w:t>
            </w:r>
          </w:p>
        </w:tc>
        <w:tc>
          <w:tcPr>
            <w:tcW w:w="975" w:type="dxa"/>
            <w:gridSpan w:val="2"/>
            <w:tcBorders>
              <w:left w:val="single" w:sz="8" w:space="0" w:color="000000"/>
              <w:bottom w:val="single" w:sz="8" w:space="0" w:color="000000"/>
            </w:tcBorders>
          </w:tcPr>
          <w:p w:rsidR="007564F5" w:rsidRPr="00494415" w:rsidRDefault="007564F5" w:rsidP="006E0C2E">
            <w:pPr>
              <w:spacing w:after="0" w:line="240" w:lineRule="auto"/>
              <w:jc w:val="right"/>
              <w:rPr>
                <w:rFonts w:ascii="Times New Roman" w:hAnsi="Times New Roman"/>
                <w:color w:val="FF0000"/>
              </w:rPr>
            </w:pPr>
            <w:r w:rsidRPr="00494415">
              <w:rPr>
                <w:rFonts w:ascii="Times New Roman" w:hAnsi="Times New Roman"/>
                <w:color w:val="FF0000"/>
              </w:rPr>
              <w:t>1891,5</w:t>
            </w:r>
          </w:p>
        </w:tc>
        <w:tc>
          <w:tcPr>
            <w:tcW w:w="1321" w:type="dxa"/>
            <w:tcBorders>
              <w:left w:val="single" w:sz="8" w:space="0" w:color="000000"/>
              <w:bottom w:val="single" w:sz="8" w:space="0" w:color="000000"/>
            </w:tcBorders>
          </w:tcPr>
          <w:p w:rsidR="007564F5" w:rsidRPr="00494415" w:rsidRDefault="007564F5" w:rsidP="00D84373">
            <w:pPr>
              <w:spacing w:after="0" w:line="240" w:lineRule="auto"/>
              <w:jc w:val="right"/>
              <w:rPr>
                <w:rFonts w:ascii="Times New Roman" w:hAnsi="Times New Roman"/>
                <w:color w:val="FF0000"/>
              </w:rPr>
            </w:pPr>
            <w:r w:rsidRPr="00494415">
              <w:rPr>
                <w:rFonts w:ascii="Times New Roman" w:hAnsi="Times New Roman"/>
                <w:color w:val="FF0000"/>
              </w:rPr>
              <w:t>1891,5</w:t>
            </w:r>
          </w:p>
        </w:tc>
        <w:tc>
          <w:tcPr>
            <w:tcW w:w="977" w:type="dxa"/>
            <w:tcBorders>
              <w:left w:val="single" w:sz="8" w:space="0" w:color="000000"/>
              <w:bottom w:val="single" w:sz="8" w:space="0" w:color="000000"/>
              <w:right w:val="single" w:sz="8" w:space="0" w:color="000000"/>
            </w:tcBorders>
          </w:tcPr>
          <w:p w:rsidR="007564F5" w:rsidRPr="00494415" w:rsidRDefault="007564F5" w:rsidP="006E0C2E">
            <w:pPr>
              <w:spacing w:after="0" w:line="240" w:lineRule="auto"/>
              <w:rPr>
                <w:rFonts w:ascii="Times New Roman" w:hAnsi="Times New Roman"/>
                <w:color w:val="FF0000"/>
              </w:rPr>
            </w:pPr>
          </w:p>
        </w:tc>
        <w:tc>
          <w:tcPr>
            <w:tcW w:w="975" w:type="dxa"/>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color w:val="FF0000"/>
              </w:rPr>
            </w:pPr>
          </w:p>
        </w:tc>
        <w:tc>
          <w:tcPr>
            <w:tcW w:w="1087" w:type="dxa"/>
            <w:gridSpan w:val="3"/>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color w:val="FF0000"/>
              </w:rPr>
            </w:pPr>
          </w:p>
        </w:tc>
        <w:tc>
          <w:tcPr>
            <w:tcW w:w="938" w:type="dxa"/>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color w:val="FF0000"/>
              </w:rPr>
            </w:pPr>
          </w:p>
        </w:tc>
        <w:tc>
          <w:tcPr>
            <w:tcW w:w="1085" w:type="dxa"/>
            <w:vMerge/>
            <w:tcBorders>
              <w:left w:val="single" w:sz="8" w:space="0" w:color="000000"/>
              <w:righ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right w:val="single" w:sz="8" w:space="0" w:color="000000"/>
            </w:tcBorders>
          </w:tcPr>
          <w:p w:rsidR="007564F5" w:rsidRPr="00494415" w:rsidRDefault="007564F5" w:rsidP="006E0C2E">
            <w:pPr>
              <w:snapToGrid w:val="0"/>
              <w:spacing w:after="0" w:line="240" w:lineRule="auto"/>
              <w:rPr>
                <w:rFonts w:ascii="Times New Roman" w:hAnsi="Times New Roman"/>
                <w:color w:val="FF0000"/>
              </w:rPr>
            </w:pPr>
          </w:p>
        </w:tc>
      </w:tr>
      <w:tr w:rsidR="007564F5"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7564F5" w:rsidRPr="00494415" w:rsidRDefault="007564F5" w:rsidP="006E0C2E">
            <w:pPr>
              <w:spacing w:after="0" w:line="240" w:lineRule="auto"/>
              <w:jc w:val="right"/>
              <w:rPr>
                <w:rFonts w:ascii="Times New Roman" w:hAnsi="Times New Roman"/>
                <w:color w:val="000000"/>
              </w:rPr>
            </w:pPr>
            <w:r w:rsidRPr="00494415">
              <w:rPr>
                <w:rFonts w:ascii="Times New Roman" w:hAnsi="Times New Roman"/>
                <w:color w:val="000000"/>
              </w:rPr>
              <w:t>2019</w:t>
            </w:r>
          </w:p>
        </w:tc>
        <w:tc>
          <w:tcPr>
            <w:tcW w:w="975" w:type="dxa"/>
            <w:gridSpan w:val="2"/>
            <w:tcBorders>
              <w:left w:val="single" w:sz="8" w:space="0" w:color="000000"/>
              <w:bottom w:val="single" w:sz="8" w:space="0" w:color="000000"/>
            </w:tcBorders>
          </w:tcPr>
          <w:p w:rsidR="007564F5" w:rsidRPr="00494415" w:rsidRDefault="007564F5" w:rsidP="000F3CDF">
            <w:pPr>
              <w:spacing w:after="0" w:line="240" w:lineRule="auto"/>
              <w:jc w:val="right"/>
              <w:rPr>
                <w:rFonts w:ascii="Times New Roman" w:hAnsi="Times New Roman"/>
                <w:color w:val="FF0000"/>
              </w:rPr>
            </w:pPr>
            <w:r>
              <w:rPr>
                <w:rFonts w:ascii="Times New Roman" w:hAnsi="Times New Roman"/>
                <w:color w:val="FF0000"/>
              </w:rPr>
              <w:t>1497,7</w:t>
            </w:r>
          </w:p>
        </w:tc>
        <w:tc>
          <w:tcPr>
            <w:tcW w:w="1321" w:type="dxa"/>
            <w:tcBorders>
              <w:left w:val="single" w:sz="8" w:space="0" w:color="000000"/>
              <w:bottom w:val="single" w:sz="8" w:space="0" w:color="000000"/>
            </w:tcBorders>
          </w:tcPr>
          <w:p w:rsidR="007564F5" w:rsidRPr="00494415" w:rsidRDefault="007564F5" w:rsidP="00D84373">
            <w:pPr>
              <w:spacing w:after="0" w:line="240" w:lineRule="auto"/>
              <w:jc w:val="right"/>
              <w:rPr>
                <w:rFonts w:ascii="Times New Roman" w:hAnsi="Times New Roman"/>
                <w:color w:val="FF0000"/>
              </w:rPr>
            </w:pPr>
            <w:r>
              <w:rPr>
                <w:rFonts w:ascii="Times New Roman" w:hAnsi="Times New Roman"/>
                <w:color w:val="FF0000"/>
              </w:rPr>
              <w:t>1497,7</w:t>
            </w:r>
          </w:p>
        </w:tc>
        <w:tc>
          <w:tcPr>
            <w:tcW w:w="977" w:type="dxa"/>
            <w:tcBorders>
              <w:left w:val="single" w:sz="8" w:space="0" w:color="000000"/>
              <w:bottom w:val="single" w:sz="8" w:space="0" w:color="000000"/>
              <w:right w:val="single" w:sz="8" w:space="0" w:color="000000"/>
            </w:tcBorders>
          </w:tcPr>
          <w:p w:rsidR="007564F5" w:rsidRPr="00494415" w:rsidRDefault="007564F5" w:rsidP="006E0C2E">
            <w:pPr>
              <w:spacing w:after="0" w:line="240" w:lineRule="auto"/>
              <w:rPr>
                <w:rFonts w:ascii="Times New Roman" w:hAnsi="Times New Roman"/>
                <w:color w:val="FF0000"/>
              </w:rPr>
            </w:pPr>
          </w:p>
        </w:tc>
        <w:tc>
          <w:tcPr>
            <w:tcW w:w="975" w:type="dxa"/>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color w:val="FF0000"/>
              </w:rPr>
            </w:pPr>
          </w:p>
        </w:tc>
        <w:tc>
          <w:tcPr>
            <w:tcW w:w="1087" w:type="dxa"/>
            <w:gridSpan w:val="3"/>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color w:val="FF0000"/>
              </w:rPr>
            </w:pPr>
          </w:p>
        </w:tc>
        <w:tc>
          <w:tcPr>
            <w:tcW w:w="938" w:type="dxa"/>
            <w:tcBorders>
              <w:left w:val="single" w:sz="8" w:space="0" w:color="000000"/>
              <w:bottom w:val="single" w:sz="8" w:space="0" w:color="000000"/>
            </w:tcBorders>
          </w:tcPr>
          <w:p w:rsidR="007564F5" w:rsidRPr="00494415" w:rsidRDefault="007564F5" w:rsidP="006E0C2E">
            <w:pPr>
              <w:spacing w:after="0" w:line="240" w:lineRule="auto"/>
              <w:rPr>
                <w:rFonts w:ascii="Times New Roman" w:hAnsi="Times New Roman"/>
                <w:color w:val="FF0000"/>
              </w:rPr>
            </w:pPr>
          </w:p>
        </w:tc>
        <w:tc>
          <w:tcPr>
            <w:tcW w:w="1085" w:type="dxa"/>
            <w:vMerge/>
            <w:tcBorders>
              <w:left w:val="single" w:sz="8" w:space="0" w:color="000000"/>
              <w:righ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right w:val="single" w:sz="8" w:space="0" w:color="000000"/>
            </w:tcBorders>
          </w:tcPr>
          <w:p w:rsidR="007564F5" w:rsidRPr="00494415" w:rsidRDefault="007564F5" w:rsidP="006E0C2E">
            <w:pPr>
              <w:snapToGrid w:val="0"/>
              <w:spacing w:after="0" w:line="240" w:lineRule="auto"/>
              <w:rPr>
                <w:rFonts w:ascii="Times New Roman" w:hAnsi="Times New Roman"/>
                <w:color w:val="FF0000"/>
              </w:rPr>
            </w:pPr>
          </w:p>
        </w:tc>
      </w:tr>
      <w:tr w:rsidR="007564F5"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4" w:space="0" w:color="auto"/>
            </w:tcBorders>
          </w:tcPr>
          <w:p w:rsidR="007564F5" w:rsidRPr="00494415" w:rsidRDefault="007564F5" w:rsidP="006E0C2E">
            <w:pPr>
              <w:spacing w:after="0" w:line="240" w:lineRule="auto"/>
              <w:jc w:val="right"/>
              <w:rPr>
                <w:rFonts w:ascii="Times New Roman" w:hAnsi="Times New Roman"/>
                <w:color w:val="000000"/>
              </w:rPr>
            </w:pPr>
            <w:r w:rsidRPr="00494415">
              <w:rPr>
                <w:rFonts w:ascii="Times New Roman" w:hAnsi="Times New Roman"/>
                <w:color w:val="000000"/>
              </w:rPr>
              <w:t>2020</w:t>
            </w:r>
          </w:p>
        </w:tc>
        <w:tc>
          <w:tcPr>
            <w:tcW w:w="975" w:type="dxa"/>
            <w:gridSpan w:val="2"/>
            <w:tcBorders>
              <w:left w:val="single" w:sz="8" w:space="0" w:color="000000"/>
              <w:bottom w:val="single" w:sz="4" w:space="0" w:color="auto"/>
            </w:tcBorders>
          </w:tcPr>
          <w:p w:rsidR="007564F5" w:rsidRPr="00100396" w:rsidRDefault="007B3C44" w:rsidP="006E0C2E">
            <w:pPr>
              <w:spacing w:after="0" w:line="240" w:lineRule="auto"/>
              <w:jc w:val="center"/>
              <w:rPr>
                <w:rFonts w:ascii="Times New Roman" w:hAnsi="Times New Roman"/>
                <w:color w:val="FF0000"/>
              </w:rPr>
            </w:pPr>
            <w:r>
              <w:rPr>
                <w:rFonts w:ascii="Times New Roman" w:hAnsi="Times New Roman"/>
                <w:color w:val="FF0000"/>
              </w:rPr>
              <w:t>1872,6</w:t>
            </w:r>
          </w:p>
        </w:tc>
        <w:tc>
          <w:tcPr>
            <w:tcW w:w="1321" w:type="dxa"/>
            <w:tcBorders>
              <w:left w:val="single" w:sz="8" w:space="0" w:color="000000"/>
              <w:bottom w:val="single" w:sz="4" w:space="0" w:color="auto"/>
            </w:tcBorders>
          </w:tcPr>
          <w:p w:rsidR="007564F5" w:rsidRPr="00100396" w:rsidRDefault="007B3C44" w:rsidP="00D84373">
            <w:pPr>
              <w:spacing w:after="0" w:line="240" w:lineRule="auto"/>
              <w:jc w:val="center"/>
              <w:rPr>
                <w:rFonts w:ascii="Times New Roman" w:hAnsi="Times New Roman"/>
                <w:color w:val="FF0000"/>
              </w:rPr>
            </w:pPr>
            <w:r>
              <w:rPr>
                <w:rFonts w:ascii="Times New Roman" w:hAnsi="Times New Roman"/>
                <w:color w:val="FF0000"/>
              </w:rPr>
              <w:t>1872,6</w:t>
            </w:r>
          </w:p>
        </w:tc>
        <w:tc>
          <w:tcPr>
            <w:tcW w:w="977" w:type="dxa"/>
            <w:tcBorders>
              <w:left w:val="single" w:sz="8" w:space="0" w:color="000000"/>
              <w:bottom w:val="single" w:sz="4" w:space="0" w:color="auto"/>
              <w:right w:val="single" w:sz="8" w:space="0" w:color="000000"/>
            </w:tcBorders>
          </w:tcPr>
          <w:p w:rsidR="007564F5" w:rsidRPr="00494415" w:rsidRDefault="007564F5" w:rsidP="006E0C2E">
            <w:pPr>
              <w:spacing w:after="0" w:line="240" w:lineRule="auto"/>
              <w:rPr>
                <w:rFonts w:ascii="Times New Roman" w:hAnsi="Times New Roman"/>
                <w:color w:val="FF0000"/>
              </w:rPr>
            </w:pPr>
          </w:p>
        </w:tc>
        <w:tc>
          <w:tcPr>
            <w:tcW w:w="975" w:type="dxa"/>
            <w:tcBorders>
              <w:left w:val="single" w:sz="8" w:space="0" w:color="000000"/>
              <w:bottom w:val="single" w:sz="4" w:space="0" w:color="auto"/>
            </w:tcBorders>
          </w:tcPr>
          <w:p w:rsidR="007564F5" w:rsidRPr="00494415" w:rsidRDefault="007564F5" w:rsidP="006E0C2E">
            <w:pPr>
              <w:spacing w:after="0" w:line="240" w:lineRule="auto"/>
              <w:rPr>
                <w:rFonts w:ascii="Times New Roman" w:hAnsi="Times New Roman"/>
                <w:color w:val="FF0000"/>
              </w:rPr>
            </w:pPr>
          </w:p>
        </w:tc>
        <w:tc>
          <w:tcPr>
            <w:tcW w:w="1087" w:type="dxa"/>
            <w:gridSpan w:val="3"/>
            <w:tcBorders>
              <w:left w:val="single" w:sz="8" w:space="0" w:color="000000"/>
              <w:bottom w:val="single" w:sz="4" w:space="0" w:color="auto"/>
            </w:tcBorders>
          </w:tcPr>
          <w:p w:rsidR="007564F5" w:rsidRPr="00494415" w:rsidRDefault="007564F5" w:rsidP="006E0C2E">
            <w:pPr>
              <w:spacing w:after="0" w:line="240" w:lineRule="auto"/>
              <w:rPr>
                <w:rFonts w:ascii="Times New Roman" w:hAnsi="Times New Roman"/>
                <w:color w:val="FF0000"/>
              </w:rPr>
            </w:pPr>
          </w:p>
        </w:tc>
        <w:tc>
          <w:tcPr>
            <w:tcW w:w="938" w:type="dxa"/>
            <w:tcBorders>
              <w:left w:val="single" w:sz="8" w:space="0" w:color="000000"/>
              <w:bottom w:val="single" w:sz="4" w:space="0" w:color="auto"/>
            </w:tcBorders>
          </w:tcPr>
          <w:p w:rsidR="007564F5" w:rsidRPr="00494415" w:rsidRDefault="007564F5" w:rsidP="006E0C2E">
            <w:pPr>
              <w:spacing w:after="0" w:line="240" w:lineRule="auto"/>
              <w:rPr>
                <w:rFonts w:ascii="Times New Roman" w:hAnsi="Times New Roman"/>
                <w:color w:val="FF0000"/>
              </w:rPr>
            </w:pPr>
          </w:p>
        </w:tc>
        <w:tc>
          <w:tcPr>
            <w:tcW w:w="1085" w:type="dxa"/>
            <w:vMerge/>
            <w:tcBorders>
              <w:left w:val="single" w:sz="8" w:space="0" w:color="000000"/>
              <w:bottom w:val="single" w:sz="4" w:space="0" w:color="auto"/>
              <w:right w:val="single" w:sz="8" w:space="0" w:color="000000"/>
            </w:tcBorders>
          </w:tcPr>
          <w:p w:rsidR="007564F5" w:rsidRPr="00494415" w:rsidRDefault="007564F5"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bottom w:val="single" w:sz="4" w:space="0" w:color="auto"/>
              <w:right w:val="single" w:sz="8" w:space="0" w:color="000000"/>
            </w:tcBorders>
          </w:tcPr>
          <w:p w:rsidR="007564F5" w:rsidRPr="00494415" w:rsidRDefault="007564F5" w:rsidP="006E0C2E">
            <w:pPr>
              <w:snapToGrid w:val="0"/>
              <w:spacing w:after="0" w:line="240" w:lineRule="auto"/>
              <w:rPr>
                <w:rFonts w:ascii="Times New Roman" w:hAnsi="Times New Roman"/>
                <w:color w:val="FF0000"/>
              </w:rPr>
            </w:pPr>
          </w:p>
        </w:tc>
      </w:tr>
      <w:tr w:rsidR="002B16D5"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2B16D5" w:rsidRPr="00494415" w:rsidRDefault="002B16D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2B16D5" w:rsidRPr="00494415" w:rsidRDefault="002B16D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2B16D5" w:rsidRPr="00494415" w:rsidRDefault="002B16D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4" w:space="0" w:color="auto"/>
            </w:tcBorders>
          </w:tcPr>
          <w:p w:rsidR="002B16D5" w:rsidRPr="00494415" w:rsidRDefault="002B16D5" w:rsidP="006E0C2E">
            <w:pPr>
              <w:spacing w:after="0" w:line="240" w:lineRule="auto"/>
              <w:jc w:val="right"/>
              <w:rPr>
                <w:rFonts w:ascii="Times New Roman" w:hAnsi="Times New Roman"/>
                <w:color w:val="000000"/>
              </w:rPr>
            </w:pPr>
            <w:r w:rsidRPr="00494415">
              <w:rPr>
                <w:rFonts w:ascii="Times New Roman" w:hAnsi="Times New Roman"/>
                <w:color w:val="000000"/>
              </w:rPr>
              <w:t>2021</w:t>
            </w:r>
          </w:p>
        </w:tc>
        <w:tc>
          <w:tcPr>
            <w:tcW w:w="975" w:type="dxa"/>
            <w:gridSpan w:val="2"/>
            <w:tcBorders>
              <w:left w:val="single" w:sz="8" w:space="0" w:color="000000"/>
              <w:bottom w:val="single" w:sz="4" w:space="0" w:color="auto"/>
            </w:tcBorders>
          </w:tcPr>
          <w:p w:rsidR="002B16D5" w:rsidRPr="00494415" w:rsidRDefault="003C5FE3" w:rsidP="00BB1985">
            <w:pPr>
              <w:spacing w:after="0" w:line="240" w:lineRule="auto"/>
              <w:jc w:val="center"/>
              <w:rPr>
                <w:rFonts w:ascii="Times New Roman" w:hAnsi="Times New Roman"/>
                <w:color w:val="FF0000"/>
              </w:rPr>
            </w:pPr>
            <w:r>
              <w:rPr>
                <w:rFonts w:ascii="Times New Roman" w:hAnsi="Times New Roman"/>
                <w:color w:val="FF0000"/>
              </w:rPr>
              <w:t>1908,4</w:t>
            </w:r>
          </w:p>
        </w:tc>
        <w:tc>
          <w:tcPr>
            <w:tcW w:w="1321" w:type="dxa"/>
            <w:tcBorders>
              <w:left w:val="single" w:sz="8" w:space="0" w:color="000000"/>
              <w:bottom w:val="single" w:sz="4" w:space="0" w:color="auto"/>
            </w:tcBorders>
          </w:tcPr>
          <w:p w:rsidR="002B16D5" w:rsidRPr="00494415" w:rsidRDefault="003C5FE3" w:rsidP="000031FF">
            <w:pPr>
              <w:spacing w:after="0" w:line="240" w:lineRule="auto"/>
              <w:jc w:val="center"/>
              <w:rPr>
                <w:rFonts w:ascii="Times New Roman" w:hAnsi="Times New Roman"/>
                <w:color w:val="FF0000"/>
              </w:rPr>
            </w:pPr>
            <w:r>
              <w:rPr>
                <w:rFonts w:ascii="Times New Roman" w:hAnsi="Times New Roman"/>
                <w:color w:val="FF0000"/>
              </w:rPr>
              <w:t>1908,4</w:t>
            </w:r>
          </w:p>
        </w:tc>
        <w:tc>
          <w:tcPr>
            <w:tcW w:w="977" w:type="dxa"/>
            <w:tcBorders>
              <w:left w:val="single" w:sz="8" w:space="0" w:color="000000"/>
              <w:bottom w:val="single" w:sz="4" w:space="0" w:color="auto"/>
              <w:right w:val="single" w:sz="8" w:space="0" w:color="000000"/>
            </w:tcBorders>
          </w:tcPr>
          <w:p w:rsidR="002B16D5" w:rsidRPr="00494415" w:rsidRDefault="002B16D5" w:rsidP="006E0C2E">
            <w:pPr>
              <w:spacing w:after="0" w:line="240" w:lineRule="auto"/>
              <w:rPr>
                <w:rFonts w:ascii="Times New Roman" w:hAnsi="Times New Roman"/>
                <w:color w:val="FF0000"/>
              </w:rPr>
            </w:pPr>
          </w:p>
        </w:tc>
        <w:tc>
          <w:tcPr>
            <w:tcW w:w="975" w:type="dxa"/>
            <w:tcBorders>
              <w:left w:val="single" w:sz="8" w:space="0" w:color="000000"/>
              <w:bottom w:val="single" w:sz="4" w:space="0" w:color="auto"/>
            </w:tcBorders>
          </w:tcPr>
          <w:p w:rsidR="002B16D5" w:rsidRPr="00494415" w:rsidRDefault="002B16D5" w:rsidP="006E0C2E">
            <w:pPr>
              <w:spacing w:after="0" w:line="240" w:lineRule="auto"/>
              <w:rPr>
                <w:rFonts w:ascii="Times New Roman" w:hAnsi="Times New Roman"/>
                <w:color w:val="FF0000"/>
              </w:rPr>
            </w:pPr>
          </w:p>
        </w:tc>
        <w:tc>
          <w:tcPr>
            <w:tcW w:w="1087" w:type="dxa"/>
            <w:gridSpan w:val="3"/>
            <w:tcBorders>
              <w:left w:val="single" w:sz="8" w:space="0" w:color="000000"/>
              <w:bottom w:val="single" w:sz="4" w:space="0" w:color="auto"/>
            </w:tcBorders>
          </w:tcPr>
          <w:p w:rsidR="002B16D5" w:rsidRPr="00494415" w:rsidRDefault="002B16D5" w:rsidP="006E0C2E">
            <w:pPr>
              <w:spacing w:after="0" w:line="240" w:lineRule="auto"/>
              <w:rPr>
                <w:rFonts w:ascii="Times New Roman" w:hAnsi="Times New Roman"/>
                <w:color w:val="FF0000"/>
              </w:rPr>
            </w:pPr>
          </w:p>
        </w:tc>
        <w:tc>
          <w:tcPr>
            <w:tcW w:w="938" w:type="dxa"/>
            <w:tcBorders>
              <w:left w:val="single" w:sz="8" w:space="0" w:color="000000"/>
              <w:bottom w:val="single" w:sz="4" w:space="0" w:color="auto"/>
            </w:tcBorders>
          </w:tcPr>
          <w:p w:rsidR="002B16D5" w:rsidRPr="00494415" w:rsidRDefault="002B16D5" w:rsidP="006E0C2E">
            <w:pPr>
              <w:spacing w:after="0" w:line="240" w:lineRule="auto"/>
              <w:rPr>
                <w:rFonts w:ascii="Times New Roman" w:hAnsi="Times New Roman"/>
                <w:color w:val="FF0000"/>
              </w:rPr>
            </w:pPr>
          </w:p>
        </w:tc>
        <w:tc>
          <w:tcPr>
            <w:tcW w:w="1085" w:type="dxa"/>
            <w:vMerge/>
            <w:tcBorders>
              <w:left w:val="single" w:sz="8" w:space="0" w:color="000000"/>
              <w:bottom w:val="single" w:sz="4" w:space="0" w:color="auto"/>
              <w:right w:val="single" w:sz="8" w:space="0" w:color="000000"/>
            </w:tcBorders>
          </w:tcPr>
          <w:p w:rsidR="002B16D5" w:rsidRPr="00494415" w:rsidRDefault="002B16D5"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bottom w:val="single" w:sz="4" w:space="0" w:color="auto"/>
              <w:right w:val="single" w:sz="8" w:space="0" w:color="000000"/>
            </w:tcBorders>
          </w:tcPr>
          <w:p w:rsidR="002B16D5" w:rsidRPr="00494415" w:rsidRDefault="002B16D5" w:rsidP="006E0C2E">
            <w:pPr>
              <w:snapToGrid w:val="0"/>
              <w:spacing w:after="0" w:line="240" w:lineRule="auto"/>
              <w:rPr>
                <w:rFonts w:ascii="Times New Roman" w:hAnsi="Times New Roman"/>
                <w:color w:val="FF0000"/>
              </w:rPr>
            </w:pPr>
          </w:p>
        </w:tc>
      </w:tr>
      <w:tr w:rsidR="002B16D5"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2B16D5" w:rsidRPr="00494415" w:rsidRDefault="002B16D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2B16D5" w:rsidRPr="00494415" w:rsidRDefault="002B16D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2B16D5" w:rsidRPr="00494415" w:rsidRDefault="002B16D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4" w:space="0" w:color="auto"/>
            </w:tcBorders>
          </w:tcPr>
          <w:p w:rsidR="002B16D5" w:rsidRPr="00494415" w:rsidRDefault="002B16D5" w:rsidP="006E0C2E">
            <w:pPr>
              <w:spacing w:after="0" w:line="240" w:lineRule="auto"/>
              <w:jc w:val="right"/>
              <w:rPr>
                <w:rFonts w:ascii="Times New Roman" w:hAnsi="Times New Roman"/>
                <w:color w:val="000000"/>
              </w:rPr>
            </w:pPr>
            <w:r w:rsidRPr="00494415">
              <w:rPr>
                <w:rFonts w:ascii="Times New Roman" w:hAnsi="Times New Roman"/>
                <w:color w:val="000000"/>
              </w:rPr>
              <w:t>2022</w:t>
            </w:r>
          </w:p>
        </w:tc>
        <w:tc>
          <w:tcPr>
            <w:tcW w:w="975" w:type="dxa"/>
            <w:gridSpan w:val="2"/>
            <w:tcBorders>
              <w:left w:val="single" w:sz="8" w:space="0" w:color="000000"/>
              <w:bottom w:val="single" w:sz="4" w:space="0" w:color="auto"/>
            </w:tcBorders>
          </w:tcPr>
          <w:p w:rsidR="002B16D5" w:rsidRPr="00494415" w:rsidRDefault="002B16D5" w:rsidP="006E0C2E">
            <w:pPr>
              <w:spacing w:after="0" w:line="240" w:lineRule="auto"/>
              <w:jc w:val="center"/>
              <w:rPr>
                <w:rFonts w:ascii="Times New Roman" w:hAnsi="Times New Roman"/>
                <w:color w:val="FF0000"/>
              </w:rPr>
            </w:pPr>
            <w:r>
              <w:rPr>
                <w:rFonts w:ascii="Times New Roman" w:hAnsi="Times New Roman"/>
                <w:color w:val="FF0000"/>
              </w:rPr>
              <w:t>1615,1</w:t>
            </w:r>
          </w:p>
        </w:tc>
        <w:tc>
          <w:tcPr>
            <w:tcW w:w="1321" w:type="dxa"/>
            <w:tcBorders>
              <w:left w:val="single" w:sz="8" w:space="0" w:color="000000"/>
              <w:bottom w:val="single" w:sz="4" w:space="0" w:color="auto"/>
            </w:tcBorders>
          </w:tcPr>
          <w:p w:rsidR="002B16D5" w:rsidRPr="00494415" w:rsidRDefault="002B16D5" w:rsidP="000031FF">
            <w:pPr>
              <w:spacing w:after="0" w:line="240" w:lineRule="auto"/>
              <w:jc w:val="center"/>
              <w:rPr>
                <w:rFonts w:ascii="Times New Roman" w:hAnsi="Times New Roman"/>
                <w:color w:val="FF0000"/>
              </w:rPr>
            </w:pPr>
            <w:r>
              <w:rPr>
                <w:rFonts w:ascii="Times New Roman" w:hAnsi="Times New Roman"/>
                <w:color w:val="FF0000"/>
              </w:rPr>
              <w:t>1615,1</w:t>
            </w:r>
          </w:p>
        </w:tc>
        <w:tc>
          <w:tcPr>
            <w:tcW w:w="977" w:type="dxa"/>
            <w:tcBorders>
              <w:left w:val="single" w:sz="8" w:space="0" w:color="000000"/>
              <w:bottom w:val="single" w:sz="4" w:space="0" w:color="auto"/>
              <w:right w:val="single" w:sz="8" w:space="0" w:color="000000"/>
            </w:tcBorders>
          </w:tcPr>
          <w:p w:rsidR="002B16D5" w:rsidRPr="00494415" w:rsidRDefault="002B16D5" w:rsidP="006E0C2E">
            <w:pPr>
              <w:spacing w:after="0" w:line="240" w:lineRule="auto"/>
              <w:rPr>
                <w:rFonts w:ascii="Times New Roman" w:hAnsi="Times New Roman"/>
                <w:color w:val="FF0000"/>
              </w:rPr>
            </w:pPr>
          </w:p>
        </w:tc>
        <w:tc>
          <w:tcPr>
            <w:tcW w:w="975" w:type="dxa"/>
            <w:tcBorders>
              <w:left w:val="single" w:sz="8" w:space="0" w:color="000000"/>
              <w:bottom w:val="single" w:sz="4" w:space="0" w:color="auto"/>
            </w:tcBorders>
          </w:tcPr>
          <w:p w:rsidR="002B16D5" w:rsidRPr="00494415" w:rsidRDefault="002B16D5" w:rsidP="006E0C2E">
            <w:pPr>
              <w:spacing w:after="0" w:line="240" w:lineRule="auto"/>
              <w:rPr>
                <w:rFonts w:ascii="Times New Roman" w:hAnsi="Times New Roman"/>
                <w:color w:val="FF0000"/>
              </w:rPr>
            </w:pPr>
          </w:p>
        </w:tc>
        <w:tc>
          <w:tcPr>
            <w:tcW w:w="1087" w:type="dxa"/>
            <w:gridSpan w:val="3"/>
            <w:tcBorders>
              <w:left w:val="single" w:sz="8" w:space="0" w:color="000000"/>
              <w:bottom w:val="single" w:sz="4" w:space="0" w:color="auto"/>
            </w:tcBorders>
          </w:tcPr>
          <w:p w:rsidR="002B16D5" w:rsidRPr="00494415" w:rsidRDefault="002B16D5" w:rsidP="006E0C2E">
            <w:pPr>
              <w:spacing w:after="0" w:line="240" w:lineRule="auto"/>
              <w:rPr>
                <w:rFonts w:ascii="Times New Roman" w:hAnsi="Times New Roman"/>
                <w:color w:val="FF0000"/>
              </w:rPr>
            </w:pPr>
          </w:p>
        </w:tc>
        <w:tc>
          <w:tcPr>
            <w:tcW w:w="938" w:type="dxa"/>
            <w:tcBorders>
              <w:left w:val="single" w:sz="8" w:space="0" w:color="000000"/>
              <w:bottom w:val="single" w:sz="4" w:space="0" w:color="auto"/>
            </w:tcBorders>
          </w:tcPr>
          <w:p w:rsidR="002B16D5" w:rsidRPr="00494415" w:rsidRDefault="002B16D5" w:rsidP="006E0C2E">
            <w:pPr>
              <w:spacing w:after="0" w:line="240" w:lineRule="auto"/>
              <w:rPr>
                <w:rFonts w:ascii="Times New Roman" w:hAnsi="Times New Roman"/>
                <w:color w:val="FF0000"/>
              </w:rPr>
            </w:pPr>
          </w:p>
        </w:tc>
        <w:tc>
          <w:tcPr>
            <w:tcW w:w="1085" w:type="dxa"/>
            <w:vMerge/>
            <w:tcBorders>
              <w:left w:val="single" w:sz="8" w:space="0" w:color="000000"/>
              <w:bottom w:val="single" w:sz="4" w:space="0" w:color="auto"/>
              <w:right w:val="single" w:sz="8" w:space="0" w:color="000000"/>
            </w:tcBorders>
          </w:tcPr>
          <w:p w:rsidR="002B16D5" w:rsidRPr="00494415" w:rsidRDefault="002B16D5"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bottom w:val="single" w:sz="4" w:space="0" w:color="auto"/>
              <w:right w:val="single" w:sz="8" w:space="0" w:color="000000"/>
            </w:tcBorders>
          </w:tcPr>
          <w:p w:rsidR="002B16D5" w:rsidRPr="00494415" w:rsidRDefault="002B16D5" w:rsidP="006E0C2E">
            <w:pPr>
              <w:snapToGrid w:val="0"/>
              <w:spacing w:after="0" w:line="240" w:lineRule="auto"/>
              <w:rPr>
                <w:rFonts w:ascii="Times New Roman" w:hAnsi="Times New Roman"/>
                <w:color w:val="FF0000"/>
              </w:rPr>
            </w:pPr>
          </w:p>
        </w:tc>
      </w:tr>
      <w:tr w:rsidR="002B16D5"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2B16D5" w:rsidRPr="00494415" w:rsidRDefault="002B16D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2B16D5" w:rsidRPr="00494415" w:rsidRDefault="002B16D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2B16D5" w:rsidRPr="00494415" w:rsidRDefault="002B16D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4" w:space="0" w:color="auto"/>
            </w:tcBorders>
          </w:tcPr>
          <w:p w:rsidR="002B16D5" w:rsidRPr="00494415" w:rsidRDefault="002B16D5" w:rsidP="006E0C2E">
            <w:pPr>
              <w:spacing w:after="0" w:line="240" w:lineRule="auto"/>
              <w:jc w:val="right"/>
              <w:rPr>
                <w:rFonts w:ascii="Times New Roman" w:hAnsi="Times New Roman"/>
                <w:color w:val="000000"/>
              </w:rPr>
            </w:pPr>
            <w:r>
              <w:rPr>
                <w:rFonts w:ascii="Times New Roman" w:hAnsi="Times New Roman"/>
                <w:color w:val="000000"/>
              </w:rPr>
              <w:t>2023</w:t>
            </w:r>
          </w:p>
        </w:tc>
        <w:tc>
          <w:tcPr>
            <w:tcW w:w="975" w:type="dxa"/>
            <w:gridSpan w:val="2"/>
            <w:tcBorders>
              <w:left w:val="single" w:sz="8" w:space="0" w:color="000000"/>
              <w:bottom w:val="single" w:sz="4" w:space="0" w:color="auto"/>
            </w:tcBorders>
          </w:tcPr>
          <w:p w:rsidR="002B16D5" w:rsidRPr="00494415" w:rsidRDefault="002B16D5" w:rsidP="006E0C2E">
            <w:pPr>
              <w:spacing w:after="0" w:line="240" w:lineRule="auto"/>
              <w:jc w:val="center"/>
              <w:rPr>
                <w:rFonts w:ascii="Times New Roman" w:hAnsi="Times New Roman"/>
                <w:color w:val="FF0000"/>
              </w:rPr>
            </w:pPr>
            <w:r>
              <w:rPr>
                <w:rFonts w:ascii="Times New Roman" w:hAnsi="Times New Roman"/>
                <w:color w:val="FF0000"/>
              </w:rPr>
              <w:t>1635,4</w:t>
            </w:r>
          </w:p>
        </w:tc>
        <w:tc>
          <w:tcPr>
            <w:tcW w:w="1321" w:type="dxa"/>
            <w:tcBorders>
              <w:left w:val="single" w:sz="8" w:space="0" w:color="000000"/>
              <w:bottom w:val="single" w:sz="4" w:space="0" w:color="auto"/>
            </w:tcBorders>
          </w:tcPr>
          <w:p w:rsidR="002B16D5" w:rsidRPr="00494415" w:rsidRDefault="002B16D5" w:rsidP="000031FF">
            <w:pPr>
              <w:spacing w:after="0" w:line="240" w:lineRule="auto"/>
              <w:jc w:val="center"/>
              <w:rPr>
                <w:rFonts w:ascii="Times New Roman" w:hAnsi="Times New Roman"/>
                <w:color w:val="FF0000"/>
              </w:rPr>
            </w:pPr>
            <w:r>
              <w:rPr>
                <w:rFonts w:ascii="Times New Roman" w:hAnsi="Times New Roman"/>
                <w:color w:val="FF0000"/>
              </w:rPr>
              <w:t>1635,4</w:t>
            </w:r>
          </w:p>
        </w:tc>
        <w:tc>
          <w:tcPr>
            <w:tcW w:w="977" w:type="dxa"/>
            <w:tcBorders>
              <w:left w:val="single" w:sz="8" w:space="0" w:color="000000"/>
              <w:bottom w:val="single" w:sz="4" w:space="0" w:color="auto"/>
              <w:right w:val="single" w:sz="8" w:space="0" w:color="000000"/>
            </w:tcBorders>
          </w:tcPr>
          <w:p w:rsidR="002B16D5" w:rsidRPr="00494415" w:rsidRDefault="002B16D5" w:rsidP="006E0C2E">
            <w:pPr>
              <w:spacing w:after="0" w:line="240" w:lineRule="auto"/>
              <w:rPr>
                <w:rFonts w:ascii="Times New Roman" w:hAnsi="Times New Roman"/>
                <w:color w:val="FF0000"/>
              </w:rPr>
            </w:pPr>
          </w:p>
        </w:tc>
        <w:tc>
          <w:tcPr>
            <w:tcW w:w="975" w:type="dxa"/>
            <w:tcBorders>
              <w:left w:val="single" w:sz="8" w:space="0" w:color="000000"/>
              <w:bottom w:val="single" w:sz="4" w:space="0" w:color="auto"/>
            </w:tcBorders>
          </w:tcPr>
          <w:p w:rsidR="002B16D5" w:rsidRPr="00494415" w:rsidRDefault="002B16D5" w:rsidP="006E0C2E">
            <w:pPr>
              <w:spacing w:after="0" w:line="240" w:lineRule="auto"/>
              <w:rPr>
                <w:rFonts w:ascii="Times New Roman" w:hAnsi="Times New Roman"/>
                <w:color w:val="FF0000"/>
              </w:rPr>
            </w:pPr>
          </w:p>
        </w:tc>
        <w:tc>
          <w:tcPr>
            <w:tcW w:w="1087" w:type="dxa"/>
            <w:gridSpan w:val="3"/>
            <w:tcBorders>
              <w:left w:val="single" w:sz="8" w:space="0" w:color="000000"/>
              <w:bottom w:val="single" w:sz="4" w:space="0" w:color="auto"/>
            </w:tcBorders>
          </w:tcPr>
          <w:p w:rsidR="002B16D5" w:rsidRPr="00494415" w:rsidRDefault="002B16D5" w:rsidP="006E0C2E">
            <w:pPr>
              <w:spacing w:after="0" w:line="240" w:lineRule="auto"/>
              <w:rPr>
                <w:rFonts w:ascii="Times New Roman" w:hAnsi="Times New Roman"/>
                <w:color w:val="FF0000"/>
              </w:rPr>
            </w:pPr>
          </w:p>
        </w:tc>
        <w:tc>
          <w:tcPr>
            <w:tcW w:w="938" w:type="dxa"/>
            <w:tcBorders>
              <w:left w:val="single" w:sz="8" w:space="0" w:color="000000"/>
              <w:bottom w:val="single" w:sz="4" w:space="0" w:color="auto"/>
            </w:tcBorders>
          </w:tcPr>
          <w:p w:rsidR="002B16D5" w:rsidRPr="00494415" w:rsidRDefault="002B16D5" w:rsidP="006E0C2E">
            <w:pPr>
              <w:spacing w:after="0" w:line="240" w:lineRule="auto"/>
              <w:rPr>
                <w:rFonts w:ascii="Times New Roman" w:hAnsi="Times New Roman"/>
                <w:color w:val="FF0000"/>
              </w:rPr>
            </w:pPr>
          </w:p>
        </w:tc>
        <w:tc>
          <w:tcPr>
            <w:tcW w:w="1085" w:type="dxa"/>
            <w:tcBorders>
              <w:left w:val="single" w:sz="8" w:space="0" w:color="000000"/>
              <w:bottom w:val="single" w:sz="4" w:space="0" w:color="auto"/>
              <w:right w:val="single" w:sz="8" w:space="0" w:color="000000"/>
            </w:tcBorders>
          </w:tcPr>
          <w:p w:rsidR="002B16D5" w:rsidRPr="00494415" w:rsidRDefault="002B16D5" w:rsidP="006E0C2E">
            <w:pPr>
              <w:snapToGrid w:val="0"/>
              <w:spacing w:after="0" w:line="240" w:lineRule="auto"/>
              <w:rPr>
                <w:rFonts w:ascii="Times New Roman" w:hAnsi="Times New Roman"/>
                <w:color w:val="000000"/>
              </w:rPr>
            </w:pPr>
          </w:p>
        </w:tc>
        <w:tc>
          <w:tcPr>
            <w:tcW w:w="1274" w:type="dxa"/>
            <w:gridSpan w:val="8"/>
            <w:tcBorders>
              <w:left w:val="single" w:sz="8" w:space="0" w:color="000000"/>
              <w:bottom w:val="single" w:sz="4" w:space="0" w:color="auto"/>
              <w:right w:val="single" w:sz="8" w:space="0" w:color="000000"/>
            </w:tcBorders>
          </w:tcPr>
          <w:p w:rsidR="002B16D5" w:rsidRPr="00494415" w:rsidRDefault="002B16D5" w:rsidP="006E0C2E">
            <w:pPr>
              <w:snapToGrid w:val="0"/>
              <w:spacing w:after="0" w:line="240" w:lineRule="auto"/>
              <w:rPr>
                <w:rFonts w:ascii="Times New Roman" w:hAnsi="Times New Roman"/>
                <w:color w:val="FF0000"/>
              </w:rPr>
            </w:pPr>
          </w:p>
        </w:tc>
      </w:tr>
      <w:tr w:rsidR="002B16D5"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bottom w:val="single" w:sz="4" w:space="0" w:color="auto"/>
            </w:tcBorders>
          </w:tcPr>
          <w:p w:rsidR="002B16D5" w:rsidRPr="00494415" w:rsidRDefault="002B16D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bottom w:val="single" w:sz="4" w:space="0" w:color="auto"/>
            </w:tcBorders>
          </w:tcPr>
          <w:p w:rsidR="002B16D5" w:rsidRPr="00494415" w:rsidRDefault="002B16D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bottom w:val="single" w:sz="4" w:space="0" w:color="auto"/>
            </w:tcBorders>
          </w:tcPr>
          <w:p w:rsidR="002B16D5" w:rsidRPr="00494415" w:rsidRDefault="002B16D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4" w:space="0" w:color="auto"/>
            </w:tcBorders>
          </w:tcPr>
          <w:p w:rsidR="002B16D5" w:rsidRPr="00494415" w:rsidRDefault="002B16D5" w:rsidP="006E0C2E">
            <w:pPr>
              <w:spacing w:after="0" w:line="240" w:lineRule="auto"/>
              <w:jc w:val="right"/>
              <w:rPr>
                <w:rFonts w:ascii="Times New Roman" w:hAnsi="Times New Roman"/>
                <w:color w:val="000000"/>
              </w:rPr>
            </w:pPr>
            <w:r>
              <w:rPr>
                <w:rFonts w:ascii="Times New Roman" w:hAnsi="Times New Roman"/>
                <w:color w:val="000000"/>
              </w:rPr>
              <w:t>2024</w:t>
            </w:r>
          </w:p>
        </w:tc>
        <w:tc>
          <w:tcPr>
            <w:tcW w:w="975" w:type="dxa"/>
            <w:gridSpan w:val="2"/>
            <w:tcBorders>
              <w:left w:val="single" w:sz="8" w:space="0" w:color="000000"/>
              <w:bottom w:val="single" w:sz="4" w:space="0" w:color="auto"/>
            </w:tcBorders>
          </w:tcPr>
          <w:p w:rsidR="002B16D5" w:rsidRPr="00494415" w:rsidRDefault="002B16D5" w:rsidP="006E0C2E">
            <w:pPr>
              <w:spacing w:after="0" w:line="240" w:lineRule="auto"/>
              <w:jc w:val="center"/>
              <w:rPr>
                <w:rFonts w:ascii="Times New Roman" w:hAnsi="Times New Roman"/>
                <w:color w:val="FF0000"/>
              </w:rPr>
            </w:pPr>
            <w:r>
              <w:rPr>
                <w:rFonts w:ascii="Times New Roman" w:hAnsi="Times New Roman"/>
                <w:color w:val="FF0000"/>
              </w:rPr>
              <w:t>1635,4</w:t>
            </w:r>
          </w:p>
        </w:tc>
        <w:tc>
          <w:tcPr>
            <w:tcW w:w="1321" w:type="dxa"/>
            <w:tcBorders>
              <w:left w:val="single" w:sz="8" w:space="0" w:color="000000"/>
              <w:bottom w:val="single" w:sz="4" w:space="0" w:color="auto"/>
            </w:tcBorders>
          </w:tcPr>
          <w:p w:rsidR="002B16D5" w:rsidRPr="00494415" w:rsidRDefault="002B16D5" w:rsidP="000031FF">
            <w:pPr>
              <w:spacing w:after="0" w:line="240" w:lineRule="auto"/>
              <w:jc w:val="center"/>
              <w:rPr>
                <w:rFonts w:ascii="Times New Roman" w:hAnsi="Times New Roman"/>
                <w:color w:val="FF0000"/>
              </w:rPr>
            </w:pPr>
            <w:r>
              <w:rPr>
                <w:rFonts w:ascii="Times New Roman" w:hAnsi="Times New Roman"/>
                <w:color w:val="FF0000"/>
              </w:rPr>
              <w:t>1635,4</w:t>
            </w:r>
          </w:p>
        </w:tc>
        <w:tc>
          <w:tcPr>
            <w:tcW w:w="977" w:type="dxa"/>
            <w:tcBorders>
              <w:left w:val="single" w:sz="8" w:space="0" w:color="000000"/>
              <w:bottom w:val="single" w:sz="4" w:space="0" w:color="auto"/>
              <w:right w:val="single" w:sz="8" w:space="0" w:color="000000"/>
            </w:tcBorders>
          </w:tcPr>
          <w:p w:rsidR="002B16D5" w:rsidRPr="00494415" w:rsidRDefault="002B16D5" w:rsidP="006E0C2E">
            <w:pPr>
              <w:spacing w:after="0" w:line="240" w:lineRule="auto"/>
              <w:rPr>
                <w:rFonts w:ascii="Times New Roman" w:hAnsi="Times New Roman"/>
                <w:color w:val="FF0000"/>
              </w:rPr>
            </w:pPr>
          </w:p>
        </w:tc>
        <w:tc>
          <w:tcPr>
            <w:tcW w:w="975" w:type="dxa"/>
            <w:tcBorders>
              <w:left w:val="single" w:sz="8" w:space="0" w:color="000000"/>
              <w:bottom w:val="single" w:sz="4" w:space="0" w:color="auto"/>
            </w:tcBorders>
          </w:tcPr>
          <w:p w:rsidR="002B16D5" w:rsidRPr="00494415" w:rsidRDefault="002B16D5" w:rsidP="006E0C2E">
            <w:pPr>
              <w:spacing w:after="0" w:line="240" w:lineRule="auto"/>
              <w:rPr>
                <w:rFonts w:ascii="Times New Roman" w:hAnsi="Times New Roman"/>
                <w:color w:val="FF0000"/>
              </w:rPr>
            </w:pPr>
          </w:p>
        </w:tc>
        <w:tc>
          <w:tcPr>
            <w:tcW w:w="1087" w:type="dxa"/>
            <w:gridSpan w:val="3"/>
            <w:tcBorders>
              <w:left w:val="single" w:sz="8" w:space="0" w:color="000000"/>
              <w:bottom w:val="single" w:sz="4" w:space="0" w:color="auto"/>
            </w:tcBorders>
          </w:tcPr>
          <w:p w:rsidR="002B16D5" w:rsidRPr="00494415" w:rsidRDefault="002B16D5" w:rsidP="006E0C2E">
            <w:pPr>
              <w:spacing w:after="0" w:line="240" w:lineRule="auto"/>
              <w:rPr>
                <w:rFonts w:ascii="Times New Roman" w:hAnsi="Times New Roman"/>
                <w:color w:val="FF0000"/>
              </w:rPr>
            </w:pPr>
          </w:p>
        </w:tc>
        <w:tc>
          <w:tcPr>
            <w:tcW w:w="938" w:type="dxa"/>
            <w:tcBorders>
              <w:left w:val="single" w:sz="8" w:space="0" w:color="000000"/>
              <w:bottom w:val="single" w:sz="4" w:space="0" w:color="auto"/>
            </w:tcBorders>
          </w:tcPr>
          <w:p w:rsidR="002B16D5" w:rsidRPr="00494415" w:rsidRDefault="002B16D5" w:rsidP="006E0C2E">
            <w:pPr>
              <w:spacing w:after="0" w:line="240" w:lineRule="auto"/>
              <w:rPr>
                <w:rFonts w:ascii="Times New Roman" w:hAnsi="Times New Roman"/>
                <w:color w:val="FF0000"/>
              </w:rPr>
            </w:pPr>
          </w:p>
        </w:tc>
        <w:tc>
          <w:tcPr>
            <w:tcW w:w="1085" w:type="dxa"/>
            <w:tcBorders>
              <w:left w:val="single" w:sz="8" w:space="0" w:color="000000"/>
              <w:bottom w:val="single" w:sz="4" w:space="0" w:color="auto"/>
              <w:right w:val="single" w:sz="8" w:space="0" w:color="000000"/>
            </w:tcBorders>
          </w:tcPr>
          <w:p w:rsidR="002B16D5" w:rsidRPr="00494415" w:rsidRDefault="002B16D5" w:rsidP="006E0C2E">
            <w:pPr>
              <w:snapToGrid w:val="0"/>
              <w:spacing w:after="0" w:line="240" w:lineRule="auto"/>
              <w:rPr>
                <w:rFonts w:ascii="Times New Roman" w:hAnsi="Times New Roman"/>
                <w:color w:val="000000"/>
              </w:rPr>
            </w:pPr>
          </w:p>
        </w:tc>
        <w:tc>
          <w:tcPr>
            <w:tcW w:w="1274" w:type="dxa"/>
            <w:gridSpan w:val="8"/>
            <w:tcBorders>
              <w:left w:val="single" w:sz="8" w:space="0" w:color="000000"/>
              <w:bottom w:val="single" w:sz="4" w:space="0" w:color="auto"/>
              <w:right w:val="single" w:sz="8" w:space="0" w:color="000000"/>
            </w:tcBorders>
          </w:tcPr>
          <w:p w:rsidR="002B16D5" w:rsidRPr="00494415" w:rsidRDefault="002B16D5" w:rsidP="006E0C2E">
            <w:pPr>
              <w:snapToGrid w:val="0"/>
              <w:spacing w:after="0" w:line="240" w:lineRule="auto"/>
              <w:rPr>
                <w:rFonts w:ascii="Times New Roman" w:hAnsi="Times New Roman"/>
                <w:color w:val="FF0000"/>
              </w:rPr>
            </w:pPr>
          </w:p>
        </w:tc>
      </w:tr>
      <w:tr w:rsidR="002B16D5" w:rsidRPr="00494415" w:rsidTr="00065D5A">
        <w:tblPrEx>
          <w:tblCellMar>
            <w:left w:w="108" w:type="dxa"/>
            <w:right w:w="108" w:type="dxa"/>
          </w:tblCellMar>
        </w:tblPrEx>
        <w:trPr>
          <w:gridAfter w:val="2"/>
          <w:wAfter w:w="120" w:type="dxa"/>
          <w:trHeight w:val="297"/>
        </w:trPr>
        <w:tc>
          <w:tcPr>
            <w:tcW w:w="769" w:type="dxa"/>
            <w:vMerge w:val="restart"/>
            <w:tcBorders>
              <w:top w:val="single" w:sz="4" w:space="0" w:color="auto"/>
              <w:left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000000"/>
              </w:rPr>
            </w:pPr>
            <w:r w:rsidRPr="00494415">
              <w:rPr>
                <w:rFonts w:ascii="Times New Roman" w:hAnsi="Times New Roman"/>
                <w:color w:val="000000"/>
              </w:rPr>
              <w:t>1.1.4</w:t>
            </w:r>
          </w:p>
        </w:tc>
        <w:tc>
          <w:tcPr>
            <w:tcW w:w="2915" w:type="dxa"/>
            <w:gridSpan w:val="3"/>
            <w:vMerge w:val="restart"/>
            <w:tcBorders>
              <w:top w:val="single" w:sz="4" w:space="0" w:color="auto"/>
              <w:left w:val="single" w:sz="4" w:space="0" w:color="auto"/>
              <w:right w:val="single" w:sz="4" w:space="0" w:color="auto"/>
            </w:tcBorders>
          </w:tcPr>
          <w:p w:rsidR="002B16D5" w:rsidRPr="00775326" w:rsidRDefault="002B16D5" w:rsidP="006E0C2E">
            <w:pPr>
              <w:pStyle w:val="ConsPlusCell1"/>
              <w:widowControl/>
              <w:rPr>
                <w:rFonts w:ascii="Times New Roman" w:hAnsi="Times New Roman" w:cs="Times New Roman"/>
                <w:sz w:val="24"/>
                <w:szCs w:val="24"/>
              </w:rPr>
            </w:pPr>
            <w:r>
              <w:rPr>
                <w:rFonts w:ascii="Times New Roman" w:hAnsi="Times New Roman" w:cs="Times New Roman"/>
                <w:sz w:val="24"/>
                <w:szCs w:val="24"/>
              </w:rPr>
              <w:t>Расходы на осуществление полномочий по первичному воинскому учету</w:t>
            </w:r>
          </w:p>
        </w:tc>
        <w:tc>
          <w:tcPr>
            <w:tcW w:w="2056" w:type="dxa"/>
            <w:gridSpan w:val="2"/>
            <w:vMerge w:val="restart"/>
            <w:tcBorders>
              <w:top w:val="single" w:sz="4" w:space="0" w:color="auto"/>
              <w:left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000000"/>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 </w:t>
            </w:r>
          </w:p>
        </w:tc>
        <w:tc>
          <w:tcPr>
            <w:tcW w:w="1080" w:type="dxa"/>
            <w:gridSpan w:val="2"/>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000000"/>
              </w:rPr>
            </w:pPr>
            <w:r w:rsidRPr="00494415">
              <w:rPr>
                <w:rFonts w:ascii="Times New Roman" w:hAnsi="Times New Roman"/>
                <w:color w:val="000000"/>
              </w:rPr>
              <w:t>Итого</w:t>
            </w:r>
          </w:p>
        </w:tc>
        <w:tc>
          <w:tcPr>
            <w:tcW w:w="975" w:type="dxa"/>
            <w:gridSpan w:val="2"/>
            <w:tcBorders>
              <w:top w:val="single" w:sz="4" w:space="0" w:color="auto"/>
              <w:left w:val="single" w:sz="4" w:space="0" w:color="auto"/>
              <w:bottom w:val="single" w:sz="4" w:space="0" w:color="auto"/>
              <w:right w:val="single" w:sz="4" w:space="0" w:color="auto"/>
            </w:tcBorders>
          </w:tcPr>
          <w:p w:rsidR="002B16D5" w:rsidRPr="002B16D5" w:rsidRDefault="002B16D5" w:rsidP="006E0C2E">
            <w:pPr>
              <w:spacing w:after="0" w:line="240" w:lineRule="auto"/>
              <w:jc w:val="right"/>
              <w:rPr>
                <w:rFonts w:ascii="Times New Roman" w:hAnsi="Times New Roman"/>
                <w:color w:val="FF0000"/>
              </w:rPr>
            </w:pPr>
            <w:r>
              <w:rPr>
                <w:rFonts w:ascii="Times New Roman" w:hAnsi="Times New Roman"/>
                <w:color w:val="FF0000"/>
              </w:rPr>
              <w:t>1851,7</w:t>
            </w:r>
          </w:p>
        </w:tc>
        <w:tc>
          <w:tcPr>
            <w:tcW w:w="1321"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jc w:val="right"/>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2B16D5" w:rsidRPr="002B16D5" w:rsidRDefault="002B16D5" w:rsidP="00D84373">
            <w:pPr>
              <w:spacing w:after="0" w:line="240" w:lineRule="auto"/>
              <w:jc w:val="right"/>
              <w:rPr>
                <w:rFonts w:ascii="Times New Roman" w:hAnsi="Times New Roman"/>
                <w:color w:val="FF0000"/>
              </w:rPr>
            </w:pPr>
            <w:r>
              <w:rPr>
                <w:rFonts w:ascii="Times New Roman" w:hAnsi="Times New Roman"/>
                <w:color w:val="FF0000"/>
              </w:rPr>
              <w:t>1851,7</w:t>
            </w:r>
          </w:p>
        </w:tc>
        <w:tc>
          <w:tcPr>
            <w:tcW w:w="1087" w:type="dxa"/>
            <w:gridSpan w:val="3"/>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c>
          <w:tcPr>
            <w:tcW w:w="938"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c>
          <w:tcPr>
            <w:tcW w:w="1085"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r>
      <w:tr w:rsidR="002B16D5" w:rsidRPr="00494415" w:rsidTr="00065D5A">
        <w:tblPrEx>
          <w:tblCellMar>
            <w:left w:w="108" w:type="dxa"/>
            <w:right w:w="108" w:type="dxa"/>
          </w:tblCellMar>
        </w:tblPrEx>
        <w:trPr>
          <w:gridAfter w:val="2"/>
          <w:wAfter w:w="120" w:type="dxa"/>
          <w:trHeight w:val="297"/>
        </w:trPr>
        <w:tc>
          <w:tcPr>
            <w:tcW w:w="769" w:type="dxa"/>
            <w:vMerge/>
            <w:tcBorders>
              <w:left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000000"/>
              </w:rPr>
            </w:pPr>
          </w:p>
        </w:tc>
        <w:tc>
          <w:tcPr>
            <w:tcW w:w="2915" w:type="dxa"/>
            <w:gridSpan w:val="3"/>
            <w:vMerge/>
            <w:tcBorders>
              <w:left w:val="single" w:sz="4" w:space="0" w:color="auto"/>
              <w:right w:val="single" w:sz="4" w:space="0" w:color="auto"/>
            </w:tcBorders>
          </w:tcPr>
          <w:p w:rsidR="002B16D5" w:rsidRPr="00494415" w:rsidRDefault="002B16D5" w:rsidP="006E0C2E">
            <w:pPr>
              <w:spacing w:after="0" w:line="240" w:lineRule="auto"/>
              <w:jc w:val="both"/>
              <w:rPr>
                <w:rFonts w:ascii="Times New Roman" w:hAnsi="Times New Roman"/>
                <w:sz w:val="24"/>
                <w:szCs w:val="24"/>
              </w:rPr>
            </w:pPr>
          </w:p>
        </w:tc>
        <w:tc>
          <w:tcPr>
            <w:tcW w:w="2056" w:type="dxa"/>
            <w:gridSpan w:val="2"/>
            <w:vMerge/>
            <w:tcBorders>
              <w:left w:val="single" w:sz="4" w:space="0" w:color="auto"/>
              <w:right w:val="single" w:sz="4" w:space="0" w:color="auto"/>
            </w:tcBorders>
          </w:tcPr>
          <w:p w:rsidR="002B16D5" w:rsidRPr="00494415" w:rsidRDefault="002B16D5" w:rsidP="006E0C2E">
            <w:pPr>
              <w:spacing w:after="0" w:line="240" w:lineRule="auto"/>
              <w:rPr>
                <w:rFonts w:ascii="Times New Roman" w:hAnsi="Times New Roman"/>
              </w:rPr>
            </w:pPr>
          </w:p>
        </w:tc>
        <w:tc>
          <w:tcPr>
            <w:tcW w:w="1080" w:type="dxa"/>
            <w:gridSpan w:val="2"/>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jc w:val="right"/>
              <w:rPr>
                <w:rFonts w:ascii="Times New Roman" w:hAnsi="Times New Roman"/>
                <w:color w:val="000000"/>
              </w:rPr>
            </w:pPr>
            <w:r w:rsidRPr="00494415">
              <w:rPr>
                <w:rFonts w:ascii="Times New Roman" w:hAnsi="Times New Roman"/>
                <w:color w:val="000000"/>
              </w:rPr>
              <w:t>2016</w:t>
            </w:r>
          </w:p>
        </w:tc>
        <w:tc>
          <w:tcPr>
            <w:tcW w:w="975" w:type="dxa"/>
            <w:gridSpan w:val="2"/>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jc w:val="right"/>
              <w:rPr>
                <w:rFonts w:ascii="Times New Roman" w:hAnsi="Times New Roman"/>
                <w:color w:val="FF0000"/>
              </w:rPr>
            </w:pPr>
            <w:r w:rsidRPr="00494415">
              <w:rPr>
                <w:rFonts w:ascii="Times New Roman" w:hAnsi="Times New Roman"/>
                <w:color w:val="FF0000"/>
              </w:rPr>
              <w:t>154,7</w:t>
            </w:r>
          </w:p>
        </w:tc>
        <w:tc>
          <w:tcPr>
            <w:tcW w:w="1321"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jc w:val="right"/>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2B16D5" w:rsidRPr="00494415" w:rsidRDefault="002B16D5" w:rsidP="00D84373">
            <w:pPr>
              <w:spacing w:after="0" w:line="240" w:lineRule="auto"/>
              <w:jc w:val="right"/>
              <w:rPr>
                <w:rFonts w:ascii="Times New Roman" w:hAnsi="Times New Roman"/>
                <w:color w:val="FF0000"/>
              </w:rPr>
            </w:pPr>
            <w:r w:rsidRPr="00494415">
              <w:rPr>
                <w:rFonts w:ascii="Times New Roman" w:hAnsi="Times New Roman"/>
                <w:color w:val="FF0000"/>
              </w:rPr>
              <w:t>154,7</w:t>
            </w:r>
          </w:p>
        </w:tc>
        <w:tc>
          <w:tcPr>
            <w:tcW w:w="1087" w:type="dxa"/>
            <w:gridSpan w:val="3"/>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c>
          <w:tcPr>
            <w:tcW w:w="938"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c>
          <w:tcPr>
            <w:tcW w:w="1085"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r>
      <w:tr w:rsidR="002B16D5" w:rsidRPr="00494415" w:rsidTr="00065D5A">
        <w:tblPrEx>
          <w:tblCellMar>
            <w:left w:w="108" w:type="dxa"/>
            <w:right w:w="108" w:type="dxa"/>
          </w:tblCellMar>
        </w:tblPrEx>
        <w:trPr>
          <w:gridAfter w:val="2"/>
          <w:wAfter w:w="120" w:type="dxa"/>
          <w:trHeight w:val="297"/>
        </w:trPr>
        <w:tc>
          <w:tcPr>
            <w:tcW w:w="769" w:type="dxa"/>
            <w:vMerge/>
            <w:tcBorders>
              <w:left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000000"/>
              </w:rPr>
            </w:pPr>
          </w:p>
        </w:tc>
        <w:tc>
          <w:tcPr>
            <w:tcW w:w="2915" w:type="dxa"/>
            <w:gridSpan w:val="3"/>
            <w:vMerge/>
            <w:tcBorders>
              <w:left w:val="single" w:sz="4" w:space="0" w:color="auto"/>
              <w:right w:val="single" w:sz="4" w:space="0" w:color="auto"/>
            </w:tcBorders>
          </w:tcPr>
          <w:p w:rsidR="002B16D5" w:rsidRPr="00494415" w:rsidRDefault="002B16D5" w:rsidP="006E0C2E">
            <w:pPr>
              <w:spacing w:after="0" w:line="240" w:lineRule="auto"/>
              <w:jc w:val="both"/>
              <w:rPr>
                <w:rFonts w:ascii="Times New Roman" w:hAnsi="Times New Roman"/>
                <w:sz w:val="24"/>
                <w:szCs w:val="24"/>
              </w:rPr>
            </w:pPr>
          </w:p>
        </w:tc>
        <w:tc>
          <w:tcPr>
            <w:tcW w:w="2056" w:type="dxa"/>
            <w:gridSpan w:val="2"/>
            <w:vMerge/>
            <w:tcBorders>
              <w:left w:val="single" w:sz="4" w:space="0" w:color="auto"/>
              <w:right w:val="single" w:sz="4" w:space="0" w:color="auto"/>
            </w:tcBorders>
          </w:tcPr>
          <w:p w:rsidR="002B16D5" w:rsidRPr="00494415" w:rsidRDefault="002B16D5" w:rsidP="006E0C2E">
            <w:pPr>
              <w:spacing w:after="0" w:line="240" w:lineRule="auto"/>
              <w:rPr>
                <w:rFonts w:ascii="Times New Roman" w:hAnsi="Times New Roman"/>
              </w:rPr>
            </w:pPr>
          </w:p>
        </w:tc>
        <w:tc>
          <w:tcPr>
            <w:tcW w:w="1080" w:type="dxa"/>
            <w:gridSpan w:val="2"/>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jc w:val="right"/>
              <w:rPr>
                <w:rFonts w:ascii="Times New Roman" w:hAnsi="Times New Roman"/>
                <w:color w:val="000000"/>
              </w:rPr>
            </w:pPr>
            <w:r w:rsidRPr="00494415">
              <w:rPr>
                <w:rFonts w:ascii="Times New Roman" w:hAnsi="Times New Roman"/>
                <w:color w:val="000000"/>
              </w:rPr>
              <w:t>2017</w:t>
            </w:r>
          </w:p>
        </w:tc>
        <w:tc>
          <w:tcPr>
            <w:tcW w:w="975" w:type="dxa"/>
            <w:gridSpan w:val="2"/>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jc w:val="right"/>
              <w:rPr>
                <w:rFonts w:ascii="Times New Roman" w:hAnsi="Times New Roman"/>
                <w:color w:val="FF0000"/>
              </w:rPr>
            </w:pPr>
            <w:r w:rsidRPr="00494415">
              <w:rPr>
                <w:rFonts w:ascii="Times New Roman" w:hAnsi="Times New Roman"/>
                <w:color w:val="FF0000"/>
              </w:rPr>
              <w:t>155,5</w:t>
            </w:r>
          </w:p>
        </w:tc>
        <w:tc>
          <w:tcPr>
            <w:tcW w:w="1321"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jc w:val="right"/>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2B16D5" w:rsidRPr="00494415" w:rsidRDefault="002B16D5" w:rsidP="00D84373">
            <w:pPr>
              <w:spacing w:after="0" w:line="240" w:lineRule="auto"/>
              <w:jc w:val="right"/>
              <w:rPr>
                <w:rFonts w:ascii="Times New Roman" w:hAnsi="Times New Roman"/>
                <w:color w:val="FF0000"/>
              </w:rPr>
            </w:pPr>
            <w:r w:rsidRPr="00494415">
              <w:rPr>
                <w:rFonts w:ascii="Times New Roman" w:hAnsi="Times New Roman"/>
                <w:color w:val="FF0000"/>
              </w:rPr>
              <w:t>155,5</w:t>
            </w:r>
          </w:p>
        </w:tc>
        <w:tc>
          <w:tcPr>
            <w:tcW w:w="1087" w:type="dxa"/>
            <w:gridSpan w:val="3"/>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c>
          <w:tcPr>
            <w:tcW w:w="938"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c>
          <w:tcPr>
            <w:tcW w:w="1085"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r>
      <w:tr w:rsidR="002B16D5" w:rsidRPr="00494415" w:rsidTr="00065D5A">
        <w:tblPrEx>
          <w:tblCellMar>
            <w:left w:w="108" w:type="dxa"/>
            <w:right w:w="108" w:type="dxa"/>
          </w:tblCellMar>
        </w:tblPrEx>
        <w:trPr>
          <w:gridAfter w:val="2"/>
          <w:wAfter w:w="120" w:type="dxa"/>
          <w:trHeight w:val="297"/>
        </w:trPr>
        <w:tc>
          <w:tcPr>
            <w:tcW w:w="769" w:type="dxa"/>
            <w:vMerge/>
            <w:tcBorders>
              <w:left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000000"/>
              </w:rPr>
            </w:pPr>
          </w:p>
        </w:tc>
        <w:tc>
          <w:tcPr>
            <w:tcW w:w="2915" w:type="dxa"/>
            <w:gridSpan w:val="3"/>
            <w:vMerge/>
            <w:tcBorders>
              <w:left w:val="single" w:sz="4" w:space="0" w:color="auto"/>
              <w:right w:val="single" w:sz="4" w:space="0" w:color="auto"/>
            </w:tcBorders>
          </w:tcPr>
          <w:p w:rsidR="002B16D5" w:rsidRPr="00494415" w:rsidRDefault="002B16D5" w:rsidP="006E0C2E">
            <w:pPr>
              <w:spacing w:after="0" w:line="240" w:lineRule="auto"/>
              <w:jc w:val="both"/>
              <w:rPr>
                <w:rFonts w:ascii="Times New Roman" w:hAnsi="Times New Roman"/>
                <w:sz w:val="24"/>
                <w:szCs w:val="24"/>
              </w:rPr>
            </w:pPr>
          </w:p>
        </w:tc>
        <w:tc>
          <w:tcPr>
            <w:tcW w:w="2056" w:type="dxa"/>
            <w:gridSpan w:val="2"/>
            <w:vMerge/>
            <w:tcBorders>
              <w:left w:val="single" w:sz="4" w:space="0" w:color="auto"/>
              <w:right w:val="single" w:sz="4" w:space="0" w:color="auto"/>
            </w:tcBorders>
          </w:tcPr>
          <w:p w:rsidR="002B16D5" w:rsidRPr="00494415" w:rsidRDefault="002B16D5" w:rsidP="006E0C2E">
            <w:pPr>
              <w:spacing w:after="0" w:line="240" w:lineRule="auto"/>
              <w:rPr>
                <w:rFonts w:ascii="Times New Roman" w:hAnsi="Times New Roman"/>
              </w:rPr>
            </w:pPr>
          </w:p>
        </w:tc>
        <w:tc>
          <w:tcPr>
            <w:tcW w:w="1080" w:type="dxa"/>
            <w:gridSpan w:val="2"/>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jc w:val="right"/>
              <w:rPr>
                <w:rFonts w:ascii="Times New Roman" w:hAnsi="Times New Roman"/>
                <w:color w:val="000000"/>
              </w:rPr>
            </w:pPr>
            <w:r w:rsidRPr="00494415">
              <w:rPr>
                <w:rFonts w:ascii="Times New Roman" w:hAnsi="Times New Roman"/>
                <w:color w:val="000000"/>
              </w:rPr>
              <w:t>2018</w:t>
            </w:r>
          </w:p>
        </w:tc>
        <w:tc>
          <w:tcPr>
            <w:tcW w:w="975" w:type="dxa"/>
            <w:gridSpan w:val="2"/>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jc w:val="right"/>
              <w:rPr>
                <w:rFonts w:ascii="Times New Roman" w:hAnsi="Times New Roman"/>
                <w:color w:val="FF0000"/>
              </w:rPr>
            </w:pPr>
            <w:r w:rsidRPr="00494415">
              <w:rPr>
                <w:rFonts w:ascii="Times New Roman" w:hAnsi="Times New Roman"/>
                <w:color w:val="FF0000"/>
              </w:rPr>
              <w:t>182,9</w:t>
            </w:r>
          </w:p>
        </w:tc>
        <w:tc>
          <w:tcPr>
            <w:tcW w:w="1321"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jc w:val="right"/>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2B16D5" w:rsidRPr="00494415" w:rsidRDefault="002B16D5" w:rsidP="00D84373">
            <w:pPr>
              <w:spacing w:after="0" w:line="240" w:lineRule="auto"/>
              <w:jc w:val="right"/>
              <w:rPr>
                <w:rFonts w:ascii="Times New Roman" w:hAnsi="Times New Roman"/>
                <w:color w:val="FF0000"/>
              </w:rPr>
            </w:pPr>
            <w:r w:rsidRPr="00494415">
              <w:rPr>
                <w:rFonts w:ascii="Times New Roman" w:hAnsi="Times New Roman"/>
                <w:color w:val="FF0000"/>
              </w:rPr>
              <w:t>182,9</w:t>
            </w:r>
          </w:p>
        </w:tc>
        <w:tc>
          <w:tcPr>
            <w:tcW w:w="1087" w:type="dxa"/>
            <w:gridSpan w:val="3"/>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c>
          <w:tcPr>
            <w:tcW w:w="938"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c>
          <w:tcPr>
            <w:tcW w:w="1085"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r>
      <w:tr w:rsidR="002B16D5" w:rsidRPr="00494415" w:rsidTr="00065D5A">
        <w:tblPrEx>
          <w:tblCellMar>
            <w:left w:w="108" w:type="dxa"/>
            <w:right w:w="108" w:type="dxa"/>
          </w:tblCellMar>
        </w:tblPrEx>
        <w:trPr>
          <w:gridAfter w:val="2"/>
          <w:wAfter w:w="120" w:type="dxa"/>
          <w:trHeight w:val="297"/>
        </w:trPr>
        <w:tc>
          <w:tcPr>
            <w:tcW w:w="769" w:type="dxa"/>
            <w:vMerge/>
            <w:tcBorders>
              <w:left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000000"/>
              </w:rPr>
            </w:pPr>
          </w:p>
        </w:tc>
        <w:tc>
          <w:tcPr>
            <w:tcW w:w="2915" w:type="dxa"/>
            <w:gridSpan w:val="3"/>
            <w:vMerge/>
            <w:tcBorders>
              <w:left w:val="single" w:sz="4" w:space="0" w:color="auto"/>
              <w:right w:val="single" w:sz="4" w:space="0" w:color="auto"/>
            </w:tcBorders>
          </w:tcPr>
          <w:p w:rsidR="002B16D5" w:rsidRPr="00494415" w:rsidRDefault="002B16D5" w:rsidP="006E0C2E">
            <w:pPr>
              <w:spacing w:after="0" w:line="240" w:lineRule="auto"/>
              <w:jc w:val="both"/>
              <w:rPr>
                <w:rFonts w:ascii="Times New Roman" w:hAnsi="Times New Roman"/>
                <w:sz w:val="24"/>
                <w:szCs w:val="24"/>
              </w:rPr>
            </w:pPr>
          </w:p>
        </w:tc>
        <w:tc>
          <w:tcPr>
            <w:tcW w:w="2056" w:type="dxa"/>
            <w:gridSpan w:val="2"/>
            <w:vMerge/>
            <w:tcBorders>
              <w:left w:val="single" w:sz="4" w:space="0" w:color="auto"/>
              <w:right w:val="single" w:sz="4" w:space="0" w:color="auto"/>
            </w:tcBorders>
          </w:tcPr>
          <w:p w:rsidR="002B16D5" w:rsidRPr="00494415" w:rsidRDefault="002B16D5" w:rsidP="006E0C2E">
            <w:pPr>
              <w:spacing w:after="0" w:line="240" w:lineRule="auto"/>
              <w:rPr>
                <w:rFonts w:ascii="Times New Roman" w:hAnsi="Times New Roman"/>
              </w:rPr>
            </w:pPr>
          </w:p>
        </w:tc>
        <w:tc>
          <w:tcPr>
            <w:tcW w:w="1080" w:type="dxa"/>
            <w:gridSpan w:val="2"/>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jc w:val="right"/>
              <w:rPr>
                <w:rFonts w:ascii="Times New Roman" w:hAnsi="Times New Roman"/>
                <w:color w:val="000000"/>
              </w:rPr>
            </w:pPr>
            <w:r w:rsidRPr="00494415">
              <w:rPr>
                <w:rFonts w:ascii="Times New Roman" w:hAnsi="Times New Roman"/>
                <w:color w:val="000000"/>
              </w:rPr>
              <w:t>2019</w:t>
            </w:r>
          </w:p>
        </w:tc>
        <w:tc>
          <w:tcPr>
            <w:tcW w:w="975" w:type="dxa"/>
            <w:gridSpan w:val="2"/>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jc w:val="right"/>
              <w:rPr>
                <w:rFonts w:ascii="Times New Roman" w:hAnsi="Times New Roman"/>
                <w:color w:val="FF0000"/>
              </w:rPr>
            </w:pPr>
            <w:r w:rsidRPr="00494415">
              <w:rPr>
                <w:rFonts w:ascii="Times New Roman" w:hAnsi="Times New Roman"/>
                <w:color w:val="FF0000"/>
              </w:rPr>
              <w:t>200,6</w:t>
            </w:r>
          </w:p>
        </w:tc>
        <w:tc>
          <w:tcPr>
            <w:tcW w:w="1321"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jc w:val="right"/>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2B16D5" w:rsidRPr="00494415" w:rsidRDefault="002B16D5" w:rsidP="00D84373">
            <w:pPr>
              <w:spacing w:after="0" w:line="240" w:lineRule="auto"/>
              <w:jc w:val="right"/>
              <w:rPr>
                <w:rFonts w:ascii="Times New Roman" w:hAnsi="Times New Roman"/>
                <w:color w:val="FF0000"/>
              </w:rPr>
            </w:pPr>
            <w:r w:rsidRPr="00494415">
              <w:rPr>
                <w:rFonts w:ascii="Times New Roman" w:hAnsi="Times New Roman"/>
                <w:color w:val="FF0000"/>
              </w:rPr>
              <w:t>200,6</w:t>
            </w:r>
          </w:p>
        </w:tc>
        <w:tc>
          <w:tcPr>
            <w:tcW w:w="1087" w:type="dxa"/>
            <w:gridSpan w:val="3"/>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c>
          <w:tcPr>
            <w:tcW w:w="938"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c>
          <w:tcPr>
            <w:tcW w:w="1085"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r>
      <w:tr w:rsidR="002B16D5" w:rsidRPr="00494415" w:rsidTr="000031FF">
        <w:tblPrEx>
          <w:tblCellMar>
            <w:left w:w="108" w:type="dxa"/>
            <w:right w:w="108" w:type="dxa"/>
          </w:tblCellMar>
        </w:tblPrEx>
        <w:trPr>
          <w:gridAfter w:val="2"/>
          <w:wAfter w:w="120" w:type="dxa"/>
          <w:trHeight w:val="297"/>
        </w:trPr>
        <w:tc>
          <w:tcPr>
            <w:tcW w:w="769" w:type="dxa"/>
            <w:vMerge/>
            <w:tcBorders>
              <w:left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000000"/>
              </w:rPr>
            </w:pPr>
          </w:p>
        </w:tc>
        <w:tc>
          <w:tcPr>
            <w:tcW w:w="2915" w:type="dxa"/>
            <w:gridSpan w:val="3"/>
            <w:vMerge/>
            <w:tcBorders>
              <w:left w:val="single" w:sz="4" w:space="0" w:color="auto"/>
              <w:right w:val="single" w:sz="4" w:space="0" w:color="auto"/>
            </w:tcBorders>
          </w:tcPr>
          <w:p w:rsidR="002B16D5" w:rsidRPr="00494415" w:rsidRDefault="002B16D5" w:rsidP="006E0C2E">
            <w:pPr>
              <w:spacing w:after="0" w:line="240" w:lineRule="auto"/>
              <w:jc w:val="both"/>
              <w:rPr>
                <w:rFonts w:ascii="Times New Roman" w:hAnsi="Times New Roman"/>
                <w:sz w:val="24"/>
                <w:szCs w:val="24"/>
              </w:rPr>
            </w:pPr>
          </w:p>
        </w:tc>
        <w:tc>
          <w:tcPr>
            <w:tcW w:w="2056" w:type="dxa"/>
            <w:gridSpan w:val="2"/>
            <w:vMerge/>
            <w:tcBorders>
              <w:left w:val="single" w:sz="4" w:space="0" w:color="auto"/>
              <w:right w:val="single" w:sz="4" w:space="0" w:color="auto"/>
            </w:tcBorders>
          </w:tcPr>
          <w:p w:rsidR="002B16D5" w:rsidRPr="00494415" w:rsidRDefault="002B16D5" w:rsidP="006E0C2E">
            <w:pPr>
              <w:spacing w:after="0" w:line="240" w:lineRule="auto"/>
              <w:rPr>
                <w:rFonts w:ascii="Times New Roman" w:hAnsi="Times New Roman"/>
              </w:rPr>
            </w:pPr>
          </w:p>
        </w:tc>
        <w:tc>
          <w:tcPr>
            <w:tcW w:w="1080" w:type="dxa"/>
            <w:gridSpan w:val="2"/>
            <w:tcBorders>
              <w:top w:val="single" w:sz="4" w:space="0" w:color="auto"/>
              <w:left w:val="single" w:sz="4" w:space="0" w:color="auto"/>
              <w:bottom w:val="single" w:sz="4" w:space="0" w:color="auto"/>
              <w:right w:val="single" w:sz="4" w:space="0" w:color="auto"/>
            </w:tcBorders>
          </w:tcPr>
          <w:p w:rsidR="002B16D5" w:rsidRPr="00494415" w:rsidRDefault="002B16D5" w:rsidP="009751CC">
            <w:pPr>
              <w:spacing w:after="0" w:line="240" w:lineRule="auto"/>
              <w:jc w:val="right"/>
              <w:rPr>
                <w:rFonts w:ascii="Times New Roman" w:hAnsi="Times New Roman"/>
                <w:color w:val="000000"/>
              </w:rPr>
            </w:pPr>
            <w:r w:rsidRPr="00494415">
              <w:rPr>
                <w:rFonts w:ascii="Times New Roman" w:hAnsi="Times New Roman"/>
                <w:color w:val="000000"/>
              </w:rPr>
              <w:t>2020</w:t>
            </w:r>
          </w:p>
        </w:tc>
        <w:tc>
          <w:tcPr>
            <w:tcW w:w="975" w:type="dxa"/>
            <w:gridSpan w:val="2"/>
            <w:tcBorders>
              <w:top w:val="single" w:sz="4" w:space="0" w:color="auto"/>
              <w:left w:val="single" w:sz="4" w:space="0" w:color="auto"/>
              <w:bottom w:val="single" w:sz="4" w:space="0" w:color="auto"/>
              <w:right w:val="single" w:sz="4" w:space="0" w:color="auto"/>
            </w:tcBorders>
          </w:tcPr>
          <w:p w:rsidR="002B16D5" w:rsidRPr="00494415" w:rsidRDefault="002B16D5" w:rsidP="009751CC">
            <w:pPr>
              <w:spacing w:after="0" w:line="240" w:lineRule="auto"/>
              <w:jc w:val="right"/>
              <w:rPr>
                <w:rFonts w:ascii="Times New Roman" w:hAnsi="Times New Roman"/>
                <w:color w:val="FF0000"/>
                <w:lang w:val="en-US"/>
              </w:rPr>
            </w:pPr>
            <w:r w:rsidRPr="00494415">
              <w:rPr>
                <w:rFonts w:ascii="Times New Roman" w:hAnsi="Times New Roman"/>
                <w:color w:val="FF0000"/>
                <w:lang w:val="en-US"/>
              </w:rPr>
              <w:t>221.7</w:t>
            </w:r>
          </w:p>
        </w:tc>
        <w:tc>
          <w:tcPr>
            <w:tcW w:w="1321" w:type="dxa"/>
            <w:tcBorders>
              <w:top w:val="single" w:sz="4" w:space="0" w:color="auto"/>
              <w:left w:val="single" w:sz="4" w:space="0" w:color="auto"/>
              <w:bottom w:val="single" w:sz="4" w:space="0" w:color="auto"/>
              <w:right w:val="single" w:sz="4" w:space="0" w:color="auto"/>
            </w:tcBorders>
          </w:tcPr>
          <w:p w:rsidR="002B16D5" w:rsidRPr="00494415" w:rsidRDefault="002B16D5" w:rsidP="009751CC">
            <w:pPr>
              <w:spacing w:after="0" w:line="240" w:lineRule="auto"/>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2B16D5" w:rsidRPr="00494415" w:rsidRDefault="002B16D5" w:rsidP="009751CC">
            <w:pPr>
              <w:spacing w:after="0" w:line="240" w:lineRule="auto"/>
              <w:jc w:val="right"/>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2B16D5" w:rsidRPr="00494415" w:rsidRDefault="002B16D5" w:rsidP="00D84373">
            <w:pPr>
              <w:spacing w:after="0" w:line="240" w:lineRule="auto"/>
              <w:jc w:val="right"/>
              <w:rPr>
                <w:rFonts w:ascii="Times New Roman" w:hAnsi="Times New Roman"/>
                <w:color w:val="FF0000"/>
                <w:lang w:val="en-US"/>
              </w:rPr>
            </w:pPr>
            <w:r w:rsidRPr="00494415">
              <w:rPr>
                <w:rFonts w:ascii="Times New Roman" w:hAnsi="Times New Roman"/>
                <w:color w:val="FF0000"/>
                <w:lang w:val="en-US"/>
              </w:rPr>
              <w:t>221.7</w:t>
            </w:r>
          </w:p>
        </w:tc>
        <w:tc>
          <w:tcPr>
            <w:tcW w:w="1087" w:type="dxa"/>
            <w:gridSpan w:val="3"/>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c>
          <w:tcPr>
            <w:tcW w:w="938"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c>
          <w:tcPr>
            <w:tcW w:w="1085"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r>
      <w:tr w:rsidR="002B16D5" w:rsidRPr="00494415" w:rsidTr="000031FF">
        <w:tblPrEx>
          <w:tblCellMar>
            <w:left w:w="108" w:type="dxa"/>
            <w:right w:w="108" w:type="dxa"/>
          </w:tblCellMar>
        </w:tblPrEx>
        <w:trPr>
          <w:gridAfter w:val="2"/>
          <w:wAfter w:w="120" w:type="dxa"/>
          <w:trHeight w:val="297"/>
        </w:trPr>
        <w:tc>
          <w:tcPr>
            <w:tcW w:w="769" w:type="dxa"/>
            <w:vMerge/>
            <w:tcBorders>
              <w:left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000000"/>
              </w:rPr>
            </w:pPr>
          </w:p>
        </w:tc>
        <w:tc>
          <w:tcPr>
            <w:tcW w:w="2915" w:type="dxa"/>
            <w:gridSpan w:val="3"/>
            <w:vMerge/>
            <w:tcBorders>
              <w:left w:val="single" w:sz="4" w:space="0" w:color="auto"/>
              <w:right w:val="single" w:sz="4" w:space="0" w:color="auto"/>
            </w:tcBorders>
          </w:tcPr>
          <w:p w:rsidR="002B16D5" w:rsidRPr="00494415" w:rsidRDefault="002B16D5" w:rsidP="006E0C2E">
            <w:pPr>
              <w:spacing w:after="0" w:line="240" w:lineRule="auto"/>
              <w:jc w:val="both"/>
              <w:rPr>
                <w:rFonts w:ascii="Times New Roman" w:hAnsi="Times New Roman"/>
                <w:sz w:val="24"/>
                <w:szCs w:val="24"/>
              </w:rPr>
            </w:pPr>
          </w:p>
        </w:tc>
        <w:tc>
          <w:tcPr>
            <w:tcW w:w="2056" w:type="dxa"/>
            <w:gridSpan w:val="2"/>
            <w:vMerge/>
            <w:tcBorders>
              <w:left w:val="single" w:sz="4" w:space="0" w:color="auto"/>
              <w:right w:val="single" w:sz="4" w:space="0" w:color="auto"/>
            </w:tcBorders>
          </w:tcPr>
          <w:p w:rsidR="002B16D5" w:rsidRPr="00494415" w:rsidRDefault="002B16D5" w:rsidP="006E0C2E">
            <w:pPr>
              <w:spacing w:after="0" w:line="240" w:lineRule="auto"/>
              <w:rPr>
                <w:rFonts w:ascii="Times New Roman" w:hAnsi="Times New Roman"/>
              </w:rPr>
            </w:pPr>
          </w:p>
        </w:tc>
        <w:tc>
          <w:tcPr>
            <w:tcW w:w="1080" w:type="dxa"/>
            <w:gridSpan w:val="2"/>
            <w:tcBorders>
              <w:top w:val="single" w:sz="4" w:space="0" w:color="auto"/>
              <w:left w:val="single" w:sz="4" w:space="0" w:color="auto"/>
              <w:bottom w:val="single" w:sz="4" w:space="0" w:color="auto"/>
              <w:right w:val="single" w:sz="4" w:space="0" w:color="auto"/>
            </w:tcBorders>
          </w:tcPr>
          <w:p w:rsidR="002B16D5" w:rsidRPr="00494415" w:rsidRDefault="002B16D5" w:rsidP="00893387">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1</w:t>
            </w:r>
          </w:p>
        </w:tc>
        <w:tc>
          <w:tcPr>
            <w:tcW w:w="975" w:type="dxa"/>
            <w:gridSpan w:val="2"/>
            <w:tcBorders>
              <w:top w:val="single" w:sz="4" w:space="0" w:color="auto"/>
              <w:left w:val="single" w:sz="4" w:space="0" w:color="auto"/>
              <w:bottom w:val="single" w:sz="4" w:space="0" w:color="auto"/>
              <w:right w:val="single" w:sz="4" w:space="0" w:color="auto"/>
            </w:tcBorders>
          </w:tcPr>
          <w:p w:rsidR="002B16D5" w:rsidRPr="00494415" w:rsidRDefault="002B16D5" w:rsidP="009751CC">
            <w:pPr>
              <w:spacing w:after="0" w:line="240" w:lineRule="auto"/>
              <w:jc w:val="right"/>
              <w:rPr>
                <w:rFonts w:ascii="Times New Roman" w:hAnsi="Times New Roman"/>
                <w:color w:val="FF0000"/>
              </w:rPr>
            </w:pPr>
            <w:r>
              <w:rPr>
                <w:rFonts w:ascii="Times New Roman" w:hAnsi="Times New Roman"/>
                <w:color w:val="FF0000"/>
              </w:rPr>
              <w:t>227,9</w:t>
            </w:r>
          </w:p>
        </w:tc>
        <w:tc>
          <w:tcPr>
            <w:tcW w:w="1321" w:type="dxa"/>
            <w:tcBorders>
              <w:top w:val="single" w:sz="4" w:space="0" w:color="auto"/>
              <w:left w:val="single" w:sz="4" w:space="0" w:color="auto"/>
              <w:bottom w:val="single" w:sz="4" w:space="0" w:color="auto"/>
              <w:right w:val="single" w:sz="4" w:space="0" w:color="auto"/>
            </w:tcBorders>
          </w:tcPr>
          <w:p w:rsidR="002B16D5" w:rsidRPr="00494415" w:rsidRDefault="002B16D5" w:rsidP="009751CC">
            <w:pPr>
              <w:spacing w:after="0" w:line="240" w:lineRule="auto"/>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2B16D5" w:rsidRPr="00494415" w:rsidRDefault="002B16D5" w:rsidP="009751CC">
            <w:pPr>
              <w:spacing w:after="0" w:line="240" w:lineRule="auto"/>
              <w:jc w:val="right"/>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2B16D5" w:rsidRPr="00494415" w:rsidRDefault="002B16D5" w:rsidP="000031FF">
            <w:pPr>
              <w:spacing w:after="0" w:line="240" w:lineRule="auto"/>
              <w:jc w:val="right"/>
              <w:rPr>
                <w:rFonts w:ascii="Times New Roman" w:hAnsi="Times New Roman"/>
                <w:color w:val="FF0000"/>
              </w:rPr>
            </w:pPr>
            <w:r>
              <w:rPr>
                <w:rFonts w:ascii="Times New Roman" w:hAnsi="Times New Roman"/>
                <w:color w:val="FF0000"/>
              </w:rPr>
              <w:t>227,9</w:t>
            </w:r>
          </w:p>
        </w:tc>
        <w:tc>
          <w:tcPr>
            <w:tcW w:w="1087" w:type="dxa"/>
            <w:gridSpan w:val="3"/>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c>
          <w:tcPr>
            <w:tcW w:w="938"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c>
          <w:tcPr>
            <w:tcW w:w="1085"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r>
      <w:tr w:rsidR="002B16D5" w:rsidRPr="00494415" w:rsidTr="000031FF">
        <w:tblPrEx>
          <w:tblCellMar>
            <w:left w:w="108" w:type="dxa"/>
            <w:right w:w="108" w:type="dxa"/>
          </w:tblCellMar>
        </w:tblPrEx>
        <w:trPr>
          <w:gridAfter w:val="2"/>
          <w:wAfter w:w="120" w:type="dxa"/>
          <w:trHeight w:val="297"/>
        </w:trPr>
        <w:tc>
          <w:tcPr>
            <w:tcW w:w="769" w:type="dxa"/>
            <w:vMerge/>
            <w:tcBorders>
              <w:left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000000"/>
              </w:rPr>
            </w:pPr>
          </w:p>
        </w:tc>
        <w:tc>
          <w:tcPr>
            <w:tcW w:w="2915" w:type="dxa"/>
            <w:gridSpan w:val="3"/>
            <w:vMerge/>
            <w:tcBorders>
              <w:left w:val="single" w:sz="4" w:space="0" w:color="auto"/>
              <w:right w:val="single" w:sz="4" w:space="0" w:color="auto"/>
            </w:tcBorders>
          </w:tcPr>
          <w:p w:rsidR="002B16D5" w:rsidRPr="00494415" w:rsidRDefault="002B16D5" w:rsidP="006E0C2E">
            <w:pPr>
              <w:spacing w:after="0" w:line="240" w:lineRule="auto"/>
              <w:jc w:val="both"/>
              <w:rPr>
                <w:rFonts w:ascii="Times New Roman" w:hAnsi="Times New Roman"/>
                <w:sz w:val="24"/>
                <w:szCs w:val="24"/>
              </w:rPr>
            </w:pPr>
          </w:p>
        </w:tc>
        <w:tc>
          <w:tcPr>
            <w:tcW w:w="2056" w:type="dxa"/>
            <w:gridSpan w:val="2"/>
            <w:vMerge/>
            <w:tcBorders>
              <w:left w:val="single" w:sz="4" w:space="0" w:color="auto"/>
              <w:right w:val="single" w:sz="4" w:space="0" w:color="auto"/>
            </w:tcBorders>
          </w:tcPr>
          <w:p w:rsidR="002B16D5" w:rsidRPr="00494415" w:rsidRDefault="002B16D5" w:rsidP="006E0C2E">
            <w:pPr>
              <w:spacing w:after="0" w:line="240" w:lineRule="auto"/>
              <w:rPr>
                <w:rFonts w:ascii="Times New Roman" w:hAnsi="Times New Roman"/>
              </w:rPr>
            </w:pPr>
          </w:p>
        </w:tc>
        <w:tc>
          <w:tcPr>
            <w:tcW w:w="1080" w:type="dxa"/>
            <w:gridSpan w:val="2"/>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2</w:t>
            </w:r>
          </w:p>
        </w:tc>
        <w:tc>
          <w:tcPr>
            <w:tcW w:w="975" w:type="dxa"/>
            <w:gridSpan w:val="2"/>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jc w:val="right"/>
              <w:rPr>
                <w:rFonts w:ascii="Times New Roman" w:hAnsi="Times New Roman"/>
                <w:color w:val="FF0000"/>
              </w:rPr>
            </w:pPr>
            <w:r>
              <w:rPr>
                <w:rFonts w:ascii="Times New Roman" w:hAnsi="Times New Roman"/>
                <w:color w:val="FF0000"/>
              </w:rPr>
              <w:t>230,2</w:t>
            </w:r>
          </w:p>
        </w:tc>
        <w:tc>
          <w:tcPr>
            <w:tcW w:w="1321"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jc w:val="right"/>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2B16D5" w:rsidRPr="00494415" w:rsidRDefault="002B16D5" w:rsidP="000031FF">
            <w:pPr>
              <w:spacing w:after="0" w:line="240" w:lineRule="auto"/>
              <w:jc w:val="right"/>
              <w:rPr>
                <w:rFonts w:ascii="Times New Roman" w:hAnsi="Times New Roman"/>
                <w:color w:val="FF0000"/>
              </w:rPr>
            </w:pPr>
            <w:r>
              <w:rPr>
                <w:rFonts w:ascii="Times New Roman" w:hAnsi="Times New Roman"/>
                <w:color w:val="FF0000"/>
              </w:rPr>
              <w:t>230,2</w:t>
            </w:r>
          </w:p>
        </w:tc>
        <w:tc>
          <w:tcPr>
            <w:tcW w:w="1087" w:type="dxa"/>
            <w:gridSpan w:val="3"/>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c>
          <w:tcPr>
            <w:tcW w:w="938"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c>
          <w:tcPr>
            <w:tcW w:w="1085"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r>
      <w:tr w:rsidR="002B16D5" w:rsidRPr="00494415" w:rsidTr="000031FF">
        <w:tblPrEx>
          <w:tblCellMar>
            <w:left w:w="108" w:type="dxa"/>
            <w:right w:w="108" w:type="dxa"/>
          </w:tblCellMar>
        </w:tblPrEx>
        <w:trPr>
          <w:gridAfter w:val="2"/>
          <w:wAfter w:w="120" w:type="dxa"/>
          <w:trHeight w:val="297"/>
        </w:trPr>
        <w:tc>
          <w:tcPr>
            <w:tcW w:w="769" w:type="dxa"/>
            <w:vMerge/>
            <w:tcBorders>
              <w:left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000000"/>
              </w:rPr>
            </w:pPr>
          </w:p>
        </w:tc>
        <w:tc>
          <w:tcPr>
            <w:tcW w:w="2915" w:type="dxa"/>
            <w:gridSpan w:val="3"/>
            <w:vMerge/>
            <w:tcBorders>
              <w:left w:val="single" w:sz="4" w:space="0" w:color="auto"/>
              <w:right w:val="single" w:sz="4" w:space="0" w:color="auto"/>
            </w:tcBorders>
          </w:tcPr>
          <w:p w:rsidR="002B16D5" w:rsidRPr="00494415" w:rsidRDefault="002B16D5" w:rsidP="006E0C2E">
            <w:pPr>
              <w:spacing w:after="0" w:line="240" w:lineRule="auto"/>
              <w:jc w:val="both"/>
              <w:rPr>
                <w:rFonts w:ascii="Times New Roman" w:hAnsi="Times New Roman"/>
                <w:sz w:val="24"/>
                <w:szCs w:val="24"/>
              </w:rPr>
            </w:pPr>
          </w:p>
        </w:tc>
        <w:tc>
          <w:tcPr>
            <w:tcW w:w="2056" w:type="dxa"/>
            <w:gridSpan w:val="2"/>
            <w:vMerge/>
            <w:tcBorders>
              <w:left w:val="single" w:sz="4" w:space="0" w:color="auto"/>
              <w:right w:val="single" w:sz="4" w:space="0" w:color="auto"/>
            </w:tcBorders>
          </w:tcPr>
          <w:p w:rsidR="002B16D5" w:rsidRPr="00494415" w:rsidRDefault="002B16D5" w:rsidP="006E0C2E">
            <w:pPr>
              <w:spacing w:after="0" w:line="240" w:lineRule="auto"/>
              <w:rPr>
                <w:rFonts w:ascii="Times New Roman" w:hAnsi="Times New Roman"/>
              </w:rPr>
            </w:pPr>
          </w:p>
        </w:tc>
        <w:tc>
          <w:tcPr>
            <w:tcW w:w="1080" w:type="dxa"/>
            <w:gridSpan w:val="2"/>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jc w:val="right"/>
              <w:rPr>
                <w:rFonts w:ascii="Times New Roman" w:hAnsi="Times New Roman"/>
                <w:color w:val="000000"/>
              </w:rPr>
            </w:pPr>
            <w:r>
              <w:rPr>
                <w:rFonts w:ascii="Times New Roman" w:hAnsi="Times New Roman"/>
                <w:color w:val="000000"/>
              </w:rPr>
              <w:t>2023</w:t>
            </w:r>
          </w:p>
        </w:tc>
        <w:tc>
          <w:tcPr>
            <w:tcW w:w="975" w:type="dxa"/>
            <w:gridSpan w:val="2"/>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jc w:val="right"/>
              <w:rPr>
                <w:rFonts w:ascii="Times New Roman" w:hAnsi="Times New Roman"/>
                <w:color w:val="FF0000"/>
              </w:rPr>
            </w:pPr>
            <w:r>
              <w:rPr>
                <w:rFonts w:ascii="Times New Roman" w:hAnsi="Times New Roman"/>
                <w:color w:val="FF0000"/>
              </w:rPr>
              <w:t>239,1</w:t>
            </w:r>
          </w:p>
        </w:tc>
        <w:tc>
          <w:tcPr>
            <w:tcW w:w="1321"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jc w:val="right"/>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2B16D5" w:rsidRPr="00494415" w:rsidRDefault="002B16D5" w:rsidP="000031FF">
            <w:pPr>
              <w:spacing w:after="0" w:line="240" w:lineRule="auto"/>
              <w:jc w:val="right"/>
              <w:rPr>
                <w:rFonts w:ascii="Times New Roman" w:hAnsi="Times New Roman"/>
                <w:color w:val="FF0000"/>
              </w:rPr>
            </w:pPr>
            <w:r>
              <w:rPr>
                <w:rFonts w:ascii="Times New Roman" w:hAnsi="Times New Roman"/>
                <w:color w:val="FF0000"/>
              </w:rPr>
              <w:t>239,1</w:t>
            </w:r>
          </w:p>
        </w:tc>
        <w:tc>
          <w:tcPr>
            <w:tcW w:w="1087" w:type="dxa"/>
            <w:gridSpan w:val="3"/>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c>
          <w:tcPr>
            <w:tcW w:w="938"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c>
          <w:tcPr>
            <w:tcW w:w="1085"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r>
      <w:tr w:rsidR="002B16D5" w:rsidRPr="00494415" w:rsidTr="00065D5A">
        <w:tblPrEx>
          <w:tblCellMar>
            <w:left w:w="108" w:type="dxa"/>
            <w:right w:w="108" w:type="dxa"/>
          </w:tblCellMar>
        </w:tblPrEx>
        <w:trPr>
          <w:gridAfter w:val="2"/>
          <w:wAfter w:w="120" w:type="dxa"/>
          <w:trHeight w:val="297"/>
        </w:trPr>
        <w:tc>
          <w:tcPr>
            <w:tcW w:w="769" w:type="dxa"/>
            <w:vMerge/>
            <w:tcBorders>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000000"/>
              </w:rPr>
            </w:pPr>
          </w:p>
        </w:tc>
        <w:tc>
          <w:tcPr>
            <w:tcW w:w="2915" w:type="dxa"/>
            <w:gridSpan w:val="3"/>
            <w:vMerge/>
            <w:tcBorders>
              <w:left w:val="single" w:sz="4" w:space="0" w:color="auto"/>
              <w:bottom w:val="single" w:sz="4" w:space="0" w:color="auto"/>
              <w:right w:val="single" w:sz="4" w:space="0" w:color="auto"/>
            </w:tcBorders>
          </w:tcPr>
          <w:p w:rsidR="002B16D5" w:rsidRPr="00494415" w:rsidRDefault="002B16D5" w:rsidP="006E0C2E">
            <w:pPr>
              <w:spacing w:after="0" w:line="240" w:lineRule="auto"/>
              <w:jc w:val="both"/>
              <w:rPr>
                <w:rFonts w:ascii="Times New Roman" w:hAnsi="Times New Roman"/>
                <w:sz w:val="24"/>
                <w:szCs w:val="24"/>
              </w:rPr>
            </w:pPr>
          </w:p>
        </w:tc>
        <w:tc>
          <w:tcPr>
            <w:tcW w:w="2056" w:type="dxa"/>
            <w:gridSpan w:val="2"/>
            <w:vMerge/>
            <w:tcBorders>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rPr>
            </w:pPr>
          </w:p>
        </w:tc>
        <w:tc>
          <w:tcPr>
            <w:tcW w:w="1080" w:type="dxa"/>
            <w:gridSpan w:val="2"/>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jc w:val="right"/>
              <w:rPr>
                <w:rFonts w:ascii="Times New Roman" w:hAnsi="Times New Roman"/>
                <w:color w:val="000000"/>
              </w:rPr>
            </w:pPr>
            <w:r>
              <w:rPr>
                <w:rFonts w:ascii="Times New Roman" w:hAnsi="Times New Roman"/>
                <w:color w:val="000000"/>
              </w:rPr>
              <w:t>2024</w:t>
            </w:r>
          </w:p>
        </w:tc>
        <w:tc>
          <w:tcPr>
            <w:tcW w:w="975" w:type="dxa"/>
            <w:gridSpan w:val="2"/>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jc w:val="right"/>
              <w:rPr>
                <w:rFonts w:ascii="Times New Roman" w:hAnsi="Times New Roman"/>
                <w:color w:val="FF0000"/>
              </w:rPr>
            </w:pPr>
            <w:r>
              <w:rPr>
                <w:rFonts w:ascii="Times New Roman" w:hAnsi="Times New Roman"/>
                <w:color w:val="FF0000"/>
              </w:rPr>
              <w:t>239,1</w:t>
            </w:r>
          </w:p>
        </w:tc>
        <w:tc>
          <w:tcPr>
            <w:tcW w:w="1321"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jc w:val="right"/>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2B16D5" w:rsidRPr="00494415" w:rsidRDefault="002B16D5" w:rsidP="000031FF">
            <w:pPr>
              <w:spacing w:after="0" w:line="240" w:lineRule="auto"/>
              <w:jc w:val="right"/>
              <w:rPr>
                <w:rFonts w:ascii="Times New Roman" w:hAnsi="Times New Roman"/>
                <w:color w:val="FF0000"/>
              </w:rPr>
            </w:pPr>
            <w:r>
              <w:rPr>
                <w:rFonts w:ascii="Times New Roman" w:hAnsi="Times New Roman"/>
                <w:color w:val="FF0000"/>
              </w:rPr>
              <w:t>239,1</w:t>
            </w:r>
          </w:p>
        </w:tc>
        <w:tc>
          <w:tcPr>
            <w:tcW w:w="1087" w:type="dxa"/>
            <w:gridSpan w:val="3"/>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c>
          <w:tcPr>
            <w:tcW w:w="938"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c>
          <w:tcPr>
            <w:tcW w:w="1085" w:type="dxa"/>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tcPr>
          <w:p w:rsidR="002B16D5" w:rsidRPr="00494415" w:rsidRDefault="002B16D5" w:rsidP="006E0C2E">
            <w:pPr>
              <w:spacing w:after="0" w:line="240" w:lineRule="auto"/>
              <w:rPr>
                <w:rFonts w:ascii="Times New Roman" w:hAnsi="Times New Roman"/>
                <w:color w:val="FF0000"/>
              </w:rPr>
            </w:pPr>
          </w:p>
        </w:tc>
      </w:tr>
      <w:tr w:rsidR="00BF78CF" w:rsidRPr="00494415" w:rsidTr="00065D5A">
        <w:tblPrEx>
          <w:tblCellMar>
            <w:left w:w="108" w:type="dxa"/>
            <w:right w:w="108" w:type="dxa"/>
          </w:tblCellMar>
        </w:tblPrEx>
        <w:trPr>
          <w:gridAfter w:val="2"/>
          <w:wAfter w:w="120" w:type="dxa"/>
          <w:trHeight w:val="297"/>
        </w:trPr>
        <w:tc>
          <w:tcPr>
            <w:tcW w:w="769" w:type="dxa"/>
            <w:vMerge w:val="restart"/>
            <w:tcBorders>
              <w:top w:val="single" w:sz="4" w:space="0" w:color="auto"/>
              <w:left w:val="single" w:sz="8" w:space="0" w:color="000000"/>
            </w:tcBorders>
          </w:tcPr>
          <w:p w:rsidR="00BF78CF" w:rsidRPr="00494415" w:rsidRDefault="00BF78CF" w:rsidP="006E0C2E">
            <w:pPr>
              <w:spacing w:after="0" w:line="240" w:lineRule="auto"/>
              <w:rPr>
                <w:rFonts w:ascii="Times New Roman" w:hAnsi="Times New Roman"/>
                <w:color w:val="000000"/>
              </w:rPr>
            </w:pPr>
            <w:r w:rsidRPr="00494415">
              <w:rPr>
                <w:rFonts w:ascii="Times New Roman" w:hAnsi="Times New Roman"/>
                <w:color w:val="000000"/>
              </w:rPr>
              <w:t>1.1.5</w:t>
            </w:r>
          </w:p>
        </w:tc>
        <w:tc>
          <w:tcPr>
            <w:tcW w:w="2915" w:type="dxa"/>
            <w:gridSpan w:val="3"/>
            <w:vMerge w:val="restart"/>
            <w:tcBorders>
              <w:top w:val="single" w:sz="4" w:space="0" w:color="auto"/>
              <w:left w:val="single" w:sz="8" w:space="0" w:color="000000"/>
              <w:right w:val="single" w:sz="4" w:space="0" w:color="auto"/>
            </w:tcBorders>
          </w:tcPr>
          <w:p w:rsidR="00BF78CF" w:rsidRPr="00494415" w:rsidRDefault="00BF78CF" w:rsidP="006E0C2E">
            <w:pPr>
              <w:spacing w:after="0" w:line="240" w:lineRule="auto"/>
              <w:jc w:val="both"/>
              <w:rPr>
                <w:rFonts w:ascii="Times New Roman" w:hAnsi="Times New Roman"/>
                <w:color w:val="000000"/>
              </w:rPr>
            </w:pPr>
            <w:r w:rsidRPr="00494415">
              <w:rPr>
                <w:rFonts w:ascii="Times New Roman" w:hAnsi="Times New Roman"/>
              </w:rPr>
              <w:t>Расходы по перечислению в бюджет района МБТ на решение вопросов по кассовому исполнению бюджета, размещению</w:t>
            </w:r>
          </w:p>
        </w:tc>
        <w:tc>
          <w:tcPr>
            <w:tcW w:w="2056" w:type="dxa"/>
            <w:gridSpan w:val="2"/>
            <w:vMerge w:val="restart"/>
            <w:tcBorders>
              <w:top w:val="single" w:sz="4" w:space="0" w:color="auto"/>
              <w:left w:val="single" w:sz="4" w:space="0" w:color="auto"/>
            </w:tcBorders>
          </w:tcPr>
          <w:p w:rsidR="00BF78CF" w:rsidRPr="00494415" w:rsidRDefault="00BF78CF" w:rsidP="006E0C2E">
            <w:pPr>
              <w:spacing w:after="0" w:line="240" w:lineRule="auto"/>
              <w:rPr>
                <w:rFonts w:ascii="Times New Roman" w:hAnsi="Times New Roman"/>
                <w:color w:val="000000"/>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 </w:t>
            </w:r>
          </w:p>
        </w:tc>
        <w:tc>
          <w:tcPr>
            <w:tcW w:w="1080" w:type="dxa"/>
            <w:gridSpan w:val="2"/>
            <w:tcBorders>
              <w:top w:val="single" w:sz="4" w:space="0" w:color="auto"/>
              <w:left w:val="single" w:sz="8" w:space="0" w:color="000000"/>
              <w:bottom w:val="single" w:sz="8" w:space="0" w:color="000000"/>
            </w:tcBorders>
          </w:tcPr>
          <w:p w:rsidR="00BF78CF" w:rsidRPr="00494415" w:rsidRDefault="00BF78CF" w:rsidP="006E0C2E">
            <w:pPr>
              <w:spacing w:after="0" w:line="240" w:lineRule="auto"/>
              <w:rPr>
                <w:rFonts w:ascii="Times New Roman" w:hAnsi="Times New Roman"/>
                <w:color w:val="000000"/>
              </w:rPr>
            </w:pPr>
            <w:r w:rsidRPr="00494415">
              <w:rPr>
                <w:rFonts w:ascii="Times New Roman" w:hAnsi="Times New Roman"/>
                <w:color w:val="000000"/>
              </w:rPr>
              <w:t>Итого</w:t>
            </w:r>
          </w:p>
        </w:tc>
        <w:tc>
          <w:tcPr>
            <w:tcW w:w="975" w:type="dxa"/>
            <w:gridSpan w:val="2"/>
            <w:tcBorders>
              <w:top w:val="single" w:sz="4" w:space="0" w:color="auto"/>
              <w:left w:val="single" w:sz="8" w:space="0" w:color="000000"/>
              <w:bottom w:val="single" w:sz="8" w:space="0" w:color="000000"/>
            </w:tcBorders>
          </w:tcPr>
          <w:p w:rsidR="00BF78CF" w:rsidRPr="00494415" w:rsidRDefault="00BF78CF" w:rsidP="00BF78CF">
            <w:pPr>
              <w:spacing w:after="0" w:line="240" w:lineRule="auto"/>
              <w:jc w:val="right"/>
              <w:rPr>
                <w:rFonts w:ascii="Times New Roman" w:hAnsi="Times New Roman"/>
                <w:color w:val="FF0000"/>
              </w:rPr>
            </w:pPr>
            <w:r w:rsidRPr="00494415">
              <w:rPr>
                <w:rFonts w:ascii="Times New Roman" w:hAnsi="Times New Roman"/>
                <w:color w:val="FF0000"/>
                <w:lang w:val="en-US"/>
              </w:rPr>
              <w:t>2</w:t>
            </w:r>
            <w:r>
              <w:rPr>
                <w:rFonts w:ascii="Times New Roman" w:hAnsi="Times New Roman"/>
                <w:color w:val="FF0000"/>
              </w:rPr>
              <w:t>7</w:t>
            </w:r>
            <w:r w:rsidRPr="00494415">
              <w:rPr>
                <w:rFonts w:ascii="Times New Roman" w:hAnsi="Times New Roman"/>
                <w:color w:val="FF0000"/>
              </w:rPr>
              <w:t>,0</w:t>
            </w:r>
          </w:p>
        </w:tc>
        <w:tc>
          <w:tcPr>
            <w:tcW w:w="1321" w:type="dxa"/>
            <w:tcBorders>
              <w:top w:val="single" w:sz="4" w:space="0" w:color="auto"/>
              <w:left w:val="single" w:sz="8" w:space="0" w:color="000000"/>
              <w:bottom w:val="single" w:sz="8" w:space="0" w:color="000000"/>
            </w:tcBorders>
          </w:tcPr>
          <w:p w:rsidR="00BF78CF" w:rsidRPr="00494415" w:rsidRDefault="00BF78CF" w:rsidP="00BF78CF">
            <w:pPr>
              <w:spacing w:after="0" w:line="240" w:lineRule="auto"/>
              <w:jc w:val="right"/>
              <w:rPr>
                <w:rFonts w:ascii="Times New Roman" w:hAnsi="Times New Roman"/>
                <w:color w:val="FF0000"/>
              </w:rPr>
            </w:pPr>
            <w:r w:rsidRPr="00494415">
              <w:rPr>
                <w:rFonts w:ascii="Times New Roman" w:hAnsi="Times New Roman"/>
                <w:color w:val="FF0000"/>
                <w:lang w:val="en-US"/>
              </w:rPr>
              <w:t>2</w:t>
            </w:r>
            <w:r>
              <w:rPr>
                <w:rFonts w:ascii="Times New Roman" w:hAnsi="Times New Roman"/>
                <w:color w:val="FF0000"/>
              </w:rPr>
              <w:t>7</w:t>
            </w:r>
            <w:r w:rsidRPr="00494415">
              <w:rPr>
                <w:rFonts w:ascii="Times New Roman" w:hAnsi="Times New Roman"/>
                <w:color w:val="FF0000"/>
              </w:rPr>
              <w:t>,0</w:t>
            </w:r>
          </w:p>
        </w:tc>
        <w:tc>
          <w:tcPr>
            <w:tcW w:w="977" w:type="dxa"/>
            <w:tcBorders>
              <w:top w:val="single" w:sz="4" w:space="0" w:color="auto"/>
              <w:left w:val="single" w:sz="8" w:space="0" w:color="000000"/>
              <w:bottom w:val="single" w:sz="8" w:space="0" w:color="000000"/>
              <w:right w:val="single" w:sz="8" w:space="0" w:color="000000"/>
            </w:tcBorders>
          </w:tcPr>
          <w:p w:rsidR="00BF78CF" w:rsidRPr="00494415" w:rsidRDefault="00BF78CF" w:rsidP="006E0C2E">
            <w:pPr>
              <w:spacing w:after="0" w:line="240" w:lineRule="auto"/>
              <w:rPr>
                <w:rFonts w:ascii="Times New Roman" w:hAnsi="Times New Roman"/>
                <w:color w:val="FF0000"/>
              </w:rPr>
            </w:pPr>
          </w:p>
        </w:tc>
        <w:tc>
          <w:tcPr>
            <w:tcW w:w="975" w:type="dxa"/>
            <w:tcBorders>
              <w:top w:val="single" w:sz="4" w:space="0" w:color="auto"/>
              <w:left w:val="single" w:sz="8" w:space="0" w:color="000000"/>
              <w:bottom w:val="single" w:sz="8" w:space="0" w:color="000000"/>
            </w:tcBorders>
          </w:tcPr>
          <w:p w:rsidR="00BF78CF" w:rsidRPr="00494415" w:rsidRDefault="00BF78CF" w:rsidP="006E0C2E">
            <w:pPr>
              <w:spacing w:after="0" w:line="240" w:lineRule="auto"/>
              <w:rPr>
                <w:rFonts w:ascii="Times New Roman" w:hAnsi="Times New Roman"/>
                <w:color w:val="FF0000"/>
              </w:rPr>
            </w:pPr>
            <w:r w:rsidRPr="00494415">
              <w:rPr>
                <w:rFonts w:ascii="Times New Roman" w:hAnsi="Times New Roman"/>
                <w:color w:val="FF0000"/>
              </w:rPr>
              <w:t>-</w:t>
            </w:r>
          </w:p>
        </w:tc>
        <w:tc>
          <w:tcPr>
            <w:tcW w:w="1087" w:type="dxa"/>
            <w:gridSpan w:val="3"/>
            <w:tcBorders>
              <w:top w:val="single" w:sz="4" w:space="0" w:color="auto"/>
              <w:left w:val="single" w:sz="8" w:space="0" w:color="000000"/>
              <w:bottom w:val="single" w:sz="8" w:space="0" w:color="000000"/>
            </w:tcBorders>
          </w:tcPr>
          <w:p w:rsidR="00BF78CF" w:rsidRPr="00494415" w:rsidRDefault="00BF78CF" w:rsidP="006E0C2E">
            <w:pPr>
              <w:spacing w:after="0" w:line="240" w:lineRule="auto"/>
              <w:rPr>
                <w:rFonts w:ascii="Times New Roman" w:hAnsi="Times New Roman"/>
                <w:color w:val="FF0000"/>
              </w:rPr>
            </w:pPr>
            <w:r w:rsidRPr="00494415">
              <w:rPr>
                <w:rFonts w:ascii="Times New Roman" w:hAnsi="Times New Roman"/>
                <w:color w:val="FF0000"/>
              </w:rPr>
              <w:t>-</w:t>
            </w:r>
          </w:p>
        </w:tc>
        <w:tc>
          <w:tcPr>
            <w:tcW w:w="938" w:type="dxa"/>
            <w:tcBorders>
              <w:top w:val="single" w:sz="4" w:space="0" w:color="auto"/>
              <w:left w:val="single" w:sz="8" w:space="0" w:color="000000"/>
              <w:bottom w:val="single" w:sz="8" w:space="0" w:color="000000"/>
            </w:tcBorders>
          </w:tcPr>
          <w:p w:rsidR="00BF78CF" w:rsidRPr="00494415" w:rsidRDefault="00BF78CF" w:rsidP="006E0C2E">
            <w:pPr>
              <w:spacing w:after="0" w:line="240" w:lineRule="auto"/>
              <w:rPr>
                <w:rFonts w:ascii="Times New Roman" w:hAnsi="Times New Roman"/>
                <w:color w:val="FF0000"/>
              </w:rPr>
            </w:pPr>
            <w:r w:rsidRPr="00494415">
              <w:rPr>
                <w:rFonts w:ascii="Times New Roman" w:hAnsi="Times New Roman"/>
                <w:color w:val="FF0000"/>
              </w:rPr>
              <w:t>-</w:t>
            </w:r>
          </w:p>
        </w:tc>
        <w:tc>
          <w:tcPr>
            <w:tcW w:w="1085" w:type="dxa"/>
            <w:vMerge w:val="restart"/>
            <w:tcBorders>
              <w:top w:val="single" w:sz="4" w:space="0" w:color="auto"/>
              <w:left w:val="single" w:sz="8" w:space="0" w:color="000000"/>
              <w:right w:val="single" w:sz="8" w:space="0" w:color="000000"/>
            </w:tcBorders>
          </w:tcPr>
          <w:p w:rsidR="00BF78CF" w:rsidRPr="00494415" w:rsidRDefault="00BF78CF" w:rsidP="006E0C2E">
            <w:pPr>
              <w:spacing w:after="0" w:line="240" w:lineRule="auto"/>
              <w:rPr>
                <w:rFonts w:ascii="Times New Roman" w:hAnsi="Times New Roman"/>
                <w:color w:val="FF0000"/>
              </w:rPr>
            </w:pPr>
          </w:p>
        </w:tc>
        <w:tc>
          <w:tcPr>
            <w:tcW w:w="1274" w:type="dxa"/>
            <w:gridSpan w:val="8"/>
            <w:vMerge w:val="restart"/>
            <w:tcBorders>
              <w:top w:val="single" w:sz="4" w:space="0" w:color="auto"/>
              <w:left w:val="single" w:sz="8" w:space="0" w:color="000000"/>
              <w:right w:val="single" w:sz="8" w:space="0" w:color="000000"/>
            </w:tcBorders>
          </w:tcPr>
          <w:p w:rsidR="00BF78CF" w:rsidRPr="00494415" w:rsidRDefault="00BF78CF" w:rsidP="006E0C2E">
            <w:pPr>
              <w:spacing w:after="0" w:line="240" w:lineRule="auto"/>
              <w:rPr>
                <w:rFonts w:ascii="Times New Roman" w:hAnsi="Times New Roman"/>
                <w:color w:val="FF0000"/>
              </w:rPr>
            </w:pPr>
          </w:p>
        </w:tc>
      </w:tr>
      <w:tr w:rsidR="00BF78CF" w:rsidRPr="00494415" w:rsidTr="00065D5A">
        <w:tblPrEx>
          <w:tblCellMar>
            <w:left w:w="108" w:type="dxa"/>
            <w:right w:w="108" w:type="dxa"/>
          </w:tblCellMar>
        </w:tblPrEx>
        <w:trPr>
          <w:gridAfter w:val="2"/>
          <w:wAfter w:w="120" w:type="dxa"/>
          <w:trHeight w:val="297"/>
        </w:trPr>
        <w:tc>
          <w:tcPr>
            <w:tcW w:w="769" w:type="dxa"/>
            <w:vMerge/>
            <w:tcBorders>
              <w:left w:val="single" w:sz="8" w:space="0" w:color="000000"/>
            </w:tcBorders>
          </w:tcPr>
          <w:p w:rsidR="00BF78CF" w:rsidRPr="00494415" w:rsidRDefault="00BF78CF" w:rsidP="006E0C2E">
            <w:pPr>
              <w:spacing w:after="0" w:line="240" w:lineRule="auto"/>
              <w:rPr>
                <w:rFonts w:ascii="Times New Roman" w:hAnsi="Times New Roman"/>
                <w:color w:val="000000"/>
              </w:rPr>
            </w:pPr>
          </w:p>
        </w:tc>
        <w:tc>
          <w:tcPr>
            <w:tcW w:w="2915" w:type="dxa"/>
            <w:gridSpan w:val="3"/>
            <w:vMerge/>
            <w:tcBorders>
              <w:left w:val="single" w:sz="8" w:space="0" w:color="000000"/>
              <w:right w:val="single" w:sz="4" w:space="0" w:color="auto"/>
            </w:tcBorders>
          </w:tcPr>
          <w:p w:rsidR="00BF78CF" w:rsidRPr="00494415" w:rsidRDefault="00BF78CF" w:rsidP="006E0C2E">
            <w:pPr>
              <w:spacing w:after="0" w:line="240" w:lineRule="auto"/>
              <w:jc w:val="both"/>
              <w:rPr>
                <w:rFonts w:ascii="Times New Roman" w:hAnsi="Times New Roman"/>
                <w:sz w:val="24"/>
                <w:szCs w:val="24"/>
              </w:rPr>
            </w:pPr>
          </w:p>
        </w:tc>
        <w:tc>
          <w:tcPr>
            <w:tcW w:w="2056" w:type="dxa"/>
            <w:gridSpan w:val="2"/>
            <w:vMerge/>
            <w:tcBorders>
              <w:left w:val="single" w:sz="4" w:space="0" w:color="auto"/>
            </w:tcBorders>
          </w:tcPr>
          <w:p w:rsidR="00BF78CF" w:rsidRPr="00494415" w:rsidRDefault="00BF78CF" w:rsidP="006E0C2E">
            <w:pPr>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BF78CF" w:rsidRPr="00494415" w:rsidRDefault="00BF78CF" w:rsidP="006E0C2E">
            <w:pPr>
              <w:spacing w:after="0" w:line="240" w:lineRule="auto"/>
              <w:jc w:val="right"/>
              <w:rPr>
                <w:rFonts w:ascii="Times New Roman" w:hAnsi="Times New Roman"/>
                <w:color w:val="000000"/>
              </w:rPr>
            </w:pPr>
            <w:r w:rsidRPr="00494415">
              <w:rPr>
                <w:rFonts w:ascii="Times New Roman" w:hAnsi="Times New Roman"/>
                <w:color w:val="000000"/>
              </w:rPr>
              <w:t>2016</w:t>
            </w:r>
          </w:p>
        </w:tc>
        <w:tc>
          <w:tcPr>
            <w:tcW w:w="975" w:type="dxa"/>
            <w:gridSpan w:val="2"/>
            <w:tcBorders>
              <w:left w:val="single" w:sz="8" w:space="0" w:color="000000"/>
              <w:bottom w:val="single" w:sz="8" w:space="0" w:color="000000"/>
            </w:tcBorders>
          </w:tcPr>
          <w:p w:rsidR="00BF78CF" w:rsidRPr="00494415" w:rsidRDefault="00BF78CF" w:rsidP="006E0C2E">
            <w:pPr>
              <w:spacing w:after="0" w:line="240" w:lineRule="auto"/>
              <w:jc w:val="right"/>
              <w:rPr>
                <w:rFonts w:ascii="Times New Roman" w:hAnsi="Times New Roman"/>
                <w:color w:val="FF0000"/>
              </w:rPr>
            </w:pPr>
            <w:r w:rsidRPr="00494415">
              <w:rPr>
                <w:rFonts w:ascii="Times New Roman" w:hAnsi="Times New Roman"/>
                <w:color w:val="FF0000"/>
              </w:rPr>
              <w:t>3,0</w:t>
            </w:r>
          </w:p>
        </w:tc>
        <w:tc>
          <w:tcPr>
            <w:tcW w:w="1321" w:type="dxa"/>
            <w:tcBorders>
              <w:left w:val="single" w:sz="8" w:space="0" w:color="000000"/>
              <w:bottom w:val="single" w:sz="8" w:space="0" w:color="000000"/>
            </w:tcBorders>
          </w:tcPr>
          <w:p w:rsidR="00BF78CF" w:rsidRPr="00494415" w:rsidRDefault="00BF78CF" w:rsidP="006E0C2E">
            <w:pPr>
              <w:spacing w:after="0" w:line="240" w:lineRule="auto"/>
              <w:jc w:val="right"/>
              <w:rPr>
                <w:rFonts w:ascii="Times New Roman" w:hAnsi="Times New Roman"/>
                <w:color w:val="FF0000"/>
              </w:rPr>
            </w:pPr>
            <w:r w:rsidRPr="00494415">
              <w:rPr>
                <w:rFonts w:ascii="Times New Roman" w:hAnsi="Times New Roman"/>
                <w:color w:val="FF0000"/>
              </w:rPr>
              <w:t>3,0</w:t>
            </w:r>
          </w:p>
        </w:tc>
        <w:tc>
          <w:tcPr>
            <w:tcW w:w="977" w:type="dxa"/>
            <w:tcBorders>
              <w:left w:val="single" w:sz="8" w:space="0" w:color="000000"/>
              <w:bottom w:val="single" w:sz="8" w:space="0" w:color="000000"/>
              <w:right w:val="single" w:sz="8" w:space="0" w:color="000000"/>
            </w:tcBorders>
          </w:tcPr>
          <w:p w:rsidR="00BF78CF" w:rsidRPr="00494415" w:rsidRDefault="00BF78CF" w:rsidP="006E0C2E">
            <w:pPr>
              <w:spacing w:after="0" w:line="240" w:lineRule="auto"/>
              <w:rPr>
                <w:rFonts w:ascii="Times New Roman" w:hAnsi="Times New Roman"/>
                <w:color w:val="FF0000"/>
              </w:rPr>
            </w:pPr>
          </w:p>
        </w:tc>
        <w:tc>
          <w:tcPr>
            <w:tcW w:w="975" w:type="dxa"/>
            <w:tcBorders>
              <w:left w:val="single" w:sz="8" w:space="0" w:color="000000"/>
              <w:bottom w:val="single" w:sz="8" w:space="0" w:color="000000"/>
            </w:tcBorders>
          </w:tcPr>
          <w:p w:rsidR="00BF78CF" w:rsidRPr="00494415" w:rsidRDefault="00BF78CF" w:rsidP="006E0C2E">
            <w:pPr>
              <w:spacing w:after="0" w:line="240" w:lineRule="auto"/>
              <w:rPr>
                <w:rFonts w:ascii="Times New Roman" w:hAnsi="Times New Roman"/>
                <w:color w:val="FF0000"/>
              </w:rPr>
            </w:pPr>
          </w:p>
        </w:tc>
        <w:tc>
          <w:tcPr>
            <w:tcW w:w="1087" w:type="dxa"/>
            <w:gridSpan w:val="3"/>
            <w:tcBorders>
              <w:left w:val="single" w:sz="8" w:space="0" w:color="000000"/>
              <w:bottom w:val="single" w:sz="8" w:space="0" w:color="000000"/>
            </w:tcBorders>
          </w:tcPr>
          <w:p w:rsidR="00BF78CF" w:rsidRPr="00494415" w:rsidRDefault="00BF78CF" w:rsidP="006E0C2E">
            <w:pPr>
              <w:spacing w:after="0" w:line="240" w:lineRule="auto"/>
              <w:rPr>
                <w:rFonts w:ascii="Times New Roman" w:hAnsi="Times New Roman"/>
                <w:color w:val="FF0000"/>
              </w:rPr>
            </w:pPr>
          </w:p>
        </w:tc>
        <w:tc>
          <w:tcPr>
            <w:tcW w:w="938" w:type="dxa"/>
            <w:tcBorders>
              <w:left w:val="single" w:sz="8" w:space="0" w:color="000000"/>
              <w:bottom w:val="single" w:sz="8" w:space="0" w:color="000000"/>
            </w:tcBorders>
          </w:tcPr>
          <w:p w:rsidR="00BF78CF" w:rsidRPr="00494415" w:rsidRDefault="00BF78CF" w:rsidP="006E0C2E">
            <w:pPr>
              <w:spacing w:after="0" w:line="240" w:lineRule="auto"/>
              <w:rPr>
                <w:rFonts w:ascii="Times New Roman" w:hAnsi="Times New Roman"/>
                <w:color w:val="FF0000"/>
              </w:rPr>
            </w:pPr>
          </w:p>
        </w:tc>
        <w:tc>
          <w:tcPr>
            <w:tcW w:w="1085" w:type="dxa"/>
            <w:vMerge/>
            <w:tcBorders>
              <w:left w:val="single" w:sz="8" w:space="0" w:color="000000"/>
              <w:right w:val="single" w:sz="8" w:space="0" w:color="000000"/>
            </w:tcBorders>
          </w:tcPr>
          <w:p w:rsidR="00BF78CF" w:rsidRPr="00494415" w:rsidRDefault="00BF78CF" w:rsidP="006E0C2E">
            <w:pPr>
              <w:spacing w:after="0" w:line="240" w:lineRule="auto"/>
              <w:rPr>
                <w:rFonts w:ascii="Times New Roman" w:hAnsi="Times New Roman"/>
                <w:color w:val="FF0000"/>
              </w:rPr>
            </w:pPr>
          </w:p>
        </w:tc>
        <w:tc>
          <w:tcPr>
            <w:tcW w:w="1274" w:type="dxa"/>
            <w:gridSpan w:val="8"/>
            <w:vMerge/>
            <w:tcBorders>
              <w:left w:val="single" w:sz="8" w:space="0" w:color="000000"/>
              <w:right w:val="single" w:sz="8" w:space="0" w:color="000000"/>
            </w:tcBorders>
          </w:tcPr>
          <w:p w:rsidR="00BF78CF" w:rsidRPr="00494415" w:rsidRDefault="00BF78CF" w:rsidP="006E0C2E">
            <w:pPr>
              <w:spacing w:after="0" w:line="240" w:lineRule="auto"/>
              <w:rPr>
                <w:rFonts w:ascii="Times New Roman" w:hAnsi="Times New Roman"/>
                <w:color w:val="FF0000"/>
              </w:rPr>
            </w:pPr>
          </w:p>
        </w:tc>
      </w:tr>
      <w:tr w:rsidR="00BF78CF"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BF78CF" w:rsidRPr="00494415" w:rsidRDefault="00BF78C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right w:val="single" w:sz="4" w:space="0" w:color="auto"/>
            </w:tcBorders>
          </w:tcPr>
          <w:p w:rsidR="00BF78CF" w:rsidRPr="00494415" w:rsidRDefault="00BF78CF" w:rsidP="006E0C2E">
            <w:pPr>
              <w:snapToGrid w:val="0"/>
              <w:spacing w:after="0" w:line="240" w:lineRule="auto"/>
              <w:rPr>
                <w:rFonts w:ascii="Times New Roman" w:hAnsi="Times New Roman"/>
                <w:color w:val="000000"/>
              </w:rPr>
            </w:pPr>
          </w:p>
        </w:tc>
        <w:tc>
          <w:tcPr>
            <w:tcW w:w="2056" w:type="dxa"/>
            <w:gridSpan w:val="2"/>
            <w:vMerge/>
            <w:tcBorders>
              <w:left w:val="single" w:sz="4" w:space="0" w:color="auto"/>
            </w:tcBorders>
          </w:tcPr>
          <w:p w:rsidR="00BF78CF" w:rsidRPr="00494415" w:rsidRDefault="00BF78C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BF78CF" w:rsidRPr="00494415" w:rsidRDefault="00BF78CF" w:rsidP="006E0C2E">
            <w:pPr>
              <w:spacing w:after="0" w:line="240" w:lineRule="auto"/>
              <w:jc w:val="right"/>
              <w:rPr>
                <w:rFonts w:ascii="Times New Roman" w:hAnsi="Times New Roman"/>
                <w:color w:val="000000"/>
              </w:rPr>
            </w:pPr>
            <w:r w:rsidRPr="00494415">
              <w:rPr>
                <w:rFonts w:ascii="Times New Roman" w:hAnsi="Times New Roman"/>
                <w:color w:val="000000"/>
              </w:rPr>
              <w:t>2017</w:t>
            </w:r>
          </w:p>
        </w:tc>
        <w:tc>
          <w:tcPr>
            <w:tcW w:w="975" w:type="dxa"/>
            <w:gridSpan w:val="2"/>
            <w:tcBorders>
              <w:left w:val="single" w:sz="8" w:space="0" w:color="000000"/>
              <w:bottom w:val="single" w:sz="8" w:space="0" w:color="000000"/>
            </w:tcBorders>
          </w:tcPr>
          <w:p w:rsidR="00BF78CF" w:rsidRPr="00494415" w:rsidRDefault="00BF78CF" w:rsidP="006E0C2E">
            <w:pPr>
              <w:spacing w:after="0" w:line="240" w:lineRule="auto"/>
              <w:jc w:val="right"/>
              <w:rPr>
                <w:rFonts w:ascii="Times New Roman" w:hAnsi="Times New Roman"/>
                <w:color w:val="FF0000"/>
              </w:rPr>
            </w:pPr>
            <w:r w:rsidRPr="00494415">
              <w:rPr>
                <w:rFonts w:ascii="Times New Roman" w:hAnsi="Times New Roman"/>
                <w:color w:val="FF0000"/>
              </w:rPr>
              <w:t>3,0</w:t>
            </w:r>
          </w:p>
        </w:tc>
        <w:tc>
          <w:tcPr>
            <w:tcW w:w="1321" w:type="dxa"/>
            <w:tcBorders>
              <w:left w:val="single" w:sz="8" w:space="0" w:color="000000"/>
              <w:bottom w:val="single" w:sz="8" w:space="0" w:color="000000"/>
            </w:tcBorders>
          </w:tcPr>
          <w:p w:rsidR="00BF78CF" w:rsidRPr="00494415" w:rsidRDefault="00BF78CF" w:rsidP="006E0C2E">
            <w:pPr>
              <w:spacing w:after="0" w:line="240" w:lineRule="auto"/>
              <w:jc w:val="right"/>
              <w:rPr>
                <w:rFonts w:ascii="Times New Roman" w:hAnsi="Times New Roman"/>
                <w:color w:val="FF0000"/>
              </w:rPr>
            </w:pPr>
            <w:r w:rsidRPr="00494415">
              <w:rPr>
                <w:rFonts w:ascii="Times New Roman" w:hAnsi="Times New Roman"/>
                <w:color w:val="FF0000"/>
              </w:rPr>
              <w:t>3,0</w:t>
            </w:r>
          </w:p>
        </w:tc>
        <w:tc>
          <w:tcPr>
            <w:tcW w:w="977" w:type="dxa"/>
            <w:tcBorders>
              <w:left w:val="single" w:sz="8" w:space="0" w:color="000000"/>
              <w:bottom w:val="single" w:sz="8" w:space="0" w:color="000000"/>
              <w:right w:val="single" w:sz="8" w:space="0" w:color="000000"/>
            </w:tcBorders>
          </w:tcPr>
          <w:p w:rsidR="00BF78CF" w:rsidRPr="00494415" w:rsidRDefault="00BF78CF" w:rsidP="006E0C2E">
            <w:pPr>
              <w:spacing w:after="0" w:line="240" w:lineRule="auto"/>
              <w:rPr>
                <w:rFonts w:ascii="Times New Roman" w:hAnsi="Times New Roman"/>
                <w:color w:val="FF0000"/>
              </w:rPr>
            </w:pPr>
          </w:p>
        </w:tc>
        <w:tc>
          <w:tcPr>
            <w:tcW w:w="975" w:type="dxa"/>
            <w:tcBorders>
              <w:left w:val="single" w:sz="8" w:space="0" w:color="000000"/>
              <w:bottom w:val="single" w:sz="8" w:space="0" w:color="000000"/>
            </w:tcBorders>
          </w:tcPr>
          <w:p w:rsidR="00BF78CF" w:rsidRPr="00494415" w:rsidRDefault="00BF78CF" w:rsidP="006E0C2E">
            <w:pPr>
              <w:spacing w:after="0" w:line="240" w:lineRule="auto"/>
              <w:rPr>
                <w:rFonts w:ascii="Times New Roman" w:hAnsi="Times New Roman"/>
                <w:color w:val="FF0000"/>
              </w:rPr>
            </w:pPr>
            <w:r w:rsidRPr="00494415">
              <w:rPr>
                <w:rFonts w:ascii="Times New Roman" w:hAnsi="Times New Roman"/>
                <w:color w:val="FF0000"/>
              </w:rPr>
              <w:t>-</w:t>
            </w:r>
          </w:p>
        </w:tc>
        <w:tc>
          <w:tcPr>
            <w:tcW w:w="1087" w:type="dxa"/>
            <w:gridSpan w:val="3"/>
            <w:tcBorders>
              <w:left w:val="single" w:sz="8" w:space="0" w:color="000000"/>
              <w:bottom w:val="single" w:sz="8" w:space="0" w:color="000000"/>
            </w:tcBorders>
          </w:tcPr>
          <w:p w:rsidR="00BF78CF" w:rsidRPr="00494415" w:rsidRDefault="00BF78CF" w:rsidP="006E0C2E">
            <w:pPr>
              <w:spacing w:after="0" w:line="240" w:lineRule="auto"/>
              <w:rPr>
                <w:rFonts w:ascii="Times New Roman" w:hAnsi="Times New Roman"/>
                <w:color w:val="FF0000"/>
              </w:rPr>
            </w:pPr>
            <w:r w:rsidRPr="00494415">
              <w:rPr>
                <w:rFonts w:ascii="Times New Roman" w:hAnsi="Times New Roman"/>
                <w:color w:val="FF0000"/>
              </w:rPr>
              <w:t>-</w:t>
            </w:r>
          </w:p>
        </w:tc>
        <w:tc>
          <w:tcPr>
            <w:tcW w:w="938" w:type="dxa"/>
            <w:tcBorders>
              <w:left w:val="single" w:sz="8" w:space="0" w:color="000000"/>
              <w:bottom w:val="single" w:sz="8" w:space="0" w:color="000000"/>
            </w:tcBorders>
          </w:tcPr>
          <w:p w:rsidR="00BF78CF" w:rsidRPr="00494415" w:rsidRDefault="00BF78CF" w:rsidP="006E0C2E">
            <w:pPr>
              <w:spacing w:after="0" w:line="240" w:lineRule="auto"/>
              <w:rPr>
                <w:rFonts w:ascii="Times New Roman" w:hAnsi="Times New Roman"/>
                <w:color w:val="FF0000"/>
              </w:rPr>
            </w:pPr>
            <w:r w:rsidRPr="00494415">
              <w:rPr>
                <w:rFonts w:ascii="Times New Roman" w:hAnsi="Times New Roman"/>
                <w:color w:val="FF0000"/>
              </w:rPr>
              <w:t>-</w:t>
            </w:r>
          </w:p>
        </w:tc>
        <w:tc>
          <w:tcPr>
            <w:tcW w:w="1085" w:type="dxa"/>
            <w:vMerge/>
            <w:tcBorders>
              <w:left w:val="single" w:sz="8" w:space="0" w:color="000000"/>
              <w:right w:val="single" w:sz="8" w:space="0" w:color="000000"/>
            </w:tcBorders>
          </w:tcPr>
          <w:p w:rsidR="00BF78CF" w:rsidRPr="00494415" w:rsidRDefault="00BF78CF"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right w:val="single" w:sz="8" w:space="0" w:color="000000"/>
            </w:tcBorders>
          </w:tcPr>
          <w:p w:rsidR="00BF78CF" w:rsidRPr="00494415" w:rsidRDefault="00BF78CF" w:rsidP="006E0C2E">
            <w:pPr>
              <w:snapToGrid w:val="0"/>
              <w:spacing w:after="0" w:line="240" w:lineRule="auto"/>
              <w:rPr>
                <w:rFonts w:ascii="Times New Roman" w:hAnsi="Times New Roman"/>
                <w:color w:val="FF0000"/>
              </w:rPr>
            </w:pPr>
          </w:p>
        </w:tc>
      </w:tr>
      <w:tr w:rsidR="00BF78CF"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BF78CF" w:rsidRPr="00494415" w:rsidRDefault="00BF78C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right w:val="single" w:sz="4" w:space="0" w:color="auto"/>
            </w:tcBorders>
          </w:tcPr>
          <w:p w:rsidR="00BF78CF" w:rsidRPr="00494415" w:rsidRDefault="00BF78CF" w:rsidP="006E0C2E">
            <w:pPr>
              <w:snapToGrid w:val="0"/>
              <w:spacing w:after="0" w:line="240" w:lineRule="auto"/>
              <w:rPr>
                <w:rFonts w:ascii="Times New Roman" w:hAnsi="Times New Roman"/>
                <w:color w:val="000000"/>
              </w:rPr>
            </w:pPr>
          </w:p>
        </w:tc>
        <w:tc>
          <w:tcPr>
            <w:tcW w:w="2056" w:type="dxa"/>
            <w:gridSpan w:val="2"/>
            <w:vMerge/>
            <w:tcBorders>
              <w:left w:val="single" w:sz="4" w:space="0" w:color="auto"/>
            </w:tcBorders>
          </w:tcPr>
          <w:p w:rsidR="00BF78CF" w:rsidRPr="00494415" w:rsidRDefault="00BF78C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right w:val="single" w:sz="4" w:space="0" w:color="auto"/>
            </w:tcBorders>
          </w:tcPr>
          <w:p w:rsidR="00BF78CF" w:rsidRPr="00494415" w:rsidRDefault="00BF78CF" w:rsidP="006E0C2E">
            <w:pPr>
              <w:spacing w:after="0" w:line="240" w:lineRule="auto"/>
              <w:jc w:val="right"/>
              <w:rPr>
                <w:rFonts w:ascii="Times New Roman" w:hAnsi="Times New Roman"/>
                <w:color w:val="000000"/>
              </w:rPr>
            </w:pPr>
            <w:r w:rsidRPr="00494415">
              <w:rPr>
                <w:rFonts w:ascii="Times New Roman" w:hAnsi="Times New Roman"/>
                <w:color w:val="000000"/>
              </w:rPr>
              <w:t>2018</w:t>
            </w:r>
          </w:p>
        </w:tc>
        <w:tc>
          <w:tcPr>
            <w:tcW w:w="975" w:type="dxa"/>
            <w:gridSpan w:val="2"/>
            <w:tcBorders>
              <w:left w:val="single" w:sz="4" w:space="0" w:color="auto"/>
              <w:bottom w:val="single" w:sz="8" w:space="0" w:color="000000"/>
              <w:right w:val="single" w:sz="4" w:space="0" w:color="auto"/>
            </w:tcBorders>
          </w:tcPr>
          <w:p w:rsidR="00BF78CF" w:rsidRPr="00494415" w:rsidRDefault="00BF78CF" w:rsidP="006E0C2E">
            <w:pPr>
              <w:spacing w:after="0" w:line="240" w:lineRule="auto"/>
              <w:rPr>
                <w:rFonts w:ascii="Times New Roman" w:hAnsi="Times New Roman"/>
                <w:color w:val="FF0000"/>
              </w:rPr>
            </w:pPr>
            <w:r w:rsidRPr="00494415">
              <w:rPr>
                <w:rFonts w:ascii="Times New Roman" w:hAnsi="Times New Roman"/>
                <w:color w:val="FF0000"/>
              </w:rPr>
              <w:t xml:space="preserve">        3,0</w:t>
            </w:r>
          </w:p>
        </w:tc>
        <w:tc>
          <w:tcPr>
            <w:tcW w:w="1321" w:type="dxa"/>
            <w:tcBorders>
              <w:left w:val="single" w:sz="4" w:space="0" w:color="auto"/>
              <w:bottom w:val="single" w:sz="8" w:space="0" w:color="000000"/>
              <w:right w:val="single" w:sz="4" w:space="0" w:color="auto"/>
            </w:tcBorders>
          </w:tcPr>
          <w:p w:rsidR="00BF78CF" w:rsidRPr="00494415" w:rsidRDefault="00BF78CF" w:rsidP="006E0C2E">
            <w:pPr>
              <w:spacing w:after="0" w:line="240" w:lineRule="auto"/>
              <w:jc w:val="right"/>
              <w:rPr>
                <w:rFonts w:ascii="Times New Roman" w:hAnsi="Times New Roman"/>
                <w:color w:val="FF0000"/>
              </w:rPr>
            </w:pPr>
            <w:r w:rsidRPr="00494415">
              <w:rPr>
                <w:rFonts w:ascii="Times New Roman" w:hAnsi="Times New Roman"/>
                <w:color w:val="FF0000"/>
              </w:rPr>
              <w:t xml:space="preserve">        3,0</w:t>
            </w:r>
          </w:p>
        </w:tc>
        <w:tc>
          <w:tcPr>
            <w:tcW w:w="977" w:type="dxa"/>
            <w:tcBorders>
              <w:left w:val="single" w:sz="4" w:space="0" w:color="auto"/>
              <w:bottom w:val="single" w:sz="8" w:space="0" w:color="000000"/>
              <w:right w:val="single" w:sz="4" w:space="0" w:color="auto"/>
            </w:tcBorders>
          </w:tcPr>
          <w:p w:rsidR="00BF78CF" w:rsidRPr="00494415" w:rsidRDefault="00BF78CF" w:rsidP="006E0C2E">
            <w:pPr>
              <w:spacing w:after="0" w:line="240" w:lineRule="auto"/>
              <w:rPr>
                <w:rFonts w:ascii="Times New Roman" w:hAnsi="Times New Roman"/>
                <w:color w:val="FF0000"/>
              </w:rPr>
            </w:pPr>
          </w:p>
        </w:tc>
        <w:tc>
          <w:tcPr>
            <w:tcW w:w="975" w:type="dxa"/>
            <w:tcBorders>
              <w:left w:val="single" w:sz="4" w:space="0" w:color="auto"/>
              <w:bottom w:val="single" w:sz="8" w:space="0" w:color="000000"/>
              <w:right w:val="single" w:sz="4" w:space="0" w:color="auto"/>
            </w:tcBorders>
          </w:tcPr>
          <w:p w:rsidR="00BF78CF" w:rsidRPr="00494415" w:rsidRDefault="00BF78CF" w:rsidP="006E0C2E">
            <w:pPr>
              <w:spacing w:after="0" w:line="240" w:lineRule="auto"/>
              <w:rPr>
                <w:rFonts w:ascii="Times New Roman" w:hAnsi="Times New Roman"/>
                <w:color w:val="FF0000"/>
              </w:rPr>
            </w:pPr>
            <w:r w:rsidRPr="00494415">
              <w:rPr>
                <w:rFonts w:ascii="Times New Roman" w:hAnsi="Times New Roman"/>
                <w:color w:val="FF0000"/>
              </w:rPr>
              <w:t>-</w:t>
            </w:r>
          </w:p>
        </w:tc>
        <w:tc>
          <w:tcPr>
            <w:tcW w:w="1087" w:type="dxa"/>
            <w:gridSpan w:val="3"/>
            <w:tcBorders>
              <w:left w:val="single" w:sz="4" w:space="0" w:color="auto"/>
              <w:bottom w:val="single" w:sz="8" w:space="0" w:color="000000"/>
            </w:tcBorders>
          </w:tcPr>
          <w:p w:rsidR="00BF78CF" w:rsidRPr="00494415" w:rsidRDefault="00BF78CF" w:rsidP="006E0C2E">
            <w:pPr>
              <w:spacing w:after="0" w:line="240" w:lineRule="auto"/>
              <w:rPr>
                <w:rFonts w:ascii="Times New Roman" w:hAnsi="Times New Roman"/>
                <w:color w:val="FF0000"/>
              </w:rPr>
            </w:pPr>
            <w:r w:rsidRPr="00494415">
              <w:rPr>
                <w:rFonts w:ascii="Times New Roman" w:hAnsi="Times New Roman"/>
                <w:color w:val="FF0000"/>
              </w:rPr>
              <w:t>-</w:t>
            </w:r>
          </w:p>
        </w:tc>
        <w:tc>
          <w:tcPr>
            <w:tcW w:w="938" w:type="dxa"/>
            <w:tcBorders>
              <w:left w:val="single" w:sz="8" w:space="0" w:color="000000"/>
              <w:bottom w:val="single" w:sz="8" w:space="0" w:color="000000"/>
              <w:right w:val="single" w:sz="8" w:space="0" w:color="000000"/>
            </w:tcBorders>
          </w:tcPr>
          <w:p w:rsidR="00BF78CF" w:rsidRPr="00494415" w:rsidRDefault="00BF78CF" w:rsidP="006E0C2E">
            <w:pPr>
              <w:spacing w:after="0" w:line="240" w:lineRule="auto"/>
              <w:rPr>
                <w:rFonts w:ascii="Times New Roman" w:hAnsi="Times New Roman"/>
                <w:color w:val="FF0000"/>
              </w:rPr>
            </w:pPr>
            <w:r w:rsidRPr="00494415">
              <w:rPr>
                <w:rFonts w:ascii="Times New Roman" w:hAnsi="Times New Roman"/>
                <w:color w:val="FF0000"/>
              </w:rPr>
              <w:t>-</w:t>
            </w:r>
          </w:p>
        </w:tc>
        <w:tc>
          <w:tcPr>
            <w:tcW w:w="1085" w:type="dxa"/>
            <w:vMerge/>
            <w:tcBorders>
              <w:left w:val="single" w:sz="8" w:space="0" w:color="000000"/>
              <w:right w:val="single" w:sz="8" w:space="0" w:color="000000"/>
            </w:tcBorders>
          </w:tcPr>
          <w:p w:rsidR="00BF78CF" w:rsidRPr="00494415" w:rsidRDefault="00BF78CF"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right w:val="single" w:sz="8" w:space="0" w:color="000000"/>
            </w:tcBorders>
          </w:tcPr>
          <w:p w:rsidR="00BF78CF" w:rsidRPr="00494415" w:rsidRDefault="00BF78CF" w:rsidP="006E0C2E">
            <w:pPr>
              <w:snapToGrid w:val="0"/>
              <w:spacing w:after="0" w:line="240" w:lineRule="auto"/>
              <w:rPr>
                <w:rFonts w:ascii="Times New Roman" w:hAnsi="Times New Roman"/>
                <w:color w:val="FF0000"/>
              </w:rPr>
            </w:pPr>
          </w:p>
        </w:tc>
      </w:tr>
      <w:tr w:rsidR="00BF78CF"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BF78CF" w:rsidRPr="00494415" w:rsidRDefault="00BF78C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right w:val="single" w:sz="4" w:space="0" w:color="auto"/>
            </w:tcBorders>
          </w:tcPr>
          <w:p w:rsidR="00BF78CF" w:rsidRPr="00494415" w:rsidRDefault="00BF78CF" w:rsidP="006E0C2E">
            <w:pPr>
              <w:snapToGrid w:val="0"/>
              <w:spacing w:after="0" w:line="240" w:lineRule="auto"/>
              <w:rPr>
                <w:rFonts w:ascii="Times New Roman" w:hAnsi="Times New Roman"/>
                <w:color w:val="000000"/>
              </w:rPr>
            </w:pPr>
          </w:p>
        </w:tc>
        <w:tc>
          <w:tcPr>
            <w:tcW w:w="2056" w:type="dxa"/>
            <w:gridSpan w:val="2"/>
            <w:vMerge/>
            <w:tcBorders>
              <w:left w:val="single" w:sz="4" w:space="0" w:color="auto"/>
            </w:tcBorders>
          </w:tcPr>
          <w:p w:rsidR="00BF78CF" w:rsidRPr="00494415" w:rsidRDefault="00BF78C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right w:val="single" w:sz="4" w:space="0" w:color="auto"/>
            </w:tcBorders>
          </w:tcPr>
          <w:p w:rsidR="00BF78CF" w:rsidRPr="00494415" w:rsidRDefault="00BF78CF" w:rsidP="006E0C2E">
            <w:pPr>
              <w:spacing w:after="0" w:line="240" w:lineRule="auto"/>
              <w:jc w:val="right"/>
              <w:rPr>
                <w:rFonts w:ascii="Times New Roman" w:hAnsi="Times New Roman"/>
                <w:color w:val="000000"/>
              </w:rPr>
            </w:pPr>
            <w:r w:rsidRPr="00494415">
              <w:rPr>
                <w:rFonts w:ascii="Times New Roman" w:hAnsi="Times New Roman"/>
                <w:color w:val="000000"/>
              </w:rPr>
              <w:t>2019</w:t>
            </w:r>
          </w:p>
        </w:tc>
        <w:tc>
          <w:tcPr>
            <w:tcW w:w="975" w:type="dxa"/>
            <w:gridSpan w:val="2"/>
            <w:tcBorders>
              <w:left w:val="single" w:sz="4" w:space="0" w:color="auto"/>
              <w:bottom w:val="single" w:sz="8" w:space="0" w:color="000000"/>
              <w:right w:val="single" w:sz="4" w:space="0" w:color="auto"/>
            </w:tcBorders>
          </w:tcPr>
          <w:p w:rsidR="00BF78CF" w:rsidRPr="00494415" w:rsidRDefault="00BF78CF" w:rsidP="006E0C2E">
            <w:pPr>
              <w:spacing w:after="0" w:line="240" w:lineRule="auto"/>
              <w:jc w:val="right"/>
              <w:rPr>
                <w:rFonts w:ascii="Times New Roman" w:hAnsi="Times New Roman"/>
                <w:color w:val="FF0000"/>
              </w:rPr>
            </w:pPr>
            <w:r w:rsidRPr="00494415">
              <w:rPr>
                <w:rFonts w:ascii="Times New Roman" w:hAnsi="Times New Roman"/>
                <w:color w:val="FF0000"/>
              </w:rPr>
              <w:t>3,0</w:t>
            </w:r>
          </w:p>
        </w:tc>
        <w:tc>
          <w:tcPr>
            <w:tcW w:w="1321" w:type="dxa"/>
            <w:tcBorders>
              <w:left w:val="single" w:sz="4" w:space="0" w:color="auto"/>
              <w:bottom w:val="single" w:sz="8" w:space="0" w:color="000000"/>
              <w:right w:val="single" w:sz="4" w:space="0" w:color="auto"/>
            </w:tcBorders>
          </w:tcPr>
          <w:p w:rsidR="00BF78CF" w:rsidRPr="00494415" w:rsidRDefault="00BF78CF" w:rsidP="006E0C2E">
            <w:pPr>
              <w:spacing w:after="0" w:line="240" w:lineRule="auto"/>
              <w:jc w:val="right"/>
              <w:rPr>
                <w:rFonts w:ascii="Times New Roman" w:hAnsi="Times New Roman"/>
                <w:color w:val="FF0000"/>
              </w:rPr>
            </w:pPr>
            <w:r w:rsidRPr="00494415">
              <w:rPr>
                <w:rFonts w:ascii="Times New Roman" w:hAnsi="Times New Roman"/>
                <w:color w:val="FF0000"/>
              </w:rPr>
              <w:t>3,0</w:t>
            </w:r>
          </w:p>
        </w:tc>
        <w:tc>
          <w:tcPr>
            <w:tcW w:w="977" w:type="dxa"/>
            <w:tcBorders>
              <w:left w:val="single" w:sz="4" w:space="0" w:color="auto"/>
              <w:bottom w:val="single" w:sz="8" w:space="0" w:color="000000"/>
              <w:right w:val="single" w:sz="4" w:space="0" w:color="auto"/>
            </w:tcBorders>
          </w:tcPr>
          <w:p w:rsidR="00BF78CF" w:rsidRPr="00494415" w:rsidRDefault="00BF78CF" w:rsidP="006E0C2E">
            <w:pPr>
              <w:spacing w:after="0" w:line="240" w:lineRule="auto"/>
              <w:rPr>
                <w:rFonts w:ascii="Times New Roman" w:hAnsi="Times New Roman"/>
                <w:color w:val="FF0000"/>
              </w:rPr>
            </w:pPr>
          </w:p>
        </w:tc>
        <w:tc>
          <w:tcPr>
            <w:tcW w:w="975" w:type="dxa"/>
            <w:tcBorders>
              <w:left w:val="single" w:sz="4" w:space="0" w:color="auto"/>
              <w:bottom w:val="single" w:sz="8" w:space="0" w:color="000000"/>
              <w:right w:val="single" w:sz="4" w:space="0" w:color="auto"/>
            </w:tcBorders>
          </w:tcPr>
          <w:p w:rsidR="00BF78CF" w:rsidRPr="00494415" w:rsidRDefault="00BF78CF" w:rsidP="006E0C2E">
            <w:pPr>
              <w:spacing w:after="0" w:line="240" w:lineRule="auto"/>
              <w:rPr>
                <w:rFonts w:ascii="Times New Roman" w:hAnsi="Times New Roman"/>
                <w:color w:val="FF0000"/>
              </w:rPr>
            </w:pPr>
          </w:p>
        </w:tc>
        <w:tc>
          <w:tcPr>
            <w:tcW w:w="1087" w:type="dxa"/>
            <w:gridSpan w:val="3"/>
            <w:tcBorders>
              <w:left w:val="single" w:sz="4" w:space="0" w:color="auto"/>
              <w:bottom w:val="single" w:sz="8" w:space="0" w:color="000000"/>
            </w:tcBorders>
          </w:tcPr>
          <w:p w:rsidR="00BF78CF" w:rsidRPr="00494415" w:rsidRDefault="00BF78CF" w:rsidP="006E0C2E">
            <w:pPr>
              <w:spacing w:after="0" w:line="240" w:lineRule="auto"/>
              <w:rPr>
                <w:rFonts w:ascii="Times New Roman" w:hAnsi="Times New Roman"/>
                <w:color w:val="FF0000"/>
              </w:rPr>
            </w:pPr>
          </w:p>
        </w:tc>
        <w:tc>
          <w:tcPr>
            <w:tcW w:w="938" w:type="dxa"/>
            <w:tcBorders>
              <w:left w:val="single" w:sz="8" w:space="0" w:color="000000"/>
              <w:bottom w:val="single" w:sz="8" w:space="0" w:color="000000"/>
              <w:right w:val="single" w:sz="8" w:space="0" w:color="000000"/>
            </w:tcBorders>
          </w:tcPr>
          <w:p w:rsidR="00BF78CF" w:rsidRPr="00494415" w:rsidRDefault="00BF78CF" w:rsidP="006E0C2E">
            <w:pPr>
              <w:spacing w:after="0" w:line="240" w:lineRule="auto"/>
              <w:rPr>
                <w:rFonts w:ascii="Times New Roman" w:hAnsi="Times New Roman"/>
                <w:color w:val="FF0000"/>
              </w:rPr>
            </w:pPr>
          </w:p>
        </w:tc>
        <w:tc>
          <w:tcPr>
            <w:tcW w:w="1085" w:type="dxa"/>
            <w:vMerge/>
            <w:tcBorders>
              <w:left w:val="single" w:sz="8" w:space="0" w:color="000000"/>
              <w:right w:val="single" w:sz="8" w:space="0" w:color="000000"/>
            </w:tcBorders>
          </w:tcPr>
          <w:p w:rsidR="00BF78CF" w:rsidRPr="00494415" w:rsidRDefault="00BF78CF"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right w:val="single" w:sz="8" w:space="0" w:color="000000"/>
            </w:tcBorders>
          </w:tcPr>
          <w:p w:rsidR="00BF78CF" w:rsidRPr="00494415" w:rsidRDefault="00BF78CF" w:rsidP="006E0C2E">
            <w:pPr>
              <w:snapToGrid w:val="0"/>
              <w:spacing w:after="0" w:line="240" w:lineRule="auto"/>
              <w:rPr>
                <w:rFonts w:ascii="Times New Roman" w:hAnsi="Times New Roman"/>
                <w:color w:val="FF0000"/>
              </w:rPr>
            </w:pPr>
          </w:p>
        </w:tc>
      </w:tr>
      <w:tr w:rsidR="00BF78CF"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BF78CF" w:rsidRPr="00494415" w:rsidRDefault="00BF78C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right w:val="single" w:sz="4" w:space="0" w:color="auto"/>
            </w:tcBorders>
          </w:tcPr>
          <w:p w:rsidR="00BF78CF" w:rsidRPr="00494415" w:rsidRDefault="00BF78CF" w:rsidP="006E0C2E">
            <w:pPr>
              <w:snapToGrid w:val="0"/>
              <w:spacing w:after="0" w:line="240" w:lineRule="auto"/>
              <w:rPr>
                <w:rFonts w:ascii="Times New Roman" w:hAnsi="Times New Roman"/>
                <w:color w:val="000000"/>
              </w:rPr>
            </w:pPr>
          </w:p>
        </w:tc>
        <w:tc>
          <w:tcPr>
            <w:tcW w:w="2056" w:type="dxa"/>
            <w:gridSpan w:val="2"/>
            <w:vMerge/>
            <w:tcBorders>
              <w:left w:val="single" w:sz="4" w:space="0" w:color="auto"/>
            </w:tcBorders>
          </w:tcPr>
          <w:p w:rsidR="00BF78CF" w:rsidRPr="00494415" w:rsidRDefault="00BF78C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right w:val="single" w:sz="4" w:space="0" w:color="auto"/>
            </w:tcBorders>
          </w:tcPr>
          <w:p w:rsidR="00BF78CF" w:rsidRPr="00494415" w:rsidRDefault="00BF78CF" w:rsidP="009751CC">
            <w:pPr>
              <w:spacing w:after="0" w:line="240" w:lineRule="auto"/>
              <w:jc w:val="right"/>
              <w:rPr>
                <w:rFonts w:ascii="Times New Roman" w:hAnsi="Times New Roman"/>
                <w:color w:val="000000"/>
              </w:rPr>
            </w:pPr>
            <w:r w:rsidRPr="00494415">
              <w:rPr>
                <w:rFonts w:ascii="Times New Roman" w:hAnsi="Times New Roman"/>
                <w:color w:val="000000"/>
              </w:rPr>
              <w:t>2020</w:t>
            </w:r>
          </w:p>
        </w:tc>
        <w:tc>
          <w:tcPr>
            <w:tcW w:w="975" w:type="dxa"/>
            <w:gridSpan w:val="2"/>
            <w:tcBorders>
              <w:left w:val="single" w:sz="4" w:space="0" w:color="auto"/>
              <w:bottom w:val="single" w:sz="8" w:space="0" w:color="000000"/>
              <w:right w:val="single" w:sz="4" w:space="0" w:color="auto"/>
            </w:tcBorders>
          </w:tcPr>
          <w:p w:rsidR="00BF78CF" w:rsidRPr="00494415" w:rsidRDefault="00BF78CF" w:rsidP="009751CC">
            <w:pPr>
              <w:spacing w:after="0" w:line="240" w:lineRule="auto"/>
              <w:jc w:val="right"/>
              <w:rPr>
                <w:rFonts w:ascii="Times New Roman" w:hAnsi="Times New Roman"/>
                <w:color w:val="FF0000"/>
              </w:rPr>
            </w:pPr>
            <w:r w:rsidRPr="00494415">
              <w:rPr>
                <w:rFonts w:ascii="Times New Roman" w:hAnsi="Times New Roman"/>
                <w:color w:val="FF0000"/>
              </w:rPr>
              <w:t>3,0</w:t>
            </w:r>
          </w:p>
        </w:tc>
        <w:tc>
          <w:tcPr>
            <w:tcW w:w="1321" w:type="dxa"/>
            <w:tcBorders>
              <w:left w:val="single" w:sz="4" w:space="0" w:color="auto"/>
              <w:bottom w:val="single" w:sz="8" w:space="0" w:color="000000"/>
              <w:right w:val="single" w:sz="4" w:space="0" w:color="auto"/>
            </w:tcBorders>
          </w:tcPr>
          <w:p w:rsidR="00BF78CF" w:rsidRPr="00494415" w:rsidRDefault="00BF78CF" w:rsidP="009751CC">
            <w:pPr>
              <w:spacing w:after="0" w:line="240" w:lineRule="auto"/>
              <w:jc w:val="right"/>
              <w:rPr>
                <w:rFonts w:ascii="Times New Roman" w:hAnsi="Times New Roman"/>
                <w:color w:val="FF0000"/>
              </w:rPr>
            </w:pPr>
            <w:r w:rsidRPr="00494415">
              <w:rPr>
                <w:rFonts w:ascii="Times New Roman" w:hAnsi="Times New Roman"/>
                <w:color w:val="FF0000"/>
              </w:rPr>
              <w:t>3,0</w:t>
            </w:r>
          </w:p>
        </w:tc>
        <w:tc>
          <w:tcPr>
            <w:tcW w:w="977" w:type="dxa"/>
            <w:tcBorders>
              <w:left w:val="single" w:sz="4" w:space="0" w:color="auto"/>
              <w:bottom w:val="single" w:sz="8" w:space="0" w:color="000000"/>
              <w:right w:val="single" w:sz="4" w:space="0" w:color="auto"/>
            </w:tcBorders>
          </w:tcPr>
          <w:p w:rsidR="00BF78CF" w:rsidRPr="00494415" w:rsidRDefault="00BF78CF" w:rsidP="006E0C2E">
            <w:pPr>
              <w:spacing w:after="0" w:line="240" w:lineRule="auto"/>
              <w:rPr>
                <w:rFonts w:ascii="Times New Roman" w:hAnsi="Times New Roman"/>
                <w:color w:val="FF0000"/>
              </w:rPr>
            </w:pPr>
          </w:p>
        </w:tc>
        <w:tc>
          <w:tcPr>
            <w:tcW w:w="975" w:type="dxa"/>
            <w:tcBorders>
              <w:left w:val="single" w:sz="4" w:space="0" w:color="auto"/>
              <w:bottom w:val="single" w:sz="8" w:space="0" w:color="000000"/>
              <w:right w:val="single" w:sz="4" w:space="0" w:color="auto"/>
            </w:tcBorders>
          </w:tcPr>
          <w:p w:rsidR="00BF78CF" w:rsidRPr="00494415" w:rsidRDefault="00BF78CF" w:rsidP="006E0C2E">
            <w:pPr>
              <w:spacing w:after="0" w:line="240" w:lineRule="auto"/>
              <w:rPr>
                <w:rFonts w:ascii="Times New Roman" w:hAnsi="Times New Roman"/>
                <w:color w:val="FF0000"/>
              </w:rPr>
            </w:pPr>
          </w:p>
        </w:tc>
        <w:tc>
          <w:tcPr>
            <w:tcW w:w="1087" w:type="dxa"/>
            <w:gridSpan w:val="3"/>
            <w:tcBorders>
              <w:left w:val="single" w:sz="4" w:space="0" w:color="auto"/>
              <w:bottom w:val="single" w:sz="8" w:space="0" w:color="000000"/>
            </w:tcBorders>
          </w:tcPr>
          <w:p w:rsidR="00BF78CF" w:rsidRPr="00494415" w:rsidRDefault="00BF78CF" w:rsidP="006E0C2E">
            <w:pPr>
              <w:spacing w:after="0" w:line="240" w:lineRule="auto"/>
              <w:rPr>
                <w:rFonts w:ascii="Times New Roman" w:hAnsi="Times New Roman"/>
                <w:color w:val="FF0000"/>
              </w:rPr>
            </w:pPr>
          </w:p>
        </w:tc>
        <w:tc>
          <w:tcPr>
            <w:tcW w:w="938" w:type="dxa"/>
            <w:tcBorders>
              <w:left w:val="single" w:sz="8" w:space="0" w:color="000000"/>
              <w:bottom w:val="single" w:sz="8" w:space="0" w:color="000000"/>
              <w:right w:val="single" w:sz="8" w:space="0" w:color="000000"/>
            </w:tcBorders>
          </w:tcPr>
          <w:p w:rsidR="00BF78CF" w:rsidRPr="00494415" w:rsidRDefault="00BF78CF" w:rsidP="006E0C2E">
            <w:pPr>
              <w:spacing w:after="0" w:line="240" w:lineRule="auto"/>
              <w:rPr>
                <w:rFonts w:ascii="Times New Roman" w:hAnsi="Times New Roman"/>
                <w:color w:val="FF0000"/>
              </w:rPr>
            </w:pPr>
          </w:p>
        </w:tc>
        <w:tc>
          <w:tcPr>
            <w:tcW w:w="1085" w:type="dxa"/>
            <w:vMerge/>
            <w:tcBorders>
              <w:left w:val="single" w:sz="8" w:space="0" w:color="000000"/>
              <w:right w:val="single" w:sz="8" w:space="0" w:color="000000"/>
            </w:tcBorders>
          </w:tcPr>
          <w:p w:rsidR="00BF78CF" w:rsidRPr="00494415" w:rsidRDefault="00BF78CF"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right w:val="single" w:sz="8" w:space="0" w:color="000000"/>
            </w:tcBorders>
          </w:tcPr>
          <w:p w:rsidR="00BF78CF" w:rsidRPr="00494415" w:rsidRDefault="00BF78CF" w:rsidP="006E0C2E">
            <w:pPr>
              <w:snapToGrid w:val="0"/>
              <w:spacing w:after="0" w:line="240" w:lineRule="auto"/>
              <w:rPr>
                <w:rFonts w:ascii="Times New Roman" w:hAnsi="Times New Roman"/>
                <w:color w:val="FF0000"/>
              </w:rPr>
            </w:pPr>
          </w:p>
        </w:tc>
      </w:tr>
      <w:tr w:rsidR="00BF78CF"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BF78CF" w:rsidRPr="00494415" w:rsidRDefault="00BF78C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right w:val="single" w:sz="4" w:space="0" w:color="auto"/>
            </w:tcBorders>
          </w:tcPr>
          <w:p w:rsidR="00BF78CF" w:rsidRPr="00494415" w:rsidRDefault="00BF78CF" w:rsidP="006E0C2E">
            <w:pPr>
              <w:snapToGrid w:val="0"/>
              <w:spacing w:after="0" w:line="240" w:lineRule="auto"/>
              <w:rPr>
                <w:rFonts w:ascii="Times New Roman" w:hAnsi="Times New Roman"/>
                <w:color w:val="000000"/>
              </w:rPr>
            </w:pPr>
          </w:p>
        </w:tc>
        <w:tc>
          <w:tcPr>
            <w:tcW w:w="2056" w:type="dxa"/>
            <w:gridSpan w:val="2"/>
            <w:vMerge/>
            <w:tcBorders>
              <w:left w:val="single" w:sz="4" w:space="0" w:color="auto"/>
            </w:tcBorders>
          </w:tcPr>
          <w:p w:rsidR="00BF78CF" w:rsidRPr="00494415" w:rsidRDefault="00BF78C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right w:val="single" w:sz="4" w:space="0" w:color="auto"/>
            </w:tcBorders>
          </w:tcPr>
          <w:p w:rsidR="00BF78CF" w:rsidRPr="00494415" w:rsidRDefault="00BF78CF" w:rsidP="00893387">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1</w:t>
            </w:r>
          </w:p>
        </w:tc>
        <w:tc>
          <w:tcPr>
            <w:tcW w:w="975" w:type="dxa"/>
            <w:gridSpan w:val="2"/>
            <w:tcBorders>
              <w:left w:val="single" w:sz="4" w:space="0" w:color="auto"/>
              <w:bottom w:val="single" w:sz="8" w:space="0" w:color="000000"/>
              <w:right w:val="single" w:sz="4" w:space="0" w:color="auto"/>
            </w:tcBorders>
          </w:tcPr>
          <w:p w:rsidR="00BF78CF" w:rsidRPr="00494415" w:rsidRDefault="00BF78CF" w:rsidP="009751CC">
            <w:pPr>
              <w:spacing w:after="0" w:line="240" w:lineRule="auto"/>
              <w:jc w:val="right"/>
              <w:rPr>
                <w:rFonts w:ascii="Times New Roman" w:hAnsi="Times New Roman"/>
                <w:color w:val="FF0000"/>
              </w:rPr>
            </w:pPr>
            <w:r w:rsidRPr="00494415">
              <w:rPr>
                <w:rFonts w:ascii="Times New Roman" w:hAnsi="Times New Roman"/>
                <w:color w:val="FF0000"/>
              </w:rPr>
              <w:t>3,0</w:t>
            </w:r>
          </w:p>
        </w:tc>
        <w:tc>
          <w:tcPr>
            <w:tcW w:w="1321" w:type="dxa"/>
            <w:tcBorders>
              <w:left w:val="single" w:sz="4" w:space="0" w:color="auto"/>
              <w:bottom w:val="single" w:sz="8" w:space="0" w:color="000000"/>
              <w:right w:val="single" w:sz="4" w:space="0" w:color="auto"/>
            </w:tcBorders>
          </w:tcPr>
          <w:p w:rsidR="00BF78CF" w:rsidRPr="00494415" w:rsidRDefault="00BF78CF" w:rsidP="009751CC">
            <w:pPr>
              <w:spacing w:after="0" w:line="240" w:lineRule="auto"/>
              <w:jc w:val="right"/>
              <w:rPr>
                <w:rFonts w:ascii="Times New Roman" w:hAnsi="Times New Roman"/>
                <w:color w:val="FF0000"/>
              </w:rPr>
            </w:pPr>
            <w:r w:rsidRPr="00494415">
              <w:rPr>
                <w:rFonts w:ascii="Times New Roman" w:hAnsi="Times New Roman"/>
                <w:color w:val="FF0000"/>
              </w:rPr>
              <w:t>3,0</w:t>
            </w:r>
          </w:p>
        </w:tc>
        <w:tc>
          <w:tcPr>
            <w:tcW w:w="977" w:type="dxa"/>
            <w:tcBorders>
              <w:left w:val="single" w:sz="4" w:space="0" w:color="auto"/>
              <w:bottom w:val="single" w:sz="8" w:space="0" w:color="000000"/>
              <w:right w:val="single" w:sz="4" w:space="0" w:color="auto"/>
            </w:tcBorders>
          </w:tcPr>
          <w:p w:rsidR="00BF78CF" w:rsidRPr="00494415" w:rsidRDefault="00BF78CF" w:rsidP="006E0C2E">
            <w:pPr>
              <w:spacing w:after="0" w:line="240" w:lineRule="auto"/>
              <w:rPr>
                <w:rFonts w:ascii="Times New Roman" w:hAnsi="Times New Roman"/>
                <w:color w:val="FF0000"/>
              </w:rPr>
            </w:pPr>
          </w:p>
        </w:tc>
        <w:tc>
          <w:tcPr>
            <w:tcW w:w="975" w:type="dxa"/>
            <w:tcBorders>
              <w:left w:val="single" w:sz="4" w:space="0" w:color="auto"/>
              <w:bottom w:val="single" w:sz="8" w:space="0" w:color="000000"/>
              <w:right w:val="single" w:sz="4" w:space="0" w:color="auto"/>
            </w:tcBorders>
          </w:tcPr>
          <w:p w:rsidR="00BF78CF" w:rsidRPr="00494415" w:rsidRDefault="00BF78CF" w:rsidP="006E0C2E">
            <w:pPr>
              <w:spacing w:after="0" w:line="240" w:lineRule="auto"/>
              <w:rPr>
                <w:rFonts w:ascii="Times New Roman" w:hAnsi="Times New Roman"/>
                <w:color w:val="FF0000"/>
              </w:rPr>
            </w:pPr>
          </w:p>
        </w:tc>
        <w:tc>
          <w:tcPr>
            <w:tcW w:w="1087" w:type="dxa"/>
            <w:gridSpan w:val="3"/>
            <w:tcBorders>
              <w:left w:val="single" w:sz="4" w:space="0" w:color="auto"/>
              <w:bottom w:val="single" w:sz="8" w:space="0" w:color="000000"/>
            </w:tcBorders>
          </w:tcPr>
          <w:p w:rsidR="00BF78CF" w:rsidRPr="00494415" w:rsidRDefault="00BF78CF" w:rsidP="006E0C2E">
            <w:pPr>
              <w:spacing w:after="0" w:line="240" w:lineRule="auto"/>
              <w:rPr>
                <w:rFonts w:ascii="Times New Roman" w:hAnsi="Times New Roman"/>
                <w:color w:val="FF0000"/>
              </w:rPr>
            </w:pPr>
          </w:p>
        </w:tc>
        <w:tc>
          <w:tcPr>
            <w:tcW w:w="938" w:type="dxa"/>
            <w:tcBorders>
              <w:left w:val="single" w:sz="8" w:space="0" w:color="000000"/>
              <w:bottom w:val="single" w:sz="8" w:space="0" w:color="000000"/>
              <w:right w:val="single" w:sz="8" w:space="0" w:color="000000"/>
            </w:tcBorders>
          </w:tcPr>
          <w:p w:rsidR="00BF78CF" w:rsidRPr="00494415" w:rsidRDefault="00BF78CF" w:rsidP="006E0C2E">
            <w:pPr>
              <w:spacing w:after="0" w:line="240" w:lineRule="auto"/>
              <w:rPr>
                <w:rFonts w:ascii="Times New Roman" w:hAnsi="Times New Roman"/>
                <w:color w:val="FF0000"/>
              </w:rPr>
            </w:pPr>
          </w:p>
        </w:tc>
        <w:tc>
          <w:tcPr>
            <w:tcW w:w="1085" w:type="dxa"/>
            <w:vMerge/>
            <w:tcBorders>
              <w:left w:val="single" w:sz="8" w:space="0" w:color="000000"/>
              <w:right w:val="single" w:sz="8" w:space="0" w:color="000000"/>
            </w:tcBorders>
          </w:tcPr>
          <w:p w:rsidR="00BF78CF" w:rsidRPr="00494415" w:rsidRDefault="00BF78CF"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right w:val="single" w:sz="8" w:space="0" w:color="000000"/>
            </w:tcBorders>
          </w:tcPr>
          <w:p w:rsidR="00BF78CF" w:rsidRPr="00494415" w:rsidRDefault="00BF78CF" w:rsidP="006E0C2E">
            <w:pPr>
              <w:snapToGrid w:val="0"/>
              <w:spacing w:after="0" w:line="240" w:lineRule="auto"/>
              <w:rPr>
                <w:rFonts w:ascii="Times New Roman" w:hAnsi="Times New Roman"/>
                <w:color w:val="FF0000"/>
              </w:rPr>
            </w:pPr>
          </w:p>
        </w:tc>
      </w:tr>
      <w:tr w:rsidR="00BF78CF"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BF78CF" w:rsidRPr="00494415" w:rsidRDefault="00BF78C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right w:val="single" w:sz="4" w:space="0" w:color="auto"/>
            </w:tcBorders>
          </w:tcPr>
          <w:p w:rsidR="00BF78CF" w:rsidRPr="00494415" w:rsidRDefault="00BF78CF" w:rsidP="006E0C2E">
            <w:pPr>
              <w:snapToGrid w:val="0"/>
              <w:spacing w:after="0" w:line="240" w:lineRule="auto"/>
              <w:rPr>
                <w:rFonts w:ascii="Times New Roman" w:hAnsi="Times New Roman"/>
                <w:color w:val="000000"/>
              </w:rPr>
            </w:pPr>
          </w:p>
        </w:tc>
        <w:tc>
          <w:tcPr>
            <w:tcW w:w="2056" w:type="dxa"/>
            <w:gridSpan w:val="2"/>
            <w:vMerge/>
            <w:tcBorders>
              <w:left w:val="single" w:sz="4" w:space="0" w:color="auto"/>
            </w:tcBorders>
          </w:tcPr>
          <w:p w:rsidR="00BF78CF" w:rsidRPr="00494415" w:rsidRDefault="00BF78C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4" w:space="0" w:color="auto"/>
              <w:right w:val="single" w:sz="4" w:space="0" w:color="auto"/>
            </w:tcBorders>
          </w:tcPr>
          <w:p w:rsidR="00BF78CF" w:rsidRPr="00494415" w:rsidRDefault="00BF78CF" w:rsidP="006E0C2E">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2</w:t>
            </w:r>
          </w:p>
        </w:tc>
        <w:tc>
          <w:tcPr>
            <w:tcW w:w="975" w:type="dxa"/>
            <w:gridSpan w:val="2"/>
            <w:tcBorders>
              <w:left w:val="single" w:sz="4" w:space="0" w:color="auto"/>
              <w:bottom w:val="single" w:sz="8" w:space="0" w:color="000000"/>
              <w:right w:val="single" w:sz="4" w:space="0" w:color="auto"/>
            </w:tcBorders>
          </w:tcPr>
          <w:p w:rsidR="00BF78CF" w:rsidRPr="00494415" w:rsidRDefault="00BF78CF" w:rsidP="006E0C2E">
            <w:pPr>
              <w:spacing w:after="0" w:line="240" w:lineRule="auto"/>
              <w:jc w:val="right"/>
              <w:rPr>
                <w:rFonts w:ascii="Times New Roman" w:hAnsi="Times New Roman"/>
                <w:color w:val="FF0000"/>
              </w:rPr>
            </w:pPr>
            <w:r w:rsidRPr="00494415">
              <w:rPr>
                <w:rFonts w:ascii="Times New Roman" w:hAnsi="Times New Roman"/>
                <w:color w:val="FF0000"/>
              </w:rPr>
              <w:t>3,0</w:t>
            </w:r>
          </w:p>
        </w:tc>
        <w:tc>
          <w:tcPr>
            <w:tcW w:w="1321" w:type="dxa"/>
            <w:tcBorders>
              <w:left w:val="single" w:sz="4" w:space="0" w:color="auto"/>
              <w:bottom w:val="single" w:sz="8" w:space="0" w:color="000000"/>
              <w:right w:val="single" w:sz="4" w:space="0" w:color="auto"/>
            </w:tcBorders>
          </w:tcPr>
          <w:p w:rsidR="00BF78CF" w:rsidRPr="00494415" w:rsidRDefault="00BF78CF" w:rsidP="006E0C2E">
            <w:pPr>
              <w:spacing w:after="0" w:line="240" w:lineRule="auto"/>
              <w:jc w:val="right"/>
              <w:rPr>
                <w:rFonts w:ascii="Times New Roman" w:hAnsi="Times New Roman"/>
                <w:color w:val="FF0000"/>
              </w:rPr>
            </w:pPr>
            <w:r w:rsidRPr="00494415">
              <w:rPr>
                <w:rFonts w:ascii="Times New Roman" w:hAnsi="Times New Roman"/>
                <w:color w:val="FF0000"/>
              </w:rPr>
              <w:t>3,0</w:t>
            </w:r>
          </w:p>
        </w:tc>
        <w:tc>
          <w:tcPr>
            <w:tcW w:w="977" w:type="dxa"/>
            <w:tcBorders>
              <w:left w:val="single" w:sz="4" w:space="0" w:color="auto"/>
              <w:bottom w:val="single" w:sz="8" w:space="0" w:color="000000"/>
              <w:right w:val="single" w:sz="4" w:space="0" w:color="auto"/>
            </w:tcBorders>
          </w:tcPr>
          <w:p w:rsidR="00BF78CF" w:rsidRPr="00494415" w:rsidRDefault="00BF78CF" w:rsidP="006E0C2E">
            <w:pPr>
              <w:spacing w:after="0" w:line="240" w:lineRule="auto"/>
              <w:rPr>
                <w:rFonts w:ascii="Times New Roman" w:hAnsi="Times New Roman"/>
                <w:color w:val="FF0000"/>
              </w:rPr>
            </w:pPr>
          </w:p>
        </w:tc>
        <w:tc>
          <w:tcPr>
            <w:tcW w:w="975" w:type="dxa"/>
            <w:tcBorders>
              <w:left w:val="single" w:sz="4" w:space="0" w:color="auto"/>
              <w:bottom w:val="single" w:sz="8" w:space="0" w:color="000000"/>
              <w:right w:val="single" w:sz="4" w:space="0" w:color="auto"/>
            </w:tcBorders>
          </w:tcPr>
          <w:p w:rsidR="00BF78CF" w:rsidRPr="00494415" w:rsidRDefault="00BF78CF" w:rsidP="006E0C2E">
            <w:pPr>
              <w:spacing w:after="0" w:line="240" w:lineRule="auto"/>
              <w:rPr>
                <w:rFonts w:ascii="Times New Roman" w:hAnsi="Times New Roman"/>
                <w:color w:val="FF0000"/>
              </w:rPr>
            </w:pPr>
          </w:p>
        </w:tc>
        <w:tc>
          <w:tcPr>
            <w:tcW w:w="1087" w:type="dxa"/>
            <w:gridSpan w:val="3"/>
            <w:tcBorders>
              <w:left w:val="single" w:sz="4" w:space="0" w:color="auto"/>
              <w:bottom w:val="single" w:sz="8" w:space="0" w:color="000000"/>
            </w:tcBorders>
          </w:tcPr>
          <w:p w:rsidR="00BF78CF" w:rsidRPr="00494415" w:rsidRDefault="00BF78CF" w:rsidP="006E0C2E">
            <w:pPr>
              <w:spacing w:after="0" w:line="240" w:lineRule="auto"/>
              <w:rPr>
                <w:rFonts w:ascii="Times New Roman" w:hAnsi="Times New Roman"/>
                <w:color w:val="FF0000"/>
              </w:rPr>
            </w:pPr>
          </w:p>
        </w:tc>
        <w:tc>
          <w:tcPr>
            <w:tcW w:w="938" w:type="dxa"/>
            <w:tcBorders>
              <w:left w:val="single" w:sz="8" w:space="0" w:color="000000"/>
              <w:bottom w:val="single" w:sz="8" w:space="0" w:color="000000"/>
              <w:right w:val="single" w:sz="8" w:space="0" w:color="000000"/>
            </w:tcBorders>
          </w:tcPr>
          <w:p w:rsidR="00BF78CF" w:rsidRPr="00494415" w:rsidRDefault="00BF78CF" w:rsidP="006E0C2E">
            <w:pPr>
              <w:spacing w:after="0" w:line="240" w:lineRule="auto"/>
              <w:rPr>
                <w:rFonts w:ascii="Times New Roman" w:hAnsi="Times New Roman"/>
                <w:color w:val="FF0000"/>
              </w:rPr>
            </w:pPr>
          </w:p>
        </w:tc>
        <w:tc>
          <w:tcPr>
            <w:tcW w:w="1085" w:type="dxa"/>
            <w:vMerge/>
            <w:tcBorders>
              <w:left w:val="single" w:sz="8" w:space="0" w:color="000000"/>
              <w:right w:val="single" w:sz="8" w:space="0" w:color="000000"/>
            </w:tcBorders>
          </w:tcPr>
          <w:p w:rsidR="00BF78CF" w:rsidRPr="00494415" w:rsidRDefault="00BF78CF"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right w:val="single" w:sz="8" w:space="0" w:color="000000"/>
            </w:tcBorders>
          </w:tcPr>
          <w:p w:rsidR="00BF78CF" w:rsidRPr="00494415" w:rsidRDefault="00BF78CF" w:rsidP="006E0C2E">
            <w:pPr>
              <w:snapToGrid w:val="0"/>
              <w:spacing w:after="0" w:line="240" w:lineRule="auto"/>
              <w:rPr>
                <w:rFonts w:ascii="Times New Roman" w:hAnsi="Times New Roman"/>
                <w:color w:val="FF0000"/>
              </w:rPr>
            </w:pPr>
          </w:p>
        </w:tc>
      </w:tr>
      <w:tr w:rsidR="00BF78CF"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BF78CF" w:rsidRPr="00494415" w:rsidRDefault="00BF78C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right w:val="single" w:sz="4" w:space="0" w:color="auto"/>
            </w:tcBorders>
          </w:tcPr>
          <w:p w:rsidR="00BF78CF" w:rsidRPr="00494415" w:rsidRDefault="00BF78CF" w:rsidP="006E0C2E">
            <w:pPr>
              <w:snapToGrid w:val="0"/>
              <w:spacing w:after="0" w:line="240" w:lineRule="auto"/>
              <w:rPr>
                <w:rFonts w:ascii="Times New Roman" w:hAnsi="Times New Roman"/>
                <w:color w:val="000000"/>
              </w:rPr>
            </w:pPr>
          </w:p>
        </w:tc>
        <w:tc>
          <w:tcPr>
            <w:tcW w:w="2056" w:type="dxa"/>
            <w:gridSpan w:val="2"/>
            <w:vMerge/>
            <w:tcBorders>
              <w:left w:val="single" w:sz="4" w:space="0" w:color="auto"/>
            </w:tcBorders>
          </w:tcPr>
          <w:p w:rsidR="00BF78CF" w:rsidRPr="00494415" w:rsidRDefault="00BF78C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4" w:space="0" w:color="auto"/>
              <w:right w:val="single" w:sz="4" w:space="0" w:color="auto"/>
            </w:tcBorders>
          </w:tcPr>
          <w:p w:rsidR="00BF78CF" w:rsidRPr="00494415" w:rsidRDefault="00BF78CF" w:rsidP="006E0C2E">
            <w:pPr>
              <w:spacing w:after="0" w:line="240" w:lineRule="auto"/>
              <w:jc w:val="right"/>
              <w:rPr>
                <w:rFonts w:ascii="Times New Roman" w:hAnsi="Times New Roman"/>
                <w:color w:val="000000"/>
              </w:rPr>
            </w:pPr>
            <w:r>
              <w:rPr>
                <w:rFonts w:ascii="Times New Roman" w:hAnsi="Times New Roman"/>
                <w:color w:val="000000"/>
              </w:rPr>
              <w:t>2023</w:t>
            </w:r>
          </w:p>
        </w:tc>
        <w:tc>
          <w:tcPr>
            <w:tcW w:w="975" w:type="dxa"/>
            <w:gridSpan w:val="2"/>
            <w:tcBorders>
              <w:left w:val="single" w:sz="4" w:space="0" w:color="auto"/>
              <w:bottom w:val="single" w:sz="8" w:space="0" w:color="000000"/>
              <w:right w:val="single" w:sz="4" w:space="0" w:color="auto"/>
            </w:tcBorders>
          </w:tcPr>
          <w:p w:rsidR="00BF78CF" w:rsidRPr="00494415" w:rsidRDefault="00BF78CF" w:rsidP="000031FF">
            <w:pPr>
              <w:spacing w:after="0" w:line="240" w:lineRule="auto"/>
              <w:jc w:val="right"/>
              <w:rPr>
                <w:rFonts w:ascii="Times New Roman" w:hAnsi="Times New Roman"/>
                <w:color w:val="FF0000"/>
              </w:rPr>
            </w:pPr>
            <w:r w:rsidRPr="00494415">
              <w:rPr>
                <w:rFonts w:ascii="Times New Roman" w:hAnsi="Times New Roman"/>
                <w:color w:val="FF0000"/>
              </w:rPr>
              <w:t>3,0</w:t>
            </w:r>
          </w:p>
        </w:tc>
        <w:tc>
          <w:tcPr>
            <w:tcW w:w="1321" w:type="dxa"/>
            <w:tcBorders>
              <w:left w:val="single" w:sz="4" w:space="0" w:color="auto"/>
              <w:bottom w:val="single" w:sz="8" w:space="0" w:color="000000"/>
              <w:right w:val="single" w:sz="4" w:space="0" w:color="auto"/>
            </w:tcBorders>
          </w:tcPr>
          <w:p w:rsidR="00BF78CF" w:rsidRPr="00494415" w:rsidRDefault="00BF78CF" w:rsidP="000031FF">
            <w:pPr>
              <w:spacing w:after="0" w:line="240" w:lineRule="auto"/>
              <w:jc w:val="right"/>
              <w:rPr>
                <w:rFonts w:ascii="Times New Roman" w:hAnsi="Times New Roman"/>
                <w:color w:val="FF0000"/>
              </w:rPr>
            </w:pPr>
            <w:r w:rsidRPr="00494415">
              <w:rPr>
                <w:rFonts w:ascii="Times New Roman" w:hAnsi="Times New Roman"/>
                <w:color w:val="FF0000"/>
              </w:rPr>
              <w:t>3,0</w:t>
            </w:r>
          </w:p>
        </w:tc>
        <w:tc>
          <w:tcPr>
            <w:tcW w:w="977" w:type="dxa"/>
            <w:tcBorders>
              <w:left w:val="single" w:sz="4" w:space="0" w:color="auto"/>
              <w:bottom w:val="single" w:sz="8" w:space="0" w:color="000000"/>
              <w:right w:val="single" w:sz="4" w:space="0" w:color="auto"/>
            </w:tcBorders>
          </w:tcPr>
          <w:p w:rsidR="00BF78CF" w:rsidRPr="00494415" w:rsidRDefault="00BF78CF" w:rsidP="006E0C2E">
            <w:pPr>
              <w:spacing w:after="0" w:line="240" w:lineRule="auto"/>
              <w:rPr>
                <w:rFonts w:ascii="Times New Roman" w:hAnsi="Times New Roman"/>
                <w:color w:val="FF0000"/>
              </w:rPr>
            </w:pPr>
          </w:p>
        </w:tc>
        <w:tc>
          <w:tcPr>
            <w:tcW w:w="975" w:type="dxa"/>
            <w:tcBorders>
              <w:left w:val="single" w:sz="4" w:space="0" w:color="auto"/>
              <w:bottom w:val="single" w:sz="8" w:space="0" w:color="000000"/>
              <w:right w:val="single" w:sz="4" w:space="0" w:color="auto"/>
            </w:tcBorders>
          </w:tcPr>
          <w:p w:rsidR="00BF78CF" w:rsidRPr="00494415" w:rsidRDefault="00BF78CF" w:rsidP="006E0C2E">
            <w:pPr>
              <w:spacing w:after="0" w:line="240" w:lineRule="auto"/>
              <w:rPr>
                <w:rFonts w:ascii="Times New Roman" w:hAnsi="Times New Roman"/>
                <w:color w:val="FF0000"/>
              </w:rPr>
            </w:pPr>
          </w:p>
        </w:tc>
        <w:tc>
          <w:tcPr>
            <w:tcW w:w="1087" w:type="dxa"/>
            <w:gridSpan w:val="3"/>
            <w:tcBorders>
              <w:left w:val="single" w:sz="4" w:space="0" w:color="auto"/>
              <w:bottom w:val="single" w:sz="8" w:space="0" w:color="000000"/>
            </w:tcBorders>
          </w:tcPr>
          <w:p w:rsidR="00BF78CF" w:rsidRPr="00494415" w:rsidRDefault="00BF78CF" w:rsidP="006E0C2E">
            <w:pPr>
              <w:spacing w:after="0" w:line="240" w:lineRule="auto"/>
              <w:rPr>
                <w:rFonts w:ascii="Times New Roman" w:hAnsi="Times New Roman"/>
                <w:color w:val="FF0000"/>
              </w:rPr>
            </w:pPr>
          </w:p>
        </w:tc>
        <w:tc>
          <w:tcPr>
            <w:tcW w:w="938" w:type="dxa"/>
            <w:tcBorders>
              <w:left w:val="single" w:sz="8" w:space="0" w:color="000000"/>
              <w:bottom w:val="single" w:sz="8" w:space="0" w:color="000000"/>
              <w:right w:val="single" w:sz="8" w:space="0" w:color="000000"/>
            </w:tcBorders>
          </w:tcPr>
          <w:p w:rsidR="00BF78CF" w:rsidRPr="00494415" w:rsidRDefault="00BF78CF" w:rsidP="006E0C2E">
            <w:pPr>
              <w:spacing w:after="0" w:line="240" w:lineRule="auto"/>
              <w:rPr>
                <w:rFonts w:ascii="Times New Roman" w:hAnsi="Times New Roman"/>
                <w:color w:val="FF0000"/>
              </w:rPr>
            </w:pPr>
          </w:p>
        </w:tc>
        <w:tc>
          <w:tcPr>
            <w:tcW w:w="1085" w:type="dxa"/>
            <w:tcBorders>
              <w:left w:val="single" w:sz="8" w:space="0" w:color="000000"/>
              <w:right w:val="single" w:sz="8" w:space="0" w:color="000000"/>
            </w:tcBorders>
          </w:tcPr>
          <w:p w:rsidR="00BF78CF" w:rsidRPr="00494415" w:rsidRDefault="00BF78CF" w:rsidP="006E0C2E">
            <w:pPr>
              <w:snapToGrid w:val="0"/>
              <w:spacing w:after="0" w:line="240" w:lineRule="auto"/>
              <w:rPr>
                <w:rFonts w:ascii="Times New Roman" w:hAnsi="Times New Roman"/>
                <w:color w:val="000000"/>
              </w:rPr>
            </w:pPr>
          </w:p>
        </w:tc>
        <w:tc>
          <w:tcPr>
            <w:tcW w:w="1274" w:type="dxa"/>
            <w:gridSpan w:val="8"/>
            <w:tcBorders>
              <w:left w:val="single" w:sz="8" w:space="0" w:color="000000"/>
              <w:right w:val="single" w:sz="8" w:space="0" w:color="000000"/>
            </w:tcBorders>
          </w:tcPr>
          <w:p w:rsidR="00BF78CF" w:rsidRPr="00494415" w:rsidRDefault="00BF78CF" w:rsidP="006E0C2E">
            <w:pPr>
              <w:snapToGrid w:val="0"/>
              <w:spacing w:after="0" w:line="240" w:lineRule="auto"/>
              <w:rPr>
                <w:rFonts w:ascii="Times New Roman" w:hAnsi="Times New Roman"/>
                <w:color w:val="FF0000"/>
              </w:rPr>
            </w:pPr>
          </w:p>
        </w:tc>
      </w:tr>
      <w:tr w:rsidR="00BF78CF"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bottom w:val="single" w:sz="4" w:space="0" w:color="auto"/>
            </w:tcBorders>
          </w:tcPr>
          <w:p w:rsidR="00BF78CF" w:rsidRPr="00494415" w:rsidRDefault="00BF78C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bottom w:val="single" w:sz="4" w:space="0" w:color="auto"/>
              <w:right w:val="single" w:sz="4" w:space="0" w:color="auto"/>
            </w:tcBorders>
          </w:tcPr>
          <w:p w:rsidR="00BF78CF" w:rsidRPr="00494415" w:rsidRDefault="00BF78CF" w:rsidP="006E0C2E">
            <w:pPr>
              <w:snapToGrid w:val="0"/>
              <w:spacing w:after="0" w:line="240" w:lineRule="auto"/>
              <w:rPr>
                <w:rFonts w:ascii="Times New Roman" w:hAnsi="Times New Roman"/>
                <w:color w:val="000000"/>
              </w:rPr>
            </w:pPr>
          </w:p>
        </w:tc>
        <w:tc>
          <w:tcPr>
            <w:tcW w:w="2056" w:type="dxa"/>
            <w:gridSpan w:val="2"/>
            <w:vMerge/>
            <w:tcBorders>
              <w:left w:val="single" w:sz="4" w:space="0" w:color="auto"/>
              <w:bottom w:val="single" w:sz="4" w:space="0" w:color="auto"/>
            </w:tcBorders>
          </w:tcPr>
          <w:p w:rsidR="00BF78CF" w:rsidRPr="00494415" w:rsidRDefault="00BF78C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4" w:space="0" w:color="auto"/>
              <w:right w:val="single" w:sz="4" w:space="0" w:color="auto"/>
            </w:tcBorders>
          </w:tcPr>
          <w:p w:rsidR="00BF78CF" w:rsidRPr="00494415" w:rsidRDefault="00BF78CF" w:rsidP="006E0C2E">
            <w:pPr>
              <w:spacing w:after="0" w:line="240" w:lineRule="auto"/>
              <w:jc w:val="right"/>
              <w:rPr>
                <w:rFonts w:ascii="Times New Roman" w:hAnsi="Times New Roman"/>
                <w:color w:val="000000"/>
              </w:rPr>
            </w:pPr>
            <w:r>
              <w:rPr>
                <w:rFonts w:ascii="Times New Roman" w:hAnsi="Times New Roman"/>
                <w:color w:val="000000"/>
              </w:rPr>
              <w:t>2024</w:t>
            </w:r>
          </w:p>
        </w:tc>
        <w:tc>
          <w:tcPr>
            <w:tcW w:w="975" w:type="dxa"/>
            <w:gridSpan w:val="2"/>
            <w:tcBorders>
              <w:left w:val="single" w:sz="4" w:space="0" w:color="auto"/>
              <w:bottom w:val="single" w:sz="8" w:space="0" w:color="000000"/>
              <w:right w:val="single" w:sz="4" w:space="0" w:color="auto"/>
            </w:tcBorders>
          </w:tcPr>
          <w:p w:rsidR="00BF78CF" w:rsidRPr="00494415" w:rsidRDefault="00BF78CF" w:rsidP="000031FF">
            <w:pPr>
              <w:spacing w:after="0" w:line="240" w:lineRule="auto"/>
              <w:jc w:val="right"/>
              <w:rPr>
                <w:rFonts w:ascii="Times New Roman" w:hAnsi="Times New Roman"/>
                <w:color w:val="FF0000"/>
              </w:rPr>
            </w:pPr>
            <w:r w:rsidRPr="00494415">
              <w:rPr>
                <w:rFonts w:ascii="Times New Roman" w:hAnsi="Times New Roman"/>
                <w:color w:val="FF0000"/>
              </w:rPr>
              <w:t>3,0</w:t>
            </w:r>
          </w:p>
        </w:tc>
        <w:tc>
          <w:tcPr>
            <w:tcW w:w="1321" w:type="dxa"/>
            <w:tcBorders>
              <w:left w:val="single" w:sz="4" w:space="0" w:color="auto"/>
              <w:bottom w:val="single" w:sz="8" w:space="0" w:color="000000"/>
              <w:right w:val="single" w:sz="4" w:space="0" w:color="auto"/>
            </w:tcBorders>
          </w:tcPr>
          <w:p w:rsidR="00BF78CF" w:rsidRPr="00494415" w:rsidRDefault="00BF78CF" w:rsidP="000031FF">
            <w:pPr>
              <w:spacing w:after="0" w:line="240" w:lineRule="auto"/>
              <w:jc w:val="right"/>
              <w:rPr>
                <w:rFonts w:ascii="Times New Roman" w:hAnsi="Times New Roman"/>
                <w:color w:val="FF0000"/>
              </w:rPr>
            </w:pPr>
            <w:r w:rsidRPr="00494415">
              <w:rPr>
                <w:rFonts w:ascii="Times New Roman" w:hAnsi="Times New Roman"/>
                <w:color w:val="FF0000"/>
              </w:rPr>
              <w:t>3,0</w:t>
            </w:r>
          </w:p>
        </w:tc>
        <w:tc>
          <w:tcPr>
            <w:tcW w:w="977" w:type="dxa"/>
            <w:tcBorders>
              <w:left w:val="single" w:sz="4" w:space="0" w:color="auto"/>
              <w:bottom w:val="single" w:sz="8" w:space="0" w:color="000000"/>
              <w:right w:val="single" w:sz="4" w:space="0" w:color="auto"/>
            </w:tcBorders>
          </w:tcPr>
          <w:p w:rsidR="00BF78CF" w:rsidRPr="00494415" w:rsidRDefault="00BF78CF" w:rsidP="006E0C2E">
            <w:pPr>
              <w:spacing w:after="0" w:line="240" w:lineRule="auto"/>
              <w:rPr>
                <w:rFonts w:ascii="Times New Roman" w:hAnsi="Times New Roman"/>
                <w:color w:val="FF0000"/>
              </w:rPr>
            </w:pPr>
          </w:p>
        </w:tc>
        <w:tc>
          <w:tcPr>
            <w:tcW w:w="975" w:type="dxa"/>
            <w:tcBorders>
              <w:left w:val="single" w:sz="4" w:space="0" w:color="auto"/>
              <w:bottom w:val="single" w:sz="8" w:space="0" w:color="000000"/>
              <w:right w:val="single" w:sz="4" w:space="0" w:color="auto"/>
            </w:tcBorders>
          </w:tcPr>
          <w:p w:rsidR="00BF78CF" w:rsidRPr="00494415" w:rsidRDefault="00BF78CF" w:rsidP="006E0C2E">
            <w:pPr>
              <w:spacing w:after="0" w:line="240" w:lineRule="auto"/>
              <w:rPr>
                <w:rFonts w:ascii="Times New Roman" w:hAnsi="Times New Roman"/>
                <w:color w:val="FF0000"/>
              </w:rPr>
            </w:pPr>
          </w:p>
        </w:tc>
        <w:tc>
          <w:tcPr>
            <w:tcW w:w="1087" w:type="dxa"/>
            <w:gridSpan w:val="3"/>
            <w:tcBorders>
              <w:left w:val="single" w:sz="4" w:space="0" w:color="auto"/>
              <w:bottom w:val="single" w:sz="8" w:space="0" w:color="000000"/>
            </w:tcBorders>
          </w:tcPr>
          <w:p w:rsidR="00BF78CF" w:rsidRPr="00494415" w:rsidRDefault="00BF78CF" w:rsidP="006E0C2E">
            <w:pPr>
              <w:spacing w:after="0" w:line="240" w:lineRule="auto"/>
              <w:rPr>
                <w:rFonts w:ascii="Times New Roman" w:hAnsi="Times New Roman"/>
                <w:color w:val="FF0000"/>
              </w:rPr>
            </w:pPr>
          </w:p>
        </w:tc>
        <w:tc>
          <w:tcPr>
            <w:tcW w:w="938" w:type="dxa"/>
            <w:tcBorders>
              <w:left w:val="single" w:sz="8" w:space="0" w:color="000000"/>
              <w:bottom w:val="single" w:sz="8" w:space="0" w:color="000000"/>
              <w:right w:val="single" w:sz="8" w:space="0" w:color="000000"/>
            </w:tcBorders>
          </w:tcPr>
          <w:p w:rsidR="00BF78CF" w:rsidRPr="00494415" w:rsidRDefault="00BF78CF" w:rsidP="006E0C2E">
            <w:pPr>
              <w:spacing w:after="0" w:line="240" w:lineRule="auto"/>
              <w:rPr>
                <w:rFonts w:ascii="Times New Roman" w:hAnsi="Times New Roman"/>
                <w:color w:val="FF0000"/>
              </w:rPr>
            </w:pPr>
          </w:p>
        </w:tc>
        <w:tc>
          <w:tcPr>
            <w:tcW w:w="1085" w:type="dxa"/>
            <w:tcBorders>
              <w:left w:val="single" w:sz="8" w:space="0" w:color="000000"/>
              <w:right w:val="single" w:sz="8" w:space="0" w:color="000000"/>
            </w:tcBorders>
          </w:tcPr>
          <w:p w:rsidR="00BF78CF" w:rsidRPr="00494415" w:rsidRDefault="00BF78CF" w:rsidP="006E0C2E">
            <w:pPr>
              <w:snapToGrid w:val="0"/>
              <w:spacing w:after="0" w:line="240" w:lineRule="auto"/>
              <w:rPr>
                <w:rFonts w:ascii="Times New Roman" w:hAnsi="Times New Roman"/>
                <w:color w:val="000000"/>
              </w:rPr>
            </w:pPr>
          </w:p>
        </w:tc>
        <w:tc>
          <w:tcPr>
            <w:tcW w:w="1274" w:type="dxa"/>
            <w:gridSpan w:val="8"/>
            <w:tcBorders>
              <w:left w:val="single" w:sz="8" w:space="0" w:color="000000"/>
              <w:right w:val="single" w:sz="8" w:space="0" w:color="000000"/>
            </w:tcBorders>
          </w:tcPr>
          <w:p w:rsidR="00BF78CF" w:rsidRPr="00494415" w:rsidRDefault="00BF78CF" w:rsidP="006E0C2E">
            <w:pPr>
              <w:snapToGrid w:val="0"/>
              <w:spacing w:after="0" w:line="240" w:lineRule="auto"/>
              <w:rPr>
                <w:rFonts w:ascii="Times New Roman" w:hAnsi="Times New Roman"/>
                <w:color w:val="FF0000"/>
              </w:rPr>
            </w:pPr>
          </w:p>
        </w:tc>
      </w:tr>
      <w:tr w:rsidR="0099032F" w:rsidRPr="00494415" w:rsidTr="00065D5A">
        <w:tblPrEx>
          <w:tblCellMar>
            <w:left w:w="108" w:type="dxa"/>
            <w:right w:w="108" w:type="dxa"/>
          </w:tblCellMar>
        </w:tblPrEx>
        <w:trPr>
          <w:gridAfter w:val="2"/>
          <w:wAfter w:w="120" w:type="dxa"/>
          <w:trHeight w:val="240"/>
        </w:trPr>
        <w:tc>
          <w:tcPr>
            <w:tcW w:w="769" w:type="dxa"/>
            <w:vMerge w:val="restart"/>
            <w:tcBorders>
              <w:top w:val="single" w:sz="4" w:space="0" w:color="auto"/>
              <w:left w:val="single" w:sz="4" w:space="0" w:color="auto"/>
              <w:right w:val="single" w:sz="4" w:space="0" w:color="auto"/>
            </w:tcBorders>
          </w:tcPr>
          <w:p w:rsidR="0099032F" w:rsidRPr="00494415" w:rsidRDefault="0099032F" w:rsidP="006E0C2E">
            <w:pPr>
              <w:snapToGrid w:val="0"/>
              <w:spacing w:after="0" w:line="240" w:lineRule="auto"/>
              <w:rPr>
                <w:rFonts w:ascii="Times New Roman" w:hAnsi="Times New Roman"/>
                <w:color w:val="000000"/>
              </w:rPr>
            </w:pPr>
            <w:r w:rsidRPr="00494415">
              <w:rPr>
                <w:rFonts w:ascii="Times New Roman" w:hAnsi="Times New Roman"/>
                <w:color w:val="000000"/>
              </w:rPr>
              <w:t>1.1.6</w:t>
            </w:r>
          </w:p>
        </w:tc>
        <w:tc>
          <w:tcPr>
            <w:tcW w:w="2915" w:type="dxa"/>
            <w:gridSpan w:val="3"/>
            <w:vMerge w:val="restart"/>
            <w:tcBorders>
              <w:top w:val="single" w:sz="4" w:space="0" w:color="auto"/>
              <w:left w:val="single" w:sz="4" w:space="0" w:color="auto"/>
              <w:right w:val="single" w:sz="4" w:space="0" w:color="auto"/>
            </w:tcBorders>
          </w:tcPr>
          <w:p w:rsidR="0099032F" w:rsidRPr="00494415" w:rsidRDefault="0099032F" w:rsidP="006E0C2E">
            <w:pPr>
              <w:snapToGrid w:val="0"/>
              <w:spacing w:after="0" w:line="240" w:lineRule="auto"/>
              <w:rPr>
                <w:rFonts w:ascii="Times New Roman" w:hAnsi="Times New Roman"/>
                <w:color w:val="000000"/>
              </w:rPr>
            </w:pPr>
          </w:p>
        </w:tc>
        <w:tc>
          <w:tcPr>
            <w:tcW w:w="2056" w:type="dxa"/>
            <w:gridSpan w:val="2"/>
            <w:vMerge w:val="restart"/>
            <w:tcBorders>
              <w:top w:val="single" w:sz="4" w:space="0" w:color="auto"/>
              <w:left w:val="single" w:sz="4" w:space="0" w:color="auto"/>
              <w:right w:val="single" w:sz="4" w:space="0" w:color="auto"/>
            </w:tcBorders>
          </w:tcPr>
          <w:p w:rsidR="0099032F" w:rsidRPr="00494415" w:rsidRDefault="0099032F" w:rsidP="001567AD">
            <w:pPr>
              <w:spacing w:after="0" w:line="240" w:lineRule="auto"/>
              <w:rPr>
                <w:rFonts w:ascii="Times New Roman" w:hAnsi="Times New Roman"/>
                <w:color w:val="000000"/>
              </w:rPr>
            </w:pPr>
            <w:r w:rsidRPr="00494415">
              <w:rPr>
                <w:rFonts w:ascii="Times New Roman" w:hAnsi="Times New Roman"/>
              </w:rPr>
              <w:t xml:space="preserve">Администрация </w:t>
            </w:r>
            <w:proofErr w:type="spellStart"/>
            <w:r w:rsidRPr="00494415">
              <w:rPr>
                <w:rFonts w:ascii="Times New Roman" w:hAnsi="Times New Roman"/>
              </w:rPr>
              <w:lastRenderedPageBreak/>
              <w:t>Верхнеломовского</w:t>
            </w:r>
            <w:proofErr w:type="spellEnd"/>
            <w:r w:rsidRPr="00494415">
              <w:rPr>
                <w:rFonts w:ascii="Times New Roman" w:hAnsi="Times New Roman"/>
              </w:rPr>
              <w:t xml:space="preserve"> сельсовета </w:t>
            </w:r>
          </w:p>
        </w:tc>
        <w:tc>
          <w:tcPr>
            <w:tcW w:w="1080" w:type="dxa"/>
            <w:gridSpan w:val="2"/>
            <w:tcBorders>
              <w:top w:val="single" w:sz="4" w:space="0" w:color="auto"/>
              <w:left w:val="single" w:sz="4" w:space="0" w:color="auto"/>
              <w:bottom w:val="single" w:sz="4" w:space="0" w:color="auto"/>
              <w:right w:val="single" w:sz="4" w:space="0" w:color="auto"/>
            </w:tcBorders>
          </w:tcPr>
          <w:p w:rsidR="0099032F" w:rsidRPr="00494415" w:rsidRDefault="0099032F" w:rsidP="001567AD">
            <w:pPr>
              <w:spacing w:after="0" w:line="240" w:lineRule="auto"/>
              <w:rPr>
                <w:rFonts w:ascii="Times New Roman" w:hAnsi="Times New Roman"/>
                <w:color w:val="000000"/>
              </w:rPr>
            </w:pPr>
            <w:r w:rsidRPr="00494415">
              <w:rPr>
                <w:rFonts w:ascii="Times New Roman" w:hAnsi="Times New Roman"/>
                <w:color w:val="000000"/>
              </w:rPr>
              <w:lastRenderedPageBreak/>
              <w:t>Итого</w:t>
            </w:r>
          </w:p>
        </w:tc>
        <w:tc>
          <w:tcPr>
            <w:tcW w:w="975" w:type="dxa"/>
            <w:gridSpan w:val="2"/>
            <w:tcBorders>
              <w:left w:val="single" w:sz="4" w:space="0" w:color="auto"/>
              <w:bottom w:val="single" w:sz="8" w:space="0" w:color="000000"/>
              <w:right w:val="single" w:sz="4" w:space="0" w:color="auto"/>
            </w:tcBorders>
          </w:tcPr>
          <w:p w:rsidR="0099032F" w:rsidRPr="00494415" w:rsidRDefault="0099032F" w:rsidP="006E0C2E">
            <w:pPr>
              <w:spacing w:after="0" w:line="240" w:lineRule="auto"/>
              <w:jc w:val="right"/>
              <w:rPr>
                <w:rFonts w:ascii="Times New Roman" w:hAnsi="Times New Roman"/>
                <w:color w:val="FF0000"/>
              </w:rPr>
            </w:pPr>
            <w:r w:rsidRPr="00494415">
              <w:rPr>
                <w:rFonts w:ascii="Times New Roman" w:hAnsi="Times New Roman"/>
                <w:color w:val="FF0000"/>
              </w:rPr>
              <w:t>0,</w:t>
            </w:r>
            <w:r>
              <w:rPr>
                <w:rFonts w:ascii="Times New Roman" w:hAnsi="Times New Roman"/>
                <w:color w:val="FF0000"/>
              </w:rPr>
              <w:t>6</w:t>
            </w:r>
          </w:p>
        </w:tc>
        <w:tc>
          <w:tcPr>
            <w:tcW w:w="1321" w:type="dxa"/>
            <w:tcBorders>
              <w:left w:val="single" w:sz="4" w:space="0" w:color="auto"/>
              <w:bottom w:val="single" w:sz="8" w:space="0" w:color="000000"/>
              <w:right w:val="single" w:sz="4" w:space="0" w:color="auto"/>
            </w:tcBorders>
          </w:tcPr>
          <w:p w:rsidR="0099032F" w:rsidRPr="00494415" w:rsidRDefault="0099032F" w:rsidP="006E0C2E">
            <w:pPr>
              <w:spacing w:after="0" w:line="240" w:lineRule="auto"/>
              <w:jc w:val="right"/>
              <w:rPr>
                <w:rFonts w:ascii="Times New Roman" w:hAnsi="Times New Roman"/>
                <w:color w:val="FF0000"/>
              </w:rPr>
            </w:pPr>
            <w:r>
              <w:rPr>
                <w:rFonts w:ascii="Times New Roman" w:hAnsi="Times New Roman"/>
                <w:color w:val="FF0000"/>
              </w:rPr>
              <w:t>0,6</w:t>
            </w:r>
          </w:p>
        </w:tc>
        <w:tc>
          <w:tcPr>
            <w:tcW w:w="977" w:type="dxa"/>
            <w:tcBorders>
              <w:left w:val="single" w:sz="4" w:space="0" w:color="auto"/>
              <w:bottom w:val="single" w:sz="8" w:space="0" w:color="000000"/>
              <w:right w:val="single" w:sz="4" w:space="0" w:color="auto"/>
            </w:tcBorders>
          </w:tcPr>
          <w:p w:rsidR="0099032F" w:rsidRPr="00494415" w:rsidRDefault="0099032F" w:rsidP="006E0C2E">
            <w:pPr>
              <w:spacing w:after="0" w:line="240" w:lineRule="auto"/>
              <w:rPr>
                <w:rFonts w:ascii="Times New Roman" w:hAnsi="Times New Roman"/>
                <w:color w:val="FF0000"/>
              </w:rPr>
            </w:pPr>
          </w:p>
        </w:tc>
        <w:tc>
          <w:tcPr>
            <w:tcW w:w="975" w:type="dxa"/>
            <w:tcBorders>
              <w:left w:val="single" w:sz="4" w:space="0" w:color="auto"/>
              <w:bottom w:val="single" w:sz="8" w:space="0" w:color="000000"/>
              <w:right w:val="single" w:sz="4" w:space="0" w:color="auto"/>
            </w:tcBorders>
          </w:tcPr>
          <w:p w:rsidR="0099032F" w:rsidRPr="00494415" w:rsidRDefault="0099032F" w:rsidP="006E0C2E">
            <w:pPr>
              <w:spacing w:after="0" w:line="240" w:lineRule="auto"/>
              <w:rPr>
                <w:rFonts w:ascii="Times New Roman" w:hAnsi="Times New Roman"/>
                <w:color w:val="FF0000"/>
              </w:rPr>
            </w:pPr>
          </w:p>
        </w:tc>
        <w:tc>
          <w:tcPr>
            <w:tcW w:w="1087" w:type="dxa"/>
            <w:gridSpan w:val="3"/>
            <w:tcBorders>
              <w:left w:val="single" w:sz="4" w:space="0" w:color="auto"/>
              <w:bottom w:val="single" w:sz="8" w:space="0" w:color="000000"/>
            </w:tcBorders>
          </w:tcPr>
          <w:p w:rsidR="0099032F" w:rsidRPr="00494415" w:rsidRDefault="0099032F" w:rsidP="006E0C2E">
            <w:pPr>
              <w:spacing w:after="0" w:line="240" w:lineRule="auto"/>
              <w:rPr>
                <w:rFonts w:ascii="Times New Roman" w:hAnsi="Times New Roman"/>
                <w:color w:val="FF0000"/>
              </w:rPr>
            </w:pPr>
          </w:p>
        </w:tc>
        <w:tc>
          <w:tcPr>
            <w:tcW w:w="938" w:type="dxa"/>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color w:val="FF0000"/>
              </w:rPr>
            </w:pPr>
          </w:p>
        </w:tc>
        <w:tc>
          <w:tcPr>
            <w:tcW w:w="1085" w:type="dxa"/>
            <w:tcBorders>
              <w:left w:val="single" w:sz="8" w:space="0" w:color="000000"/>
              <w:righ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274" w:type="dxa"/>
            <w:gridSpan w:val="8"/>
            <w:tcBorders>
              <w:left w:val="single" w:sz="8" w:space="0" w:color="000000"/>
              <w:right w:val="single" w:sz="8" w:space="0" w:color="000000"/>
            </w:tcBorders>
          </w:tcPr>
          <w:p w:rsidR="0099032F" w:rsidRPr="00494415" w:rsidRDefault="0099032F" w:rsidP="006E0C2E">
            <w:pPr>
              <w:snapToGrid w:val="0"/>
              <w:spacing w:after="0" w:line="240" w:lineRule="auto"/>
              <w:rPr>
                <w:rFonts w:ascii="Times New Roman" w:hAnsi="Times New Roman"/>
                <w:color w:val="FF0000"/>
              </w:rPr>
            </w:pPr>
          </w:p>
        </w:tc>
      </w:tr>
      <w:tr w:rsidR="0099032F" w:rsidRPr="00494415" w:rsidTr="00065D5A">
        <w:tblPrEx>
          <w:tblCellMar>
            <w:left w:w="108" w:type="dxa"/>
            <w:right w:w="108" w:type="dxa"/>
          </w:tblCellMar>
        </w:tblPrEx>
        <w:trPr>
          <w:gridAfter w:val="2"/>
          <w:wAfter w:w="120" w:type="dxa"/>
          <w:trHeight w:val="240"/>
        </w:trPr>
        <w:tc>
          <w:tcPr>
            <w:tcW w:w="769" w:type="dxa"/>
            <w:vMerge/>
            <w:tcBorders>
              <w:left w:val="single" w:sz="4" w:space="0" w:color="auto"/>
              <w:right w:val="single" w:sz="4" w:space="0" w:color="auto"/>
            </w:tcBorders>
          </w:tcPr>
          <w:p w:rsidR="0099032F" w:rsidRPr="00494415" w:rsidRDefault="0099032F" w:rsidP="006E0C2E">
            <w:pPr>
              <w:snapToGrid w:val="0"/>
              <w:spacing w:after="0" w:line="240" w:lineRule="auto"/>
              <w:rPr>
                <w:rFonts w:ascii="Times New Roman" w:hAnsi="Times New Roman"/>
                <w:color w:val="000000"/>
              </w:rPr>
            </w:pPr>
          </w:p>
        </w:tc>
        <w:tc>
          <w:tcPr>
            <w:tcW w:w="2915" w:type="dxa"/>
            <w:gridSpan w:val="3"/>
            <w:vMerge/>
            <w:tcBorders>
              <w:left w:val="single" w:sz="4" w:space="0" w:color="auto"/>
              <w:right w:val="single" w:sz="4" w:space="0" w:color="auto"/>
            </w:tcBorders>
          </w:tcPr>
          <w:p w:rsidR="0099032F" w:rsidRPr="00494415" w:rsidRDefault="0099032F" w:rsidP="006E0C2E">
            <w:pPr>
              <w:snapToGrid w:val="0"/>
              <w:spacing w:after="0" w:line="240" w:lineRule="auto"/>
              <w:rPr>
                <w:rFonts w:ascii="Times New Roman" w:hAnsi="Times New Roman"/>
                <w:color w:val="000000"/>
              </w:rPr>
            </w:pPr>
          </w:p>
        </w:tc>
        <w:tc>
          <w:tcPr>
            <w:tcW w:w="2056" w:type="dxa"/>
            <w:gridSpan w:val="2"/>
            <w:vMerge/>
            <w:tcBorders>
              <w:left w:val="single" w:sz="4" w:space="0" w:color="auto"/>
              <w:right w:val="single" w:sz="4" w:space="0" w:color="auto"/>
            </w:tcBorders>
          </w:tcPr>
          <w:p w:rsidR="0099032F" w:rsidRPr="00494415" w:rsidRDefault="0099032F" w:rsidP="001567AD">
            <w:pPr>
              <w:spacing w:after="0" w:line="240" w:lineRule="auto"/>
              <w:rPr>
                <w:rFonts w:ascii="Times New Roman" w:hAnsi="Times New Roman"/>
                <w:color w:val="000000"/>
              </w:rPr>
            </w:pPr>
          </w:p>
        </w:tc>
        <w:tc>
          <w:tcPr>
            <w:tcW w:w="1080" w:type="dxa"/>
            <w:gridSpan w:val="2"/>
            <w:tcBorders>
              <w:top w:val="single" w:sz="4" w:space="0" w:color="auto"/>
              <w:left w:val="single" w:sz="4" w:space="0" w:color="auto"/>
              <w:bottom w:val="single" w:sz="8" w:space="0" w:color="000000"/>
              <w:right w:val="single" w:sz="4" w:space="0" w:color="auto"/>
            </w:tcBorders>
          </w:tcPr>
          <w:p w:rsidR="0099032F" w:rsidRPr="00494415" w:rsidRDefault="0099032F" w:rsidP="001567AD">
            <w:pPr>
              <w:spacing w:after="0" w:line="240" w:lineRule="auto"/>
              <w:jc w:val="right"/>
              <w:rPr>
                <w:rFonts w:ascii="Times New Roman" w:hAnsi="Times New Roman"/>
                <w:color w:val="000000"/>
              </w:rPr>
            </w:pPr>
            <w:r w:rsidRPr="00494415">
              <w:rPr>
                <w:rFonts w:ascii="Times New Roman" w:hAnsi="Times New Roman"/>
                <w:color w:val="000000"/>
              </w:rPr>
              <w:t>2016</w:t>
            </w:r>
          </w:p>
        </w:tc>
        <w:tc>
          <w:tcPr>
            <w:tcW w:w="975" w:type="dxa"/>
            <w:gridSpan w:val="2"/>
            <w:tcBorders>
              <w:left w:val="single" w:sz="4" w:space="0" w:color="auto"/>
              <w:bottom w:val="single" w:sz="8" w:space="0" w:color="000000"/>
              <w:right w:val="single" w:sz="4" w:space="0" w:color="auto"/>
            </w:tcBorders>
          </w:tcPr>
          <w:p w:rsidR="0099032F" w:rsidRPr="00494415" w:rsidRDefault="0099032F" w:rsidP="006E0C2E">
            <w:pPr>
              <w:spacing w:after="0" w:line="240" w:lineRule="auto"/>
              <w:jc w:val="right"/>
              <w:rPr>
                <w:rFonts w:ascii="Times New Roman" w:hAnsi="Times New Roman"/>
                <w:color w:val="FF0000"/>
              </w:rPr>
            </w:pPr>
          </w:p>
        </w:tc>
        <w:tc>
          <w:tcPr>
            <w:tcW w:w="1321" w:type="dxa"/>
            <w:tcBorders>
              <w:left w:val="single" w:sz="4" w:space="0" w:color="auto"/>
              <w:bottom w:val="single" w:sz="8" w:space="0" w:color="000000"/>
              <w:right w:val="single" w:sz="4" w:space="0" w:color="auto"/>
            </w:tcBorders>
          </w:tcPr>
          <w:p w:rsidR="0099032F" w:rsidRPr="00494415" w:rsidRDefault="0099032F" w:rsidP="006E0C2E">
            <w:pPr>
              <w:spacing w:after="0" w:line="240" w:lineRule="auto"/>
              <w:jc w:val="right"/>
              <w:rPr>
                <w:rFonts w:ascii="Times New Roman" w:hAnsi="Times New Roman"/>
                <w:color w:val="FF0000"/>
              </w:rPr>
            </w:pPr>
          </w:p>
        </w:tc>
        <w:tc>
          <w:tcPr>
            <w:tcW w:w="977" w:type="dxa"/>
            <w:tcBorders>
              <w:left w:val="single" w:sz="4" w:space="0" w:color="auto"/>
              <w:bottom w:val="single" w:sz="8" w:space="0" w:color="000000"/>
              <w:right w:val="single" w:sz="4" w:space="0" w:color="auto"/>
            </w:tcBorders>
          </w:tcPr>
          <w:p w:rsidR="0099032F" w:rsidRPr="00494415" w:rsidRDefault="0099032F" w:rsidP="006E0C2E">
            <w:pPr>
              <w:spacing w:after="0" w:line="240" w:lineRule="auto"/>
              <w:rPr>
                <w:rFonts w:ascii="Times New Roman" w:hAnsi="Times New Roman"/>
                <w:color w:val="FF0000"/>
              </w:rPr>
            </w:pPr>
          </w:p>
        </w:tc>
        <w:tc>
          <w:tcPr>
            <w:tcW w:w="975" w:type="dxa"/>
            <w:tcBorders>
              <w:left w:val="single" w:sz="4" w:space="0" w:color="auto"/>
              <w:bottom w:val="single" w:sz="8" w:space="0" w:color="000000"/>
              <w:right w:val="single" w:sz="4" w:space="0" w:color="auto"/>
            </w:tcBorders>
          </w:tcPr>
          <w:p w:rsidR="0099032F" w:rsidRPr="00494415" w:rsidRDefault="0099032F" w:rsidP="006E0C2E">
            <w:pPr>
              <w:spacing w:after="0" w:line="240" w:lineRule="auto"/>
              <w:rPr>
                <w:rFonts w:ascii="Times New Roman" w:hAnsi="Times New Roman"/>
                <w:color w:val="FF0000"/>
              </w:rPr>
            </w:pPr>
          </w:p>
        </w:tc>
        <w:tc>
          <w:tcPr>
            <w:tcW w:w="1087" w:type="dxa"/>
            <w:gridSpan w:val="3"/>
            <w:tcBorders>
              <w:left w:val="single" w:sz="4" w:space="0" w:color="auto"/>
              <w:bottom w:val="single" w:sz="8" w:space="0" w:color="000000"/>
            </w:tcBorders>
          </w:tcPr>
          <w:p w:rsidR="0099032F" w:rsidRPr="00494415" w:rsidRDefault="0099032F" w:rsidP="006E0C2E">
            <w:pPr>
              <w:spacing w:after="0" w:line="240" w:lineRule="auto"/>
              <w:rPr>
                <w:rFonts w:ascii="Times New Roman" w:hAnsi="Times New Roman"/>
                <w:color w:val="FF0000"/>
              </w:rPr>
            </w:pPr>
          </w:p>
        </w:tc>
        <w:tc>
          <w:tcPr>
            <w:tcW w:w="938" w:type="dxa"/>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color w:val="FF0000"/>
              </w:rPr>
            </w:pPr>
          </w:p>
        </w:tc>
        <w:tc>
          <w:tcPr>
            <w:tcW w:w="1085" w:type="dxa"/>
            <w:tcBorders>
              <w:left w:val="single" w:sz="8" w:space="0" w:color="000000"/>
              <w:righ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274" w:type="dxa"/>
            <w:gridSpan w:val="8"/>
            <w:tcBorders>
              <w:left w:val="single" w:sz="8" w:space="0" w:color="000000"/>
              <w:right w:val="single" w:sz="8" w:space="0" w:color="000000"/>
            </w:tcBorders>
          </w:tcPr>
          <w:p w:rsidR="0099032F" w:rsidRPr="00494415" w:rsidRDefault="0099032F" w:rsidP="006E0C2E">
            <w:pPr>
              <w:snapToGrid w:val="0"/>
              <w:spacing w:after="0" w:line="240" w:lineRule="auto"/>
              <w:rPr>
                <w:rFonts w:ascii="Times New Roman" w:hAnsi="Times New Roman"/>
                <w:color w:val="FF0000"/>
              </w:rPr>
            </w:pPr>
          </w:p>
        </w:tc>
      </w:tr>
      <w:tr w:rsidR="0099032F" w:rsidRPr="00494415" w:rsidTr="00065D5A">
        <w:tblPrEx>
          <w:tblCellMar>
            <w:left w:w="108" w:type="dxa"/>
            <w:right w:w="108" w:type="dxa"/>
          </w:tblCellMar>
        </w:tblPrEx>
        <w:trPr>
          <w:gridAfter w:val="2"/>
          <w:wAfter w:w="120" w:type="dxa"/>
          <w:trHeight w:val="240"/>
        </w:trPr>
        <w:tc>
          <w:tcPr>
            <w:tcW w:w="769" w:type="dxa"/>
            <w:vMerge/>
            <w:tcBorders>
              <w:left w:val="single" w:sz="4" w:space="0" w:color="auto"/>
              <w:right w:val="single" w:sz="4" w:space="0" w:color="auto"/>
            </w:tcBorders>
          </w:tcPr>
          <w:p w:rsidR="0099032F" w:rsidRPr="00494415" w:rsidRDefault="0099032F" w:rsidP="006E0C2E">
            <w:pPr>
              <w:snapToGrid w:val="0"/>
              <w:spacing w:after="0" w:line="240" w:lineRule="auto"/>
              <w:rPr>
                <w:rFonts w:ascii="Times New Roman" w:hAnsi="Times New Roman"/>
                <w:color w:val="000000"/>
              </w:rPr>
            </w:pPr>
          </w:p>
        </w:tc>
        <w:tc>
          <w:tcPr>
            <w:tcW w:w="2915" w:type="dxa"/>
            <w:gridSpan w:val="3"/>
            <w:vMerge/>
            <w:tcBorders>
              <w:left w:val="single" w:sz="4" w:space="0" w:color="auto"/>
              <w:right w:val="single" w:sz="4" w:space="0" w:color="auto"/>
            </w:tcBorders>
          </w:tcPr>
          <w:p w:rsidR="0099032F" w:rsidRPr="00494415" w:rsidRDefault="0099032F" w:rsidP="006E0C2E">
            <w:pPr>
              <w:snapToGrid w:val="0"/>
              <w:spacing w:after="0" w:line="240" w:lineRule="auto"/>
              <w:rPr>
                <w:rFonts w:ascii="Times New Roman" w:hAnsi="Times New Roman"/>
                <w:color w:val="000000"/>
              </w:rPr>
            </w:pPr>
          </w:p>
        </w:tc>
        <w:tc>
          <w:tcPr>
            <w:tcW w:w="2056" w:type="dxa"/>
            <w:gridSpan w:val="2"/>
            <w:vMerge/>
            <w:tcBorders>
              <w:left w:val="single" w:sz="4" w:space="0" w:color="auto"/>
              <w:right w:val="single" w:sz="4" w:space="0" w:color="auto"/>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4" w:space="0" w:color="auto"/>
              <w:bottom w:val="single" w:sz="8" w:space="0" w:color="000000"/>
              <w:right w:val="single" w:sz="4" w:space="0" w:color="auto"/>
            </w:tcBorders>
          </w:tcPr>
          <w:p w:rsidR="0099032F" w:rsidRPr="00494415" w:rsidRDefault="0099032F" w:rsidP="001567AD">
            <w:pPr>
              <w:spacing w:after="0" w:line="240" w:lineRule="auto"/>
              <w:jc w:val="right"/>
              <w:rPr>
                <w:rFonts w:ascii="Times New Roman" w:hAnsi="Times New Roman"/>
                <w:color w:val="000000"/>
              </w:rPr>
            </w:pPr>
            <w:r w:rsidRPr="00494415">
              <w:rPr>
                <w:rFonts w:ascii="Times New Roman" w:hAnsi="Times New Roman"/>
                <w:color w:val="000000"/>
              </w:rPr>
              <w:t>2017</w:t>
            </w:r>
          </w:p>
        </w:tc>
        <w:tc>
          <w:tcPr>
            <w:tcW w:w="975" w:type="dxa"/>
            <w:gridSpan w:val="2"/>
            <w:tcBorders>
              <w:left w:val="single" w:sz="4" w:space="0" w:color="auto"/>
              <w:bottom w:val="single" w:sz="8" w:space="0" w:color="000000"/>
              <w:right w:val="single" w:sz="4" w:space="0" w:color="auto"/>
            </w:tcBorders>
          </w:tcPr>
          <w:p w:rsidR="0099032F" w:rsidRPr="00494415" w:rsidRDefault="0099032F" w:rsidP="006E0C2E">
            <w:pPr>
              <w:spacing w:after="0" w:line="240" w:lineRule="auto"/>
              <w:jc w:val="right"/>
              <w:rPr>
                <w:rFonts w:ascii="Times New Roman" w:hAnsi="Times New Roman"/>
                <w:color w:val="FF0000"/>
              </w:rPr>
            </w:pPr>
          </w:p>
        </w:tc>
        <w:tc>
          <w:tcPr>
            <w:tcW w:w="1321" w:type="dxa"/>
            <w:tcBorders>
              <w:left w:val="single" w:sz="4" w:space="0" w:color="auto"/>
              <w:bottom w:val="single" w:sz="8" w:space="0" w:color="000000"/>
              <w:right w:val="single" w:sz="4" w:space="0" w:color="auto"/>
            </w:tcBorders>
          </w:tcPr>
          <w:p w:rsidR="0099032F" w:rsidRPr="00494415" w:rsidRDefault="0099032F" w:rsidP="006E0C2E">
            <w:pPr>
              <w:spacing w:after="0" w:line="240" w:lineRule="auto"/>
              <w:jc w:val="right"/>
              <w:rPr>
                <w:rFonts w:ascii="Times New Roman" w:hAnsi="Times New Roman"/>
                <w:color w:val="FF0000"/>
              </w:rPr>
            </w:pPr>
          </w:p>
        </w:tc>
        <w:tc>
          <w:tcPr>
            <w:tcW w:w="977" w:type="dxa"/>
            <w:tcBorders>
              <w:left w:val="single" w:sz="4" w:space="0" w:color="auto"/>
              <w:bottom w:val="single" w:sz="8" w:space="0" w:color="000000"/>
              <w:right w:val="single" w:sz="4" w:space="0" w:color="auto"/>
            </w:tcBorders>
          </w:tcPr>
          <w:p w:rsidR="0099032F" w:rsidRPr="00494415" w:rsidRDefault="0099032F" w:rsidP="006E0C2E">
            <w:pPr>
              <w:spacing w:after="0" w:line="240" w:lineRule="auto"/>
              <w:rPr>
                <w:rFonts w:ascii="Times New Roman" w:hAnsi="Times New Roman"/>
                <w:color w:val="FF0000"/>
              </w:rPr>
            </w:pPr>
          </w:p>
        </w:tc>
        <w:tc>
          <w:tcPr>
            <w:tcW w:w="975" w:type="dxa"/>
            <w:tcBorders>
              <w:left w:val="single" w:sz="4" w:space="0" w:color="auto"/>
              <w:bottom w:val="single" w:sz="8" w:space="0" w:color="000000"/>
              <w:right w:val="single" w:sz="4" w:space="0" w:color="auto"/>
            </w:tcBorders>
          </w:tcPr>
          <w:p w:rsidR="0099032F" w:rsidRPr="00494415" w:rsidRDefault="0099032F" w:rsidP="006E0C2E">
            <w:pPr>
              <w:spacing w:after="0" w:line="240" w:lineRule="auto"/>
              <w:rPr>
                <w:rFonts w:ascii="Times New Roman" w:hAnsi="Times New Roman"/>
                <w:color w:val="FF0000"/>
              </w:rPr>
            </w:pPr>
          </w:p>
        </w:tc>
        <w:tc>
          <w:tcPr>
            <w:tcW w:w="1087" w:type="dxa"/>
            <w:gridSpan w:val="3"/>
            <w:tcBorders>
              <w:left w:val="single" w:sz="4" w:space="0" w:color="auto"/>
              <w:bottom w:val="single" w:sz="8" w:space="0" w:color="000000"/>
            </w:tcBorders>
          </w:tcPr>
          <w:p w:rsidR="0099032F" w:rsidRPr="00494415" w:rsidRDefault="0099032F" w:rsidP="006E0C2E">
            <w:pPr>
              <w:spacing w:after="0" w:line="240" w:lineRule="auto"/>
              <w:rPr>
                <w:rFonts w:ascii="Times New Roman" w:hAnsi="Times New Roman"/>
                <w:color w:val="FF0000"/>
              </w:rPr>
            </w:pPr>
          </w:p>
        </w:tc>
        <w:tc>
          <w:tcPr>
            <w:tcW w:w="938" w:type="dxa"/>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color w:val="FF0000"/>
              </w:rPr>
            </w:pPr>
          </w:p>
        </w:tc>
        <w:tc>
          <w:tcPr>
            <w:tcW w:w="1085" w:type="dxa"/>
            <w:tcBorders>
              <w:left w:val="single" w:sz="8" w:space="0" w:color="000000"/>
              <w:righ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274" w:type="dxa"/>
            <w:gridSpan w:val="8"/>
            <w:tcBorders>
              <w:left w:val="single" w:sz="8" w:space="0" w:color="000000"/>
              <w:right w:val="single" w:sz="8" w:space="0" w:color="000000"/>
            </w:tcBorders>
          </w:tcPr>
          <w:p w:rsidR="0099032F" w:rsidRPr="00494415" w:rsidRDefault="0099032F" w:rsidP="006E0C2E">
            <w:pPr>
              <w:snapToGrid w:val="0"/>
              <w:spacing w:after="0" w:line="240" w:lineRule="auto"/>
              <w:rPr>
                <w:rFonts w:ascii="Times New Roman" w:hAnsi="Times New Roman"/>
                <w:color w:val="FF0000"/>
              </w:rPr>
            </w:pPr>
          </w:p>
        </w:tc>
      </w:tr>
      <w:tr w:rsidR="0099032F" w:rsidRPr="00494415" w:rsidTr="00065D5A">
        <w:tblPrEx>
          <w:tblCellMar>
            <w:left w:w="108" w:type="dxa"/>
            <w:right w:w="108" w:type="dxa"/>
          </w:tblCellMar>
        </w:tblPrEx>
        <w:trPr>
          <w:gridAfter w:val="2"/>
          <w:wAfter w:w="120" w:type="dxa"/>
          <w:trHeight w:val="240"/>
        </w:trPr>
        <w:tc>
          <w:tcPr>
            <w:tcW w:w="769" w:type="dxa"/>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915" w:type="dxa"/>
            <w:gridSpan w:val="3"/>
            <w:tcBorders>
              <w:left w:val="single" w:sz="8" w:space="0" w:color="000000"/>
              <w:right w:val="single" w:sz="4" w:space="0" w:color="auto"/>
            </w:tcBorders>
          </w:tcPr>
          <w:p w:rsidR="0099032F" w:rsidRPr="00494415" w:rsidRDefault="0099032F" w:rsidP="006E0C2E">
            <w:pPr>
              <w:snapToGrid w:val="0"/>
              <w:spacing w:after="0" w:line="240" w:lineRule="auto"/>
              <w:rPr>
                <w:rFonts w:ascii="Times New Roman" w:hAnsi="Times New Roman"/>
                <w:color w:val="000000"/>
              </w:rPr>
            </w:pPr>
          </w:p>
        </w:tc>
        <w:tc>
          <w:tcPr>
            <w:tcW w:w="2056" w:type="dxa"/>
            <w:gridSpan w:val="2"/>
            <w:tcBorders>
              <w:left w:val="single" w:sz="4" w:space="0" w:color="auto"/>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right w:val="single" w:sz="4" w:space="0" w:color="auto"/>
            </w:tcBorders>
          </w:tcPr>
          <w:p w:rsidR="0099032F" w:rsidRPr="00494415" w:rsidRDefault="0099032F" w:rsidP="001567AD">
            <w:pPr>
              <w:spacing w:after="0" w:line="240" w:lineRule="auto"/>
              <w:jc w:val="right"/>
              <w:rPr>
                <w:rFonts w:ascii="Times New Roman" w:hAnsi="Times New Roman"/>
                <w:color w:val="000000"/>
              </w:rPr>
            </w:pPr>
            <w:r w:rsidRPr="00494415">
              <w:rPr>
                <w:rFonts w:ascii="Times New Roman" w:hAnsi="Times New Roman"/>
                <w:color w:val="000000"/>
              </w:rPr>
              <w:t>2018</w:t>
            </w:r>
          </w:p>
        </w:tc>
        <w:tc>
          <w:tcPr>
            <w:tcW w:w="975" w:type="dxa"/>
            <w:gridSpan w:val="2"/>
            <w:tcBorders>
              <w:left w:val="single" w:sz="4" w:space="0" w:color="auto"/>
              <w:bottom w:val="single" w:sz="8" w:space="0" w:color="000000"/>
              <w:right w:val="single" w:sz="4" w:space="0" w:color="auto"/>
            </w:tcBorders>
          </w:tcPr>
          <w:p w:rsidR="0099032F" w:rsidRPr="00494415" w:rsidRDefault="0099032F" w:rsidP="006E0C2E">
            <w:pPr>
              <w:spacing w:after="0" w:line="240" w:lineRule="auto"/>
              <w:jc w:val="right"/>
              <w:rPr>
                <w:rFonts w:ascii="Times New Roman" w:hAnsi="Times New Roman"/>
                <w:color w:val="FF0000"/>
              </w:rPr>
            </w:pPr>
          </w:p>
        </w:tc>
        <w:tc>
          <w:tcPr>
            <w:tcW w:w="1321" w:type="dxa"/>
            <w:tcBorders>
              <w:left w:val="single" w:sz="4" w:space="0" w:color="auto"/>
              <w:bottom w:val="single" w:sz="8" w:space="0" w:color="000000"/>
              <w:right w:val="single" w:sz="4" w:space="0" w:color="auto"/>
            </w:tcBorders>
          </w:tcPr>
          <w:p w:rsidR="0099032F" w:rsidRPr="00494415" w:rsidRDefault="0099032F" w:rsidP="006E0C2E">
            <w:pPr>
              <w:spacing w:after="0" w:line="240" w:lineRule="auto"/>
              <w:jc w:val="right"/>
              <w:rPr>
                <w:rFonts w:ascii="Times New Roman" w:hAnsi="Times New Roman"/>
                <w:color w:val="FF0000"/>
              </w:rPr>
            </w:pPr>
          </w:p>
        </w:tc>
        <w:tc>
          <w:tcPr>
            <w:tcW w:w="977" w:type="dxa"/>
            <w:tcBorders>
              <w:left w:val="single" w:sz="4" w:space="0" w:color="auto"/>
              <w:bottom w:val="single" w:sz="8" w:space="0" w:color="000000"/>
              <w:right w:val="single" w:sz="4" w:space="0" w:color="auto"/>
            </w:tcBorders>
          </w:tcPr>
          <w:p w:rsidR="0099032F" w:rsidRPr="00494415" w:rsidRDefault="0099032F" w:rsidP="006E0C2E">
            <w:pPr>
              <w:spacing w:after="0" w:line="240" w:lineRule="auto"/>
              <w:rPr>
                <w:rFonts w:ascii="Times New Roman" w:hAnsi="Times New Roman"/>
                <w:color w:val="FF0000"/>
              </w:rPr>
            </w:pPr>
          </w:p>
        </w:tc>
        <w:tc>
          <w:tcPr>
            <w:tcW w:w="975" w:type="dxa"/>
            <w:tcBorders>
              <w:left w:val="single" w:sz="4" w:space="0" w:color="auto"/>
              <w:bottom w:val="single" w:sz="8" w:space="0" w:color="000000"/>
              <w:right w:val="single" w:sz="4" w:space="0" w:color="auto"/>
            </w:tcBorders>
          </w:tcPr>
          <w:p w:rsidR="0099032F" w:rsidRPr="00494415" w:rsidRDefault="0099032F" w:rsidP="006E0C2E">
            <w:pPr>
              <w:spacing w:after="0" w:line="240" w:lineRule="auto"/>
              <w:rPr>
                <w:rFonts w:ascii="Times New Roman" w:hAnsi="Times New Roman"/>
                <w:color w:val="FF0000"/>
              </w:rPr>
            </w:pPr>
          </w:p>
        </w:tc>
        <w:tc>
          <w:tcPr>
            <w:tcW w:w="1087" w:type="dxa"/>
            <w:gridSpan w:val="3"/>
            <w:tcBorders>
              <w:left w:val="single" w:sz="4" w:space="0" w:color="auto"/>
              <w:bottom w:val="single" w:sz="8" w:space="0" w:color="000000"/>
            </w:tcBorders>
          </w:tcPr>
          <w:p w:rsidR="0099032F" w:rsidRPr="00494415" w:rsidRDefault="0099032F" w:rsidP="006E0C2E">
            <w:pPr>
              <w:spacing w:after="0" w:line="240" w:lineRule="auto"/>
              <w:rPr>
                <w:rFonts w:ascii="Times New Roman" w:hAnsi="Times New Roman"/>
                <w:color w:val="FF0000"/>
              </w:rPr>
            </w:pPr>
          </w:p>
        </w:tc>
        <w:tc>
          <w:tcPr>
            <w:tcW w:w="938" w:type="dxa"/>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color w:val="FF0000"/>
              </w:rPr>
            </w:pPr>
          </w:p>
        </w:tc>
        <w:tc>
          <w:tcPr>
            <w:tcW w:w="1085" w:type="dxa"/>
            <w:tcBorders>
              <w:left w:val="single" w:sz="8" w:space="0" w:color="000000"/>
              <w:righ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274" w:type="dxa"/>
            <w:gridSpan w:val="8"/>
            <w:tcBorders>
              <w:left w:val="single" w:sz="8" w:space="0" w:color="000000"/>
              <w:right w:val="single" w:sz="8" w:space="0" w:color="000000"/>
            </w:tcBorders>
          </w:tcPr>
          <w:p w:rsidR="0099032F" w:rsidRPr="00494415" w:rsidRDefault="0099032F" w:rsidP="006E0C2E">
            <w:pPr>
              <w:snapToGrid w:val="0"/>
              <w:spacing w:after="0" w:line="240" w:lineRule="auto"/>
              <w:rPr>
                <w:rFonts w:ascii="Times New Roman" w:hAnsi="Times New Roman"/>
                <w:color w:val="FF0000"/>
              </w:rPr>
            </w:pPr>
          </w:p>
        </w:tc>
      </w:tr>
      <w:tr w:rsidR="0099032F" w:rsidRPr="00494415" w:rsidTr="00065D5A">
        <w:tblPrEx>
          <w:tblCellMar>
            <w:left w:w="108" w:type="dxa"/>
            <w:right w:w="108" w:type="dxa"/>
          </w:tblCellMar>
        </w:tblPrEx>
        <w:trPr>
          <w:gridAfter w:val="2"/>
          <w:wAfter w:w="120" w:type="dxa"/>
          <w:trHeight w:val="240"/>
        </w:trPr>
        <w:tc>
          <w:tcPr>
            <w:tcW w:w="769" w:type="dxa"/>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915" w:type="dxa"/>
            <w:gridSpan w:val="3"/>
            <w:tcBorders>
              <w:left w:val="single" w:sz="8" w:space="0" w:color="000000"/>
              <w:right w:val="single" w:sz="4" w:space="0" w:color="auto"/>
            </w:tcBorders>
          </w:tcPr>
          <w:p w:rsidR="0099032F" w:rsidRPr="00494415" w:rsidRDefault="0099032F" w:rsidP="006E0C2E">
            <w:pPr>
              <w:snapToGrid w:val="0"/>
              <w:spacing w:after="0" w:line="240" w:lineRule="auto"/>
              <w:rPr>
                <w:rFonts w:ascii="Times New Roman" w:hAnsi="Times New Roman"/>
                <w:color w:val="000000"/>
              </w:rPr>
            </w:pPr>
          </w:p>
        </w:tc>
        <w:tc>
          <w:tcPr>
            <w:tcW w:w="2056" w:type="dxa"/>
            <w:gridSpan w:val="2"/>
            <w:tcBorders>
              <w:left w:val="single" w:sz="4" w:space="0" w:color="auto"/>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right w:val="single" w:sz="4" w:space="0" w:color="auto"/>
            </w:tcBorders>
          </w:tcPr>
          <w:p w:rsidR="0099032F" w:rsidRPr="00494415" w:rsidRDefault="0099032F" w:rsidP="001567AD">
            <w:pPr>
              <w:spacing w:after="0" w:line="240" w:lineRule="auto"/>
              <w:jc w:val="right"/>
              <w:rPr>
                <w:rFonts w:ascii="Times New Roman" w:hAnsi="Times New Roman"/>
                <w:color w:val="000000"/>
              </w:rPr>
            </w:pPr>
            <w:r w:rsidRPr="00494415">
              <w:rPr>
                <w:rFonts w:ascii="Times New Roman" w:hAnsi="Times New Roman"/>
                <w:color w:val="000000"/>
              </w:rPr>
              <w:t>2019</w:t>
            </w:r>
          </w:p>
        </w:tc>
        <w:tc>
          <w:tcPr>
            <w:tcW w:w="975" w:type="dxa"/>
            <w:gridSpan w:val="2"/>
            <w:tcBorders>
              <w:left w:val="single" w:sz="4" w:space="0" w:color="auto"/>
              <w:bottom w:val="single" w:sz="8" w:space="0" w:color="000000"/>
              <w:right w:val="single" w:sz="4" w:space="0" w:color="auto"/>
            </w:tcBorders>
          </w:tcPr>
          <w:p w:rsidR="0099032F" w:rsidRPr="00494415" w:rsidRDefault="0099032F" w:rsidP="006E0C2E">
            <w:pPr>
              <w:spacing w:after="0" w:line="240" w:lineRule="auto"/>
              <w:jc w:val="right"/>
              <w:rPr>
                <w:rFonts w:ascii="Times New Roman" w:hAnsi="Times New Roman"/>
                <w:color w:val="FF0000"/>
              </w:rPr>
            </w:pPr>
            <w:r w:rsidRPr="00494415">
              <w:rPr>
                <w:rFonts w:ascii="Times New Roman" w:hAnsi="Times New Roman"/>
                <w:color w:val="FF0000"/>
              </w:rPr>
              <w:t>0,3</w:t>
            </w:r>
          </w:p>
        </w:tc>
        <w:tc>
          <w:tcPr>
            <w:tcW w:w="1321" w:type="dxa"/>
            <w:tcBorders>
              <w:left w:val="single" w:sz="4" w:space="0" w:color="auto"/>
              <w:bottom w:val="single" w:sz="8" w:space="0" w:color="000000"/>
              <w:right w:val="single" w:sz="4" w:space="0" w:color="auto"/>
            </w:tcBorders>
          </w:tcPr>
          <w:p w:rsidR="0099032F" w:rsidRPr="00494415" w:rsidRDefault="0099032F" w:rsidP="006E0C2E">
            <w:pPr>
              <w:spacing w:after="0" w:line="240" w:lineRule="auto"/>
              <w:jc w:val="right"/>
              <w:rPr>
                <w:rFonts w:ascii="Times New Roman" w:hAnsi="Times New Roman"/>
                <w:color w:val="FF0000"/>
              </w:rPr>
            </w:pPr>
            <w:r w:rsidRPr="00494415">
              <w:rPr>
                <w:rFonts w:ascii="Times New Roman" w:hAnsi="Times New Roman"/>
                <w:color w:val="FF0000"/>
              </w:rPr>
              <w:t>0,3</w:t>
            </w:r>
          </w:p>
        </w:tc>
        <w:tc>
          <w:tcPr>
            <w:tcW w:w="977" w:type="dxa"/>
            <w:tcBorders>
              <w:left w:val="single" w:sz="4" w:space="0" w:color="auto"/>
              <w:bottom w:val="single" w:sz="8" w:space="0" w:color="000000"/>
              <w:right w:val="single" w:sz="4" w:space="0" w:color="auto"/>
            </w:tcBorders>
          </w:tcPr>
          <w:p w:rsidR="0099032F" w:rsidRPr="00494415" w:rsidRDefault="0099032F" w:rsidP="006E0C2E">
            <w:pPr>
              <w:spacing w:after="0" w:line="240" w:lineRule="auto"/>
              <w:rPr>
                <w:rFonts w:ascii="Times New Roman" w:hAnsi="Times New Roman"/>
                <w:color w:val="FF0000"/>
              </w:rPr>
            </w:pPr>
          </w:p>
        </w:tc>
        <w:tc>
          <w:tcPr>
            <w:tcW w:w="975" w:type="dxa"/>
            <w:tcBorders>
              <w:left w:val="single" w:sz="4" w:space="0" w:color="auto"/>
              <w:bottom w:val="single" w:sz="8" w:space="0" w:color="000000"/>
              <w:right w:val="single" w:sz="4" w:space="0" w:color="auto"/>
            </w:tcBorders>
          </w:tcPr>
          <w:p w:rsidR="0099032F" w:rsidRPr="00494415" w:rsidRDefault="0099032F" w:rsidP="006E0C2E">
            <w:pPr>
              <w:spacing w:after="0" w:line="240" w:lineRule="auto"/>
              <w:rPr>
                <w:rFonts w:ascii="Times New Roman" w:hAnsi="Times New Roman"/>
                <w:color w:val="FF0000"/>
              </w:rPr>
            </w:pPr>
          </w:p>
        </w:tc>
        <w:tc>
          <w:tcPr>
            <w:tcW w:w="1087" w:type="dxa"/>
            <w:gridSpan w:val="3"/>
            <w:tcBorders>
              <w:left w:val="single" w:sz="4" w:space="0" w:color="auto"/>
              <w:bottom w:val="single" w:sz="8" w:space="0" w:color="000000"/>
            </w:tcBorders>
          </w:tcPr>
          <w:p w:rsidR="0099032F" w:rsidRPr="00494415" w:rsidRDefault="0099032F" w:rsidP="006E0C2E">
            <w:pPr>
              <w:spacing w:after="0" w:line="240" w:lineRule="auto"/>
              <w:rPr>
                <w:rFonts w:ascii="Times New Roman" w:hAnsi="Times New Roman"/>
                <w:color w:val="FF0000"/>
              </w:rPr>
            </w:pPr>
          </w:p>
        </w:tc>
        <w:tc>
          <w:tcPr>
            <w:tcW w:w="938" w:type="dxa"/>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color w:val="FF0000"/>
              </w:rPr>
            </w:pPr>
          </w:p>
        </w:tc>
        <w:tc>
          <w:tcPr>
            <w:tcW w:w="1085" w:type="dxa"/>
            <w:tcBorders>
              <w:left w:val="single" w:sz="8" w:space="0" w:color="000000"/>
              <w:righ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274" w:type="dxa"/>
            <w:gridSpan w:val="8"/>
            <w:tcBorders>
              <w:left w:val="single" w:sz="8" w:space="0" w:color="000000"/>
              <w:right w:val="single" w:sz="8" w:space="0" w:color="000000"/>
            </w:tcBorders>
          </w:tcPr>
          <w:p w:rsidR="0099032F" w:rsidRPr="00494415" w:rsidRDefault="0099032F" w:rsidP="006E0C2E">
            <w:pPr>
              <w:snapToGrid w:val="0"/>
              <w:spacing w:after="0" w:line="240" w:lineRule="auto"/>
              <w:rPr>
                <w:rFonts w:ascii="Times New Roman" w:hAnsi="Times New Roman"/>
                <w:color w:val="FF0000"/>
              </w:rPr>
            </w:pPr>
          </w:p>
        </w:tc>
      </w:tr>
      <w:tr w:rsidR="0099032F" w:rsidRPr="00494415" w:rsidTr="00065D5A">
        <w:tblPrEx>
          <w:tblCellMar>
            <w:left w:w="108" w:type="dxa"/>
            <w:right w:w="108" w:type="dxa"/>
          </w:tblCellMar>
        </w:tblPrEx>
        <w:trPr>
          <w:gridAfter w:val="2"/>
          <w:wAfter w:w="120" w:type="dxa"/>
          <w:trHeight w:val="240"/>
        </w:trPr>
        <w:tc>
          <w:tcPr>
            <w:tcW w:w="769" w:type="dxa"/>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915" w:type="dxa"/>
            <w:gridSpan w:val="3"/>
            <w:tcBorders>
              <w:left w:val="single" w:sz="8" w:space="0" w:color="000000"/>
              <w:right w:val="single" w:sz="4" w:space="0" w:color="auto"/>
            </w:tcBorders>
          </w:tcPr>
          <w:p w:rsidR="0099032F" w:rsidRPr="00494415" w:rsidRDefault="0099032F" w:rsidP="006E0C2E">
            <w:pPr>
              <w:snapToGrid w:val="0"/>
              <w:spacing w:after="0" w:line="240" w:lineRule="auto"/>
              <w:rPr>
                <w:rFonts w:ascii="Times New Roman" w:hAnsi="Times New Roman"/>
                <w:color w:val="000000"/>
              </w:rPr>
            </w:pPr>
          </w:p>
        </w:tc>
        <w:tc>
          <w:tcPr>
            <w:tcW w:w="2056" w:type="dxa"/>
            <w:gridSpan w:val="2"/>
            <w:tcBorders>
              <w:left w:val="single" w:sz="4" w:space="0" w:color="auto"/>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right w:val="single" w:sz="4" w:space="0" w:color="auto"/>
            </w:tcBorders>
          </w:tcPr>
          <w:p w:rsidR="0099032F" w:rsidRPr="00494415" w:rsidRDefault="0099032F" w:rsidP="001567AD">
            <w:pPr>
              <w:spacing w:after="0" w:line="240" w:lineRule="auto"/>
              <w:jc w:val="right"/>
              <w:rPr>
                <w:rFonts w:ascii="Times New Roman" w:hAnsi="Times New Roman"/>
                <w:color w:val="000000"/>
              </w:rPr>
            </w:pPr>
            <w:r w:rsidRPr="00494415">
              <w:rPr>
                <w:rFonts w:ascii="Times New Roman" w:hAnsi="Times New Roman"/>
                <w:color w:val="000000"/>
              </w:rPr>
              <w:t>2020</w:t>
            </w:r>
          </w:p>
        </w:tc>
        <w:tc>
          <w:tcPr>
            <w:tcW w:w="975" w:type="dxa"/>
            <w:gridSpan w:val="2"/>
            <w:tcBorders>
              <w:left w:val="single" w:sz="4" w:space="0" w:color="auto"/>
              <w:bottom w:val="single" w:sz="8" w:space="0" w:color="000000"/>
              <w:right w:val="single" w:sz="4" w:space="0" w:color="auto"/>
            </w:tcBorders>
          </w:tcPr>
          <w:p w:rsidR="0099032F" w:rsidRPr="00494415" w:rsidRDefault="0099032F" w:rsidP="006E0C2E">
            <w:pPr>
              <w:spacing w:after="0" w:line="240" w:lineRule="auto"/>
              <w:jc w:val="right"/>
              <w:rPr>
                <w:rFonts w:ascii="Times New Roman" w:hAnsi="Times New Roman"/>
                <w:color w:val="FF0000"/>
              </w:rPr>
            </w:pPr>
            <w:r>
              <w:rPr>
                <w:rFonts w:ascii="Times New Roman" w:hAnsi="Times New Roman"/>
                <w:color w:val="FF0000"/>
              </w:rPr>
              <w:t>0,3</w:t>
            </w:r>
          </w:p>
        </w:tc>
        <w:tc>
          <w:tcPr>
            <w:tcW w:w="1321" w:type="dxa"/>
            <w:tcBorders>
              <w:left w:val="single" w:sz="4" w:space="0" w:color="auto"/>
              <w:bottom w:val="single" w:sz="8" w:space="0" w:color="000000"/>
              <w:right w:val="single" w:sz="4" w:space="0" w:color="auto"/>
            </w:tcBorders>
          </w:tcPr>
          <w:p w:rsidR="0099032F" w:rsidRPr="00494415" w:rsidRDefault="0099032F" w:rsidP="006E0C2E">
            <w:pPr>
              <w:spacing w:after="0" w:line="240" w:lineRule="auto"/>
              <w:jc w:val="right"/>
              <w:rPr>
                <w:rFonts w:ascii="Times New Roman" w:hAnsi="Times New Roman"/>
                <w:color w:val="FF0000"/>
              </w:rPr>
            </w:pPr>
            <w:r>
              <w:rPr>
                <w:rFonts w:ascii="Times New Roman" w:hAnsi="Times New Roman"/>
                <w:color w:val="FF0000"/>
              </w:rPr>
              <w:t>0,3</w:t>
            </w:r>
          </w:p>
        </w:tc>
        <w:tc>
          <w:tcPr>
            <w:tcW w:w="977" w:type="dxa"/>
            <w:tcBorders>
              <w:left w:val="single" w:sz="4" w:space="0" w:color="auto"/>
              <w:bottom w:val="single" w:sz="8" w:space="0" w:color="000000"/>
              <w:right w:val="single" w:sz="4" w:space="0" w:color="auto"/>
            </w:tcBorders>
          </w:tcPr>
          <w:p w:rsidR="0099032F" w:rsidRPr="00494415" w:rsidRDefault="0099032F" w:rsidP="006E0C2E">
            <w:pPr>
              <w:spacing w:after="0" w:line="240" w:lineRule="auto"/>
              <w:rPr>
                <w:rFonts w:ascii="Times New Roman" w:hAnsi="Times New Roman"/>
                <w:color w:val="FF0000"/>
              </w:rPr>
            </w:pPr>
          </w:p>
        </w:tc>
        <w:tc>
          <w:tcPr>
            <w:tcW w:w="975" w:type="dxa"/>
            <w:tcBorders>
              <w:left w:val="single" w:sz="4" w:space="0" w:color="auto"/>
              <w:bottom w:val="single" w:sz="8" w:space="0" w:color="000000"/>
              <w:right w:val="single" w:sz="4" w:space="0" w:color="auto"/>
            </w:tcBorders>
          </w:tcPr>
          <w:p w:rsidR="0099032F" w:rsidRPr="00494415" w:rsidRDefault="0099032F" w:rsidP="006E0C2E">
            <w:pPr>
              <w:spacing w:after="0" w:line="240" w:lineRule="auto"/>
              <w:rPr>
                <w:rFonts w:ascii="Times New Roman" w:hAnsi="Times New Roman"/>
                <w:color w:val="FF0000"/>
              </w:rPr>
            </w:pPr>
          </w:p>
        </w:tc>
        <w:tc>
          <w:tcPr>
            <w:tcW w:w="1087" w:type="dxa"/>
            <w:gridSpan w:val="3"/>
            <w:tcBorders>
              <w:left w:val="single" w:sz="4" w:space="0" w:color="auto"/>
              <w:bottom w:val="single" w:sz="8" w:space="0" w:color="000000"/>
            </w:tcBorders>
          </w:tcPr>
          <w:p w:rsidR="0099032F" w:rsidRPr="00494415" w:rsidRDefault="0099032F" w:rsidP="006E0C2E">
            <w:pPr>
              <w:spacing w:after="0" w:line="240" w:lineRule="auto"/>
              <w:rPr>
                <w:rFonts w:ascii="Times New Roman" w:hAnsi="Times New Roman"/>
                <w:color w:val="FF0000"/>
              </w:rPr>
            </w:pPr>
          </w:p>
        </w:tc>
        <w:tc>
          <w:tcPr>
            <w:tcW w:w="938" w:type="dxa"/>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color w:val="FF0000"/>
              </w:rPr>
            </w:pPr>
          </w:p>
        </w:tc>
        <w:tc>
          <w:tcPr>
            <w:tcW w:w="1085" w:type="dxa"/>
            <w:tcBorders>
              <w:left w:val="single" w:sz="8" w:space="0" w:color="000000"/>
              <w:righ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274" w:type="dxa"/>
            <w:gridSpan w:val="8"/>
            <w:tcBorders>
              <w:left w:val="single" w:sz="8" w:space="0" w:color="000000"/>
              <w:right w:val="single" w:sz="8" w:space="0" w:color="000000"/>
            </w:tcBorders>
          </w:tcPr>
          <w:p w:rsidR="0099032F" w:rsidRPr="00494415" w:rsidRDefault="0099032F" w:rsidP="006E0C2E">
            <w:pPr>
              <w:snapToGrid w:val="0"/>
              <w:spacing w:after="0" w:line="240" w:lineRule="auto"/>
              <w:rPr>
                <w:rFonts w:ascii="Times New Roman" w:hAnsi="Times New Roman"/>
                <w:color w:val="FF0000"/>
              </w:rPr>
            </w:pPr>
          </w:p>
        </w:tc>
      </w:tr>
      <w:tr w:rsidR="00BF78CF" w:rsidRPr="00494415" w:rsidTr="00065D5A">
        <w:tblPrEx>
          <w:tblCellMar>
            <w:left w:w="108" w:type="dxa"/>
            <w:right w:w="108" w:type="dxa"/>
          </w:tblCellMar>
        </w:tblPrEx>
        <w:trPr>
          <w:gridAfter w:val="2"/>
          <w:wAfter w:w="120" w:type="dxa"/>
          <w:trHeight w:val="240"/>
        </w:trPr>
        <w:tc>
          <w:tcPr>
            <w:tcW w:w="769" w:type="dxa"/>
            <w:tcBorders>
              <w:left w:val="single" w:sz="8" w:space="0" w:color="000000"/>
            </w:tcBorders>
          </w:tcPr>
          <w:p w:rsidR="00BF78CF" w:rsidRPr="00494415" w:rsidRDefault="00BF78CF" w:rsidP="006E0C2E">
            <w:pPr>
              <w:snapToGrid w:val="0"/>
              <w:spacing w:after="0" w:line="240" w:lineRule="auto"/>
              <w:rPr>
                <w:rFonts w:ascii="Times New Roman" w:hAnsi="Times New Roman"/>
                <w:color w:val="000000"/>
              </w:rPr>
            </w:pPr>
          </w:p>
        </w:tc>
        <w:tc>
          <w:tcPr>
            <w:tcW w:w="2915" w:type="dxa"/>
            <w:gridSpan w:val="3"/>
            <w:vMerge w:val="restart"/>
            <w:tcBorders>
              <w:left w:val="single" w:sz="8" w:space="0" w:color="000000"/>
              <w:right w:val="single" w:sz="4" w:space="0" w:color="auto"/>
            </w:tcBorders>
          </w:tcPr>
          <w:p w:rsidR="00BF78CF" w:rsidRPr="00494415" w:rsidRDefault="00BF78CF" w:rsidP="006E0C2E">
            <w:pPr>
              <w:snapToGrid w:val="0"/>
              <w:spacing w:after="0" w:line="240" w:lineRule="auto"/>
              <w:rPr>
                <w:rFonts w:ascii="Times New Roman" w:hAnsi="Times New Roman"/>
                <w:color w:val="000000"/>
              </w:rPr>
            </w:pPr>
          </w:p>
        </w:tc>
        <w:tc>
          <w:tcPr>
            <w:tcW w:w="2056" w:type="dxa"/>
            <w:gridSpan w:val="2"/>
            <w:tcBorders>
              <w:left w:val="single" w:sz="4" w:space="0" w:color="auto"/>
            </w:tcBorders>
          </w:tcPr>
          <w:p w:rsidR="00BF78CF" w:rsidRPr="00494415" w:rsidRDefault="00BF78C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right w:val="single" w:sz="4" w:space="0" w:color="auto"/>
            </w:tcBorders>
          </w:tcPr>
          <w:p w:rsidR="00BF78CF" w:rsidRPr="00494415" w:rsidRDefault="00BF78CF" w:rsidP="001567AD">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1</w:t>
            </w:r>
          </w:p>
        </w:tc>
        <w:tc>
          <w:tcPr>
            <w:tcW w:w="975" w:type="dxa"/>
            <w:gridSpan w:val="2"/>
            <w:tcBorders>
              <w:left w:val="single" w:sz="4" w:space="0" w:color="auto"/>
              <w:bottom w:val="single" w:sz="8" w:space="0" w:color="000000"/>
              <w:right w:val="single" w:sz="4" w:space="0" w:color="auto"/>
            </w:tcBorders>
          </w:tcPr>
          <w:p w:rsidR="00BF78CF" w:rsidRPr="00494415" w:rsidRDefault="00BF78CF" w:rsidP="006E0C2E">
            <w:pPr>
              <w:spacing w:after="0" w:line="240" w:lineRule="auto"/>
              <w:jc w:val="right"/>
              <w:rPr>
                <w:rFonts w:ascii="Times New Roman" w:hAnsi="Times New Roman"/>
                <w:color w:val="FF0000"/>
              </w:rPr>
            </w:pPr>
          </w:p>
        </w:tc>
        <w:tc>
          <w:tcPr>
            <w:tcW w:w="1321" w:type="dxa"/>
            <w:tcBorders>
              <w:left w:val="single" w:sz="4" w:space="0" w:color="auto"/>
              <w:bottom w:val="single" w:sz="8" w:space="0" w:color="000000"/>
              <w:right w:val="single" w:sz="4" w:space="0" w:color="auto"/>
            </w:tcBorders>
          </w:tcPr>
          <w:p w:rsidR="00BF78CF" w:rsidRPr="00494415" w:rsidRDefault="00BF78CF" w:rsidP="006E0C2E">
            <w:pPr>
              <w:spacing w:after="0" w:line="240" w:lineRule="auto"/>
              <w:jc w:val="right"/>
              <w:rPr>
                <w:rFonts w:ascii="Times New Roman" w:hAnsi="Times New Roman"/>
                <w:color w:val="FF0000"/>
              </w:rPr>
            </w:pPr>
          </w:p>
        </w:tc>
        <w:tc>
          <w:tcPr>
            <w:tcW w:w="977" w:type="dxa"/>
            <w:tcBorders>
              <w:left w:val="single" w:sz="4" w:space="0" w:color="auto"/>
              <w:bottom w:val="single" w:sz="8" w:space="0" w:color="000000"/>
              <w:right w:val="single" w:sz="4" w:space="0" w:color="auto"/>
            </w:tcBorders>
          </w:tcPr>
          <w:p w:rsidR="00BF78CF" w:rsidRPr="00494415" w:rsidRDefault="00BF78CF" w:rsidP="006E0C2E">
            <w:pPr>
              <w:spacing w:after="0" w:line="240" w:lineRule="auto"/>
              <w:rPr>
                <w:rFonts w:ascii="Times New Roman" w:hAnsi="Times New Roman"/>
                <w:color w:val="FF0000"/>
              </w:rPr>
            </w:pPr>
          </w:p>
        </w:tc>
        <w:tc>
          <w:tcPr>
            <w:tcW w:w="975" w:type="dxa"/>
            <w:tcBorders>
              <w:left w:val="single" w:sz="4" w:space="0" w:color="auto"/>
              <w:bottom w:val="single" w:sz="8" w:space="0" w:color="000000"/>
              <w:right w:val="single" w:sz="4" w:space="0" w:color="auto"/>
            </w:tcBorders>
          </w:tcPr>
          <w:p w:rsidR="00BF78CF" w:rsidRPr="00494415" w:rsidRDefault="00BF78CF" w:rsidP="006E0C2E">
            <w:pPr>
              <w:spacing w:after="0" w:line="240" w:lineRule="auto"/>
              <w:rPr>
                <w:rFonts w:ascii="Times New Roman" w:hAnsi="Times New Roman"/>
                <w:color w:val="FF0000"/>
              </w:rPr>
            </w:pPr>
          </w:p>
        </w:tc>
        <w:tc>
          <w:tcPr>
            <w:tcW w:w="1087" w:type="dxa"/>
            <w:gridSpan w:val="3"/>
            <w:tcBorders>
              <w:left w:val="single" w:sz="4" w:space="0" w:color="auto"/>
              <w:bottom w:val="single" w:sz="8" w:space="0" w:color="000000"/>
            </w:tcBorders>
          </w:tcPr>
          <w:p w:rsidR="00BF78CF" w:rsidRPr="00494415" w:rsidRDefault="00BF78CF" w:rsidP="006E0C2E">
            <w:pPr>
              <w:spacing w:after="0" w:line="240" w:lineRule="auto"/>
              <w:rPr>
                <w:rFonts w:ascii="Times New Roman" w:hAnsi="Times New Roman"/>
                <w:color w:val="FF0000"/>
              </w:rPr>
            </w:pPr>
          </w:p>
        </w:tc>
        <w:tc>
          <w:tcPr>
            <w:tcW w:w="938" w:type="dxa"/>
            <w:tcBorders>
              <w:left w:val="single" w:sz="8" w:space="0" w:color="000000"/>
              <w:bottom w:val="single" w:sz="8" w:space="0" w:color="000000"/>
              <w:right w:val="single" w:sz="8" w:space="0" w:color="000000"/>
            </w:tcBorders>
          </w:tcPr>
          <w:p w:rsidR="00BF78CF" w:rsidRPr="00494415" w:rsidRDefault="00BF78CF" w:rsidP="006E0C2E">
            <w:pPr>
              <w:spacing w:after="0" w:line="240" w:lineRule="auto"/>
              <w:rPr>
                <w:rFonts w:ascii="Times New Roman" w:hAnsi="Times New Roman"/>
                <w:color w:val="FF0000"/>
              </w:rPr>
            </w:pPr>
          </w:p>
        </w:tc>
        <w:tc>
          <w:tcPr>
            <w:tcW w:w="1085" w:type="dxa"/>
            <w:tcBorders>
              <w:left w:val="single" w:sz="8" w:space="0" w:color="000000"/>
              <w:right w:val="single" w:sz="8" w:space="0" w:color="000000"/>
            </w:tcBorders>
          </w:tcPr>
          <w:p w:rsidR="00BF78CF" w:rsidRPr="00494415" w:rsidRDefault="00BF78CF" w:rsidP="006E0C2E">
            <w:pPr>
              <w:snapToGrid w:val="0"/>
              <w:spacing w:after="0" w:line="240" w:lineRule="auto"/>
              <w:rPr>
                <w:rFonts w:ascii="Times New Roman" w:hAnsi="Times New Roman"/>
                <w:color w:val="000000"/>
              </w:rPr>
            </w:pPr>
          </w:p>
        </w:tc>
        <w:tc>
          <w:tcPr>
            <w:tcW w:w="1274" w:type="dxa"/>
            <w:gridSpan w:val="8"/>
            <w:tcBorders>
              <w:left w:val="single" w:sz="8" w:space="0" w:color="000000"/>
              <w:right w:val="single" w:sz="8" w:space="0" w:color="000000"/>
            </w:tcBorders>
          </w:tcPr>
          <w:p w:rsidR="00BF78CF" w:rsidRPr="00494415" w:rsidRDefault="00BF78CF" w:rsidP="006E0C2E">
            <w:pPr>
              <w:snapToGrid w:val="0"/>
              <w:spacing w:after="0" w:line="240" w:lineRule="auto"/>
              <w:rPr>
                <w:rFonts w:ascii="Times New Roman" w:hAnsi="Times New Roman"/>
                <w:color w:val="FF0000"/>
              </w:rPr>
            </w:pPr>
          </w:p>
        </w:tc>
      </w:tr>
      <w:tr w:rsidR="00BF78CF" w:rsidRPr="00494415" w:rsidTr="000031FF">
        <w:tblPrEx>
          <w:tblCellMar>
            <w:left w:w="108" w:type="dxa"/>
            <w:right w:w="108" w:type="dxa"/>
          </w:tblCellMar>
        </w:tblPrEx>
        <w:trPr>
          <w:gridAfter w:val="2"/>
          <w:wAfter w:w="120" w:type="dxa"/>
          <w:trHeight w:val="240"/>
        </w:trPr>
        <w:tc>
          <w:tcPr>
            <w:tcW w:w="769" w:type="dxa"/>
            <w:vMerge w:val="restart"/>
            <w:tcBorders>
              <w:left w:val="single" w:sz="8" w:space="0" w:color="000000"/>
            </w:tcBorders>
          </w:tcPr>
          <w:p w:rsidR="00BF78CF" w:rsidRPr="00494415" w:rsidRDefault="00BF78C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right w:val="single" w:sz="4" w:space="0" w:color="auto"/>
            </w:tcBorders>
          </w:tcPr>
          <w:p w:rsidR="00BF78CF" w:rsidRPr="00494415" w:rsidRDefault="00BF78CF" w:rsidP="006E0C2E">
            <w:pPr>
              <w:snapToGrid w:val="0"/>
              <w:spacing w:after="0" w:line="240" w:lineRule="auto"/>
              <w:rPr>
                <w:rFonts w:ascii="Times New Roman" w:hAnsi="Times New Roman"/>
                <w:color w:val="000000"/>
              </w:rPr>
            </w:pPr>
          </w:p>
        </w:tc>
        <w:tc>
          <w:tcPr>
            <w:tcW w:w="2056" w:type="dxa"/>
            <w:gridSpan w:val="2"/>
            <w:vMerge w:val="restart"/>
            <w:tcBorders>
              <w:left w:val="single" w:sz="4" w:space="0" w:color="auto"/>
            </w:tcBorders>
          </w:tcPr>
          <w:p w:rsidR="00BF78CF" w:rsidRPr="00494415" w:rsidRDefault="00BF78C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4" w:space="0" w:color="auto"/>
              <w:right w:val="single" w:sz="4" w:space="0" w:color="auto"/>
            </w:tcBorders>
          </w:tcPr>
          <w:p w:rsidR="00BF78CF" w:rsidRPr="00494415" w:rsidRDefault="00BF78CF" w:rsidP="001567AD">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2</w:t>
            </w:r>
          </w:p>
        </w:tc>
        <w:tc>
          <w:tcPr>
            <w:tcW w:w="975" w:type="dxa"/>
            <w:gridSpan w:val="2"/>
            <w:tcBorders>
              <w:left w:val="single" w:sz="4" w:space="0" w:color="auto"/>
              <w:bottom w:val="single" w:sz="4" w:space="0" w:color="auto"/>
              <w:right w:val="single" w:sz="4" w:space="0" w:color="auto"/>
            </w:tcBorders>
          </w:tcPr>
          <w:p w:rsidR="00BF78CF" w:rsidRPr="00494415" w:rsidRDefault="00BF78CF" w:rsidP="006E0C2E">
            <w:pPr>
              <w:spacing w:after="0" w:line="240" w:lineRule="auto"/>
              <w:jc w:val="right"/>
              <w:rPr>
                <w:rFonts w:ascii="Times New Roman" w:hAnsi="Times New Roman"/>
                <w:color w:val="FF0000"/>
              </w:rPr>
            </w:pPr>
          </w:p>
        </w:tc>
        <w:tc>
          <w:tcPr>
            <w:tcW w:w="1321" w:type="dxa"/>
            <w:tcBorders>
              <w:left w:val="single" w:sz="4" w:space="0" w:color="auto"/>
              <w:bottom w:val="single" w:sz="4" w:space="0" w:color="auto"/>
              <w:right w:val="single" w:sz="4" w:space="0" w:color="auto"/>
            </w:tcBorders>
          </w:tcPr>
          <w:p w:rsidR="00BF78CF" w:rsidRPr="00494415" w:rsidRDefault="00BF78CF" w:rsidP="006E0C2E">
            <w:pPr>
              <w:spacing w:after="0" w:line="240" w:lineRule="auto"/>
              <w:jc w:val="right"/>
              <w:rPr>
                <w:rFonts w:ascii="Times New Roman" w:hAnsi="Times New Roman"/>
                <w:color w:val="FF0000"/>
              </w:rPr>
            </w:pPr>
          </w:p>
        </w:tc>
        <w:tc>
          <w:tcPr>
            <w:tcW w:w="977" w:type="dxa"/>
            <w:tcBorders>
              <w:left w:val="single" w:sz="4" w:space="0" w:color="auto"/>
              <w:bottom w:val="single" w:sz="4" w:space="0" w:color="auto"/>
              <w:right w:val="single" w:sz="4" w:space="0" w:color="auto"/>
            </w:tcBorders>
          </w:tcPr>
          <w:p w:rsidR="00BF78CF" w:rsidRPr="00494415" w:rsidRDefault="00BF78CF" w:rsidP="006E0C2E">
            <w:pPr>
              <w:spacing w:after="0" w:line="240" w:lineRule="auto"/>
              <w:rPr>
                <w:rFonts w:ascii="Times New Roman" w:hAnsi="Times New Roman"/>
                <w:color w:val="FF0000"/>
              </w:rPr>
            </w:pPr>
          </w:p>
        </w:tc>
        <w:tc>
          <w:tcPr>
            <w:tcW w:w="975" w:type="dxa"/>
            <w:tcBorders>
              <w:left w:val="single" w:sz="4" w:space="0" w:color="auto"/>
              <w:bottom w:val="single" w:sz="4" w:space="0" w:color="auto"/>
              <w:right w:val="single" w:sz="4" w:space="0" w:color="auto"/>
            </w:tcBorders>
          </w:tcPr>
          <w:p w:rsidR="00BF78CF" w:rsidRPr="00494415" w:rsidRDefault="00BF78CF" w:rsidP="006E0C2E">
            <w:pPr>
              <w:spacing w:after="0" w:line="240" w:lineRule="auto"/>
              <w:rPr>
                <w:rFonts w:ascii="Times New Roman" w:hAnsi="Times New Roman"/>
                <w:color w:val="FF0000"/>
              </w:rPr>
            </w:pPr>
          </w:p>
        </w:tc>
        <w:tc>
          <w:tcPr>
            <w:tcW w:w="1087" w:type="dxa"/>
            <w:gridSpan w:val="3"/>
            <w:tcBorders>
              <w:left w:val="single" w:sz="4" w:space="0" w:color="auto"/>
              <w:bottom w:val="single" w:sz="4" w:space="0" w:color="auto"/>
            </w:tcBorders>
          </w:tcPr>
          <w:p w:rsidR="00BF78CF" w:rsidRPr="00494415" w:rsidRDefault="00BF78CF" w:rsidP="006E0C2E">
            <w:pPr>
              <w:spacing w:after="0" w:line="240" w:lineRule="auto"/>
              <w:rPr>
                <w:rFonts w:ascii="Times New Roman" w:hAnsi="Times New Roman"/>
                <w:color w:val="FF0000"/>
              </w:rPr>
            </w:pPr>
          </w:p>
        </w:tc>
        <w:tc>
          <w:tcPr>
            <w:tcW w:w="938" w:type="dxa"/>
            <w:tcBorders>
              <w:left w:val="single" w:sz="8" w:space="0" w:color="000000"/>
              <w:bottom w:val="single" w:sz="4" w:space="0" w:color="auto"/>
              <w:right w:val="single" w:sz="8" w:space="0" w:color="000000"/>
            </w:tcBorders>
          </w:tcPr>
          <w:p w:rsidR="00BF78CF" w:rsidRPr="00494415" w:rsidRDefault="00BF78CF" w:rsidP="006E0C2E">
            <w:pPr>
              <w:spacing w:after="0" w:line="240" w:lineRule="auto"/>
              <w:rPr>
                <w:rFonts w:ascii="Times New Roman" w:hAnsi="Times New Roman"/>
                <w:color w:val="FF0000"/>
              </w:rPr>
            </w:pPr>
          </w:p>
        </w:tc>
        <w:tc>
          <w:tcPr>
            <w:tcW w:w="1085" w:type="dxa"/>
            <w:tcBorders>
              <w:left w:val="single" w:sz="8" w:space="0" w:color="000000"/>
              <w:bottom w:val="single" w:sz="4" w:space="0" w:color="auto"/>
              <w:right w:val="single" w:sz="8" w:space="0" w:color="000000"/>
            </w:tcBorders>
          </w:tcPr>
          <w:p w:rsidR="00BF78CF" w:rsidRPr="00494415" w:rsidRDefault="00BF78CF" w:rsidP="006E0C2E">
            <w:pPr>
              <w:snapToGrid w:val="0"/>
              <w:spacing w:after="0" w:line="240" w:lineRule="auto"/>
              <w:rPr>
                <w:rFonts w:ascii="Times New Roman" w:hAnsi="Times New Roman"/>
                <w:color w:val="000000"/>
              </w:rPr>
            </w:pPr>
          </w:p>
        </w:tc>
        <w:tc>
          <w:tcPr>
            <w:tcW w:w="1274" w:type="dxa"/>
            <w:gridSpan w:val="8"/>
            <w:tcBorders>
              <w:left w:val="single" w:sz="8" w:space="0" w:color="000000"/>
              <w:bottom w:val="single" w:sz="4" w:space="0" w:color="auto"/>
              <w:right w:val="single" w:sz="8" w:space="0" w:color="000000"/>
            </w:tcBorders>
          </w:tcPr>
          <w:p w:rsidR="00BF78CF" w:rsidRPr="00494415" w:rsidRDefault="00BF78CF" w:rsidP="006E0C2E">
            <w:pPr>
              <w:snapToGrid w:val="0"/>
              <w:spacing w:after="0" w:line="240" w:lineRule="auto"/>
              <w:rPr>
                <w:rFonts w:ascii="Times New Roman" w:hAnsi="Times New Roman"/>
                <w:color w:val="FF0000"/>
              </w:rPr>
            </w:pPr>
          </w:p>
        </w:tc>
      </w:tr>
      <w:tr w:rsidR="00BF78CF"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BF78CF" w:rsidRPr="00494415" w:rsidRDefault="00BF78C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right w:val="single" w:sz="4" w:space="0" w:color="auto"/>
            </w:tcBorders>
          </w:tcPr>
          <w:p w:rsidR="00BF78CF" w:rsidRPr="00494415" w:rsidRDefault="00BF78CF" w:rsidP="006E0C2E">
            <w:pPr>
              <w:snapToGrid w:val="0"/>
              <w:spacing w:after="0" w:line="240" w:lineRule="auto"/>
              <w:rPr>
                <w:rFonts w:ascii="Times New Roman" w:hAnsi="Times New Roman"/>
                <w:color w:val="000000"/>
              </w:rPr>
            </w:pPr>
          </w:p>
        </w:tc>
        <w:tc>
          <w:tcPr>
            <w:tcW w:w="2056" w:type="dxa"/>
            <w:gridSpan w:val="2"/>
            <w:vMerge/>
            <w:tcBorders>
              <w:left w:val="single" w:sz="4" w:space="0" w:color="auto"/>
            </w:tcBorders>
          </w:tcPr>
          <w:p w:rsidR="00BF78CF" w:rsidRPr="00494415" w:rsidRDefault="00BF78C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4" w:space="0" w:color="auto"/>
              <w:right w:val="single" w:sz="4" w:space="0" w:color="auto"/>
            </w:tcBorders>
          </w:tcPr>
          <w:p w:rsidR="00BF78CF" w:rsidRPr="00494415" w:rsidRDefault="00BF78CF" w:rsidP="00BF78CF">
            <w:pPr>
              <w:spacing w:after="0" w:line="240" w:lineRule="auto"/>
              <w:jc w:val="right"/>
              <w:rPr>
                <w:rFonts w:ascii="Times New Roman" w:hAnsi="Times New Roman"/>
                <w:color w:val="000000"/>
              </w:rPr>
            </w:pPr>
            <w:r>
              <w:rPr>
                <w:rFonts w:ascii="Times New Roman" w:hAnsi="Times New Roman"/>
                <w:color w:val="000000"/>
              </w:rPr>
              <w:t>2023</w:t>
            </w:r>
          </w:p>
        </w:tc>
        <w:tc>
          <w:tcPr>
            <w:tcW w:w="975" w:type="dxa"/>
            <w:gridSpan w:val="2"/>
            <w:tcBorders>
              <w:left w:val="single" w:sz="4" w:space="0" w:color="auto"/>
              <w:bottom w:val="single" w:sz="4" w:space="0" w:color="auto"/>
              <w:right w:val="single" w:sz="4" w:space="0" w:color="auto"/>
            </w:tcBorders>
          </w:tcPr>
          <w:p w:rsidR="00BF78CF" w:rsidRPr="00494415" w:rsidRDefault="00BF78CF" w:rsidP="006E0C2E">
            <w:pPr>
              <w:spacing w:after="0" w:line="240" w:lineRule="auto"/>
              <w:jc w:val="right"/>
              <w:rPr>
                <w:rFonts w:ascii="Times New Roman" w:hAnsi="Times New Roman"/>
                <w:color w:val="FF0000"/>
              </w:rPr>
            </w:pPr>
          </w:p>
        </w:tc>
        <w:tc>
          <w:tcPr>
            <w:tcW w:w="1321" w:type="dxa"/>
            <w:tcBorders>
              <w:left w:val="single" w:sz="4" w:space="0" w:color="auto"/>
              <w:bottom w:val="single" w:sz="4" w:space="0" w:color="auto"/>
              <w:right w:val="single" w:sz="4" w:space="0" w:color="auto"/>
            </w:tcBorders>
          </w:tcPr>
          <w:p w:rsidR="00BF78CF" w:rsidRPr="00494415" w:rsidRDefault="00BF78CF" w:rsidP="006E0C2E">
            <w:pPr>
              <w:spacing w:after="0" w:line="240" w:lineRule="auto"/>
              <w:jc w:val="right"/>
              <w:rPr>
                <w:rFonts w:ascii="Times New Roman" w:hAnsi="Times New Roman"/>
                <w:color w:val="FF0000"/>
              </w:rPr>
            </w:pPr>
          </w:p>
        </w:tc>
        <w:tc>
          <w:tcPr>
            <w:tcW w:w="977" w:type="dxa"/>
            <w:tcBorders>
              <w:left w:val="single" w:sz="4" w:space="0" w:color="auto"/>
              <w:bottom w:val="single" w:sz="4" w:space="0" w:color="auto"/>
              <w:right w:val="single" w:sz="4" w:space="0" w:color="auto"/>
            </w:tcBorders>
          </w:tcPr>
          <w:p w:rsidR="00BF78CF" w:rsidRPr="00494415" w:rsidRDefault="00BF78CF" w:rsidP="006E0C2E">
            <w:pPr>
              <w:spacing w:after="0" w:line="240" w:lineRule="auto"/>
              <w:rPr>
                <w:rFonts w:ascii="Times New Roman" w:hAnsi="Times New Roman"/>
                <w:color w:val="FF0000"/>
              </w:rPr>
            </w:pPr>
          </w:p>
        </w:tc>
        <w:tc>
          <w:tcPr>
            <w:tcW w:w="975" w:type="dxa"/>
            <w:tcBorders>
              <w:left w:val="single" w:sz="4" w:space="0" w:color="auto"/>
              <w:bottom w:val="single" w:sz="4" w:space="0" w:color="auto"/>
              <w:right w:val="single" w:sz="4" w:space="0" w:color="auto"/>
            </w:tcBorders>
          </w:tcPr>
          <w:p w:rsidR="00BF78CF" w:rsidRPr="00494415" w:rsidRDefault="00BF78CF" w:rsidP="006E0C2E">
            <w:pPr>
              <w:spacing w:after="0" w:line="240" w:lineRule="auto"/>
              <w:rPr>
                <w:rFonts w:ascii="Times New Roman" w:hAnsi="Times New Roman"/>
                <w:color w:val="FF0000"/>
              </w:rPr>
            </w:pPr>
          </w:p>
        </w:tc>
        <w:tc>
          <w:tcPr>
            <w:tcW w:w="1087" w:type="dxa"/>
            <w:gridSpan w:val="3"/>
            <w:tcBorders>
              <w:left w:val="single" w:sz="4" w:space="0" w:color="auto"/>
              <w:bottom w:val="single" w:sz="4" w:space="0" w:color="auto"/>
            </w:tcBorders>
          </w:tcPr>
          <w:p w:rsidR="00BF78CF" w:rsidRPr="00494415" w:rsidRDefault="00BF78CF" w:rsidP="006E0C2E">
            <w:pPr>
              <w:spacing w:after="0" w:line="240" w:lineRule="auto"/>
              <w:rPr>
                <w:rFonts w:ascii="Times New Roman" w:hAnsi="Times New Roman"/>
                <w:color w:val="FF0000"/>
              </w:rPr>
            </w:pPr>
          </w:p>
        </w:tc>
        <w:tc>
          <w:tcPr>
            <w:tcW w:w="938" w:type="dxa"/>
            <w:tcBorders>
              <w:left w:val="single" w:sz="8" w:space="0" w:color="000000"/>
              <w:bottom w:val="single" w:sz="4" w:space="0" w:color="auto"/>
              <w:right w:val="single" w:sz="8" w:space="0" w:color="000000"/>
            </w:tcBorders>
          </w:tcPr>
          <w:p w:rsidR="00BF78CF" w:rsidRPr="00494415" w:rsidRDefault="00BF78CF" w:rsidP="006E0C2E">
            <w:pPr>
              <w:spacing w:after="0" w:line="240" w:lineRule="auto"/>
              <w:rPr>
                <w:rFonts w:ascii="Times New Roman" w:hAnsi="Times New Roman"/>
                <w:color w:val="FF0000"/>
              </w:rPr>
            </w:pPr>
          </w:p>
        </w:tc>
        <w:tc>
          <w:tcPr>
            <w:tcW w:w="1085" w:type="dxa"/>
            <w:tcBorders>
              <w:left w:val="single" w:sz="8" w:space="0" w:color="000000"/>
              <w:bottom w:val="single" w:sz="4" w:space="0" w:color="auto"/>
              <w:right w:val="single" w:sz="8" w:space="0" w:color="000000"/>
            </w:tcBorders>
          </w:tcPr>
          <w:p w:rsidR="00BF78CF" w:rsidRPr="00494415" w:rsidRDefault="00BF78CF" w:rsidP="006E0C2E">
            <w:pPr>
              <w:snapToGrid w:val="0"/>
              <w:spacing w:after="0" w:line="240" w:lineRule="auto"/>
              <w:rPr>
                <w:rFonts w:ascii="Times New Roman" w:hAnsi="Times New Roman"/>
                <w:color w:val="000000"/>
              </w:rPr>
            </w:pPr>
          </w:p>
        </w:tc>
        <w:tc>
          <w:tcPr>
            <w:tcW w:w="1274" w:type="dxa"/>
            <w:gridSpan w:val="8"/>
            <w:tcBorders>
              <w:left w:val="single" w:sz="8" w:space="0" w:color="000000"/>
              <w:bottom w:val="single" w:sz="4" w:space="0" w:color="auto"/>
              <w:right w:val="single" w:sz="8" w:space="0" w:color="000000"/>
            </w:tcBorders>
          </w:tcPr>
          <w:p w:rsidR="00BF78CF" w:rsidRPr="00494415" w:rsidRDefault="00BF78CF" w:rsidP="006E0C2E">
            <w:pPr>
              <w:snapToGrid w:val="0"/>
              <w:spacing w:after="0" w:line="240" w:lineRule="auto"/>
              <w:rPr>
                <w:rFonts w:ascii="Times New Roman" w:hAnsi="Times New Roman"/>
                <w:color w:val="FF0000"/>
              </w:rPr>
            </w:pPr>
          </w:p>
        </w:tc>
      </w:tr>
      <w:tr w:rsidR="00BF78CF"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bottom w:val="single" w:sz="4" w:space="0" w:color="auto"/>
            </w:tcBorders>
          </w:tcPr>
          <w:p w:rsidR="00BF78CF" w:rsidRPr="00494415" w:rsidRDefault="00BF78C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bottom w:val="single" w:sz="4" w:space="0" w:color="auto"/>
              <w:right w:val="single" w:sz="4" w:space="0" w:color="auto"/>
            </w:tcBorders>
          </w:tcPr>
          <w:p w:rsidR="00BF78CF" w:rsidRPr="00494415" w:rsidRDefault="00BF78CF" w:rsidP="006E0C2E">
            <w:pPr>
              <w:snapToGrid w:val="0"/>
              <w:spacing w:after="0" w:line="240" w:lineRule="auto"/>
              <w:rPr>
                <w:rFonts w:ascii="Times New Roman" w:hAnsi="Times New Roman"/>
                <w:color w:val="000000"/>
              </w:rPr>
            </w:pPr>
          </w:p>
        </w:tc>
        <w:tc>
          <w:tcPr>
            <w:tcW w:w="2056" w:type="dxa"/>
            <w:gridSpan w:val="2"/>
            <w:vMerge/>
            <w:tcBorders>
              <w:left w:val="single" w:sz="4" w:space="0" w:color="auto"/>
              <w:bottom w:val="single" w:sz="4" w:space="0" w:color="auto"/>
            </w:tcBorders>
          </w:tcPr>
          <w:p w:rsidR="00BF78CF" w:rsidRPr="00494415" w:rsidRDefault="00BF78C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4" w:space="0" w:color="auto"/>
              <w:right w:val="single" w:sz="4" w:space="0" w:color="auto"/>
            </w:tcBorders>
          </w:tcPr>
          <w:p w:rsidR="00BF78CF" w:rsidRPr="00494415" w:rsidRDefault="00BF78CF" w:rsidP="001567AD">
            <w:pPr>
              <w:spacing w:after="0" w:line="240" w:lineRule="auto"/>
              <w:jc w:val="right"/>
              <w:rPr>
                <w:rFonts w:ascii="Times New Roman" w:hAnsi="Times New Roman"/>
                <w:color w:val="000000"/>
              </w:rPr>
            </w:pPr>
            <w:r>
              <w:rPr>
                <w:rFonts w:ascii="Times New Roman" w:hAnsi="Times New Roman"/>
                <w:color w:val="000000"/>
              </w:rPr>
              <w:t>2024</w:t>
            </w:r>
          </w:p>
        </w:tc>
        <w:tc>
          <w:tcPr>
            <w:tcW w:w="975" w:type="dxa"/>
            <w:gridSpan w:val="2"/>
            <w:tcBorders>
              <w:left w:val="single" w:sz="4" w:space="0" w:color="auto"/>
              <w:bottom w:val="single" w:sz="4" w:space="0" w:color="auto"/>
              <w:right w:val="single" w:sz="4" w:space="0" w:color="auto"/>
            </w:tcBorders>
          </w:tcPr>
          <w:p w:rsidR="00BF78CF" w:rsidRPr="00494415" w:rsidRDefault="00BF78CF" w:rsidP="006E0C2E">
            <w:pPr>
              <w:spacing w:after="0" w:line="240" w:lineRule="auto"/>
              <w:jc w:val="right"/>
              <w:rPr>
                <w:rFonts w:ascii="Times New Roman" w:hAnsi="Times New Roman"/>
                <w:color w:val="FF0000"/>
              </w:rPr>
            </w:pPr>
          </w:p>
        </w:tc>
        <w:tc>
          <w:tcPr>
            <w:tcW w:w="1321" w:type="dxa"/>
            <w:tcBorders>
              <w:left w:val="single" w:sz="4" w:space="0" w:color="auto"/>
              <w:bottom w:val="single" w:sz="4" w:space="0" w:color="auto"/>
              <w:right w:val="single" w:sz="4" w:space="0" w:color="auto"/>
            </w:tcBorders>
          </w:tcPr>
          <w:p w:rsidR="00BF78CF" w:rsidRPr="00494415" w:rsidRDefault="00BF78CF" w:rsidP="006E0C2E">
            <w:pPr>
              <w:spacing w:after="0" w:line="240" w:lineRule="auto"/>
              <w:jc w:val="right"/>
              <w:rPr>
                <w:rFonts w:ascii="Times New Roman" w:hAnsi="Times New Roman"/>
                <w:color w:val="FF0000"/>
              </w:rPr>
            </w:pPr>
          </w:p>
        </w:tc>
        <w:tc>
          <w:tcPr>
            <w:tcW w:w="977" w:type="dxa"/>
            <w:tcBorders>
              <w:left w:val="single" w:sz="4" w:space="0" w:color="auto"/>
              <w:bottom w:val="single" w:sz="4" w:space="0" w:color="auto"/>
              <w:right w:val="single" w:sz="4" w:space="0" w:color="auto"/>
            </w:tcBorders>
          </w:tcPr>
          <w:p w:rsidR="00BF78CF" w:rsidRPr="00494415" w:rsidRDefault="00BF78CF" w:rsidP="006E0C2E">
            <w:pPr>
              <w:spacing w:after="0" w:line="240" w:lineRule="auto"/>
              <w:rPr>
                <w:rFonts w:ascii="Times New Roman" w:hAnsi="Times New Roman"/>
                <w:color w:val="FF0000"/>
              </w:rPr>
            </w:pPr>
          </w:p>
        </w:tc>
        <w:tc>
          <w:tcPr>
            <w:tcW w:w="975" w:type="dxa"/>
            <w:tcBorders>
              <w:left w:val="single" w:sz="4" w:space="0" w:color="auto"/>
              <w:bottom w:val="single" w:sz="4" w:space="0" w:color="auto"/>
              <w:right w:val="single" w:sz="4" w:space="0" w:color="auto"/>
            </w:tcBorders>
          </w:tcPr>
          <w:p w:rsidR="00BF78CF" w:rsidRPr="00494415" w:rsidRDefault="00BF78CF" w:rsidP="006E0C2E">
            <w:pPr>
              <w:spacing w:after="0" w:line="240" w:lineRule="auto"/>
              <w:rPr>
                <w:rFonts w:ascii="Times New Roman" w:hAnsi="Times New Roman"/>
                <w:color w:val="FF0000"/>
              </w:rPr>
            </w:pPr>
          </w:p>
        </w:tc>
        <w:tc>
          <w:tcPr>
            <w:tcW w:w="1087" w:type="dxa"/>
            <w:gridSpan w:val="3"/>
            <w:tcBorders>
              <w:left w:val="single" w:sz="4" w:space="0" w:color="auto"/>
              <w:bottom w:val="single" w:sz="4" w:space="0" w:color="auto"/>
            </w:tcBorders>
          </w:tcPr>
          <w:p w:rsidR="00BF78CF" w:rsidRPr="00494415" w:rsidRDefault="00BF78CF" w:rsidP="006E0C2E">
            <w:pPr>
              <w:spacing w:after="0" w:line="240" w:lineRule="auto"/>
              <w:rPr>
                <w:rFonts w:ascii="Times New Roman" w:hAnsi="Times New Roman"/>
                <w:color w:val="FF0000"/>
              </w:rPr>
            </w:pPr>
          </w:p>
        </w:tc>
        <w:tc>
          <w:tcPr>
            <w:tcW w:w="938" w:type="dxa"/>
            <w:tcBorders>
              <w:left w:val="single" w:sz="8" w:space="0" w:color="000000"/>
              <w:bottom w:val="single" w:sz="4" w:space="0" w:color="auto"/>
              <w:right w:val="single" w:sz="8" w:space="0" w:color="000000"/>
            </w:tcBorders>
          </w:tcPr>
          <w:p w:rsidR="00BF78CF" w:rsidRPr="00494415" w:rsidRDefault="00BF78CF" w:rsidP="006E0C2E">
            <w:pPr>
              <w:spacing w:after="0" w:line="240" w:lineRule="auto"/>
              <w:rPr>
                <w:rFonts w:ascii="Times New Roman" w:hAnsi="Times New Roman"/>
                <w:color w:val="FF0000"/>
              </w:rPr>
            </w:pPr>
          </w:p>
        </w:tc>
        <w:tc>
          <w:tcPr>
            <w:tcW w:w="1085" w:type="dxa"/>
            <w:tcBorders>
              <w:left w:val="single" w:sz="8" w:space="0" w:color="000000"/>
              <w:bottom w:val="single" w:sz="4" w:space="0" w:color="auto"/>
              <w:right w:val="single" w:sz="8" w:space="0" w:color="000000"/>
            </w:tcBorders>
          </w:tcPr>
          <w:p w:rsidR="00BF78CF" w:rsidRPr="00494415" w:rsidRDefault="00BF78CF" w:rsidP="006E0C2E">
            <w:pPr>
              <w:snapToGrid w:val="0"/>
              <w:spacing w:after="0" w:line="240" w:lineRule="auto"/>
              <w:rPr>
                <w:rFonts w:ascii="Times New Roman" w:hAnsi="Times New Roman"/>
                <w:color w:val="000000"/>
              </w:rPr>
            </w:pPr>
          </w:p>
        </w:tc>
        <w:tc>
          <w:tcPr>
            <w:tcW w:w="1274" w:type="dxa"/>
            <w:gridSpan w:val="8"/>
            <w:tcBorders>
              <w:left w:val="single" w:sz="8" w:space="0" w:color="000000"/>
              <w:bottom w:val="single" w:sz="4" w:space="0" w:color="auto"/>
              <w:right w:val="single" w:sz="8" w:space="0" w:color="000000"/>
            </w:tcBorders>
          </w:tcPr>
          <w:p w:rsidR="00BF78CF" w:rsidRPr="00494415" w:rsidRDefault="00BF78CF" w:rsidP="006E0C2E">
            <w:pPr>
              <w:snapToGrid w:val="0"/>
              <w:spacing w:after="0" w:line="240" w:lineRule="auto"/>
              <w:rPr>
                <w:rFonts w:ascii="Times New Roman" w:hAnsi="Times New Roman"/>
                <w:color w:val="FF0000"/>
              </w:rPr>
            </w:pPr>
          </w:p>
        </w:tc>
      </w:tr>
      <w:tr w:rsidR="00AB5825" w:rsidRPr="00494415" w:rsidTr="00065D5A">
        <w:tblPrEx>
          <w:tblCellMar>
            <w:left w:w="108" w:type="dxa"/>
            <w:right w:w="108" w:type="dxa"/>
          </w:tblCellMar>
        </w:tblPrEx>
        <w:trPr>
          <w:gridAfter w:val="2"/>
          <w:wAfter w:w="120" w:type="dxa"/>
          <w:trHeight w:val="240"/>
        </w:trPr>
        <w:tc>
          <w:tcPr>
            <w:tcW w:w="769" w:type="dxa"/>
            <w:vMerge w:val="restart"/>
            <w:tcBorders>
              <w:top w:val="single" w:sz="4" w:space="0" w:color="auto"/>
              <w:left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r w:rsidRPr="00494415">
              <w:rPr>
                <w:rFonts w:ascii="Times New Roman" w:hAnsi="Times New Roman"/>
                <w:color w:val="000000"/>
              </w:rPr>
              <w:t>1.1.7</w:t>
            </w:r>
          </w:p>
        </w:tc>
        <w:tc>
          <w:tcPr>
            <w:tcW w:w="2915" w:type="dxa"/>
            <w:gridSpan w:val="3"/>
            <w:vMerge w:val="restart"/>
            <w:tcBorders>
              <w:top w:val="single" w:sz="4" w:space="0" w:color="auto"/>
              <w:left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r w:rsidRPr="00494415">
              <w:rPr>
                <w:rFonts w:ascii="Times New Roman" w:hAnsi="Times New Roman"/>
                <w:color w:val="000000"/>
              </w:rPr>
              <w:t>Расходы на 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2056" w:type="dxa"/>
            <w:gridSpan w:val="2"/>
            <w:vMerge w:val="restart"/>
            <w:tcBorders>
              <w:top w:val="single" w:sz="4" w:space="0" w:color="auto"/>
              <w:left w:val="single" w:sz="4" w:space="0" w:color="auto"/>
              <w:right w:val="single" w:sz="4" w:space="0" w:color="auto"/>
            </w:tcBorders>
          </w:tcPr>
          <w:p w:rsidR="00AB5825" w:rsidRPr="00494415" w:rsidRDefault="00AB5825" w:rsidP="008730CF">
            <w:pPr>
              <w:spacing w:after="0" w:line="240" w:lineRule="auto"/>
              <w:rPr>
                <w:rFonts w:ascii="Times New Roman" w:hAnsi="Times New Roman"/>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 </w:t>
            </w:r>
          </w:p>
        </w:tc>
        <w:tc>
          <w:tcPr>
            <w:tcW w:w="1080"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8730CF">
            <w:pPr>
              <w:spacing w:after="0" w:line="240" w:lineRule="auto"/>
              <w:jc w:val="right"/>
              <w:rPr>
                <w:rFonts w:ascii="Times New Roman" w:hAnsi="Times New Roman"/>
                <w:color w:val="000000"/>
              </w:rPr>
            </w:pPr>
            <w:r w:rsidRPr="00494415">
              <w:rPr>
                <w:rFonts w:ascii="Times New Roman" w:hAnsi="Times New Roman"/>
                <w:color w:val="000000"/>
              </w:rPr>
              <w:t>Итого</w:t>
            </w:r>
          </w:p>
        </w:tc>
        <w:tc>
          <w:tcPr>
            <w:tcW w:w="975"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jc w:val="right"/>
              <w:rPr>
                <w:rFonts w:ascii="Times New Roman" w:hAnsi="Times New Roman"/>
                <w:color w:val="FF0000"/>
              </w:rPr>
            </w:pPr>
            <w:r w:rsidRPr="00494415">
              <w:rPr>
                <w:rFonts w:ascii="Times New Roman" w:hAnsi="Times New Roman"/>
                <w:color w:val="FF0000"/>
              </w:rPr>
              <w:t>50,3</w:t>
            </w:r>
          </w:p>
        </w:tc>
        <w:tc>
          <w:tcPr>
            <w:tcW w:w="1321"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r w:rsidRPr="00494415">
              <w:rPr>
                <w:rFonts w:ascii="Times New Roman" w:hAnsi="Times New Roman"/>
                <w:color w:val="FF0000"/>
              </w:rPr>
              <w:t>50,3</w:t>
            </w:r>
          </w:p>
        </w:tc>
        <w:tc>
          <w:tcPr>
            <w:tcW w:w="1087" w:type="dxa"/>
            <w:gridSpan w:val="3"/>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938"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1085"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1274" w:type="dxa"/>
            <w:gridSpan w:val="8"/>
            <w:tcBorders>
              <w:top w:val="single" w:sz="4" w:space="0" w:color="auto"/>
              <w:left w:val="single" w:sz="4" w:space="0" w:color="auto"/>
              <w:bottom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FF0000"/>
              </w:rPr>
            </w:pPr>
          </w:p>
        </w:tc>
      </w:tr>
      <w:tr w:rsidR="00AB5825" w:rsidRPr="00494415" w:rsidTr="00065D5A">
        <w:tblPrEx>
          <w:tblCellMar>
            <w:left w:w="108" w:type="dxa"/>
            <w:right w:w="108" w:type="dxa"/>
          </w:tblCellMar>
        </w:tblPrEx>
        <w:trPr>
          <w:gridAfter w:val="2"/>
          <w:wAfter w:w="120" w:type="dxa"/>
          <w:trHeight w:val="240"/>
        </w:trPr>
        <w:tc>
          <w:tcPr>
            <w:tcW w:w="769" w:type="dxa"/>
            <w:vMerge/>
            <w:tcBorders>
              <w:left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2915" w:type="dxa"/>
            <w:gridSpan w:val="3"/>
            <w:vMerge/>
            <w:tcBorders>
              <w:left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2056" w:type="dxa"/>
            <w:gridSpan w:val="2"/>
            <w:vMerge/>
            <w:tcBorders>
              <w:left w:val="single" w:sz="4" w:space="0" w:color="auto"/>
              <w:right w:val="single" w:sz="4" w:space="0" w:color="auto"/>
            </w:tcBorders>
          </w:tcPr>
          <w:p w:rsidR="00AB5825" w:rsidRPr="00494415" w:rsidRDefault="00AB5825" w:rsidP="008730CF">
            <w:pPr>
              <w:spacing w:after="0" w:line="240" w:lineRule="auto"/>
              <w:rPr>
                <w:rFonts w:ascii="Times New Roman" w:hAnsi="Times New Roman"/>
                <w:color w:val="000000"/>
              </w:rPr>
            </w:pPr>
          </w:p>
        </w:tc>
        <w:tc>
          <w:tcPr>
            <w:tcW w:w="1080"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8730CF">
            <w:pPr>
              <w:spacing w:after="0" w:line="240" w:lineRule="auto"/>
              <w:jc w:val="right"/>
              <w:rPr>
                <w:rFonts w:ascii="Times New Roman" w:hAnsi="Times New Roman"/>
                <w:color w:val="000000"/>
              </w:rPr>
            </w:pPr>
            <w:r w:rsidRPr="00494415">
              <w:rPr>
                <w:rFonts w:ascii="Times New Roman" w:hAnsi="Times New Roman"/>
                <w:color w:val="000000"/>
              </w:rPr>
              <w:t>2016</w:t>
            </w:r>
          </w:p>
        </w:tc>
        <w:tc>
          <w:tcPr>
            <w:tcW w:w="975"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jc w:val="right"/>
              <w:rPr>
                <w:rFonts w:ascii="Times New Roman" w:hAnsi="Times New Roman"/>
                <w:color w:val="FF0000"/>
              </w:rPr>
            </w:pPr>
          </w:p>
        </w:tc>
        <w:tc>
          <w:tcPr>
            <w:tcW w:w="1321"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1087" w:type="dxa"/>
            <w:gridSpan w:val="3"/>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938"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1085"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1274" w:type="dxa"/>
            <w:gridSpan w:val="8"/>
            <w:tcBorders>
              <w:top w:val="single" w:sz="4" w:space="0" w:color="auto"/>
              <w:left w:val="single" w:sz="4" w:space="0" w:color="auto"/>
              <w:bottom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FF0000"/>
              </w:rPr>
            </w:pPr>
          </w:p>
        </w:tc>
      </w:tr>
      <w:tr w:rsidR="00AB5825" w:rsidRPr="00494415" w:rsidTr="00065D5A">
        <w:tblPrEx>
          <w:tblCellMar>
            <w:left w:w="108" w:type="dxa"/>
            <w:right w:w="108" w:type="dxa"/>
          </w:tblCellMar>
        </w:tblPrEx>
        <w:trPr>
          <w:gridAfter w:val="2"/>
          <w:wAfter w:w="120" w:type="dxa"/>
          <w:trHeight w:val="240"/>
        </w:trPr>
        <w:tc>
          <w:tcPr>
            <w:tcW w:w="769" w:type="dxa"/>
            <w:vMerge/>
            <w:tcBorders>
              <w:left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2915" w:type="dxa"/>
            <w:gridSpan w:val="3"/>
            <w:vMerge/>
            <w:tcBorders>
              <w:left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2056" w:type="dxa"/>
            <w:gridSpan w:val="2"/>
            <w:vMerge/>
            <w:tcBorders>
              <w:left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1080"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8730CF">
            <w:pPr>
              <w:spacing w:after="0" w:line="240" w:lineRule="auto"/>
              <w:jc w:val="right"/>
              <w:rPr>
                <w:rFonts w:ascii="Times New Roman" w:hAnsi="Times New Roman"/>
                <w:color w:val="000000"/>
              </w:rPr>
            </w:pPr>
            <w:r w:rsidRPr="00494415">
              <w:rPr>
                <w:rFonts w:ascii="Times New Roman" w:hAnsi="Times New Roman"/>
                <w:color w:val="000000"/>
              </w:rPr>
              <w:t>2017</w:t>
            </w:r>
          </w:p>
        </w:tc>
        <w:tc>
          <w:tcPr>
            <w:tcW w:w="975"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jc w:val="right"/>
              <w:rPr>
                <w:rFonts w:ascii="Times New Roman" w:hAnsi="Times New Roman"/>
                <w:color w:val="FF0000"/>
              </w:rPr>
            </w:pPr>
          </w:p>
        </w:tc>
        <w:tc>
          <w:tcPr>
            <w:tcW w:w="1321"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1087" w:type="dxa"/>
            <w:gridSpan w:val="3"/>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938"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1085"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1274" w:type="dxa"/>
            <w:gridSpan w:val="8"/>
            <w:tcBorders>
              <w:top w:val="single" w:sz="4" w:space="0" w:color="auto"/>
              <w:left w:val="single" w:sz="4" w:space="0" w:color="auto"/>
              <w:bottom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FF0000"/>
              </w:rPr>
            </w:pPr>
          </w:p>
        </w:tc>
      </w:tr>
      <w:tr w:rsidR="00AB5825" w:rsidRPr="00494415" w:rsidTr="00065D5A">
        <w:tblPrEx>
          <w:tblCellMar>
            <w:left w:w="108" w:type="dxa"/>
            <w:right w:w="108" w:type="dxa"/>
          </w:tblCellMar>
        </w:tblPrEx>
        <w:trPr>
          <w:gridAfter w:val="2"/>
          <w:wAfter w:w="120" w:type="dxa"/>
          <w:trHeight w:val="240"/>
        </w:trPr>
        <w:tc>
          <w:tcPr>
            <w:tcW w:w="769" w:type="dxa"/>
            <w:vMerge/>
            <w:tcBorders>
              <w:left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2915" w:type="dxa"/>
            <w:gridSpan w:val="3"/>
            <w:vMerge/>
            <w:tcBorders>
              <w:left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2056" w:type="dxa"/>
            <w:gridSpan w:val="2"/>
            <w:vMerge/>
            <w:tcBorders>
              <w:left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1080"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8730CF">
            <w:pPr>
              <w:spacing w:after="0" w:line="240" w:lineRule="auto"/>
              <w:jc w:val="right"/>
              <w:rPr>
                <w:rFonts w:ascii="Times New Roman" w:hAnsi="Times New Roman"/>
                <w:color w:val="000000"/>
              </w:rPr>
            </w:pPr>
            <w:r w:rsidRPr="00494415">
              <w:rPr>
                <w:rFonts w:ascii="Times New Roman" w:hAnsi="Times New Roman"/>
                <w:color w:val="000000"/>
              </w:rPr>
              <w:t>2018</w:t>
            </w:r>
          </w:p>
        </w:tc>
        <w:tc>
          <w:tcPr>
            <w:tcW w:w="975"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jc w:val="right"/>
              <w:rPr>
                <w:rFonts w:ascii="Times New Roman" w:hAnsi="Times New Roman"/>
                <w:color w:val="FF0000"/>
              </w:rPr>
            </w:pPr>
          </w:p>
        </w:tc>
        <w:tc>
          <w:tcPr>
            <w:tcW w:w="1321"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1087" w:type="dxa"/>
            <w:gridSpan w:val="3"/>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938"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1085"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1274" w:type="dxa"/>
            <w:gridSpan w:val="8"/>
            <w:tcBorders>
              <w:top w:val="single" w:sz="4" w:space="0" w:color="auto"/>
              <w:left w:val="single" w:sz="4" w:space="0" w:color="auto"/>
              <w:bottom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FF0000"/>
              </w:rPr>
            </w:pPr>
          </w:p>
        </w:tc>
      </w:tr>
      <w:tr w:rsidR="00AB5825" w:rsidRPr="00494415" w:rsidTr="00065D5A">
        <w:tblPrEx>
          <w:tblCellMar>
            <w:left w:w="108" w:type="dxa"/>
            <w:right w:w="108" w:type="dxa"/>
          </w:tblCellMar>
        </w:tblPrEx>
        <w:trPr>
          <w:gridAfter w:val="2"/>
          <w:wAfter w:w="120" w:type="dxa"/>
          <w:trHeight w:val="240"/>
        </w:trPr>
        <w:tc>
          <w:tcPr>
            <w:tcW w:w="769" w:type="dxa"/>
            <w:vMerge/>
            <w:tcBorders>
              <w:left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2915" w:type="dxa"/>
            <w:gridSpan w:val="3"/>
            <w:vMerge/>
            <w:tcBorders>
              <w:left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2056" w:type="dxa"/>
            <w:gridSpan w:val="2"/>
            <w:vMerge/>
            <w:tcBorders>
              <w:left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1080"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8730CF">
            <w:pPr>
              <w:spacing w:after="0" w:line="240" w:lineRule="auto"/>
              <w:jc w:val="right"/>
              <w:rPr>
                <w:rFonts w:ascii="Times New Roman" w:hAnsi="Times New Roman"/>
                <w:color w:val="000000"/>
              </w:rPr>
            </w:pPr>
            <w:r w:rsidRPr="00494415">
              <w:rPr>
                <w:rFonts w:ascii="Times New Roman" w:hAnsi="Times New Roman"/>
                <w:color w:val="000000"/>
              </w:rPr>
              <w:t>2019</w:t>
            </w:r>
          </w:p>
        </w:tc>
        <w:tc>
          <w:tcPr>
            <w:tcW w:w="975"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jc w:val="right"/>
              <w:rPr>
                <w:rFonts w:ascii="Times New Roman" w:hAnsi="Times New Roman"/>
                <w:color w:val="FF0000"/>
              </w:rPr>
            </w:pPr>
            <w:r w:rsidRPr="00494415">
              <w:rPr>
                <w:rFonts w:ascii="Times New Roman" w:hAnsi="Times New Roman"/>
                <w:color w:val="FF0000"/>
              </w:rPr>
              <w:t>50,3</w:t>
            </w:r>
          </w:p>
        </w:tc>
        <w:tc>
          <w:tcPr>
            <w:tcW w:w="1321"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r w:rsidRPr="00494415">
              <w:rPr>
                <w:rFonts w:ascii="Times New Roman" w:hAnsi="Times New Roman"/>
                <w:color w:val="FF0000"/>
              </w:rPr>
              <w:t>50,3</w:t>
            </w:r>
          </w:p>
        </w:tc>
        <w:tc>
          <w:tcPr>
            <w:tcW w:w="1087" w:type="dxa"/>
            <w:gridSpan w:val="3"/>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938"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1085"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1274" w:type="dxa"/>
            <w:gridSpan w:val="8"/>
            <w:tcBorders>
              <w:top w:val="single" w:sz="4" w:space="0" w:color="auto"/>
              <w:left w:val="single" w:sz="4" w:space="0" w:color="auto"/>
              <w:bottom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FF0000"/>
              </w:rPr>
            </w:pPr>
          </w:p>
        </w:tc>
      </w:tr>
      <w:tr w:rsidR="00AB5825" w:rsidRPr="00494415" w:rsidTr="00065D5A">
        <w:tblPrEx>
          <w:tblCellMar>
            <w:left w:w="108" w:type="dxa"/>
            <w:right w:w="108" w:type="dxa"/>
          </w:tblCellMar>
        </w:tblPrEx>
        <w:trPr>
          <w:gridAfter w:val="2"/>
          <w:wAfter w:w="120" w:type="dxa"/>
          <w:trHeight w:val="240"/>
        </w:trPr>
        <w:tc>
          <w:tcPr>
            <w:tcW w:w="769" w:type="dxa"/>
            <w:vMerge/>
            <w:tcBorders>
              <w:left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2915" w:type="dxa"/>
            <w:gridSpan w:val="3"/>
            <w:vMerge/>
            <w:tcBorders>
              <w:left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2056" w:type="dxa"/>
            <w:gridSpan w:val="2"/>
            <w:vMerge/>
            <w:tcBorders>
              <w:left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1080"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8730CF">
            <w:pPr>
              <w:spacing w:after="0" w:line="240" w:lineRule="auto"/>
              <w:jc w:val="right"/>
              <w:rPr>
                <w:rFonts w:ascii="Times New Roman" w:hAnsi="Times New Roman"/>
                <w:color w:val="000000"/>
              </w:rPr>
            </w:pPr>
            <w:r w:rsidRPr="00494415">
              <w:rPr>
                <w:rFonts w:ascii="Times New Roman" w:hAnsi="Times New Roman"/>
                <w:color w:val="000000"/>
              </w:rPr>
              <w:t>2020</w:t>
            </w:r>
          </w:p>
        </w:tc>
        <w:tc>
          <w:tcPr>
            <w:tcW w:w="975"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jc w:val="right"/>
              <w:rPr>
                <w:rFonts w:ascii="Times New Roman" w:hAnsi="Times New Roman"/>
                <w:color w:val="FF0000"/>
              </w:rPr>
            </w:pPr>
          </w:p>
        </w:tc>
        <w:tc>
          <w:tcPr>
            <w:tcW w:w="1321"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1087" w:type="dxa"/>
            <w:gridSpan w:val="3"/>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938"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1085"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1274" w:type="dxa"/>
            <w:gridSpan w:val="8"/>
            <w:tcBorders>
              <w:top w:val="single" w:sz="4" w:space="0" w:color="auto"/>
              <w:left w:val="single" w:sz="4" w:space="0" w:color="auto"/>
              <w:bottom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FF0000"/>
              </w:rPr>
            </w:pPr>
          </w:p>
        </w:tc>
      </w:tr>
      <w:tr w:rsidR="00AB5825" w:rsidRPr="00494415" w:rsidTr="00065D5A">
        <w:tblPrEx>
          <w:tblCellMar>
            <w:left w:w="108" w:type="dxa"/>
            <w:right w:w="108" w:type="dxa"/>
          </w:tblCellMar>
        </w:tblPrEx>
        <w:trPr>
          <w:gridAfter w:val="2"/>
          <w:wAfter w:w="120" w:type="dxa"/>
          <w:trHeight w:val="240"/>
        </w:trPr>
        <w:tc>
          <w:tcPr>
            <w:tcW w:w="769" w:type="dxa"/>
            <w:vMerge/>
            <w:tcBorders>
              <w:left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2915" w:type="dxa"/>
            <w:gridSpan w:val="3"/>
            <w:vMerge/>
            <w:tcBorders>
              <w:left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2056" w:type="dxa"/>
            <w:gridSpan w:val="2"/>
            <w:vMerge/>
            <w:tcBorders>
              <w:left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1080"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8730CF">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1</w:t>
            </w:r>
          </w:p>
        </w:tc>
        <w:tc>
          <w:tcPr>
            <w:tcW w:w="975"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jc w:val="right"/>
              <w:rPr>
                <w:rFonts w:ascii="Times New Roman" w:hAnsi="Times New Roman"/>
                <w:color w:val="FF0000"/>
              </w:rPr>
            </w:pPr>
          </w:p>
        </w:tc>
        <w:tc>
          <w:tcPr>
            <w:tcW w:w="1321"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1087" w:type="dxa"/>
            <w:gridSpan w:val="3"/>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938"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1085"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1274" w:type="dxa"/>
            <w:gridSpan w:val="8"/>
            <w:tcBorders>
              <w:top w:val="single" w:sz="4" w:space="0" w:color="auto"/>
              <w:left w:val="single" w:sz="4" w:space="0" w:color="auto"/>
              <w:bottom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FF0000"/>
              </w:rPr>
            </w:pPr>
          </w:p>
        </w:tc>
      </w:tr>
      <w:tr w:rsidR="00AB5825" w:rsidRPr="00494415" w:rsidTr="000031FF">
        <w:tblPrEx>
          <w:tblCellMar>
            <w:left w:w="108" w:type="dxa"/>
            <w:right w:w="108" w:type="dxa"/>
          </w:tblCellMar>
        </w:tblPrEx>
        <w:trPr>
          <w:gridAfter w:val="2"/>
          <w:wAfter w:w="120" w:type="dxa"/>
          <w:trHeight w:val="240"/>
        </w:trPr>
        <w:tc>
          <w:tcPr>
            <w:tcW w:w="769" w:type="dxa"/>
            <w:vMerge/>
            <w:tcBorders>
              <w:left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2915" w:type="dxa"/>
            <w:gridSpan w:val="3"/>
            <w:vMerge/>
            <w:tcBorders>
              <w:left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2056" w:type="dxa"/>
            <w:gridSpan w:val="2"/>
            <w:vMerge/>
            <w:tcBorders>
              <w:left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1080"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8730CF">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2</w:t>
            </w:r>
          </w:p>
        </w:tc>
        <w:tc>
          <w:tcPr>
            <w:tcW w:w="975"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jc w:val="right"/>
              <w:rPr>
                <w:rFonts w:ascii="Times New Roman" w:hAnsi="Times New Roman"/>
                <w:color w:val="FF0000"/>
              </w:rPr>
            </w:pPr>
          </w:p>
        </w:tc>
        <w:tc>
          <w:tcPr>
            <w:tcW w:w="1321"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1087" w:type="dxa"/>
            <w:gridSpan w:val="3"/>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938"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1085"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1274" w:type="dxa"/>
            <w:gridSpan w:val="8"/>
            <w:tcBorders>
              <w:top w:val="single" w:sz="4" w:space="0" w:color="auto"/>
              <w:left w:val="single" w:sz="4" w:space="0" w:color="auto"/>
              <w:bottom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FF0000"/>
              </w:rPr>
            </w:pPr>
          </w:p>
        </w:tc>
      </w:tr>
      <w:tr w:rsidR="00AB5825" w:rsidRPr="00494415" w:rsidTr="000031FF">
        <w:tblPrEx>
          <w:tblCellMar>
            <w:left w:w="108" w:type="dxa"/>
            <w:right w:w="108" w:type="dxa"/>
          </w:tblCellMar>
        </w:tblPrEx>
        <w:trPr>
          <w:gridAfter w:val="2"/>
          <w:wAfter w:w="120" w:type="dxa"/>
          <w:trHeight w:val="240"/>
        </w:trPr>
        <w:tc>
          <w:tcPr>
            <w:tcW w:w="769" w:type="dxa"/>
            <w:vMerge/>
            <w:tcBorders>
              <w:left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2915" w:type="dxa"/>
            <w:gridSpan w:val="3"/>
            <w:vMerge/>
            <w:tcBorders>
              <w:left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2056" w:type="dxa"/>
            <w:gridSpan w:val="2"/>
            <w:vMerge/>
            <w:tcBorders>
              <w:left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1080"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8730CF">
            <w:pPr>
              <w:spacing w:after="0" w:line="240" w:lineRule="auto"/>
              <w:jc w:val="right"/>
              <w:rPr>
                <w:rFonts w:ascii="Times New Roman" w:hAnsi="Times New Roman"/>
                <w:color w:val="000000"/>
              </w:rPr>
            </w:pPr>
            <w:r>
              <w:rPr>
                <w:rFonts w:ascii="Times New Roman" w:hAnsi="Times New Roman"/>
                <w:color w:val="000000"/>
              </w:rPr>
              <w:t>2023</w:t>
            </w:r>
          </w:p>
        </w:tc>
        <w:tc>
          <w:tcPr>
            <w:tcW w:w="975"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jc w:val="right"/>
              <w:rPr>
                <w:rFonts w:ascii="Times New Roman" w:hAnsi="Times New Roman"/>
                <w:color w:val="FF0000"/>
              </w:rPr>
            </w:pPr>
          </w:p>
        </w:tc>
        <w:tc>
          <w:tcPr>
            <w:tcW w:w="1321"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1087" w:type="dxa"/>
            <w:gridSpan w:val="3"/>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938"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1085"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1274" w:type="dxa"/>
            <w:gridSpan w:val="8"/>
            <w:tcBorders>
              <w:top w:val="single" w:sz="4" w:space="0" w:color="auto"/>
              <w:left w:val="single" w:sz="4" w:space="0" w:color="auto"/>
              <w:bottom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FF0000"/>
              </w:rPr>
            </w:pPr>
          </w:p>
        </w:tc>
      </w:tr>
      <w:tr w:rsidR="00AB5825" w:rsidRPr="00494415" w:rsidTr="00065D5A">
        <w:tblPrEx>
          <w:tblCellMar>
            <w:left w:w="108" w:type="dxa"/>
            <w:right w:w="108" w:type="dxa"/>
          </w:tblCellMar>
        </w:tblPrEx>
        <w:trPr>
          <w:gridAfter w:val="2"/>
          <w:wAfter w:w="120" w:type="dxa"/>
          <w:trHeight w:val="240"/>
        </w:trPr>
        <w:tc>
          <w:tcPr>
            <w:tcW w:w="769" w:type="dxa"/>
            <w:vMerge/>
            <w:tcBorders>
              <w:left w:val="single" w:sz="4" w:space="0" w:color="auto"/>
              <w:bottom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2915" w:type="dxa"/>
            <w:gridSpan w:val="3"/>
            <w:vMerge/>
            <w:tcBorders>
              <w:left w:val="single" w:sz="4" w:space="0" w:color="auto"/>
              <w:bottom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2056" w:type="dxa"/>
            <w:gridSpan w:val="2"/>
            <w:vMerge/>
            <w:tcBorders>
              <w:left w:val="single" w:sz="4" w:space="0" w:color="auto"/>
              <w:bottom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1080"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8730CF">
            <w:pPr>
              <w:spacing w:after="0" w:line="240" w:lineRule="auto"/>
              <w:jc w:val="right"/>
              <w:rPr>
                <w:rFonts w:ascii="Times New Roman" w:hAnsi="Times New Roman"/>
                <w:color w:val="000000"/>
              </w:rPr>
            </w:pPr>
            <w:r>
              <w:rPr>
                <w:rFonts w:ascii="Times New Roman" w:hAnsi="Times New Roman"/>
                <w:color w:val="000000"/>
              </w:rPr>
              <w:t>2024</w:t>
            </w:r>
          </w:p>
        </w:tc>
        <w:tc>
          <w:tcPr>
            <w:tcW w:w="975"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jc w:val="right"/>
              <w:rPr>
                <w:rFonts w:ascii="Times New Roman" w:hAnsi="Times New Roman"/>
                <w:color w:val="FF0000"/>
              </w:rPr>
            </w:pPr>
          </w:p>
        </w:tc>
        <w:tc>
          <w:tcPr>
            <w:tcW w:w="1321"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1087" w:type="dxa"/>
            <w:gridSpan w:val="3"/>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938"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color w:val="FF0000"/>
              </w:rPr>
            </w:pPr>
          </w:p>
        </w:tc>
        <w:tc>
          <w:tcPr>
            <w:tcW w:w="1085"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000000"/>
              </w:rPr>
            </w:pPr>
          </w:p>
        </w:tc>
        <w:tc>
          <w:tcPr>
            <w:tcW w:w="1274" w:type="dxa"/>
            <w:gridSpan w:val="8"/>
            <w:tcBorders>
              <w:top w:val="single" w:sz="4" w:space="0" w:color="auto"/>
              <w:left w:val="single" w:sz="4" w:space="0" w:color="auto"/>
              <w:bottom w:val="single" w:sz="4" w:space="0" w:color="auto"/>
              <w:right w:val="single" w:sz="4" w:space="0" w:color="auto"/>
            </w:tcBorders>
          </w:tcPr>
          <w:p w:rsidR="00AB5825" w:rsidRPr="00494415" w:rsidRDefault="00AB5825" w:rsidP="006E0C2E">
            <w:pPr>
              <w:snapToGrid w:val="0"/>
              <w:spacing w:after="0" w:line="240" w:lineRule="auto"/>
              <w:rPr>
                <w:rFonts w:ascii="Times New Roman" w:hAnsi="Times New Roman"/>
                <w:color w:val="FF0000"/>
              </w:rPr>
            </w:pPr>
          </w:p>
        </w:tc>
      </w:tr>
      <w:tr w:rsidR="00AB5825" w:rsidRPr="00494415" w:rsidTr="00275207">
        <w:tblPrEx>
          <w:tblCellMar>
            <w:left w:w="108" w:type="dxa"/>
            <w:right w:w="108" w:type="dxa"/>
          </w:tblCellMar>
        </w:tblPrEx>
        <w:trPr>
          <w:gridAfter w:val="2"/>
          <w:wAfter w:w="120" w:type="dxa"/>
          <w:trHeight w:val="240"/>
        </w:trPr>
        <w:tc>
          <w:tcPr>
            <w:tcW w:w="769" w:type="dxa"/>
            <w:vMerge w:val="restart"/>
            <w:tcBorders>
              <w:left w:val="single" w:sz="4" w:space="0" w:color="auto"/>
              <w:right w:val="single" w:sz="4" w:space="0" w:color="auto"/>
            </w:tcBorders>
          </w:tcPr>
          <w:p w:rsidR="00AB5825" w:rsidRPr="00494415" w:rsidRDefault="00AB5825" w:rsidP="00D65F9E">
            <w:pPr>
              <w:snapToGrid w:val="0"/>
              <w:spacing w:after="0" w:line="240" w:lineRule="auto"/>
              <w:rPr>
                <w:rFonts w:ascii="Times New Roman" w:hAnsi="Times New Roman"/>
                <w:color w:val="000000"/>
              </w:rPr>
            </w:pPr>
            <w:r w:rsidRPr="00494415">
              <w:rPr>
                <w:rFonts w:ascii="Times New Roman" w:hAnsi="Times New Roman"/>
                <w:color w:val="000000"/>
              </w:rPr>
              <w:t>1.1.</w:t>
            </w:r>
            <w:r>
              <w:rPr>
                <w:rFonts w:ascii="Times New Roman" w:hAnsi="Times New Roman"/>
                <w:color w:val="000000"/>
              </w:rPr>
              <w:t>8</w:t>
            </w:r>
          </w:p>
        </w:tc>
        <w:tc>
          <w:tcPr>
            <w:tcW w:w="2915" w:type="dxa"/>
            <w:gridSpan w:val="3"/>
            <w:vMerge w:val="restart"/>
            <w:tcBorders>
              <w:left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r w:rsidRPr="00494415">
              <w:rPr>
                <w:rFonts w:ascii="Times New Roman" w:hAnsi="Times New Roman"/>
                <w:color w:val="000000"/>
              </w:rPr>
              <w:t xml:space="preserve">Расходы на 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w:t>
            </w:r>
            <w:r w:rsidRPr="00494415">
              <w:rPr>
                <w:rFonts w:ascii="Times New Roman" w:hAnsi="Times New Roman"/>
                <w:color w:val="000000"/>
              </w:rPr>
              <w:lastRenderedPageBreak/>
              <w:t>власти субъектов Российской Федерации</w:t>
            </w:r>
          </w:p>
        </w:tc>
        <w:tc>
          <w:tcPr>
            <w:tcW w:w="2056" w:type="dxa"/>
            <w:gridSpan w:val="2"/>
            <w:vMerge w:val="restart"/>
            <w:tcBorders>
              <w:left w:val="single" w:sz="4" w:space="0" w:color="auto"/>
              <w:right w:val="single" w:sz="4" w:space="0" w:color="auto"/>
            </w:tcBorders>
          </w:tcPr>
          <w:p w:rsidR="00AB5825" w:rsidRPr="00494415" w:rsidRDefault="00AB5825" w:rsidP="00275207">
            <w:pPr>
              <w:spacing w:after="0" w:line="240" w:lineRule="auto"/>
              <w:rPr>
                <w:rFonts w:ascii="Times New Roman" w:hAnsi="Times New Roman"/>
              </w:rPr>
            </w:pPr>
            <w:r w:rsidRPr="00494415">
              <w:rPr>
                <w:rFonts w:ascii="Times New Roman" w:hAnsi="Times New Roman"/>
              </w:rPr>
              <w:lastRenderedPageBreak/>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 </w:t>
            </w:r>
          </w:p>
        </w:tc>
        <w:tc>
          <w:tcPr>
            <w:tcW w:w="1080"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jc w:val="right"/>
              <w:rPr>
                <w:rFonts w:ascii="Times New Roman" w:hAnsi="Times New Roman"/>
                <w:color w:val="000000"/>
              </w:rPr>
            </w:pPr>
            <w:r w:rsidRPr="00494415">
              <w:rPr>
                <w:rFonts w:ascii="Times New Roman" w:hAnsi="Times New Roman"/>
                <w:color w:val="000000"/>
              </w:rPr>
              <w:t>Итого</w:t>
            </w:r>
          </w:p>
        </w:tc>
        <w:tc>
          <w:tcPr>
            <w:tcW w:w="975"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jc w:val="right"/>
              <w:rPr>
                <w:rFonts w:ascii="Times New Roman" w:hAnsi="Times New Roman"/>
                <w:color w:val="FF0000"/>
              </w:rPr>
            </w:pPr>
            <w:r>
              <w:rPr>
                <w:rFonts w:ascii="Times New Roman" w:hAnsi="Times New Roman"/>
                <w:color w:val="FF0000"/>
              </w:rPr>
              <w:t>35,9</w:t>
            </w:r>
          </w:p>
        </w:tc>
        <w:tc>
          <w:tcPr>
            <w:tcW w:w="1321"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1087" w:type="dxa"/>
            <w:gridSpan w:val="3"/>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r>
              <w:rPr>
                <w:rFonts w:ascii="Times New Roman" w:hAnsi="Times New Roman"/>
                <w:color w:val="FF0000"/>
              </w:rPr>
              <w:t>35,9</w:t>
            </w:r>
          </w:p>
        </w:tc>
        <w:tc>
          <w:tcPr>
            <w:tcW w:w="938"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1085"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1274" w:type="dxa"/>
            <w:gridSpan w:val="8"/>
            <w:tcBorders>
              <w:top w:val="single" w:sz="4" w:space="0" w:color="auto"/>
              <w:left w:val="single" w:sz="4" w:space="0" w:color="auto"/>
              <w:bottom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FF0000"/>
              </w:rPr>
            </w:pPr>
          </w:p>
        </w:tc>
      </w:tr>
      <w:tr w:rsidR="00AB5825" w:rsidRPr="00494415" w:rsidTr="00275207">
        <w:tblPrEx>
          <w:tblCellMar>
            <w:left w:w="108" w:type="dxa"/>
            <w:right w:w="108" w:type="dxa"/>
          </w:tblCellMar>
        </w:tblPrEx>
        <w:trPr>
          <w:gridAfter w:val="2"/>
          <w:wAfter w:w="120" w:type="dxa"/>
          <w:trHeight w:val="240"/>
        </w:trPr>
        <w:tc>
          <w:tcPr>
            <w:tcW w:w="769" w:type="dxa"/>
            <w:vMerge/>
            <w:tcBorders>
              <w:left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2915" w:type="dxa"/>
            <w:gridSpan w:val="3"/>
            <w:vMerge/>
            <w:tcBorders>
              <w:left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2056" w:type="dxa"/>
            <w:gridSpan w:val="2"/>
            <w:vMerge/>
            <w:tcBorders>
              <w:left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000000"/>
              </w:rPr>
            </w:pPr>
          </w:p>
        </w:tc>
        <w:tc>
          <w:tcPr>
            <w:tcW w:w="1080"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jc w:val="right"/>
              <w:rPr>
                <w:rFonts w:ascii="Times New Roman" w:hAnsi="Times New Roman"/>
                <w:color w:val="000000"/>
              </w:rPr>
            </w:pPr>
            <w:r w:rsidRPr="00494415">
              <w:rPr>
                <w:rFonts w:ascii="Times New Roman" w:hAnsi="Times New Roman"/>
                <w:color w:val="000000"/>
              </w:rPr>
              <w:t>2016</w:t>
            </w:r>
          </w:p>
        </w:tc>
        <w:tc>
          <w:tcPr>
            <w:tcW w:w="975"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jc w:val="right"/>
              <w:rPr>
                <w:rFonts w:ascii="Times New Roman" w:hAnsi="Times New Roman"/>
                <w:color w:val="FF0000"/>
              </w:rPr>
            </w:pPr>
          </w:p>
        </w:tc>
        <w:tc>
          <w:tcPr>
            <w:tcW w:w="1321"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1087" w:type="dxa"/>
            <w:gridSpan w:val="3"/>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938"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1085"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1274" w:type="dxa"/>
            <w:gridSpan w:val="8"/>
            <w:tcBorders>
              <w:top w:val="single" w:sz="4" w:space="0" w:color="auto"/>
              <w:left w:val="single" w:sz="4" w:space="0" w:color="auto"/>
              <w:bottom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FF0000"/>
              </w:rPr>
            </w:pPr>
          </w:p>
        </w:tc>
      </w:tr>
      <w:tr w:rsidR="00AB5825" w:rsidRPr="00494415" w:rsidTr="00275207">
        <w:tblPrEx>
          <w:tblCellMar>
            <w:left w:w="108" w:type="dxa"/>
            <w:right w:w="108" w:type="dxa"/>
          </w:tblCellMar>
        </w:tblPrEx>
        <w:trPr>
          <w:gridAfter w:val="2"/>
          <w:wAfter w:w="120" w:type="dxa"/>
          <w:trHeight w:val="240"/>
        </w:trPr>
        <w:tc>
          <w:tcPr>
            <w:tcW w:w="769" w:type="dxa"/>
            <w:vMerge/>
            <w:tcBorders>
              <w:left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2915" w:type="dxa"/>
            <w:gridSpan w:val="3"/>
            <w:vMerge/>
            <w:tcBorders>
              <w:left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2056" w:type="dxa"/>
            <w:gridSpan w:val="2"/>
            <w:vMerge/>
            <w:tcBorders>
              <w:left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1080"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jc w:val="right"/>
              <w:rPr>
                <w:rFonts w:ascii="Times New Roman" w:hAnsi="Times New Roman"/>
                <w:color w:val="000000"/>
              </w:rPr>
            </w:pPr>
            <w:r w:rsidRPr="00494415">
              <w:rPr>
                <w:rFonts w:ascii="Times New Roman" w:hAnsi="Times New Roman"/>
                <w:color w:val="000000"/>
              </w:rPr>
              <w:t>2017</w:t>
            </w:r>
          </w:p>
        </w:tc>
        <w:tc>
          <w:tcPr>
            <w:tcW w:w="975"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jc w:val="right"/>
              <w:rPr>
                <w:rFonts w:ascii="Times New Roman" w:hAnsi="Times New Roman"/>
                <w:color w:val="FF0000"/>
              </w:rPr>
            </w:pPr>
          </w:p>
        </w:tc>
        <w:tc>
          <w:tcPr>
            <w:tcW w:w="1321"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1087" w:type="dxa"/>
            <w:gridSpan w:val="3"/>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938"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1085"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1274" w:type="dxa"/>
            <w:gridSpan w:val="8"/>
            <w:tcBorders>
              <w:top w:val="single" w:sz="4" w:space="0" w:color="auto"/>
              <w:left w:val="single" w:sz="4" w:space="0" w:color="auto"/>
              <w:bottom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FF0000"/>
              </w:rPr>
            </w:pPr>
          </w:p>
        </w:tc>
      </w:tr>
      <w:tr w:rsidR="00AB5825" w:rsidRPr="00494415" w:rsidTr="00275207">
        <w:tblPrEx>
          <w:tblCellMar>
            <w:left w:w="108" w:type="dxa"/>
            <w:right w:w="108" w:type="dxa"/>
          </w:tblCellMar>
        </w:tblPrEx>
        <w:trPr>
          <w:gridAfter w:val="2"/>
          <w:wAfter w:w="120" w:type="dxa"/>
          <w:trHeight w:val="240"/>
        </w:trPr>
        <w:tc>
          <w:tcPr>
            <w:tcW w:w="769" w:type="dxa"/>
            <w:vMerge/>
            <w:tcBorders>
              <w:left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2915" w:type="dxa"/>
            <w:gridSpan w:val="3"/>
            <w:vMerge/>
            <w:tcBorders>
              <w:left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2056" w:type="dxa"/>
            <w:gridSpan w:val="2"/>
            <w:vMerge/>
            <w:tcBorders>
              <w:left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1080"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jc w:val="right"/>
              <w:rPr>
                <w:rFonts w:ascii="Times New Roman" w:hAnsi="Times New Roman"/>
                <w:color w:val="000000"/>
              </w:rPr>
            </w:pPr>
            <w:r w:rsidRPr="00494415">
              <w:rPr>
                <w:rFonts w:ascii="Times New Roman" w:hAnsi="Times New Roman"/>
                <w:color w:val="000000"/>
              </w:rPr>
              <w:t>2018</w:t>
            </w:r>
          </w:p>
        </w:tc>
        <w:tc>
          <w:tcPr>
            <w:tcW w:w="975"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jc w:val="right"/>
              <w:rPr>
                <w:rFonts w:ascii="Times New Roman" w:hAnsi="Times New Roman"/>
                <w:color w:val="FF0000"/>
              </w:rPr>
            </w:pPr>
          </w:p>
        </w:tc>
        <w:tc>
          <w:tcPr>
            <w:tcW w:w="1321"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1087" w:type="dxa"/>
            <w:gridSpan w:val="3"/>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938"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1085"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1274" w:type="dxa"/>
            <w:gridSpan w:val="8"/>
            <w:tcBorders>
              <w:top w:val="single" w:sz="4" w:space="0" w:color="auto"/>
              <w:left w:val="single" w:sz="4" w:space="0" w:color="auto"/>
              <w:bottom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FF0000"/>
              </w:rPr>
            </w:pPr>
          </w:p>
        </w:tc>
      </w:tr>
      <w:tr w:rsidR="00AB5825" w:rsidRPr="00494415" w:rsidTr="00275207">
        <w:tblPrEx>
          <w:tblCellMar>
            <w:left w:w="108" w:type="dxa"/>
            <w:right w:w="108" w:type="dxa"/>
          </w:tblCellMar>
        </w:tblPrEx>
        <w:trPr>
          <w:gridAfter w:val="2"/>
          <w:wAfter w:w="120" w:type="dxa"/>
          <w:trHeight w:val="240"/>
        </w:trPr>
        <w:tc>
          <w:tcPr>
            <w:tcW w:w="769" w:type="dxa"/>
            <w:vMerge/>
            <w:tcBorders>
              <w:left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2915" w:type="dxa"/>
            <w:gridSpan w:val="3"/>
            <w:vMerge/>
            <w:tcBorders>
              <w:left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2056" w:type="dxa"/>
            <w:gridSpan w:val="2"/>
            <w:vMerge/>
            <w:tcBorders>
              <w:left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1080"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jc w:val="right"/>
              <w:rPr>
                <w:rFonts w:ascii="Times New Roman" w:hAnsi="Times New Roman"/>
                <w:color w:val="000000"/>
              </w:rPr>
            </w:pPr>
            <w:r w:rsidRPr="00494415">
              <w:rPr>
                <w:rFonts w:ascii="Times New Roman" w:hAnsi="Times New Roman"/>
                <w:color w:val="000000"/>
              </w:rPr>
              <w:t>2019</w:t>
            </w:r>
          </w:p>
        </w:tc>
        <w:tc>
          <w:tcPr>
            <w:tcW w:w="975"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jc w:val="right"/>
              <w:rPr>
                <w:rFonts w:ascii="Times New Roman" w:hAnsi="Times New Roman"/>
                <w:color w:val="FF0000"/>
              </w:rPr>
            </w:pPr>
          </w:p>
        </w:tc>
        <w:tc>
          <w:tcPr>
            <w:tcW w:w="1321"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1087" w:type="dxa"/>
            <w:gridSpan w:val="3"/>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938"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1085"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1274" w:type="dxa"/>
            <w:gridSpan w:val="8"/>
            <w:tcBorders>
              <w:top w:val="single" w:sz="4" w:space="0" w:color="auto"/>
              <w:left w:val="single" w:sz="4" w:space="0" w:color="auto"/>
              <w:bottom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FF0000"/>
              </w:rPr>
            </w:pPr>
          </w:p>
        </w:tc>
      </w:tr>
      <w:tr w:rsidR="00AB5825" w:rsidRPr="00494415" w:rsidTr="00275207">
        <w:tblPrEx>
          <w:tblCellMar>
            <w:left w:w="108" w:type="dxa"/>
            <w:right w:w="108" w:type="dxa"/>
          </w:tblCellMar>
        </w:tblPrEx>
        <w:trPr>
          <w:gridAfter w:val="2"/>
          <w:wAfter w:w="120" w:type="dxa"/>
          <w:trHeight w:val="240"/>
        </w:trPr>
        <w:tc>
          <w:tcPr>
            <w:tcW w:w="769" w:type="dxa"/>
            <w:vMerge/>
            <w:tcBorders>
              <w:left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2915" w:type="dxa"/>
            <w:gridSpan w:val="3"/>
            <w:vMerge/>
            <w:tcBorders>
              <w:left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2056" w:type="dxa"/>
            <w:gridSpan w:val="2"/>
            <w:vMerge/>
            <w:tcBorders>
              <w:left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1080"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jc w:val="right"/>
              <w:rPr>
                <w:rFonts w:ascii="Times New Roman" w:hAnsi="Times New Roman"/>
                <w:color w:val="000000"/>
              </w:rPr>
            </w:pPr>
            <w:r w:rsidRPr="00494415">
              <w:rPr>
                <w:rFonts w:ascii="Times New Roman" w:hAnsi="Times New Roman"/>
                <w:color w:val="000000"/>
              </w:rPr>
              <w:t>2020</w:t>
            </w:r>
          </w:p>
        </w:tc>
        <w:tc>
          <w:tcPr>
            <w:tcW w:w="975"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jc w:val="right"/>
              <w:rPr>
                <w:rFonts w:ascii="Times New Roman" w:hAnsi="Times New Roman"/>
                <w:color w:val="FF0000"/>
              </w:rPr>
            </w:pPr>
            <w:r>
              <w:rPr>
                <w:rFonts w:ascii="Times New Roman" w:hAnsi="Times New Roman"/>
                <w:color w:val="FF0000"/>
              </w:rPr>
              <w:t>35,9</w:t>
            </w:r>
          </w:p>
        </w:tc>
        <w:tc>
          <w:tcPr>
            <w:tcW w:w="1321"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1087" w:type="dxa"/>
            <w:gridSpan w:val="3"/>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r>
              <w:rPr>
                <w:rFonts w:ascii="Times New Roman" w:hAnsi="Times New Roman"/>
                <w:color w:val="FF0000"/>
              </w:rPr>
              <w:t>35,9</w:t>
            </w:r>
          </w:p>
        </w:tc>
        <w:tc>
          <w:tcPr>
            <w:tcW w:w="938"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1085"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1274" w:type="dxa"/>
            <w:gridSpan w:val="8"/>
            <w:tcBorders>
              <w:top w:val="single" w:sz="4" w:space="0" w:color="auto"/>
              <w:left w:val="single" w:sz="4" w:space="0" w:color="auto"/>
              <w:bottom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FF0000"/>
              </w:rPr>
            </w:pPr>
          </w:p>
        </w:tc>
      </w:tr>
      <w:tr w:rsidR="00AB5825" w:rsidRPr="00494415" w:rsidTr="00275207">
        <w:tblPrEx>
          <w:tblCellMar>
            <w:left w:w="108" w:type="dxa"/>
            <w:right w:w="108" w:type="dxa"/>
          </w:tblCellMar>
        </w:tblPrEx>
        <w:trPr>
          <w:gridAfter w:val="2"/>
          <w:wAfter w:w="120" w:type="dxa"/>
          <w:trHeight w:val="240"/>
        </w:trPr>
        <w:tc>
          <w:tcPr>
            <w:tcW w:w="769" w:type="dxa"/>
            <w:vMerge/>
            <w:tcBorders>
              <w:left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2915" w:type="dxa"/>
            <w:gridSpan w:val="3"/>
            <w:vMerge/>
            <w:tcBorders>
              <w:left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2056" w:type="dxa"/>
            <w:gridSpan w:val="2"/>
            <w:vMerge/>
            <w:tcBorders>
              <w:left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1080"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1</w:t>
            </w:r>
          </w:p>
        </w:tc>
        <w:tc>
          <w:tcPr>
            <w:tcW w:w="975"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jc w:val="right"/>
              <w:rPr>
                <w:rFonts w:ascii="Times New Roman" w:hAnsi="Times New Roman"/>
                <w:color w:val="FF0000"/>
              </w:rPr>
            </w:pPr>
          </w:p>
        </w:tc>
        <w:tc>
          <w:tcPr>
            <w:tcW w:w="1321"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1087" w:type="dxa"/>
            <w:gridSpan w:val="3"/>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938"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1085"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1274" w:type="dxa"/>
            <w:gridSpan w:val="8"/>
            <w:tcBorders>
              <w:top w:val="single" w:sz="4" w:space="0" w:color="auto"/>
              <w:left w:val="single" w:sz="4" w:space="0" w:color="auto"/>
              <w:bottom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FF0000"/>
              </w:rPr>
            </w:pPr>
          </w:p>
        </w:tc>
      </w:tr>
      <w:tr w:rsidR="00AB5825" w:rsidRPr="00494415" w:rsidTr="000031FF">
        <w:tblPrEx>
          <w:tblCellMar>
            <w:left w:w="108" w:type="dxa"/>
            <w:right w:w="108" w:type="dxa"/>
          </w:tblCellMar>
        </w:tblPrEx>
        <w:trPr>
          <w:gridAfter w:val="2"/>
          <w:wAfter w:w="120" w:type="dxa"/>
          <w:trHeight w:val="240"/>
        </w:trPr>
        <w:tc>
          <w:tcPr>
            <w:tcW w:w="769" w:type="dxa"/>
            <w:vMerge/>
            <w:tcBorders>
              <w:left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2915" w:type="dxa"/>
            <w:gridSpan w:val="3"/>
            <w:vMerge/>
            <w:tcBorders>
              <w:left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2056" w:type="dxa"/>
            <w:gridSpan w:val="2"/>
            <w:vMerge/>
            <w:tcBorders>
              <w:left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1080"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2</w:t>
            </w:r>
          </w:p>
        </w:tc>
        <w:tc>
          <w:tcPr>
            <w:tcW w:w="975"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jc w:val="right"/>
              <w:rPr>
                <w:rFonts w:ascii="Times New Roman" w:hAnsi="Times New Roman"/>
                <w:color w:val="FF0000"/>
              </w:rPr>
            </w:pPr>
          </w:p>
        </w:tc>
        <w:tc>
          <w:tcPr>
            <w:tcW w:w="1321"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1087" w:type="dxa"/>
            <w:gridSpan w:val="3"/>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938"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1085"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1274" w:type="dxa"/>
            <w:gridSpan w:val="8"/>
            <w:tcBorders>
              <w:top w:val="single" w:sz="4" w:space="0" w:color="auto"/>
              <w:left w:val="single" w:sz="4" w:space="0" w:color="auto"/>
              <w:bottom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FF0000"/>
              </w:rPr>
            </w:pPr>
          </w:p>
        </w:tc>
      </w:tr>
      <w:tr w:rsidR="00AB5825" w:rsidRPr="00494415" w:rsidTr="000031FF">
        <w:tblPrEx>
          <w:tblCellMar>
            <w:left w:w="108" w:type="dxa"/>
            <w:right w:w="108" w:type="dxa"/>
          </w:tblCellMar>
        </w:tblPrEx>
        <w:trPr>
          <w:gridAfter w:val="2"/>
          <w:wAfter w:w="120" w:type="dxa"/>
          <w:trHeight w:val="240"/>
        </w:trPr>
        <w:tc>
          <w:tcPr>
            <w:tcW w:w="769" w:type="dxa"/>
            <w:vMerge/>
            <w:tcBorders>
              <w:left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2915" w:type="dxa"/>
            <w:gridSpan w:val="3"/>
            <w:vMerge/>
            <w:tcBorders>
              <w:left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2056" w:type="dxa"/>
            <w:gridSpan w:val="2"/>
            <w:vMerge/>
            <w:tcBorders>
              <w:left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1080"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jc w:val="right"/>
              <w:rPr>
                <w:rFonts w:ascii="Times New Roman" w:hAnsi="Times New Roman"/>
                <w:color w:val="000000"/>
              </w:rPr>
            </w:pPr>
            <w:r>
              <w:rPr>
                <w:rFonts w:ascii="Times New Roman" w:hAnsi="Times New Roman"/>
                <w:color w:val="000000"/>
              </w:rPr>
              <w:t>2023</w:t>
            </w:r>
          </w:p>
        </w:tc>
        <w:tc>
          <w:tcPr>
            <w:tcW w:w="975"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jc w:val="right"/>
              <w:rPr>
                <w:rFonts w:ascii="Times New Roman" w:hAnsi="Times New Roman"/>
                <w:color w:val="FF0000"/>
              </w:rPr>
            </w:pPr>
          </w:p>
        </w:tc>
        <w:tc>
          <w:tcPr>
            <w:tcW w:w="1321"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1087" w:type="dxa"/>
            <w:gridSpan w:val="3"/>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938"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1085"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1274" w:type="dxa"/>
            <w:gridSpan w:val="8"/>
            <w:tcBorders>
              <w:top w:val="single" w:sz="4" w:space="0" w:color="auto"/>
              <w:left w:val="single" w:sz="4" w:space="0" w:color="auto"/>
              <w:bottom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FF0000"/>
              </w:rPr>
            </w:pPr>
          </w:p>
        </w:tc>
      </w:tr>
      <w:tr w:rsidR="00AB5825" w:rsidRPr="00494415" w:rsidTr="00065D5A">
        <w:tblPrEx>
          <w:tblCellMar>
            <w:left w:w="108" w:type="dxa"/>
            <w:right w:w="108" w:type="dxa"/>
          </w:tblCellMar>
        </w:tblPrEx>
        <w:trPr>
          <w:gridAfter w:val="2"/>
          <w:wAfter w:w="120" w:type="dxa"/>
          <w:trHeight w:val="240"/>
        </w:trPr>
        <w:tc>
          <w:tcPr>
            <w:tcW w:w="769" w:type="dxa"/>
            <w:vMerge/>
            <w:tcBorders>
              <w:left w:val="single" w:sz="4" w:space="0" w:color="auto"/>
              <w:bottom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2915" w:type="dxa"/>
            <w:gridSpan w:val="3"/>
            <w:vMerge/>
            <w:tcBorders>
              <w:left w:val="single" w:sz="4" w:space="0" w:color="auto"/>
              <w:bottom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2056" w:type="dxa"/>
            <w:gridSpan w:val="2"/>
            <w:vMerge/>
            <w:tcBorders>
              <w:left w:val="single" w:sz="4" w:space="0" w:color="auto"/>
              <w:bottom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1080"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jc w:val="right"/>
              <w:rPr>
                <w:rFonts w:ascii="Times New Roman" w:hAnsi="Times New Roman"/>
                <w:color w:val="000000"/>
              </w:rPr>
            </w:pPr>
            <w:r>
              <w:rPr>
                <w:rFonts w:ascii="Times New Roman" w:hAnsi="Times New Roman"/>
                <w:color w:val="000000"/>
              </w:rPr>
              <w:t>2024</w:t>
            </w:r>
          </w:p>
        </w:tc>
        <w:tc>
          <w:tcPr>
            <w:tcW w:w="975"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jc w:val="right"/>
              <w:rPr>
                <w:rFonts w:ascii="Times New Roman" w:hAnsi="Times New Roman"/>
                <w:color w:val="FF0000"/>
              </w:rPr>
            </w:pPr>
          </w:p>
        </w:tc>
        <w:tc>
          <w:tcPr>
            <w:tcW w:w="1321"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1087" w:type="dxa"/>
            <w:gridSpan w:val="3"/>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938"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pacing w:after="0" w:line="240" w:lineRule="auto"/>
              <w:rPr>
                <w:rFonts w:ascii="Times New Roman" w:hAnsi="Times New Roman"/>
                <w:color w:val="FF0000"/>
              </w:rPr>
            </w:pPr>
          </w:p>
        </w:tc>
        <w:tc>
          <w:tcPr>
            <w:tcW w:w="1085" w:type="dxa"/>
            <w:tcBorders>
              <w:top w:val="single" w:sz="4" w:space="0" w:color="auto"/>
              <w:left w:val="single" w:sz="4" w:space="0" w:color="auto"/>
              <w:bottom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000000"/>
              </w:rPr>
            </w:pPr>
          </w:p>
        </w:tc>
        <w:tc>
          <w:tcPr>
            <w:tcW w:w="1274" w:type="dxa"/>
            <w:gridSpan w:val="8"/>
            <w:tcBorders>
              <w:top w:val="single" w:sz="4" w:space="0" w:color="auto"/>
              <w:left w:val="single" w:sz="4" w:space="0" w:color="auto"/>
              <w:bottom w:val="single" w:sz="4" w:space="0" w:color="auto"/>
              <w:right w:val="single" w:sz="4" w:space="0" w:color="auto"/>
            </w:tcBorders>
          </w:tcPr>
          <w:p w:rsidR="00AB5825" w:rsidRPr="00494415" w:rsidRDefault="00AB5825" w:rsidP="00275207">
            <w:pPr>
              <w:snapToGrid w:val="0"/>
              <w:spacing w:after="0" w:line="240" w:lineRule="auto"/>
              <w:rPr>
                <w:rFonts w:ascii="Times New Roman" w:hAnsi="Times New Roman"/>
                <w:color w:val="FF0000"/>
              </w:rPr>
            </w:pPr>
          </w:p>
        </w:tc>
      </w:tr>
      <w:tr w:rsidR="00AB5825" w:rsidRPr="00494415" w:rsidTr="00065D5A">
        <w:tblPrEx>
          <w:tblCellMar>
            <w:left w:w="108" w:type="dxa"/>
            <w:right w:w="108" w:type="dxa"/>
          </w:tblCellMar>
        </w:tblPrEx>
        <w:trPr>
          <w:gridAfter w:val="2"/>
          <w:wAfter w:w="120" w:type="dxa"/>
          <w:trHeight w:val="100"/>
        </w:trPr>
        <w:tc>
          <w:tcPr>
            <w:tcW w:w="5740" w:type="dxa"/>
            <w:gridSpan w:val="6"/>
            <w:vMerge w:val="restart"/>
            <w:tcBorders>
              <w:top w:val="single" w:sz="4" w:space="0" w:color="auto"/>
              <w:left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r w:rsidRPr="00494415">
              <w:rPr>
                <w:rFonts w:ascii="Times New Roman" w:hAnsi="Times New Roman"/>
                <w:b/>
              </w:rPr>
              <w:lastRenderedPageBreak/>
              <w:t>Итого по подпрограмме 1</w:t>
            </w:r>
          </w:p>
        </w:tc>
        <w:tc>
          <w:tcPr>
            <w:tcW w:w="1080" w:type="dxa"/>
            <w:gridSpan w:val="2"/>
            <w:tcBorders>
              <w:top w:val="single" w:sz="4" w:space="0" w:color="auto"/>
              <w:left w:val="single" w:sz="4" w:space="0" w:color="auto"/>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b/>
              </w:rPr>
            </w:pPr>
            <w:r w:rsidRPr="00494415">
              <w:rPr>
                <w:rFonts w:ascii="Times New Roman" w:hAnsi="Times New Roman"/>
                <w:b/>
              </w:rPr>
              <w:t>Итого</w:t>
            </w:r>
          </w:p>
        </w:tc>
        <w:tc>
          <w:tcPr>
            <w:tcW w:w="975" w:type="dxa"/>
            <w:gridSpan w:val="2"/>
            <w:tcBorders>
              <w:top w:val="single" w:sz="4" w:space="0" w:color="auto"/>
              <w:left w:val="single" w:sz="4" w:space="0" w:color="auto"/>
              <w:bottom w:val="single" w:sz="4" w:space="0" w:color="auto"/>
              <w:right w:val="single" w:sz="4" w:space="0" w:color="auto"/>
            </w:tcBorders>
          </w:tcPr>
          <w:p w:rsidR="00AB5825" w:rsidRPr="00100396" w:rsidRDefault="003C5FE3" w:rsidP="00BB1985">
            <w:pPr>
              <w:spacing w:after="0" w:line="240" w:lineRule="auto"/>
              <w:rPr>
                <w:rFonts w:ascii="Times New Roman" w:hAnsi="Times New Roman"/>
              </w:rPr>
            </w:pPr>
            <w:r>
              <w:rPr>
                <w:rFonts w:ascii="Times New Roman" w:hAnsi="Times New Roman"/>
              </w:rPr>
              <w:t>43753,6</w:t>
            </w:r>
          </w:p>
        </w:tc>
        <w:tc>
          <w:tcPr>
            <w:tcW w:w="1321" w:type="dxa"/>
            <w:tcBorders>
              <w:top w:val="single" w:sz="4" w:space="0" w:color="auto"/>
              <w:left w:val="single" w:sz="4" w:space="0" w:color="auto"/>
              <w:bottom w:val="single" w:sz="4" w:space="0" w:color="auto"/>
              <w:right w:val="single" w:sz="4" w:space="0" w:color="auto"/>
            </w:tcBorders>
          </w:tcPr>
          <w:p w:rsidR="00AB5825" w:rsidRPr="00100396" w:rsidRDefault="003C5FE3" w:rsidP="00BB1985">
            <w:pPr>
              <w:spacing w:after="0" w:line="240" w:lineRule="auto"/>
              <w:rPr>
                <w:rFonts w:ascii="Times New Roman" w:hAnsi="Times New Roman"/>
              </w:rPr>
            </w:pPr>
            <w:r>
              <w:rPr>
                <w:rFonts w:ascii="Times New Roman" w:hAnsi="Times New Roman"/>
              </w:rPr>
              <w:t>41815,7</w:t>
            </w:r>
          </w:p>
        </w:tc>
        <w:tc>
          <w:tcPr>
            <w:tcW w:w="977"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rPr>
            </w:pPr>
          </w:p>
        </w:tc>
        <w:tc>
          <w:tcPr>
            <w:tcW w:w="975" w:type="dxa"/>
            <w:tcBorders>
              <w:top w:val="single" w:sz="4" w:space="0" w:color="auto"/>
              <w:left w:val="single" w:sz="4" w:space="0" w:color="auto"/>
              <w:bottom w:val="single" w:sz="4" w:space="0" w:color="auto"/>
              <w:right w:val="single" w:sz="4" w:space="0" w:color="auto"/>
            </w:tcBorders>
          </w:tcPr>
          <w:p w:rsidR="00AB5825" w:rsidRPr="00100396" w:rsidRDefault="0086725E" w:rsidP="00D84373">
            <w:pPr>
              <w:spacing w:after="0" w:line="240" w:lineRule="auto"/>
              <w:jc w:val="right"/>
              <w:rPr>
                <w:rFonts w:ascii="Times New Roman" w:hAnsi="Times New Roman"/>
                <w:color w:val="FF0000"/>
              </w:rPr>
            </w:pPr>
            <w:r>
              <w:rPr>
                <w:rFonts w:ascii="Times New Roman" w:hAnsi="Times New Roman"/>
                <w:color w:val="FF0000"/>
              </w:rPr>
              <w:t>1902,0</w:t>
            </w:r>
          </w:p>
        </w:tc>
        <w:tc>
          <w:tcPr>
            <w:tcW w:w="1080"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rPr>
            </w:pPr>
            <w:r>
              <w:rPr>
                <w:rFonts w:ascii="Times New Roman" w:hAnsi="Times New Roman"/>
              </w:rPr>
              <w:t>35,9</w:t>
            </w:r>
          </w:p>
        </w:tc>
        <w:tc>
          <w:tcPr>
            <w:tcW w:w="945"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rPr>
            </w:pPr>
          </w:p>
        </w:tc>
        <w:tc>
          <w:tcPr>
            <w:tcW w:w="1085" w:type="dxa"/>
            <w:vMerge w:val="restart"/>
            <w:tcBorders>
              <w:top w:val="single" w:sz="4" w:space="0" w:color="auto"/>
              <w:left w:val="single" w:sz="4" w:space="0" w:color="auto"/>
              <w:right w:val="single" w:sz="8" w:space="0" w:color="000000"/>
            </w:tcBorders>
          </w:tcPr>
          <w:p w:rsidR="00AB5825" w:rsidRPr="00494415" w:rsidRDefault="00AB5825" w:rsidP="006E0C2E">
            <w:pPr>
              <w:spacing w:after="0" w:line="240" w:lineRule="auto"/>
              <w:rPr>
                <w:rFonts w:ascii="Times New Roman" w:hAnsi="Times New Roman"/>
              </w:rPr>
            </w:pPr>
          </w:p>
        </w:tc>
        <w:tc>
          <w:tcPr>
            <w:tcW w:w="1274" w:type="dxa"/>
            <w:gridSpan w:val="8"/>
            <w:vMerge w:val="restart"/>
            <w:tcBorders>
              <w:top w:val="single" w:sz="4" w:space="0" w:color="auto"/>
              <w:left w:val="single" w:sz="4" w:space="0" w:color="auto"/>
              <w:right w:val="single" w:sz="8" w:space="0" w:color="000000"/>
            </w:tcBorders>
          </w:tcPr>
          <w:p w:rsidR="00AB5825" w:rsidRPr="00494415" w:rsidRDefault="00AB5825" w:rsidP="006E0C2E">
            <w:pPr>
              <w:spacing w:after="0" w:line="240" w:lineRule="auto"/>
              <w:rPr>
                <w:rFonts w:ascii="Times New Roman" w:hAnsi="Times New Roman"/>
                <w:color w:val="FF0000"/>
              </w:rPr>
            </w:pPr>
          </w:p>
        </w:tc>
      </w:tr>
      <w:tr w:rsidR="00AB5825" w:rsidRPr="00494415" w:rsidTr="00065D5A">
        <w:tblPrEx>
          <w:tblCellMar>
            <w:left w:w="108" w:type="dxa"/>
            <w:right w:w="108" w:type="dxa"/>
          </w:tblCellMar>
        </w:tblPrEx>
        <w:trPr>
          <w:gridAfter w:val="2"/>
          <w:wAfter w:w="120" w:type="dxa"/>
          <w:trHeight w:val="100"/>
        </w:trPr>
        <w:tc>
          <w:tcPr>
            <w:tcW w:w="5740" w:type="dxa"/>
            <w:gridSpan w:val="6"/>
            <w:vMerge/>
            <w:tcBorders>
              <w:left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p>
        </w:tc>
        <w:tc>
          <w:tcPr>
            <w:tcW w:w="1080" w:type="dxa"/>
            <w:gridSpan w:val="2"/>
            <w:tcBorders>
              <w:top w:val="single" w:sz="4" w:space="0" w:color="auto"/>
              <w:left w:val="single" w:sz="4" w:space="0" w:color="auto"/>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r w:rsidRPr="00494415">
              <w:rPr>
                <w:rFonts w:ascii="Times New Roman" w:hAnsi="Times New Roman"/>
              </w:rPr>
              <w:t>2016</w:t>
            </w:r>
          </w:p>
        </w:tc>
        <w:tc>
          <w:tcPr>
            <w:tcW w:w="975"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rPr>
            </w:pPr>
            <w:r w:rsidRPr="00494415">
              <w:rPr>
                <w:rFonts w:ascii="Times New Roman" w:hAnsi="Times New Roman"/>
              </w:rPr>
              <w:t>4123,9</w:t>
            </w:r>
          </w:p>
        </w:tc>
        <w:tc>
          <w:tcPr>
            <w:tcW w:w="1321"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rPr>
            </w:pPr>
            <w:r w:rsidRPr="00494415">
              <w:rPr>
                <w:rFonts w:ascii="Times New Roman" w:hAnsi="Times New Roman"/>
              </w:rPr>
              <w:t>3969,2</w:t>
            </w:r>
          </w:p>
        </w:tc>
        <w:tc>
          <w:tcPr>
            <w:tcW w:w="977" w:type="dxa"/>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rPr>
            </w:pPr>
          </w:p>
        </w:tc>
        <w:tc>
          <w:tcPr>
            <w:tcW w:w="975" w:type="dxa"/>
            <w:tcBorders>
              <w:top w:val="single" w:sz="4" w:space="0" w:color="auto"/>
              <w:left w:val="single" w:sz="4" w:space="0" w:color="auto"/>
              <w:bottom w:val="single" w:sz="4" w:space="0" w:color="auto"/>
              <w:right w:val="single" w:sz="4" w:space="0" w:color="auto"/>
            </w:tcBorders>
          </w:tcPr>
          <w:p w:rsidR="00AB5825" w:rsidRPr="00494415" w:rsidRDefault="00AB5825" w:rsidP="00D84373">
            <w:pPr>
              <w:spacing w:after="0" w:line="240" w:lineRule="auto"/>
              <w:jc w:val="right"/>
              <w:rPr>
                <w:rFonts w:ascii="Times New Roman" w:hAnsi="Times New Roman"/>
                <w:color w:val="FF0000"/>
              </w:rPr>
            </w:pPr>
            <w:r w:rsidRPr="00494415">
              <w:rPr>
                <w:rFonts w:ascii="Times New Roman" w:hAnsi="Times New Roman"/>
                <w:color w:val="FF0000"/>
              </w:rPr>
              <w:t>154,7</w:t>
            </w:r>
          </w:p>
        </w:tc>
        <w:tc>
          <w:tcPr>
            <w:tcW w:w="1080"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rPr>
            </w:pPr>
          </w:p>
        </w:tc>
        <w:tc>
          <w:tcPr>
            <w:tcW w:w="945" w:type="dxa"/>
            <w:gridSpan w:val="2"/>
            <w:tcBorders>
              <w:top w:val="single" w:sz="4" w:space="0" w:color="auto"/>
              <w:left w:val="single" w:sz="4" w:space="0" w:color="auto"/>
              <w:bottom w:val="single" w:sz="4" w:space="0" w:color="auto"/>
              <w:right w:val="single" w:sz="4" w:space="0" w:color="auto"/>
            </w:tcBorders>
          </w:tcPr>
          <w:p w:rsidR="00AB5825" w:rsidRPr="00494415" w:rsidRDefault="00AB5825" w:rsidP="006E0C2E">
            <w:pPr>
              <w:spacing w:after="0" w:line="240" w:lineRule="auto"/>
              <w:rPr>
                <w:rFonts w:ascii="Times New Roman" w:hAnsi="Times New Roman"/>
              </w:rPr>
            </w:pPr>
          </w:p>
        </w:tc>
        <w:tc>
          <w:tcPr>
            <w:tcW w:w="1085" w:type="dxa"/>
            <w:vMerge/>
            <w:tcBorders>
              <w:left w:val="single" w:sz="4" w:space="0" w:color="auto"/>
              <w:right w:val="single" w:sz="8" w:space="0" w:color="000000"/>
            </w:tcBorders>
          </w:tcPr>
          <w:p w:rsidR="00AB5825" w:rsidRPr="00494415" w:rsidRDefault="00AB5825" w:rsidP="006E0C2E">
            <w:pPr>
              <w:spacing w:after="0" w:line="240" w:lineRule="auto"/>
              <w:rPr>
                <w:rFonts w:ascii="Times New Roman" w:hAnsi="Times New Roman"/>
              </w:rPr>
            </w:pPr>
          </w:p>
        </w:tc>
        <w:tc>
          <w:tcPr>
            <w:tcW w:w="1274" w:type="dxa"/>
            <w:gridSpan w:val="8"/>
            <w:vMerge/>
            <w:tcBorders>
              <w:left w:val="single" w:sz="4" w:space="0" w:color="auto"/>
              <w:right w:val="single" w:sz="8" w:space="0" w:color="000000"/>
            </w:tcBorders>
          </w:tcPr>
          <w:p w:rsidR="00AB5825" w:rsidRPr="00494415" w:rsidRDefault="00AB5825" w:rsidP="006E0C2E">
            <w:pPr>
              <w:spacing w:after="0" w:line="240" w:lineRule="auto"/>
              <w:rPr>
                <w:rFonts w:ascii="Times New Roman" w:hAnsi="Times New Roman"/>
              </w:rPr>
            </w:pPr>
          </w:p>
        </w:tc>
      </w:tr>
      <w:tr w:rsidR="00AB5825" w:rsidRPr="00494415" w:rsidTr="00065D5A">
        <w:tblPrEx>
          <w:tblCellMar>
            <w:left w:w="108" w:type="dxa"/>
            <w:right w:w="108" w:type="dxa"/>
          </w:tblCellMar>
        </w:tblPrEx>
        <w:trPr>
          <w:gridAfter w:val="2"/>
          <w:wAfter w:w="120" w:type="dxa"/>
          <w:trHeight w:val="100"/>
        </w:trPr>
        <w:tc>
          <w:tcPr>
            <w:tcW w:w="5740" w:type="dxa"/>
            <w:gridSpan w:val="6"/>
            <w:vMerge/>
            <w:tcBorders>
              <w:left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p>
        </w:tc>
        <w:tc>
          <w:tcPr>
            <w:tcW w:w="1080" w:type="dxa"/>
            <w:gridSpan w:val="2"/>
            <w:tcBorders>
              <w:top w:val="single" w:sz="4" w:space="0" w:color="auto"/>
              <w:left w:val="single" w:sz="4" w:space="0" w:color="auto"/>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r w:rsidRPr="00494415">
              <w:rPr>
                <w:rFonts w:ascii="Times New Roman" w:hAnsi="Times New Roman"/>
              </w:rPr>
              <w:t>2017</w:t>
            </w:r>
          </w:p>
        </w:tc>
        <w:tc>
          <w:tcPr>
            <w:tcW w:w="975" w:type="dxa"/>
            <w:gridSpan w:val="2"/>
            <w:tcBorders>
              <w:top w:val="single" w:sz="4" w:space="0" w:color="auto"/>
              <w:left w:val="single" w:sz="4" w:space="0" w:color="auto"/>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r w:rsidRPr="00494415">
              <w:rPr>
                <w:rFonts w:ascii="Times New Roman" w:hAnsi="Times New Roman"/>
              </w:rPr>
              <w:t>4134,9</w:t>
            </w:r>
          </w:p>
        </w:tc>
        <w:tc>
          <w:tcPr>
            <w:tcW w:w="1321" w:type="dxa"/>
            <w:tcBorders>
              <w:top w:val="single" w:sz="4" w:space="0" w:color="auto"/>
              <w:left w:val="single" w:sz="4" w:space="0" w:color="auto"/>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r w:rsidRPr="00494415">
              <w:rPr>
                <w:rFonts w:ascii="Times New Roman" w:hAnsi="Times New Roman"/>
              </w:rPr>
              <w:t>3979,4</w:t>
            </w:r>
          </w:p>
        </w:tc>
        <w:tc>
          <w:tcPr>
            <w:tcW w:w="977" w:type="dxa"/>
            <w:tcBorders>
              <w:top w:val="single" w:sz="4" w:space="0" w:color="auto"/>
              <w:left w:val="single" w:sz="4" w:space="0" w:color="auto"/>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p>
        </w:tc>
        <w:tc>
          <w:tcPr>
            <w:tcW w:w="975" w:type="dxa"/>
            <w:tcBorders>
              <w:top w:val="single" w:sz="4" w:space="0" w:color="auto"/>
              <w:left w:val="single" w:sz="4" w:space="0" w:color="auto"/>
              <w:bottom w:val="single" w:sz="8" w:space="0" w:color="000000"/>
              <w:right w:val="single" w:sz="4" w:space="0" w:color="auto"/>
            </w:tcBorders>
          </w:tcPr>
          <w:p w:rsidR="00AB5825" w:rsidRPr="00494415" w:rsidRDefault="00AB5825" w:rsidP="00D84373">
            <w:pPr>
              <w:spacing w:after="0" w:line="240" w:lineRule="auto"/>
              <w:jc w:val="right"/>
              <w:rPr>
                <w:rFonts w:ascii="Times New Roman" w:hAnsi="Times New Roman"/>
                <w:color w:val="FF0000"/>
              </w:rPr>
            </w:pPr>
            <w:r w:rsidRPr="00494415">
              <w:rPr>
                <w:rFonts w:ascii="Times New Roman" w:hAnsi="Times New Roman"/>
                <w:color w:val="FF0000"/>
              </w:rPr>
              <w:t>155,5</w:t>
            </w:r>
          </w:p>
        </w:tc>
        <w:tc>
          <w:tcPr>
            <w:tcW w:w="1080" w:type="dxa"/>
            <w:gridSpan w:val="2"/>
            <w:tcBorders>
              <w:top w:val="single" w:sz="4" w:space="0" w:color="auto"/>
              <w:left w:val="single" w:sz="4" w:space="0" w:color="auto"/>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p>
        </w:tc>
        <w:tc>
          <w:tcPr>
            <w:tcW w:w="945" w:type="dxa"/>
            <w:gridSpan w:val="2"/>
            <w:tcBorders>
              <w:top w:val="single" w:sz="4" w:space="0" w:color="auto"/>
              <w:left w:val="single" w:sz="4" w:space="0" w:color="auto"/>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p>
        </w:tc>
        <w:tc>
          <w:tcPr>
            <w:tcW w:w="1085" w:type="dxa"/>
            <w:vMerge/>
            <w:tcBorders>
              <w:left w:val="single" w:sz="4" w:space="0" w:color="auto"/>
              <w:right w:val="single" w:sz="8" w:space="0" w:color="000000"/>
            </w:tcBorders>
          </w:tcPr>
          <w:p w:rsidR="00AB5825" w:rsidRPr="00494415" w:rsidRDefault="00AB5825" w:rsidP="006E0C2E">
            <w:pPr>
              <w:spacing w:after="0" w:line="240" w:lineRule="auto"/>
              <w:rPr>
                <w:rFonts w:ascii="Times New Roman" w:hAnsi="Times New Roman"/>
              </w:rPr>
            </w:pPr>
          </w:p>
        </w:tc>
        <w:tc>
          <w:tcPr>
            <w:tcW w:w="1274" w:type="dxa"/>
            <w:gridSpan w:val="8"/>
            <w:vMerge/>
            <w:tcBorders>
              <w:left w:val="single" w:sz="4" w:space="0" w:color="auto"/>
              <w:right w:val="single" w:sz="8" w:space="0" w:color="000000"/>
            </w:tcBorders>
          </w:tcPr>
          <w:p w:rsidR="00AB5825" w:rsidRPr="00494415" w:rsidRDefault="00AB5825" w:rsidP="006E0C2E">
            <w:pPr>
              <w:spacing w:after="0" w:line="240" w:lineRule="auto"/>
              <w:rPr>
                <w:rFonts w:ascii="Times New Roman" w:hAnsi="Times New Roman"/>
              </w:rPr>
            </w:pPr>
          </w:p>
        </w:tc>
      </w:tr>
      <w:tr w:rsidR="00AB5825" w:rsidRPr="00494415" w:rsidTr="00065D5A">
        <w:tblPrEx>
          <w:tblCellMar>
            <w:left w:w="108" w:type="dxa"/>
            <w:right w:w="108" w:type="dxa"/>
          </w:tblCellMar>
        </w:tblPrEx>
        <w:trPr>
          <w:gridAfter w:val="2"/>
          <w:wAfter w:w="120" w:type="dxa"/>
          <w:trHeight w:val="100"/>
        </w:trPr>
        <w:tc>
          <w:tcPr>
            <w:tcW w:w="5740" w:type="dxa"/>
            <w:gridSpan w:val="6"/>
            <w:vMerge/>
            <w:tcBorders>
              <w:left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p>
        </w:tc>
        <w:tc>
          <w:tcPr>
            <w:tcW w:w="1080" w:type="dxa"/>
            <w:gridSpan w:val="2"/>
            <w:tcBorders>
              <w:top w:val="single" w:sz="4" w:space="0" w:color="auto"/>
              <w:left w:val="single" w:sz="4" w:space="0" w:color="auto"/>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r w:rsidRPr="00494415">
              <w:rPr>
                <w:rFonts w:ascii="Times New Roman" w:hAnsi="Times New Roman"/>
              </w:rPr>
              <w:t>2018</w:t>
            </w:r>
          </w:p>
        </w:tc>
        <w:tc>
          <w:tcPr>
            <w:tcW w:w="975" w:type="dxa"/>
            <w:gridSpan w:val="2"/>
            <w:tcBorders>
              <w:top w:val="single" w:sz="4" w:space="0" w:color="auto"/>
              <w:left w:val="single" w:sz="4" w:space="0" w:color="auto"/>
              <w:bottom w:val="single" w:sz="8" w:space="0" w:color="000000"/>
              <w:right w:val="single" w:sz="4" w:space="0" w:color="auto"/>
            </w:tcBorders>
          </w:tcPr>
          <w:p w:rsidR="00AB5825" w:rsidRPr="00494415" w:rsidRDefault="00AB5825" w:rsidP="00D465E3">
            <w:pPr>
              <w:spacing w:after="0" w:line="240" w:lineRule="auto"/>
              <w:rPr>
                <w:rFonts w:ascii="Times New Roman" w:hAnsi="Times New Roman"/>
              </w:rPr>
            </w:pPr>
            <w:r w:rsidRPr="00494415">
              <w:rPr>
                <w:rFonts w:ascii="Times New Roman" w:hAnsi="Times New Roman"/>
              </w:rPr>
              <w:t>4688,2</w:t>
            </w:r>
          </w:p>
        </w:tc>
        <w:tc>
          <w:tcPr>
            <w:tcW w:w="1321" w:type="dxa"/>
            <w:tcBorders>
              <w:top w:val="single" w:sz="4" w:space="0" w:color="auto"/>
              <w:left w:val="single" w:sz="4" w:space="0" w:color="auto"/>
              <w:bottom w:val="single" w:sz="8" w:space="0" w:color="000000"/>
              <w:right w:val="single" w:sz="4" w:space="0" w:color="auto"/>
            </w:tcBorders>
          </w:tcPr>
          <w:p w:rsidR="00AB5825" w:rsidRPr="00494415" w:rsidRDefault="00AB5825" w:rsidP="00D465E3">
            <w:pPr>
              <w:spacing w:after="0" w:line="240" w:lineRule="auto"/>
              <w:rPr>
                <w:rFonts w:ascii="Times New Roman" w:hAnsi="Times New Roman"/>
              </w:rPr>
            </w:pPr>
            <w:r w:rsidRPr="00494415">
              <w:rPr>
                <w:rFonts w:ascii="Times New Roman" w:hAnsi="Times New Roman"/>
              </w:rPr>
              <w:t>4505,3</w:t>
            </w:r>
          </w:p>
        </w:tc>
        <w:tc>
          <w:tcPr>
            <w:tcW w:w="977" w:type="dxa"/>
            <w:tcBorders>
              <w:top w:val="single" w:sz="4" w:space="0" w:color="auto"/>
              <w:left w:val="single" w:sz="4" w:space="0" w:color="auto"/>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p>
        </w:tc>
        <w:tc>
          <w:tcPr>
            <w:tcW w:w="975" w:type="dxa"/>
            <w:tcBorders>
              <w:top w:val="single" w:sz="4" w:space="0" w:color="auto"/>
              <w:left w:val="single" w:sz="4" w:space="0" w:color="auto"/>
              <w:bottom w:val="single" w:sz="8" w:space="0" w:color="000000"/>
              <w:right w:val="single" w:sz="4" w:space="0" w:color="auto"/>
            </w:tcBorders>
          </w:tcPr>
          <w:p w:rsidR="00AB5825" w:rsidRPr="00494415" w:rsidRDefault="00AB5825" w:rsidP="00D84373">
            <w:pPr>
              <w:spacing w:after="0" w:line="240" w:lineRule="auto"/>
              <w:jc w:val="right"/>
              <w:rPr>
                <w:rFonts w:ascii="Times New Roman" w:hAnsi="Times New Roman"/>
                <w:color w:val="FF0000"/>
              </w:rPr>
            </w:pPr>
            <w:r w:rsidRPr="00494415">
              <w:rPr>
                <w:rFonts w:ascii="Times New Roman" w:hAnsi="Times New Roman"/>
                <w:color w:val="FF0000"/>
              </w:rPr>
              <w:t>182,9</w:t>
            </w:r>
          </w:p>
        </w:tc>
        <w:tc>
          <w:tcPr>
            <w:tcW w:w="1080" w:type="dxa"/>
            <w:gridSpan w:val="2"/>
            <w:tcBorders>
              <w:top w:val="single" w:sz="4" w:space="0" w:color="auto"/>
              <w:left w:val="single" w:sz="4" w:space="0" w:color="auto"/>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p>
        </w:tc>
        <w:tc>
          <w:tcPr>
            <w:tcW w:w="945" w:type="dxa"/>
            <w:gridSpan w:val="2"/>
            <w:tcBorders>
              <w:top w:val="single" w:sz="4" w:space="0" w:color="auto"/>
              <w:left w:val="single" w:sz="4" w:space="0" w:color="auto"/>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p>
        </w:tc>
        <w:tc>
          <w:tcPr>
            <w:tcW w:w="1085" w:type="dxa"/>
            <w:vMerge/>
            <w:tcBorders>
              <w:left w:val="single" w:sz="4" w:space="0" w:color="auto"/>
              <w:right w:val="single" w:sz="8" w:space="0" w:color="000000"/>
            </w:tcBorders>
          </w:tcPr>
          <w:p w:rsidR="00AB5825" w:rsidRPr="00494415" w:rsidRDefault="00AB5825" w:rsidP="006E0C2E">
            <w:pPr>
              <w:spacing w:after="0" w:line="240" w:lineRule="auto"/>
              <w:rPr>
                <w:rFonts w:ascii="Times New Roman" w:hAnsi="Times New Roman"/>
              </w:rPr>
            </w:pPr>
          </w:p>
        </w:tc>
        <w:tc>
          <w:tcPr>
            <w:tcW w:w="1274" w:type="dxa"/>
            <w:gridSpan w:val="8"/>
            <w:vMerge/>
            <w:tcBorders>
              <w:left w:val="single" w:sz="4" w:space="0" w:color="auto"/>
              <w:right w:val="single" w:sz="8" w:space="0" w:color="000000"/>
            </w:tcBorders>
          </w:tcPr>
          <w:p w:rsidR="00AB5825" w:rsidRPr="00494415" w:rsidRDefault="00AB5825" w:rsidP="006E0C2E">
            <w:pPr>
              <w:spacing w:after="0" w:line="240" w:lineRule="auto"/>
              <w:rPr>
                <w:rFonts w:ascii="Times New Roman" w:hAnsi="Times New Roman"/>
              </w:rPr>
            </w:pPr>
          </w:p>
        </w:tc>
      </w:tr>
      <w:tr w:rsidR="00AB5825" w:rsidRPr="00494415" w:rsidTr="00065D5A">
        <w:tblPrEx>
          <w:tblCellMar>
            <w:left w:w="108" w:type="dxa"/>
            <w:right w:w="108" w:type="dxa"/>
          </w:tblCellMar>
        </w:tblPrEx>
        <w:trPr>
          <w:gridAfter w:val="2"/>
          <w:wAfter w:w="120" w:type="dxa"/>
          <w:trHeight w:val="100"/>
        </w:trPr>
        <w:tc>
          <w:tcPr>
            <w:tcW w:w="5740" w:type="dxa"/>
            <w:gridSpan w:val="6"/>
            <w:vMerge/>
            <w:tcBorders>
              <w:left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p>
        </w:tc>
        <w:tc>
          <w:tcPr>
            <w:tcW w:w="1080" w:type="dxa"/>
            <w:gridSpan w:val="2"/>
            <w:tcBorders>
              <w:top w:val="single" w:sz="4" w:space="0" w:color="auto"/>
              <w:left w:val="single" w:sz="4" w:space="0" w:color="auto"/>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r w:rsidRPr="00494415">
              <w:rPr>
                <w:rFonts w:ascii="Times New Roman" w:hAnsi="Times New Roman"/>
              </w:rPr>
              <w:t>2019</w:t>
            </w:r>
          </w:p>
        </w:tc>
        <w:tc>
          <w:tcPr>
            <w:tcW w:w="975" w:type="dxa"/>
            <w:gridSpan w:val="2"/>
            <w:tcBorders>
              <w:top w:val="single" w:sz="4" w:space="0" w:color="auto"/>
              <w:left w:val="single" w:sz="4" w:space="0" w:color="auto"/>
              <w:bottom w:val="single" w:sz="8" w:space="0" w:color="000000"/>
              <w:right w:val="single" w:sz="4" w:space="0" w:color="auto"/>
            </w:tcBorders>
          </w:tcPr>
          <w:p w:rsidR="00AB5825" w:rsidRPr="00494415" w:rsidRDefault="00AB5825" w:rsidP="00B95D8F">
            <w:pPr>
              <w:spacing w:after="0" w:line="240" w:lineRule="auto"/>
              <w:rPr>
                <w:rFonts w:ascii="Times New Roman" w:hAnsi="Times New Roman"/>
              </w:rPr>
            </w:pPr>
            <w:r w:rsidRPr="00494415">
              <w:rPr>
                <w:rFonts w:ascii="Times New Roman" w:hAnsi="Times New Roman"/>
              </w:rPr>
              <w:t>4346,1</w:t>
            </w:r>
          </w:p>
        </w:tc>
        <w:tc>
          <w:tcPr>
            <w:tcW w:w="1321" w:type="dxa"/>
            <w:tcBorders>
              <w:top w:val="single" w:sz="4" w:space="0" w:color="auto"/>
              <w:left w:val="single" w:sz="4" w:space="0" w:color="auto"/>
              <w:bottom w:val="single" w:sz="8" w:space="0" w:color="000000"/>
              <w:right w:val="single" w:sz="4" w:space="0" w:color="auto"/>
            </w:tcBorders>
          </w:tcPr>
          <w:p w:rsidR="00AB5825" w:rsidRPr="00494415" w:rsidRDefault="00AB5825" w:rsidP="00B95D8F">
            <w:pPr>
              <w:spacing w:after="0" w:line="240" w:lineRule="auto"/>
              <w:rPr>
                <w:rFonts w:ascii="Times New Roman" w:hAnsi="Times New Roman"/>
              </w:rPr>
            </w:pPr>
            <w:r w:rsidRPr="00494415">
              <w:rPr>
                <w:rFonts w:ascii="Times New Roman" w:hAnsi="Times New Roman"/>
              </w:rPr>
              <w:t>4095,2</w:t>
            </w:r>
          </w:p>
        </w:tc>
        <w:tc>
          <w:tcPr>
            <w:tcW w:w="977" w:type="dxa"/>
            <w:tcBorders>
              <w:top w:val="single" w:sz="4" w:space="0" w:color="auto"/>
              <w:left w:val="single" w:sz="4" w:space="0" w:color="auto"/>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p>
        </w:tc>
        <w:tc>
          <w:tcPr>
            <w:tcW w:w="975" w:type="dxa"/>
            <w:tcBorders>
              <w:top w:val="single" w:sz="4" w:space="0" w:color="auto"/>
              <w:left w:val="single" w:sz="4" w:space="0" w:color="auto"/>
              <w:bottom w:val="single" w:sz="8" w:space="0" w:color="000000"/>
              <w:right w:val="single" w:sz="4" w:space="0" w:color="auto"/>
            </w:tcBorders>
          </w:tcPr>
          <w:p w:rsidR="00AB5825" w:rsidRPr="00494415" w:rsidRDefault="00AB5825" w:rsidP="004C6115">
            <w:pPr>
              <w:spacing w:after="0" w:line="240" w:lineRule="auto"/>
              <w:jc w:val="right"/>
              <w:rPr>
                <w:rFonts w:ascii="Times New Roman" w:hAnsi="Times New Roman"/>
                <w:color w:val="FF0000"/>
              </w:rPr>
            </w:pPr>
            <w:r w:rsidRPr="00494415">
              <w:rPr>
                <w:rFonts w:ascii="Times New Roman" w:hAnsi="Times New Roman"/>
                <w:color w:val="FF0000"/>
              </w:rPr>
              <w:t>250,9</w:t>
            </w:r>
          </w:p>
        </w:tc>
        <w:tc>
          <w:tcPr>
            <w:tcW w:w="1080" w:type="dxa"/>
            <w:gridSpan w:val="2"/>
            <w:tcBorders>
              <w:top w:val="single" w:sz="4" w:space="0" w:color="auto"/>
              <w:left w:val="single" w:sz="4" w:space="0" w:color="auto"/>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p>
        </w:tc>
        <w:tc>
          <w:tcPr>
            <w:tcW w:w="945" w:type="dxa"/>
            <w:gridSpan w:val="2"/>
            <w:tcBorders>
              <w:top w:val="single" w:sz="4" w:space="0" w:color="auto"/>
              <w:left w:val="single" w:sz="4" w:space="0" w:color="auto"/>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p>
        </w:tc>
        <w:tc>
          <w:tcPr>
            <w:tcW w:w="1085" w:type="dxa"/>
            <w:vMerge/>
            <w:tcBorders>
              <w:left w:val="single" w:sz="4" w:space="0" w:color="auto"/>
              <w:right w:val="single" w:sz="8" w:space="0" w:color="000000"/>
            </w:tcBorders>
          </w:tcPr>
          <w:p w:rsidR="00AB5825" w:rsidRPr="00494415" w:rsidRDefault="00AB5825" w:rsidP="006E0C2E">
            <w:pPr>
              <w:spacing w:after="0" w:line="240" w:lineRule="auto"/>
              <w:rPr>
                <w:rFonts w:ascii="Times New Roman" w:hAnsi="Times New Roman"/>
              </w:rPr>
            </w:pPr>
          </w:p>
        </w:tc>
        <w:tc>
          <w:tcPr>
            <w:tcW w:w="1274" w:type="dxa"/>
            <w:gridSpan w:val="8"/>
            <w:vMerge/>
            <w:tcBorders>
              <w:left w:val="single" w:sz="4" w:space="0" w:color="auto"/>
              <w:right w:val="single" w:sz="8" w:space="0" w:color="000000"/>
            </w:tcBorders>
          </w:tcPr>
          <w:p w:rsidR="00AB5825" w:rsidRPr="00494415" w:rsidRDefault="00AB5825" w:rsidP="006E0C2E">
            <w:pPr>
              <w:spacing w:after="0" w:line="240" w:lineRule="auto"/>
              <w:rPr>
                <w:rFonts w:ascii="Times New Roman" w:hAnsi="Times New Roman"/>
              </w:rPr>
            </w:pPr>
          </w:p>
        </w:tc>
      </w:tr>
      <w:tr w:rsidR="00AB5825" w:rsidRPr="00494415" w:rsidTr="000031FF">
        <w:tblPrEx>
          <w:tblCellMar>
            <w:left w:w="108" w:type="dxa"/>
            <w:right w:w="108" w:type="dxa"/>
          </w:tblCellMar>
        </w:tblPrEx>
        <w:trPr>
          <w:gridAfter w:val="2"/>
          <w:wAfter w:w="120" w:type="dxa"/>
          <w:trHeight w:val="100"/>
        </w:trPr>
        <w:tc>
          <w:tcPr>
            <w:tcW w:w="5740" w:type="dxa"/>
            <w:gridSpan w:val="6"/>
            <w:vMerge/>
            <w:tcBorders>
              <w:left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p>
        </w:tc>
        <w:tc>
          <w:tcPr>
            <w:tcW w:w="1080" w:type="dxa"/>
            <w:gridSpan w:val="2"/>
            <w:tcBorders>
              <w:top w:val="single" w:sz="4" w:space="0" w:color="auto"/>
              <w:left w:val="single" w:sz="4" w:space="0" w:color="auto"/>
              <w:bottom w:val="single" w:sz="8" w:space="0" w:color="000000"/>
              <w:right w:val="single" w:sz="4" w:space="0" w:color="auto"/>
            </w:tcBorders>
          </w:tcPr>
          <w:p w:rsidR="00AB5825" w:rsidRPr="00494415" w:rsidRDefault="00AB5825" w:rsidP="009751CC">
            <w:pPr>
              <w:spacing w:after="0" w:line="240" w:lineRule="auto"/>
              <w:rPr>
                <w:rFonts w:ascii="Times New Roman" w:hAnsi="Times New Roman"/>
              </w:rPr>
            </w:pPr>
            <w:r w:rsidRPr="00494415">
              <w:rPr>
                <w:rFonts w:ascii="Times New Roman" w:hAnsi="Times New Roman"/>
              </w:rPr>
              <w:t>2020</w:t>
            </w:r>
          </w:p>
        </w:tc>
        <w:tc>
          <w:tcPr>
            <w:tcW w:w="975" w:type="dxa"/>
            <w:gridSpan w:val="2"/>
            <w:tcBorders>
              <w:top w:val="single" w:sz="4" w:space="0" w:color="auto"/>
              <w:left w:val="single" w:sz="4" w:space="0" w:color="auto"/>
              <w:bottom w:val="single" w:sz="8" w:space="0" w:color="000000"/>
              <w:right w:val="single" w:sz="4" w:space="0" w:color="auto"/>
            </w:tcBorders>
          </w:tcPr>
          <w:p w:rsidR="00AB5825" w:rsidRPr="00D2780C" w:rsidRDefault="00AB5825" w:rsidP="009751CC">
            <w:pPr>
              <w:spacing w:after="0" w:line="240" w:lineRule="auto"/>
              <w:rPr>
                <w:rFonts w:ascii="Times New Roman" w:hAnsi="Times New Roman"/>
              </w:rPr>
            </w:pPr>
            <w:r>
              <w:rPr>
                <w:rFonts w:ascii="Times New Roman" w:hAnsi="Times New Roman"/>
              </w:rPr>
              <w:t>5314,7</w:t>
            </w:r>
          </w:p>
        </w:tc>
        <w:tc>
          <w:tcPr>
            <w:tcW w:w="1321" w:type="dxa"/>
            <w:tcBorders>
              <w:top w:val="single" w:sz="4" w:space="0" w:color="auto"/>
              <w:left w:val="single" w:sz="4" w:space="0" w:color="auto"/>
              <w:bottom w:val="single" w:sz="8" w:space="0" w:color="000000"/>
              <w:right w:val="single" w:sz="4" w:space="0" w:color="auto"/>
            </w:tcBorders>
          </w:tcPr>
          <w:p w:rsidR="00AB5825" w:rsidRPr="00D2780C" w:rsidRDefault="00AB5825" w:rsidP="009751CC">
            <w:pPr>
              <w:spacing w:after="0" w:line="240" w:lineRule="auto"/>
              <w:rPr>
                <w:rFonts w:ascii="Times New Roman" w:hAnsi="Times New Roman"/>
              </w:rPr>
            </w:pPr>
            <w:r>
              <w:rPr>
                <w:rFonts w:ascii="Times New Roman" w:hAnsi="Times New Roman"/>
              </w:rPr>
              <w:t>5057,1</w:t>
            </w:r>
          </w:p>
        </w:tc>
        <w:tc>
          <w:tcPr>
            <w:tcW w:w="977" w:type="dxa"/>
            <w:tcBorders>
              <w:top w:val="single" w:sz="4" w:space="0" w:color="auto"/>
              <w:left w:val="single" w:sz="4" w:space="0" w:color="auto"/>
              <w:bottom w:val="single" w:sz="8" w:space="0" w:color="000000"/>
              <w:right w:val="single" w:sz="4" w:space="0" w:color="auto"/>
            </w:tcBorders>
          </w:tcPr>
          <w:p w:rsidR="00AB5825" w:rsidRPr="00494415" w:rsidRDefault="00AB5825" w:rsidP="009751CC">
            <w:pPr>
              <w:spacing w:after="0" w:line="240" w:lineRule="auto"/>
              <w:rPr>
                <w:rFonts w:ascii="Times New Roman" w:hAnsi="Times New Roman"/>
              </w:rPr>
            </w:pPr>
          </w:p>
        </w:tc>
        <w:tc>
          <w:tcPr>
            <w:tcW w:w="975" w:type="dxa"/>
            <w:tcBorders>
              <w:top w:val="single" w:sz="4" w:space="0" w:color="auto"/>
              <w:left w:val="single" w:sz="4" w:space="0" w:color="auto"/>
              <w:bottom w:val="single" w:sz="8" w:space="0" w:color="000000"/>
              <w:right w:val="single" w:sz="4" w:space="0" w:color="auto"/>
            </w:tcBorders>
          </w:tcPr>
          <w:p w:rsidR="00AB5825" w:rsidRPr="00494415" w:rsidRDefault="00AB5825" w:rsidP="00D84373">
            <w:pPr>
              <w:spacing w:after="0" w:line="240" w:lineRule="auto"/>
              <w:jc w:val="right"/>
              <w:rPr>
                <w:rFonts w:ascii="Times New Roman" w:hAnsi="Times New Roman"/>
                <w:color w:val="FF0000"/>
                <w:lang w:val="en-US"/>
              </w:rPr>
            </w:pPr>
            <w:r w:rsidRPr="00494415">
              <w:rPr>
                <w:rFonts w:ascii="Times New Roman" w:hAnsi="Times New Roman"/>
                <w:color w:val="FF0000"/>
                <w:lang w:val="en-US"/>
              </w:rPr>
              <w:t>221.7</w:t>
            </w:r>
          </w:p>
        </w:tc>
        <w:tc>
          <w:tcPr>
            <w:tcW w:w="1080" w:type="dxa"/>
            <w:gridSpan w:val="2"/>
            <w:tcBorders>
              <w:top w:val="single" w:sz="4" w:space="0" w:color="auto"/>
              <w:left w:val="single" w:sz="4" w:space="0" w:color="auto"/>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r>
              <w:rPr>
                <w:rFonts w:ascii="Times New Roman" w:hAnsi="Times New Roman"/>
              </w:rPr>
              <w:t>35,9</w:t>
            </w:r>
          </w:p>
        </w:tc>
        <w:tc>
          <w:tcPr>
            <w:tcW w:w="945" w:type="dxa"/>
            <w:gridSpan w:val="2"/>
            <w:tcBorders>
              <w:top w:val="single" w:sz="4" w:space="0" w:color="auto"/>
              <w:left w:val="single" w:sz="4" w:space="0" w:color="auto"/>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p>
        </w:tc>
        <w:tc>
          <w:tcPr>
            <w:tcW w:w="1085" w:type="dxa"/>
            <w:vMerge/>
            <w:tcBorders>
              <w:left w:val="single" w:sz="4" w:space="0" w:color="auto"/>
              <w:bottom w:val="single" w:sz="8" w:space="0" w:color="000000"/>
              <w:right w:val="single" w:sz="8" w:space="0" w:color="000000"/>
            </w:tcBorders>
          </w:tcPr>
          <w:p w:rsidR="00AB5825" w:rsidRPr="00494415" w:rsidRDefault="00AB5825" w:rsidP="006E0C2E">
            <w:pPr>
              <w:spacing w:after="0" w:line="240" w:lineRule="auto"/>
              <w:rPr>
                <w:rFonts w:ascii="Times New Roman" w:hAnsi="Times New Roman"/>
              </w:rPr>
            </w:pPr>
          </w:p>
        </w:tc>
        <w:tc>
          <w:tcPr>
            <w:tcW w:w="1274" w:type="dxa"/>
            <w:gridSpan w:val="8"/>
            <w:vMerge/>
            <w:tcBorders>
              <w:left w:val="single" w:sz="4" w:space="0" w:color="auto"/>
              <w:bottom w:val="single" w:sz="8" w:space="0" w:color="000000"/>
              <w:right w:val="single" w:sz="8" w:space="0" w:color="000000"/>
            </w:tcBorders>
          </w:tcPr>
          <w:p w:rsidR="00AB5825" w:rsidRPr="00494415" w:rsidRDefault="00AB5825" w:rsidP="006E0C2E">
            <w:pPr>
              <w:spacing w:after="0" w:line="240" w:lineRule="auto"/>
              <w:rPr>
                <w:rFonts w:ascii="Times New Roman" w:hAnsi="Times New Roman"/>
              </w:rPr>
            </w:pPr>
          </w:p>
        </w:tc>
      </w:tr>
      <w:tr w:rsidR="00AB5825" w:rsidRPr="00494415" w:rsidTr="000031FF">
        <w:tblPrEx>
          <w:tblCellMar>
            <w:left w:w="108" w:type="dxa"/>
            <w:right w:w="108" w:type="dxa"/>
          </w:tblCellMar>
        </w:tblPrEx>
        <w:trPr>
          <w:gridAfter w:val="2"/>
          <w:wAfter w:w="120" w:type="dxa"/>
          <w:trHeight w:val="100"/>
        </w:trPr>
        <w:tc>
          <w:tcPr>
            <w:tcW w:w="5740" w:type="dxa"/>
            <w:gridSpan w:val="6"/>
            <w:vMerge/>
            <w:tcBorders>
              <w:left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p>
        </w:tc>
        <w:tc>
          <w:tcPr>
            <w:tcW w:w="1080" w:type="dxa"/>
            <w:gridSpan w:val="2"/>
            <w:tcBorders>
              <w:top w:val="single" w:sz="4" w:space="0" w:color="auto"/>
              <w:left w:val="single" w:sz="4" w:space="0" w:color="auto"/>
              <w:bottom w:val="single" w:sz="8" w:space="0" w:color="000000"/>
              <w:right w:val="single" w:sz="4" w:space="0" w:color="auto"/>
            </w:tcBorders>
          </w:tcPr>
          <w:p w:rsidR="00AB5825" w:rsidRPr="00494415" w:rsidRDefault="00AB5825" w:rsidP="009751CC">
            <w:pPr>
              <w:spacing w:after="0" w:line="240" w:lineRule="auto"/>
              <w:rPr>
                <w:rFonts w:ascii="Times New Roman" w:hAnsi="Times New Roman"/>
                <w:lang w:val="en-US"/>
              </w:rPr>
            </w:pPr>
            <w:r w:rsidRPr="00494415">
              <w:rPr>
                <w:rFonts w:ascii="Times New Roman" w:hAnsi="Times New Roman"/>
              </w:rPr>
              <w:t>202</w:t>
            </w:r>
            <w:r w:rsidRPr="00494415">
              <w:rPr>
                <w:rFonts w:ascii="Times New Roman" w:hAnsi="Times New Roman"/>
                <w:lang w:val="en-US"/>
              </w:rPr>
              <w:t>1</w:t>
            </w:r>
          </w:p>
        </w:tc>
        <w:tc>
          <w:tcPr>
            <w:tcW w:w="975" w:type="dxa"/>
            <w:gridSpan w:val="2"/>
            <w:tcBorders>
              <w:top w:val="single" w:sz="4" w:space="0" w:color="auto"/>
              <w:left w:val="single" w:sz="4" w:space="0" w:color="auto"/>
              <w:bottom w:val="single" w:sz="8" w:space="0" w:color="000000"/>
              <w:right w:val="single" w:sz="4" w:space="0" w:color="auto"/>
            </w:tcBorders>
          </w:tcPr>
          <w:p w:rsidR="00AB5825" w:rsidRPr="00494415" w:rsidRDefault="003C5FE3" w:rsidP="00BB1985">
            <w:pPr>
              <w:spacing w:after="0" w:line="240" w:lineRule="auto"/>
              <w:rPr>
                <w:rFonts w:ascii="Times New Roman" w:hAnsi="Times New Roman"/>
              </w:rPr>
            </w:pPr>
            <w:r>
              <w:rPr>
                <w:rFonts w:ascii="Times New Roman" w:hAnsi="Times New Roman"/>
              </w:rPr>
              <w:t>5448,6</w:t>
            </w:r>
          </w:p>
        </w:tc>
        <w:tc>
          <w:tcPr>
            <w:tcW w:w="1321" w:type="dxa"/>
            <w:tcBorders>
              <w:top w:val="single" w:sz="4" w:space="0" w:color="auto"/>
              <w:left w:val="single" w:sz="4" w:space="0" w:color="auto"/>
              <w:bottom w:val="single" w:sz="8" w:space="0" w:color="000000"/>
              <w:right w:val="single" w:sz="4" w:space="0" w:color="auto"/>
            </w:tcBorders>
          </w:tcPr>
          <w:p w:rsidR="00AB5825" w:rsidRPr="00494415" w:rsidRDefault="003C5FE3" w:rsidP="00BB1985">
            <w:pPr>
              <w:spacing w:after="0" w:line="240" w:lineRule="auto"/>
              <w:rPr>
                <w:rFonts w:ascii="Times New Roman" w:hAnsi="Times New Roman"/>
              </w:rPr>
            </w:pPr>
            <w:r>
              <w:rPr>
                <w:rFonts w:ascii="Times New Roman" w:hAnsi="Times New Roman"/>
              </w:rPr>
              <w:t>5220,7</w:t>
            </w:r>
          </w:p>
        </w:tc>
        <w:tc>
          <w:tcPr>
            <w:tcW w:w="977" w:type="dxa"/>
            <w:tcBorders>
              <w:top w:val="single" w:sz="4" w:space="0" w:color="auto"/>
              <w:left w:val="single" w:sz="4" w:space="0" w:color="auto"/>
              <w:bottom w:val="single" w:sz="8" w:space="0" w:color="000000"/>
              <w:right w:val="single" w:sz="4" w:space="0" w:color="auto"/>
            </w:tcBorders>
          </w:tcPr>
          <w:p w:rsidR="00AB5825" w:rsidRPr="00494415" w:rsidRDefault="00AB5825" w:rsidP="009751CC">
            <w:pPr>
              <w:spacing w:after="0" w:line="240" w:lineRule="auto"/>
              <w:rPr>
                <w:rFonts w:ascii="Times New Roman" w:hAnsi="Times New Roman"/>
              </w:rPr>
            </w:pPr>
          </w:p>
        </w:tc>
        <w:tc>
          <w:tcPr>
            <w:tcW w:w="975" w:type="dxa"/>
            <w:tcBorders>
              <w:top w:val="single" w:sz="4" w:space="0" w:color="auto"/>
              <w:left w:val="single" w:sz="4" w:space="0" w:color="auto"/>
              <w:bottom w:val="single" w:sz="8" w:space="0" w:color="000000"/>
              <w:right w:val="single" w:sz="4" w:space="0" w:color="auto"/>
            </w:tcBorders>
          </w:tcPr>
          <w:p w:rsidR="00AB5825" w:rsidRPr="00494415" w:rsidRDefault="0086725E" w:rsidP="00D84373">
            <w:pPr>
              <w:spacing w:after="0" w:line="240" w:lineRule="auto"/>
              <w:jc w:val="right"/>
              <w:rPr>
                <w:rFonts w:ascii="Times New Roman" w:hAnsi="Times New Roman"/>
                <w:color w:val="FF0000"/>
              </w:rPr>
            </w:pPr>
            <w:r>
              <w:rPr>
                <w:rFonts w:ascii="Times New Roman" w:hAnsi="Times New Roman"/>
                <w:color w:val="FF0000"/>
              </w:rPr>
              <w:t>227,9</w:t>
            </w:r>
          </w:p>
        </w:tc>
        <w:tc>
          <w:tcPr>
            <w:tcW w:w="1080" w:type="dxa"/>
            <w:gridSpan w:val="2"/>
            <w:tcBorders>
              <w:top w:val="single" w:sz="4" w:space="0" w:color="auto"/>
              <w:left w:val="single" w:sz="4" w:space="0" w:color="auto"/>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p>
        </w:tc>
        <w:tc>
          <w:tcPr>
            <w:tcW w:w="945" w:type="dxa"/>
            <w:gridSpan w:val="2"/>
            <w:tcBorders>
              <w:top w:val="single" w:sz="4" w:space="0" w:color="auto"/>
              <w:left w:val="single" w:sz="4" w:space="0" w:color="auto"/>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p>
        </w:tc>
        <w:tc>
          <w:tcPr>
            <w:tcW w:w="1085" w:type="dxa"/>
            <w:vMerge/>
            <w:tcBorders>
              <w:left w:val="single" w:sz="4" w:space="0" w:color="auto"/>
              <w:bottom w:val="single" w:sz="8" w:space="0" w:color="000000"/>
              <w:right w:val="single" w:sz="8" w:space="0" w:color="000000"/>
            </w:tcBorders>
          </w:tcPr>
          <w:p w:rsidR="00AB5825" w:rsidRPr="00494415" w:rsidRDefault="00AB5825" w:rsidP="006E0C2E">
            <w:pPr>
              <w:spacing w:after="0" w:line="240" w:lineRule="auto"/>
              <w:rPr>
                <w:rFonts w:ascii="Times New Roman" w:hAnsi="Times New Roman"/>
              </w:rPr>
            </w:pPr>
          </w:p>
        </w:tc>
        <w:tc>
          <w:tcPr>
            <w:tcW w:w="1274" w:type="dxa"/>
            <w:gridSpan w:val="8"/>
            <w:vMerge/>
            <w:tcBorders>
              <w:left w:val="single" w:sz="4" w:space="0" w:color="auto"/>
              <w:bottom w:val="single" w:sz="8" w:space="0" w:color="000000"/>
              <w:right w:val="single" w:sz="8" w:space="0" w:color="000000"/>
            </w:tcBorders>
          </w:tcPr>
          <w:p w:rsidR="00AB5825" w:rsidRPr="00494415" w:rsidRDefault="00AB5825" w:rsidP="006E0C2E">
            <w:pPr>
              <w:spacing w:after="0" w:line="240" w:lineRule="auto"/>
              <w:rPr>
                <w:rFonts w:ascii="Times New Roman" w:hAnsi="Times New Roman"/>
              </w:rPr>
            </w:pPr>
          </w:p>
        </w:tc>
      </w:tr>
      <w:tr w:rsidR="00AB5825" w:rsidRPr="00494415" w:rsidTr="000031FF">
        <w:tblPrEx>
          <w:tblCellMar>
            <w:left w:w="108" w:type="dxa"/>
            <w:right w:w="108" w:type="dxa"/>
          </w:tblCellMar>
        </w:tblPrEx>
        <w:trPr>
          <w:gridAfter w:val="2"/>
          <w:wAfter w:w="120" w:type="dxa"/>
          <w:trHeight w:val="100"/>
        </w:trPr>
        <w:tc>
          <w:tcPr>
            <w:tcW w:w="5740" w:type="dxa"/>
            <w:gridSpan w:val="6"/>
            <w:vMerge/>
            <w:tcBorders>
              <w:left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p>
        </w:tc>
        <w:tc>
          <w:tcPr>
            <w:tcW w:w="1080" w:type="dxa"/>
            <w:gridSpan w:val="2"/>
            <w:tcBorders>
              <w:top w:val="single" w:sz="4" w:space="0" w:color="auto"/>
              <w:left w:val="single" w:sz="4" w:space="0" w:color="auto"/>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975" w:type="dxa"/>
            <w:gridSpan w:val="2"/>
            <w:tcBorders>
              <w:top w:val="single" w:sz="4" w:space="0" w:color="auto"/>
              <w:left w:val="single" w:sz="4" w:space="0" w:color="auto"/>
              <w:bottom w:val="single" w:sz="8" w:space="0" w:color="000000"/>
              <w:right w:val="single" w:sz="4" w:space="0" w:color="auto"/>
            </w:tcBorders>
          </w:tcPr>
          <w:p w:rsidR="00AB5825" w:rsidRPr="00494415" w:rsidRDefault="0086725E" w:rsidP="006E0C2E">
            <w:pPr>
              <w:spacing w:after="0" w:line="240" w:lineRule="auto"/>
              <w:rPr>
                <w:rFonts w:ascii="Times New Roman" w:hAnsi="Times New Roman"/>
              </w:rPr>
            </w:pPr>
            <w:r>
              <w:rPr>
                <w:rFonts w:ascii="Times New Roman" w:hAnsi="Times New Roman"/>
              </w:rPr>
              <w:t>5190,6</w:t>
            </w:r>
          </w:p>
        </w:tc>
        <w:tc>
          <w:tcPr>
            <w:tcW w:w="1321" w:type="dxa"/>
            <w:tcBorders>
              <w:top w:val="single" w:sz="4" w:space="0" w:color="auto"/>
              <w:left w:val="single" w:sz="4" w:space="0" w:color="auto"/>
              <w:bottom w:val="single" w:sz="8" w:space="0" w:color="000000"/>
              <w:right w:val="single" w:sz="4" w:space="0" w:color="auto"/>
            </w:tcBorders>
          </w:tcPr>
          <w:p w:rsidR="00AB5825" w:rsidRPr="00494415" w:rsidRDefault="0086725E" w:rsidP="006E0C2E">
            <w:pPr>
              <w:spacing w:after="0" w:line="240" w:lineRule="auto"/>
              <w:rPr>
                <w:rFonts w:ascii="Times New Roman" w:hAnsi="Times New Roman"/>
              </w:rPr>
            </w:pPr>
            <w:r>
              <w:rPr>
                <w:rFonts w:ascii="Times New Roman" w:hAnsi="Times New Roman"/>
              </w:rPr>
              <w:t>4960,4</w:t>
            </w:r>
          </w:p>
        </w:tc>
        <w:tc>
          <w:tcPr>
            <w:tcW w:w="977" w:type="dxa"/>
            <w:tcBorders>
              <w:top w:val="single" w:sz="4" w:space="0" w:color="auto"/>
              <w:left w:val="single" w:sz="4" w:space="0" w:color="auto"/>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p>
        </w:tc>
        <w:tc>
          <w:tcPr>
            <w:tcW w:w="975" w:type="dxa"/>
            <w:tcBorders>
              <w:top w:val="single" w:sz="4" w:space="0" w:color="auto"/>
              <w:left w:val="single" w:sz="4" w:space="0" w:color="auto"/>
              <w:bottom w:val="single" w:sz="8" w:space="0" w:color="000000"/>
              <w:right w:val="single" w:sz="4" w:space="0" w:color="auto"/>
            </w:tcBorders>
          </w:tcPr>
          <w:p w:rsidR="00AB5825" w:rsidRPr="00494415" w:rsidRDefault="0086725E" w:rsidP="00D84373">
            <w:pPr>
              <w:spacing w:after="0" w:line="240" w:lineRule="auto"/>
              <w:jc w:val="right"/>
              <w:rPr>
                <w:rFonts w:ascii="Times New Roman" w:hAnsi="Times New Roman"/>
                <w:color w:val="FF0000"/>
              </w:rPr>
            </w:pPr>
            <w:r>
              <w:rPr>
                <w:rFonts w:ascii="Times New Roman" w:hAnsi="Times New Roman"/>
                <w:color w:val="FF0000"/>
              </w:rPr>
              <w:t>230,2</w:t>
            </w:r>
          </w:p>
        </w:tc>
        <w:tc>
          <w:tcPr>
            <w:tcW w:w="1080" w:type="dxa"/>
            <w:gridSpan w:val="2"/>
            <w:tcBorders>
              <w:top w:val="single" w:sz="4" w:space="0" w:color="auto"/>
              <w:left w:val="single" w:sz="4" w:space="0" w:color="auto"/>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p>
        </w:tc>
        <w:tc>
          <w:tcPr>
            <w:tcW w:w="945" w:type="dxa"/>
            <w:gridSpan w:val="2"/>
            <w:tcBorders>
              <w:top w:val="single" w:sz="4" w:space="0" w:color="auto"/>
              <w:left w:val="single" w:sz="4" w:space="0" w:color="auto"/>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p>
        </w:tc>
        <w:tc>
          <w:tcPr>
            <w:tcW w:w="1085" w:type="dxa"/>
            <w:vMerge/>
            <w:tcBorders>
              <w:left w:val="single" w:sz="4" w:space="0" w:color="auto"/>
              <w:bottom w:val="single" w:sz="8" w:space="0" w:color="000000"/>
              <w:right w:val="single" w:sz="8" w:space="0" w:color="000000"/>
            </w:tcBorders>
          </w:tcPr>
          <w:p w:rsidR="00AB5825" w:rsidRPr="00494415" w:rsidRDefault="00AB5825" w:rsidP="006E0C2E">
            <w:pPr>
              <w:spacing w:after="0" w:line="240" w:lineRule="auto"/>
              <w:rPr>
                <w:rFonts w:ascii="Times New Roman" w:hAnsi="Times New Roman"/>
              </w:rPr>
            </w:pPr>
          </w:p>
        </w:tc>
        <w:tc>
          <w:tcPr>
            <w:tcW w:w="1274" w:type="dxa"/>
            <w:gridSpan w:val="8"/>
            <w:vMerge/>
            <w:tcBorders>
              <w:left w:val="single" w:sz="4" w:space="0" w:color="auto"/>
              <w:bottom w:val="single" w:sz="8" w:space="0" w:color="000000"/>
              <w:right w:val="single" w:sz="8" w:space="0" w:color="000000"/>
            </w:tcBorders>
          </w:tcPr>
          <w:p w:rsidR="00AB5825" w:rsidRPr="00494415" w:rsidRDefault="00AB5825" w:rsidP="006E0C2E">
            <w:pPr>
              <w:spacing w:after="0" w:line="240" w:lineRule="auto"/>
              <w:rPr>
                <w:rFonts w:ascii="Times New Roman" w:hAnsi="Times New Roman"/>
              </w:rPr>
            </w:pPr>
          </w:p>
        </w:tc>
      </w:tr>
      <w:tr w:rsidR="00AB5825" w:rsidRPr="00494415" w:rsidTr="000031FF">
        <w:tblPrEx>
          <w:tblCellMar>
            <w:left w:w="108" w:type="dxa"/>
            <w:right w:w="108" w:type="dxa"/>
          </w:tblCellMar>
        </w:tblPrEx>
        <w:trPr>
          <w:gridAfter w:val="2"/>
          <w:wAfter w:w="120" w:type="dxa"/>
          <w:trHeight w:val="100"/>
        </w:trPr>
        <w:tc>
          <w:tcPr>
            <w:tcW w:w="5740" w:type="dxa"/>
            <w:gridSpan w:val="6"/>
            <w:vMerge/>
            <w:tcBorders>
              <w:left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p>
        </w:tc>
        <w:tc>
          <w:tcPr>
            <w:tcW w:w="1080" w:type="dxa"/>
            <w:gridSpan w:val="2"/>
            <w:tcBorders>
              <w:top w:val="single" w:sz="4" w:space="0" w:color="auto"/>
              <w:left w:val="single" w:sz="4" w:space="0" w:color="auto"/>
              <w:bottom w:val="single" w:sz="8" w:space="0" w:color="000000"/>
              <w:right w:val="single" w:sz="4" w:space="0" w:color="auto"/>
            </w:tcBorders>
          </w:tcPr>
          <w:p w:rsidR="00AB5825" w:rsidRPr="00494415" w:rsidRDefault="0086725E" w:rsidP="006E0C2E">
            <w:pPr>
              <w:spacing w:after="0" w:line="240" w:lineRule="auto"/>
              <w:rPr>
                <w:rFonts w:ascii="Times New Roman" w:hAnsi="Times New Roman"/>
              </w:rPr>
            </w:pPr>
            <w:r>
              <w:rPr>
                <w:rFonts w:ascii="Times New Roman" w:hAnsi="Times New Roman"/>
              </w:rPr>
              <w:t>2023</w:t>
            </w:r>
          </w:p>
        </w:tc>
        <w:tc>
          <w:tcPr>
            <w:tcW w:w="975" w:type="dxa"/>
            <w:gridSpan w:val="2"/>
            <w:tcBorders>
              <w:top w:val="single" w:sz="4" w:space="0" w:color="auto"/>
              <w:left w:val="single" w:sz="4" w:space="0" w:color="auto"/>
              <w:bottom w:val="single" w:sz="8" w:space="0" w:color="000000"/>
              <w:right w:val="single" w:sz="4" w:space="0" w:color="auto"/>
            </w:tcBorders>
          </w:tcPr>
          <w:p w:rsidR="00AB5825" w:rsidRPr="00494415" w:rsidRDefault="0086725E" w:rsidP="006E0C2E">
            <w:pPr>
              <w:spacing w:after="0" w:line="240" w:lineRule="auto"/>
              <w:rPr>
                <w:rFonts w:ascii="Times New Roman" w:hAnsi="Times New Roman"/>
              </w:rPr>
            </w:pPr>
            <w:r>
              <w:rPr>
                <w:rFonts w:ascii="Times New Roman" w:hAnsi="Times New Roman"/>
              </w:rPr>
              <w:t>5253,3</w:t>
            </w:r>
          </w:p>
        </w:tc>
        <w:tc>
          <w:tcPr>
            <w:tcW w:w="1321" w:type="dxa"/>
            <w:tcBorders>
              <w:top w:val="single" w:sz="4" w:space="0" w:color="auto"/>
              <w:left w:val="single" w:sz="4" w:space="0" w:color="auto"/>
              <w:bottom w:val="single" w:sz="8" w:space="0" w:color="000000"/>
              <w:right w:val="single" w:sz="4" w:space="0" w:color="auto"/>
            </w:tcBorders>
          </w:tcPr>
          <w:p w:rsidR="00AB5825" w:rsidRPr="00494415" w:rsidRDefault="0086725E" w:rsidP="006E0C2E">
            <w:pPr>
              <w:spacing w:after="0" w:line="240" w:lineRule="auto"/>
              <w:rPr>
                <w:rFonts w:ascii="Times New Roman" w:hAnsi="Times New Roman"/>
              </w:rPr>
            </w:pPr>
            <w:r>
              <w:rPr>
                <w:rFonts w:ascii="Times New Roman" w:hAnsi="Times New Roman"/>
              </w:rPr>
              <w:t>5014,2</w:t>
            </w:r>
          </w:p>
        </w:tc>
        <w:tc>
          <w:tcPr>
            <w:tcW w:w="977" w:type="dxa"/>
            <w:tcBorders>
              <w:top w:val="single" w:sz="4" w:space="0" w:color="auto"/>
              <w:left w:val="single" w:sz="4" w:space="0" w:color="auto"/>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p>
        </w:tc>
        <w:tc>
          <w:tcPr>
            <w:tcW w:w="975" w:type="dxa"/>
            <w:tcBorders>
              <w:top w:val="single" w:sz="4" w:space="0" w:color="auto"/>
              <w:left w:val="single" w:sz="4" w:space="0" w:color="auto"/>
              <w:bottom w:val="single" w:sz="8" w:space="0" w:color="000000"/>
              <w:right w:val="single" w:sz="4" w:space="0" w:color="auto"/>
            </w:tcBorders>
          </w:tcPr>
          <w:p w:rsidR="00AB5825" w:rsidRPr="00494415" w:rsidRDefault="0086725E" w:rsidP="00D84373">
            <w:pPr>
              <w:spacing w:after="0" w:line="240" w:lineRule="auto"/>
              <w:jc w:val="right"/>
              <w:rPr>
                <w:rFonts w:ascii="Times New Roman" w:hAnsi="Times New Roman"/>
                <w:color w:val="FF0000"/>
              </w:rPr>
            </w:pPr>
            <w:r>
              <w:rPr>
                <w:rFonts w:ascii="Times New Roman" w:hAnsi="Times New Roman"/>
                <w:color w:val="FF0000"/>
              </w:rPr>
              <w:t>239,1</w:t>
            </w:r>
          </w:p>
        </w:tc>
        <w:tc>
          <w:tcPr>
            <w:tcW w:w="1080" w:type="dxa"/>
            <w:gridSpan w:val="2"/>
            <w:tcBorders>
              <w:top w:val="single" w:sz="4" w:space="0" w:color="auto"/>
              <w:left w:val="single" w:sz="4" w:space="0" w:color="auto"/>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p>
        </w:tc>
        <w:tc>
          <w:tcPr>
            <w:tcW w:w="945" w:type="dxa"/>
            <w:gridSpan w:val="2"/>
            <w:tcBorders>
              <w:top w:val="single" w:sz="4" w:space="0" w:color="auto"/>
              <w:left w:val="single" w:sz="4" w:space="0" w:color="auto"/>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p>
        </w:tc>
        <w:tc>
          <w:tcPr>
            <w:tcW w:w="1085" w:type="dxa"/>
            <w:tcBorders>
              <w:left w:val="single" w:sz="4" w:space="0" w:color="auto"/>
              <w:bottom w:val="single" w:sz="8" w:space="0" w:color="000000"/>
              <w:right w:val="single" w:sz="8" w:space="0" w:color="000000"/>
            </w:tcBorders>
          </w:tcPr>
          <w:p w:rsidR="00AB5825" w:rsidRPr="00494415" w:rsidRDefault="00AB5825" w:rsidP="006E0C2E">
            <w:pPr>
              <w:spacing w:after="0" w:line="240" w:lineRule="auto"/>
              <w:rPr>
                <w:rFonts w:ascii="Times New Roman" w:hAnsi="Times New Roman"/>
              </w:rPr>
            </w:pPr>
          </w:p>
        </w:tc>
        <w:tc>
          <w:tcPr>
            <w:tcW w:w="1274" w:type="dxa"/>
            <w:gridSpan w:val="8"/>
            <w:tcBorders>
              <w:left w:val="single" w:sz="4" w:space="0" w:color="auto"/>
              <w:bottom w:val="single" w:sz="8" w:space="0" w:color="000000"/>
              <w:right w:val="single" w:sz="8" w:space="0" w:color="000000"/>
            </w:tcBorders>
          </w:tcPr>
          <w:p w:rsidR="00AB5825" w:rsidRPr="00494415" w:rsidRDefault="00AB5825" w:rsidP="006E0C2E">
            <w:pPr>
              <w:spacing w:after="0" w:line="240" w:lineRule="auto"/>
              <w:rPr>
                <w:rFonts w:ascii="Times New Roman" w:hAnsi="Times New Roman"/>
              </w:rPr>
            </w:pPr>
          </w:p>
        </w:tc>
      </w:tr>
      <w:tr w:rsidR="00AB5825" w:rsidRPr="00494415" w:rsidTr="00065D5A">
        <w:tblPrEx>
          <w:tblCellMar>
            <w:left w:w="108" w:type="dxa"/>
            <w:right w:w="108" w:type="dxa"/>
          </w:tblCellMar>
        </w:tblPrEx>
        <w:trPr>
          <w:gridAfter w:val="2"/>
          <w:wAfter w:w="120" w:type="dxa"/>
          <w:trHeight w:val="100"/>
        </w:trPr>
        <w:tc>
          <w:tcPr>
            <w:tcW w:w="5740" w:type="dxa"/>
            <w:gridSpan w:val="6"/>
            <w:vMerge/>
            <w:tcBorders>
              <w:left w:val="single" w:sz="8" w:space="0" w:color="000000"/>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p>
        </w:tc>
        <w:tc>
          <w:tcPr>
            <w:tcW w:w="1080" w:type="dxa"/>
            <w:gridSpan w:val="2"/>
            <w:tcBorders>
              <w:top w:val="single" w:sz="4" w:space="0" w:color="auto"/>
              <w:left w:val="single" w:sz="4" w:space="0" w:color="auto"/>
              <w:bottom w:val="single" w:sz="8" w:space="0" w:color="000000"/>
              <w:right w:val="single" w:sz="4" w:space="0" w:color="auto"/>
            </w:tcBorders>
          </w:tcPr>
          <w:p w:rsidR="00AB5825" w:rsidRPr="00494415" w:rsidRDefault="0086725E" w:rsidP="006E0C2E">
            <w:pPr>
              <w:spacing w:after="0" w:line="240" w:lineRule="auto"/>
              <w:rPr>
                <w:rFonts w:ascii="Times New Roman" w:hAnsi="Times New Roman"/>
              </w:rPr>
            </w:pPr>
            <w:r>
              <w:rPr>
                <w:rFonts w:ascii="Times New Roman" w:hAnsi="Times New Roman"/>
              </w:rPr>
              <w:t>2024</w:t>
            </w:r>
          </w:p>
        </w:tc>
        <w:tc>
          <w:tcPr>
            <w:tcW w:w="975" w:type="dxa"/>
            <w:gridSpan w:val="2"/>
            <w:tcBorders>
              <w:top w:val="single" w:sz="4" w:space="0" w:color="auto"/>
              <w:left w:val="single" w:sz="4" w:space="0" w:color="auto"/>
              <w:bottom w:val="single" w:sz="8" w:space="0" w:color="000000"/>
              <w:right w:val="single" w:sz="4" w:space="0" w:color="auto"/>
            </w:tcBorders>
          </w:tcPr>
          <w:p w:rsidR="00AB5825" w:rsidRPr="00494415" w:rsidRDefault="0086725E" w:rsidP="006E0C2E">
            <w:pPr>
              <w:spacing w:after="0" w:line="240" w:lineRule="auto"/>
              <w:rPr>
                <w:rFonts w:ascii="Times New Roman" w:hAnsi="Times New Roman"/>
              </w:rPr>
            </w:pPr>
            <w:r>
              <w:rPr>
                <w:rFonts w:ascii="Times New Roman" w:hAnsi="Times New Roman"/>
              </w:rPr>
              <w:t>5253,3</w:t>
            </w:r>
          </w:p>
        </w:tc>
        <w:tc>
          <w:tcPr>
            <w:tcW w:w="1321" w:type="dxa"/>
            <w:tcBorders>
              <w:top w:val="single" w:sz="4" w:space="0" w:color="auto"/>
              <w:left w:val="single" w:sz="4" w:space="0" w:color="auto"/>
              <w:bottom w:val="single" w:sz="8" w:space="0" w:color="000000"/>
              <w:right w:val="single" w:sz="4" w:space="0" w:color="auto"/>
            </w:tcBorders>
          </w:tcPr>
          <w:p w:rsidR="00AB5825" w:rsidRPr="00494415" w:rsidRDefault="0086725E" w:rsidP="006E0C2E">
            <w:pPr>
              <w:spacing w:after="0" w:line="240" w:lineRule="auto"/>
              <w:rPr>
                <w:rFonts w:ascii="Times New Roman" w:hAnsi="Times New Roman"/>
              </w:rPr>
            </w:pPr>
            <w:r>
              <w:rPr>
                <w:rFonts w:ascii="Times New Roman" w:hAnsi="Times New Roman"/>
              </w:rPr>
              <w:t>5014,2</w:t>
            </w:r>
          </w:p>
        </w:tc>
        <w:tc>
          <w:tcPr>
            <w:tcW w:w="977" w:type="dxa"/>
            <w:tcBorders>
              <w:top w:val="single" w:sz="4" w:space="0" w:color="auto"/>
              <w:left w:val="single" w:sz="4" w:space="0" w:color="auto"/>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p>
        </w:tc>
        <w:tc>
          <w:tcPr>
            <w:tcW w:w="975" w:type="dxa"/>
            <w:tcBorders>
              <w:top w:val="single" w:sz="4" w:space="0" w:color="auto"/>
              <w:left w:val="single" w:sz="4" w:space="0" w:color="auto"/>
              <w:bottom w:val="single" w:sz="8" w:space="0" w:color="000000"/>
              <w:right w:val="single" w:sz="4" w:space="0" w:color="auto"/>
            </w:tcBorders>
          </w:tcPr>
          <w:p w:rsidR="00AB5825" w:rsidRPr="00494415" w:rsidRDefault="0086725E" w:rsidP="00D84373">
            <w:pPr>
              <w:spacing w:after="0" w:line="240" w:lineRule="auto"/>
              <w:jc w:val="right"/>
              <w:rPr>
                <w:rFonts w:ascii="Times New Roman" w:hAnsi="Times New Roman"/>
                <w:color w:val="FF0000"/>
              </w:rPr>
            </w:pPr>
            <w:r>
              <w:rPr>
                <w:rFonts w:ascii="Times New Roman" w:hAnsi="Times New Roman"/>
                <w:color w:val="FF0000"/>
              </w:rPr>
              <w:t>239,1</w:t>
            </w:r>
          </w:p>
        </w:tc>
        <w:tc>
          <w:tcPr>
            <w:tcW w:w="1080" w:type="dxa"/>
            <w:gridSpan w:val="2"/>
            <w:tcBorders>
              <w:top w:val="single" w:sz="4" w:space="0" w:color="auto"/>
              <w:left w:val="single" w:sz="4" w:space="0" w:color="auto"/>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p>
        </w:tc>
        <w:tc>
          <w:tcPr>
            <w:tcW w:w="945" w:type="dxa"/>
            <w:gridSpan w:val="2"/>
            <w:tcBorders>
              <w:top w:val="single" w:sz="4" w:space="0" w:color="auto"/>
              <w:left w:val="single" w:sz="4" w:space="0" w:color="auto"/>
              <w:bottom w:val="single" w:sz="8" w:space="0" w:color="000000"/>
              <w:right w:val="single" w:sz="4" w:space="0" w:color="auto"/>
            </w:tcBorders>
          </w:tcPr>
          <w:p w:rsidR="00AB5825" w:rsidRPr="00494415" w:rsidRDefault="00AB5825" w:rsidP="006E0C2E">
            <w:pPr>
              <w:spacing w:after="0" w:line="240" w:lineRule="auto"/>
              <w:rPr>
                <w:rFonts w:ascii="Times New Roman" w:hAnsi="Times New Roman"/>
              </w:rPr>
            </w:pPr>
          </w:p>
        </w:tc>
        <w:tc>
          <w:tcPr>
            <w:tcW w:w="1085" w:type="dxa"/>
            <w:tcBorders>
              <w:left w:val="single" w:sz="4" w:space="0" w:color="auto"/>
              <w:bottom w:val="single" w:sz="8" w:space="0" w:color="000000"/>
              <w:right w:val="single" w:sz="8" w:space="0" w:color="000000"/>
            </w:tcBorders>
          </w:tcPr>
          <w:p w:rsidR="00AB5825" w:rsidRPr="00494415" w:rsidRDefault="00AB5825" w:rsidP="006E0C2E">
            <w:pPr>
              <w:spacing w:after="0" w:line="240" w:lineRule="auto"/>
              <w:rPr>
                <w:rFonts w:ascii="Times New Roman" w:hAnsi="Times New Roman"/>
              </w:rPr>
            </w:pPr>
          </w:p>
        </w:tc>
        <w:tc>
          <w:tcPr>
            <w:tcW w:w="1274" w:type="dxa"/>
            <w:gridSpan w:val="8"/>
            <w:tcBorders>
              <w:left w:val="single" w:sz="4" w:space="0" w:color="auto"/>
              <w:bottom w:val="single" w:sz="8" w:space="0" w:color="000000"/>
              <w:right w:val="single" w:sz="8" w:space="0" w:color="000000"/>
            </w:tcBorders>
          </w:tcPr>
          <w:p w:rsidR="00AB5825" w:rsidRPr="00494415" w:rsidRDefault="00AB5825"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295"/>
        </w:trPr>
        <w:tc>
          <w:tcPr>
            <w:tcW w:w="970" w:type="dxa"/>
            <w:gridSpan w:val="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b/>
                <w:bCs/>
                <w:color w:val="000000"/>
              </w:rPr>
            </w:pPr>
          </w:p>
        </w:tc>
        <w:tc>
          <w:tcPr>
            <w:tcW w:w="14482" w:type="dxa"/>
            <w:gridSpan w:val="2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b/>
                <w:bCs/>
                <w:color w:val="000000"/>
              </w:rPr>
            </w:pPr>
            <w:r w:rsidRPr="00494415">
              <w:rPr>
                <w:rFonts w:ascii="Times New Roman" w:hAnsi="Times New Roman"/>
                <w:b/>
                <w:bCs/>
                <w:color w:val="000000"/>
              </w:rPr>
              <w:t xml:space="preserve">Подпрограмма 2 </w:t>
            </w:r>
            <w:r w:rsidRPr="00494415">
              <w:rPr>
                <w:rFonts w:ascii="Times New Roman" w:hAnsi="Times New Roman"/>
                <w:b/>
                <w:sz w:val="24"/>
                <w:szCs w:val="24"/>
              </w:rPr>
              <w:t xml:space="preserve">«Социальная поддержка населения </w:t>
            </w:r>
            <w:proofErr w:type="spellStart"/>
            <w:r w:rsidRPr="00494415">
              <w:rPr>
                <w:rFonts w:ascii="Times New Roman" w:hAnsi="Times New Roman"/>
                <w:b/>
                <w:sz w:val="24"/>
                <w:szCs w:val="24"/>
              </w:rPr>
              <w:t>Верхнеломовского</w:t>
            </w:r>
            <w:proofErr w:type="spellEnd"/>
            <w:r w:rsidRPr="00494415">
              <w:rPr>
                <w:rFonts w:ascii="Times New Roman" w:hAnsi="Times New Roman"/>
                <w:b/>
                <w:sz w:val="24"/>
                <w:szCs w:val="24"/>
              </w:rPr>
              <w:t xml:space="preserve"> сельсовета </w:t>
            </w:r>
            <w:proofErr w:type="spellStart"/>
            <w:r w:rsidRPr="00494415">
              <w:rPr>
                <w:rFonts w:ascii="Times New Roman" w:hAnsi="Times New Roman"/>
                <w:b/>
                <w:sz w:val="24"/>
                <w:szCs w:val="24"/>
              </w:rPr>
              <w:t>Нижнеломовского</w:t>
            </w:r>
            <w:proofErr w:type="spellEnd"/>
            <w:r w:rsidRPr="00494415">
              <w:rPr>
                <w:rFonts w:ascii="Times New Roman" w:hAnsi="Times New Roman"/>
                <w:b/>
                <w:sz w:val="24"/>
                <w:szCs w:val="24"/>
              </w:rPr>
              <w:t xml:space="preserve"> района Пензенской области»</w:t>
            </w:r>
          </w:p>
        </w:tc>
      </w:tr>
      <w:tr w:rsidR="0099032F" w:rsidRPr="00494415" w:rsidTr="00065D5A">
        <w:tblPrEx>
          <w:tblCellMar>
            <w:left w:w="108" w:type="dxa"/>
            <w:right w:w="108" w:type="dxa"/>
          </w:tblCellMar>
        </w:tblPrEx>
        <w:trPr>
          <w:gridAfter w:val="2"/>
          <w:wAfter w:w="120" w:type="dxa"/>
          <w:trHeight w:val="522"/>
        </w:trPr>
        <w:tc>
          <w:tcPr>
            <w:tcW w:w="970" w:type="dxa"/>
            <w:gridSpan w:val="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b/>
                <w:bCs/>
                <w:color w:val="000000"/>
              </w:rPr>
            </w:pPr>
          </w:p>
        </w:tc>
        <w:tc>
          <w:tcPr>
            <w:tcW w:w="14482" w:type="dxa"/>
            <w:gridSpan w:val="2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r w:rsidRPr="00494415">
              <w:rPr>
                <w:rFonts w:ascii="Times New Roman" w:hAnsi="Times New Roman"/>
                <w:b/>
                <w:bCs/>
                <w:color w:val="000000"/>
              </w:rPr>
              <w:t xml:space="preserve">Цель подпрограммы  </w:t>
            </w:r>
            <w:r w:rsidRPr="00494415">
              <w:rPr>
                <w:rFonts w:ascii="Times New Roman" w:hAnsi="Times New Roman"/>
                <w:b/>
                <w:sz w:val="24"/>
                <w:szCs w:val="24"/>
              </w:rPr>
              <w:t xml:space="preserve">Обеспечение социальной поддержки по коммунальным услугам работников культуры, обеспечение социальных гарантий (доплат) муниципальных служащих, пропаганда социальной поддержки населения </w:t>
            </w:r>
            <w:proofErr w:type="spellStart"/>
            <w:r w:rsidRPr="00494415">
              <w:rPr>
                <w:rFonts w:ascii="Times New Roman" w:hAnsi="Times New Roman"/>
                <w:b/>
                <w:sz w:val="24"/>
                <w:szCs w:val="24"/>
              </w:rPr>
              <w:t>Верхнеломовского</w:t>
            </w:r>
            <w:proofErr w:type="spellEnd"/>
            <w:r w:rsidRPr="00494415">
              <w:rPr>
                <w:rFonts w:ascii="Times New Roman" w:hAnsi="Times New Roman"/>
                <w:b/>
                <w:sz w:val="24"/>
                <w:szCs w:val="24"/>
              </w:rPr>
              <w:t xml:space="preserve"> сельсовета </w:t>
            </w:r>
            <w:proofErr w:type="spellStart"/>
            <w:r w:rsidRPr="00494415">
              <w:rPr>
                <w:rFonts w:ascii="Times New Roman" w:hAnsi="Times New Roman"/>
                <w:b/>
                <w:sz w:val="24"/>
                <w:szCs w:val="24"/>
              </w:rPr>
              <w:t>Нижнеломовского</w:t>
            </w:r>
            <w:proofErr w:type="spellEnd"/>
            <w:r w:rsidRPr="00494415">
              <w:rPr>
                <w:rFonts w:ascii="Times New Roman" w:hAnsi="Times New Roman"/>
                <w:b/>
                <w:sz w:val="24"/>
                <w:szCs w:val="24"/>
              </w:rPr>
              <w:t xml:space="preserve"> района Пензенской области</w:t>
            </w:r>
          </w:p>
        </w:tc>
      </w:tr>
      <w:tr w:rsidR="0099032F" w:rsidRPr="00494415" w:rsidTr="00065D5A">
        <w:tblPrEx>
          <w:tblCellMar>
            <w:left w:w="108" w:type="dxa"/>
            <w:right w:w="108" w:type="dxa"/>
          </w:tblCellMar>
        </w:tblPrEx>
        <w:trPr>
          <w:gridAfter w:val="2"/>
          <w:wAfter w:w="120" w:type="dxa"/>
          <w:trHeight w:val="297"/>
        </w:trPr>
        <w:tc>
          <w:tcPr>
            <w:tcW w:w="970" w:type="dxa"/>
            <w:gridSpan w:val="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b/>
                <w:bCs/>
                <w:color w:val="000000"/>
              </w:rPr>
            </w:pPr>
          </w:p>
        </w:tc>
        <w:tc>
          <w:tcPr>
            <w:tcW w:w="14482" w:type="dxa"/>
            <w:gridSpan w:val="2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r w:rsidRPr="00494415">
              <w:rPr>
                <w:rFonts w:ascii="Times New Roman" w:hAnsi="Times New Roman"/>
                <w:b/>
                <w:bCs/>
                <w:color w:val="000000"/>
              </w:rPr>
              <w:t xml:space="preserve">Задача  подпрограммы 2  </w:t>
            </w:r>
            <w:r w:rsidRPr="00494415">
              <w:rPr>
                <w:rFonts w:ascii="Times New Roman" w:hAnsi="Times New Roman"/>
                <w:b/>
                <w:sz w:val="24"/>
                <w:szCs w:val="24"/>
              </w:rPr>
              <w:t>Совершенствование системы социальной поддержки граждан, поддержка семьи, развитие эффективной системы социального обслуживания, оказание поддержки работникам бюджетной сферы, доплата к пенсии муниципальным служащим</w:t>
            </w:r>
            <w:r w:rsidRPr="00494415">
              <w:rPr>
                <w:rFonts w:ascii="Times New Roman" w:hAnsi="Times New Roman"/>
                <w:sz w:val="24"/>
                <w:szCs w:val="24"/>
              </w:rPr>
              <w:t xml:space="preserve">. </w:t>
            </w:r>
          </w:p>
        </w:tc>
      </w:tr>
      <w:tr w:rsidR="001E75FB" w:rsidRPr="00494415" w:rsidTr="00065D5A">
        <w:tblPrEx>
          <w:tblCellMar>
            <w:left w:w="108" w:type="dxa"/>
            <w:right w:w="108" w:type="dxa"/>
          </w:tblCellMar>
        </w:tblPrEx>
        <w:trPr>
          <w:gridAfter w:val="2"/>
          <w:wAfter w:w="120" w:type="dxa"/>
          <w:trHeight w:val="297"/>
        </w:trPr>
        <w:tc>
          <w:tcPr>
            <w:tcW w:w="769" w:type="dxa"/>
            <w:vMerge w:val="restart"/>
            <w:tcBorders>
              <w:left w:val="single" w:sz="8" w:space="0" w:color="000000"/>
            </w:tcBorders>
          </w:tcPr>
          <w:p w:rsidR="001E75FB" w:rsidRPr="00494415" w:rsidRDefault="001E75FB" w:rsidP="006E0C2E">
            <w:pPr>
              <w:spacing w:after="0" w:line="240" w:lineRule="auto"/>
              <w:rPr>
                <w:rFonts w:ascii="Times New Roman" w:hAnsi="Times New Roman"/>
                <w:color w:val="000000"/>
              </w:rPr>
            </w:pPr>
            <w:r w:rsidRPr="00494415">
              <w:rPr>
                <w:rFonts w:ascii="Times New Roman" w:hAnsi="Times New Roman"/>
                <w:color w:val="000000"/>
              </w:rPr>
              <w:t>2.1.1</w:t>
            </w:r>
          </w:p>
        </w:tc>
        <w:tc>
          <w:tcPr>
            <w:tcW w:w="2915" w:type="dxa"/>
            <w:gridSpan w:val="3"/>
            <w:vMerge w:val="restart"/>
            <w:tcBorders>
              <w:left w:val="single" w:sz="8" w:space="0" w:color="000000"/>
            </w:tcBorders>
            <w:vAlign w:val="center"/>
          </w:tcPr>
          <w:p w:rsidR="001E75FB" w:rsidRPr="00494415" w:rsidRDefault="001E75FB" w:rsidP="006E0C2E">
            <w:pPr>
              <w:spacing w:after="0" w:line="240" w:lineRule="auto"/>
              <w:jc w:val="center"/>
              <w:rPr>
                <w:rFonts w:ascii="Times New Roman" w:hAnsi="Times New Roman"/>
                <w:color w:val="000000"/>
              </w:rPr>
            </w:pPr>
            <w:r w:rsidRPr="00494415">
              <w:rPr>
                <w:rFonts w:ascii="Times New Roman" w:hAnsi="Times New Roman"/>
              </w:rPr>
              <w:t xml:space="preserve">Социальная поддержка работников культуры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 </w:t>
            </w:r>
            <w:proofErr w:type="spellStart"/>
            <w:r w:rsidRPr="00494415">
              <w:rPr>
                <w:rFonts w:ascii="Times New Roman" w:hAnsi="Times New Roman"/>
              </w:rPr>
              <w:t>Нижнеломовского</w:t>
            </w:r>
            <w:proofErr w:type="spellEnd"/>
            <w:r w:rsidRPr="00494415">
              <w:rPr>
                <w:rFonts w:ascii="Times New Roman" w:hAnsi="Times New Roman"/>
              </w:rPr>
              <w:t xml:space="preserve"> района Пензенской области</w:t>
            </w:r>
          </w:p>
        </w:tc>
        <w:tc>
          <w:tcPr>
            <w:tcW w:w="2056" w:type="dxa"/>
            <w:gridSpan w:val="2"/>
            <w:vMerge w:val="restart"/>
            <w:tcBorders>
              <w:left w:val="single" w:sz="8" w:space="0" w:color="000000"/>
            </w:tcBorders>
            <w:vAlign w:val="center"/>
          </w:tcPr>
          <w:p w:rsidR="001E75FB" w:rsidRPr="00494415" w:rsidRDefault="001E75FB" w:rsidP="006E0C2E">
            <w:pPr>
              <w:spacing w:after="0" w:line="240" w:lineRule="auto"/>
              <w:jc w:val="center"/>
              <w:rPr>
                <w:rFonts w:ascii="Times New Roman" w:hAnsi="Times New Roman"/>
                <w:b/>
                <w:bCs/>
                <w:color w:val="000000"/>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 </w:t>
            </w:r>
          </w:p>
        </w:tc>
        <w:tc>
          <w:tcPr>
            <w:tcW w:w="1080" w:type="dxa"/>
            <w:gridSpan w:val="2"/>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b/>
                <w:bCs/>
                <w:color w:val="000000"/>
              </w:rPr>
            </w:pPr>
            <w:r w:rsidRPr="00494415">
              <w:rPr>
                <w:rFonts w:ascii="Times New Roman" w:hAnsi="Times New Roman"/>
                <w:b/>
                <w:bCs/>
                <w:color w:val="000000"/>
              </w:rPr>
              <w:t xml:space="preserve">Итого </w:t>
            </w:r>
          </w:p>
        </w:tc>
        <w:tc>
          <w:tcPr>
            <w:tcW w:w="945" w:type="dxa"/>
            <w:tcBorders>
              <w:left w:val="single" w:sz="8" w:space="0" w:color="000000"/>
              <w:bottom w:val="single" w:sz="8" w:space="0" w:color="000000"/>
            </w:tcBorders>
          </w:tcPr>
          <w:p w:rsidR="001E75FB" w:rsidRPr="00494415" w:rsidRDefault="001E75FB" w:rsidP="006E0C2E">
            <w:pPr>
              <w:spacing w:after="0" w:line="240" w:lineRule="auto"/>
              <w:jc w:val="right"/>
              <w:rPr>
                <w:rFonts w:ascii="Times New Roman" w:hAnsi="Times New Roman"/>
                <w:color w:val="FF0000"/>
              </w:rPr>
            </w:pPr>
            <w:r w:rsidRPr="00494415">
              <w:rPr>
                <w:rFonts w:ascii="Times New Roman" w:hAnsi="Times New Roman"/>
                <w:color w:val="FF0000"/>
              </w:rPr>
              <w:t>10,8</w:t>
            </w:r>
          </w:p>
        </w:tc>
        <w:tc>
          <w:tcPr>
            <w:tcW w:w="1351" w:type="dxa"/>
            <w:gridSpan w:val="2"/>
            <w:tcBorders>
              <w:left w:val="single" w:sz="8" w:space="0" w:color="000000"/>
              <w:bottom w:val="single" w:sz="8" w:space="0" w:color="000000"/>
            </w:tcBorders>
          </w:tcPr>
          <w:p w:rsidR="001E75FB" w:rsidRPr="00494415" w:rsidRDefault="001E75FB" w:rsidP="006E0C2E">
            <w:pPr>
              <w:spacing w:after="0" w:line="240" w:lineRule="auto"/>
              <w:jc w:val="right"/>
              <w:rPr>
                <w:rFonts w:ascii="Times New Roman" w:hAnsi="Times New Roman"/>
                <w:color w:val="FF0000"/>
              </w:rPr>
            </w:pPr>
            <w:r w:rsidRPr="00494415">
              <w:rPr>
                <w:rFonts w:ascii="Times New Roman" w:hAnsi="Times New Roman"/>
                <w:color w:val="FF0000"/>
              </w:rPr>
              <w:t>10,8</w:t>
            </w:r>
          </w:p>
        </w:tc>
        <w:tc>
          <w:tcPr>
            <w:tcW w:w="977" w:type="dxa"/>
            <w:tcBorders>
              <w:left w:val="single" w:sz="8" w:space="0" w:color="000000"/>
              <w:bottom w:val="single" w:sz="8" w:space="0" w:color="000000"/>
              <w:right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975" w:type="dxa"/>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r w:rsidRPr="00494415">
              <w:rPr>
                <w:rFonts w:ascii="Times New Roman" w:hAnsi="Times New Roman"/>
                <w:color w:val="000000"/>
              </w:rPr>
              <w:t> </w:t>
            </w:r>
          </w:p>
        </w:tc>
        <w:tc>
          <w:tcPr>
            <w:tcW w:w="1020" w:type="dxa"/>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r w:rsidRPr="00494415">
              <w:rPr>
                <w:rFonts w:ascii="Times New Roman" w:hAnsi="Times New Roman"/>
                <w:color w:val="000000"/>
              </w:rPr>
              <w:t> </w:t>
            </w:r>
          </w:p>
        </w:tc>
        <w:tc>
          <w:tcPr>
            <w:tcW w:w="1005" w:type="dxa"/>
            <w:gridSpan w:val="3"/>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r w:rsidRPr="00494415">
              <w:rPr>
                <w:rFonts w:ascii="Times New Roman" w:hAnsi="Times New Roman"/>
                <w:color w:val="000000"/>
              </w:rPr>
              <w:t> </w:t>
            </w:r>
          </w:p>
        </w:tc>
        <w:tc>
          <w:tcPr>
            <w:tcW w:w="1085" w:type="dxa"/>
            <w:vMerge w:val="restart"/>
            <w:tcBorders>
              <w:left w:val="single" w:sz="8" w:space="0" w:color="000000"/>
              <w:right w:val="single" w:sz="8" w:space="0" w:color="000000"/>
            </w:tcBorders>
          </w:tcPr>
          <w:p w:rsidR="001E75FB" w:rsidRPr="00494415" w:rsidRDefault="001E75FB" w:rsidP="006E0C2E">
            <w:pPr>
              <w:spacing w:after="0" w:line="240" w:lineRule="auto"/>
              <w:rPr>
                <w:rFonts w:ascii="Times New Roman" w:hAnsi="Times New Roman"/>
              </w:rPr>
            </w:pPr>
          </w:p>
        </w:tc>
        <w:tc>
          <w:tcPr>
            <w:tcW w:w="1274" w:type="dxa"/>
            <w:gridSpan w:val="8"/>
            <w:vMerge w:val="restart"/>
            <w:tcBorders>
              <w:left w:val="single" w:sz="8" w:space="0" w:color="000000"/>
              <w:right w:val="single" w:sz="8" w:space="0" w:color="000000"/>
            </w:tcBorders>
          </w:tcPr>
          <w:p w:rsidR="001E75FB" w:rsidRPr="00494415" w:rsidRDefault="001E75FB" w:rsidP="006E0C2E">
            <w:pPr>
              <w:spacing w:after="0" w:line="240" w:lineRule="auto"/>
              <w:rPr>
                <w:rFonts w:ascii="Times New Roman" w:hAnsi="Times New Roman"/>
              </w:rPr>
            </w:pPr>
          </w:p>
        </w:tc>
      </w:tr>
      <w:tr w:rsidR="001E75FB"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vAlign w:val="center"/>
          </w:tcPr>
          <w:p w:rsidR="001E75FB" w:rsidRPr="00494415" w:rsidRDefault="001E75FB"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vAlign w:val="center"/>
          </w:tcPr>
          <w:p w:rsidR="001E75FB" w:rsidRPr="00494415" w:rsidRDefault="001E75F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1E75FB" w:rsidRPr="00494415" w:rsidRDefault="001E75FB" w:rsidP="006E0C2E">
            <w:pPr>
              <w:spacing w:after="0" w:line="240" w:lineRule="auto"/>
              <w:jc w:val="right"/>
              <w:rPr>
                <w:rFonts w:ascii="Times New Roman" w:hAnsi="Times New Roman"/>
                <w:color w:val="000000"/>
              </w:rPr>
            </w:pPr>
            <w:r w:rsidRPr="00494415">
              <w:rPr>
                <w:rFonts w:ascii="Times New Roman" w:hAnsi="Times New Roman"/>
                <w:color w:val="000000"/>
              </w:rPr>
              <w:t>2016</w:t>
            </w:r>
          </w:p>
        </w:tc>
        <w:tc>
          <w:tcPr>
            <w:tcW w:w="945" w:type="dxa"/>
            <w:tcBorders>
              <w:left w:val="single" w:sz="8" w:space="0" w:color="000000"/>
              <w:bottom w:val="single" w:sz="8" w:space="0" w:color="000000"/>
            </w:tcBorders>
          </w:tcPr>
          <w:p w:rsidR="001E75FB" w:rsidRPr="00494415" w:rsidRDefault="001E75FB" w:rsidP="006E0C2E">
            <w:pPr>
              <w:spacing w:after="0" w:line="240" w:lineRule="auto"/>
              <w:jc w:val="right"/>
              <w:rPr>
                <w:rFonts w:ascii="Times New Roman" w:hAnsi="Times New Roman"/>
                <w:color w:val="FF0000"/>
              </w:rPr>
            </w:pPr>
            <w:r w:rsidRPr="00494415">
              <w:rPr>
                <w:rFonts w:ascii="Times New Roman" w:hAnsi="Times New Roman"/>
                <w:color w:val="FF0000"/>
              </w:rPr>
              <w:t>3,6</w:t>
            </w:r>
          </w:p>
        </w:tc>
        <w:tc>
          <w:tcPr>
            <w:tcW w:w="1351" w:type="dxa"/>
            <w:gridSpan w:val="2"/>
            <w:tcBorders>
              <w:left w:val="single" w:sz="8" w:space="0" w:color="000000"/>
              <w:bottom w:val="single" w:sz="8" w:space="0" w:color="000000"/>
            </w:tcBorders>
          </w:tcPr>
          <w:p w:rsidR="001E75FB" w:rsidRPr="00494415" w:rsidRDefault="001E75FB" w:rsidP="006E0C2E">
            <w:pPr>
              <w:spacing w:after="0" w:line="240" w:lineRule="auto"/>
              <w:jc w:val="right"/>
              <w:rPr>
                <w:rFonts w:ascii="Times New Roman" w:hAnsi="Times New Roman"/>
                <w:color w:val="FF0000"/>
              </w:rPr>
            </w:pPr>
            <w:r w:rsidRPr="00494415">
              <w:rPr>
                <w:rFonts w:ascii="Times New Roman" w:hAnsi="Times New Roman"/>
                <w:color w:val="FF0000"/>
              </w:rPr>
              <w:t>3,6</w:t>
            </w:r>
          </w:p>
        </w:tc>
        <w:tc>
          <w:tcPr>
            <w:tcW w:w="977" w:type="dxa"/>
            <w:tcBorders>
              <w:left w:val="single" w:sz="8" w:space="0" w:color="000000"/>
              <w:bottom w:val="single" w:sz="8" w:space="0" w:color="000000"/>
              <w:right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975" w:type="dxa"/>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r w:rsidRPr="00494415">
              <w:rPr>
                <w:rFonts w:ascii="Times New Roman" w:hAnsi="Times New Roman"/>
                <w:color w:val="000000"/>
              </w:rPr>
              <w:t> </w:t>
            </w:r>
          </w:p>
        </w:tc>
        <w:tc>
          <w:tcPr>
            <w:tcW w:w="1020" w:type="dxa"/>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r w:rsidRPr="00494415">
              <w:rPr>
                <w:rFonts w:ascii="Times New Roman" w:hAnsi="Times New Roman"/>
                <w:color w:val="000000"/>
              </w:rPr>
              <w:t> </w:t>
            </w:r>
          </w:p>
        </w:tc>
        <w:tc>
          <w:tcPr>
            <w:tcW w:w="1005" w:type="dxa"/>
            <w:gridSpan w:val="3"/>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r w:rsidRPr="00494415">
              <w:rPr>
                <w:rFonts w:ascii="Times New Roman" w:hAnsi="Times New Roman"/>
                <w:color w:val="000000"/>
              </w:rPr>
              <w:t> </w:t>
            </w:r>
          </w:p>
        </w:tc>
        <w:tc>
          <w:tcPr>
            <w:tcW w:w="1085" w:type="dxa"/>
            <w:vMerge/>
            <w:tcBorders>
              <w:left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r>
      <w:tr w:rsidR="001E75FB"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vAlign w:val="center"/>
          </w:tcPr>
          <w:p w:rsidR="001E75FB" w:rsidRPr="00494415" w:rsidRDefault="001E75FB"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vAlign w:val="center"/>
          </w:tcPr>
          <w:p w:rsidR="001E75FB" w:rsidRPr="00494415" w:rsidRDefault="001E75F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1E75FB" w:rsidRPr="00494415" w:rsidRDefault="001E75FB" w:rsidP="006E0C2E">
            <w:pPr>
              <w:spacing w:after="0" w:line="240" w:lineRule="auto"/>
              <w:jc w:val="right"/>
              <w:rPr>
                <w:rFonts w:ascii="Times New Roman" w:hAnsi="Times New Roman"/>
                <w:color w:val="000000"/>
              </w:rPr>
            </w:pPr>
            <w:r w:rsidRPr="00494415">
              <w:rPr>
                <w:rFonts w:ascii="Times New Roman" w:hAnsi="Times New Roman"/>
                <w:color w:val="000000"/>
              </w:rPr>
              <w:t>2017</w:t>
            </w:r>
          </w:p>
        </w:tc>
        <w:tc>
          <w:tcPr>
            <w:tcW w:w="945" w:type="dxa"/>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FF0000"/>
              </w:rPr>
            </w:pPr>
            <w:r w:rsidRPr="00494415">
              <w:rPr>
                <w:rFonts w:ascii="Times New Roman" w:hAnsi="Times New Roman"/>
                <w:color w:val="FF0000"/>
              </w:rPr>
              <w:t>3,6</w:t>
            </w:r>
          </w:p>
        </w:tc>
        <w:tc>
          <w:tcPr>
            <w:tcW w:w="1351" w:type="dxa"/>
            <w:gridSpan w:val="2"/>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FF0000"/>
              </w:rPr>
            </w:pPr>
            <w:r w:rsidRPr="00494415">
              <w:rPr>
                <w:rFonts w:ascii="Times New Roman" w:hAnsi="Times New Roman"/>
                <w:color w:val="FF0000"/>
              </w:rPr>
              <w:t>3,6</w:t>
            </w:r>
          </w:p>
        </w:tc>
        <w:tc>
          <w:tcPr>
            <w:tcW w:w="977" w:type="dxa"/>
            <w:tcBorders>
              <w:left w:val="single" w:sz="8" w:space="0" w:color="000000"/>
              <w:bottom w:val="single" w:sz="8" w:space="0" w:color="000000"/>
              <w:right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975" w:type="dxa"/>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r w:rsidRPr="00494415">
              <w:rPr>
                <w:rFonts w:ascii="Times New Roman" w:hAnsi="Times New Roman"/>
                <w:color w:val="000000"/>
              </w:rPr>
              <w:t> </w:t>
            </w:r>
          </w:p>
        </w:tc>
        <w:tc>
          <w:tcPr>
            <w:tcW w:w="1020" w:type="dxa"/>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r w:rsidRPr="00494415">
              <w:rPr>
                <w:rFonts w:ascii="Times New Roman" w:hAnsi="Times New Roman"/>
                <w:color w:val="000000"/>
              </w:rPr>
              <w:t> </w:t>
            </w:r>
          </w:p>
        </w:tc>
        <w:tc>
          <w:tcPr>
            <w:tcW w:w="1005" w:type="dxa"/>
            <w:gridSpan w:val="3"/>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r w:rsidRPr="00494415">
              <w:rPr>
                <w:rFonts w:ascii="Times New Roman" w:hAnsi="Times New Roman"/>
                <w:color w:val="000000"/>
              </w:rPr>
              <w:t> </w:t>
            </w:r>
          </w:p>
        </w:tc>
        <w:tc>
          <w:tcPr>
            <w:tcW w:w="1085" w:type="dxa"/>
            <w:vMerge/>
            <w:tcBorders>
              <w:left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r>
      <w:tr w:rsidR="001E75FB"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vAlign w:val="center"/>
          </w:tcPr>
          <w:p w:rsidR="001E75FB" w:rsidRPr="00494415" w:rsidRDefault="001E75FB"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vAlign w:val="center"/>
          </w:tcPr>
          <w:p w:rsidR="001E75FB" w:rsidRPr="00494415" w:rsidRDefault="001E75F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1E75FB" w:rsidRPr="00494415" w:rsidRDefault="001E75FB" w:rsidP="006E0C2E">
            <w:pPr>
              <w:spacing w:after="0" w:line="240" w:lineRule="auto"/>
              <w:jc w:val="right"/>
              <w:rPr>
                <w:rFonts w:ascii="Times New Roman" w:hAnsi="Times New Roman"/>
                <w:color w:val="000000"/>
              </w:rPr>
            </w:pPr>
            <w:r w:rsidRPr="00494415">
              <w:rPr>
                <w:rFonts w:ascii="Times New Roman" w:hAnsi="Times New Roman"/>
                <w:color w:val="000000"/>
              </w:rPr>
              <w:t>2018</w:t>
            </w:r>
          </w:p>
        </w:tc>
        <w:tc>
          <w:tcPr>
            <w:tcW w:w="945" w:type="dxa"/>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FF0000"/>
              </w:rPr>
            </w:pPr>
            <w:r w:rsidRPr="00494415">
              <w:rPr>
                <w:rFonts w:ascii="Times New Roman" w:hAnsi="Times New Roman"/>
                <w:color w:val="FF0000"/>
              </w:rPr>
              <w:t>3,6</w:t>
            </w:r>
          </w:p>
        </w:tc>
        <w:tc>
          <w:tcPr>
            <w:tcW w:w="1351" w:type="dxa"/>
            <w:gridSpan w:val="2"/>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FF0000"/>
              </w:rPr>
            </w:pPr>
            <w:r w:rsidRPr="00494415">
              <w:rPr>
                <w:rFonts w:ascii="Times New Roman" w:hAnsi="Times New Roman"/>
                <w:color w:val="FF0000"/>
              </w:rPr>
              <w:t>3,6</w:t>
            </w:r>
          </w:p>
        </w:tc>
        <w:tc>
          <w:tcPr>
            <w:tcW w:w="977" w:type="dxa"/>
            <w:tcBorders>
              <w:left w:val="single" w:sz="8" w:space="0" w:color="000000"/>
              <w:bottom w:val="single" w:sz="8" w:space="0" w:color="000000"/>
              <w:right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975" w:type="dxa"/>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1020" w:type="dxa"/>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1005" w:type="dxa"/>
            <w:gridSpan w:val="3"/>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1085" w:type="dxa"/>
            <w:vMerge/>
            <w:tcBorders>
              <w:left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r>
      <w:tr w:rsidR="001E75FB"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vAlign w:val="center"/>
          </w:tcPr>
          <w:p w:rsidR="001E75FB" w:rsidRPr="00494415" w:rsidRDefault="001E75FB"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vAlign w:val="center"/>
          </w:tcPr>
          <w:p w:rsidR="001E75FB" w:rsidRPr="00494415" w:rsidRDefault="001E75F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1E75FB" w:rsidRPr="00494415" w:rsidRDefault="001E75FB" w:rsidP="006E0C2E">
            <w:pPr>
              <w:spacing w:after="0" w:line="240" w:lineRule="auto"/>
              <w:jc w:val="right"/>
              <w:rPr>
                <w:rFonts w:ascii="Times New Roman" w:hAnsi="Times New Roman"/>
                <w:color w:val="000000"/>
              </w:rPr>
            </w:pPr>
            <w:r w:rsidRPr="00494415">
              <w:rPr>
                <w:rFonts w:ascii="Times New Roman" w:hAnsi="Times New Roman"/>
                <w:color w:val="000000"/>
              </w:rPr>
              <w:t>2019</w:t>
            </w:r>
          </w:p>
        </w:tc>
        <w:tc>
          <w:tcPr>
            <w:tcW w:w="945" w:type="dxa"/>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FF0000"/>
              </w:rPr>
            </w:pPr>
          </w:p>
        </w:tc>
        <w:tc>
          <w:tcPr>
            <w:tcW w:w="1351" w:type="dxa"/>
            <w:gridSpan w:val="2"/>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FF0000"/>
              </w:rPr>
            </w:pPr>
          </w:p>
        </w:tc>
        <w:tc>
          <w:tcPr>
            <w:tcW w:w="977" w:type="dxa"/>
            <w:tcBorders>
              <w:left w:val="single" w:sz="8" w:space="0" w:color="000000"/>
              <w:bottom w:val="single" w:sz="8" w:space="0" w:color="000000"/>
              <w:right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975" w:type="dxa"/>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1020" w:type="dxa"/>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1005" w:type="dxa"/>
            <w:gridSpan w:val="3"/>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1085" w:type="dxa"/>
            <w:vMerge/>
            <w:tcBorders>
              <w:left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r>
      <w:tr w:rsidR="001E75FB"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vAlign w:val="center"/>
          </w:tcPr>
          <w:p w:rsidR="001E75FB" w:rsidRPr="00494415" w:rsidRDefault="001E75FB"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vAlign w:val="center"/>
          </w:tcPr>
          <w:p w:rsidR="001E75FB" w:rsidRPr="00494415" w:rsidRDefault="001E75F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1E75FB" w:rsidRPr="00494415" w:rsidRDefault="001E75FB" w:rsidP="009751CC">
            <w:pPr>
              <w:spacing w:after="0" w:line="240" w:lineRule="auto"/>
              <w:jc w:val="right"/>
              <w:rPr>
                <w:rFonts w:ascii="Times New Roman" w:hAnsi="Times New Roman"/>
                <w:color w:val="000000"/>
              </w:rPr>
            </w:pPr>
            <w:r w:rsidRPr="00494415">
              <w:rPr>
                <w:rFonts w:ascii="Times New Roman" w:hAnsi="Times New Roman"/>
                <w:color w:val="000000"/>
              </w:rPr>
              <w:t>2020</w:t>
            </w:r>
          </w:p>
        </w:tc>
        <w:tc>
          <w:tcPr>
            <w:tcW w:w="945" w:type="dxa"/>
            <w:tcBorders>
              <w:left w:val="single" w:sz="8" w:space="0" w:color="000000"/>
              <w:bottom w:val="single" w:sz="8" w:space="0" w:color="000000"/>
            </w:tcBorders>
          </w:tcPr>
          <w:p w:rsidR="001E75FB" w:rsidRPr="00494415" w:rsidRDefault="001E75FB" w:rsidP="009751CC">
            <w:pPr>
              <w:snapToGrid w:val="0"/>
              <w:spacing w:after="0" w:line="240" w:lineRule="auto"/>
              <w:jc w:val="right"/>
              <w:rPr>
                <w:rFonts w:ascii="Times New Roman" w:hAnsi="Times New Roman"/>
                <w:color w:val="FF0000"/>
                <w:lang w:val="en-US"/>
              </w:rPr>
            </w:pPr>
          </w:p>
        </w:tc>
        <w:tc>
          <w:tcPr>
            <w:tcW w:w="1351" w:type="dxa"/>
            <w:gridSpan w:val="2"/>
            <w:tcBorders>
              <w:left w:val="single" w:sz="8" w:space="0" w:color="000000"/>
              <w:bottom w:val="single" w:sz="8" w:space="0" w:color="000000"/>
            </w:tcBorders>
          </w:tcPr>
          <w:p w:rsidR="001E75FB" w:rsidRPr="00494415" w:rsidRDefault="001E75FB" w:rsidP="009751CC">
            <w:pPr>
              <w:snapToGrid w:val="0"/>
              <w:spacing w:after="0" w:line="240" w:lineRule="auto"/>
              <w:jc w:val="right"/>
              <w:rPr>
                <w:rFonts w:ascii="Times New Roman" w:hAnsi="Times New Roman"/>
                <w:color w:val="FF0000"/>
                <w:lang w:val="en-US"/>
              </w:rPr>
            </w:pPr>
          </w:p>
        </w:tc>
        <w:tc>
          <w:tcPr>
            <w:tcW w:w="977" w:type="dxa"/>
            <w:tcBorders>
              <w:left w:val="single" w:sz="8" w:space="0" w:color="000000"/>
              <w:bottom w:val="single" w:sz="8" w:space="0" w:color="000000"/>
              <w:right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975" w:type="dxa"/>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1020" w:type="dxa"/>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1005" w:type="dxa"/>
            <w:gridSpan w:val="3"/>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1085" w:type="dxa"/>
            <w:vMerge/>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r>
      <w:tr w:rsidR="001E75FB"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vAlign w:val="center"/>
          </w:tcPr>
          <w:p w:rsidR="001E75FB" w:rsidRPr="00494415" w:rsidRDefault="001E75FB"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vAlign w:val="center"/>
          </w:tcPr>
          <w:p w:rsidR="001E75FB" w:rsidRPr="00494415" w:rsidRDefault="001E75F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1E75FB" w:rsidRPr="00494415" w:rsidRDefault="001E75FB" w:rsidP="009751CC">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1</w:t>
            </w:r>
          </w:p>
        </w:tc>
        <w:tc>
          <w:tcPr>
            <w:tcW w:w="945" w:type="dxa"/>
            <w:tcBorders>
              <w:left w:val="single" w:sz="8" w:space="0" w:color="000000"/>
              <w:bottom w:val="single" w:sz="8" w:space="0" w:color="000000"/>
            </w:tcBorders>
          </w:tcPr>
          <w:p w:rsidR="001E75FB" w:rsidRPr="00494415" w:rsidRDefault="001E75FB" w:rsidP="009751CC">
            <w:pPr>
              <w:snapToGrid w:val="0"/>
              <w:spacing w:after="0" w:line="240" w:lineRule="auto"/>
              <w:jc w:val="right"/>
              <w:rPr>
                <w:rFonts w:ascii="Times New Roman" w:hAnsi="Times New Roman"/>
                <w:color w:val="FF0000"/>
                <w:lang w:val="en-US"/>
              </w:rPr>
            </w:pPr>
          </w:p>
        </w:tc>
        <w:tc>
          <w:tcPr>
            <w:tcW w:w="1351" w:type="dxa"/>
            <w:gridSpan w:val="2"/>
            <w:tcBorders>
              <w:left w:val="single" w:sz="8" w:space="0" w:color="000000"/>
              <w:bottom w:val="single" w:sz="8" w:space="0" w:color="000000"/>
            </w:tcBorders>
          </w:tcPr>
          <w:p w:rsidR="001E75FB" w:rsidRPr="00494415" w:rsidRDefault="001E75FB" w:rsidP="009751CC">
            <w:pPr>
              <w:snapToGrid w:val="0"/>
              <w:spacing w:after="0" w:line="240" w:lineRule="auto"/>
              <w:jc w:val="right"/>
              <w:rPr>
                <w:rFonts w:ascii="Times New Roman" w:hAnsi="Times New Roman"/>
                <w:color w:val="FF0000"/>
                <w:lang w:val="en-US"/>
              </w:rPr>
            </w:pPr>
          </w:p>
        </w:tc>
        <w:tc>
          <w:tcPr>
            <w:tcW w:w="977" w:type="dxa"/>
            <w:tcBorders>
              <w:left w:val="single" w:sz="8" w:space="0" w:color="000000"/>
              <w:bottom w:val="single" w:sz="8" w:space="0" w:color="000000"/>
              <w:right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975" w:type="dxa"/>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1020" w:type="dxa"/>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1005" w:type="dxa"/>
            <w:gridSpan w:val="3"/>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1085" w:type="dxa"/>
            <w:vMerge/>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r>
      <w:tr w:rsidR="001E75FB"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vAlign w:val="center"/>
          </w:tcPr>
          <w:p w:rsidR="001E75FB" w:rsidRPr="00494415" w:rsidRDefault="001E75FB"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vAlign w:val="center"/>
          </w:tcPr>
          <w:p w:rsidR="001E75FB" w:rsidRPr="00494415" w:rsidRDefault="001E75F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1E75FB" w:rsidRPr="00494415" w:rsidRDefault="001E75FB" w:rsidP="006E0C2E">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2</w:t>
            </w:r>
          </w:p>
        </w:tc>
        <w:tc>
          <w:tcPr>
            <w:tcW w:w="945" w:type="dxa"/>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FF0000"/>
                <w:lang w:val="en-US"/>
              </w:rPr>
            </w:pPr>
          </w:p>
        </w:tc>
        <w:tc>
          <w:tcPr>
            <w:tcW w:w="1351" w:type="dxa"/>
            <w:gridSpan w:val="2"/>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FF0000"/>
                <w:lang w:val="en-US"/>
              </w:rPr>
            </w:pPr>
          </w:p>
        </w:tc>
        <w:tc>
          <w:tcPr>
            <w:tcW w:w="977" w:type="dxa"/>
            <w:tcBorders>
              <w:left w:val="single" w:sz="8" w:space="0" w:color="000000"/>
              <w:bottom w:val="single" w:sz="8" w:space="0" w:color="000000"/>
              <w:right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975" w:type="dxa"/>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1020" w:type="dxa"/>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1005" w:type="dxa"/>
            <w:gridSpan w:val="3"/>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1085" w:type="dxa"/>
            <w:vMerge/>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r>
      <w:tr w:rsidR="001E75FB"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vAlign w:val="center"/>
          </w:tcPr>
          <w:p w:rsidR="001E75FB" w:rsidRPr="00494415" w:rsidRDefault="001E75FB"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vAlign w:val="center"/>
          </w:tcPr>
          <w:p w:rsidR="001E75FB" w:rsidRPr="00494415" w:rsidRDefault="001E75F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1E75FB" w:rsidRPr="00494415" w:rsidRDefault="001E75FB" w:rsidP="006E0C2E">
            <w:pPr>
              <w:spacing w:after="0" w:line="240" w:lineRule="auto"/>
              <w:jc w:val="right"/>
              <w:rPr>
                <w:rFonts w:ascii="Times New Roman" w:hAnsi="Times New Roman"/>
                <w:color w:val="000000"/>
              </w:rPr>
            </w:pPr>
            <w:r>
              <w:rPr>
                <w:rFonts w:ascii="Times New Roman" w:hAnsi="Times New Roman"/>
                <w:color w:val="000000"/>
              </w:rPr>
              <w:t>2023</w:t>
            </w:r>
          </w:p>
        </w:tc>
        <w:tc>
          <w:tcPr>
            <w:tcW w:w="945" w:type="dxa"/>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FF0000"/>
                <w:lang w:val="en-US"/>
              </w:rPr>
            </w:pPr>
          </w:p>
        </w:tc>
        <w:tc>
          <w:tcPr>
            <w:tcW w:w="1351" w:type="dxa"/>
            <w:gridSpan w:val="2"/>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FF0000"/>
                <w:lang w:val="en-US"/>
              </w:rPr>
            </w:pPr>
          </w:p>
        </w:tc>
        <w:tc>
          <w:tcPr>
            <w:tcW w:w="977" w:type="dxa"/>
            <w:tcBorders>
              <w:left w:val="single" w:sz="8" w:space="0" w:color="000000"/>
              <w:bottom w:val="single" w:sz="8" w:space="0" w:color="000000"/>
              <w:right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975" w:type="dxa"/>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1020" w:type="dxa"/>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1005" w:type="dxa"/>
            <w:gridSpan w:val="3"/>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1085" w:type="dxa"/>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274" w:type="dxa"/>
            <w:gridSpan w:val="8"/>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r>
      <w:tr w:rsidR="001E75FB"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bottom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bottom w:val="single" w:sz="4" w:space="0" w:color="auto"/>
            </w:tcBorders>
            <w:vAlign w:val="center"/>
          </w:tcPr>
          <w:p w:rsidR="001E75FB" w:rsidRPr="00494415" w:rsidRDefault="001E75FB"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bottom w:val="single" w:sz="4" w:space="0" w:color="auto"/>
            </w:tcBorders>
            <w:vAlign w:val="center"/>
          </w:tcPr>
          <w:p w:rsidR="001E75FB" w:rsidRPr="00494415" w:rsidRDefault="001E75F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1E75FB" w:rsidRPr="00494415" w:rsidRDefault="001E75FB" w:rsidP="006E0C2E">
            <w:pPr>
              <w:spacing w:after="0" w:line="240" w:lineRule="auto"/>
              <w:jc w:val="right"/>
              <w:rPr>
                <w:rFonts w:ascii="Times New Roman" w:hAnsi="Times New Roman"/>
                <w:color w:val="000000"/>
              </w:rPr>
            </w:pPr>
            <w:r>
              <w:rPr>
                <w:rFonts w:ascii="Times New Roman" w:hAnsi="Times New Roman"/>
                <w:color w:val="000000"/>
              </w:rPr>
              <w:t>2024</w:t>
            </w:r>
          </w:p>
        </w:tc>
        <w:tc>
          <w:tcPr>
            <w:tcW w:w="945" w:type="dxa"/>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FF0000"/>
                <w:lang w:val="en-US"/>
              </w:rPr>
            </w:pPr>
          </w:p>
        </w:tc>
        <w:tc>
          <w:tcPr>
            <w:tcW w:w="1351" w:type="dxa"/>
            <w:gridSpan w:val="2"/>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FF0000"/>
                <w:lang w:val="en-US"/>
              </w:rPr>
            </w:pPr>
          </w:p>
        </w:tc>
        <w:tc>
          <w:tcPr>
            <w:tcW w:w="977" w:type="dxa"/>
            <w:tcBorders>
              <w:left w:val="single" w:sz="8" w:space="0" w:color="000000"/>
              <w:bottom w:val="single" w:sz="8" w:space="0" w:color="000000"/>
              <w:right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975" w:type="dxa"/>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1020" w:type="dxa"/>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1005" w:type="dxa"/>
            <w:gridSpan w:val="3"/>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1085" w:type="dxa"/>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274" w:type="dxa"/>
            <w:gridSpan w:val="8"/>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r>
      <w:tr w:rsidR="001E75FB" w:rsidRPr="00494415" w:rsidTr="00065D5A">
        <w:tblPrEx>
          <w:tblCellMar>
            <w:left w:w="108" w:type="dxa"/>
            <w:right w:w="108" w:type="dxa"/>
          </w:tblCellMar>
        </w:tblPrEx>
        <w:trPr>
          <w:gridAfter w:val="2"/>
          <w:wAfter w:w="120" w:type="dxa"/>
          <w:trHeight w:val="297"/>
        </w:trPr>
        <w:tc>
          <w:tcPr>
            <w:tcW w:w="769" w:type="dxa"/>
            <w:vMerge w:val="restart"/>
            <w:tcBorders>
              <w:left w:val="single" w:sz="8" w:space="0" w:color="000000"/>
            </w:tcBorders>
          </w:tcPr>
          <w:p w:rsidR="001E75FB" w:rsidRPr="00494415" w:rsidRDefault="001E75FB" w:rsidP="006E0C2E">
            <w:pPr>
              <w:spacing w:after="0" w:line="240" w:lineRule="auto"/>
              <w:rPr>
                <w:rFonts w:ascii="Times New Roman" w:hAnsi="Times New Roman"/>
                <w:color w:val="000000"/>
              </w:rPr>
            </w:pPr>
            <w:r w:rsidRPr="00494415">
              <w:rPr>
                <w:rFonts w:ascii="Times New Roman" w:hAnsi="Times New Roman"/>
                <w:color w:val="000000"/>
              </w:rPr>
              <w:t>2.1.2</w:t>
            </w:r>
          </w:p>
        </w:tc>
        <w:tc>
          <w:tcPr>
            <w:tcW w:w="2915" w:type="dxa"/>
            <w:gridSpan w:val="3"/>
            <w:vMerge w:val="restart"/>
            <w:tcBorders>
              <w:top w:val="single" w:sz="8" w:space="0" w:color="000000"/>
              <w:left w:val="single" w:sz="8" w:space="0" w:color="000000"/>
            </w:tcBorders>
          </w:tcPr>
          <w:p w:rsidR="001E75FB" w:rsidRPr="00494415" w:rsidRDefault="001E75FB" w:rsidP="006E0C2E">
            <w:pPr>
              <w:spacing w:after="0" w:line="240" w:lineRule="auto"/>
              <w:rPr>
                <w:rFonts w:ascii="Times New Roman" w:hAnsi="Times New Roman"/>
                <w:color w:val="000000"/>
              </w:rPr>
            </w:pPr>
            <w:r w:rsidRPr="00494415">
              <w:rPr>
                <w:rFonts w:ascii="Times New Roman" w:hAnsi="Times New Roman"/>
              </w:rPr>
              <w:t xml:space="preserve">Доплата к пенсиям муниципальных служащих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 </w:t>
            </w:r>
            <w:proofErr w:type="spellStart"/>
            <w:r w:rsidRPr="00494415">
              <w:rPr>
                <w:rFonts w:ascii="Times New Roman" w:hAnsi="Times New Roman"/>
              </w:rPr>
              <w:t>Нижнеломовского</w:t>
            </w:r>
            <w:proofErr w:type="spellEnd"/>
            <w:r w:rsidRPr="00494415">
              <w:rPr>
                <w:rFonts w:ascii="Times New Roman" w:hAnsi="Times New Roman"/>
              </w:rPr>
              <w:t xml:space="preserve"> района </w:t>
            </w:r>
            <w:r w:rsidRPr="00494415">
              <w:rPr>
                <w:rFonts w:ascii="Times New Roman" w:hAnsi="Times New Roman"/>
              </w:rPr>
              <w:lastRenderedPageBreak/>
              <w:t>Пензенской области</w:t>
            </w:r>
          </w:p>
        </w:tc>
        <w:tc>
          <w:tcPr>
            <w:tcW w:w="2056" w:type="dxa"/>
            <w:gridSpan w:val="2"/>
            <w:vMerge w:val="restart"/>
            <w:tcBorders>
              <w:left w:val="single" w:sz="8" w:space="0" w:color="000000"/>
            </w:tcBorders>
          </w:tcPr>
          <w:p w:rsidR="001E75FB" w:rsidRPr="00494415" w:rsidRDefault="001E75FB" w:rsidP="006E0C2E">
            <w:pPr>
              <w:spacing w:after="0" w:line="240" w:lineRule="auto"/>
              <w:jc w:val="center"/>
              <w:rPr>
                <w:rFonts w:ascii="Times New Roman" w:hAnsi="Times New Roman"/>
                <w:b/>
                <w:bCs/>
                <w:color w:val="000000"/>
              </w:rPr>
            </w:pPr>
            <w:r w:rsidRPr="00494415">
              <w:rPr>
                <w:rFonts w:ascii="Times New Roman" w:hAnsi="Times New Roman"/>
              </w:rPr>
              <w:lastRenderedPageBreak/>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 </w:t>
            </w:r>
          </w:p>
        </w:tc>
        <w:tc>
          <w:tcPr>
            <w:tcW w:w="1080" w:type="dxa"/>
            <w:gridSpan w:val="2"/>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b/>
                <w:bCs/>
                <w:color w:val="000000"/>
              </w:rPr>
            </w:pPr>
            <w:r w:rsidRPr="00494415">
              <w:rPr>
                <w:rFonts w:ascii="Times New Roman" w:hAnsi="Times New Roman"/>
                <w:b/>
                <w:bCs/>
                <w:color w:val="000000"/>
              </w:rPr>
              <w:t xml:space="preserve">Итого </w:t>
            </w:r>
          </w:p>
        </w:tc>
        <w:tc>
          <w:tcPr>
            <w:tcW w:w="945" w:type="dxa"/>
            <w:tcBorders>
              <w:left w:val="single" w:sz="8" w:space="0" w:color="000000"/>
              <w:bottom w:val="single" w:sz="8" w:space="0" w:color="000000"/>
            </w:tcBorders>
          </w:tcPr>
          <w:p w:rsidR="001E75FB" w:rsidRPr="00494415" w:rsidRDefault="001E75FB" w:rsidP="00C77E32">
            <w:pPr>
              <w:snapToGrid w:val="0"/>
              <w:spacing w:after="0" w:line="240" w:lineRule="auto"/>
              <w:jc w:val="right"/>
              <w:rPr>
                <w:rFonts w:ascii="Times New Roman" w:hAnsi="Times New Roman"/>
                <w:b/>
                <w:bCs/>
                <w:color w:val="FF0000"/>
              </w:rPr>
            </w:pPr>
            <w:r>
              <w:rPr>
                <w:rFonts w:ascii="Times New Roman" w:hAnsi="Times New Roman"/>
                <w:b/>
                <w:bCs/>
                <w:color w:val="FF0000"/>
              </w:rPr>
              <w:t>555,6</w:t>
            </w:r>
          </w:p>
        </w:tc>
        <w:tc>
          <w:tcPr>
            <w:tcW w:w="1351" w:type="dxa"/>
            <w:gridSpan w:val="2"/>
            <w:tcBorders>
              <w:left w:val="single" w:sz="8" w:space="0" w:color="000000"/>
              <w:bottom w:val="single" w:sz="8" w:space="0" w:color="000000"/>
            </w:tcBorders>
          </w:tcPr>
          <w:p w:rsidR="001E75FB" w:rsidRPr="00494415" w:rsidRDefault="001E75FB" w:rsidP="00C77E32">
            <w:pPr>
              <w:snapToGrid w:val="0"/>
              <w:spacing w:after="0" w:line="240" w:lineRule="auto"/>
              <w:jc w:val="right"/>
              <w:rPr>
                <w:rFonts w:ascii="Times New Roman" w:hAnsi="Times New Roman"/>
                <w:b/>
                <w:bCs/>
                <w:color w:val="FF0000"/>
              </w:rPr>
            </w:pPr>
            <w:r>
              <w:rPr>
                <w:rFonts w:ascii="Times New Roman" w:hAnsi="Times New Roman"/>
                <w:b/>
                <w:bCs/>
                <w:color w:val="FF0000"/>
              </w:rPr>
              <w:t>555,6</w:t>
            </w:r>
          </w:p>
        </w:tc>
        <w:tc>
          <w:tcPr>
            <w:tcW w:w="977" w:type="dxa"/>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jc w:val="right"/>
              <w:rPr>
                <w:rFonts w:ascii="Times New Roman" w:hAnsi="Times New Roman"/>
                <w:b/>
                <w:bCs/>
                <w:color w:val="000000"/>
              </w:rPr>
            </w:pPr>
          </w:p>
        </w:tc>
        <w:tc>
          <w:tcPr>
            <w:tcW w:w="975" w:type="dxa"/>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b/>
                <w:bCs/>
                <w:color w:val="000000"/>
              </w:rPr>
            </w:pPr>
          </w:p>
        </w:tc>
        <w:tc>
          <w:tcPr>
            <w:tcW w:w="1020" w:type="dxa"/>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b/>
                <w:bCs/>
                <w:color w:val="000000"/>
              </w:rPr>
            </w:pPr>
          </w:p>
        </w:tc>
        <w:tc>
          <w:tcPr>
            <w:tcW w:w="1005" w:type="dxa"/>
            <w:gridSpan w:val="3"/>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000000"/>
              </w:rPr>
            </w:pPr>
          </w:p>
        </w:tc>
        <w:tc>
          <w:tcPr>
            <w:tcW w:w="1085" w:type="dxa"/>
            <w:vMerge w:val="restart"/>
            <w:tcBorders>
              <w:left w:val="single" w:sz="8" w:space="0" w:color="000000"/>
              <w:right w:val="single" w:sz="8" w:space="0" w:color="000000"/>
            </w:tcBorders>
          </w:tcPr>
          <w:p w:rsidR="001E75FB" w:rsidRPr="00494415" w:rsidRDefault="001E75FB" w:rsidP="006E0C2E">
            <w:pPr>
              <w:spacing w:after="0" w:line="240" w:lineRule="auto"/>
              <w:rPr>
                <w:rFonts w:ascii="Times New Roman" w:hAnsi="Times New Roman"/>
              </w:rPr>
            </w:pPr>
          </w:p>
        </w:tc>
        <w:tc>
          <w:tcPr>
            <w:tcW w:w="1274" w:type="dxa"/>
            <w:gridSpan w:val="8"/>
            <w:vMerge w:val="restart"/>
            <w:tcBorders>
              <w:left w:val="single" w:sz="8" w:space="0" w:color="000000"/>
              <w:right w:val="single" w:sz="8" w:space="0" w:color="000000"/>
            </w:tcBorders>
          </w:tcPr>
          <w:p w:rsidR="001E75FB" w:rsidRPr="00494415" w:rsidRDefault="001E75FB" w:rsidP="006E0C2E">
            <w:pPr>
              <w:spacing w:after="0" w:line="240" w:lineRule="auto"/>
              <w:rPr>
                <w:rFonts w:ascii="Times New Roman" w:hAnsi="Times New Roman"/>
              </w:rPr>
            </w:pPr>
          </w:p>
        </w:tc>
      </w:tr>
      <w:tr w:rsidR="001E75FB"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1E75FB" w:rsidRPr="00494415" w:rsidRDefault="001E75FB" w:rsidP="006E0C2E">
            <w:pPr>
              <w:spacing w:after="0" w:line="240" w:lineRule="auto"/>
              <w:jc w:val="right"/>
              <w:rPr>
                <w:rFonts w:ascii="Times New Roman" w:hAnsi="Times New Roman"/>
                <w:color w:val="000000"/>
              </w:rPr>
            </w:pPr>
            <w:r w:rsidRPr="00494415">
              <w:rPr>
                <w:rFonts w:ascii="Times New Roman" w:hAnsi="Times New Roman"/>
                <w:color w:val="000000"/>
              </w:rPr>
              <w:t>2016</w:t>
            </w:r>
          </w:p>
        </w:tc>
        <w:tc>
          <w:tcPr>
            <w:tcW w:w="945" w:type="dxa"/>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FF0000"/>
              </w:rPr>
            </w:pPr>
            <w:r w:rsidRPr="00494415">
              <w:rPr>
                <w:rFonts w:ascii="Times New Roman" w:hAnsi="Times New Roman"/>
                <w:color w:val="FF0000"/>
              </w:rPr>
              <w:t>32,7</w:t>
            </w:r>
          </w:p>
        </w:tc>
        <w:tc>
          <w:tcPr>
            <w:tcW w:w="1351" w:type="dxa"/>
            <w:gridSpan w:val="2"/>
            <w:tcBorders>
              <w:left w:val="single" w:sz="8" w:space="0" w:color="000000"/>
              <w:bottom w:val="single" w:sz="8" w:space="0" w:color="000000"/>
            </w:tcBorders>
          </w:tcPr>
          <w:p w:rsidR="001E75FB" w:rsidRPr="00494415" w:rsidRDefault="001E75FB" w:rsidP="00D84373">
            <w:pPr>
              <w:snapToGrid w:val="0"/>
              <w:spacing w:after="0" w:line="240" w:lineRule="auto"/>
              <w:jc w:val="right"/>
              <w:rPr>
                <w:rFonts w:ascii="Times New Roman" w:hAnsi="Times New Roman"/>
                <w:color w:val="FF0000"/>
              </w:rPr>
            </w:pPr>
            <w:r w:rsidRPr="00494415">
              <w:rPr>
                <w:rFonts w:ascii="Times New Roman" w:hAnsi="Times New Roman"/>
                <w:color w:val="FF0000"/>
              </w:rPr>
              <w:t>32,7</w:t>
            </w:r>
          </w:p>
        </w:tc>
        <w:tc>
          <w:tcPr>
            <w:tcW w:w="977" w:type="dxa"/>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975" w:type="dxa"/>
            <w:tcBorders>
              <w:left w:val="single" w:sz="8" w:space="0" w:color="000000"/>
              <w:bottom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020" w:type="dxa"/>
            <w:tcBorders>
              <w:left w:val="single" w:sz="8" w:space="0" w:color="000000"/>
              <w:bottom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005" w:type="dxa"/>
            <w:gridSpan w:val="3"/>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000000"/>
              </w:rPr>
            </w:pPr>
          </w:p>
        </w:tc>
        <w:tc>
          <w:tcPr>
            <w:tcW w:w="1085" w:type="dxa"/>
            <w:vMerge/>
            <w:tcBorders>
              <w:left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r>
      <w:tr w:rsidR="001E75FB"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1E75FB" w:rsidRPr="00494415" w:rsidRDefault="001E75FB" w:rsidP="006E0C2E">
            <w:pPr>
              <w:spacing w:after="0" w:line="240" w:lineRule="auto"/>
              <w:jc w:val="right"/>
              <w:rPr>
                <w:rFonts w:ascii="Times New Roman" w:hAnsi="Times New Roman"/>
                <w:color w:val="000000"/>
              </w:rPr>
            </w:pPr>
            <w:r w:rsidRPr="00494415">
              <w:rPr>
                <w:rFonts w:ascii="Times New Roman" w:hAnsi="Times New Roman"/>
                <w:color w:val="000000"/>
              </w:rPr>
              <w:t>2017</w:t>
            </w:r>
          </w:p>
        </w:tc>
        <w:tc>
          <w:tcPr>
            <w:tcW w:w="945" w:type="dxa"/>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FF0000"/>
              </w:rPr>
            </w:pPr>
            <w:r w:rsidRPr="00494415">
              <w:rPr>
                <w:rFonts w:ascii="Times New Roman" w:hAnsi="Times New Roman"/>
                <w:color w:val="FF0000"/>
              </w:rPr>
              <w:t>32,7</w:t>
            </w:r>
          </w:p>
        </w:tc>
        <w:tc>
          <w:tcPr>
            <w:tcW w:w="1351" w:type="dxa"/>
            <w:gridSpan w:val="2"/>
            <w:tcBorders>
              <w:left w:val="single" w:sz="8" w:space="0" w:color="000000"/>
              <w:bottom w:val="single" w:sz="8" w:space="0" w:color="000000"/>
            </w:tcBorders>
          </w:tcPr>
          <w:p w:rsidR="001E75FB" w:rsidRPr="00494415" w:rsidRDefault="001E75FB" w:rsidP="00D84373">
            <w:pPr>
              <w:snapToGrid w:val="0"/>
              <w:spacing w:after="0" w:line="240" w:lineRule="auto"/>
              <w:jc w:val="right"/>
              <w:rPr>
                <w:rFonts w:ascii="Times New Roman" w:hAnsi="Times New Roman"/>
                <w:color w:val="FF0000"/>
              </w:rPr>
            </w:pPr>
            <w:r w:rsidRPr="00494415">
              <w:rPr>
                <w:rFonts w:ascii="Times New Roman" w:hAnsi="Times New Roman"/>
                <w:color w:val="FF0000"/>
              </w:rPr>
              <w:t>32,7</w:t>
            </w:r>
          </w:p>
        </w:tc>
        <w:tc>
          <w:tcPr>
            <w:tcW w:w="977" w:type="dxa"/>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975" w:type="dxa"/>
            <w:tcBorders>
              <w:left w:val="single" w:sz="8" w:space="0" w:color="000000"/>
              <w:bottom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020" w:type="dxa"/>
            <w:tcBorders>
              <w:left w:val="single" w:sz="8" w:space="0" w:color="000000"/>
              <w:bottom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005" w:type="dxa"/>
            <w:gridSpan w:val="3"/>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000000"/>
              </w:rPr>
            </w:pPr>
          </w:p>
        </w:tc>
        <w:tc>
          <w:tcPr>
            <w:tcW w:w="1085" w:type="dxa"/>
            <w:vMerge/>
            <w:tcBorders>
              <w:left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r>
      <w:tr w:rsidR="001E75FB"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1E75FB" w:rsidRPr="00494415" w:rsidRDefault="001E75FB" w:rsidP="006E0C2E">
            <w:pPr>
              <w:spacing w:after="0" w:line="240" w:lineRule="auto"/>
              <w:jc w:val="right"/>
              <w:rPr>
                <w:rFonts w:ascii="Times New Roman" w:hAnsi="Times New Roman"/>
                <w:color w:val="000000"/>
              </w:rPr>
            </w:pPr>
            <w:r w:rsidRPr="00494415">
              <w:rPr>
                <w:rFonts w:ascii="Times New Roman" w:hAnsi="Times New Roman"/>
                <w:color w:val="000000"/>
              </w:rPr>
              <w:t>2018</w:t>
            </w:r>
          </w:p>
        </w:tc>
        <w:tc>
          <w:tcPr>
            <w:tcW w:w="945" w:type="dxa"/>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FF0000"/>
                <w:lang w:val="en-US"/>
              </w:rPr>
            </w:pPr>
            <w:r w:rsidRPr="00494415">
              <w:rPr>
                <w:rFonts w:ascii="Times New Roman" w:hAnsi="Times New Roman"/>
                <w:color w:val="FF0000"/>
                <w:lang w:val="en-US"/>
              </w:rPr>
              <w:t>43.4</w:t>
            </w:r>
          </w:p>
        </w:tc>
        <w:tc>
          <w:tcPr>
            <w:tcW w:w="1351" w:type="dxa"/>
            <w:gridSpan w:val="2"/>
            <w:tcBorders>
              <w:left w:val="single" w:sz="8" w:space="0" w:color="000000"/>
              <w:bottom w:val="single" w:sz="8" w:space="0" w:color="000000"/>
            </w:tcBorders>
          </w:tcPr>
          <w:p w:rsidR="001E75FB" w:rsidRPr="00494415" w:rsidRDefault="001E75FB" w:rsidP="00D84373">
            <w:pPr>
              <w:snapToGrid w:val="0"/>
              <w:spacing w:after="0" w:line="240" w:lineRule="auto"/>
              <w:jc w:val="right"/>
              <w:rPr>
                <w:rFonts w:ascii="Times New Roman" w:hAnsi="Times New Roman"/>
                <w:color w:val="FF0000"/>
                <w:lang w:val="en-US"/>
              </w:rPr>
            </w:pPr>
            <w:r w:rsidRPr="00494415">
              <w:rPr>
                <w:rFonts w:ascii="Times New Roman" w:hAnsi="Times New Roman"/>
                <w:color w:val="FF0000"/>
                <w:lang w:val="en-US"/>
              </w:rPr>
              <w:t>43.4</w:t>
            </w:r>
          </w:p>
        </w:tc>
        <w:tc>
          <w:tcPr>
            <w:tcW w:w="977" w:type="dxa"/>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975" w:type="dxa"/>
            <w:tcBorders>
              <w:left w:val="single" w:sz="8" w:space="0" w:color="000000"/>
              <w:bottom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020" w:type="dxa"/>
            <w:tcBorders>
              <w:left w:val="single" w:sz="8" w:space="0" w:color="000000"/>
              <w:bottom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005" w:type="dxa"/>
            <w:gridSpan w:val="3"/>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000000"/>
              </w:rPr>
            </w:pPr>
          </w:p>
        </w:tc>
        <w:tc>
          <w:tcPr>
            <w:tcW w:w="1085" w:type="dxa"/>
            <w:vMerge/>
            <w:tcBorders>
              <w:left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r>
      <w:tr w:rsidR="001E75FB"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1E75FB" w:rsidRPr="00494415" w:rsidRDefault="001E75FB" w:rsidP="006E0C2E">
            <w:pPr>
              <w:spacing w:after="0" w:line="240" w:lineRule="auto"/>
              <w:jc w:val="right"/>
              <w:rPr>
                <w:rFonts w:ascii="Times New Roman" w:hAnsi="Times New Roman"/>
                <w:color w:val="000000"/>
              </w:rPr>
            </w:pPr>
            <w:r w:rsidRPr="00494415">
              <w:rPr>
                <w:rFonts w:ascii="Times New Roman" w:hAnsi="Times New Roman"/>
                <w:color w:val="000000"/>
              </w:rPr>
              <w:t>2019</w:t>
            </w:r>
          </w:p>
        </w:tc>
        <w:tc>
          <w:tcPr>
            <w:tcW w:w="945" w:type="dxa"/>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FF0000"/>
              </w:rPr>
            </w:pPr>
            <w:r w:rsidRPr="00494415">
              <w:rPr>
                <w:rFonts w:ascii="Times New Roman" w:hAnsi="Times New Roman"/>
                <w:color w:val="FF0000"/>
              </w:rPr>
              <w:t>50,5</w:t>
            </w:r>
          </w:p>
        </w:tc>
        <w:tc>
          <w:tcPr>
            <w:tcW w:w="1351" w:type="dxa"/>
            <w:gridSpan w:val="2"/>
            <w:tcBorders>
              <w:left w:val="single" w:sz="8" w:space="0" w:color="000000"/>
              <w:bottom w:val="single" w:sz="8" w:space="0" w:color="000000"/>
            </w:tcBorders>
          </w:tcPr>
          <w:p w:rsidR="001E75FB" w:rsidRPr="00494415" w:rsidRDefault="001E75FB" w:rsidP="00D84373">
            <w:pPr>
              <w:snapToGrid w:val="0"/>
              <w:spacing w:after="0" w:line="240" w:lineRule="auto"/>
              <w:jc w:val="right"/>
              <w:rPr>
                <w:rFonts w:ascii="Times New Roman" w:hAnsi="Times New Roman"/>
                <w:color w:val="FF0000"/>
              </w:rPr>
            </w:pPr>
            <w:r w:rsidRPr="00494415">
              <w:rPr>
                <w:rFonts w:ascii="Times New Roman" w:hAnsi="Times New Roman"/>
                <w:color w:val="FF0000"/>
              </w:rPr>
              <w:t>50,5</w:t>
            </w:r>
          </w:p>
        </w:tc>
        <w:tc>
          <w:tcPr>
            <w:tcW w:w="977" w:type="dxa"/>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975" w:type="dxa"/>
            <w:tcBorders>
              <w:left w:val="single" w:sz="8" w:space="0" w:color="000000"/>
              <w:bottom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020" w:type="dxa"/>
            <w:tcBorders>
              <w:left w:val="single" w:sz="8" w:space="0" w:color="000000"/>
              <w:bottom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005" w:type="dxa"/>
            <w:gridSpan w:val="3"/>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000000"/>
              </w:rPr>
            </w:pPr>
          </w:p>
        </w:tc>
        <w:tc>
          <w:tcPr>
            <w:tcW w:w="1085" w:type="dxa"/>
            <w:vMerge/>
            <w:tcBorders>
              <w:left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r>
      <w:tr w:rsidR="001E75FB"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1E75FB" w:rsidRPr="00494415" w:rsidRDefault="001E75FB" w:rsidP="009751CC">
            <w:pPr>
              <w:spacing w:after="0" w:line="240" w:lineRule="auto"/>
              <w:jc w:val="right"/>
              <w:rPr>
                <w:rFonts w:ascii="Times New Roman" w:hAnsi="Times New Roman"/>
                <w:color w:val="000000"/>
              </w:rPr>
            </w:pPr>
            <w:r w:rsidRPr="00494415">
              <w:rPr>
                <w:rFonts w:ascii="Times New Roman" w:hAnsi="Times New Roman"/>
                <w:color w:val="000000"/>
              </w:rPr>
              <w:t>2020</w:t>
            </w:r>
          </w:p>
        </w:tc>
        <w:tc>
          <w:tcPr>
            <w:tcW w:w="945" w:type="dxa"/>
            <w:tcBorders>
              <w:left w:val="single" w:sz="8" w:space="0" w:color="000000"/>
              <w:bottom w:val="single" w:sz="8" w:space="0" w:color="000000"/>
            </w:tcBorders>
          </w:tcPr>
          <w:p w:rsidR="001E75FB" w:rsidRPr="00494415" w:rsidRDefault="001E75FB" w:rsidP="00C77E32">
            <w:pPr>
              <w:snapToGrid w:val="0"/>
              <w:spacing w:after="0" w:line="240" w:lineRule="auto"/>
              <w:jc w:val="right"/>
              <w:rPr>
                <w:rFonts w:ascii="Times New Roman" w:hAnsi="Times New Roman"/>
                <w:color w:val="FF0000"/>
              </w:rPr>
            </w:pPr>
            <w:r>
              <w:rPr>
                <w:rFonts w:ascii="Times New Roman" w:hAnsi="Times New Roman"/>
                <w:color w:val="FF0000"/>
              </w:rPr>
              <w:t>76,2</w:t>
            </w:r>
          </w:p>
        </w:tc>
        <w:tc>
          <w:tcPr>
            <w:tcW w:w="1351" w:type="dxa"/>
            <w:gridSpan w:val="2"/>
            <w:tcBorders>
              <w:left w:val="single" w:sz="8" w:space="0" w:color="000000"/>
              <w:bottom w:val="single" w:sz="8" w:space="0" w:color="000000"/>
            </w:tcBorders>
          </w:tcPr>
          <w:p w:rsidR="001E75FB" w:rsidRPr="00494415" w:rsidRDefault="001E75FB" w:rsidP="00D84373">
            <w:pPr>
              <w:snapToGrid w:val="0"/>
              <w:spacing w:after="0" w:line="240" w:lineRule="auto"/>
              <w:jc w:val="right"/>
              <w:rPr>
                <w:rFonts w:ascii="Times New Roman" w:hAnsi="Times New Roman"/>
                <w:color w:val="FF0000"/>
              </w:rPr>
            </w:pPr>
            <w:r>
              <w:rPr>
                <w:rFonts w:ascii="Times New Roman" w:hAnsi="Times New Roman"/>
                <w:color w:val="FF0000"/>
              </w:rPr>
              <w:t>76,2</w:t>
            </w:r>
          </w:p>
        </w:tc>
        <w:tc>
          <w:tcPr>
            <w:tcW w:w="977" w:type="dxa"/>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975" w:type="dxa"/>
            <w:tcBorders>
              <w:left w:val="single" w:sz="8" w:space="0" w:color="000000"/>
              <w:bottom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020" w:type="dxa"/>
            <w:tcBorders>
              <w:left w:val="single" w:sz="8" w:space="0" w:color="000000"/>
              <w:bottom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005" w:type="dxa"/>
            <w:gridSpan w:val="3"/>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000000"/>
              </w:rPr>
            </w:pPr>
          </w:p>
        </w:tc>
        <w:tc>
          <w:tcPr>
            <w:tcW w:w="1085" w:type="dxa"/>
            <w:vMerge/>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r>
      <w:tr w:rsidR="001E75FB"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1E75FB" w:rsidRPr="00494415" w:rsidRDefault="001E75FB" w:rsidP="009751CC">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1</w:t>
            </w:r>
          </w:p>
        </w:tc>
        <w:tc>
          <w:tcPr>
            <w:tcW w:w="945" w:type="dxa"/>
            <w:tcBorders>
              <w:left w:val="single" w:sz="8" w:space="0" w:color="000000"/>
              <w:bottom w:val="single" w:sz="8" w:space="0" w:color="000000"/>
            </w:tcBorders>
          </w:tcPr>
          <w:p w:rsidR="001E75FB" w:rsidRPr="00494415" w:rsidRDefault="001E75FB" w:rsidP="009751CC">
            <w:pPr>
              <w:snapToGrid w:val="0"/>
              <w:spacing w:after="0" w:line="240" w:lineRule="auto"/>
              <w:jc w:val="right"/>
              <w:rPr>
                <w:rFonts w:ascii="Times New Roman" w:hAnsi="Times New Roman"/>
                <w:color w:val="FF0000"/>
              </w:rPr>
            </w:pPr>
            <w:r>
              <w:rPr>
                <w:rFonts w:ascii="Times New Roman" w:hAnsi="Times New Roman"/>
                <w:color w:val="FF0000"/>
              </w:rPr>
              <w:t>77,9</w:t>
            </w:r>
          </w:p>
        </w:tc>
        <w:tc>
          <w:tcPr>
            <w:tcW w:w="1351" w:type="dxa"/>
            <w:gridSpan w:val="2"/>
            <w:tcBorders>
              <w:left w:val="single" w:sz="8" w:space="0" w:color="000000"/>
              <w:bottom w:val="single" w:sz="8" w:space="0" w:color="000000"/>
            </w:tcBorders>
          </w:tcPr>
          <w:p w:rsidR="001E75FB" w:rsidRPr="00494415" w:rsidRDefault="001E75FB" w:rsidP="000031FF">
            <w:pPr>
              <w:snapToGrid w:val="0"/>
              <w:spacing w:after="0" w:line="240" w:lineRule="auto"/>
              <w:jc w:val="right"/>
              <w:rPr>
                <w:rFonts w:ascii="Times New Roman" w:hAnsi="Times New Roman"/>
                <w:color w:val="FF0000"/>
              </w:rPr>
            </w:pPr>
            <w:r>
              <w:rPr>
                <w:rFonts w:ascii="Times New Roman" w:hAnsi="Times New Roman"/>
                <w:color w:val="FF0000"/>
              </w:rPr>
              <w:t>77,9</w:t>
            </w:r>
          </w:p>
        </w:tc>
        <w:tc>
          <w:tcPr>
            <w:tcW w:w="977" w:type="dxa"/>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975" w:type="dxa"/>
            <w:tcBorders>
              <w:left w:val="single" w:sz="8" w:space="0" w:color="000000"/>
              <w:bottom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020" w:type="dxa"/>
            <w:tcBorders>
              <w:left w:val="single" w:sz="8" w:space="0" w:color="000000"/>
              <w:bottom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005" w:type="dxa"/>
            <w:gridSpan w:val="3"/>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000000"/>
              </w:rPr>
            </w:pPr>
          </w:p>
        </w:tc>
        <w:tc>
          <w:tcPr>
            <w:tcW w:w="1085" w:type="dxa"/>
            <w:vMerge/>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r>
      <w:tr w:rsidR="001E75FB"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1E75FB" w:rsidRPr="00494415" w:rsidRDefault="001E75FB" w:rsidP="006E0C2E">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2</w:t>
            </w:r>
          </w:p>
        </w:tc>
        <w:tc>
          <w:tcPr>
            <w:tcW w:w="945" w:type="dxa"/>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FF0000"/>
              </w:rPr>
            </w:pPr>
            <w:r>
              <w:rPr>
                <w:rFonts w:ascii="Times New Roman" w:hAnsi="Times New Roman"/>
                <w:color w:val="FF0000"/>
              </w:rPr>
              <w:t>78,6</w:t>
            </w:r>
          </w:p>
        </w:tc>
        <w:tc>
          <w:tcPr>
            <w:tcW w:w="1351" w:type="dxa"/>
            <w:gridSpan w:val="2"/>
            <w:tcBorders>
              <w:left w:val="single" w:sz="8" w:space="0" w:color="000000"/>
              <w:bottom w:val="single" w:sz="8" w:space="0" w:color="000000"/>
            </w:tcBorders>
          </w:tcPr>
          <w:p w:rsidR="001E75FB" w:rsidRPr="00494415" w:rsidRDefault="001E75FB" w:rsidP="000031FF">
            <w:pPr>
              <w:snapToGrid w:val="0"/>
              <w:spacing w:after="0" w:line="240" w:lineRule="auto"/>
              <w:jc w:val="right"/>
              <w:rPr>
                <w:rFonts w:ascii="Times New Roman" w:hAnsi="Times New Roman"/>
                <w:color w:val="FF0000"/>
              </w:rPr>
            </w:pPr>
            <w:r>
              <w:rPr>
                <w:rFonts w:ascii="Times New Roman" w:hAnsi="Times New Roman"/>
                <w:color w:val="FF0000"/>
              </w:rPr>
              <w:t>78,6</w:t>
            </w:r>
          </w:p>
        </w:tc>
        <w:tc>
          <w:tcPr>
            <w:tcW w:w="977" w:type="dxa"/>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975" w:type="dxa"/>
            <w:tcBorders>
              <w:left w:val="single" w:sz="8" w:space="0" w:color="000000"/>
              <w:bottom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020" w:type="dxa"/>
            <w:tcBorders>
              <w:left w:val="single" w:sz="8" w:space="0" w:color="000000"/>
              <w:bottom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005" w:type="dxa"/>
            <w:gridSpan w:val="3"/>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000000"/>
              </w:rPr>
            </w:pPr>
          </w:p>
        </w:tc>
        <w:tc>
          <w:tcPr>
            <w:tcW w:w="1085" w:type="dxa"/>
            <w:vMerge/>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r>
      <w:tr w:rsidR="001E75FB"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1E75FB" w:rsidRPr="00494415" w:rsidRDefault="001E75FB" w:rsidP="006E0C2E">
            <w:pPr>
              <w:spacing w:after="0" w:line="240" w:lineRule="auto"/>
              <w:jc w:val="right"/>
              <w:rPr>
                <w:rFonts w:ascii="Times New Roman" w:hAnsi="Times New Roman"/>
                <w:color w:val="000000"/>
              </w:rPr>
            </w:pPr>
            <w:r>
              <w:rPr>
                <w:rFonts w:ascii="Times New Roman" w:hAnsi="Times New Roman"/>
                <w:color w:val="000000"/>
              </w:rPr>
              <w:t>2023</w:t>
            </w:r>
          </w:p>
        </w:tc>
        <w:tc>
          <w:tcPr>
            <w:tcW w:w="945" w:type="dxa"/>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FF0000"/>
              </w:rPr>
            </w:pPr>
            <w:r>
              <w:rPr>
                <w:rFonts w:ascii="Times New Roman" w:hAnsi="Times New Roman"/>
                <w:color w:val="FF0000"/>
              </w:rPr>
              <w:t>81,8</w:t>
            </w:r>
          </w:p>
        </w:tc>
        <w:tc>
          <w:tcPr>
            <w:tcW w:w="1351" w:type="dxa"/>
            <w:gridSpan w:val="2"/>
            <w:tcBorders>
              <w:left w:val="single" w:sz="8" w:space="0" w:color="000000"/>
              <w:bottom w:val="single" w:sz="8" w:space="0" w:color="000000"/>
            </w:tcBorders>
          </w:tcPr>
          <w:p w:rsidR="001E75FB" w:rsidRPr="00494415" w:rsidRDefault="001E75FB" w:rsidP="000031FF">
            <w:pPr>
              <w:snapToGrid w:val="0"/>
              <w:spacing w:after="0" w:line="240" w:lineRule="auto"/>
              <w:jc w:val="right"/>
              <w:rPr>
                <w:rFonts w:ascii="Times New Roman" w:hAnsi="Times New Roman"/>
                <w:color w:val="FF0000"/>
              </w:rPr>
            </w:pPr>
            <w:r>
              <w:rPr>
                <w:rFonts w:ascii="Times New Roman" w:hAnsi="Times New Roman"/>
                <w:color w:val="FF0000"/>
              </w:rPr>
              <w:t>81,8</w:t>
            </w:r>
          </w:p>
        </w:tc>
        <w:tc>
          <w:tcPr>
            <w:tcW w:w="977" w:type="dxa"/>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975" w:type="dxa"/>
            <w:tcBorders>
              <w:left w:val="single" w:sz="8" w:space="0" w:color="000000"/>
              <w:bottom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020" w:type="dxa"/>
            <w:tcBorders>
              <w:left w:val="single" w:sz="8" w:space="0" w:color="000000"/>
              <w:bottom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005" w:type="dxa"/>
            <w:gridSpan w:val="3"/>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000000"/>
              </w:rPr>
            </w:pPr>
          </w:p>
        </w:tc>
        <w:tc>
          <w:tcPr>
            <w:tcW w:w="1085" w:type="dxa"/>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274" w:type="dxa"/>
            <w:gridSpan w:val="8"/>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r>
      <w:tr w:rsidR="001E75FB"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bottom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bottom w:val="single" w:sz="4" w:space="0" w:color="auto"/>
            </w:tcBorders>
          </w:tcPr>
          <w:p w:rsidR="001E75FB" w:rsidRPr="00494415" w:rsidRDefault="001E75FB"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bottom w:val="single" w:sz="4" w:space="0" w:color="auto"/>
            </w:tcBorders>
          </w:tcPr>
          <w:p w:rsidR="001E75FB" w:rsidRPr="00494415" w:rsidRDefault="001E75F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1E75FB" w:rsidRPr="00494415" w:rsidRDefault="001E75FB" w:rsidP="006E0C2E">
            <w:pPr>
              <w:spacing w:after="0" w:line="240" w:lineRule="auto"/>
              <w:jc w:val="right"/>
              <w:rPr>
                <w:rFonts w:ascii="Times New Roman" w:hAnsi="Times New Roman"/>
                <w:color w:val="000000"/>
              </w:rPr>
            </w:pPr>
            <w:r>
              <w:rPr>
                <w:rFonts w:ascii="Times New Roman" w:hAnsi="Times New Roman"/>
                <w:color w:val="000000"/>
              </w:rPr>
              <w:t>2024</w:t>
            </w:r>
          </w:p>
        </w:tc>
        <w:tc>
          <w:tcPr>
            <w:tcW w:w="945" w:type="dxa"/>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FF0000"/>
              </w:rPr>
            </w:pPr>
            <w:r>
              <w:rPr>
                <w:rFonts w:ascii="Times New Roman" w:hAnsi="Times New Roman"/>
                <w:color w:val="FF0000"/>
              </w:rPr>
              <w:t>81,8</w:t>
            </w:r>
          </w:p>
        </w:tc>
        <w:tc>
          <w:tcPr>
            <w:tcW w:w="1351" w:type="dxa"/>
            <w:gridSpan w:val="2"/>
            <w:tcBorders>
              <w:left w:val="single" w:sz="8" w:space="0" w:color="000000"/>
              <w:bottom w:val="single" w:sz="8" w:space="0" w:color="000000"/>
            </w:tcBorders>
          </w:tcPr>
          <w:p w:rsidR="001E75FB" w:rsidRPr="00494415" w:rsidRDefault="001E75FB" w:rsidP="000031FF">
            <w:pPr>
              <w:snapToGrid w:val="0"/>
              <w:spacing w:after="0" w:line="240" w:lineRule="auto"/>
              <w:jc w:val="right"/>
              <w:rPr>
                <w:rFonts w:ascii="Times New Roman" w:hAnsi="Times New Roman"/>
                <w:color w:val="FF0000"/>
              </w:rPr>
            </w:pPr>
            <w:r>
              <w:rPr>
                <w:rFonts w:ascii="Times New Roman" w:hAnsi="Times New Roman"/>
                <w:color w:val="FF0000"/>
              </w:rPr>
              <w:t>81,8</w:t>
            </w:r>
          </w:p>
        </w:tc>
        <w:tc>
          <w:tcPr>
            <w:tcW w:w="977" w:type="dxa"/>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975" w:type="dxa"/>
            <w:tcBorders>
              <w:left w:val="single" w:sz="8" w:space="0" w:color="000000"/>
              <w:bottom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020" w:type="dxa"/>
            <w:tcBorders>
              <w:left w:val="single" w:sz="8" w:space="0" w:color="000000"/>
              <w:bottom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005" w:type="dxa"/>
            <w:gridSpan w:val="3"/>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000000"/>
              </w:rPr>
            </w:pPr>
          </w:p>
        </w:tc>
        <w:tc>
          <w:tcPr>
            <w:tcW w:w="1085" w:type="dxa"/>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274" w:type="dxa"/>
            <w:gridSpan w:val="8"/>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r>
      <w:tr w:rsidR="001E75FB" w:rsidRPr="00494415" w:rsidTr="00065D5A">
        <w:tblPrEx>
          <w:tblCellMar>
            <w:left w:w="108" w:type="dxa"/>
            <w:right w:w="108" w:type="dxa"/>
          </w:tblCellMar>
        </w:tblPrEx>
        <w:trPr>
          <w:gridAfter w:val="2"/>
          <w:wAfter w:w="120" w:type="dxa"/>
          <w:trHeight w:val="297"/>
        </w:trPr>
        <w:tc>
          <w:tcPr>
            <w:tcW w:w="769" w:type="dxa"/>
            <w:vMerge w:val="restart"/>
            <w:tcBorders>
              <w:left w:val="single" w:sz="8" w:space="0" w:color="000000"/>
            </w:tcBorders>
          </w:tcPr>
          <w:p w:rsidR="001E75FB" w:rsidRPr="00494415" w:rsidRDefault="001E75FB" w:rsidP="006E0C2E">
            <w:pPr>
              <w:spacing w:after="0" w:line="240" w:lineRule="auto"/>
              <w:rPr>
                <w:rFonts w:ascii="Times New Roman" w:hAnsi="Times New Roman"/>
                <w:color w:val="000000"/>
              </w:rPr>
            </w:pPr>
            <w:r w:rsidRPr="00494415">
              <w:rPr>
                <w:rFonts w:ascii="Times New Roman" w:hAnsi="Times New Roman"/>
                <w:color w:val="000000"/>
              </w:rPr>
              <w:t>2.1.3</w:t>
            </w:r>
          </w:p>
        </w:tc>
        <w:tc>
          <w:tcPr>
            <w:tcW w:w="2915" w:type="dxa"/>
            <w:gridSpan w:val="3"/>
            <w:vMerge w:val="restart"/>
            <w:tcBorders>
              <w:left w:val="single" w:sz="8" w:space="0" w:color="000000"/>
            </w:tcBorders>
          </w:tcPr>
          <w:p w:rsidR="001E75FB" w:rsidRPr="00494415" w:rsidRDefault="001E75FB" w:rsidP="006E0C2E">
            <w:pPr>
              <w:spacing w:after="0" w:line="240" w:lineRule="auto"/>
              <w:rPr>
                <w:rFonts w:ascii="Times New Roman" w:hAnsi="Times New Roman"/>
                <w:color w:val="000000"/>
              </w:rPr>
            </w:pPr>
            <w:r w:rsidRPr="00494415">
              <w:rPr>
                <w:rFonts w:ascii="Times New Roman" w:hAnsi="Times New Roman"/>
                <w:sz w:val="24"/>
                <w:szCs w:val="24"/>
              </w:rPr>
              <w:t>Расходы по исполнению, переданных полномочий по обследованию жилых помещений</w:t>
            </w:r>
          </w:p>
        </w:tc>
        <w:tc>
          <w:tcPr>
            <w:tcW w:w="2056" w:type="dxa"/>
            <w:gridSpan w:val="2"/>
            <w:vMerge w:val="restart"/>
            <w:tcBorders>
              <w:left w:val="single" w:sz="8" w:space="0" w:color="000000"/>
            </w:tcBorders>
            <w:vAlign w:val="center"/>
          </w:tcPr>
          <w:p w:rsidR="001E75FB" w:rsidRPr="00494415" w:rsidRDefault="001E75FB" w:rsidP="006E0C2E">
            <w:pPr>
              <w:spacing w:after="0" w:line="240" w:lineRule="auto"/>
              <w:jc w:val="center"/>
              <w:rPr>
                <w:rFonts w:ascii="Times New Roman" w:hAnsi="Times New Roman"/>
                <w:b/>
                <w:bCs/>
                <w:color w:val="000000"/>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 </w:t>
            </w:r>
          </w:p>
        </w:tc>
        <w:tc>
          <w:tcPr>
            <w:tcW w:w="1080" w:type="dxa"/>
            <w:gridSpan w:val="2"/>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b/>
                <w:bCs/>
              </w:rPr>
            </w:pPr>
            <w:r w:rsidRPr="00494415">
              <w:rPr>
                <w:rFonts w:ascii="Times New Roman" w:hAnsi="Times New Roman"/>
                <w:b/>
                <w:bCs/>
                <w:color w:val="000000"/>
              </w:rPr>
              <w:t xml:space="preserve">Итого </w:t>
            </w:r>
          </w:p>
        </w:tc>
        <w:tc>
          <w:tcPr>
            <w:tcW w:w="945" w:type="dxa"/>
            <w:tcBorders>
              <w:left w:val="single" w:sz="8" w:space="0" w:color="000000"/>
              <w:bottom w:val="single" w:sz="8" w:space="0" w:color="000000"/>
            </w:tcBorders>
          </w:tcPr>
          <w:p w:rsidR="001E75FB" w:rsidRPr="00494415" w:rsidRDefault="001E75FB" w:rsidP="006E0C2E">
            <w:pPr>
              <w:spacing w:after="0" w:line="240" w:lineRule="auto"/>
              <w:jc w:val="right"/>
              <w:rPr>
                <w:rFonts w:ascii="Times New Roman" w:hAnsi="Times New Roman"/>
                <w:b/>
                <w:bCs/>
                <w:color w:val="FF0000"/>
              </w:rPr>
            </w:pPr>
            <w:r>
              <w:rPr>
                <w:rFonts w:ascii="Times New Roman" w:hAnsi="Times New Roman"/>
                <w:b/>
                <w:bCs/>
                <w:color w:val="FF0000"/>
              </w:rPr>
              <w:t>4</w:t>
            </w:r>
            <w:r w:rsidRPr="00494415">
              <w:rPr>
                <w:rFonts w:ascii="Times New Roman" w:hAnsi="Times New Roman"/>
                <w:b/>
                <w:bCs/>
                <w:color w:val="FF0000"/>
              </w:rPr>
              <w:t>,5</w:t>
            </w:r>
          </w:p>
        </w:tc>
        <w:tc>
          <w:tcPr>
            <w:tcW w:w="1351" w:type="dxa"/>
            <w:gridSpan w:val="2"/>
            <w:tcBorders>
              <w:left w:val="single" w:sz="8" w:space="0" w:color="000000"/>
              <w:bottom w:val="single" w:sz="8" w:space="0" w:color="000000"/>
            </w:tcBorders>
          </w:tcPr>
          <w:p w:rsidR="001E75FB" w:rsidRPr="00494415" w:rsidRDefault="001E75FB" w:rsidP="006E0C2E">
            <w:pPr>
              <w:spacing w:after="0" w:line="240" w:lineRule="auto"/>
              <w:jc w:val="right"/>
              <w:rPr>
                <w:rFonts w:ascii="Times New Roman" w:hAnsi="Times New Roman"/>
                <w:b/>
                <w:bCs/>
                <w:color w:val="FF0000"/>
              </w:rPr>
            </w:pPr>
            <w:r>
              <w:rPr>
                <w:rFonts w:ascii="Times New Roman" w:hAnsi="Times New Roman"/>
                <w:b/>
                <w:bCs/>
                <w:color w:val="FF0000"/>
              </w:rPr>
              <w:t>4,</w:t>
            </w:r>
            <w:r w:rsidRPr="00494415">
              <w:rPr>
                <w:rFonts w:ascii="Times New Roman" w:hAnsi="Times New Roman"/>
                <w:b/>
                <w:bCs/>
                <w:color w:val="FF0000"/>
              </w:rPr>
              <w:t>5</w:t>
            </w:r>
          </w:p>
        </w:tc>
        <w:tc>
          <w:tcPr>
            <w:tcW w:w="977" w:type="dxa"/>
            <w:tcBorders>
              <w:left w:val="single" w:sz="8" w:space="0" w:color="000000"/>
              <w:bottom w:val="single" w:sz="8" w:space="0" w:color="000000"/>
              <w:right w:val="single" w:sz="8" w:space="0" w:color="000000"/>
            </w:tcBorders>
          </w:tcPr>
          <w:p w:rsidR="001E75FB" w:rsidRPr="00494415" w:rsidRDefault="001E75FB" w:rsidP="006E0C2E">
            <w:pPr>
              <w:spacing w:after="0" w:line="240" w:lineRule="auto"/>
              <w:jc w:val="right"/>
              <w:rPr>
                <w:rFonts w:ascii="Times New Roman" w:hAnsi="Times New Roman"/>
                <w:b/>
                <w:bCs/>
                <w:color w:val="000000"/>
              </w:rPr>
            </w:pPr>
          </w:p>
        </w:tc>
        <w:tc>
          <w:tcPr>
            <w:tcW w:w="975" w:type="dxa"/>
            <w:tcBorders>
              <w:left w:val="single" w:sz="8" w:space="0" w:color="000000"/>
              <w:bottom w:val="single" w:sz="8" w:space="0" w:color="000000"/>
            </w:tcBorders>
          </w:tcPr>
          <w:p w:rsidR="001E75FB" w:rsidRPr="00494415" w:rsidRDefault="001E75FB"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20" w:type="dxa"/>
            <w:tcBorders>
              <w:left w:val="single" w:sz="8" w:space="0" w:color="000000"/>
              <w:bottom w:val="single" w:sz="8" w:space="0" w:color="000000"/>
            </w:tcBorders>
          </w:tcPr>
          <w:p w:rsidR="001E75FB" w:rsidRPr="00494415" w:rsidRDefault="001E75FB" w:rsidP="006E0C2E">
            <w:pPr>
              <w:spacing w:after="0" w:line="240" w:lineRule="auto"/>
              <w:jc w:val="right"/>
              <w:rPr>
                <w:rFonts w:ascii="Times New Roman" w:hAnsi="Times New Roman"/>
                <w:color w:val="000000"/>
                <w:shd w:val="clear" w:color="auto" w:fill="FFFF00"/>
              </w:rPr>
            </w:pPr>
            <w:r w:rsidRPr="00494415">
              <w:rPr>
                <w:rFonts w:ascii="Times New Roman" w:hAnsi="Times New Roman"/>
                <w:b/>
                <w:bCs/>
                <w:color w:val="000000"/>
              </w:rPr>
              <w:t> </w:t>
            </w:r>
          </w:p>
        </w:tc>
        <w:tc>
          <w:tcPr>
            <w:tcW w:w="1005" w:type="dxa"/>
            <w:gridSpan w:val="3"/>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000000"/>
                <w:shd w:val="clear" w:color="auto" w:fill="FFFF00"/>
              </w:rPr>
            </w:pPr>
          </w:p>
        </w:tc>
        <w:tc>
          <w:tcPr>
            <w:tcW w:w="1085" w:type="dxa"/>
            <w:vMerge w:val="restart"/>
            <w:tcBorders>
              <w:left w:val="single" w:sz="8" w:space="0" w:color="000000"/>
              <w:right w:val="single" w:sz="8" w:space="0" w:color="000000"/>
            </w:tcBorders>
          </w:tcPr>
          <w:p w:rsidR="001E75FB" w:rsidRPr="00494415" w:rsidRDefault="001E75FB" w:rsidP="006E0C2E">
            <w:pPr>
              <w:spacing w:after="0" w:line="240" w:lineRule="auto"/>
              <w:rPr>
                <w:rFonts w:ascii="Times New Roman" w:hAnsi="Times New Roman"/>
                <w:color w:val="FF0000"/>
              </w:rPr>
            </w:pPr>
          </w:p>
        </w:tc>
        <w:tc>
          <w:tcPr>
            <w:tcW w:w="1274" w:type="dxa"/>
            <w:gridSpan w:val="8"/>
            <w:vMerge w:val="restart"/>
            <w:tcBorders>
              <w:left w:val="single" w:sz="8" w:space="0" w:color="000000"/>
              <w:right w:val="single" w:sz="8" w:space="0" w:color="000000"/>
            </w:tcBorders>
          </w:tcPr>
          <w:p w:rsidR="001E75FB" w:rsidRPr="00494415" w:rsidRDefault="001E75FB" w:rsidP="006E0C2E">
            <w:pPr>
              <w:spacing w:after="0" w:line="240" w:lineRule="auto"/>
              <w:rPr>
                <w:rFonts w:ascii="Times New Roman" w:hAnsi="Times New Roman"/>
                <w:color w:val="FF0000"/>
              </w:rPr>
            </w:pPr>
          </w:p>
        </w:tc>
      </w:tr>
      <w:tr w:rsidR="001E75FB"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vAlign w:val="center"/>
          </w:tcPr>
          <w:p w:rsidR="001E75FB" w:rsidRPr="00494415" w:rsidRDefault="001E75F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1E75FB" w:rsidRPr="00494415" w:rsidRDefault="001E75FB" w:rsidP="006E0C2E">
            <w:pPr>
              <w:spacing w:after="0" w:line="240" w:lineRule="auto"/>
              <w:jc w:val="right"/>
              <w:rPr>
                <w:rFonts w:ascii="Times New Roman" w:hAnsi="Times New Roman"/>
              </w:rPr>
            </w:pPr>
            <w:r w:rsidRPr="00494415">
              <w:rPr>
                <w:rFonts w:ascii="Times New Roman" w:hAnsi="Times New Roman"/>
                <w:color w:val="000000"/>
              </w:rPr>
              <w:t>2016</w:t>
            </w:r>
          </w:p>
        </w:tc>
        <w:tc>
          <w:tcPr>
            <w:tcW w:w="945" w:type="dxa"/>
            <w:tcBorders>
              <w:left w:val="single" w:sz="8" w:space="0" w:color="000000"/>
              <w:bottom w:val="single" w:sz="8" w:space="0" w:color="000000"/>
            </w:tcBorders>
          </w:tcPr>
          <w:p w:rsidR="001E75FB" w:rsidRPr="00494415" w:rsidRDefault="001E75FB" w:rsidP="006E0C2E">
            <w:pPr>
              <w:spacing w:after="0" w:line="240" w:lineRule="auto"/>
              <w:jc w:val="right"/>
              <w:rPr>
                <w:rFonts w:ascii="Times New Roman" w:hAnsi="Times New Roman"/>
                <w:color w:val="FF0000"/>
              </w:rPr>
            </w:pPr>
            <w:r w:rsidRPr="00494415">
              <w:rPr>
                <w:rFonts w:ascii="Times New Roman" w:hAnsi="Times New Roman"/>
                <w:color w:val="FF0000"/>
              </w:rPr>
              <w:t>0,5</w:t>
            </w:r>
          </w:p>
        </w:tc>
        <w:tc>
          <w:tcPr>
            <w:tcW w:w="1351" w:type="dxa"/>
            <w:gridSpan w:val="2"/>
            <w:tcBorders>
              <w:left w:val="single" w:sz="8" w:space="0" w:color="000000"/>
              <w:bottom w:val="single" w:sz="8" w:space="0" w:color="000000"/>
            </w:tcBorders>
          </w:tcPr>
          <w:p w:rsidR="001E75FB" w:rsidRPr="00494415" w:rsidRDefault="001E75FB" w:rsidP="006E0C2E">
            <w:pPr>
              <w:spacing w:after="0" w:line="240" w:lineRule="auto"/>
              <w:jc w:val="right"/>
              <w:rPr>
                <w:rFonts w:ascii="Times New Roman" w:hAnsi="Times New Roman"/>
                <w:color w:val="FF0000"/>
              </w:rPr>
            </w:pPr>
            <w:r w:rsidRPr="00494415">
              <w:rPr>
                <w:rFonts w:ascii="Times New Roman" w:hAnsi="Times New Roman"/>
                <w:color w:val="FF0000"/>
              </w:rPr>
              <w:t>0,5</w:t>
            </w:r>
          </w:p>
        </w:tc>
        <w:tc>
          <w:tcPr>
            <w:tcW w:w="977" w:type="dxa"/>
            <w:tcBorders>
              <w:left w:val="single" w:sz="8" w:space="0" w:color="000000"/>
              <w:bottom w:val="single" w:sz="8" w:space="0" w:color="000000"/>
              <w:right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975" w:type="dxa"/>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rPr>
            </w:pPr>
            <w:r w:rsidRPr="00494415">
              <w:rPr>
                <w:rFonts w:ascii="Times New Roman" w:hAnsi="Times New Roman"/>
                <w:color w:val="000000"/>
              </w:rPr>
              <w:t> </w:t>
            </w:r>
          </w:p>
        </w:tc>
        <w:tc>
          <w:tcPr>
            <w:tcW w:w="1020" w:type="dxa"/>
            <w:tcBorders>
              <w:left w:val="single" w:sz="8" w:space="0" w:color="000000"/>
              <w:bottom w:val="single" w:sz="8" w:space="0" w:color="000000"/>
            </w:tcBorders>
          </w:tcPr>
          <w:p w:rsidR="001E75FB" w:rsidRPr="00494415" w:rsidRDefault="001E75FB" w:rsidP="006E0C2E">
            <w:pPr>
              <w:spacing w:after="0" w:line="240" w:lineRule="auto"/>
              <w:rPr>
                <w:rFonts w:ascii="Times New Roman" w:hAnsi="Times New Roman"/>
                <w:color w:val="000000"/>
                <w:shd w:val="clear" w:color="auto" w:fill="FFFF00"/>
              </w:rPr>
            </w:pPr>
            <w:r w:rsidRPr="00494415">
              <w:rPr>
                <w:rFonts w:ascii="Times New Roman" w:hAnsi="Times New Roman"/>
                <w:color w:val="000000"/>
              </w:rPr>
              <w:t> </w:t>
            </w:r>
          </w:p>
        </w:tc>
        <w:tc>
          <w:tcPr>
            <w:tcW w:w="1005" w:type="dxa"/>
            <w:gridSpan w:val="3"/>
            <w:tcBorders>
              <w:left w:val="single" w:sz="8" w:space="0" w:color="000000"/>
              <w:bottom w:val="single" w:sz="8" w:space="0" w:color="000000"/>
            </w:tcBorders>
          </w:tcPr>
          <w:p w:rsidR="001E75FB" w:rsidRPr="00494415" w:rsidRDefault="001E75FB" w:rsidP="006E0C2E">
            <w:pPr>
              <w:snapToGrid w:val="0"/>
              <w:spacing w:after="0" w:line="240" w:lineRule="auto"/>
              <w:jc w:val="right"/>
              <w:rPr>
                <w:rFonts w:ascii="Times New Roman" w:hAnsi="Times New Roman"/>
                <w:color w:val="000000"/>
                <w:shd w:val="clear" w:color="auto" w:fill="FFFF00"/>
              </w:rPr>
            </w:pPr>
          </w:p>
        </w:tc>
        <w:tc>
          <w:tcPr>
            <w:tcW w:w="1085" w:type="dxa"/>
            <w:vMerge/>
            <w:tcBorders>
              <w:left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r>
      <w:tr w:rsidR="001E75FB"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vAlign w:val="center"/>
          </w:tcPr>
          <w:p w:rsidR="001E75FB" w:rsidRPr="00494415" w:rsidRDefault="001E75F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4" w:space="0" w:color="auto"/>
            </w:tcBorders>
          </w:tcPr>
          <w:p w:rsidR="001E75FB" w:rsidRPr="00494415" w:rsidRDefault="001E75FB" w:rsidP="006E0C2E">
            <w:pPr>
              <w:spacing w:after="0" w:line="240" w:lineRule="auto"/>
              <w:jc w:val="right"/>
              <w:rPr>
                <w:rFonts w:ascii="Times New Roman" w:hAnsi="Times New Roman"/>
              </w:rPr>
            </w:pPr>
            <w:r w:rsidRPr="00494415">
              <w:rPr>
                <w:rFonts w:ascii="Times New Roman" w:hAnsi="Times New Roman"/>
                <w:color w:val="000000"/>
              </w:rPr>
              <w:t>2017</w:t>
            </w:r>
          </w:p>
        </w:tc>
        <w:tc>
          <w:tcPr>
            <w:tcW w:w="945" w:type="dxa"/>
            <w:tcBorders>
              <w:left w:val="single" w:sz="8" w:space="0" w:color="000000"/>
              <w:bottom w:val="single" w:sz="4" w:space="0" w:color="auto"/>
            </w:tcBorders>
          </w:tcPr>
          <w:p w:rsidR="001E75FB" w:rsidRPr="00494415" w:rsidRDefault="001E75FB" w:rsidP="006E0C2E">
            <w:pPr>
              <w:spacing w:after="0" w:line="240" w:lineRule="auto"/>
              <w:jc w:val="right"/>
              <w:rPr>
                <w:rFonts w:ascii="Times New Roman" w:hAnsi="Times New Roman"/>
                <w:color w:val="FF0000"/>
              </w:rPr>
            </w:pPr>
            <w:r w:rsidRPr="00494415">
              <w:rPr>
                <w:rFonts w:ascii="Times New Roman" w:hAnsi="Times New Roman"/>
                <w:color w:val="FF0000"/>
              </w:rPr>
              <w:t>0,5</w:t>
            </w:r>
          </w:p>
        </w:tc>
        <w:tc>
          <w:tcPr>
            <w:tcW w:w="1351" w:type="dxa"/>
            <w:gridSpan w:val="2"/>
            <w:tcBorders>
              <w:left w:val="single" w:sz="8" w:space="0" w:color="000000"/>
              <w:bottom w:val="single" w:sz="4" w:space="0" w:color="auto"/>
            </w:tcBorders>
          </w:tcPr>
          <w:p w:rsidR="001E75FB" w:rsidRPr="00494415" w:rsidRDefault="001E75FB" w:rsidP="006E0C2E">
            <w:pPr>
              <w:spacing w:after="0" w:line="240" w:lineRule="auto"/>
              <w:jc w:val="right"/>
              <w:rPr>
                <w:rFonts w:ascii="Times New Roman" w:hAnsi="Times New Roman"/>
                <w:color w:val="FF0000"/>
              </w:rPr>
            </w:pPr>
            <w:r w:rsidRPr="00494415">
              <w:rPr>
                <w:rFonts w:ascii="Times New Roman" w:hAnsi="Times New Roman"/>
                <w:color w:val="FF0000"/>
              </w:rPr>
              <w:t>0,5</w:t>
            </w:r>
          </w:p>
        </w:tc>
        <w:tc>
          <w:tcPr>
            <w:tcW w:w="977" w:type="dxa"/>
            <w:tcBorders>
              <w:left w:val="single" w:sz="8" w:space="0" w:color="000000"/>
              <w:bottom w:val="single" w:sz="4" w:space="0" w:color="auto"/>
              <w:right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975" w:type="dxa"/>
            <w:tcBorders>
              <w:left w:val="single" w:sz="8" w:space="0" w:color="000000"/>
              <w:bottom w:val="single" w:sz="4" w:space="0" w:color="auto"/>
            </w:tcBorders>
          </w:tcPr>
          <w:p w:rsidR="001E75FB" w:rsidRPr="00494415" w:rsidRDefault="001E75FB" w:rsidP="006E0C2E">
            <w:pPr>
              <w:spacing w:after="0" w:line="240" w:lineRule="auto"/>
              <w:rPr>
                <w:rFonts w:ascii="Times New Roman" w:hAnsi="Times New Roman"/>
                <w:color w:val="000000"/>
              </w:rPr>
            </w:pPr>
            <w:r w:rsidRPr="00494415">
              <w:rPr>
                <w:rFonts w:ascii="Times New Roman" w:hAnsi="Times New Roman"/>
                <w:color w:val="000000"/>
              </w:rPr>
              <w:t> </w:t>
            </w:r>
          </w:p>
        </w:tc>
        <w:tc>
          <w:tcPr>
            <w:tcW w:w="1020" w:type="dxa"/>
            <w:tcBorders>
              <w:left w:val="single" w:sz="8" w:space="0" w:color="000000"/>
              <w:bottom w:val="single" w:sz="4" w:space="0" w:color="auto"/>
            </w:tcBorders>
          </w:tcPr>
          <w:p w:rsidR="001E75FB" w:rsidRPr="00494415" w:rsidRDefault="001E75FB" w:rsidP="006E0C2E">
            <w:pPr>
              <w:spacing w:after="0" w:line="240" w:lineRule="auto"/>
              <w:rPr>
                <w:rFonts w:ascii="Times New Roman" w:hAnsi="Times New Roman"/>
                <w:color w:val="000000"/>
                <w:shd w:val="clear" w:color="auto" w:fill="FFFF00"/>
              </w:rPr>
            </w:pPr>
            <w:r w:rsidRPr="00494415">
              <w:rPr>
                <w:rFonts w:ascii="Times New Roman" w:hAnsi="Times New Roman"/>
                <w:color w:val="000000"/>
              </w:rPr>
              <w:t> </w:t>
            </w:r>
          </w:p>
        </w:tc>
        <w:tc>
          <w:tcPr>
            <w:tcW w:w="1005" w:type="dxa"/>
            <w:gridSpan w:val="3"/>
            <w:tcBorders>
              <w:left w:val="single" w:sz="8" w:space="0" w:color="000000"/>
              <w:bottom w:val="single" w:sz="4" w:space="0" w:color="auto"/>
            </w:tcBorders>
          </w:tcPr>
          <w:p w:rsidR="001E75FB" w:rsidRPr="00494415" w:rsidRDefault="001E75FB" w:rsidP="006E0C2E">
            <w:pPr>
              <w:snapToGrid w:val="0"/>
              <w:spacing w:after="0" w:line="240" w:lineRule="auto"/>
              <w:jc w:val="right"/>
              <w:rPr>
                <w:rFonts w:ascii="Times New Roman" w:hAnsi="Times New Roman"/>
                <w:color w:val="000000"/>
                <w:shd w:val="clear" w:color="auto" w:fill="FFFF00"/>
              </w:rPr>
            </w:pPr>
          </w:p>
        </w:tc>
        <w:tc>
          <w:tcPr>
            <w:tcW w:w="1085" w:type="dxa"/>
            <w:vMerge/>
            <w:tcBorders>
              <w:left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r>
      <w:tr w:rsidR="001E75FB"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vAlign w:val="center"/>
          </w:tcPr>
          <w:p w:rsidR="001E75FB" w:rsidRPr="00494415" w:rsidRDefault="001E75F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4" w:space="0" w:color="auto"/>
            </w:tcBorders>
          </w:tcPr>
          <w:p w:rsidR="001E75FB" w:rsidRPr="00494415" w:rsidRDefault="001E75FB" w:rsidP="006E0C2E">
            <w:pPr>
              <w:spacing w:after="0" w:line="240" w:lineRule="auto"/>
              <w:jc w:val="right"/>
              <w:rPr>
                <w:rFonts w:ascii="Times New Roman" w:hAnsi="Times New Roman"/>
                <w:color w:val="000000"/>
              </w:rPr>
            </w:pPr>
            <w:r w:rsidRPr="00494415">
              <w:rPr>
                <w:rFonts w:ascii="Times New Roman" w:hAnsi="Times New Roman"/>
                <w:color w:val="000000"/>
              </w:rPr>
              <w:t>2018</w:t>
            </w:r>
          </w:p>
        </w:tc>
        <w:tc>
          <w:tcPr>
            <w:tcW w:w="945" w:type="dxa"/>
            <w:tcBorders>
              <w:left w:val="single" w:sz="8" w:space="0" w:color="000000"/>
              <w:bottom w:val="single" w:sz="4" w:space="0" w:color="auto"/>
            </w:tcBorders>
          </w:tcPr>
          <w:p w:rsidR="001E75FB" w:rsidRPr="00494415" w:rsidRDefault="001E75FB" w:rsidP="006E0C2E">
            <w:pPr>
              <w:spacing w:after="0" w:line="240" w:lineRule="auto"/>
              <w:jc w:val="right"/>
              <w:rPr>
                <w:rFonts w:ascii="Times New Roman" w:hAnsi="Times New Roman"/>
                <w:color w:val="FF0000"/>
              </w:rPr>
            </w:pPr>
            <w:r w:rsidRPr="00494415">
              <w:rPr>
                <w:rFonts w:ascii="Times New Roman" w:hAnsi="Times New Roman"/>
                <w:color w:val="FF0000"/>
              </w:rPr>
              <w:t>0,5</w:t>
            </w:r>
          </w:p>
        </w:tc>
        <w:tc>
          <w:tcPr>
            <w:tcW w:w="1351" w:type="dxa"/>
            <w:gridSpan w:val="2"/>
            <w:tcBorders>
              <w:left w:val="single" w:sz="8" w:space="0" w:color="000000"/>
              <w:bottom w:val="single" w:sz="4" w:space="0" w:color="auto"/>
            </w:tcBorders>
          </w:tcPr>
          <w:p w:rsidR="001E75FB" w:rsidRPr="00494415" w:rsidRDefault="001E75FB" w:rsidP="006E0C2E">
            <w:pPr>
              <w:spacing w:after="0" w:line="240" w:lineRule="auto"/>
              <w:jc w:val="right"/>
              <w:rPr>
                <w:rFonts w:ascii="Times New Roman" w:hAnsi="Times New Roman"/>
                <w:color w:val="FF0000"/>
              </w:rPr>
            </w:pPr>
            <w:r w:rsidRPr="00494415">
              <w:rPr>
                <w:rFonts w:ascii="Times New Roman" w:hAnsi="Times New Roman"/>
                <w:color w:val="FF0000"/>
              </w:rPr>
              <w:t>0,5</w:t>
            </w:r>
          </w:p>
        </w:tc>
        <w:tc>
          <w:tcPr>
            <w:tcW w:w="977" w:type="dxa"/>
            <w:tcBorders>
              <w:left w:val="single" w:sz="8" w:space="0" w:color="000000"/>
              <w:bottom w:val="single" w:sz="4" w:space="0" w:color="auto"/>
              <w:right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975" w:type="dxa"/>
            <w:tcBorders>
              <w:left w:val="single" w:sz="8" w:space="0" w:color="000000"/>
              <w:bottom w:val="single" w:sz="4" w:space="0" w:color="auto"/>
            </w:tcBorders>
          </w:tcPr>
          <w:p w:rsidR="001E75FB" w:rsidRPr="00494415" w:rsidRDefault="001E75FB" w:rsidP="006E0C2E">
            <w:pPr>
              <w:spacing w:after="0" w:line="240" w:lineRule="auto"/>
              <w:rPr>
                <w:rFonts w:ascii="Times New Roman" w:hAnsi="Times New Roman"/>
                <w:color w:val="000000"/>
              </w:rPr>
            </w:pPr>
          </w:p>
        </w:tc>
        <w:tc>
          <w:tcPr>
            <w:tcW w:w="1020" w:type="dxa"/>
            <w:tcBorders>
              <w:left w:val="single" w:sz="8" w:space="0" w:color="000000"/>
              <w:bottom w:val="single" w:sz="4" w:space="0" w:color="auto"/>
            </w:tcBorders>
          </w:tcPr>
          <w:p w:rsidR="001E75FB" w:rsidRPr="00494415" w:rsidRDefault="001E75FB" w:rsidP="006E0C2E">
            <w:pPr>
              <w:spacing w:after="0" w:line="240" w:lineRule="auto"/>
              <w:rPr>
                <w:rFonts w:ascii="Times New Roman" w:hAnsi="Times New Roman"/>
                <w:color w:val="000000"/>
              </w:rPr>
            </w:pPr>
          </w:p>
        </w:tc>
        <w:tc>
          <w:tcPr>
            <w:tcW w:w="1005" w:type="dxa"/>
            <w:gridSpan w:val="3"/>
            <w:tcBorders>
              <w:left w:val="single" w:sz="8" w:space="0" w:color="000000"/>
              <w:bottom w:val="single" w:sz="4" w:space="0" w:color="auto"/>
            </w:tcBorders>
          </w:tcPr>
          <w:p w:rsidR="001E75FB" w:rsidRPr="00494415" w:rsidRDefault="001E75FB" w:rsidP="006E0C2E">
            <w:pPr>
              <w:snapToGrid w:val="0"/>
              <w:spacing w:after="0" w:line="240" w:lineRule="auto"/>
              <w:jc w:val="right"/>
              <w:rPr>
                <w:rFonts w:ascii="Times New Roman" w:hAnsi="Times New Roman"/>
                <w:color w:val="000000"/>
                <w:shd w:val="clear" w:color="auto" w:fill="FFFF00"/>
              </w:rPr>
            </w:pPr>
          </w:p>
        </w:tc>
        <w:tc>
          <w:tcPr>
            <w:tcW w:w="1085" w:type="dxa"/>
            <w:vMerge/>
            <w:tcBorders>
              <w:left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r>
      <w:tr w:rsidR="001E75FB"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vAlign w:val="center"/>
          </w:tcPr>
          <w:p w:rsidR="001E75FB" w:rsidRPr="00494415" w:rsidRDefault="001E75F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4" w:space="0" w:color="auto"/>
            </w:tcBorders>
          </w:tcPr>
          <w:p w:rsidR="001E75FB" w:rsidRPr="00494415" w:rsidRDefault="001E75FB" w:rsidP="006E0C2E">
            <w:pPr>
              <w:spacing w:after="0" w:line="240" w:lineRule="auto"/>
              <w:jc w:val="right"/>
              <w:rPr>
                <w:rFonts w:ascii="Times New Roman" w:hAnsi="Times New Roman"/>
                <w:color w:val="000000"/>
              </w:rPr>
            </w:pPr>
            <w:r w:rsidRPr="00494415">
              <w:rPr>
                <w:rFonts w:ascii="Times New Roman" w:hAnsi="Times New Roman"/>
                <w:color w:val="000000"/>
              </w:rPr>
              <w:t>2019</w:t>
            </w:r>
          </w:p>
        </w:tc>
        <w:tc>
          <w:tcPr>
            <w:tcW w:w="945" w:type="dxa"/>
            <w:tcBorders>
              <w:left w:val="single" w:sz="8" w:space="0" w:color="000000"/>
              <w:bottom w:val="single" w:sz="4" w:space="0" w:color="auto"/>
            </w:tcBorders>
          </w:tcPr>
          <w:p w:rsidR="001E75FB" w:rsidRPr="00494415" w:rsidRDefault="001E75FB" w:rsidP="006E0C2E">
            <w:pPr>
              <w:spacing w:after="0" w:line="240" w:lineRule="auto"/>
              <w:jc w:val="right"/>
              <w:rPr>
                <w:rFonts w:ascii="Times New Roman" w:hAnsi="Times New Roman"/>
                <w:color w:val="FF0000"/>
              </w:rPr>
            </w:pPr>
            <w:r w:rsidRPr="00494415">
              <w:rPr>
                <w:rFonts w:ascii="Times New Roman" w:hAnsi="Times New Roman"/>
                <w:color w:val="FF0000"/>
              </w:rPr>
              <w:t>0,5</w:t>
            </w:r>
          </w:p>
        </w:tc>
        <w:tc>
          <w:tcPr>
            <w:tcW w:w="1351" w:type="dxa"/>
            <w:gridSpan w:val="2"/>
            <w:tcBorders>
              <w:left w:val="single" w:sz="8" w:space="0" w:color="000000"/>
              <w:bottom w:val="single" w:sz="4" w:space="0" w:color="auto"/>
            </w:tcBorders>
          </w:tcPr>
          <w:p w:rsidR="001E75FB" w:rsidRPr="00494415" w:rsidRDefault="001E75FB" w:rsidP="006E0C2E">
            <w:pPr>
              <w:spacing w:after="0" w:line="240" w:lineRule="auto"/>
              <w:jc w:val="right"/>
              <w:rPr>
                <w:rFonts w:ascii="Times New Roman" w:hAnsi="Times New Roman"/>
                <w:color w:val="FF0000"/>
              </w:rPr>
            </w:pPr>
            <w:r w:rsidRPr="00494415">
              <w:rPr>
                <w:rFonts w:ascii="Times New Roman" w:hAnsi="Times New Roman"/>
                <w:color w:val="FF0000"/>
              </w:rPr>
              <w:t>0,5</w:t>
            </w:r>
          </w:p>
        </w:tc>
        <w:tc>
          <w:tcPr>
            <w:tcW w:w="977" w:type="dxa"/>
            <w:tcBorders>
              <w:left w:val="single" w:sz="8" w:space="0" w:color="000000"/>
              <w:bottom w:val="single" w:sz="4" w:space="0" w:color="auto"/>
              <w:right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975" w:type="dxa"/>
            <w:tcBorders>
              <w:left w:val="single" w:sz="8" w:space="0" w:color="000000"/>
              <w:bottom w:val="single" w:sz="4" w:space="0" w:color="auto"/>
            </w:tcBorders>
          </w:tcPr>
          <w:p w:rsidR="001E75FB" w:rsidRPr="00494415" w:rsidRDefault="001E75FB" w:rsidP="006E0C2E">
            <w:pPr>
              <w:spacing w:after="0" w:line="240" w:lineRule="auto"/>
              <w:rPr>
                <w:rFonts w:ascii="Times New Roman" w:hAnsi="Times New Roman"/>
                <w:color w:val="000000"/>
              </w:rPr>
            </w:pPr>
          </w:p>
        </w:tc>
        <w:tc>
          <w:tcPr>
            <w:tcW w:w="1020" w:type="dxa"/>
            <w:tcBorders>
              <w:left w:val="single" w:sz="8" w:space="0" w:color="000000"/>
              <w:bottom w:val="single" w:sz="4" w:space="0" w:color="auto"/>
            </w:tcBorders>
          </w:tcPr>
          <w:p w:rsidR="001E75FB" w:rsidRPr="00494415" w:rsidRDefault="001E75FB" w:rsidP="006E0C2E">
            <w:pPr>
              <w:spacing w:after="0" w:line="240" w:lineRule="auto"/>
              <w:rPr>
                <w:rFonts w:ascii="Times New Roman" w:hAnsi="Times New Roman"/>
                <w:color w:val="000000"/>
              </w:rPr>
            </w:pPr>
          </w:p>
        </w:tc>
        <w:tc>
          <w:tcPr>
            <w:tcW w:w="1005" w:type="dxa"/>
            <w:gridSpan w:val="3"/>
            <w:tcBorders>
              <w:left w:val="single" w:sz="8" w:space="0" w:color="000000"/>
              <w:bottom w:val="single" w:sz="4" w:space="0" w:color="auto"/>
            </w:tcBorders>
          </w:tcPr>
          <w:p w:rsidR="001E75FB" w:rsidRPr="00494415" w:rsidRDefault="001E75FB" w:rsidP="006E0C2E">
            <w:pPr>
              <w:snapToGrid w:val="0"/>
              <w:spacing w:after="0" w:line="240" w:lineRule="auto"/>
              <w:jc w:val="right"/>
              <w:rPr>
                <w:rFonts w:ascii="Times New Roman" w:hAnsi="Times New Roman"/>
                <w:color w:val="000000"/>
                <w:shd w:val="clear" w:color="auto" w:fill="FFFF00"/>
              </w:rPr>
            </w:pPr>
          </w:p>
        </w:tc>
        <w:tc>
          <w:tcPr>
            <w:tcW w:w="1085" w:type="dxa"/>
            <w:vMerge/>
            <w:tcBorders>
              <w:left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r>
      <w:tr w:rsidR="001E75FB"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vAlign w:val="center"/>
          </w:tcPr>
          <w:p w:rsidR="001E75FB" w:rsidRPr="00494415" w:rsidRDefault="001E75F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4" w:space="0" w:color="auto"/>
            </w:tcBorders>
          </w:tcPr>
          <w:p w:rsidR="001E75FB" w:rsidRPr="00494415" w:rsidRDefault="001E75FB" w:rsidP="009751CC">
            <w:pPr>
              <w:spacing w:after="0" w:line="240" w:lineRule="auto"/>
              <w:jc w:val="right"/>
              <w:rPr>
                <w:rFonts w:ascii="Times New Roman" w:hAnsi="Times New Roman"/>
                <w:color w:val="000000"/>
              </w:rPr>
            </w:pPr>
            <w:r w:rsidRPr="00494415">
              <w:rPr>
                <w:rFonts w:ascii="Times New Roman" w:hAnsi="Times New Roman"/>
                <w:color w:val="000000"/>
              </w:rPr>
              <w:t>2020</w:t>
            </w:r>
          </w:p>
        </w:tc>
        <w:tc>
          <w:tcPr>
            <w:tcW w:w="945" w:type="dxa"/>
            <w:tcBorders>
              <w:left w:val="single" w:sz="8" w:space="0" w:color="000000"/>
              <w:bottom w:val="single" w:sz="4" w:space="0" w:color="auto"/>
            </w:tcBorders>
          </w:tcPr>
          <w:p w:rsidR="001E75FB" w:rsidRPr="00494415" w:rsidRDefault="001E75FB" w:rsidP="009751CC">
            <w:pPr>
              <w:spacing w:after="0" w:line="240" w:lineRule="auto"/>
              <w:jc w:val="right"/>
              <w:rPr>
                <w:rFonts w:ascii="Times New Roman" w:hAnsi="Times New Roman"/>
                <w:color w:val="FF0000"/>
              </w:rPr>
            </w:pPr>
            <w:r w:rsidRPr="00494415">
              <w:rPr>
                <w:rFonts w:ascii="Times New Roman" w:hAnsi="Times New Roman"/>
                <w:color w:val="FF0000"/>
              </w:rPr>
              <w:t>0,5</w:t>
            </w:r>
          </w:p>
        </w:tc>
        <w:tc>
          <w:tcPr>
            <w:tcW w:w="1351" w:type="dxa"/>
            <w:gridSpan w:val="2"/>
            <w:tcBorders>
              <w:left w:val="single" w:sz="8" w:space="0" w:color="000000"/>
              <w:bottom w:val="single" w:sz="4" w:space="0" w:color="auto"/>
            </w:tcBorders>
          </w:tcPr>
          <w:p w:rsidR="001E75FB" w:rsidRPr="00494415" w:rsidRDefault="001E75FB" w:rsidP="009751CC">
            <w:pPr>
              <w:spacing w:after="0" w:line="240" w:lineRule="auto"/>
              <w:jc w:val="right"/>
              <w:rPr>
                <w:rFonts w:ascii="Times New Roman" w:hAnsi="Times New Roman"/>
                <w:color w:val="FF0000"/>
              </w:rPr>
            </w:pPr>
            <w:r w:rsidRPr="00494415">
              <w:rPr>
                <w:rFonts w:ascii="Times New Roman" w:hAnsi="Times New Roman"/>
                <w:color w:val="FF0000"/>
              </w:rPr>
              <w:t>0,5</w:t>
            </w:r>
          </w:p>
        </w:tc>
        <w:tc>
          <w:tcPr>
            <w:tcW w:w="977" w:type="dxa"/>
            <w:tcBorders>
              <w:left w:val="single" w:sz="8" w:space="0" w:color="000000"/>
              <w:bottom w:val="single" w:sz="4" w:space="0" w:color="auto"/>
              <w:right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975" w:type="dxa"/>
            <w:tcBorders>
              <w:left w:val="single" w:sz="8" w:space="0" w:color="000000"/>
              <w:bottom w:val="single" w:sz="4" w:space="0" w:color="auto"/>
            </w:tcBorders>
          </w:tcPr>
          <w:p w:rsidR="001E75FB" w:rsidRPr="00494415" w:rsidRDefault="001E75FB" w:rsidP="006E0C2E">
            <w:pPr>
              <w:spacing w:after="0" w:line="240" w:lineRule="auto"/>
              <w:rPr>
                <w:rFonts w:ascii="Times New Roman" w:hAnsi="Times New Roman"/>
                <w:color w:val="000000"/>
              </w:rPr>
            </w:pPr>
          </w:p>
        </w:tc>
        <w:tc>
          <w:tcPr>
            <w:tcW w:w="1020" w:type="dxa"/>
            <w:tcBorders>
              <w:left w:val="single" w:sz="8" w:space="0" w:color="000000"/>
              <w:bottom w:val="single" w:sz="4" w:space="0" w:color="auto"/>
            </w:tcBorders>
          </w:tcPr>
          <w:p w:rsidR="001E75FB" w:rsidRPr="00494415" w:rsidRDefault="001E75FB" w:rsidP="006E0C2E">
            <w:pPr>
              <w:spacing w:after="0" w:line="240" w:lineRule="auto"/>
              <w:rPr>
                <w:rFonts w:ascii="Times New Roman" w:hAnsi="Times New Roman"/>
                <w:color w:val="000000"/>
              </w:rPr>
            </w:pPr>
          </w:p>
        </w:tc>
        <w:tc>
          <w:tcPr>
            <w:tcW w:w="1005" w:type="dxa"/>
            <w:gridSpan w:val="3"/>
            <w:tcBorders>
              <w:left w:val="single" w:sz="8" w:space="0" w:color="000000"/>
              <w:bottom w:val="single" w:sz="4" w:space="0" w:color="auto"/>
            </w:tcBorders>
          </w:tcPr>
          <w:p w:rsidR="001E75FB" w:rsidRPr="00494415" w:rsidRDefault="001E75FB" w:rsidP="006E0C2E">
            <w:pPr>
              <w:snapToGrid w:val="0"/>
              <w:spacing w:after="0" w:line="240" w:lineRule="auto"/>
              <w:jc w:val="right"/>
              <w:rPr>
                <w:rFonts w:ascii="Times New Roman" w:hAnsi="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r>
      <w:tr w:rsidR="001E75FB"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vAlign w:val="center"/>
          </w:tcPr>
          <w:p w:rsidR="001E75FB" w:rsidRPr="00494415" w:rsidRDefault="001E75F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4" w:space="0" w:color="auto"/>
            </w:tcBorders>
          </w:tcPr>
          <w:p w:rsidR="001E75FB" w:rsidRPr="00494415" w:rsidRDefault="001E75FB" w:rsidP="008776EB">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1</w:t>
            </w:r>
          </w:p>
        </w:tc>
        <w:tc>
          <w:tcPr>
            <w:tcW w:w="945" w:type="dxa"/>
            <w:tcBorders>
              <w:left w:val="single" w:sz="8" w:space="0" w:color="000000"/>
              <w:bottom w:val="single" w:sz="4" w:space="0" w:color="auto"/>
            </w:tcBorders>
          </w:tcPr>
          <w:p w:rsidR="001E75FB" w:rsidRPr="00494415" w:rsidRDefault="001E75FB" w:rsidP="009751CC">
            <w:pPr>
              <w:spacing w:after="0" w:line="240" w:lineRule="auto"/>
              <w:jc w:val="right"/>
              <w:rPr>
                <w:rFonts w:ascii="Times New Roman" w:hAnsi="Times New Roman"/>
                <w:color w:val="FF0000"/>
              </w:rPr>
            </w:pPr>
            <w:r w:rsidRPr="00494415">
              <w:rPr>
                <w:rFonts w:ascii="Times New Roman" w:hAnsi="Times New Roman"/>
                <w:color w:val="FF0000"/>
              </w:rPr>
              <w:t>0,5</w:t>
            </w:r>
          </w:p>
        </w:tc>
        <w:tc>
          <w:tcPr>
            <w:tcW w:w="1351" w:type="dxa"/>
            <w:gridSpan w:val="2"/>
            <w:tcBorders>
              <w:left w:val="single" w:sz="8" w:space="0" w:color="000000"/>
              <w:bottom w:val="single" w:sz="4" w:space="0" w:color="auto"/>
            </w:tcBorders>
          </w:tcPr>
          <w:p w:rsidR="001E75FB" w:rsidRPr="00494415" w:rsidRDefault="001E75FB" w:rsidP="009751CC">
            <w:pPr>
              <w:spacing w:after="0" w:line="240" w:lineRule="auto"/>
              <w:jc w:val="right"/>
              <w:rPr>
                <w:rFonts w:ascii="Times New Roman" w:hAnsi="Times New Roman"/>
                <w:color w:val="FF0000"/>
              </w:rPr>
            </w:pPr>
            <w:r w:rsidRPr="00494415">
              <w:rPr>
                <w:rFonts w:ascii="Times New Roman" w:hAnsi="Times New Roman"/>
                <w:color w:val="FF0000"/>
              </w:rPr>
              <w:t>0,5</w:t>
            </w:r>
          </w:p>
        </w:tc>
        <w:tc>
          <w:tcPr>
            <w:tcW w:w="977" w:type="dxa"/>
            <w:tcBorders>
              <w:left w:val="single" w:sz="8" w:space="0" w:color="000000"/>
              <w:bottom w:val="single" w:sz="4" w:space="0" w:color="auto"/>
              <w:right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975" w:type="dxa"/>
            <w:tcBorders>
              <w:left w:val="single" w:sz="8" w:space="0" w:color="000000"/>
              <w:bottom w:val="single" w:sz="4" w:space="0" w:color="auto"/>
            </w:tcBorders>
          </w:tcPr>
          <w:p w:rsidR="001E75FB" w:rsidRPr="00494415" w:rsidRDefault="001E75FB" w:rsidP="006E0C2E">
            <w:pPr>
              <w:spacing w:after="0" w:line="240" w:lineRule="auto"/>
              <w:rPr>
                <w:rFonts w:ascii="Times New Roman" w:hAnsi="Times New Roman"/>
                <w:color w:val="000000"/>
              </w:rPr>
            </w:pPr>
          </w:p>
        </w:tc>
        <w:tc>
          <w:tcPr>
            <w:tcW w:w="1020" w:type="dxa"/>
            <w:tcBorders>
              <w:left w:val="single" w:sz="8" w:space="0" w:color="000000"/>
              <w:bottom w:val="single" w:sz="4" w:space="0" w:color="auto"/>
            </w:tcBorders>
          </w:tcPr>
          <w:p w:rsidR="001E75FB" w:rsidRPr="00494415" w:rsidRDefault="001E75FB" w:rsidP="006E0C2E">
            <w:pPr>
              <w:spacing w:after="0" w:line="240" w:lineRule="auto"/>
              <w:rPr>
                <w:rFonts w:ascii="Times New Roman" w:hAnsi="Times New Roman"/>
                <w:color w:val="000000"/>
              </w:rPr>
            </w:pPr>
          </w:p>
        </w:tc>
        <w:tc>
          <w:tcPr>
            <w:tcW w:w="1005" w:type="dxa"/>
            <w:gridSpan w:val="3"/>
            <w:tcBorders>
              <w:left w:val="single" w:sz="8" w:space="0" w:color="000000"/>
              <w:bottom w:val="single" w:sz="4" w:space="0" w:color="auto"/>
            </w:tcBorders>
          </w:tcPr>
          <w:p w:rsidR="001E75FB" w:rsidRPr="00494415" w:rsidRDefault="001E75FB" w:rsidP="006E0C2E">
            <w:pPr>
              <w:snapToGrid w:val="0"/>
              <w:spacing w:after="0" w:line="240" w:lineRule="auto"/>
              <w:jc w:val="right"/>
              <w:rPr>
                <w:rFonts w:ascii="Times New Roman" w:hAnsi="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r>
      <w:tr w:rsidR="001E75FB"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vAlign w:val="center"/>
          </w:tcPr>
          <w:p w:rsidR="001E75FB" w:rsidRPr="00494415" w:rsidRDefault="001E75F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4" w:space="0" w:color="auto"/>
            </w:tcBorders>
          </w:tcPr>
          <w:p w:rsidR="001E75FB" w:rsidRPr="00494415" w:rsidRDefault="001E75FB" w:rsidP="006E0C2E">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2</w:t>
            </w:r>
          </w:p>
        </w:tc>
        <w:tc>
          <w:tcPr>
            <w:tcW w:w="945" w:type="dxa"/>
            <w:tcBorders>
              <w:left w:val="single" w:sz="8" w:space="0" w:color="000000"/>
              <w:bottom w:val="single" w:sz="4" w:space="0" w:color="auto"/>
            </w:tcBorders>
          </w:tcPr>
          <w:p w:rsidR="001E75FB" w:rsidRPr="00494415" w:rsidRDefault="001E75FB" w:rsidP="006E0C2E">
            <w:pPr>
              <w:spacing w:after="0" w:line="240" w:lineRule="auto"/>
              <w:jc w:val="right"/>
              <w:rPr>
                <w:rFonts w:ascii="Times New Roman" w:hAnsi="Times New Roman"/>
                <w:color w:val="FF0000"/>
              </w:rPr>
            </w:pPr>
            <w:r w:rsidRPr="00494415">
              <w:rPr>
                <w:rFonts w:ascii="Times New Roman" w:hAnsi="Times New Roman"/>
                <w:color w:val="FF0000"/>
              </w:rPr>
              <w:t>0,5</w:t>
            </w:r>
          </w:p>
        </w:tc>
        <w:tc>
          <w:tcPr>
            <w:tcW w:w="1351" w:type="dxa"/>
            <w:gridSpan w:val="2"/>
            <w:tcBorders>
              <w:left w:val="single" w:sz="8" w:space="0" w:color="000000"/>
              <w:bottom w:val="single" w:sz="4" w:space="0" w:color="auto"/>
            </w:tcBorders>
          </w:tcPr>
          <w:p w:rsidR="001E75FB" w:rsidRPr="00494415" w:rsidRDefault="001E75FB" w:rsidP="006E0C2E">
            <w:pPr>
              <w:spacing w:after="0" w:line="240" w:lineRule="auto"/>
              <w:jc w:val="right"/>
              <w:rPr>
                <w:rFonts w:ascii="Times New Roman" w:hAnsi="Times New Roman"/>
                <w:color w:val="FF0000"/>
              </w:rPr>
            </w:pPr>
            <w:r w:rsidRPr="00494415">
              <w:rPr>
                <w:rFonts w:ascii="Times New Roman" w:hAnsi="Times New Roman"/>
                <w:color w:val="FF0000"/>
              </w:rPr>
              <w:t>0,5</w:t>
            </w:r>
          </w:p>
        </w:tc>
        <w:tc>
          <w:tcPr>
            <w:tcW w:w="977" w:type="dxa"/>
            <w:tcBorders>
              <w:left w:val="single" w:sz="8" w:space="0" w:color="000000"/>
              <w:bottom w:val="single" w:sz="4" w:space="0" w:color="auto"/>
              <w:right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975" w:type="dxa"/>
            <w:tcBorders>
              <w:left w:val="single" w:sz="8" w:space="0" w:color="000000"/>
              <w:bottom w:val="single" w:sz="4" w:space="0" w:color="auto"/>
            </w:tcBorders>
          </w:tcPr>
          <w:p w:rsidR="001E75FB" w:rsidRPr="00494415" w:rsidRDefault="001E75FB" w:rsidP="006E0C2E">
            <w:pPr>
              <w:spacing w:after="0" w:line="240" w:lineRule="auto"/>
              <w:rPr>
                <w:rFonts w:ascii="Times New Roman" w:hAnsi="Times New Roman"/>
                <w:color w:val="000000"/>
              </w:rPr>
            </w:pPr>
          </w:p>
        </w:tc>
        <w:tc>
          <w:tcPr>
            <w:tcW w:w="1020" w:type="dxa"/>
            <w:tcBorders>
              <w:left w:val="single" w:sz="8" w:space="0" w:color="000000"/>
              <w:bottom w:val="single" w:sz="4" w:space="0" w:color="auto"/>
            </w:tcBorders>
          </w:tcPr>
          <w:p w:rsidR="001E75FB" w:rsidRPr="00494415" w:rsidRDefault="001E75FB" w:rsidP="006E0C2E">
            <w:pPr>
              <w:spacing w:after="0" w:line="240" w:lineRule="auto"/>
              <w:rPr>
                <w:rFonts w:ascii="Times New Roman" w:hAnsi="Times New Roman"/>
                <w:color w:val="000000"/>
              </w:rPr>
            </w:pPr>
          </w:p>
        </w:tc>
        <w:tc>
          <w:tcPr>
            <w:tcW w:w="1005" w:type="dxa"/>
            <w:gridSpan w:val="3"/>
            <w:tcBorders>
              <w:left w:val="single" w:sz="8" w:space="0" w:color="000000"/>
              <w:bottom w:val="single" w:sz="4" w:space="0" w:color="auto"/>
            </w:tcBorders>
          </w:tcPr>
          <w:p w:rsidR="001E75FB" w:rsidRPr="00494415" w:rsidRDefault="001E75FB" w:rsidP="006E0C2E">
            <w:pPr>
              <w:snapToGrid w:val="0"/>
              <w:spacing w:after="0" w:line="240" w:lineRule="auto"/>
              <w:jc w:val="right"/>
              <w:rPr>
                <w:rFonts w:ascii="Times New Roman" w:hAnsi="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r>
      <w:tr w:rsidR="001E75FB"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vAlign w:val="center"/>
          </w:tcPr>
          <w:p w:rsidR="001E75FB" w:rsidRPr="00494415" w:rsidRDefault="001E75F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4" w:space="0" w:color="auto"/>
            </w:tcBorders>
          </w:tcPr>
          <w:p w:rsidR="001E75FB" w:rsidRPr="00494415" w:rsidRDefault="001E75FB" w:rsidP="006E0C2E">
            <w:pPr>
              <w:spacing w:after="0" w:line="240" w:lineRule="auto"/>
              <w:jc w:val="right"/>
              <w:rPr>
                <w:rFonts w:ascii="Times New Roman" w:hAnsi="Times New Roman"/>
                <w:color w:val="000000"/>
              </w:rPr>
            </w:pPr>
            <w:r>
              <w:rPr>
                <w:rFonts w:ascii="Times New Roman" w:hAnsi="Times New Roman"/>
                <w:color w:val="000000"/>
              </w:rPr>
              <w:t>2023</w:t>
            </w:r>
          </w:p>
        </w:tc>
        <w:tc>
          <w:tcPr>
            <w:tcW w:w="945" w:type="dxa"/>
            <w:tcBorders>
              <w:left w:val="single" w:sz="8" w:space="0" w:color="000000"/>
              <w:bottom w:val="single" w:sz="4" w:space="0" w:color="auto"/>
            </w:tcBorders>
          </w:tcPr>
          <w:p w:rsidR="001E75FB" w:rsidRPr="00494415" w:rsidRDefault="001E75FB" w:rsidP="006E0C2E">
            <w:pPr>
              <w:spacing w:after="0" w:line="240" w:lineRule="auto"/>
              <w:jc w:val="right"/>
              <w:rPr>
                <w:rFonts w:ascii="Times New Roman" w:hAnsi="Times New Roman"/>
                <w:color w:val="FF0000"/>
              </w:rPr>
            </w:pPr>
            <w:r>
              <w:rPr>
                <w:rFonts w:ascii="Times New Roman" w:hAnsi="Times New Roman"/>
                <w:color w:val="FF0000"/>
              </w:rPr>
              <w:t>0,5</w:t>
            </w:r>
          </w:p>
        </w:tc>
        <w:tc>
          <w:tcPr>
            <w:tcW w:w="1351" w:type="dxa"/>
            <w:gridSpan w:val="2"/>
            <w:tcBorders>
              <w:left w:val="single" w:sz="8" w:space="0" w:color="000000"/>
              <w:bottom w:val="single" w:sz="4" w:space="0" w:color="auto"/>
            </w:tcBorders>
          </w:tcPr>
          <w:p w:rsidR="001E75FB" w:rsidRPr="00494415" w:rsidRDefault="001E75FB" w:rsidP="006E0C2E">
            <w:pPr>
              <w:spacing w:after="0" w:line="240" w:lineRule="auto"/>
              <w:jc w:val="right"/>
              <w:rPr>
                <w:rFonts w:ascii="Times New Roman" w:hAnsi="Times New Roman"/>
                <w:color w:val="FF0000"/>
              </w:rPr>
            </w:pPr>
            <w:r>
              <w:rPr>
                <w:rFonts w:ascii="Times New Roman" w:hAnsi="Times New Roman"/>
                <w:color w:val="FF0000"/>
              </w:rPr>
              <w:t>0,5</w:t>
            </w:r>
          </w:p>
        </w:tc>
        <w:tc>
          <w:tcPr>
            <w:tcW w:w="977" w:type="dxa"/>
            <w:tcBorders>
              <w:left w:val="single" w:sz="8" w:space="0" w:color="000000"/>
              <w:bottom w:val="single" w:sz="4" w:space="0" w:color="auto"/>
              <w:right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975" w:type="dxa"/>
            <w:tcBorders>
              <w:left w:val="single" w:sz="8" w:space="0" w:color="000000"/>
              <w:bottom w:val="single" w:sz="4" w:space="0" w:color="auto"/>
            </w:tcBorders>
          </w:tcPr>
          <w:p w:rsidR="001E75FB" w:rsidRPr="00494415" w:rsidRDefault="001E75FB" w:rsidP="006E0C2E">
            <w:pPr>
              <w:spacing w:after="0" w:line="240" w:lineRule="auto"/>
              <w:rPr>
                <w:rFonts w:ascii="Times New Roman" w:hAnsi="Times New Roman"/>
                <w:color w:val="000000"/>
              </w:rPr>
            </w:pPr>
          </w:p>
        </w:tc>
        <w:tc>
          <w:tcPr>
            <w:tcW w:w="1020" w:type="dxa"/>
            <w:tcBorders>
              <w:left w:val="single" w:sz="8" w:space="0" w:color="000000"/>
              <w:bottom w:val="single" w:sz="4" w:space="0" w:color="auto"/>
            </w:tcBorders>
          </w:tcPr>
          <w:p w:rsidR="001E75FB" w:rsidRPr="00494415" w:rsidRDefault="001E75FB" w:rsidP="006E0C2E">
            <w:pPr>
              <w:spacing w:after="0" w:line="240" w:lineRule="auto"/>
              <w:rPr>
                <w:rFonts w:ascii="Times New Roman" w:hAnsi="Times New Roman"/>
                <w:color w:val="000000"/>
              </w:rPr>
            </w:pPr>
          </w:p>
        </w:tc>
        <w:tc>
          <w:tcPr>
            <w:tcW w:w="1005" w:type="dxa"/>
            <w:gridSpan w:val="3"/>
            <w:tcBorders>
              <w:left w:val="single" w:sz="8" w:space="0" w:color="000000"/>
              <w:bottom w:val="single" w:sz="4" w:space="0" w:color="auto"/>
            </w:tcBorders>
          </w:tcPr>
          <w:p w:rsidR="001E75FB" w:rsidRPr="00494415" w:rsidRDefault="001E75FB" w:rsidP="006E0C2E">
            <w:pPr>
              <w:snapToGrid w:val="0"/>
              <w:spacing w:after="0" w:line="240" w:lineRule="auto"/>
              <w:jc w:val="right"/>
              <w:rPr>
                <w:rFonts w:ascii="Times New Roman" w:hAnsi="Times New Roman"/>
                <w:color w:val="000000"/>
                <w:shd w:val="clear" w:color="auto" w:fill="FFFF00"/>
              </w:rPr>
            </w:pPr>
          </w:p>
        </w:tc>
        <w:tc>
          <w:tcPr>
            <w:tcW w:w="1085" w:type="dxa"/>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274" w:type="dxa"/>
            <w:gridSpan w:val="8"/>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r>
      <w:tr w:rsidR="001E75FB"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bottom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bottom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bottom w:val="single" w:sz="4" w:space="0" w:color="auto"/>
            </w:tcBorders>
            <w:vAlign w:val="center"/>
          </w:tcPr>
          <w:p w:rsidR="001E75FB" w:rsidRPr="00494415" w:rsidRDefault="001E75F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4" w:space="0" w:color="auto"/>
            </w:tcBorders>
          </w:tcPr>
          <w:p w:rsidR="001E75FB" w:rsidRPr="00494415" w:rsidRDefault="001E75FB" w:rsidP="006E0C2E">
            <w:pPr>
              <w:spacing w:after="0" w:line="240" w:lineRule="auto"/>
              <w:jc w:val="right"/>
              <w:rPr>
                <w:rFonts w:ascii="Times New Roman" w:hAnsi="Times New Roman"/>
                <w:color w:val="000000"/>
              </w:rPr>
            </w:pPr>
            <w:r>
              <w:rPr>
                <w:rFonts w:ascii="Times New Roman" w:hAnsi="Times New Roman"/>
                <w:color w:val="000000"/>
              </w:rPr>
              <w:t>2024</w:t>
            </w:r>
          </w:p>
        </w:tc>
        <w:tc>
          <w:tcPr>
            <w:tcW w:w="945" w:type="dxa"/>
            <w:tcBorders>
              <w:left w:val="single" w:sz="8" w:space="0" w:color="000000"/>
              <w:bottom w:val="single" w:sz="4" w:space="0" w:color="auto"/>
            </w:tcBorders>
          </w:tcPr>
          <w:p w:rsidR="001E75FB" w:rsidRPr="00494415" w:rsidRDefault="001E75FB" w:rsidP="006E0C2E">
            <w:pPr>
              <w:spacing w:after="0" w:line="240" w:lineRule="auto"/>
              <w:jc w:val="right"/>
              <w:rPr>
                <w:rFonts w:ascii="Times New Roman" w:hAnsi="Times New Roman"/>
                <w:color w:val="FF0000"/>
              </w:rPr>
            </w:pPr>
            <w:r>
              <w:rPr>
                <w:rFonts w:ascii="Times New Roman" w:hAnsi="Times New Roman"/>
                <w:color w:val="FF0000"/>
              </w:rPr>
              <w:t>0,5</w:t>
            </w:r>
          </w:p>
        </w:tc>
        <w:tc>
          <w:tcPr>
            <w:tcW w:w="1351" w:type="dxa"/>
            <w:gridSpan w:val="2"/>
            <w:tcBorders>
              <w:left w:val="single" w:sz="8" w:space="0" w:color="000000"/>
              <w:bottom w:val="single" w:sz="4" w:space="0" w:color="auto"/>
            </w:tcBorders>
          </w:tcPr>
          <w:p w:rsidR="001E75FB" w:rsidRPr="00494415" w:rsidRDefault="001E75FB" w:rsidP="006E0C2E">
            <w:pPr>
              <w:spacing w:after="0" w:line="240" w:lineRule="auto"/>
              <w:jc w:val="right"/>
              <w:rPr>
                <w:rFonts w:ascii="Times New Roman" w:hAnsi="Times New Roman"/>
                <w:color w:val="FF0000"/>
              </w:rPr>
            </w:pPr>
            <w:r>
              <w:rPr>
                <w:rFonts w:ascii="Times New Roman" w:hAnsi="Times New Roman"/>
                <w:color w:val="FF0000"/>
              </w:rPr>
              <w:t>0,5</w:t>
            </w:r>
          </w:p>
        </w:tc>
        <w:tc>
          <w:tcPr>
            <w:tcW w:w="977" w:type="dxa"/>
            <w:tcBorders>
              <w:left w:val="single" w:sz="8" w:space="0" w:color="000000"/>
              <w:bottom w:val="single" w:sz="4" w:space="0" w:color="auto"/>
              <w:right w:val="single" w:sz="8" w:space="0" w:color="000000"/>
            </w:tcBorders>
          </w:tcPr>
          <w:p w:rsidR="001E75FB" w:rsidRPr="00494415" w:rsidRDefault="001E75FB" w:rsidP="006E0C2E">
            <w:pPr>
              <w:spacing w:after="0" w:line="240" w:lineRule="auto"/>
              <w:rPr>
                <w:rFonts w:ascii="Times New Roman" w:hAnsi="Times New Roman"/>
                <w:color w:val="000000"/>
              </w:rPr>
            </w:pPr>
          </w:p>
        </w:tc>
        <w:tc>
          <w:tcPr>
            <w:tcW w:w="975" w:type="dxa"/>
            <w:tcBorders>
              <w:left w:val="single" w:sz="8" w:space="0" w:color="000000"/>
              <w:bottom w:val="single" w:sz="4" w:space="0" w:color="auto"/>
            </w:tcBorders>
          </w:tcPr>
          <w:p w:rsidR="001E75FB" w:rsidRPr="00494415" w:rsidRDefault="001E75FB" w:rsidP="006E0C2E">
            <w:pPr>
              <w:spacing w:after="0" w:line="240" w:lineRule="auto"/>
              <w:rPr>
                <w:rFonts w:ascii="Times New Roman" w:hAnsi="Times New Roman"/>
                <w:color w:val="000000"/>
              </w:rPr>
            </w:pPr>
          </w:p>
        </w:tc>
        <w:tc>
          <w:tcPr>
            <w:tcW w:w="1020" w:type="dxa"/>
            <w:tcBorders>
              <w:left w:val="single" w:sz="8" w:space="0" w:color="000000"/>
              <w:bottom w:val="single" w:sz="4" w:space="0" w:color="auto"/>
            </w:tcBorders>
          </w:tcPr>
          <w:p w:rsidR="001E75FB" w:rsidRPr="00494415" w:rsidRDefault="001E75FB" w:rsidP="006E0C2E">
            <w:pPr>
              <w:spacing w:after="0" w:line="240" w:lineRule="auto"/>
              <w:rPr>
                <w:rFonts w:ascii="Times New Roman" w:hAnsi="Times New Roman"/>
                <w:color w:val="000000"/>
              </w:rPr>
            </w:pPr>
          </w:p>
        </w:tc>
        <w:tc>
          <w:tcPr>
            <w:tcW w:w="1005" w:type="dxa"/>
            <w:gridSpan w:val="3"/>
            <w:tcBorders>
              <w:left w:val="single" w:sz="8" w:space="0" w:color="000000"/>
              <w:bottom w:val="single" w:sz="4" w:space="0" w:color="auto"/>
            </w:tcBorders>
          </w:tcPr>
          <w:p w:rsidR="001E75FB" w:rsidRPr="00494415" w:rsidRDefault="001E75FB" w:rsidP="006E0C2E">
            <w:pPr>
              <w:snapToGrid w:val="0"/>
              <w:spacing w:after="0" w:line="240" w:lineRule="auto"/>
              <w:jc w:val="right"/>
              <w:rPr>
                <w:rFonts w:ascii="Times New Roman" w:hAnsi="Times New Roman"/>
                <w:color w:val="000000"/>
                <w:shd w:val="clear" w:color="auto" w:fill="FFFF00"/>
              </w:rPr>
            </w:pPr>
          </w:p>
        </w:tc>
        <w:tc>
          <w:tcPr>
            <w:tcW w:w="1085" w:type="dxa"/>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c>
          <w:tcPr>
            <w:tcW w:w="1274" w:type="dxa"/>
            <w:gridSpan w:val="8"/>
            <w:tcBorders>
              <w:left w:val="single" w:sz="8" w:space="0" w:color="000000"/>
              <w:bottom w:val="single" w:sz="8" w:space="0" w:color="000000"/>
              <w:right w:val="single" w:sz="8" w:space="0" w:color="000000"/>
            </w:tcBorders>
          </w:tcPr>
          <w:p w:rsidR="001E75FB" w:rsidRPr="00494415" w:rsidRDefault="001E75FB" w:rsidP="006E0C2E">
            <w:pPr>
              <w:snapToGrid w:val="0"/>
              <w:spacing w:after="0" w:line="240" w:lineRule="auto"/>
              <w:rPr>
                <w:rFonts w:ascii="Times New Roman" w:hAnsi="Times New Roman"/>
                <w:color w:val="000000"/>
              </w:rPr>
            </w:pPr>
          </w:p>
        </w:tc>
      </w:tr>
      <w:tr w:rsidR="000D532B" w:rsidRPr="00494415" w:rsidTr="000031FF">
        <w:tblPrEx>
          <w:tblCellMar>
            <w:left w:w="108" w:type="dxa"/>
            <w:right w:w="108" w:type="dxa"/>
          </w:tblCellMar>
        </w:tblPrEx>
        <w:trPr>
          <w:gridAfter w:val="2"/>
          <w:wAfter w:w="120" w:type="dxa"/>
          <w:trHeight w:val="85"/>
        </w:trPr>
        <w:tc>
          <w:tcPr>
            <w:tcW w:w="5740" w:type="dxa"/>
            <w:gridSpan w:val="6"/>
            <w:vMerge w:val="restart"/>
            <w:tcBorders>
              <w:left w:val="single" w:sz="8" w:space="0" w:color="000000"/>
            </w:tcBorders>
          </w:tcPr>
          <w:p w:rsidR="000D532B" w:rsidRPr="00494415" w:rsidRDefault="000D532B" w:rsidP="006E0C2E">
            <w:pPr>
              <w:snapToGrid w:val="0"/>
              <w:spacing w:after="0" w:line="240" w:lineRule="auto"/>
              <w:rPr>
                <w:rFonts w:ascii="Times New Roman" w:hAnsi="Times New Roman"/>
                <w:color w:val="000000"/>
              </w:rPr>
            </w:pPr>
            <w:r w:rsidRPr="00494415">
              <w:rPr>
                <w:rFonts w:ascii="Times New Roman" w:hAnsi="Times New Roman"/>
                <w:b/>
                <w:color w:val="000000"/>
              </w:rPr>
              <w:t>Итого по подпрограмме 2</w:t>
            </w:r>
          </w:p>
        </w:tc>
        <w:tc>
          <w:tcPr>
            <w:tcW w:w="1080" w:type="dxa"/>
            <w:gridSpan w:val="2"/>
            <w:tcBorders>
              <w:left w:val="single" w:sz="8" w:space="0" w:color="000000"/>
              <w:bottom w:val="single" w:sz="8" w:space="0" w:color="000000"/>
            </w:tcBorders>
          </w:tcPr>
          <w:p w:rsidR="000D532B" w:rsidRPr="00494415" w:rsidRDefault="000D532B" w:rsidP="006E0C2E">
            <w:pPr>
              <w:spacing w:after="0" w:line="240" w:lineRule="auto"/>
              <w:rPr>
                <w:rFonts w:ascii="Times New Roman" w:hAnsi="Times New Roman"/>
                <w:b/>
                <w:color w:val="000000"/>
              </w:rPr>
            </w:pPr>
            <w:r w:rsidRPr="00494415">
              <w:rPr>
                <w:rFonts w:ascii="Times New Roman" w:hAnsi="Times New Roman"/>
                <w:b/>
                <w:color w:val="000000"/>
              </w:rPr>
              <w:t>Итого</w:t>
            </w:r>
          </w:p>
        </w:tc>
        <w:tc>
          <w:tcPr>
            <w:tcW w:w="945" w:type="dxa"/>
            <w:tcBorders>
              <w:left w:val="single" w:sz="8" w:space="0" w:color="000000"/>
              <w:bottom w:val="single" w:sz="4" w:space="0" w:color="auto"/>
            </w:tcBorders>
          </w:tcPr>
          <w:p w:rsidR="000D532B" w:rsidRPr="00494415" w:rsidRDefault="000D532B" w:rsidP="00C77E32">
            <w:pPr>
              <w:spacing w:after="0" w:line="240" w:lineRule="auto"/>
              <w:jc w:val="right"/>
              <w:rPr>
                <w:rFonts w:ascii="Times New Roman" w:hAnsi="Times New Roman"/>
              </w:rPr>
            </w:pPr>
            <w:r>
              <w:rPr>
                <w:rFonts w:ascii="Times New Roman" w:hAnsi="Times New Roman"/>
              </w:rPr>
              <w:t>570,9</w:t>
            </w:r>
          </w:p>
        </w:tc>
        <w:tc>
          <w:tcPr>
            <w:tcW w:w="1351" w:type="dxa"/>
            <w:gridSpan w:val="2"/>
            <w:tcBorders>
              <w:left w:val="single" w:sz="8" w:space="0" w:color="000000"/>
              <w:bottom w:val="single" w:sz="4" w:space="0" w:color="auto"/>
            </w:tcBorders>
          </w:tcPr>
          <w:p w:rsidR="000D532B" w:rsidRPr="00494415" w:rsidRDefault="000D532B" w:rsidP="00C77E32">
            <w:pPr>
              <w:spacing w:after="0" w:line="240" w:lineRule="auto"/>
              <w:jc w:val="right"/>
              <w:rPr>
                <w:rFonts w:ascii="Times New Roman" w:hAnsi="Times New Roman"/>
              </w:rPr>
            </w:pPr>
            <w:r>
              <w:rPr>
                <w:rFonts w:ascii="Times New Roman" w:hAnsi="Times New Roman"/>
              </w:rPr>
              <w:t>570,9</w:t>
            </w:r>
          </w:p>
        </w:tc>
        <w:tc>
          <w:tcPr>
            <w:tcW w:w="977" w:type="dxa"/>
            <w:tcBorders>
              <w:left w:val="single" w:sz="8" w:space="0" w:color="000000"/>
              <w:bottom w:val="single" w:sz="4" w:space="0" w:color="auto"/>
              <w:right w:val="single" w:sz="8" w:space="0" w:color="000000"/>
            </w:tcBorders>
          </w:tcPr>
          <w:p w:rsidR="000D532B" w:rsidRPr="00494415" w:rsidRDefault="000D532B" w:rsidP="006E0C2E">
            <w:pPr>
              <w:spacing w:after="0" w:line="240" w:lineRule="auto"/>
              <w:rPr>
                <w:rFonts w:ascii="Times New Roman" w:hAnsi="Times New Roman"/>
                <w:color w:val="000000"/>
              </w:rPr>
            </w:pPr>
          </w:p>
        </w:tc>
        <w:tc>
          <w:tcPr>
            <w:tcW w:w="975" w:type="dxa"/>
            <w:tcBorders>
              <w:left w:val="single" w:sz="8" w:space="0" w:color="000000"/>
              <w:bottom w:val="single" w:sz="4" w:space="0" w:color="auto"/>
            </w:tcBorders>
          </w:tcPr>
          <w:p w:rsidR="000D532B" w:rsidRPr="00494415" w:rsidRDefault="000D532B" w:rsidP="006E0C2E">
            <w:pPr>
              <w:spacing w:after="0" w:line="240" w:lineRule="auto"/>
              <w:rPr>
                <w:rFonts w:ascii="Times New Roman" w:hAnsi="Times New Roman"/>
                <w:color w:val="000000"/>
              </w:rPr>
            </w:pPr>
          </w:p>
        </w:tc>
        <w:tc>
          <w:tcPr>
            <w:tcW w:w="1020" w:type="dxa"/>
            <w:tcBorders>
              <w:left w:val="single" w:sz="8" w:space="0" w:color="000000"/>
              <w:bottom w:val="single" w:sz="4" w:space="0" w:color="auto"/>
            </w:tcBorders>
          </w:tcPr>
          <w:p w:rsidR="000D532B" w:rsidRPr="00494415" w:rsidRDefault="000D532B" w:rsidP="006E0C2E">
            <w:pPr>
              <w:spacing w:after="0" w:line="240" w:lineRule="auto"/>
              <w:rPr>
                <w:rFonts w:ascii="Times New Roman" w:hAnsi="Times New Roman"/>
                <w:color w:val="000000"/>
              </w:rPr>
            </w:pPr>
          </w:p>
        </w:tc>
        <w:tc>
          <w:tcPr>
            <w:tcW w:w="1005" w:type="dxa"/>
            <w:gridSpan w:val="3"/>
            <w:tcBorders>
              <w:left w:val="single" w:sz="8" w:space="0" w:color="000000"/>
              <w:bottom w:val="single" w:sz="4" w:space="0" w:color="auto"/>
            </w:tcBorders>
          </w:tcPr>
          <w:p w:rsidR="000D532B" w:rsidRPr="00494415" w:rsidRDefault="000D532B" w:rsidP="006E0C2E">
            <w:pPr>
              <w:snapToGrid w:val="0"/>
              <w:spacing w:after="0" w:line="240" w:lineRule="auto"/>
              <w:jc w:val="right"/>
              <w:rPr>
                <w:rFonts w:ascii="Times New Roman" w:hAnsi="Times New Roman"/>
                <w:color w:val="000000"/>
                <w:shd w:val="clear" w:color="auto" w:fill="FFFF00"/>
              </w:rPr>
            </w:pPr>
          </w:p>
        </w:tc>
        <w:tc>
          <w:tcPr>
            <w:tcW w:w="1085" w:type="dxa"/>
            <w:vMerge w:val="restart"/>
            <w:tcBorders>
              <w:left w:val="single" w:sz="8" w:space="0" w:color="000000"/>
              <w:right w:val="single" w:sz="8" w:space="0" w:color="000000"/>
            </w:tcBorders>
          </w:tcPr>
          <w:p w:rsidR="000D532B" w:rsidRPr="00494415" w:rsidRDefault="000D532B" w:rsidP="006E0C2E">
            <w:pPr>
              <w:snapToGrid w:val="0"/>
              <w:spacing w:after="0" w:line="240" w:lineRule="auto"/>
              <w:rPr>
                <w:rFonts w:ascii="Times New Roman" w:hAnsi="Times New Roman"/>
                <w:color w:val="000000"/>
              </w:rPr>
            </w:pPr>
          </w:p>
        </w:tc>
        <w:tc>
          <w:tcPr>
            <w:tcW w:w="1274" w:type="dxa"/>
            <w:gridSpan w:val="8"/>
            <w:vMerge w:val="restart"/>
            <w:tcBorders>
              <w:left w:val="single" w:sz="8" w:space="0" w:color="000000"/>
              <w:right w:val="single" w:sz="8" w:space="0" w:color="000000"/>
            </w:tcBorders>
          </w:tcPr>
          <w:p w:rsidR="000D532B" w:rsidRPr="00494415" w:rsidRDefault="000D532B" w:rsidP="006E0C2E">
            <w:pPr>
              <w:snapToGrid w:val="0"/>
              <w:spacing w:after="0" w:line="240" w:lineRule="auto"/>
              <w:rPr>
                <w:rFonts w:ascii="Times New Roman" w:hAnsi="Times New Roman"/>
                <w:color w:val="000000"/>
              </w:rPr>
            </w:pPr>
          </w:p>
        </w:tc>
      </w:tr>
      <w:tr w:rsidR="000D532B" w:rsidRPr="00494415" w:rsidTr="000031FF">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0D532B" w:rsidRPr="00494415" w:rsidRDefault="000D532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0D532B" w:rsidRPr="00494415" w:rsidRDefault="000D532B" w:rsidP="006E0C2E">
            <w:pPr>
              <w:spacing w:after="0" w:line="240" w:lineRule="auto"/>
              <w:jc w:val="right"/>
              <w:rPr>
                <w:rFonts w:ascii="Times New Roman" w:hAnsi="Times New Roman"/>
                <w:color w:val="000000"/>
              </w:rPr>
            </w:pPr>
            <w:r w:rsidRPr="00494415">
              <w:rPr>
                <w:rFonts w:ascii="Times New Roman" w:hAnsi="Times New Roman"/>
                <w:color w:val="000000"/>
              </w:rPr>
              <w:t>2016</w:t>
            </w:r>
          </w:p>
        </w:tc>
        <w:tc>
          <w:tcPr>
            <w:tcW w:w="945" w:type="dxa"/>
            <w:tcBorders>
              <w:top w:val="single" w:sz="4" w:space="0" w:color="auto"/>
              <w:left w:val="single" w:sz="8" w:space="0" w:color="000000"/>
              <w:bottom w:val="single" w:sz="4" w:space="0" w:color="auto"/>
            </w:tcBorders>
          </w:tcPr>
          <w:p w:rsidR="000D532B" w:rsidRPr="00494415" w:rsidRDefault="000D532B" w:rsidP="006E0C2E">
            <w:pPr>
              <w:spacing w:after="0" w:line="240" w:lineRule="auto"/>
              <w:jc w:val="right"/>
              <w:rPr>
                <w:rFonts w:ascii="Times New Roman" w:hAnsi="Times New Roman"/>
              </w:rPr>
            </w:pPr>
            <w:r w:rsidRPr="00494415">
              <w:rPr>
                <w:rFonts w:ascii="Times New Roman" w:hAnsi="Times New Roman"/>
              </w:rPr>
              <w:t>36,8</w:t>
            </w:r>
          </w:p>
        </w:tc>
        <w:tc>
          <w:tcPr>
            <w:tcW w:w="1351" w:type="dxa"/>
            <w:gridSpan w:val="2"/>
            <w:tcBorders>
              <w:top w:val="single" w:sz="4" w:space="0" w:color="auto"/>
              <w:left w:val="single" w:sz="8" w:space="0" w:color="000000"/>
              <w:bottom w:val="single" w:sz="4" w:space="0" w:color="auto"/>
            </w:tcBorders>
          </w:tcPr>
          <w:p w:rsidR="000D532B" w:rsidRPr="00494415" w:rsidRDefault="000D532B" w:rsidP="00D84373">
            <w:pPr>
              <w:spacing w:after="0" w:line="240" w:lineRule="auto"/>
              <w:jc w:val="right"/>
              <w:rPr>
                <w:rFonts w:ascii="Times New Roman" w:hAnsi="Times New Roman"/>
              </w:rPr>
            </w:pPr>
            <w:r w:rsidRPr="00494415">
              <w:rPr>
                <w:rFonts w:ascii="Times New Roman" w:hAnsi="Times New Roman"/>
              </w:rPr>
              <w:t>36,8</w:t>
            </w:r>
          </w:p>
        </w:tc>
        <w:tc>
          <w:tcPr>
            <w:tcW w:w="977" w:type="dxa"/>
            <w:tcBorders>
              <w:top w:val="single" w:sz="4" w:space="0" w:color="auto"/>
              <w:left w:val="single" w:sz="8" w:space="0" w:color="000000"/>
              <w:bottom w:val="single" w:sz="4" w:space="0" w:color="auto"/>
              <w:right w:val="single" w:sz="8" w:space="0" w:color="000000"/>
            </w:tcBorders>
          </w:tcPr>
          <w:p w:rsidR="000D532B" w:rsidRPr="00494415" w:rsidRDefault="000D532B" w:rsidP="006E0C2E">
            <w:pPr>
              <w:spacing w:after="0" w:line="240" w:lineRule="auto"/>
              <w:rPr>
                <w:rFonts w:ascii="Times New Roman" w:hAnsi="Times New Roman"/>
                <w:color w:val="000000"/>
              </w:rPr>
            </w:pPr>
          </w:p>
        </w:tc>
        <w:tc>
          <w:tcPr>
            <w:tcW w:w="975" w:type="dxa"/>
            <w:tcBorders>
              <w:top w:val="single" w:sz="4" w:space="0" w:color="auto"/>
              <w:left w:val="single" w:sz="8" w:space="0" w:color="000000"/>
              <w:bottom w:val="single" w:sz="4" w:space="0" w:color="auto"/>
            </w:tcBorders>
          </w:tcPr>
          <w:p w:rsidR="000D532B" w:rsidRPr="00494415" w:rsidRDefault="000D532B" w:rsidP="006E0C2E">
            <w:pPr>
              <w:spacing w:after="0" w:line="240" w:lineRule="auto"/>
              <w:rPr>
                <w:rFonts w:ascii="Times New Roman" w:hAnsi="Times New Roman"/>
                <w:color w:val="000000"/>
              </w:rPr>
            </w:pPr>
          </w:p>
        </w:tc>
        <w:tc>
          <w:tcPr>
            <w:tcW w:w="1020" w:type="dxa"/>
            <w:tcBorders>
              <w:top w:val="single" w:sz="4" w:space="0" w:color="auto"/>
              <w:left w:val="single" w:sz="8" w:space="0" w:color="000000"/>
              <w:bottom w:val="single" w:sz="4" w:space="0" w:color="auto"/>
            </w:tcBorders>
          </w:tcPr>
          <w:p w:rsidR="000D532B" w:rsidRPr="00494415" w:rsidRDefault="000D532B" w:rsidP="006E0C2E">
            <w:pPr>
              <w:spacing w:after="0" w:line="240" w:lineRule="auto"/>
              <w:rPr>
                <w:rFonts w:ascii="Times New Roman" w:hAnsi="Times New Roman"/>
                <w:color w:val="000000"/>
              </w:rPr>
            </w:pPr>
          </w:p>
        </w:tc>
        <w:tc>
          <w:tcPr>
            <w:tcW w:w="1005" w:type="dxa"/>
            <w:gridSpan w:val="3"/>
            <w:tcBorders>
              <w:top w:val="single" w:sz="4" w:space="0" w:color="auto"/>
              <w:left w:val="single" w:sz="8" w:space="0" w:color="000000"/>
              <w:bottom w:val="single" w:sz="4" w:space="0" w:color="auto"/>
            </w:tcBorders>
          </w:tcPr>
          <w:p w:rsidR="000D532B" w:rsidRPr="00494415" w:rsidRDefault="000D532B" w:rsidP="006E0C2E">
            <w:pPr>
              <w:snapToGrid w:val="0"/>
              <w:spacing w:after="0" w:line="240" w:lineRule="auto"/>
              <w:jc w:val="right"/>
              <w:rPr>
                <w:rFonts w:ascii="Times New Roman" w:hAnsi="Times New Roman"/>
                <w:color w:val="000000"/>
                <w:shd w:val="clear" w:color="auto" w:fill="FFFF00"/>
              </w:rPr>
            </w:pPr>
          </w:p>
        </w:tc>
        <w:tc>
          <w:tcPr>
            <w:tcW w:w="1085" w:type="dxa"/>
            <w:vMerge/>
            <w:tcBorders>
              <w:left w:val="single" w:sz="8" w:space="0" w:color="000000"/>
              <w:right w:val="single" w:sz="8" w:space="0" w:color="000000"/>
            </w:tcBorders>
          </w:tcPr>
          <w:p w:rsidR="000D532B" w:rsidRPr="00494415" w:rsidRDefault="000D532B"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right w:val="single" w:sz="8" w:space="0" w:color="000000"/>
            </w:tcBorders>
          </w:tcPr>
          <w:p w:rsidR="000D532B" w:rsidRPr="00494415" w:rsidRDefault="000D532B" w:rsidP="006E0C2E">
            <w:pPr>
              <w:snapToGrid w:val="0"/>
              <w:spacing w:after="0" w:line="240" w:lineRule="auto"/>
              <w:rPr>
                <w:rFonts w:ascii="Times New Roman" w:hAnsi="Times New Roman"/>
                <w:color w:val="000000"/>
              </w:rPr>
            </w:pPr>
          </w:p>
        </w:tc>
      </w:tr>
      <w:tr w:rsidR="000D532B" w:rsidRPr="00494415" w:rsidTr="000031FF">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0D532B" w:rsidRPr="00494415" w:rsidRDefault="000D532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0D532B" w:rsidRPr="00494415" w:rsidRDefault="000D532B" w:rsidP="006E0C2E">
            <w:pPr>
              <w:spacing w:after="0" w:line="240" w:lineRule="auto"/>
              <w:jc w:val="right"/>
              <w:rPr>
                <w:rFonts w:ascii="Times New Roman" w:hAnsi="Times New Roman"/>
                <w:color w:val="000000"/>
              </w:rPr>
            </w:pPr>
            <w:r w:rsidRPr="00494415">
              <w:rPr>
                <w:rFonts w:ascii="Times New Roman" w:hAnsi="Times New Roman"/>
                <w:color w:val="000000"/>
              </w:rPr>
              <w:t>2017</w:t>
            </w:r>
          </w:p>
        </w:tc>
        <w:tc>
          <w:tcPr>
            <w:tcW w:w="945" w:type="dxa"/>
            <w:tcBorders>
              <w:top w:val="single" w:sz="4" w:space="0" w:color="auto"/>
              <w:left w:val="single" w:sz="8" w:space="0" w:color="000000"/>
              <w:bottom w:val="single" w:sz="8" w:space="0" w:color="000000"/>
            </w:tcBorders>
          </w:tcPr>
          <w:p w:rsidR="000D532B" w:rsidRPr="00494415" w:rsidRDefault="000D532B" w:rsidP="006E0C2E">
            <w:pPr>
              <w:spacing w:after="0" w:line="240" w:lineRule="auto"/>
              <w:jc w:val="right"/>
              <w:rPr>
                <w:rFonts w:ascii="Times New Roman" w:hAnsi="Times New Roman"/>
              </w:rPr>
            </w:pPr>
            <w:r w:rsidRPr="00494415">
              <w:rPr>
                <w:rFonts w:ascii="Times New Roman" w:hAnsi="Times New Roman"/>
              </w:rPr>
              <w:t>36,8</w:t>
            </w:r>
          </w:p>
        </w:tc>
        <w:tc>
          <w:tcPr>
            <w:tcW w:w="1351" w:type="dxa"/>
            <w:gridSpan w:val="2"/>
            <w:tcBorders>
              <w:top w:val="single" w:sz="4" w:space="0" w:color="auto"/>
              <w:left w:val="single" w:sz="8" w:space="0" w:color="000000"/>
              <w:bottom w:val="single" w:sz="8" w:space="0" w:color="000000"/>
            </w:tcBorders>
          </w:tcPr>
          <w:p w:rsidR="000D532B" w:rsidRPr="00494415" w:rsidRDefault="000D532B" w:rsidP="00D84373">
            <w:pPr>
              <w:spacing w:after="0" w:line="240" w:lineRule="auto"/>
              <w:jc w:val="right"/>
              <w:rPr>
                <w:rFonts w:ascii="Times New Roman" w:hAnsi="Times New Roman"/>
              </w:rPr>
            </w:pPr>
            <w:r w:rsidRPr="00494415">
              <w:rPr>
                <w:rFonts w:ascii="Times New Roman" w:hAnsi="Times New Roman"/>
              </w:rPr>
              <w:t>36,8</w:t>
            </w:r>
          </w:p>
        </w:tc>
        <w:tc>
          <w:tcPr>
            <w:tcW w:w="977" w:type="dxa"/>
            <w:tcBorders>
              <w:top w:val="single" w:sz="4" w:space="0" w:color="auto"/>
              <w:left w:val="single" w:sz="8" w:space="0" w:color="000000"/>
              <w:bottom w:val="single" w:sz="8" w:space="0" w:color="000000"/>
              <w:right w:val="single" w:sz="8" w:space="0" w:color="000000"/>
            </w:tcBorders>
          </w:tcPr>
          <w:p w:rsidR="000D532B" w:rsidRPr="00494415" w:rsidRDefault="000D532B" w:rsidP="006E0C2E">
            <w:pPr>
              <w:spacing w:after="0" w:line="240" w:lineRule="auto"/>
              <w:rPr>
                <w:rFonts w:ascii="Times New Roman" w:hAnsi="Times New Roman"/>
                <w:color w:val="000000"/>
              </w:rPr>
            </w:pPr>
          </w:p>
        </w:tc>
        <w:tc>
          <w:tcPr>
            <w:tcW w:w="975" w:type="dxa"/>
            <w:tcBorders>
              <w:top w:val="single" w:sz="4" w:space="0" w:color="auto"/>
              <w:left w:val="single" w:sz="8" w:space="0" w:color="000000"/>
              <w:bottom w:val="single" w:sz="8" w:space="0" w:color="000000"/>
            </w:tcBorders>
          </w:tcPr>
          <w:p w:rsidR="000D532B" w:rsidRPr="00494415" w:rsidRDefault="000D532B" w:rsidP="006E0C2E">
            <w:pPr>
              <w:spacing w:after="0" w:line="240" w:lineRule="auto"/>
              <w:rPr>
                <w:rFonts w:ascii="Times New Roman" w:hAnsi="Times New Roman"/>
                <w:color w:val="000000"/>
              </w:rPr>
            </w:pPr>
          </w:p>
        </w:tc>
        <w:tc>
          <w:tcPr>
            <w:tcW w:w="1020" w:type="dxa"/>
            <w:tcBorders>
              <w:top w:val="single" w:sz="4" w:space="0" w:color="auto"/>
              <w:left w:val="single" w:sz="8" w:space="0" w:color="000000"/>
              <w:bottom w:val="single" w:sz="8" w:space="0" w:color="000000"/>
            </w:tcBorders>
          </w:tcPr>
          <w:p w:rsidR="000D532B" w:rsidRPr="00494415" w:rsidRDefault="000D532B" w:rsidP="006E0C2E">
            <w:pPr>
              <w:spacing w:after="0" w:line="240" w:lineRule="auto"/>
              <w:rPr>
                <w:rFonts w:ascii="Times New Roman" w:hAnsi="Times New Roman"/>
                <w:color w:val="000000"/>
              </w:rPr>
            </w:pPr>
          </w:p>
        </w:tc>
        <w:tc>
          <w:tcPr>
            <w:tcW w:w="1005" w:type="dxa"/>
            <w:gridSpan w:val="3"/>
            <w:tcBorders>
              <w:top w:val="single" w:sz="4" w:space="0" w:color="auto"/>
              <w:left w:val="single" w:sz="8" w:space="0" w:color="000000"/>
              <w:bottom w:val="single" w:sz="8" w:space="0" w:color="000000"/>
            </w:tcBorders>
          </w:tcPr>
          <w:p w:rsidR="000D532B" w:rsidRPr="00494415" w:rsidRDefault="000D532B" w:rsidP="006E0C2E">
            <w:pPr>
              <w:snapToGrid w:val="0"/>
              <w:spacing w:after="0" w:line="240" w:lineRule="auto"/>
              <w:jc w:val="right"/>
              <w:rPr>
                <w:rFonts w:ascii="Times New Roman" w:hAnsi="Times New Roman"/>
                <w:color w:val="000000"/>
                <w:shd w:val="clear" w:color="auto" w:fill="FFFF00"/>
              </w:rPr>
            </w:pPr>
          </w:p>
        </w:tc>
        <w:tc>
          <w:tcPr>
            <w:tcW w:w="1085" w:type="dxa"/>
            <w:vMerge/>
            <w:tcBorders>
              <w:left w:val="single" w:sz="8" w:space="0" w:color="000000"/>
              <w:right w:val="single" w:sz="8" w:space="0" w:color="000000"/>
            </w:tcBorders>
          </w:tcPr>
          <w:p w:rsidR="000D532B" w:rsidRPr="00494415" w:rsidRDefault="000D532B"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right w:val="single" w:sz="8" w:space="0" w:color="000000"/>
            </w:tcBorders>
          </w:tcPr>
          <w:p w:rsidR="000D532B" w:rsidRPr="00494415" w:rsidRDefault="000D532B" w:rsidP="006E0C2E">
            <w:pPr>
              <w:snapToGrid w:val="0"/>
              <w:spacing w:after="0" w:line="240" w:lineRule="auto"/>
              <w:rPr>
                <w:rFonts w:ascii="Times New Roman" w:hAnsi="Times New Roman"/>
                <w:color w:val="000000"/>
              </w:rPr>
            </w:pPr>
          </w:p>
        </w:tc>
      </w:tr>
      <w:tr w:rsidR="000D532B" w:rsidRPr="00494415" w:rsidTr="000031FF">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0D532B" w:rsidRPr="00494415" w:rsidRDefault="000D532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0D532B" w:rsidRPr="00494415" w:rsidRDefault="000D532B" w:rsidP="006E0C2E">
            <w:pPr>
              <w:spacing w:after="0" w:line="240" w:lineRule="auto"/>
              <w:jc w:val="right"/>
              <w:rPr>
                <w:rFonts w:ascii="Times New Roman" w:hAnsi="Times New Roman"/>
                <w:color w:val="000000"/>
              </w:rPr>
            </w:pPr>
            <w:r w:rsidRPr="00494415">
              <w:rPr>
                <w:rFonts w:ascii="Times New Roman" w:hAnsi="Times New Roman"/>
                <w:color w:val="000000"/>
              </w:rPr>
              <w:t>2018</w:t>
            </w:r>
          </w:p>
        </w:tc>
        <w:tc>
          <w:tcPr>
            <w:tcW w:w="945" w:type="dxa"/>
            <w:tcBorders>
              <w:top w:val="single" w:sz="4" w:space="0" w:color="auto"/>
              <w:left w:val="single" w:sz="8" w:space="0" w:color="000000"/>
              <w:bottom w:val="single" w:sz="8" w:space="0" w:color="000000"/>
            </w:tcBorders>
          </w:tcPr>
          <w:p w:rsidR="000D532B" w:rsidRPr="00494415" w:rsidRDefault="000D532B" w:rsidP="006E0C2E">
            <w:pPr>
              <w:spacing w:after="0" w:line="240" w:lineRule="auto"/>
              <w:jc w:val="right"/>
              <w:rPr>
                <w:rFonts w:ascii="Times New Roman" w:hAnsi="Times New Roman"/>
                <w:lang w:val="en-US"/>
              </w:rPr>
            </w:pPr>
            <w:r w:rsidRPr="00494415">
              <w:rPr>
                <w:rFonts w:ascii="Times New Roman" w:hAnsi="Times New Roman"/>
                <w:lang w:val="en-US"/>
              </w:rPr>
              <w:t>47.5</w:t>
            </w:r>
          </w:p>
        </w:tc>
        <w:tc>
          <w:tcPr>
            <w:tcW w:w="1351" w:type="dxa"/>
            <w:gridSpan w:val="2"/>
            <w:tcBorders>
              <w:top w:val="single" w:sz="4" w:space="0" w:color="auto"/>
              <w:left w:val="single" w:sz="8" w:space="0" w:color="000000"/>
              <w:bottom w:val="single" w:sz="8" w:space="0" w:color="000000"/>
            </w:tcBorders>
          </w:tcPr>
          <w:p w:rsidR="000D532B" w:rsidRPr="00494415" w:rsidRDefault="000D532B" w:rsidP="00D84373">
            <w:pPr>
              <w:spacing w:after="0" w:line="240" w:lineRule="auto"/>
              <w:jc w:val="right"/>
              <w:rPr>
                <w:rFonts w:ascii="Times New Roman" w:hAnsi="Times New Roman"/>
                <w:lang w:val="en-US"/>
              </w:rPr>
            </w:pPr>
            <w:r w:rsidRPr="00494415">
              <w:rPr>
                <w:rFonts w:ascii="Times New Roman" w:hAnsi="Times New Roman"/>
                <w:lang w:val="en-US"/>
              </w:rPr>
              <w:t>47.5</w:t>
            </w:r>
          </w:p>
        </w:tc>
        <w:tc>
          <w:tcPr>
            <w:tcW w:w="977" w:type="dxa"/>
            <w:tcBorders>
              <w:top w:val="single" w:sz="4" w:space="0" w:color="auto"/>
              <w:left w:val="single" w:sz="8" w:space="0" w:color="000000"/>
              <w:bottom w:val="single" w:sz="8" w:space="0" w:color="000000"/>
              <w:right w:val="single" w:sz="8" w:space="0" w:color="000000"/>
            </w:tcBorders>
          </w:tcPr>
          <w:p w:rsidR="000D532B" w:rsidRPr="00494415" w:rsidRDefault="000D532B" w:rsidP="006E0C2E">
            <w:pPr>
              <w:spacing w:after="0" w:line="240" w:lineRule="auto"/>
              <w:rPr>
                <w:rFonts w:ascii="Times New Roman" w:hAnsi="Times New Roman"/>
                <w:color w:val="000000"/>
              </w:rPr>
            </w:pPr>
          </w:p>
        </w:tc>
        <w:tc>
          <w:tcPr>
            <w:tcW w:w="975" w:type="dxa"/>
            <w:tcBorders>
              <w:top w:val="single" w:sz="4" w:space="0" w:color="auto"/>
              <w:left w:val="single" w:sz="8" w:space="0" w:color="000000"/>
              <w:bottom w:val="single" w:sz="8" w:space="0" w:color="000000"/>
            </w:tcBorders>
          </w:tcPr>
          <w:p w:rsidR="000D532B" w:rsidRPr="00494415" w:rsidRDefault="000D532B" w:rsidP="006E0C2E">
            <w:pPr>
              <w:spacing w:after="0" w:line="240" w:lineRule="auto"/>
              <w:rPr>
                <w:rFonts w:ascii="Times New Roman" w:hAnsi="Times New Roman"/>
                <w:color w:val="000000"/>
              </w:rPr>
            </w:pPr>
          </w:p>
        </w:tc>
        <w:tc>
          <w:tcPr>
            <w:tcW w:w="1020" w:type="dxa"/>
            <w:tcBorders>
              <w:top w:val="single" w:sz="4" w:space="0" w:color="auto"/>
              <w:left w:val="single" w:sz="8" w:space="0" w:color="000000"/>
              <w:bottom w:val="single" w:sz="8" w:space="0" w:color="000000"/>
            </w:tcBorders>
          </w:tcPr>
          <w:p w:rsidR="000D532B" w:rsidRPr="00494415" w:rsidRDefault="000D532B" w:rsidP="006E0C2E">
            <w:pPr>
              <w:spacing w:after="0" w:line="240" w:lineRule="auto"/>
              <w:rPr>
                <w:rFonts w:ascii="Times New Roman" w:hAnsi="Times New Roman"/>
                <w:color w:val="000000"/>
              </w:rPr>
            </w:pPr>
          </w:p>
        </w:tc>
        <w:tc>
          <w:tcPr>
            <w:tcW w:w="1005" w:type="dxa"/>
            <w:gridSpan w:val="3"/>
            <w:tcBorders>
              <w:top w:val="single" w:sz="4" w:space="0" w:color="auto"/>
              <w:left w:val="single" w:sz="8" w:space="0" w:color="000000"/>
              <w:bottom w:val="single" w:sz="8" w:space="0" w:color="000000"/>
            </w:tcBorders>
          </w:tcPr>
          <w:p w:rsidR="000D532B" w:rsidRPr="00494415" w:rsidRDefault="000D532B" w:rsidP="006E0C2E">
            <w:pPr>
              <w:snapToGrid w:val="0"/>
              <w:spacing w:after="0" w:line="240" w:lineRule="auto"/>
              <w:jc w:val="right"/>
              <w:rPr>
                <w:rFonts w:ascii="Times New Roman" w:hAnsi="Times New Roman"/>
                <w:color w:val="000000"/>
                <w:shd w:val="clear" w:color="auto" w:fill="FFFF00"/>
              </w:rPr>
            </w:pPr>
          </w:p>
        </w:tc>
        <w:tc>
          <w:tcPr>
            <w:tcW w:w="1085" w:type="dxa"/>
            <w:vMerge/>
            <w:tcBorders>
              <w:left w:val="single" w:sz="8" w:space="0" w:color="000000"/>
              <w:right w:val="single" w:sz="8" w:space="0" w:color="000000"/>
            </w:tcBorders>
          </w:tcPr>
          <w:p w:rsidR="000D532B" w:rsidRPr="00494415" w:rsidRDefault="000D532B"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right w:val="single" w:sz="8" w:space="0" w:color="000000"/>
            </w:tcBorders>
          </w:tcPr>
          <w:p w:rsidR="000D532B" w:rsidRPr="00494415" w:rsidRDefault="000D532B" w:rsidP="006E0C2E">
            <w:pPr>
              <w:snapToGrid w:val="0"/>
              <w:spacing w:after="0" w:line="240" w:lineRule="auto"/>
              <w:rPr>
                <w:rFonts w:ascii="Times New Roman" w:hAnsi="Times New Roman"/>
                <w:color w:val="000000"/>
              </w:rPr>
            </w:pPr>
          </w:p>
        </w:tc>
      </w:tr>
      <w:tr w:rsidR="000D532B" w:rsidRPr="00494415" w:rsidTr="000031FF">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0D532B" w:rsidRPr="00494415" w:rsidRDefault="000D532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0D532B" w:rsidRPr="00494415" w:rsidRDefault="000D532B" w:rsidP="006E0C2E">
            <w:pPr>
              <w:spacing w:after="0" w:line="240" w:lineRule="auto"/>
              <w:jc w:val="right"/>
              <w:rPr>
                <w:rFonts w:ascii="Times New Roman" w:hAnsi="Times New Roman"/>
                <w:color w:val="000000"/>
              </w:rPr>
            </w:pPr>
            <w:r w:rsidRPr="00494415">
              <w:rPr>
                <w:rFonts w:ascii="Times New Roman" w:hAnsi="Times New Roman"/>
                <w:color w:val="000000"/>
              </w:rPr>
              <w:t>2019</w:t>
            </w:r>
          </w:p>
        </w:tc>
        <w:tc>
          <w:tcPr>
            <w:tcW w:w="945" w:type="dxa"/>
            <w:tcBorders>
              <w:top w:val="single" w:sz="4" w:space="0" w:color="auto"/>
              <w:left w:val="single" w:sz="8" w:space="0" w:color="000000"/>
              <w:bottom w:val="single" w:sz="8" w:space="0" w:color="000000"/>
            </w:tcBorders>
          </w:tcPr>
          <w:p w:rsidR="000D532B" w:rsidRPr="00494415" w:rsidRDefault="000D532B" w:rsidP="006E0C2E">
            <w:pPr>
              <w:spacing w:after="0" w:line="240" w:lineRule="auto"/>
              <w:jc w:val="right"/>
              <w:rPr>
                <w:rFonts w:ascii="Times New Roman" w:hAnsi="Times New Roman"/>
              </w:rPr>
            </w:pPr>
            <w:r w:rsidRPr="00494415">
              <w:rPr>
                <w:rFonts w:ascii="Times New Roman" w:hAnsi="Times New Roman"/>
              </w:rPr>
              <w:t>51,0</w:t>
            </w:r>
          </w:p>
        </w:tc>
        <w:tc>
          <w:tcPr>
            <w:tcW w:w="1351" w:type="dxa"/>
            <w:gridSpan w:val="2"/>
            <w:tcBorders>
              <w:top w:val="single" w:sz="4" w:space="0" w:color="auto"/>
              <w:left w:val="single" w:sz="8" w:space="0" w:color="000000"/>
              <w:bottom w:val="single" w:sz="8" w:space="0" w:color="000000"/>
            </w:tcBorders>
          </w:tcPr>
          <w:p w:rsidR="000D532B" w:rsidRPr="00494415" w:rsidRDefault="000D532B" w:rsidP="00D84373">
            <w:pPr>
              <w:spacing w:after="0" w:line="240" w:lineRule="auto"/>
              <w:jc w:val="right"/>
              <w:rPr>
                <w:rFonts w:ascii="Times New Roman" w:hAnsi="Times New Roman"/>
              </w:rPr>
            </w:pPr>
            <w:r w:rsidRPr="00494415">
              <w:rPr>
                <w:rFonts w:ascii="Times New Roman" w:hAnsi="Times New Roman"/>
              </w:rPr>
              <w:t>51,0</w:t>
            </w:r>
          </w:p>
        </w:tc>
        <w:tc>
          <w:tcPr>
            <w:tcW w:w="977" w:type="dxa"/>
            <w:tcBorders>
              <w:top w:val="single" w:sz="4" w:space="0" w:color="auto"/>
              <w:left w:val="single" w:sz="8" w:space="0" w:color="000000"/>
              <w:bottom w:val="single" w:sz="8" w:space="0" w:color="000000"/>
              <w:right w:val="single" w:sz="8" w:space="0" w:color="000000"/>
            </w:tcBorders>
          </w:tcPr>
          <w:p w:rsidR="000D532B" w:rsidRPr="00494415" w:rsidRDefault="000D532B" w:rsidP="006E0C2E">
            <w:pPr>
              <w:spacing w:after="0" w:line="240" w:lineRule="auto"/>
              <w:rPr>
                <w:rFonts w:ascii="Times New Roman" w:hAnsi="Times New Roman"/>
                <w:color w:val="000000"/>
              </w:rPr>
            </w:pPr>
          </w:p>
        </w:tc>
        <w:tc>
          <w:tcPr>
            <w:tcW w:w="975" w:type="dxa"/>
            <w:tcBorders>
              <w:top w:val="single" w:sz="4" w:space="0" w:color="auto"/>
              <w:left w:val="single" w:sz="8" w:space="0" w:color="000000"/>
              <w:bottom w:val="single" w:sz="8" w:space="0" w:color="000000"/>
            </w:tcBorders>
          </w:tcPr>
          <w:p w:rsidR="000D532B" w:rsidRPr="00494415" w:rsidRDefault="000D532B" w:rsidP="006E0C2E">
            <w:pPr>
              <w:spacing w:after="0" w:line="240" w:lineRule="auto"/>
              <w:rPr>
                <w:rFonts w:ascii="Times New Roman" w:hAnsi="Times New Roman"/>
                <w:color w:val="000000"/>
              </w:rPr>
            </w:pPr>
          </w:p>
        </w:tc>
        <w:tc>
          <w:tcPr>
            <w:tcW w:w="1020" w:type="dxa"/>
            <w:tcBorders>
              <w:top w:val="single" w:sz="4" w:space="0" w:color="auto"/>
              <w:left w:val="single" w:sz="8" w:space="0" w:color="000000"/>
              <w:bottom w:val="single" w:sz="8" w:space="0" w:color="000000"/>
            </w:tcBorders>
          </w:tcPr>
          <w:p w:rsidR="000D532B" w:rsidRPr="00494415" w:rsidRDefault="000D532B" w:rsidP="006E0C2E">
            <w:pPr>
              <w:spacing w:after="0" w:line="240" w:lineRule="auto"/>
              <w:rPr>
                <w:rFonts w:ascii="Times New Roman" w:hAnsi="Times New Roman"/>
                <w:color w:val="000000"/>
              </w:rPr>
            </w:pPr>
          </w:p>
        </w:tc>
        <w:tc>
          <w:tcPr>
            <w:tcW w:w="1005" w:type="dxa"/>
            <w:gridSpan w:val="3"/>
            <w:tcBorders>
              <w:top w:val="single" w:sz="4" w:space="0" w:color="auto"/>
              <w:left w:val="single" w:sz="8" w:space="0" w:color="000000"/>
              <w:bottom w:val="single" w:sz="8" w:space="0" w:color="000000"/>
            </w:tcBorders>
          </w:tcPr>
          <w:p w:rsidR="000D532B" w:rsidRPr="00494415" w:rsidRDefault="000D532B" w:rsidP="006E0C2E">
            <w:pPr>
              <w:snapToGrid w:val="0"/>
              <w:spacing w:after="0" w:line="240" w:lineRule="auto"/>
              <w:jc w:val="right"/>
              <w:rPr>
                <w:rFonts w:ascii="Times New Roman" w:hAnsi="Times New Roman"/>
                <w:color w:val="000000"/>
                <w:shd w:val="clear" w:color="auto" w:fill="FFFF00"/>
              </w:rPr>
            </w:pPr>
          </w:p>
        </w:tc>
        <w:tc>
          <w:tcPr>
            <w:tcW w:w="1085" w:type="dxa"/>
            <w:vMerge/>
            <w:tcBorders>
              <w:left w:val="single" w:sz="8" w:space="0" w:color="000000"/>
              <w:right w:val="single" w:sz="8" w:space="0" w:color="000000"/>
            </w:tcBorders>
          </w:tcPr>
          <w:p w:rsidR="000D532B" w:rsidRPr="00494415" w:rsidRDefault="000D532B"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right w:val="single" w:sz="8" w:space="0" w:color="000000"/>
            </w:tcBorders>
          </w:tcPr>
          <w:p w:rsidR="000D532B" w:rsidRPr="00494415" w:rsidRDefault="000D532B" w:rsidP="006E0C2E">
            <w:pPr>
              <w:snapToGrid w:val="0"/>
              <w:spacing w:after="0" w:line="240" w:lineRule="auto"/>
              <w:rPr>
                <w:rFonts w:ascii="Times New Roman" w:hAnsi="Times New Roman"/>
                <w:color w:val="000000"/>
              </w:rPr>
            </w:pPr>
          </w:p>
        </w:tc>
      </w:tr>
      <w:tr w:rsidR="000D532B" w:rsidRPr="00494415" w:rsidTr="000031FF">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0D532B" w:rsidRPr="00494415" w:rsidRDefault="000D532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0D532B" w:rsidRPr="00494415" w:rsidRDefault="000D532B" w:rsidP="009751CC">
            <w:pPr>
              <w:spacing w:after="0" w:line="240" w:lineRule="auto"/>
              <w:jc w:val="right"/>
              <w:rPr>
                <w:rFonts w:ascii="Times New Roman" w:hAnsi="Times New Roman"/>
                <w:color w:val="000000"/>
              </w:rPr>
            </w:pPr>
            <w:r w:rsidRPr="00494415">
              <w:rPr>
                <w:rFonts w:ascii="Times New Roman" w:hAnsi="Times New Roman"/>
                <w:color w:val="000000"/>
              </w:rPr>
              <w:t>2020</w:t>
            </w:r>
          </w:p>
        </w:tc>
        <w:tc>
          <w:tcPr>
            <w:tcW w:w="945" w:type="dxa"/>
            <w:tcBorders>
              <w:top w:val="single" w:sz="4" w:space="0" w:color="auto"/>
              <w:left w:val="single" w:sz="8" w:space="0" w:color="000000"/>
              <w:bottom w:val="single" w:sz="8" w:space="0" w:color="000000"/>
            </w:tcBorders>
          </w:tcPr>
          <w:p w:rsidR="000D532B" w:rsidRPr="00494415" w:rsidRDefault="000D532B" w:rsidP="00C77E32">
            <w:pPr>
              <w:spacing w:after="0" w:line="240" w:lineRule="auto"/>
              <w:jc w:val="right"/>
              <w:rPr>
                <w:rFonts w:ascii="Times New Roman" w:hAnsi="Times New Roman"/>
              </w:rPr>
            </w:pPr>
            <w:r w:rsidRPr="00494415">
              <w:rPr>
                <w:rFonts w:ascii="Times New Roman" w:hAnsi="Times New Roman"/>
              </w:rPr>
              <w:t>76,</w:t>
            </w:r>
            <w:r>
              <w:rPr>
                <w:rFonts w:ascii="Times New Roman" w:hAnsi="Times New Roman"/>
              </w:rPr>
              <w:t>7</w:t>
            </w:r>
          </w:p>
        </w:tc>
        <w:tc>
          <w:tcPr>
            <w:tcW w:w="1351" w:type="dxa"/>
            <w:gridSpan w:val="2"/>
            <w:tcBorders>
              <w:top w:val="single" w:sz="4" w:space="0" w:color="auto"/>
              <w:left w:val="single" w:sz="8" w:space="0" w:color="000000"/>
              <w:bottom w:val="single" w:sz="8" w:space="0" w:color="000000"/>
            </w:tcBorders>
          </w:tcPr>
          <w:p w:rsidR="000D532B" w:rsidRPr="00494415" w:rsidRDefault="000D532B" w:rsidP="00C77E32">
            <w:pPr>
              <w:spacing w:after="0" w:line="240" w:lineRule="auto"/>
              <w:jc w:val="right"/>
              <w:rPr>
                <w:rFonts w:ascii="Times New Roman" w:hAnsi="Times New Roman"/>
              </w:rPr>
            </w:pPr>
            <w:r w:rsidRPr="00494415">
              <w:rPr>
                <w:rFonts w:ascii="Times New Roman" w:hAnsi="Times New Roman"/>
              </w:rPr>
              <w:t>76,</w:t>
            </w:r>
            <w:r>
              <w:rPr>
                <w:rFonts w:ascii="Times New Roman" w:hAnsi="Times New Roman"/>
              </w:rPr>
              <w:t>7</w:t>
            </w:r>
          </w:p>
        </w:tc>
        <w:tc>
          <w:tcPr>
            <w:tcW w:w="977" w:type="dxa"/>
            <w:tcBorders>
              <w:top w:val="single" w:sz="4" w:space="0" w:color="auto"/>
              <w:left w:val="single" w:sz="8" w:space="0" w:color="000000"/>
              <w:bottom w:val="single" w:sz="8" w:space="0" w:color="000000"/>
              <w:right w:val="single" w:sz="8" w:space="0" w:color="000000"/>
            </w:tcBorders>
          </w:tcPr>
          <w:p w:rsidR="000D532B" w:rsidRPr="00494415" w:rsidRDefault="000D532B" w:rsidP="006E0C2E">
            <w:pPr>
              <w:spacing w:after="0" w:line="240" w:lineRule="auto"/>
              <w:rPr>
                <w:rFonts w:ascii="Times New Roman" w:hAnsi="Times New Roman"/>
                <w:color w:val="000000"/>
              </w:rPr>
            </w:pPr>
          </w:p>
        </w:tc>
        <w:tc>
          <w:tcPr>
            <w:tcW w:w="975" w:type="dxa"/>
            <w:tcBorders>
              <w:top w:val="single" w:sz="4" w:space="0" w:color="auto"/>
              <w:left w:val="single" w:sz="8" w:space="0" w:color="000000"/>
              <w:bottom w:val="single" w:sz="8" w:space="0" w:color="000000"/>
            </w:tcBorders>
          </w:tcPr>
          <w:p w:rsidR="000D532B" w:rsidRPr="00494415" w:rsidRDefault="000D532B" w:rsidP="006E0C2E">
            <w:pPr>
              <w:spacing w:after="0" w:line="240" w:lineRule="auto"/>
              <w:rPr>
                <w:rFonts w:ascii="Times New Roman" w:hAnsi="Times New Roman"/>
                <w:color w:val="000000"/>
              </w:rPr>
            </w:pPr>
          </w:p>
        </w:tc>
        <w:tc>
          <w:tcPr>
            <w:tcW w:w="1020" w:type="dxa"/>
            <w:tcBorders>
              <w:top w:val="single" w:sz="4" w:space="0" w:color="auto"/>
              <w:left w:val="single" w:sz="8" w:space="0" w:color="000000"/>
              <w:bottom w:val="single" w:sz="8" w:space="0" w:color="000000"/>
            </w:tcBorders>
          </w:tcPr>
          <w:p w:rsidR="000D532B" w:rsidRPr="00494415" w:rsidRDefault="000D532B" w:rsidP="006E0C2E">
            <w:pPr>
              <w:spacing w:after="0" w:line="240" w:lineRule="auto"/>
              <w:rPr>
                <w:rFonts w:ascii="Times New Roman" w:hAnsi="Times New Roman"/>
                <w:color w:val="000000"/>
              </w:rPr>
            </w:pPr>
          </w:p>
        </w:tc>
        <w:tc>
          <w:tcPr>
            <w:tcW w:w="1005" w:type="dxa"/>
            <w:gridSpan w:val="3"/>
            <w:tcBorders>
              <w:top w:val="single" w:sz="4" w:space="0" w:color="auto"/>
              <w:left w:val="single" w:sz="8" w:space="0" w:color="000000"/>
              <w:bottom w:val="single" w:sz="8" w:space="0" w:color="000000"/>
            </w:tcBorders>
          </w:tcPr>
          <w:p w:rsidR="000D532B" w:rsidRPr="00494415" w:rsidRDefault="000D532B" w:rsidP="006E0C2E">
            <w:pPr>
              <w:snapToGrid w:val="0"/>
              <w:spacing w:after="0" w:line="240" w:lineRule="auto"/>
              <w:jc w:val="right"/>
              <w:rPr>
                <w:rFonts w:ascii="Times New Roman" w:hAnsi="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tcPr>
          <w:p w:rsidR="000D532B" w:rsidRPr="00494415" w:rsidRDefault="000D532B"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bottom w:val="single" w:sz="8" w:space="0" w:color="000000"/>
              <w:right w:val="single" w:sz="8" w:space="0" w:color="000000"/>
            </w:tcBorders>
          </w:tcPr>
          <w:p w:rsidR="000D532B" w:rsidRPr="00494415" w:rsidRDefault="000D532B" w:rsidP="006E0C2E">
            <w:pPr>
              <w:snapToGrid w:val="0"/>
              <w:spacing w:after="0" w:line="240" w:lineRule="auto"/>
              <w:rPr>
                <w:rFonts w:ascii="Times New Roman" w:hAnsi="Times New Roman"/>
                <w:color w:val="000000"/>
              </w:rPr>
            </w:pPr>
          </w:p>
        </w:tc>
      </w:tr>
      <w:tr w:rsidR="000D532B" w:rsidRPr="00494415" w:rsidTr="000031FF">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0D532B" w:rsidRPr="00494415" w:rsidRDefault="000D532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0D532B" w:rsidRPr="00494415" w:rsidRDefault="000D532B" w:rsidP="008776EB">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1</w:t>
            </w:r>
          </w:p>
        </w:tc>
        <w:tc>
          <w:tcPr>
            <w:tcW w:w="945" w:type="dxa"/>
            <w:tcBorders>
              <w:top w:val="single" w:sz="4" w:space="0" w:color="auto"/>
              <w:left w:val="single" w:sz="8" w:space="0" w:color="000000"/>
              <w:bottom w:val="single" w:sz="8" w:space="0" w:color="000000"/>
            </w:tcBorders>
          </w:tcPr>
          <w:p w:rsidR="000D532B" w:rsidRPr="00494415" w:rsidRDefault="000D532B" w:rsidP="009751CC">
            <w:pPr>
              <w:spacing w:after="0" w:line="240" w:lineRule="auto"/>
              <w:jc w:val="right"/>
              <w:rPr>
                <w:rFonts w:ascii="Times New Roman" w:hAnsi="Times New Roman"/>
              </w:rPr>
            </w:pPr>
            <w:r>
              <w:rPr>
                <w:rFonts w:ascii="Times New Roman" w:hAnsi="Times New Roman"/>
              </w:rPr>
              <w:t>78,4</w:t>
            </w:r>
          </w:p>
        </w:tc>
        <w:tc>
          <w:tcPr>
            <w:tcW w:w="1351" w:type="dxa"/>
            <w:gridSpan w:val="2"/>
            <w:tcBorders>
              <w:top w:val="single" w:sz="4" w:space="0" w:color="auto"/>
              <w:left w:val="single" w:sz="8" w:space="0" w:color="000000"/>
              <w:bottom w:val="single" w:sz="8" w:space="0" w:color="000000"/>
            </w:tcBorders>
          </w:tcPr>
          <w:p w:rsidR="000D532B" w:rsidRPr="00494415" w:rsidRDefault="000D532B" w:rsidP="000031FF">
            <w:pPr>
              <w:spacing w:after="0" w:line="240" w:lineRule="auto"/>
              <w:jc w:val="right"/>
              <w:rPr>
                <w:rFonts w:ascii="Times New Roman" w:hAnsi="Times New Roman"/>
              </w:rPr>
            </w:pPr>
            <w:r>
              <w:rPr>
                <w:rFonts w:ascii="Times New Roman" w:hAnsi="Times New Roman"/>
              </w:rPr>
              <w:t>78,4</w:t>
            </w:r>
          </w:p>
        </w:tc>
        <w:tc>
          <w:tcPr>
            <w:tcW w:w="977" w:type="dxa"/>
            <w:tcBorders>
              <w:top w:val="single" w:sz="4" w:space="0" w:color="auto"/>
              <w:left w:val="single" w:sz="8" w:space="0" w:color="000000"/>
              <w:bottom w:val="single" w:sz="8" w:space="0" w:color="000000"/>
              <w:right w:val="single" w:sz="8" w:space="0" w:color="000000"/>
            </w:tcBorders>
          </w:tcPr>
          <w:p w:rsidR="000D532B" w:rsidRPr="00494415" w:rsidRDefault="000D532B" w:rsidP="006E0C2E">
            <w:pPr>
              <w:spacing w:after="0" w:line="240" w:lineRule="auto"/>
              <w:rPr>
                <w:rFonts w:ascii="Times New Roman" w:hAnsi="Times New Roman"/>
                <w:color w:val="000000"/>
              </w:rPr>
            </w:pPr>
          </w:p>
        </w:tc>
        <w:tc>
          <w:tcPr>
            <w:tcW w:w="975" w:type="dxa"/>
            <w:tcBorders>
              <w:top w:val="single" w:sz="4" w:space="0" w:color="auto"/>
              <w:left w:val="single" w:sz="8" w:space="0" w:color="000000"/>
              <w:bottom w:val="single" w:sz="8" w:space="0" w:color="000000"/>
            </w:tcBorders>
          </w:tcPr>
          <w:p w:rsidR="000D532B" w:rsidRPr="00494415" w:rsidRDefault="000D532B" w:rsidP="006E0C2E">
            <w:pPr>
              <w:spacing w:after="0" w:line="240" w:lineRule="auto"/>
              <w:rPr>
                <w:rFonts w:ascii="Times New Roman" w:hAnsi="Times New Roman"/>
                <w:color w:val="000000"/>
              </w:rPr>
            </w:pPr>
          </w:p>
        </w:tc>
        <w:tc>
          <w:tcPr>
            <w:tcW w:w="1020" w:type="dxa"/>
            <w:tcBorders>
              <w:top w:val="single" w:sz="4" w:space="0" w:color="auto"/>
              <w:left w:val="single" w:sz="8" w:space="0" w:color="000000"/>
              <w:bottom w:val="single" w:sz="8" w:space="0" w:color="000000"/>
            </w:tcBorders>
          </w:tcPr>
          <w:p w:rsidR="000D532B" w:rsidRPr="00494415" w:rsidRDefault="000D532B" w:rsidP="006E0C2E">
            <w:pPr>
              <w:spacing w:after="0" w:line="240" w:lineRule="auto"/>
              <w:rPr>
                <w:rFonts w:ascii="Times New Roman" w:hAnsi="Times New Roman"/>
                <w:color w:val="000000"/>
              </w:rPr>
            </w:pPr>
          </w:p>
        </w:tc>
        <w:tc>
          <w:tcPr>
            <w:tcW w:w="1005" w:type="dxa"/>
            <w:gridSpan w:val="3"/>
            <w:tcBorders>
              <w:top w:val="single" w:sz="4" w:space="0" w:color="auto"/>
              <w:left w:val="single" w:sz="8" w:space="0" w:color="000000"/>
              <w:bottom w:val="single" w:sz="8" w:space="0" w:color="000000"/>
            </w:tcBorders>
          </w:tcPr>
          <w:p w:rsidR="000D532B" w:rsidRPr="00494415" w:rsidRDefault="000D532B" w:rsidP="006E0C2E">
            <w:pPr>
              <w:snapToGrid w:val="0"/>
              <w:spacing w:after="0" w:line="240" w:lineRule="auto"/>
              <w:jc w:val="right"/>
              <w:rPr>
                <w:rFonts w:ascii="Times New Roman" w:hAnsi="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tcPr>
          <w:p w:rsidR="000D532B" w:rsidRPr="00494415" w:rsidRDefault="000D532B"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bottom w:val="single" w:sz="8" w:space="0" w:color="000000"/>
              <w:right w:val="single" w:sz="8" w:space="0" w:color="000000"/>
            </w:tcBorders>
          </w:tcPr>
          <w:p w:rsidR="000D532B" w:rsidRPr="00494415" w:rsidRDefault="000D532B" w:rsidP="006E0C2E">
            <w:pPr>
              <w:snapToGrid w:val="0"/>
              <w:spacing w:after="0" w:line="240" w:lineRule="auto"/>
              <w:rPr>
                <w:rFonts w:ascii="Times New Roman" w:hAnsi="Times New Roman"/>
                <w:color w:val="000000"/>
              </w:rPr>
            </w:pPr>
          </w:p>
        </w:tc>
      </w:tr>
      <w:tr w:rsidR="000D532B" w:rsidRPr="00494415" w:rsidTr="000031FF">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0D532B" w:rsidRPr="00494415" w:rsidRDefault="000D532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0D532B" w:rsidRPr="00494415" w:rsidRDefault="000D532B" w:rsidP="006E0C2E">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2</w:t>
            </w:r>
          </w:p>
        </w:tc>
        <w:tc>
          <w:tcPr>
            <w:tcW w:w="945" w:type="dxa"/>
            <w:tcBorders>
              <w:top w:val="single" w:sz="4" w:space="0" w:color="auto"/>
              <w:left w:val="single" w:sz="8" w:space="0" w:color="000000"/>
              <w:bottom w:val="single" w:sz="8" w:space="0" w:color="000000"/>
            </w:tcBorders>
          </w:tcPr>
          <w:p w:rsidR="000D532B" w:rsidRPr="00494415" w:rsidRDefault="000D532B" w:rsidP="006E0C2E">
            <w:pPr>
              <w:spacing w:after="0" w:line="240" w:lineRule="auto"/>
              <w:jc w:val="right"/>
              <w:rPr>
                <w:rFonts w:ascii="Times New Roman" w:hAnsi="Times New Roman"/>
              </w:rPr>
            </w:pPr>
            <w:r>
              <w:rPr>
                <w:rFonts w:ascii="Times New Roman" w:hAnsi="Times New Roman"/>
              </w:rPr>
              <w:t>79,1</w:t>
            </w:r>
          </w:p>
        </w:tc>
        <w:tc>
          <w:tcPr>
            <w:tcW w:w="1351" w:type="dxa"/>
            <w:gridSpan w:val="2"/>
            <w:tcBorders>
              <w:top w:val="single" w:sz="4" w:space="0" w:color="auto"/>
              <w:left w:val="single" w:sz="8" w:space="0" w:color="000000"/>
              <w:bottom w:val="single" w:sz="8" w:space="0" w:color="000000"/>
            </w:tcBorders>
          </w:tcPr>
          <w:p w:rsidR="000D532B" w:rsidRPr="00494415" w:rsidRDefault="000D532B" w:rsidP="000031FF">
            <w:pPr>
              <w:spacing w:after="0" w:line="240" w:lineRule="auto"/>
              <w:jc w:val="right"/>
              <w:rPr>
                <w:rFonts w:ascii="Times New Roman" w:hAnsi="Times New Roman"/>
              </w:rPr>
            </w:pPr>
            <w:r>
              <w:rPr>
                <w:rFonts w:ascii="Times New Roman" w:hAnsi="Times New Roman"/>
              </w:rPr>
              <w:t>79,1</w:t>
            </w:r>
          </w:p>
        </w:tc>
        <w:tc>
          <w:tcPr>
            <w:tcW w:w="977" w:type="dxa"/>
            <w:tcBorders>
              <w:top w:val="single" w:sz="4" w:space="0" w:color="auto"/>
              <w:left w:val="single" w:sz="8" w:space="0" w:color="000000"/>
              <w:bottom w:val="single" w:sz="8" w:space="0" w:color="000000"/>
              <w:right w:val="single" w:sz="8" w:space="0" w:color="000000"/>
            </w:tcBorders>
          </w:tcPr>
          <w:p w:rsidR="000D532B" w:rsidRPr="00494415" w:rsidRDefault="000D532B" w:rsidP="006E0C2E">
            <w:pPr>
              <w:spacing w:after="0" w:line="240" w:lineRule="auto"/>
              <w:rPr>
                <w:rFonts w:ascii="Times New Roman" w:hAnsi="Times New Roman"/>
                <w:color w:val="000000"/>
              </w:rPr>
            </w:pPr>
          </w:p>
        </w:tc>
        <w:tc>
          <w:tcPr>
            <w:tcW w:w="975" w:type="dxa"/>
            <w:tcBorders>
              <w:top w:val="single" w:sz="4" w:space="0" w:color="auto"/>
              <w:left w:val="single" w:sz="8" w:space="0" w:color="000000"/>
              <w:bottom w:val="single" w:sz="8" w:space="0" w:color="000000"/>
            </w:tcBorders>
          </w:tcPr>
          <w:p w:rsidR="000D532B" w:rsidRPr="00494415" w:rsidRDefault="000D532B" w:rsidP="006E0C2E">
            <w:pPr>
              <w:spacing w:after="0" w:line="240" w:lineRule="auto"/>
              <w:rPr>
                <w:rFonts w:ascii="Times New Roman" w:hAnsi="Times New Roman"/>
                <w:color w:val="000000"/>
              </w:rPr>
            </w:pPr>
          </w:p>
        </w:tc>
        <w:tc>
          <w:tcPr>
            <w:tcW w:w="1020" w:type="dxa"/>
            <w:tcBorders>
              <w:top w:val="single" w:sz="4" w:space="0" w:color="auto"/>
              <w:left w:val="single" w:sz="8" w:space="0" w:color="000000"/>
              <w:bottom w:val="single" w:sz="8" w:space="0" w:color="000000"/>
            </w:tcBorders>
          </w:tcPr>
          <w:p w:rsidR="000D532B" w:rsidRPr="00494415" w:rsidRDefault="000D532B" w:rsidP="006E0C2E">
            <w:pPr>
              <w:spacing w:after="0" w:line="240" w:lineRule="auto"/>
              <w:rPr>
                <w:rFonts w:ascii="Times New Roman" w:hAnsi="Times New Roman"/>
                <w:color w:val="000000"/>
              </w:rPr>
            </w:pPr>
          </w:p>
        </w:tc>
        <w:tc>
          <w:tcPr>
            <w:tcW w:w="1005" w:type="dxa"/>
            <w:gridSpan w:val="3"/>
            <w:tcBorders>
              <w:top w:val="single" w:sz="4" w:space="0" w:color="auto"/>
              <w:left w:val="single" w:sz="8" w:space="0" w:color="000000"/>
              <w:bottom w:val="single" w:sz="8" w:space="0" w:color="000000"/>
            </w:tcBorders>
          </w:tcPr>
          <w:p w:rsidR="000D532B" w:rsidRPr="00494415" w:rsidRDefault="000D532B" w:rsidP="006E0C2E">
            <w:pPr>
              <w:snapToGrid w:val="0"/>
              <w:spacing w:after="0" w:line="240" w:lineRule="auto"/>
              <w:jc w:val="right"/>
              <w:rPr>
                <w:rFonts w:ascii="Times New Roman" w:hAnsi="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tcPr>
          <w:p w:rsidR="000D532B" w:rsidRPr="00494415" w:rsidRDefault="000D532B" w:rsidP="006E0C2E">
            <w:pPr>
              <w:snapToGrid w:val="0"/>
              <w:spacing w:after="0" w:line="240" w:lineRule="auto"/>
              <w:rPr>
                <w:rFonts w:ascii="Times New Roman" w:hAnsi="Times New Roman"/>
                <w:color w:val="000000"/>
              </w:rPr>
            </w:pPr>
          </w:p>
        </w:tc>
        <w:tc>
          <w:tcPr>
            <w:tcW w:w="1274" w:type="dxa"/>
            <w:gridSpan w:val="8"/>
            <w:vMerge/>
            <w:tcBorders>
              <w:left w:val="single" w:sz="8" w:space="0" w:color="000000"/>
              <w:bottom w:val="single" w:sz="8" w:space="0" w:color="000000"/>
              <w:right w:val="single" w:sz="8" w:space="0" w:color="000000"/>
            </w:tcBorders>
          </w:tcPr>
          <w:p w:rsidR="000D532B" w:rsidRPr="00494415" w:rsidRDefault="000D532B" w:rsidP="006E0C2E">
            <w:pPr>
              <w:snapToGrid w:val="0"/>
              <w:spacing w:after="0" w:line="240" w:lineRule="auto"/>
              <w:rPr>
                <w:rFonts w:ascii="Times New Roman" w:hAnsi="Times New Roman"/>
                <w:color w:val="000000"/>
              </w:rPr>
            </w:pPr>
          </w:p>
        </w:tc>
      </w:tr>
      <w:tr w:rsidR="000D532B" w:rsidRPr="00494415" w:rsidTr="000031FF">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0D532B" w:rsidRPr="00494415" w:rsidRDefault="000D532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0D532B" w:rsidRPr="00494415" w:rsidRDefault="000D532B" w:rsidP="006E0C2E">
            <w:pPr>
              <w:spacing w:after="0" w:line="240" w:lineRule="auto"/>
              <w:jc w:val="right"/>
              <w:rPr>
                <w:rFonts w:ascii="Times New Roman" w:hAnsi="Times New Roman"/>
                <w:color w:val="000000"/>
              </w:rPr>
            </w:pPr>
            <w:r>
              <w:rPr>
                <w:rFonts w:ascii="Times New Roman" w:hAnsi="Times New Roman"/>
                <w:color w:val="000000"/>
              </w:rPr>
              <w:t>2023</w:t>
            </w:r>
          </w:p>
        </w:tc>
        <w:tc>
          <w:tcPr>
            <w:tcW w:w="945" w:type="dxa"/>
            <w:tcBorders>
              <w:top w:val="single" w:sz="4" w:space="0" w:color="auto"/>
              <w:left w:val="single" w:sz="8" w:space="0" w:color="000000"/>
              <w:bottom w:val="single" w:sz="8" w:space="0" w:color="000000"/>
            </w:tcBorders>
          </w:tcPr>
          <w:p w:rsidR="000D532B" w:rsidRPr="00494415" w:rsidRDefault="000D532B" w:rsidP="006E0C2E">
            <w:pPr>
              <w:spacing w:after="0" w:line="240" w:lineRule="auto"/>
              <w:jc w:val="right"/>
              <w:rPr>
                <w:rFonts w:ascii="Times New Roman" w:hAnsi="Times New Roman"/>
              </w:rPr>
            </w:pPr>
            <w:r>
              <w:rPr>
                <w:rFonts w:ascii="Times New Roman" w:hAnsi="Times New Roman"/>
              </w:rPr>
              <w:t>82,3</w:t>
            </w:r>
          </w:p>
        </w:tc>
        <w:tc>
          <w:tcPr>
            <w:tcW w:w="1351" w:type="dxa"/>
            <w:gridSpan w:val="2"/>
            <w:tcBorders>
              <w:top w:val="single" w:sz="4" w:space="0" w:color="auto"/>
              <w:left w:val="single" w:sz="8" w:space="0" w:color="000000"/>
              <w:bottom w:val="single" w:sz="8" w:space="0" w:color="000000"/>
            </w:tcBorders>
          </w:tcPr>
          <w:p w:rsidR="000D532B" w:rsidRPr="00494415" w:rsidRDefault="000D532B" w:rsidP="000031FF">
            <w:pPr>
              <w:spacing w:after="0" w:line="240" w:lineRule="auto"/>
              <w:jc w:val="right"/>
              <w:rPr>
                <w:rFonts w:ascii="Times New Roman" w:hAnsi="Times New Roman"/>
              </w:rPr>
            </w:pPr>
            <w:r>
              <w:rPr>
                <w:rFonts w:ascii="Times New Roman" w:hAnsi="Times New Roman"/>
              </w:rPr>
              <w:t>82,3</w:t>
            </w:r>
          </w:p>
        </w:tc>
        <w:tc>
          <w:tcPr>
            <w:tcW w:w="977" w:type="dxa"/>
            <w:tcBorders>
              <w:top w:val="single" w:sz="4" w:space="0" w:color="auto"/>
              <w:left w:val="single" w:sz="8" w:space="0" w:color="000000"/>
              <w:bottom w:val="single" w:sz="8" w:space="0" w:color="000000"/>
              <w:right w:val="single" w:sz="8" w:space="0" w:color="000000"/>
            </w:tcBorders>
          </w:tcPr>
          <w:p w:rsidR="000D532B" w:rsidRPr="00494415" w:rsidRDefault="000D532B" w:rsidP="006E0C2E">
            <w:pPr>
              <w:spacing w:after="0" w:line="240" w:lineRule="auto"/>
              <w:rPr>
                <w:rFonts w:ascii="Times New Roman" w:hAnsi="Times New Roman"/>
                <w:color w:val="000000"/>
              </w:rPr>
            </w:pPr>
          </w:p>
        </w:tc>
        <w:tc>
          <w:tcPr>
            <w:tcW w:w="975" w:type="dxa"/>
            <w:tcBorders>
              <w:top w:val="single" w:sz="4" w:space="0" w:color="auto"/>
              <w:left w:val="single" w:sz="8" w:space="0" w:color="000000"/>
              <w:bottom w:val="single" w:sz="8" w:space="0" w:color="000000"/>
            </w:tcBorders>
          </w:tcPr>
          <w:p w:rsidR="000D532B" w:rsidRPr="00494415" w:rsidRDefault="000D532B" w:rsidP="006E0C2E">
            <w:pPr>
              <w:spacing w:after="0" w:line="240" w:lineRule="auto"/>
              <w:rPr>
                <w:rFonts w:ascii="Times New Roman" w:hAnsi="Times New Roman"/>
                <w:color w:val="000000"/>
              </w:rPr>
            </w:pPr>
          </w:p>
        </w:tc>
        <w:tc>
          <w:tcPr>
            <w:tcW w:w="1020" w:type="dxa"/>
            <w:tcBorders>
              <w:top w:val="single" w:sz="4" w:space="0" w:color="auto"/>
              <w:left w:val="single" w:sz="8" w:space="0" w:color="000000"/>
              <w:bottom w:val="single" w:sz="8" w:space="0" w:color="000000"/>
            </w:tcBorders>
          </w:tcPr>
          <w:p w:rsidR="000D532B" w:rsidRPr="00494415" w:rsidRDefault="000D532B" w:rsidP="006E0C2E">
            <w:pPr>
              <w:spacing w:after="0" w:line="240" w:lineRule="auto"/>
              <w:rPr>
                <w:rFonts w:ascii="Times New Roman" w:hAnsi="Times New Roman"/>
                <w:color w:val="000000"/>
              </w:rPr>
            </w:pPr>
          </w:p>
        </w:tc>
        <w:tc>
          <w:tcPr>
            <w:tcW w:w="1005" w:type="dxa"/>
            <w:gridSpan w:val="3"/>
            <w:tcBorders>
              <w:top w:val="single" w:sz="4" w:space="0" w:color="auto"/>
              <w:left w:val="single" w:sz="8" w:space="0" w:color="000000"/>
              <w:bottom w:val="single" w:sz="8" w:space="0" w:color="000000"/>
            </w:tcBorders>
          </w:tcPr>
          <w:p w:rsidR="000D532B" w:rsidRPr="00494415" w:rsidRDefault="000D532B" w:rsidP="006E0C2E">
            <w:pPr>
              <w:snapToGrid w:val="0"/>
              <w:spacing w:after="0" w:line="240" w:lineRule="auto"/>
              <w:jc w:val="right"/>
              <w:rPr>
                <w:rFonts w:ascii="Times New Roman" w:hAnsi="Times New Roman"/>
                <w:color w:val="000000"/>
                <w:shd w:val="clear" w:color="auto" w:fill="FFFF00"/>
              </w:rPr>
            </w:pPr>
          </w:p>
        </w:tc>
        <w:tc>
          <w:tcPr>
            <w:tcW w:w="1085" w:type="dxa"/>
            <w:tcBorders>
              <w:left w:val="single" w:sz="8" w:space="0" w:color="000000"/>
              <w:bottom w:val="single" w:sz="8" w:space="0" w:color="000000"/>
              <w:right w:val="single" w:sz="8" w:space="0" w:color="000000"/>
            </w:tcBorders>
          </w:tcPr>
          <w:p w:rsidR="000D532B" w:rsidRPr="00494415" w:rsidRDefault="000D532B" w:rsidP="006E0C2E">
            <w:pPr>
              <w:snapToGrid w:val="0"/>
              <w:spacing w:after="0" w:line="240" w:lineRule="auto"/>
              <w:rPr>
                <w:rFonts w:ascii="Times New Roman" w:hAnsi="Times New Roman"/>
                <w:color w:val="000000"/>
              </w:rPr>
            </w:pPr>
          </w:p>
        </w:tc>
        <w:tc>
          <w:tcPr>
            <w:tcW w:w="1274" w:type="dxa"/>
            <w:gridSpan w:val="8"/>
            <w:tcBorders>
              <w:left w:val="single" w:sz="8" w:space="0" w:color="000000"/>
              <w:bottom w:val="single" w:sz="8" w:space="0" w:color="000000"/>
              <w:right w:val="single" w:sz="8" w:space="0" w:color="000000"/>
            </w:tcBorders>
          </w:tcPr>
          <w:p w:rsidR="000D532B" w:rsidRPr="00494415" w:rsidRDefault="000D532B" w:rsidP="006E0C2E">
            <w:pPr>
              <w:snapToGrid w:val="0"/>
              <w:spacing w:after="0" w:line="240" w:lineRule="auto"/>
              <w:rPr>
                <w:rFonts w:ascii="Times New Roman" w:hAnsi="Times New Roman"/>
                <w:color w:val="000000"/>
              </w:rPr>
            </w:pPr>
          </w:p>
        </w:tc>
      </w:tr>
      <w:tr w:rsidR="000D532B" w:rsidRPr="00494415" w:rsidTr="000031FF">
        <w:tblPrEx>
          <w:tblCellMar>
            <w:left w:w="108" w:type="dxa"/>
            <w:right w:w="108" w:type="dxa"/>
          </w:tblCellMar>
        </w:tblPrEx>
        <w:trPr>
          <w:gridAfter w:val="2"/>
          <w:wAfter w:w="120" w:type="dxa"/>
          <w:trHeight w:val="85"/>
        </w:trPr>
        <w:tc>
          <w:tcPr>
            <w:tcW w:w="5740" w:type="dxa"/>
            <w:gridSpan w:val="6"/>
            <w:vMerge/>
            <w:tcBorders>
              <w:left w:val="single" w:sz="8" w:space="0" w:color="000000"/>
              <w:bottom w:val="single" w:sz="8" w:space="0" w:color="000000"/>
            </w:tcBorders>
          </w:tcPr>
          <w:p w:rsidR="000D532B" w:rsidRPr="00494415" w:rsidRDefault="000D532B"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0D532B" w:rsidRPr="00494415" w:rsidRDefault="000D532B" w:rsidP="006E0C2E">
            <w:pPr>
              <w:spacing w:after="0" w:line="240" w:lineRule="auto"/>
              <w:jc w:val="right"/>
              <w:rPr>
                <w:rFonts w:ascii="Times New Roman" w:hAnsi="Times New Roman"/>
                <w:color w:val="000000"/>
              </w:rPr>
            </w:pPr>
            <w:r>
              <w:rPr>
                <w:rFonts w:ascii="Times New Roman" w:hAnsi="Times New Roman"/>
                <w:color w:val="000000"/>
              </w:rPr>
              <w:t>2024</w:t>
            </w:r>
          </w:p>
        </w:tc>
        <w:tc>
          <w:tcPr>
            <w:tcW w:w="945" w:type="dxa"/>
            <w:tcBorders>
              <w:top w:val="single" w:sz="4" w:space="0" w:color="auto"/>
              <w:left w:val="single" w:sz="8" w:space="0" w:color="000000"/>
              <w:bottom w:val="single" w:sz="8" w:space="0" w:color="000000"/>
            </w:tcBorders>
          </w:tcPr>
          <w:p w:rsidR="000D532B" w:rsidRPr="00494415" w:rsidRDefault="000D532B" w:rsidP="006E0C2E">
            <w:pPr>
              <w:spacing w:after="0" w:line="240" w:lineRule="auto"/>
              <w:jc w:val="right"/>
              <w:rPr>
                <w:rFonts w:ascii="Times New Roman" w:hAnsi="Times New Roman"/>
              </w:rPr>
            </w:pPr>
            <w:r>
              <w:rPr>
                <w:rFonts w:ascii="Times New Roman" w:hAnsi="Times New Roman"/>
              </w:rPr>
              <w:t>82,3</w:t>
            </w:r>
          </w:p>
        </w:tc>
        <w:tc>
          <w:tcPr>
            <w:tcW w:w="1351" w:type="dxa"/>
            <w:gridSpan w:val="2"/>
            <w:tcBorders>
              <w:top w:val="single" w:sz="4" w:space="0" w:color="auto"/>
              <w:left w:val="single" w:sz="8" w:space="0" w:color="000000"/>
              <w:bottom w:val="single" w:sz="8" w:space="0" w:color="000000"/>
            </w:tcBorders>
          </w:tcPr>
          <w:p w:rsidR="000D532B" w:rsidRPr="00494415" w:rsidRDefault="000D532B" w:rsidP="000031FF">
            <w:pPr>
              <w:spacing w:after="0" w:line="240" w:lineRule="auto"/>
              <w:jc w:val="right"/>
              <w:rPr>
                <w:rFonts w:ascii="Times New Roman" w:hAnsi="Times New Roman"/>
              </w:rPr>
            </w:pPr>
            <w:r>
              <w:rPr>
                <w:rFonts w:ascii="Times New Roman" w:hAnsi="Times New Roman"/>
              </w:rPr>
              <w:t>82,3</w:t>
            </w:r>
          </w:p>
        </w:tc>
        <w:tc>
          <w:tcPr>
            <w:tcW w:w="977" w:type="dxa"/>
            <w:tcBorders>
              <w:top w:val="single" w:sz="4" w:space="0" w:color="auto"/>
              <w:left w:val="single" w:sz="8" w:space="0" w:color="000000"/>
              <w:bottom w:val="single" w:sz="8" w:space="0" w:color="000000"/>
              <w:right w:val="single" w:sz="8" w:space="0" w:color="000000"/>
            </w:tcBorders>
          </w:tcPr>
          <w:p w:rsidR="000D532B" w:rsidRPr="00494415" w:rsidRDefault="000D532B" w:rsidP="006E0C2E">
            <w:pPr>
              <w:spacing w:after="0" w:line="240" w:lineRule="auto"/>
              <w:rPr>
                <w:rFonts w:ascii="Times New Roman" w:hAnsi="Times New Roman"/>
                <w:color w:val="000000"/>
              </w:rPr>
            </w:pPr>
          </w:p>
        </w:tc>
        <w:tc>
          <w:tcPr>
            <w:tcW w:w="975" w:type="dxa"/>
            <w:tcBorders>
              <w:top w:val="single" w:sz="4" w:space="0" w:color="auto"/>
              <w:left w:val="single" w:sz="8" w:space="0" w:color="000000"/>
              <w:bottom w:val="single" w:sz="8" w:space="0" w:color="000000"/>
            </w:tcBorders>
          </w:tcPr>
          <w:p w:rsidR="000D532B" w:rsidRPr="00494415" w:rsidRDefault="000D532B" w:rsidP="006E0C2E">
            <w:pPr>
              <w:spacing w:after="0" w:line="240" w:lineRule="auto"/>
              <w:rPr>
                <w:rFonts w:ascii="Times New Roman" w:hAnsi="Times New Roman"/>
                <w:color w:val="000000"/>
              </w:rPr>
            </w:pPr>
          </w:p>
        </w:tc>
        <w:tc>
          <w:tcPr>
            <w:tcW w:w="1020" w:type="dxa"/>
            <w:tcBorders>
              <w:top w:val="single" w:sz="4" w:space="0" w:color="auto"/>
              <w:left w:val="single" w:sz="8" w:space="0" w:color="000000"/>
              <w:bottom w:val="single" w:sz="8" w:space="0" w:color="000000"/>
            </w:tcBorders>
          </w:tcPr>
          <w:p w:rsidR="000D532B" w:rsidRPr="00494415" w:rsidRDefault="000D532B" w:rsidP="006E0C2E">
            <w:pPr>
              <w:spacing w:after="0" w:line="240" w:lineRule="auto"/>
              <w:rPr>
                <w:rFonts w:ascii="Times New Roman" w:hAnsi="Times New Roman"/>
                <w:color w:val="000000"/>
              </w:rPr>
            </w:pPr>
          </w:p>
        </w:tc>
        <w:tc>
          <w:tcPr>
            <w:tcW w:w="1005" w:type="dxa"/>
            <w:gridSpan w:val="3"/>
            <w:tcBorders>
              <w:top w:val="single" w:sz="4" w:space="0" w:color="auto"/>
              <w:left w:val="single" w:sz="8" w:space="0" w:color="000000"/>
              <w:bottom w:val="single" w:sz="8" w:space="0" w:color="000000"/>
            </w:tcBorders>
          </w:tcPr>
          <w:p w:rsidR="000D532B" w:rsidRPr="00494415" w:rsidRDefault="000D532B" w:rsidP="006E0C2E">
            <w:pPr>
              <w:snapToGrid w:val="0"/>
              <w:spacing w:after="0" w:line="240" w:lineRule="auto"/>
              <w:jc w:val="right"/>
              <w:rPr>
                <w:rFonts w:ascii="Times New Roman" w:hAnsi="Times New Roman"/>
                <w:color w:val="000000"/>
                <w:shd w:val="clear" w:color="auto" w:fill="FFFF00"/>
              </w:rPr>
            </w:pPr>
          </w:p>
        </w:tc>
        <w:tc>
          <w:tcPr>
            <w:tcW w:w="1085" w:type="dxa"/>
            <w:tcBorders>
              <w:left w:val="single" w:sz="8" w:space="0" w:color="000000"/>
              <w:bottom w:val="single" w:sz="8" w:space="0" w:color="000000"/>
              <w:right w:val="single" w:sz="8" w:space="0" w:color="000000"/>
            </w:tcBorders>
          </w:tcPr>
          <w:p w:rsidR="000D532B" w:rsidRPr="00494415" w:rsidRDefault="000D532B" w:rsidP="006E0C2E">
            <w:pPr>
              <w:snapToGrid w:val="0"/>
              <w:spacing w:after="0" w:line="240" w:lineRule="auto"/>
              <w:rPr>
                <w:rFonts w:ascii="Times New Roman" w:hAnsi="Times New Roman"/>
                <w:color w:val="000000"/>
              </w:rPr>
            </w:pPr>
          </w:p>
        </w:tc>
        <w:tc>
          <w:tcPr>
            <w:tcW w:w="1274" w:type="dxa"/>
            <w:gridSpan w:val="8"/>
            <w:tcBorders>
              <w:left w:val="single" w:sz="8" w:space="0" w:color="000000"/>
              <w:bottom w:val="single" w:sz="8" w:space="0" w:color="000000"/>
              <w:right w:val="single" w:sz="8" w:space="0" w:color="000000"/>
            </w:tcBorders>
          </w:tcPr>
          <w:p w:rsidR="000D532B" w:rsidRPr="00494415" w:rsidRDefault="000D532B" w:rsidP="006E0C2E">
            <w:pPr>
              <w:snapToGrid w:val="0"/>
              <w:spacing w:after="0" w:line="240" w:lineRule="auto"/>
              <w:rPr>
                <w:rFonts w:ascii="Times New Roman" w:hAnsi="Times New Roman"/>
                <w:color w:val="000000"/>
              </w:rPr>
            </w:pPr>
          </w:p>
        </w:tc>
      </w:tr>
      <w:tr w:rsidR="0099032F" w:rsidRPr="00494415" w:rsidTr="00065D5A">
        <w:tblPrEx>
          <w:tblCellMar>
            <w:left w:w="108" w:type="dxa"/>
            <w:right w:w="108" w:type="dxa"/>
          </w:tblCellMar>
        </w:tblPrEx>
        <w:trPr>
          <w:gridAfter w:val="2"/>
          <w:wAfter w:w="120" w:type="dxa"/>
          <w:trHeight w:val="285"/>
        </w:trPr>
        <w:tc>
          <w:tcPr>
            <w:tcW w:w="970" w:type="dxa"/>
            <w:gridSpan w:val="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b/>
                <w:bCs/>
                <w:color w:val="000000"/>
              </w:rPr>
            </w:pPr>
          </w:p>
        </w:tc>
        <w:tc>
          <w:tcPr>
            <w:tcW w:w="14482" w:type="dxa"/>
            <w:gridSpan w:val="2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r w:rsidRPr="00494415">
              <w:rPr>
                <w:rFonts w:ascii="Times New Roman" w:hAnsi="Times New Roman"/>
                <w:b/>
                <w:bCs/>
                <w:color w:val="000000"/>
              </w:rPr>
              <w:t xml:space="preserve">Подпрограмма 3 </w:t>
            </w:r>
            <w:r w:rsidRPr="00494415">
              <w:rPr>
                <w:rFonts w:ascii="Times New Roman" w:hAnsi="Times New Roman"/>
                <w:b/>
                <w:sz w:val="24"/>
                <w:szCs w:val="24"/>
              </w:rPr>
              <w:t xml:space="preserve">«Энергосбережение и повышение энергетической эффективности в бюджетной сфере </w:t>
            </w:r>
            <w:proofErr w:type="spellStart"/>
            <w:r w:rsidRPr="00494415">
              <w:rPr>
                <w:rFonts w:ascii="Times New Roman" w:hAnsi="Times New Roman"/>
                <w:b/>
                <w:sz w:val="24"/>
                <w:szCs w:val="24"/>
              </w:rPr>
              <w:t>Верхнеломовского</w:t>
            </w:r>
            <w:proofErr w:type="spellEnd"/>
            <w:r w:rsidRPr="00494415">
              <w:rPr>
                <w:rFonts w:ascii="Times New Roman" w:hAnsi="Times New Roman"/>
                <w:b/>
                <w:sz w:val="24"/>
                <w:szCs w:val="24"/>
              </w:rPr>
              <w:t xml:space="preserve"> сельсовета </w:t>
            </w:r>
            <w:proofErr w:type="spellStart"/>
            <w:r w:rsidRPr="00494415">
              <w:rPr>
                <w:rFonts w:ascii="Times New Roman" w:hAnsi="Times New Roman"/>
                <w:b/>
                <w:sz w:val="24"/>
                <w:szCs w:val="24"/>
              </w:rPr>
              <w:t>Нижнеломовского</w:t>
            </w:r>
            <w:proofErr w:type="spellEnd"/>
            <w:r w:rsidRPr="00494415">
              <w:rPr>
                <w:rFonts w:ascii="Times New Roman" w:hAnsi="Times New Roman"/>
                <w:b/>
                <w:sz w:val="24"/>
                <w:szCs w:val="24"/>
              </w:rPr>
              <w:t xml:space="preserve"> района Пензенской области», обеспечение социальных гарантий (доплат) муниципальных служащих </w:t>
            </w:r>
            <w:proofErr w:type="spellStart"/>
            <w:r w:rsidRPr="00494415">
              <w:rPr>
                <w:rFonts w:ascii="Times New Roman" w:hAnsi="Times New Roman"/>
                <w:b/>
                <w:sz w:val="24"/>
                <w:szCs w:val="24"/>
              </w:rPr>
              <w:t>Верхнеломовского</w:t>
            </w:r>
            <w:proofErr w:type="spellEnd"/>
            <w:r w:rsidRPr="00494415">
              <w:rPr>
                <w:rFonts w:ascii="Times New Roman" w:hAnsi="Times New Roman"/>
                <w:b/>
                <w:sz w:val="24"/>
                <w:szCs w:val="24"/>
              </w:rPr>
              <w:t xml:space="preserve"> сельсовета </w:t>
            </w:r>
            <w:proofErr w:type="spellStart"/>
            <w:r w:rsidRPr="00494415">
              <w:rPr>
                <w:rFonts w:ascii="Times New Roman" w:hAnsi="Times New Roman"/>
                <w:b/>
                <w:sz w:val="24"/>
                <w:szCs w:val="24"/>
              </w:rPr>
              <w:t>Нижнеломовского</w:t>
            </w:r>
            <w:proofErr w:type="spellEnd"/>
            <w:r w:rsidRPr="00494415">
              <w:rPr>
                <w:rFonts w:ascii="Times New Roman" w:hAnsi="Times New Roman"/>
                <w:b/>
                <w:sz w:val="24"/>
                <w:szCs w:val="24"/>
              </w:rPr>
              <w:t xml:space="preserve"> района Пензенской области»</w:t>
            </w:r>
          </w:p>
        </w:tc>
      </w:tr>
      <w:tr w:rsidR="0099032F" w:rsidRPr="00494415" w:rsidTr="00065D5A">
        <w:tblPrEx>
          <w:tblCellMar>
            <w:left w:w="108" w:type="dxa"/>
            <w:right w:w="108" w:type="dxa"/>
          </w:tblCellMar>
        </w:tblPrEx>
        <w:trPr>
          <w:gridAfter w:val="2"/>
          <w:wAfter w:w="120" w:type="dxa"/>
          <w:trHeight w:val="522"/>
        </w:trPr>
        <w:tc>
          <w:tcPr>
            <w:tcW w:w="970" w:type="dxa"/>
            <w:gridSpan w:val="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jc w:val="center"/>
              <w:rPr>
                <w:rFonts w:ascii="Times New Roman" w:hAnsi="Times New Roman"/>
                <w:b/>
                <w:bCs/>
                <w:color w:val="000000"/>
              </w:rPr>
            </w:pPr>
          </w:p>
        </w:tc>
        <w:tc>
          <w:tcPr>
            <w:tcW w:w="14482" w:type="dxa"/>
            <w:gridSpan w:val="2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jc w:val="center"/>
              <w:rPr>
                <w:rFonts w:ascii="Times New Roman" w:hAnsi="Times New Roman"/>
              </w:rPr>
            </w:pPr>
            <w:r w:rsidRPr="00494415">
              <w:rPr>
                <w:rFonts w:ascii="Times New Roman" w:hAnsi="Times New Roman"/>
                <w:b/>
                <w:bCs/>
                <w:color w:val="000000"/>
              </w:rPr>
              <w:t xml:space="preserve">Цель </w:t>
            </w:r>
            <w:proofErr w:type="spellStart"/>
            <w:r w:rsidRPr="00494415">
              <w:rPr>
                <w:rFonts w:ascii="Times New Roman" w:hAnsi="Times New Roman"/>
                <w:b/>
                <w:bCs/>
                <w:color w:val="000000"/>
              </w:rPr>
              <w:t>подпрограммы</w:t>
            </w:r>
            <w:proofErr w:type="gramStart"/>
            <w:r w:rsidRPr="00494415">
              <w:rPr>
                <w:rFonts w:ascii="Times New Roman" w:hAnsi="Times New Roman"/>
                <w:b/>
                <w:bCs/>
                <w:color w:val="000000"/>
              </w:rPr>
              <w:t>:</w:t>
            </w:r>
            <w:r w:rsidRPr="00494415">
              <w:rPr>
                <w:rFonts w:ascii="Times New Roman" w:hAnsi="Times New Roman"/>
                <w:b/>
                <w:sz w:val="24"/>
                <w:szCs w:val="24"/>
              </w:rPr>
              <w:t>О</w:t>
            </w:r>
            <w:proofErr w:type="gramEnd"/>
            <w:r w:rsidRPr="00494415">
              <w:rPr>
                <w:rFonts w:ascii="Times New Roman" w:hAnsi="Times New Roman"/>
                <w:b/>
                <w:sz w:val="24"/>
                <w:szCs w:val="24"/>
              </w:rPr>
              <w:t>беспечение</w:t>
            </w:r>
            <w:proofErr w:type="spellEnd"/>
            <w:r w:rsidRPr="00494415">
              <w:rPr>
                <w:rFonts w:ascii="Times New Roman" w:hAnsi="Times New Roman"/>
                <w:b/>
                <w:sz w:val="24"/>
                <w:szCs w:val="24"/>
              </w:rPr>
              <w:t xml:space="preserve"> эффективности экономии тепловых энергетических ресурсов, экономия бюджетных средств в результате проведения мероприятий по </w:t>
            </w:r>
            <w:proofErr w:type="spellStart"/>
            <w:r w:rsidRPr="00494415">
              <w:rPr>
                <w:rFonts w:ascii="Times New Roman" w:hAnsi="Times New Roman"/>
                <w:b/>
                <w:sz w:val="24"/>
                <w:szCs w:val="24"/>
              </w:rPr>
              <w:t>энергоаудиту</w:t>
            </w:r>
            <w:proofErr w:type="spellEnd"/>
          </w:p>
        </w:tc>
      </w:tr>
      <w:tr w:rsidR="0099032F" w:rsidRPr="00494415" w:rsidTr="00065D5A">
        <w:tblPrEx>
          <w:tblCellMar>
            <w:left w:w="108" w:type="dxa"/>
            <w:right w:w="108" w:type="dxa"/>
          </w:tblCellMar>
        </w:tblPrEx>
        <w:trPr>
          <w:gridAfter w:val="2"/>
          <w:wAfter w:w="120" w:type="dxa"/>
          <w:trHeight w:val="299"/>
        </w:trPr>
        <w:tc>
          <w:tcPr>
            <w:tcW w:w="970" w:type="dxa"/>
            <w:gridSpan w:val="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b/>
                <w:bCs/>
                <w:color w:val="000000"/>
              </w:rPr>
            </w:pPr>
          </w:p>
        </w:tc>
        <w:tc>
          <w:tcPr>
            <w:tcW w:w="14482" w:type="dxa"/>
            <w:gridSpan w:val="2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r w:rsidRPr="00494415">
              <w:rPr>
                <w:rFonts w:ascii="Times New Roman" w:hAnsi="Times New Roman"/>
                <w:b/>
                <w:bCs/>
                <w:color w:val="000000"/>
              </w:rPr>
              <w:t xml:space="preserve">Задача  подпрограммы 3: </w:t>
            </w:r>
            <w:r w:rsidRPr="00494415">
              <w:rPr>
                <w:rFonts w:ascii="Times New Roman" w:hAnsi="Times New Roman"/>
                <w:b/>
              </w:rPr>
              <w:t>реализация экономически обоснованного энергосберегающего комплекса взаимоувязанных мероприятий по рациональному использованию топливно-энергетических ресурсов (дале</w:t>
            </w:r>
            <w:proofErr w:type="gramStart"/>
            <w:r w:rsidRPr="00494415">
              <w:rPr>
                <w:rFonts w:ascii="Times New Roman" w:hAnsi="Times New Roman"/>
                <w:b/>
              </w:rPr>
              <w:t>е-</w:t>
            </w:r>
            <w:proofErr w:type="gramEnd"/>
            <w:r w:rsidRPr="00494415">
              <w:rPr>
                <w:rFonts w:ascii="Times New Roman" w:hAnsi="Times New Roman"/>
                <w:b/>
              </w:rPr>
              <w:t xml:space="preserve"> ТЭР), экономия затрат на ТЭР в бюджетной сфере, жилищно-коммунальном хозяйстве.</w:t>
            </w:r>
          </w:p>
        </w:tc>
      </w:tr>
      <w:tr w:rsidR="0099032F" w:rsidRPr="00494415" w:rsidTr="00065D5A">
        <w:tblPrEx>
          <w:tblCellMar>
            <w:left w:w="108" w:type="dxa"/>
            <w:right w:w="108" w:type="dxa"/>
          </w:tblCellMar>
        </w:tblPrEx>
        <w:trPr>
          <w:gridAfter w:val="2"/>
          <w:wAfter w:w="120" w:type="dxa"/>
          <w:trHeight w:val="334"/>
        </w:trPr>
        <w:tc>
          <w:tcPr>
            <w:tcW w:w="769" w:type="dxa"/>
            <w:vMerge w:val="restart"/>
            <w:tcBorders>
              <w:left w:val="single" w:sz="8" w:space="0" w:color="000000"/>
            </w:tcBorders>
          </w:tcPr>
          <w:p w:rsidR="0099032F" w:rsidRPr="00494415" w:rsidRDefault="0099032F" w:rsidP="006E0C2E">
            <w:pPr>
              <w:spacing w:after="0" w:line="240" w:lineRule="auto"/>
              <w:jc w:val="center"/>
              <w:rPr>
                <w:rFonts w:ascii="Times New Roman" w:hAnsi="Times New Roman"/>
                <w:color w:val="000000"/>
              </w:rPr>
            </w:pPr>
            <w:r w:rsidRPr="00494415">
              <w:rPr>
                <w:rFonts w:ascii="Times New Roman" w:hAnsi="Times New Roman"/>
                <w:color w:val="000000"/>
              </w:rPr>
              <w:t>3.1.1</w:t>
            </w:r>
          </w:p>
        </w:tc>
        <w:tc>
          <w:tcPr>
            <w:tcW w:w="2915" w:type="dxa"/>
            <w:gridSpan w:val="3"/>
            <w:vMerge w:val="restart"/>
            <w:tcBorders>
              <w:left w:val="single" w:sz="8" w:space="0" w:color="000000"/>
            </w:tcBorders>
          </w:tcPr>
          <w:p w:rsidR="0099032F" w:rsidRPr="00494415" w:rsidRDefault="0099032F" w:rsidP="006E0C2E">
            <w:pPr>
              <w:spacing w:after="0" w:line="240" w:lineRule="auto"/>
              <w:jc w:val="both"/>
              <w:rPr>
                <w:rFonts w:ascii="Times New Roman" w:hAnsi="Times New Roman"/>
                <w:color w:val="000000"/>
              </w:rPr>
            </w:pPr>
            <w:r w:rsidRPr="00494415">
              <w:rPr>
                <w:rFonts w:ascii="Times New Roman" w:hAnsi="Times New Roman"/>
                <w:sz w:val="24"/>
                <w:szCs w:val="24"/>
              </w:rPr>
              <w:t xml:space="preserve">Установка опор под </w:t>
            </w:r>
            <w:r w:rsidRPr="00494415">
              <w:rPr>
                <w:rFonts w:ascii="Times New Roman" w:hAnsi="Times New Roman"/>
                <w:sz w:val="24"/>
                <w:szCs w:val="24"/>
              </w:rPr>
              <w:lastRenderedPageBreak/>
              <w:t>уличное освещение в количестве 2 шт. ул. Московская</w:t>
            </w:r>
          </w:p>
        </w:tc>
        <w:tc>
          <w:tcPr>
            <w:tcW w:w="2056" w:type="dxa"/>
            <w:gridSpan w:val="2"/>
            <w:vMerge w:val="restart"/>
            <w:tcBorders>
              <w:left w:val="single" w:sz="8" w:space="0" w:color="000000"/>
            </w:tcBorders>
          </w:tcPr>
          <w:p w:rsidR="0099032F" w:rsidRPr="00494415" w:rsidRDefault="0099032F" w:rsidP="006E0C2E">
            <w:pPr>
              <w:spacing w:after="0" w:line="240" w:lineRule="auto"/>
              <w:rPr>
                <w:rFonts w:ascii="Times New Roman" w:hAnsi="Times New Roman"/>
                <w:b/>
                <w:bCs/>
                <w:color w:val="000000"/>
              </w:rPr>
            </w:pPr>
            <w:r w:rsidRPr="00494415">
              <w:rPr>
                <w:rFonts w:ascii="Times New Roman" w:hAnsi="Times New Roman"/>
              </w:rPr>
              <w:lastRenderedPageBreak/>
              <w:t xml:space="preserve">Администрация </w:t>
            </w:r>
            <w:proofErr w:type="spellStart"/>
            <w:r w:rsidRPr="00494415">
              <w:rPr>
                <w:rFonts w:ascii="Times New Roman" w:hAnsi="Times New Roman"/>
              </w:rPr>
              <w:lastRenderedPageBreak/>
              <w:t>Верхнеломовскогосельсовета</w:t>
            </w:r>
            <w:proofErr w:type="spellEnd"/>
          </w:p>
        </w:tc>
        <w:tc>
          <w:tcPr>
            <w:tcW w:w="1080" w:type="dxa"/>
            <w:gridSpan w:val="2"/>
            <w:tcBorders>
              <w:left w:val="single" w:sz="8" w:space="0" w:color="000000"/>
              <w:bottom w:val="single" w:sz="8" w:space="0" w:color="000000"/>
            </w:tcBorders>
          </w:tcPr>
          <w:p w:rsidR="0099032F" w:rsidRPr="00494415" w:rsidRDefault="0099032F" w:rsidP="006E0C2E">
            <w:pPr>
              <w:spacing w:after="0" w:line="240" w:lineRule="auto"/>
              <w:rPr>
                <w:rFonts w:ascii="Times New Roman" w:hAnsi="Times New Roman"/>
                <w:b/>
                <w:bCs/>
                <w:color w:val="000000"/>
              </w:rPr>
            </w:pPr>
            <w:r w:rsidRPr="00494415">
              <w:rPr>
                <w:rFonts w:ascii="Times New Roman" w:hAnsi="Times New Roman"/>
                <w:b/>
                <w:bCs/>
                <w:color w:val="000000"/>
              </w:rPr>
              <w:lastRenderedPageBreak/>
              <w:t>Итого</w:t>
            </w:r>
          </w:p>
        </w:tc>
        <w:tc>
          <w:tcPr>
            <w:tcW w:w="945"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351" w:type="dxa"/>
            <w:gridSpan w:val="2"/>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7" w:type="dxa"/>
            <w:tcBorders>
              <w:left w:val="single" w:sz="8" w:space="0" w:color="000000"/>
              <w:bottom w:val="single" w:sz="8" w:space="0" w:color="000000"/>
              <w:right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5"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20"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05" w:type="dxa"/>
            <w:gridSpan w:val="3"/>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85" w:type="dxa"/>
            <w:vMerge w:val="restart"/>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r w:rsidRPr="00494415">
              <w:rPr>
                <w:rFonts w:ascii="Times New Roman" w:hAnsi="Times New Roman"/>
                <w:color w:val="000000"/>
              </w:rPr>
              <w:t> </w:t>
            </w:r>
          </w:p>
          <w:p w:rsidR="0099032F" w:rsidRPr="00494415" w:rsidRDefault="0099032F" w:rsidP="006E0C2E">
            <w:pPr>
              <w:spacing w:after="0" w:line="240" w:lineRule="auto"/>
              <w:rPr>
                <w:rFonts w:ascii="Times New Roman" w:hAnsi="Times New Roman"/>
              </w:rPr>
            </w:pPr>
            <w:r w:rsidRPr="00494415">
              <w:rPr>
                <w:rFonts w:ascii="Times New Roman" w:hAnsi="Times New Roman"/>
                <w:color w:val="000000"/>
              </w:rPr>
              <w:lastRenderedPageBreak/>
              <w:t> </w:t>
            </w:r>
          </w:p>
        </w:tc>
        <w:tc>
          <w:tcPr>
            <w:tcW w:w="1274" w:type="dxa"/>
            <w:gridSpan w:val="8"/>
            <w:vMerge w:val="restart"/>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r w:rsidRPr="00494415">
              <w:rPr>
                <w:rFonts w:ascii="Times New Roman" w:hAnsi="Times New Roman"/>
                <w:color w:val="000000"/>
              </w:rPr>
              <w:lastRenderedPageBreak/>
              <w:t> </w:t>
            </w:r>
          </w:p>
        </w:tc>
      </w:tr>
      <w:tr w:rsidR="0099032F"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2016</w:t>
            </w:r>
          </w:p>
        </w:tc>
        <w:tc>
          <w:tcPr>
            <w:tcW w:w="945"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351" w:type="dxa"/>
            <w:gridSpan w:val="2"/>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7" w:type="dxa"/>
            <w:tcBorders>
              <w:left w:val="single" w:sz="8" w:space="0" w:color="000000"/>
              <w:bottom w:val="single" w:sz="8" w:space="0" w:color="000000"/>
              <w:right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5"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20"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05" w:type="dxa"/>
            <w:gridSpan w:val="3"/>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85" w:type="dxa"/>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2017</w:t>
            </w:r>
          </w:p>
        </w:tc>
        <w:tc>
          <w:tcPr>
            <w:tcW w:w="945"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351" w:type="dxa"/>
            <w:gridSpan w:val="2"/>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7" w:type="dxa"/>
            <w:tcBorders>
              <w:left w:val="single" w:sz="8" w:space="0" w:color="000000"/>
              <w:bottom w:val="single" w:sz="8" w:space="0" w:color="000000"/>
              <w:right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5"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20"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05" w:type="dxa"/>
            <w:gridSpan w:val="3"/>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85" w:type="dxa"/>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2018</w:t>
            </w:r>
          </w:p>
        </w:tc>
        <w:tc>
          <w:tcPr>
            <w:tcW w:w="945"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351" w:type="dxa"/>
            <w:gridSpan w:val="2"/>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7" w:type="dxa"/>
            <w:tcBorders>
              <w:left w:val="single" w:sz="8" w:space="0" w:color="000000"/>
              <w:bottom w:val="single" w:sz="8" w:space="0" w:color="000000"/>
              <w:right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5"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20"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05" w:type="dxa"/>
            <w:gridSpan w:val="3"/>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85" w:type="dxa"/>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2019</w:t>
            </w:r>
          </w:p>
        </w:tc>
        <w:tc>
          <w:tcPr>
            <w:tcW w:w="945"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351" w:type="dxa"/>
            <w:gridSpan w:val="2"/>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7" w:type="dxa"/>
            <w:tcBorders>
              <w:left w:val="single" w:sz="8" w:space="0" w:color="000000"/>
              <w:bottom w:val="single" w:sz="8" w:space="0" w:color="000000"/>
              <w:right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5"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20"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05" w:type="dxa"/>
            <w:gridSpan w:val="3"/>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85" w:type="dxa"/>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bottom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bottom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bottom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color w:val="000000"/>
              </w:rPr>
            </w:pPr>
            <w:r w:rsidRPr="00494415">
              <w:rPr>
                <w:rFonts w:ascii="Times New Roman" w:hAnsi="Times New Roman"/>
                <w:color w:val="000000"/>
              </w:rPr>
              <w:t>2020</w:t>
            </w:r>
          </w:p>
        </w:tc>
        <w:tc>
          <w:tcPr>
            <w:tcW w:w="945" w:type="dxa"/>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351" w:type="dxa"/>
            <w:gridSpan w:val="2"/>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7" w:type="dxa"/>
            <w:tcBorders>
              <w:left w:val="single" w:sz="8" w:space="0" w:color="000000"/>
              <w:bottom w:val="single" w:sz="8" w:space="0" w:color="000000"/>
              <w:right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5" w:type="dxa"/>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20" w:type="dxa"/>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05" w:type="dxa"/>
            <w:gridSpan w:val="3"/>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85" w:type="dxa"/>
            <w:vMerge/>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bottom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bottom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bottom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9032F" w:rsidRPr="00494415" w:rsidRDefault="0099032F" w:rsidP="001B53F0">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1</w:t>
            </w:r>
          </w:p>
        </w:tc>
        <w:tc>
          <w:tcPr>
            <w:tcW w:w="945" w:type="dxa"/>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351" w:type="dxa"/>
            <w:gridSpan w:val="2"/>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7" w:type="dxa"/>
            <w:tcBorders>
              <w:left w:val="single" w:sz="8" w:space="0" w:color="000000"/>
              <w:bottom w:val="single" w:sz="8" w:space="0" w:color="000000"/>
              <w:right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5" w:type="dxa"/>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20" w:type="dxa"/>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05" w:type="dxa"/>
            <w:gridSpan w:val="3"/>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85" w:type="dxa"/>
            <w:vMerge/>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bottom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bottom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bottom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2</w:t>
            </w:r>
          </w:p>
        </w:tc>
        <w:tc>
          <w:tcPr>
            <w:tcW w:w="945"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351" w:type="dxa"/>
            <w:gridSpan w:val="2"/>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7" w:type="dxa"/>
            <w:tcBorders>
              <w:left w:val="single" w:sz="8" w:space="0" w:color="000000"/>
              <w:bottom w:val="single" w:sz="8" w:space="0" w:color="000000"/>
              <w:right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5"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20"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05" w:type="dxa"/>
            <w:gridSpan w:val="3"/>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85" w:type="dxa"/>
            <w:vMerge/>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334"/>
        </w:trPr>
        <w:tc>
          <w:tcPr>
            <w:tcW w:w="769" w:type="dxa"/>
            <w:vMerge w:val="restart"/>
            <w:tcBorders>
              <w:left w:val="single" w:sz="8" w:space="0" w:color="000000"/>
            </w:tcBorders>
          </w:tcPr>
          <w:p w:rsidR="0099032F" w:rsidRPr="00494415" w:rsidRDefault="0099032F" w:rsidP="006E0C2E">
            <w:pPr>
              <w:spacing w:after="0" w:line="240" w:lineRule="auto"/>
              <w:jc w:val="center"/>
              <w:rPr>
                <w:rFonts w:ascii="Times New Roman" w:hAnsi="Times New Roman"/>
                <w:color w:val="000000"/>
              </w:rPr>
            </w:pPr>
            <w:r w:rsidRPr="00494415">
              <w:rPr>
                <w:rFonts w:ascii="Times New Roman" w:hAnsi="Times New Roman"/>
                <w:color w:val="000000"/>
              </w:rPr>
              <w:t>3.1.2</w:t>
            </w:r>
          </w:p>
        </w:tc>
        <w:tc>
          <w:tcPr>
            <w:tcW w:w="2915" w:type="dxa"/>
            <w:gridSpan w:val="3"/>
            <w:vMerge w:val="restart"/>
            <w:tcBorders>
              <w:left w:val="single" w:sz="8" w:space="0" w:color="000000"/>
            </w:tcBorders>
          </w:tcPr>
          <w:p w:rsidR="0099032F" w:rsidRPr="00494415" w:rsidRDefault="0099032F" w:rsidP="006E0C2E">
            <w:pPr>
              <w:spacing w:after="0" w:line="240" w:lineRule="auto"/>
              <w:jc w:val="both"/>
              <w:rPr>
                <w:rFonts w:ascii="Times New Roman" w:hAnsi="Times New Roman"/>
                <w:color w:val="000000"/>
              </w:rPr>
            </w:pPr>
            <w:r w:rsidRPr="00494415">
              <w:rPr>
                <w:rFonts w:ascii="Times New Roman" w:hAnsi="Times New Roman"/>
                <w:sz w:val="24"/>
                <w:szCs w:val="24"/>
              </w:rPr>
              <w:t xml:space="preserve">Замена окон на пластиковые в здании администрации </w:t>
            </w:r>
            <w:proofErr w:type="spellStart"/>
            <w:r w:rsidRPr="00494415">
              <w:rPr>
                <w:rFonts w:ascii="Times New Roman" w:hAnsi="Times New Roman"/>
                <w:sz w:val="24"/>
                <w:szCs w:val="24"/>
              </w:rPr>
              <w:t>Верхнеломовского</w:t>
            </w:r>
            <w:proofErr w:type="spellEnd"/>
            <w:r w:rsidRPr="00494415">
              <w:rPr>
                <w:rFonts w:ascii="Times New Roman" w:hAnsi="Times New Roman"/>
                <w:sz w:val="24"/>
                <w:szCs w:val="24"/>
              </w:rPr>
              <w:t xml:space="preserve"> сельсовета</w:t>
            </w:r>
          </w:p>
        </w:tc>
        <w:tc>
          <w:tcPr>
            <w:tcW w:w="2056" w:type="dxa"/>
            <w:gridSpan w:val="2"/>
            <w:vMerge w:val="restart"/>
            <w:tcBorders>
              <w:left w:val="single" w:sz="8" w:space="0" w:color="000000"/>
            </w:tcBorders>
          </w:tcPr>
          <w:p w:rsidR="0099032F" w:rsidRPr="00494415" w:rsidRDefault="0099032F" w:rsidP="006E0C2E">
            <w:pPr>
              <w:spacing w:after="0" w:line="240" w:lineRule="auto"/>
              <w:rPr>
                <w:rFonts w:ascii="Times New Roman" w:hAnsi="Times New Roman"/>
                <w:b/>
                <w:bCs/>
                <w:color w:val="000000"/>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w:t>
            </w:r>
          </w:p>
        </w:tc>
        <w:tc>
          <w:tcPr>
            <w:tcW w:w="1080" w:type="dxa"/>
            <w:gridSpan w:val="2"/>
            <w:tcBorders>
              <w:left w:val="single" w:sz="8" w:space="0" w:color="000000"/>
              <w:bottom w:val="single" w:sz="8" w:space="0" w:color="000000"/>
            </w:tcBorders>
          </w:tcPr>
          <w:p w:rsidR="0099032F" w:rsidRPr="00494415" w:rsidRDefault="0099032F" w:rsidP="006E0C2E">
            <w:pPr>
              <w:spacing w:after="0" w:line="240" w:lineRule="auto"/>
              <w:rPr>
                <w:rFonts w:ascii="Times New Roman" w:hAnsi="Times New Roman"/>
                <w:b/>
                <w:bCs/>
                <w:color w:val="000000"/>
              </w:rPr>
            </w:pPr>
            <w:r w:rsidRPr="00494415">
              <w:rPr>
                <w:rFonts w:ascii="Times New Roman" w:hAnsi="Times New Roman"/>
                <w:b/>
                <w:bCs/>
                <w:color w:val="000000"/>
              </w:rPr>
              <w:t>Итого</w:t>
            </w:r>
          </w:p>
        </w:tc>
        <w:tc>
          <w:tcPr>
            <w:tcW w:w="945"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351" w:type="dxa"/>
            <w:gridSpan w:val="2"/>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7" w:type="dxa"/>
            <w:tcBorders>
              <w:left w:val="single" w:sz="8" w:space="0" w:color="000000"/>
              <w:bottom w:val="single" w:sz="8" w:space="0" w:color="000000"/>
              <w:right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5"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20"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05" w:type="dxa"/>
            <w:gridSpan w:val="3"/>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85" w:type="dxa"/>
            <w:vMerge w:val="restart"/>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r w:rsidRPr="00494415">
              <w:rPr>
                <w:rFonts w:ascii="Times New Roman" w:hAnsi="Times New Roman"/>
                <w:color w:val="000000"/>
              </w:rPr>
              <w:t> </w:t>
            </w:r>
          </w:p>
          <w:p w:rsidR="0099032F" w:rsidRPr="00494415" w:rsidRDefault="0099032F" w:rsidP="006E0C2E">
            <w:pPr>
              <w:spacing w:after="0" w:line="240" w:lineRule="auto"/>
              <w:rPr>
                <w:rFonts w:ascii="Times New Roman" w:hAnsi="Times New Roman"/>
              </w:rPr>
            </w:pPr>
            <w:r w:rsidRPr="00494415">
              <w:rPr>
                <w:rFonts w:ascii="Times New Roman" w:hAnsi="Times New Roman"/>
                <w:color w:val="000000"/>
              </w:rPr>
              <w:t> </w:t>
            </w:r>
          </w:p>
        </w:tc>
        <w:tc>
          <w:tcPr>
            <w:tcW w:w="1274" w:type="dxa"/>
            <w:gridSpan w:val="8"/>
            <w:vMerge w:val="restart"/>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r w:rsidRPr="00494415">
              <w:rPr>
                <w:rFonts w:ascii="Times New Roman" w:hAnsi="Times New Roman"/>
                <w:color w:val="000000"/>
              </w:rPr>
              <w:t> </w:t>
            </w:r>
          </w:p>
        </w:tc>
      </w:tr>
      <w:tr w:rsidR="0099032F"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2016</w:t>
            </w:r>
          </w:p>
        </w:tc>
        <w:tc>
          <w:tcPr>
            <w:tcW w:w="945"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351" w:type="dxa"/>
            <w:gridSpan w:val="2"/>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7" w:type="dxa"/>
            <w:tcBorders>
              <w:left w:val="single" w:sz="8" w:space="0" w:color="000000"/>
              <w:bottom w:val="single" w:sz="8" w:space="0" w:color="000000"/>
              <w:right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5"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20"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05" w:type="dxa"/>
            <w:gridSpan w:val="3"/>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85" w:type="dxa"/>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2017</w:t>
            </w:r>
          </w:p>
        </w:tc>
        <w:tc>
          <w:tcPr>
            <w:tcW w:w="945"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351" w:type="dxa"/>
            <w:gridSpan w:val="2"/>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7" w:type="dxa"/>
            <w:tcBorders>
              <w:left w:val="single" w:sz="8" w:space="0" w:color="000000"/>
              <w:bottom w:val="single" w:sz="8" w:space="0" w:color="000000"/>
              <w:right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5"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20"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05" w:type="dxa"/>
            <w:gridSpan w:val="3"/>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85" w:type="dxa"/>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2018</w:t>
            </w:r>
          </w:p>
        </w:tc>
        <w:tc>
          <w:tcPr>
            <w:tcW w:w="945"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351" w:type="dxa"/>
            <w:gridSpan w:val="2"/>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7" w:type="dxa"/>
            <w:tcBorders>
              <w:left w:val="single" w:sz="8" w:space="0" w:color="000000"/>
              <w:bottom w:val="single" w:sz="8" w:space="0" w:color="000000"/>
              <w:right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5"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20"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05" w:type="dxa"/>
            <w:gridSpan w:val="3"/>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85" w:type="dxa"/>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2019</w:t>
            </w:r>
          </w:p>
        </w:tc>
        <w:tc>
          <w:tcPr>
            <w:tcW w:w="945"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351" w:type="dxa"/>
            <w:gridSpan w:val="2"/>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7" w:type="dxa"/>
            <w:tcBorders>
              <w:left w:val="single" w:sz="8" w:space="0" w:color="000000"/>
              <w:bottom w:val="single" w:sz="8" w:space="0" w:color="000000"/>
              <w:right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5"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20"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05" w:type="dxa"/>
            <w:gridSpan w:val="3"/>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85" w:type="dxa"/>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bottom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bottom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bottom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color w:val="000000"/>
              </w:rPr>
            </w:pPr>
            <w:r w:rsidRPr="00494415">
              <w:rPr>
                <w:rFonts w:ascii="Times New Roman" w:hAnsi="Times New Roman"/>
                <w:color w:val="000000"/>
              </w:rPr>
              <w:t>2020</w:t>
            </w:r>
          </w:p>
        </w:tc>
        <w:tc>
          <w:tcPr>
            <w:tcW w:w="945" w:type="dxa"/>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351" w:type="dxa"/>
            <w:gridSpan w:val="2"/>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7" w:type="dxa"/>
            <w:tcBorders>
              <w:left w:val="single" w:sz="8" w:space="0" w:color="000000"/>
              <w:bottom w:val="single" w:sz="8" w:space="0" w:color="000000"/>
              <w:right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5" w:type="dxa"/>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20" w:type="dxa"/>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05" w:type="dxa"/>
            <w:gridSpan w:val="3"/>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85" w:type="dxa"/>
            <w:vMerge/>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bottom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bottom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bottom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1</w:t>
            </w:r>
          </w:p>
        </w:tc>
        <w:tc>
          <w:tcPr>
            <w:tcW w:w="945" w:type="dxa"/>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351" w:type="dxa"/>
            <w:gridSpan w:val="2"/>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7" w:type="dxa"/>
            <w:tcBorders>
              <w:left w:val="single" w:sz="8" w:space="0" w:color="000000"/>
              <w:bottom w:val="single" w:sz="8" w:space="0" w:color="000000"/>
              <w:right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5" w:type="dxa"/>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20" w:type="dxa"/>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05" w:type="dxa"/>
            <w:gridSpan w:val="3"/>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85" w:type="dxa"/>
            <w:vMerge/>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bottom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bottom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bottom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2</w:t>
            </w:r>
          </w:p>
        </w:tc>
        <w:tc>
          <w:tcPr>
            <w:tcW w:w="945" w:type="dxa"/>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351" w:type="dxa"/>
            <w:gridSpan w:val="2"/>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7" w:type="dxa"/>
            <w:tcBorders>
              <w:left w:val="single" w:sz="8" w:space="0" w:color="000000"/>
              <w:bottom w:val="single" w:sz="8" w:space="0" w:color="000000"/>
              <w:right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5" w:type="dxa"/>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20" w:type="dxa"/>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05" w:type="dxa"/>
            <w:gridSpan w:val="3"/>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85" w:type="dxa"/>
            <w:vMerge/>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334"/>
        </w:trPr>
        <w:tc>
          <w:tcPr>
            <w:tcW w:w="769" w:type="dxa"/>
            <w:vMerge w:val="restart"/>
            <w:tcBorders>
              <w:left w:val="single" w:sz="8" w:space="0" w:color="000000"/>
            </w:tcBorders>
          </w:tcPr>
          <w:p w:rsidR="0099032F" w:rsidRPr="00494415" w:rsidRDefault="0099032F" w:rsidP="006E0C2E">
            <w:pPr>
              <w:spacing w:after="0" w:line="240" w:lineRule="auto"/>
              <w:jc w:val="center"/>
              <w:rPr>
                <w:rFonts w:ascii="Times New Roman" w:hAnsi="Times New Roman"/>
                <w:color w:val="000000"/>
              </w:rPr>
            </w:pPr>
            <w:r w:rsidRPr="00494415">
              <w:rPr>
                <w:rFonts w:ascii="Times New Roman" w:hAnsi="Times New Roman"/>
                <w:color w:val="000000"/>
              </w:rPr>
              <w:t>3.1.3</w:t>
            </w:r>
          </w:p>
        </w:tc>
        <w:tc>
          <w:tcPr>
            <w:tcW w:w="2915" w:type="dxa"/>
            <w:gridSpan w:val="3"/>
            <w:vMerge w:val="restart"/>
            <w:tcBorders>
              <w:left w:val="single" w:sz="8" w:space="0" w:color="000000"/>
            </w:tcBorders>
          </w:tcPr>
          <w:p w:rsidR="0099032F" w:rsidRPr="00494415" w:rsidRDefault="0099032F" w:rsidP="006E0C2E">
            <w:pPr>
              <w:spacing w:after="0" w:line="240" w:lineRule="auto"/>
              <w:jc w:val="both"/>
              <w:rPr>
                <w:rFonts w:ascii="Times New Roman" w:hAnsi="Times New Roman"/>
                <w:color w:val="000000"/>
              </w:rPr>
            </w:pPr>
            <w:proofErr w:type="gramStart"/>
            <w:r w:rsidRPr="00494415">
              <w:rPr>
                <w:rFonts w:ascii="Times New Roman" w:hAnsi="Times New Roman"/>
                <w:sz w:val="24"/>
                <w:szCs w:val="24"/>
              </w:rPr>
              <w:t>Мероприятия</w:t>
            </w:r>
            <w:proofErr w:type="gramEnd"/>
            <w:r w:rsidRPr="00494415">
              <w:rPr>
                <w:rFonts w:ascii="Times New Roman" w:hAnsi="Times New Roman"/>
                <w:sz w:val="24"/>
                <w:szCs w:val="24"/>
              </w:rPr>
              <w:t xml:space="preserve"> направленные на выполнение </w:t>
            </w:r>
            <w:proofErr w:type="spellStart"/>
            <w:r w:rsidRPr="00494415">
              <w:rPr>
                <w:rFonts w:ascii="Times New Roman" w:hAnsi="Times New Roman"/>
                <w:sz w:val="24"/>
                <w:szCs w:val="24"/>
              </w:rPr>
              <w:t>энергоаудита</w:t>
            </w:r>
            <w:proofErr w:type="spellEnd"/>
          </w:p>
        </w:tc>
        <w:tc>
          <w:tcPr>
            <w:tcW w:w="2056" w:type="dxa"/>
            <w:gridSpan w:val="2"/>
            <w:vMerge w:val="restart"/>
            <w:tcBorders>
              <w:left w:val="single" w:sz="8" w:space="0" w:color="000000"/>
            </w:tcBorders>
          </w:tcPr>
          <w:p w:rsidR="0099032F" w:rsidRPr="00494415" w:rsidRDefault="0099032F" w:rsidP="006E0C2E">
            <w:pPr>
              <w:spacing w:after="0" w:line="240" w:lineRule="auto"/>
              <w:rPr>
                <w:rFonts w:ascii="Times New Roman" w:hAnsi="Times New Roman"/>
                <w:b/>
                <w:bCs/>
                <w:color w:val="000000"/>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w:t>
            </w:r>
          </w:p>
        </w:tc>
        <w:tc>
          <w:tcPr>
            <w:tcW w:w="1080" w:type="dxa"/>
            <w:gridSpan w:val="2"/>
            <w:tcBorders>
              <w:left w:val="single" w:sz="8" w:space="0" w:color="000000"/>
              <w:bottom w:val="single" w:sz="8" w:space="0" w:color="000000"/>
            </w:tcBorders>
          </w:tcPr>
          <w:p w:rsidR="0099032F" w:rsidRPr="00494415" w:rsidRDefault="0099032F" w:rsidP="006E0C2E">
            <w:pPr>
              <w:spacing w:after="0" w:line="240" w:lineRule="auto"/>
              <w:rPr>
                <w:rFonts w:ascii="Times New Roman" w:hAnsi="Times New Roman"/>
                <w:b/>
                <w:bCs/>
                <w:color w:val="000000"/>
              </w:rPr>
            </w:pPr>
            <w:r w:rsidRPr="00494415">
              <w:rPr>
                <w:rFonts w:ascii="Times New Roman" w:hAnsi="Times New Roman"/>
                <w:b/>
                <w:bCs/>
                <w:color w:val="000000"/>
              </w:rPr>
              <w:t>Итого</w:t>
            </w:r>
          </w:p>
        </w:tc>
        <w:tc>
          <w:tcPr>
            <w:tcW w:w="945"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lang w:val="en-US"/>
              </w:rPr>
            </w:pPr>
            <w:r w:rsidRPr="00494415">
              <w:rPr>
                <w:rFonts w:ascii="Times New Roman" w:hAnsi="Times New Roman"/>
                <w:b/>
                <w:bCs/>
                <w:color w:val="000000"/>
                <w:lang w:val="en-US"/>
              </w:rPr>
              <w:t>-</w:t>
            </w:r>
          </w:p>
        </w:tc>
        <w:tc>
          <w:tcPr>
            <w:tcW w:w="1351" w:type="dxa"/>
            <w:gridSpan w:val="2"/>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lang w:val="en-US"/>
              </w:rPr>
              <w:t>-</w:t>
            </w:r>
            <w:r w:rsidRPr="00494415">
              <w:rPr>
                <w:rFonts w:ascii="Times New Roman" w:hAnsi="Times New Roman"/>
                <w:b/>
                <w:bCs/>
                <w:color w:val="000000"/>
              </w:rPr>
              <w:t> </w:t>
            </w:r>
          </w:p>
        </w:tc>
        <w:tc>
          <w:tcPr>
            <w:tcW w:w="977" w:type="dxa"/>
            <w:tcBorders>
              <w:left w:val="single" w:sz="8" w:space="0" w:color="000000"/>
              <w:bottom w:val="single" w:sz="8" w:space="0" w:color="000000"/>
              <w:right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5"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20"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05" w:type="dxa"/>
            <w:gridSpan w:val="3"/>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85" w:type="dxa"/>
            <w:vMerge w:val="restart"/>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r w:rsidRPr="00494415">
              <w:rPr>
                <w:rFonts w:ascii="Times New Roman" w:hAnsi="Times New Roman"/>
                <w:color w:val="000000"/>
              </w:rPr>
              <w:t> </w:t>
            </w:r>
          </w:p>
          <w:p w:rsidR="0099032F" w:rsidRPr="00494415" w:rsidRDefault="0099032F" w:rsidP="006E0C2E">
            <w:pPr>
              <w:spacing w:after="0" w:line="240" w:lineRule="auto"/>
              <w:rPr>
                <w:rFonts w:ascii="Times New Roman" w:hAnsi="Times New Roman"/>
              </w:rPr>
            </w:pPr>
            <w:r w:rsidRPr="00494415">
              <w:rPr>
                <w:rFonts w:ascii="Times New Roman" w:hAnsi="Times New Roman"/>
                <w:color w:val="000000"/>
              </w:rPr>
              <w:t> </w:t>
            </w:r>
          </w:p>
        </w:tc>
        <w:tc>
          <w:tcPr>
            <w:tcW w:w="1274" w:type="dxa"/>
            <w:gridSpan w:val="8"/>
            <w:vMerge w:val="restart"/>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r w:rsidRPr="00494415">
              <w:rPr>
                <w:rFonts w:ascii="Times New Roman" w:hAnsi="Times New Roman"/>
                <w:color w:val="000000"/>
              </w:rPr>
              <w:t> </w:t>
            </w:r>
          </w:p>
        </w:tc>
      </w:tr>
      <w:tr w:rsidR="0099032F"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2016</w:t>
            </w:r>
          </w:p>
        </w:tc>
        <w:tc>
          <w:tcPr>
            <w:tcW w:w="945"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351" w:type="dxa"/>
            <w:gridSpan w:val="2"/>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977" w:type="dxa"/>
            <w:tcBorders>
              <w:left w:val="single" w:sz="8" w:space="0" w:color="000000"/>
              <w:bottom w:val="single" w:sz="8" w:space="0" w:color="000000"/>
              <w:right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5"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20"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05" w:type="dxa"/>
            <w:gridSpan w:val="3"/>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85" w:type="dxa"/>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4" w:space="0" w:color="auto"/>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2017</w:t>
            </w:r>
          </w:p>
        </w:tc>
        <w:tc>
          <w:tcPr>
            <w:tcW w:w="945" w:type="dxa"/>
            <w:tcBorders>
              <w:left w:val="single" w:sz="8" w:space="0" w:color="000000"/>
              <w:bottom w:val="single" w:sz="4" w:space="0" w:color="auto"/>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351" w:type="dxa"/>
            <w:gridSpan w:val="2"/>
            <w:tcBorders>
              <w:left w:val="single" w:sz="8" w:space="0" w:color="000000"/>
              <w:bottom w:val="single" w:sz="4" w:space="0" w:color="auto"/>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977" w:type="dxa"/>
            <w:tcBorders>
              <w:left w:val="single" w:sz="8" w:space="0" w:color="000000"/>
              <w:bottom w:val="single" w:sz="4" w:space="0" w:color="auto"/>
              <w:right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5" w:type="dxa"/>
            <w:tcBorders>
              <w:left w:val="single" w:sz="8" w:space="0" w:color="000000"/>
              <w:bottom w:val="single" w:sz="4" w:space="0" w:color="auto"/>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20" w:type="dxa"/>
            <w:tcBorders>
              <w:left w:val="single" w:sz="8" w:space="0" w:color="000000"/>
              <w:bottom w:val="single" w:sz="4" w:space="0" w:color="auto"/>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05" w:type="dxa"/>
            <w:gridSpan w:val="3"/>
            <w:tcBorders>
              <w:left w:val="single" w:sz="8" w:space="0" w:color="000000"/>
              <w:bottom w:val="single" w:sz="4" w:space="0" w:color="auto"/>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85" w:type="dxa"/>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4" w:space="0" w:color="auto"/>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2018</w:t>
            </w:r>
          </w:p>
        </w:tc>
        <w:tc>
          <w:tcPr>
            <w:tcW w:w="945" w:type="dxa"/>
            <w:tcBorders>
              <w:left w:val="single" w:sz="8" w:space="0" w:color="000000"/>
              <w:bottom w:val="single" w:sz="4" w:space="0" w:color="auto"/>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351" w:type="dxa"/>
            <w:gridSpan w:val="2"/>
            <w:tcBorders>
              <w:left w:val="single" w:sz="8" w:space="0" w:color="000000"/>
              <w:bottom w:val="single" w:sz="4" w:space="0" w:color="auto"/>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977" w:type="dxa"/>
            <w:tcBorders>
              <w:left w:val="single" w:sz="8" w:space="0" w:color="000000"/>
              <w:bottom w:val="single" w:sz="4" w:space="0" w:color="auto"/>
              <w:right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5" w:type="dxa"/>
            <w:tcBorders>
              <w:left w:val="single" w:sz="8" w:space="0" w:color="000000"/>
              <w:bottom w:val="single" w:sz="4" w:space="0" w:color="auto"/>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20" w:type="dxa"/>
            <w:tcBorders>
              <w:left w:val="single" w:sz="8" w:space="0" w:color="000000"/>
              <w:bottom w:val="single" w:sz="4" w:space="0" w:color="auto"/>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05" w:type="dxa"/>
            <w:gridSpan w:val="3"/>
            <w:tcBorders>
              <w:left w:val="single" w:sz="8" w:space="0" w:color="000000"/>
              <w:bottom w:val="single" w:sz="4" w:space="0" w:color="auto"/>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85" w:type="dxa"/>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4" w:space="0" w:color="auto"/>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2019</w:t>
            </w:r>
          </w:p>
        </w:tc>
        <w:tc>
          <w:tcPr>
            <w:tcW w:w="945" w:type="dxa"/>
            <w:tcBorders>
              <w:left w:val="single" w:sz="8" w:space="0" w:color="000000"/>
              <w:bottom w:val="single" w:sz="4" w:space="0" w:color="auto"/>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351" w:type="dxa"/>
            <w:gridSpan w:val="2"/>
            <w:tcBorders>
              <w:left w:val="single" w:sz="8" w:space="0" w:color="000000"/>
              <w:bottom w:val="single" w:sz="4" w:space="0" w:color="auto"/>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977" w:type="dxa"/>
            <w:tcBorders>
              <w:left w:val="single" w:sz="8" w:space="0" w:color="000000"/>
              <w:bottom w:val="single" w:sz="4" w:space="0" w:color="auto"/>
              <w:right w:val="single" w:sz="8" w:space="0" w:color="000000"/>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5" w:type="dxa"/>
            <w:tcBorders>
              <w:left w:val="single" w:sz="8" w:space="0" w:color="000000"/>
              <w:bottom w:val="single" w:sz="4" w:space="0" w:color="auto"/>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20" w:type="dxa"/>
            <w:tcBorders>
              <w:left w:val="single" w:sz="8" w:space="0" w:color="000000"/>
              <w:bottom w:val="single" w:sz="4" w:space="0" w:color="auto"/>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05" w:type="dxa"/>
            <w:gridSpan w:val="3"/>
            <w:tcBorders>
              <w:left w:val="single" w:sz="8" w:space="0" w:color="000000"/>
              <w:bottom w:val="single" w:sz="4" w:space="0" w:color="auto"/>
            </w:tcBorders>
          </w:tcPr>
          <w:p w:rsidR="0099032F" w:rsidRPr="00494415" w:rsidRDefault="0099032F" w:rsidP="006E0C2E">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85" w:type="dxa"/>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bottom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bottom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bottom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4" w:space="0" w:color="auto"/>
            </w:tcBorders>
          </w:tcPr>
          <w:p w:rsidR="0099032F" w:rsidRPr="00494415" w:rsidRDefault="0099032F" w:rsidP="009751CC">
            <w:pPr>
              <w:spacing w:after="0" w:line="240" w:lineRule="auto"/>
              <w:jc w:val="right"/>
              <w:rPr>
                <w:rFonts w:ascii="Times New Roman" w:hAnsi="Times New Roman"/>
                <w:color w:val="000000"/>
              </w:rPr>
            </w:pPr>
            <w:r w:rsidRPr="00494415">
              <w:rPr>
                <w:rFonts w:ascii="Times New Roman" w:hAnsi="Times New Roman"/>
                <w:color w:val="000000"/>
              </w:rPr>
              <w:t>2020</w:t>
            </w:r>
          </w:p>
        </w:tc>
        <w:tc>
          <w:tcPr>
            <w:tcW w:w="945" w:type="dxa"/>
            <w:tcBorders>
              <w:left w:val="single" w:sz="8" w:space="0" w:color="000000"/>
              <w:bottom w:val="single" w:sz="4" w:space="0" w:color="auto"/>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351" w:type="dxa"/>
            <w:gridSpan w:val="2"/>
            <w:tcBorders>
              <w:left w:val="single" w:sz="8" w:space="0" w:color="000000"/>
              <w:bottom w:val="single" w:sz="4" w:space="0" w:color="auto"/>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7" w:type="dxa"/>
            <w:tcBorders>
              <w:left w:val="single" w:sz="8" w:space="0" w:color="000000"/>
              <w:bottom w:val="single" w:sz="4" w:space="0" w:color="auto"/>
              <w:right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5" w:type="dxa"/>
            <w:tcBorders>
              <w:left w:val="single" w:sz="8" w:space="0" w:color="000000"/>
              <w:bottom w:val="single" w:sz="4" w:space="0" w:color="auto"/>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20" w:type="dxa"/>
            <w:tcBorders>
              <w:left w:val="single" w:sz="8" w:space="0" w:color="000000"/>
              <w:bottom w:val="single" w:sz="4" w:space="0" w:color="auto"/>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05" w:type="dxa"/>
            <w:gridSpan w:val="3"/>
            <w:tcBorders>
              <w:left w:val="single" w:sz="8" w:space="0" w:color="000000"/>
              <w:bottom w:val="single" w:sz="4" w:space="0" w:color="auto"/>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85" w:type="dxa"/>
            <w:vMerge/>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bottom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bottom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bottom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4" w:space="0" w:color="auto"/>
            </w:tcBorders>
          </w:tcPr>
          <w:p w:rsidR="0099032F" w:rsidRPr="00494415" w:rsidRDefault="0099032F" w:rsidP="009751CC">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1</w:t>
            </w:r>
          </w:p>
        </w:tc>
        <w:tc>
          <w:tcPr>
            <w:tcW w:w="945" w:type="dxa"/>
            <w:tcBorders>
              <w:left w:val="single" w:sz="8" w:space="0" w:color="000000"/>
              <w:bottom w:val="single" w:sz="4" w:space="0" w:color="auto"/>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351" w:type="dxa"/>
            <w:gridSpan w:val="2"/>
            <w:tcBorders>
              <w:left w:val="single" w:sz="8" w:space="0" w:color="000000"/>
              <w:bottom w:val="single" w:sz="4" w:space="0" w:color="auto"/>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7" w:type="dxa"/>
            <w:tcBorders>
              <w:left w:val="single" w:sz="8" w:space="0" w:color="000000"/>
              <w:bottom w:val="single" w:sz="4" w:space="0" w:color="auto"/>
              <w:right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5" w:type="dxa"/>
            <w:tcBorders>
              <w:left w:val="single" w:sz="8" w:space="0" w:color="000000"/>
              <w:bottom w:val="single" w:sz="4" w:space="0" w:color="auto"/>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20" w:type="dxa"/>
            <w:tcBorders>
              <w:left w:val="single" w:sz="8" w:space="0" w:color="000000"/>
              <w:bottom w:val="single" w:sz="4" w:space="0" w:color="auto"/>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05" w:type="dxa"/>
            <w:gridSpan w:val="3"/>
            <w:tcBorders>
              <w:left w:val="single" w:sz="8" w:space="0" w:color="000000"/>
              <w:bottom w:val="single" w:sz="4" w:space="0" w:color="auto"/>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85" w:type="dxa"/>
            <w:vMerge/>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bottom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bottom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bottom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4" w:space="0" w:color="auto"/>
            </w:tcBorders>
          </w:tcPr>
          <w:p w:rsidR="0099032F" w:rsidRPr="00494415" w:rsidRDefault="0099032F" w:rsidP="009751CC">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2</w:t>
            </w:r>
          </w:p>
        </w:tc>
        <w:tc>
          <w:tcPr>
            <w:tcW w:w="945" w:type="dxa"/>
            <w:tcBorders>
              <w:left w:val="single" w:sz="8" w:space="0" w:color="000000"/>
              <w:bottom w:val="single" w:sz="4" w:space="0" w:color="auto"/>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351" w:type="dxa"/>
            <w:gridSpan w:val="2"/>
            <w:tcBorders>
              <w:left w:val="single" w:sz="8" w:space="0" w:color="000000"/>
              <w:bottom w:val="single" w:sz="4" w:space="0" w:color="auto"/>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7" w:type="dxa"/>
            <w:tcBorders>
              <w:left w:val="single" w:sz="8" w:space="0" w:color="000000"/>
              <w:bottom w:val="single" w:sz="4" w:space="0" w:color="auto"/>
              <w:right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5" w:type="dxa"/>
            <w:tcBorders>
              <w:left w:val="single" w:sz="8" w:space="0" w:color="000000"/>
              <w:bottom w:val="single" w:sz="4" w:space="0" w:color="auto"/>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20" w:type="dxa"/>
            <w:tcBorders>
              <w:left w:val="single" w:sz="8" w:space="0" w:color="000000"/>
              <w:bottom w:val="single" w:sz="4" w:space="0" w:color="auto"/>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05" w:type="dxa"/>
            <w:gridSpan w:val="3"/>
            <w:tcBorders>
              <w:left w:val="single" w:sz="8" w:space="0" w:color="000000"/>
              <w:bottom w:val="single" w:sz="4" w:space="0" w:color="auto"/>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85" w:type="dxa"/>
            <w:vMerge/>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85"/>
        </w:trPr>
        <w:tc>
          <w:tcPr>
            <w:tcW w:w="5740" w:type="dxa"/>
            <w:gridSpan w:val="6"/>
            <w:vMerge w:val="restart"/>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r w:rsidRPr="00494415">
              <w:rPr>
                <w:rFonts w:ascii="Times New Roman" w:hAnsi="Times New Roman"/>
                <w:b/>
                <w:color w:val="000000"/>
              </w:rPr>
              <w:t>Итого по подпрограмме 3</w:t>
            </w:r>
          </w:p>
        </w:tc>
        <w:tc>
          <w:tcPr>
            <w:tcW w:w="1080" w:type="dxa"/>
            <w:gridSpan w:val="2"/>
            <w:tcBorders>
              <w:left w:val="single" w:sz="8" w:space="0" w:color="000000"/>
              <w:bottom w:val="single" w:sz="4" w:space="0" w:color="auto"/>
            </w:tcBorders>
          </w:tcPr>
          <w:p w:rsidR="0099032F" w:rsidRPr="00494415" w:rsidRDefault="0099032F" w:rsidP="006E0C2E">
            <w:pPr>
              <w:spacing w:after="0" w:line="240" w:lineRule="auto"/>
              <w:jc w:val="center"/>
              <w:rPr>
                <w:rFonts w:ascii="Times New Roman" w:hAnsi="Times New Roman"/>
                <w:b/>
                <w:color w:val="000000"/>
              </w:rPr>
            </w:pPr>
            <w:r w:rsidRPr="00494415">
              <w:rPr>
                <w:rFonts w:ascii="Times New Roman" w:hAnsi="Times New Roman"/>
                <w:b/>
                <w:color w:val="000000"/>
              </w:rPr>
              <w:t>Итого</w:t>
            </w:r>
          </w:p>
        </w:tc>
        <w:tc>
          <w:tcPr>
            <w:tcW w:w="945" w:type="dxa"/>
            <w:tcBorders>
              <w:left w:val="single" w:sz="8" w:space="0" w:color="000000"/>
              <w:bottom w:val="single" w:sz="4" w:space="0" w:color="auto"/>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351" w:type="dxa"/>
            <w:gridSpan w:val="2"/>
            <w:tcBorders>
              <w:left w:val="single" w:sz="8" w:space="0" w:color="000000"/>
              <w:bottom w:val="single" w:sz="4" w:space="0" w:color="auto"/>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977" w:type="dxa"/>
            <w:tcBorders>
              <w:left w:val="single" w:sz="8" w:space="0" w:color="000000"/>
              <w:bottom w:val="single" w:sz="4" w:space="0" w:color="auto"/>
              <w:right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975" w:type="dxa"/>
            <w:tcBorders>
              <w:left w:val="single" w:sz="8" w:space="0" w:color="000000"/>
              <w:bottom w:val="single" w:sz="4" w:space="0" w:color="auto"/>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20" w:type="dxa"/>
            <w:tcBorders>
              <w:left w:val="single" w:sz="8" w:space="0" w:color="000000"/>
              <w:bottom w:val="single" w:sz="4" w:space="0" w:color="auto"/>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05" w:type="dxa"/>
            <w:gridSpan w:val="3"/>
            <w:tcBorders>
              <w:left w:val="single" w:sz="8" w:space="0" w:color="000000"/>
              <w:bottom w:val="single" w:sz="4" w:space="0" w:color="auto"/>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85" w:type="dxa"/>
            <w:vMerge w:val="restart"/>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c>
          <w:tcPr>
            <w:tcW w:w="1274" w:type="dxa"/>
            <w:gridSpan w:val="8"/>
            <w:vMerge w:val="restart"/>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2016</w:t>
            </w:r>
          </w:p>
        </w:tc>
        <w:tc>
          <w:tcPr>
            <w:tcW w:w="945" w:type="dxa"/>
            <w:tcBorders>
              <w:top w:val="single" w:sz="4" w:space="0" w:color="auto"/>
              <w:left w:val="single" w:sz="8" w:space="0" w:color="000000"/>
              <w:bottom w:val="single" w:sz="4" w:space="0" w:color="auto"/>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351" w:type="dxa"/>
            <w:gridSpan w:val="2"/>
            <w:tcBorders>
              <w:top w:val="single" w:sz="4" w:space="0" w:color="auto"/>
              <w:left w:val="single" w:sz="8" w:space="0" w:color="000000"/>
              <w:bottom w:val="single" w:sz="4" w:space="0" w:color="auto"/>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977" w:type="dxa"/>
            <w:tcBorders>
              <w:top w:val="single" w:sz="4" w:space="0" w:color="auto"/>
              <w:left w:val="single" w:sz="8" w:space="0" w:color="000000"/>
              <w:bottom w:val="single" w:sz="4" w:space="0" w:color="auto"/>
              <w:right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975" w:type="dxa"/>
            <w:tcBorders>
              <w:top w:val="single" w:sz="4" w:space="0" w:color="auto"/>
              <w:left w:val="single" w:sz="8" w:space="0" w:color="000000"/>
              <w:bottom w:val="single" w:sz="4" w:space="0" w:color="auto"/>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20" w:type="dxa"/>
            <w:tcBorders>
              <w:top w:val="single" w:sz="4" w:space="0" w:color="auto"/>
              <w:left w:val="single" w:sz="8" w:space="0" w:color="000000"/>
              <w:bottom w:val="single" w:sz="4" w:space="0" w:color="auto"/>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05" w:type="dxa"/>
            <w:gridSpan w:val="3"/>
            <w:tcBorders>
              <w:top w:val="single" w:sz="4" w:space="0" w:color="auto"/>
              <w:left w:val="single" w:sz="8" w:space="0" w:color="000000"/>
              <w:bottom w:val="single" w:sz="4" w:space="0" w:color="auto"/>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85" w:type="dxa"/>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2017</w:t>
            </w:r>
          </w:p>
        </w:tc>
        <w:tc>
          <w:tcPr>
            <w:tcW w:w="945" w:type="dxa"/>
            <w:tcBorders>
              <w:top w:val="single" w:sz="4" w:space="0" w:color="auto"/>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351" w:type="dxa"/>
            <w:gridSpan w:val="2"/>
            <w:tcBorders>
              <w:top w:val="single" w:sz="4" w:space="0" w:color="auto"/>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977" w:type="dxa"/>
            <w:tcBorders>
              <w:top w:val="single" w:sz="4" w:space="0" w:color="auto"/>
              <w:left w:val="single" w:sz="8" w:space="0" w:color="000000"/>
              <w:bottom w:val="single" w:sz="8" w:space="0" w:color="000000"/>
              <w:right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975" w:type="dxa"/>
            <w:tcBorders>
              <w:top w:val="single" w:sz="4" w:space="0" w:color="auto"/>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20" w:type="dxa"/>
            <w:tcBorders>
              <w:top w:val="single" w:sz="4" w:space="0" w:color="auto"/>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05" w:type="dxa"/>
            <w:gridSpan w:val="3"/>
            <w:tcBorders>
              <w:top w:val="single" w:sz="4" w:space="0" w:color="auto"/>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85" w:type="dxa"/>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2018</w:t>
            </w:r>
          </w:p>
        </w:tc>
        <w:tc>
          <w:tcPr>
            <w:tcW w:w="945" w:type="dxa"/>
            <w:tcBorders>
              <w:top w:val="single" w:sz="4" w:space="0" w:color="auto"/>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351" w:type="dxa"/>
            <w:gridSpan w:val="2"/>
            <w:tcBorders>
              <w:top w:val="single" w:sz="4" w:space="0" w:color="auto"/>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977" w:type="dxa"/>
            <w:tcBorders>
              <w:top w:val="single" w:sz="4" w:space="0" w:color="auto"/>
              <w:left w:val="single" w:sz="8" w:space="0" w:color="000000"/>
              <w:bottom w:val="single" w:sz="8" w:space="0" w:color="000000"/>
              <w:right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975" w:type="dxa"/>
            <w:tcBorders>
              <w:top w:val="single" w:sz="4" w:space="0" w:color="auto"/>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20" w:type="dxa"/>
            <w:tcBorders>
              <w:top w:val="single" w:sz="4" w:space="0" w:color="auto"/>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05" w:type="dxa"/>
            <w:gridSpan w:val="3"/>
            <w:tcBorders>
              <w:top w:val="single" w:sz="4" w:space="0" w:color="auto"/>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85" w:type="dxa"/>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2019</w:t>
            </w:r>
          </w:p>
        </w:tc>
        <w:tc>
          <w:tcPr>
            <w:tcW w:w="945" w:type="dxa"/>
            <w:tcBorders>
              <w:top w:val="single" w:sz="4" w:space="0" w:color="auto"/>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351" w:type="dxa"/>
            <w:gridSpan w:val="2"/>
            <w:tcBorders>
              <w:top w:val="single" w:sz="4" w:space="0" w:color="auto"/>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977" w:type="dxa"/>
            <w:tcBorders>
              <w:top w:val="single" w:sz="4" w:space="0" w:color="auto"/>
              <w:left w:val="single" w:sz="8" w:space="0" w:color="000000"/>
              <w:bottom w:val="single" w:sz="8" w:space="0" w:color="000000"/>
              <w:right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975" w:type="dxa"/>
            <w:tcBorders>
              <w:top w:val="single" w:sz="4" w:space="0" w:color="auto"/>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20" w:type="dxa"/>
            <w:tcBorders>
              <w:top w:val="single" w:sz="4" w:space="0" w:color="auto"/>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05" w:type="dxa"/>
            <w:gridSpan w:val="3"/>
            <w:tcBorders>
              <w:top w:val="single" w:sz="4" w:space="0" w:color="auto"/>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85" w:type="dxa"/>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85"/>
        </w:trPr>
        <w:tc>
          <w:tcPr>
            <w:tcW w:w="5740" w:type="dxa"/>
            <w:gridSpan w:val="6"/>
            <w:vMerge/>
            <w:tcBorders>
              <w:left w:val="single" w:sz="8" w:space="0" w:color="000000"/>
              <w:bottom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color w:val="000000"/>
              </w:rPr>
            </w:pPr>
            <w:r w:rsidRPr="00494415">
              <w:rPr>
                <w:rFonts w:ascii="Times New Roman" w:hAnsi="Times New Roman"/>
                <w:color w:val="000000"/>
              </w:rPr>
              <w:t>2020</w:t>
            </w:r>
          </w:p>
        </w:tc>
        <w:tc>
          <w:tcPr>
            <w:tcW w:w="945" w:type="dxa"/>
            <w:tcBorders>
              <w:top w:val="single" w:sz="4" w:space="0" w:color="auto"/>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351" w:type="dxa"/>
            <w:gridSpan w:val="2"/>
            <w:tcBorders>
              <w:top w:val="single" w:sz="4" w:space="0" w:color="auto"/>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7" w:type="dxa"/>
            <w:tcBorders>
              <w:top w:val="single" w:sz="4" w:space="0" w:color="auto"/>
              <w:left w:val="single" w:sz="8" w:space="0" w:color="000000"/>
              <w:bottom w:val="single" w:sz="8" w:space="0" w:color="000000"/>
              <w:right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5" w:type="dxa"/>
            <w:tcBorders>
              <w:top w:val="single" w:sz="4" w:space="0" w:color="auto"/>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20" w:type="dxa"/>
            <w:tcBorders>
              <w:top w:val="single" w:sz="4" w:space="0" w:color="auto"/>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05" w:type="dxa"/>
            <w:gridSpan w:val="3"/>
            <w:tcBorders>
              <w:top w:val="single" w:sz="4" w:space="0" w:color="auto"/>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85" w:type="dxa"/>
            <w:vMerge/>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85"/>
        </w:trPr>
        <w:tc>
          <w:tcPr>
            <w:tcW w:w="5740" w:type="dxa"/>
            <w:gridSpan w:val="6"/>
            <w:vMerge/>
            <w:tcBorders>
              <w:left w:val="single" w:sz="8" w:space="0" w:color="000000"/>
              <w:bottom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1</w:t>
            </w:r>
          </w:p>
        </w:tc>
        <w:tc>
          <w:tcPr>
            <w:tcW w:w="945" w:type="dxa"/>
            <w:tcBorders>
              <w:top w:val="single" w:sz="4" w:space="0" w:color="auto"/>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351" w:type="dxa"/>
            <w:gridSpan w:val="2"/>
            <w:tcBorders>
              <w:top w:val="single" w:sz="4" w:space="0" w:color="auto"/>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7" w:type="dxa"/>
            <w:tcBorders>
              <w:top w:val="single" w:sz="4" w:space="0" w:color="auto"/>
              <w:left w:val="single" w:sz="8" w:space="0" w:color="000000"/>
              <w:bottom w:val="single" w:sz="8" w:space="0" w:color="000000"/>
              <w:right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5" w:type="dxa"/>
            <w:tcBorders>
              <w:top w:val="single" w:sz="4" w:space="0" w:color="auto"/>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20" w:type="dxa"/>
            <w:tcBorders>
              <w:top w:val="single" w:sz="4" w:space="0" w:color="auto"/>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05" w:type="dxa"/>
            <w:gridSpan w:val="3"/>
            <w:tcBorders>
              <w:top w:val="single" w:sz="4" w:space="0" w:color="auto"/>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85" w:type="dxa"/>
            <w:vMerge/>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85"/>
        </w:trPr>
        <w:tc>
          <w:tcPr>
            <w:tcW w:w="5740" w:type="dxa"/>
            <w:gridSpan w:val="6"/>
            <w:vMerge/>
            <w:tcBorders>
              <w:left w:val="single" w:sz="8" w:space="0" w:color="000000"/>
              <w:bottom w:val="single" w:sz="8" w:space="0" w:color="000000"/>
            </w:tcBorders>
          </w:tcPr>
          <w:p w:rsidR="0099032F" w:rsidRPr="00494415" w:rsidRDefault="0099032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2</w:t>
            </w:r>
          </w:p>
        </w:tc>
        <w:tc>
          <w:tcPr>
            <w:tcW w:w="945" w:type="dxa"/>
            <w:tcBorders>
              <w:top w:val="single" w:sz="4" w:space="0" w:color="auto"/>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351" w:type="dxa"/>
            <w:gridSpan w:val="2"/>
            <w:tcBorders>
              <w:top w:val="single" w:sz="4" w:space="0" w:color="auto"/>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7" w:type="dxa"/>
            <w:tcBorders>
              <w:top w:val="single" w:sz="4" w:space="0" w:color="auto"/>
              <w:left w:val="single" w:sz="8" w:space="0" w:color="000000"/>
              <w:bottom w:val="single" w:sz="8" w:space="0" w:color="000000"/>
              <w:right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975" w:type="dxa"/>
            <w:tcBorders>
              <w:top w:val="single" w:sz="4" w:space="0" w:color="auto"/>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20" w:type="dxa"/>
            <w:tcBorders>
              <w:top w:val="single" w:sz="4" w:space="0" w:color="auto"/>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05" w:type="dxa"/>
            <w:gridSpan w:val="3"/>
            <w:tcBorders>
              <w:top w:val="single" w:sz="4" w:space="0" w:color="auto"/>
              <w:left w:val="single" w:sz="8" w:space="0" w:color="000000"/>
              <w:bottom w:val="single" w:sz="8" w:space="0" w:color="000000"/>
            </w:tcBorders>
          </w:tcPr>
          <w:p w:rsidR="0099032F" w:rsidRPr="00494415" w:rsidRDefault="0099032F" w:rsidP="009751CC">
            <w:pPr>
              <w:spacing w:after="0" w:line="240" w:lineRule="auto"/>
              <w:jc w:val="right"/>
              <w:rPr>
                <w:rFonts w:ascii="Times New Roman" w:hAnsi="Times New Roman"/>
                <w:b/>
                <w:bCs/>
                <w:color w:val="000000"/>
              </w:rPr>
            </w:pPr>
            <w:r w:rsidRPr="00494415">
              <w:rPr>
                <w:rFonts w:ascii="Times New Roman" w:hAnsi="Times New Roman"/>
                <w:b/>
                <w:bCs/>
                <w:color w:val="000000"/>
              </w:rPr>
              <w:t>- </w:t>
            </w:r>
          </w:p>
        </w:tc>
        <w:tc>
          <w:tcPr>
            <w:tcW w:w="1085" w:type="dxa"/>
            <w:vMerge/>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522"/>
        </w:trPr>
        <w:tc>
          <w:tcPr>
            <w:tcW w:w="970" w:type="dxa"/>
            <w:gridSpan w:val="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jc w:val="center"/>
              <w:rPr>
                <w:rFonts w:ascii="Times New Roman" w:hAnsi="Times New Roman"/>
                <w:b/>
                <w:bCs/>
                <w:color w:val="000000"/>
              </w:rPr>
            </w:pPr>
          </w:p>
        </w:tc>
        <w:tc>
          <w:tcPr>
            <w:tcW w:w="14482" w:type="dxa"/>
            <w:gridSpan w:val="2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jc w:val="center"/>
              <w:rPr>
                <w:rFonts w:ascii="Times New Roman" w:hAnsi="Times New Roman"/>
              </w:rPr>
            </w:pPr>
            <w:r w:rsidRPr="00494415">
              <w:rPr>
                <w:rFonts w:ascii="Times New Roman" w:hAnsi="Times New Roman"/>
                <w:b/>
                <w:bCs/>
                <w:color w:val="000000"/>
              </w:rPr>
              <w:t xml:space="preserve">Подпрограмма 4 </w:t>
            </w:r>
            <w:r w:rsidRPr="00494415">
              <w:rPr>
                <w:rFonts w:ascii="Times New Roman" w:hAnsi="Times New Roman"/>
                <w:b/>
                <w:sz w:val="24"/>
                <w:szCs w:val="24"/>
              </w:rPr>
              <w:t xml:space="preserve">«Развитие и обслуживание жилищно-коммунального хозяйства, и дорог общего пользования местного значения на территории </w:t>
            </w:r>
            <w:proofErr w:type="spellStart"/>
            <w:r w:rsidRPr="00494415">
              <w:rPr>
                <w:rFonts w:ascii="Times New Roman" w:hAnsi="Times New Roman"/>
                <w:b/>
                <w:sz w:val="24"/>
                <w:szCs w:val="24"/>
              </w:rPr>
              <w:t>Верхнеломовского</w:t>
            </w:r>
            <w:proofErr w:type="spellEnd"/>
            <w:r w:rsidRPr="00494415">
              <w:rPr>
                <w:rFonts w:ascii="Times New Roman" w:hAnsi="Times New Roman"/>
                <w:b/>
                <w:sz w:val="24"/>
                <w:szCs w:val="24"/>
              </w:rPr>
              <w:t xml:space="preserve"> сельсовета </w:t>
            </w:r>
            <w:proofErr w:type="spellStart"/>
            <w:r w:rsidRPr="00494415">
              <w:rPr>
                <w:rFonts w:ascii="Times New Roman" w:hAnsi="Times New Roman"/>
                <w:b/>
                <w:sz w:val="24"/>
                <w:szCs w:val="24"/>
              </w:rPr>
              <w:t>Нижнеломовского</w:t>
            </w:r>
            <w:proofErr w:type="spellEnd"/>
            <w:r w:rsidRPr="00494415">
              <w:rPr>
                <w:rFonts w:ascii="Times New Roman" w:hAnsi="Times New Roman"/>
                <w:b/>
                <w:sz w:val="24"/>
                <w:szCs w:val="24"/>
              </w:rPr>
              <w:t xml:space="preserve"> района Пензенской области</w:t>
            </w:r>
            <w:r w:rsidRPr="00494415">
              <w:rPr>
                <w:rFonts w:ascii="Times New Roman" w:hAnsi="Times New Roman"/>
              </w:rPr>
              <w:t>»</w:t>
            </w:r>
          </w:p>
        </w:tc>
      </w:tr>
      <w:tr w:rsidR="0099032F" w:rsidRPr="00494415" w:rsidTr="00065D5A">
        <w:tblPrEx>
          <w:tblCellMar>
            <w:left w:w="108" w:type="dxa"/>
            <w:right w:w="108" w:type="dxa"/>
          </w:tblCellMar>
        </w:tblPrEx>
        <w:trPr>
          <w:gridAfter w:val="2"/>
          <w:wAfter w:w="120" w:type="dxa"/>
          <w:trHeight w:val="522"/>
        </w:trPr>
        <w:tc>
          <w:tcPr>
            <w:tcW w:w="970" w:type="dxa"/>
            <w:gridSpan w:val="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jc w:val="center"/>
              <w:rPr>
                <w:rFonts w:ascii="Times New Roman" w:hAnsi="Times New Roman"/>
                <w:b/>
                <w:bCs/>
                <w:color w:val="000000"/>
              </w:rPr>
            </w:pPr>
          </w:p>
        </w:tc>
        <w:tc>
          <w:tcPr>
            <w:tcW w:w="14482" w:type="dxa"/>
            <w:gridSpan w:val="2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jc w:val="center"/>
              <w:rPr>
                <w:rFonts w:ascii="Times New Roman" w:hAnsi="Times New Roman"/>
              </w:rPr>
            </w:pPr>
            <w:r w:rsidRPr="00494415">
              <w:rPr>
                <w:rFonts w:ascii="Times New Roman" w:hAnsi="Times New Roman"/>
                <w:b/>
                <w:bCs/>
                <w:color w:val="000000"/>
              </w:rPr>
              <w:t xml:space="preserve">Цель подпрограммы: </w:t>
            </w:r>
            <w:r w:rsidRPr="00494415">
              <w:rPr>
                <w:rFonts w:ascii="Times New Roman" w:hAnsi="Times New Roman"/>
                <w:b/>
                <w:sz w:val="24"/>
                <w:szCs w:val="24"/>
              </w:rPr>
              <w:t xml:space="preserve">Повышение удовлетворенности населения содержанием </w:t>
            </w:r>
            <w:proofErr w:type="spellStart"/>
            <w:r w:rsidRPr="00494415">
              <w:rPr>
                <w:rFonts w:ascii="Times New Roman" w:hAnsi="Times New Roman"/>
                <w:b/>
                <w:sz w:val="24"/>
                <w:szCs w:val="24"/>
              </w:rPr>
              <w:t>внутрипоселенческих</w:t>
            </w:r>
            <w:proofErr w:type="spellEnd"/>
            <w:r w:rsidRPr="00494415">
              <w:rPr>
                <w:rFonts w:ascii="Times New Roman" w:hAnsi="Times New Roman"/>
                <w:b/>
                <w:sz w:val="24"/>
                <w:szCs w:val="24"/>
              </w:rPr>
              <w:t xml:space="preserve"> дорог, обеспечению водоснабжением,  освещенности населенных пунктов, благоустройством населенных пунктов на территории </w:t>
            </w:r>
            <w:proofErr w:type="spellStart"/>
            <w:r w:rsidRPr="00494415">
              <w:rPr>
                <w:rFonts w:ascii="Times New Roman" w:hAnsi="Times New Roman"/>
                <w:b/>
                <w:sz w:val="24"/>
                <w:szCs w:val="24"/>
              </w:rPr>
              <w:t>ВерхнеломовскогосельсоветаНижнеломовского</w:t>
            </w:r>
            <w:proofErr w:type="spellEnd"/>
            <w:r w:rsidRPr="00494415">
              <w:rPr>
                <w:rFonts w:ascii="Times New Roman" w:hAnsi="Times New Roman"/>
                <w:b/>
                <w:sz w:val="24"/>
                <w:szCs w:val="24"/>
              </w:rPr>
              <w:t xml:space="preserve"> района Пензенской области</w:t>
            </w:r>
          </w:p>
        </w:tc>
      </w:tr>
      <w:tr w:rsidR="0099032F" w:rsidRPr="00494415" w:rsidTr="00065D5A">
        <w:tblPrEx>
          <w:tblCellMar>
            <w:left w:w="108" w:type="dxa"/>
            <w:right w:w="108" w:type="dxa"/>
          </w:tblCellMar>
        </w:tblPrEx>
        <w:trPr>
          <w:gridAfter w:val="2"/>
          <w:wAfter w:w="120" w:type="dxa"/>
          <w:trHeight w:val="297"/>
        </w:trPr>
        <w:tc>
          <w:tcPr>
            <w:tcW w:w="970" w:type="dxa"/>
            <w:gridSpan w:val="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b/>
                <w:bCs/>
                <w:color w:val="000000"/>
              </w:rPr>
            </w:pPr>
          </w:p>
        </w:tc>
        <w:tc>
          <w:tcPr>
            <w:tcW w:w="14482" w:type="dxa"/>
            <w:gridSpan w:val="2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rPr>
            </w:pPr>
            <w:r w:rsidRPr="00494415">
              <w:rPr>
                <w:rFonts w:ascii="Times New Roman" w:hAnsi="Times New Roman"/>
                <w:b/>
                <w:bCs/>
                <w:color w:val="000000"/>
              </w:rPr>
              <w:t>Задача подпрограммы 4:</w:t>
            </w:r>
            <w:r w:rsidRPr="00494415">
              <w:rPr>
                <w:rFonts w:ascii="Times New Roman" w:hAnsi="Times New Roman"/>
                <w:b/>
                <w:sz w:val="24"/>
                <w:szCs w:val="24"/>
              </w:rPr>
              <w:t>повышение эффективности, устойчивости и надежности работы существующих сетей и сооружений водоснабжения, улучшение уличного освещения, ликвидация несанкционированных свалок мусора, приобретение контейнеров для сбора мусора.</w:t>
            </w:r>
          </w:p>
        </w:tc>
      </w:tr>
      <w:tr w:rsidR="005F5E90" w:rsidRPr="00494415" w:rsidTr="00065D5A">
        <w:tblPrEx>
          <w:tblCellMar>
            <w:left w:w="108" w:type="dxa"/>
            <w:right w:w="108" w:type="dxa"/>
          </w:tblCellMar>
        </w:tblPrEx>
        <w:trPr>
          <w:gridAfter w:val="2"/>
          <w:wAfter w:w="120" w:type="dxa"/>
          <w:trHeight w:val="297"/>
        </w:trPr>
        <w:tc>
          <w:tcPr>
            <w:tcW w:w="769" w:type="dxa"/>
            <w:vMerge w:val="restart"/>
            <w:tcBorders>
              <w:left w:val="single" w:sz="8" w:space="0" w:color="000000"/>
            </w:tcBorders>
          </w:tcPr>
          <w:p w:rsidR="005F5E90" w:rsidRPr="00494415" w:rsidRDefault="005F5E90" w:rsidP="006E0C2E">
            <w:pPr>
              <w:spacing w:after="0" w:line="240" w:lineRule="auto"/>
              <w:rPr>
                <w:rFonts w:ascii="Times New Roman" w:hAnsi="Times New Roman"/>
                <w:color w:val="000000"/>
              </w:rPr>
            </w:pPr>
            <w:r w:rsidRPr="00494415">
              <w:rPr>
                <w:rFonts w:ascii="Times New Roman" w:hAnsi="Times New Roman"/>
                <w:color w:val="000000"/>
              </w:rPr>
              <w:t>4.1.1</w:t>
            </w:r>
          </w:p>
        </w:tc>
        <w:tc>
          <w:tcPr>
            <w:tcW w:w="2915" w:type="dxa"/>
            <w:gridSpan w:val="3"/>
            <w:vMerge w:val="restart"/>
            <w:tcBorders>
              <w:left w:val="single" w:sz="8" w:space="0" w:color="000000"/>
            </w:tcBorders>
          </w:tcPr>
          <w:p w:rsidR="005F5E90" w:rsidRPr="00494415" w:rsidRDefault="005F5E90" w:rsidP="006E0C2E">
            <w:pPr>
              <w:spacing w:after="0" w:line="240" w:lineRule="auto"/>
              <w:rPr>
                <w:rFonts w:ascii="Times New Roman" w:hAnsi="Times New Roman"/>
                <w:color w:val="000000"/>
              </w:rPr>
            </w:pPr>
            <w:r w:rsidRPr="00494415">
              <w:rPr>
                <w:rFonts w:ascii="Times New Roman" w:hAnsi="Times New Roman"/>
                <w:sz w:val="24"/>
                <w:szCs w:val="24"/>
              </w:rPr>
              <w:t xml:space="preserve">Уличное освещение населенных пунктов </w:t>
            </w:r>
            <w:proofErr w:type="spellStart"/>
            <w:r w:rsidRPr="00494415">
              <w:rPr>
                <w:rFonts w:ascii="Times New Roman" w:hAnsi="Times New Roman"/>
                <w:sz w:val="24"/>
                <w:szCs w:val="24"/>
              </w:rPr>
              <w:t>Верхнеломовского</w:t>
            </w:r>
            <w:proofErr w:type="spellEnd"/>
            <w:r w:rsidRPr="00494415">
              <w:rPr>
                <w:rFonts w:ascii="Times New Roman" w:hAnsi="Times New Roman"/>
                <w:sz w:val="24"/>
                <w:szCs w:val="24"/>
              </w:rPr>
              <w:t xml:space="preserve"> сельсовета</w:t>
            </w:r>
          </w:p>
        </w:tc>
        <w:tc>
          <w:tcPr>
            <w:tcW w:w="2056" w:type="dxa"/>
            <w:gridSpan w:val="2"/>
            <w:vMerge w:val="restart"/>
            <w:tcBorders>
              <w:left w:val="single" w:sz="8" w:space="0" w:color="000000"/>
            </w:tcBorders>
          </w:tcPr>
          <w:p w:rsidR="005F5E90" w:rsidRPr="00494415" w:rsidRDefault="005F5E90" w:rsidP="006E0C2E">
            <w:pPr>
              <w:spacing w:after="0" w:line="240" w:lineRule="auto"/>
              <w:rPr>
                <w:rFonts w:ascii="Times New Roman" w:hAnsi="Times New Roman"/>
                <w:b/>
                <w:bCs/>
                <w:color w:val="000000"/>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w:t>
            </w:r>
          </w:p>
        </w:tc>
        <w:tc>
          <w:tcPr>
            <w:tcW w:w="1080" w:type="dxa"/>
            <w:gridSpan w:val="2"/>
            <w:tcBorders>
              <w:left w:val="single" w:sz="8" w:space="0" w:color="000000"/>
              <w:bottom w:val="single" w:sz="8" w:space="0" w:color="000000"/>
            </w:tcBorders>
          </w:tcPr>
          <w:p w:rsidR="005F5E90" w:rsidRPr="00494415" w:rsidRDefault="005F5E90" w:rsidP="006E0C2E">
            <w:pPr>
              <w:spacing w:after="0" w:line="240" w:lineRule="auto"/>
              <w:rPr>
                <w:rFonts w:ascii="Times New Roman" w:hAnsi="Times New Roman"/>
                <w:color w:val="000000"/>
              </w:rPr>
            </w:pPr>
            <w:r w:rsidRPr="00494415">
              <w:rPr>
                <w:rFonts w:ascii="Times New Roman" w:hAnsi="Times New Roman"/>
                <w:b/>
                <w:bCs/>
                <w:color w:val="000000"/>
              </w:rPr>
              <w:t>Итого</w:t>
            </w:r>
          </w:p>
        </w:tc>
        <w:tc>
          <w:tcPr>
            <w:tcW w:w="945" w:type="dxa"/>
            <w:tcBorders>
              <w:left w:val="single" w:sz="8" w:space="0" w:color="000000"/>
              <w:bottom w:val="single" w:sz="8" w:space="0" w:color="000000"/>
            </w:tcBorders>
          </w:tcPr>
          <w:p w:rsidR="005F5E90" w:rsidRPr="00494415" w:rsidRDefault="00A5449D" w:rsidP="007B3C44">
            <w:pPr>
              <w:spacing w:after="0" w:line="240" w:lineRule="auto"/>
              <w:jc w:val="right"/>
              <w:rPr>
                <w:rFonts w:ascii="Times New Roman" w:hAnsi="Times New Roman"/>
                <w:color w:val="000000"/>
              </w:rPr>
            </w:pPr>
            <w:r>
              <w:rPr>
                <w:rFonts w:ascii="Times New Roman" w:hAnsi="Times New Roman"/>
                <w:color w:val="000000"/>
              </w:rPr>
              <w:t>7336,</w:t>
            </w:r>
            <w:r w:rsidR="007B3C44">
              <w:rPr>
                <w:rFonts w:ascii="Times New Roman" w:hAnsi="Times New Roman"/>
                <w:color w:val="000000"/>
              </w:rPr>
              <w:t>7</w:t>
            </w:r>
          </w:p>
        </w:tc>
        <w:tc>
          <w:tcPr>
            <w:tcW w:w="1351" w:type="dxa"/>
            <w:gridSpan w:val="2"/>
            <w:tcBorders>
              <w:left w:val="single" w:sz="8" w:space="0" w:color="000000"/>
              <w:bottom w:val="single" w:sz="8" w:space="0" w:color="000000"/>
            </w:tcBorders>
          </w:tcPr>
          <w:p w:rsidR="005F5E90" w:rsidRPr="00494415" w:rsidRDefault="00A5449D" w:rsidP="007B3C44">
            <w:pPr>
              <w:spacing w:after="0" w:line="240" w:lineRule="auto"/>
              <w:jc w:val="right"/>
              <w:rPr>
                <w:rFonts w:ascii="Times New Roman" w:hAnsi="Times New Roman"/>
                <w:color w:val="000000"/>
              </w:rPr>
            </w:pPr>
            <w:r>
              <w:rPr>
                <w:rFonts w:ascii="Times New Roman" w:hAnsi="Times New Roman"/>
                <w:color w:val="000000"/>
              </w:rPr>
              <w:t>7336,</w:t>
            </w:r>
            <w:r w:rsidR="007B3C44">
              <w:rPr>
                <w:rFonts w:ascii="Times New Roman" w:hAnsi="Times New Roman"/>
                <w:color w:val="000000"/>
              </w:rPr>
              <w:t>7</w:t>
            </w:r>
          </w:p>
        </w:tc>
        <w:tc>
          <w:tcPr>
            <w:tcW w:w="977" w:type="dxa"/>
            <w:tcBorders>
              <w:left w:val="single" w:sz="8" w:space="0" w:color="000000"/>
              <w:bottom w:val="single" w:sz="8" w:space="0" w:color="000000"/>
              <w:right w:val="single" w:sz="8" w:space="0" w:color="000000"/>
            </w:tcBorders>
          </w:tcPr>
          <w:p w:rsidR="005F5E90" w:rsidRPr="00494415" w:rsidRDefault="005F5E9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975" w:type="dxa"/>
            <w:tcBorders>
              <w:left w:val="single" w:sz="8" w:space="0" w:color="000000"/>
              <w:bottom w:val="single" w:sz="8" w:space="0" w:color="000000"/>
            </w:tcBorders>
          </w:tcPr>
          <w:p w:rsidR="005F5E90" w:rsidRPr="00494415" w:rsidRDefault="005F5E9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20" w:type="dxa"/>
            <w:tcBorders>
              <w:left w:val="single" w:sz="8" w:space="0" w:color="000000"/>
              <w:bottom w:val="single" w:sz="8" w:space="0" w:color="000000"/>
            </w:tcBorders>
          </w:tcPr>
          <w:p w:rsidR="005F5E90" w:rsidRPr="00494415" w:rsidRDefault="005F5E9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05" w:type="dxa"/>
            <w:gridSpan w:val="3"/>
            <w:tcBorders>
              <w:left w:val="single" w:sz="8" w:space="0" w:color="000000"/>
              <w:bottom w:val="single" w:sz="8" w:space="0" w:color="000000"/>
            </w:tcBorders>
          </w:tcPr>
          <w:p w:rsidR="005F5E90" w:rsidRPr="00494415" w:rsidRDefault="005F5E9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85" w:type="dxa"/>
            <w:vMerge w:val="restart"/>
            <w:tcBorders>
              <w:left w:val="single" w:sz="8" w:space="0" w:color="000000"/>
              <w:right w:val="single" w:sz="8" w:space="0" w:color="000000"/>
            </w:tcBorders>
          </w:tcPr>
          <w:p w:rsidR="005F5E90" w:rsidRPr="00494415" w:rsidRDefault="005F5E90" w:rsidP="006E0C2E">
            <w:pPr>
              <w:spacing w:after="0" w:line="240" w:lineRule="auto"/>
              <w:rPr>
                <w:rFonts w:ascii="Times New Roman" w:hAnsi="Times New Roman"/>
              </w:rPr>
            </w:pPr>
            <w:r w:rsidRPr="00494415">
              <w:rPr>
                <w:rFonts w:ascii="Times New Roman" w:hAnsi="Times New Roman"/>
                <w:color w:val="000000"/>
              </w:rPr>
              <w:t> </w:t>
            </w:r>
          </w:p>
          <w:p w:rsidR="005F5E90" w:rsidRPr="00494415" w:rsidRDefault="005F5E90" w:rsidP="006E0C2E">
            <w:pPr>
              <w:spacing w:after="0" w:line="240" w:lineRule="auto"/>
              <w:rPr>
                <w:rFonts w:ascii="Times New Roman" w:hAnsi="Times New Roman"/>
              </w:rPr>
            </w:pPr>
            <w:r w:rsidRPr="00494415">
              <w:rPr>
                <w:rFonts w:ascii="Times New Roman" w:hAnsi="Times New Roman"/>
                <w:color w:val="000000"/>
              </w:rPr>
              <w:t> </w:t>
            </w:r>
          </w:p>
        </w:tc>
        <w:tc>
          <w:tcPr>
            <w:tcW w:w="1274" w:type="dxa"/>
            <w:gridSpan w:val="8"/>
            <w:vMerge w:val="restart"/>
            <w:tcBorders>
              <w:left w:val="single" w:sz="8" w:space="0" w:color="000000"/>
              <w:right w:val="single" w:sz="8" w:space="0" w:color="000000"/>
            </w:tcBorders>
          </w:tcPr>
          <w:p w:rsidR="005F5E90" w:rsidRPr="00494415" w:rsidRDefault="005F5E90" w:rsidP="006E0C2E">
            <w:pPr>
              <w:spacing w:after="0" w:line="240" w:lineRule="auto"/>
              <w:rPr>
                <w:rFonts w:ascii="Times New Roman" w:hAnsi="Times New Roman"/>
              </w:rPr>
            </w:pPr>
            <w:r w:rsidRPr="00494415">
              <w:rPr>
                <w:rFonts w:ascii="Times New Roman" w:hAnsi="Times New Roman"/>
                <w:color w:val="000000"/>
              </w:rPr>
              <w:t> </w:t>
            </w:r>
          </w:p>
        </w:tc>
      </w:tr>
      <w:tr w:rsidR="005F5E90"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5F5E90" w:rsidRPr="00494415" w:rsidRDefault="005F5E90"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5F5E90" w:rsidRPr="00494415" w:rsidRDefault="005F5E90"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5F5E90" w:rsidRPr="00494415" w:rsidRDefault="005F5E90"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5F5E90" w:rsidRPr="00494415" w:rsidRDefault="005F5E90" w:rsidP="006E0C2E">
            <w:pPr>
              <w:spacing w:after="0" w:line="240" w:lineRule="auto"/>
              <w:rPr>
                <w:rFonts w:ascii="Times New Roman" w:hAnsi="Times New Roman"/>
                <w:color w:val="000000"/>
              </w:rPr>
            </w:pPr>
            <w:r w:rsidRPr="00494415">
              <w:rPr>
                <w:rFonts w:ascii="Times New Roman" w:hAnsi="Times New Roman"/>
                <w:color w:val="000000"/>
              </w:rPr>
              <w:t>2016</w:t>
            </w:r>
          </w:p>
        </w:tc>
        <w:tc>
          <w:tcPr>
            <w:tcW w:w="945" w:type="dxa"/>
            <w:tcBorders>
              <w:left w:val="single" w:sz="8" w:space="0" w:color="000000"/>
              <w:bottom w:val="single" w:sz="8" w:space="0" w:color="000000"/>
            </w:tcBorders>
          </w:tcPr>
          <w:p w:rsidR="005F5E90" w:rsidRPr="00494415" w:rsidRDefault="005F5E90" w:rsidP="006E0C2E">
            <w:pPr>
              <w:spacing w:after="0" w:line="240" w:lineRule="auto"/>
              <w:jc w:val="right"/>
              <w:rPr>
                <w:rFonts w:ascii="Times New Roman" w:hAnsi="Times New Roman"/>
                <w:color w:val="000000"/>
              </w:rPr>
            </w:pPr>
            <w:r w:rsidRPr="00494415">
              <w:rPr>
                <w:rFonts w:ascii="Times New Roman" w:hAnsi="Times New Roman"/>
                <w:color w:val="000000"/>
              </w:rPr>
              <w:t>716,5</w:t>
            </w:r>
          </w:p>
        </w:tc>
        <w:tc>
          <w:tcPr>
            <w:tcW w:w="1351" w:type="dxa"/>
            <w:gridSpan w:val="2"/>
            <w:tcBorders>
              <w:left w:val="single" w:sz="8" w:space="0" w:color="000000"/>
              <w:bottom w:val="single" w:sz="8" w:space="0" w:color="000000"/>
            </w:tcBorders>
          </w:tcPr>
          <w:p w:rsidR="005F5E90" w:rsidRPr="00494415" w:rsidRDefault="005F5E90" w:rsidP="00D84373">
            <w:pPr>
              <w:spacing w:after="0" w:line="240" w:lineRule="auto"/>
              <w:jc w:val="right"/>
              <w:rPr>
                <w:rFonts w:ascii="Times New Roman" w:hAnsi="Times New Roman"/>
                <w:color w:val="000000"/>
              </w:rPr>
            </w:pPr>
            <w:r w:rsidRPr="00494415">
              <w:rPr>
                <w:rFonts w:ascii="Times New Roman" w:hAnsi="Times New Roman"/>
                <w:color w:val="000000"/>
              </w:rPr>
              <w:t>716,5</w:t>
            </w:r>
          </w:p>
        </w:tc>
        <w:tc>
          <w:tcPr>
            <w:tcW w:w="977" w:type="dxa"/>
            <w:tcBorders>
              <w:left w:val="single" w:sz="8" w:space="0" w:color="000000"/>
              <w:bottom w:val="single" w:sz="8" w:space="0" w:color="000000"/>
              <w:right w:val="single" w:sz="8" w:space="0" w:color="000000"/>
            </w:tcBorders>
          </w:tcPr>
          <w:p w:rsidR="005F5E90" w:rsidRPr="00494415" w:rsidRDefault="005F5E9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975" w:type="dxa"/>
            <w:tcBorders>
              <w:left w:val="single" w:sz="8" w:space="0" w:color="000000"/>
              <w:bottom w:val="single" w:sz="8" w:space="0" w:color="000000"/>
            </w:tcBorders>
          </w:tcPr>
          <w:p w:rsidR="005F5E90" w:rsidRPr="00494415" w:rsidRDefault="005F5E9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20" w:type="dxa"/>
            <w:tcBorders>
              <w:left w:val="single" w:sz="8" w:space="0" w:color="000000"/>
              <w:bottom w:val="single" w:sz="8" w:space="0" w:color="000000"/>
            </w:tcBorders>
          </w:tcPr>
          <w:p w:rsidR="005F5E90" w:rsidRPr="00494415" w:rsidRDefault="005F5E9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05" w:type="dxa"/>
            <w:gridSpan w:val="3"/>
            <w:tcBorders>
              <w:left w:val="single" w:sz="8" w:space="0" w:color="000000"/>
              <w:bottom w:val="single" w:sz="8" w:space="0" w:color="000000"/>
            </w:tcBorders>
          </w:tcPr>
          <w:p w:rsidR="005F5E90" w:rsidRPr="00494415" w:rsidRDefault="005F5E9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85" w:type="dxa"/>
            <w:vMerge/>
            <w:tcBorders>
              <w:left w:val="single" w:sz="8" w:space="0" w:color="000000"/>
              <w:right w:val="single" w:sz="8" w:space="0" w:color="000000"/>
            </w:tcBorders>
          </w:tcPr>
          <w:p w:rsidR="005F5E90" w:rsidRPr="00494415" w:rsidRDefault="005F5E90"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5F5E90" w:rsidRPr="00494415" w:rsidRDefault="005F5E90" w:rsidP="006E0C2E">
            <w:pPr>
              <w:spacing w:after="0" w:line="240" w:lineRule="auto"/>
              <w:rPr>
                <w:rFonts w:ascii="Times New Roman" w:hAnsi="Times New Roman"/>
              </w:rPr>
            </w:pPr>
          </w:p>
        </w:tc>
      </w:tr>
      <w:tr w:rsidR="005F5E90"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5F5E90" w:rsidRPr="00494415" w:rsidRDefault="005F5E90"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5F5E90" w:rsidRPr="00494415" w:rsidRDefault="005F5E90"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5F5E90" w:rsidRPr="00494415" w:rsidRDefault="005F5E90"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5F5E90" w:rsidRPr="00494415" w:rsidRDefault="005F5E90" w:rsidP="006E0C2E">
            <w:pPr>
              <w:spacing w:after="0" w:line="240" w:lineRule="auto"/>
              <w:rPr>
                <w:rFonts w:ascii="Times New Roman" w:hAnsi="Times New Roman"/>
                <w:color w:val="000000"/>
              </w:rPr>
            </w:pPr>
            <w:r w:rsidRPr="00494415">
              <w:rPr>
                <w:rFonts w:ascii="Times New Roman" w:hAnsi="Times New Roman"/>
                <w:color w:val="000000"/>
              </w:rPr>
              <w:t>2017</w:t>
            </w:r>
          </w:p>
        </w:tc>
        <w:tc>
          <w:tcPr>
            <w:tcW w:w="945" w:type="dxa"/>
            <w:tcBorders>
              <w:left w:val="single" w:sz="8" w:space="0" w:color="000000"/>
              <w:bottom w:val="single" w:sz="8" w:space="0" w:color="000000"/>
            </w:tcBorders>
          </w:tcPr>
          <w:p w:rsidR="005F5E90" w:rsidRPr="00494415" w:rsidRDefault="005F5E90" w:rsidP="006E0C2E">
            <w:pPr>
              <w:spacing w:after="0" w:line="240" w:lineRule="auto"/>
              <w:jc w:val="right"/>
              <w:rPr>
                <w:rFonts w:ascii="Times New Roman" w:hAnsi="Times New Roman"/>
                <w:color w:val="000000"/>
              </w:rPr>
            </w:pPr>
            <w:r w:rsidRPr="00494415">
              <w:rPr>
                <w:rFonts w:ascii="Times New Roman" w:hAnsi="Times New Roman"/>
                <w:color w:val="000000"/>
              </w:rPr>
              <w:t>672,5</w:t>
            </w:r>
          </w:p>
        </w:tc>
        <w:tc>
          <w:tcPr>
            <w:tcW w:w="1351" w:type="dxa"/>
            <w:gridSpan w:val="2"/>
            <w:tcBorders>
              <w:left w:val="single" w:sz="8" w:space="0" w:color="000000"/>
              <w:bottom w:val="single" w:sz="8" w:space="0" w:color="000000"/>
            </w:tcBorders>
          </w:tcPr>
          <w:p w:rsidR="005F5E90" w:rsidRPr="00494415" w:rsidRDefault="005F5E90" w:rsidP="00D84373">
            <w:pPr>
              <w:spacing w:after="0" w:line="240" w:lineRule="auto"/>
              <w:jc w:val="right"/>
              <w:rPr>
                <w:rFonts w:ascii="Times New Roman" w:hAnsi="Times New Roman"/>
                <w:color w:val="000000"/>
              </w:rPr>
            </w:pPr>
            <w:r w:rsidRPr="00494415">
              <w:rPr>
                <w:rFonts w:ascii="Times New Roman" w:hAnsi="Times New Roman"/>
                <w:color w:val="000000"/>
              </w:rPr>
              <w:t>672,5</w:t>
            </w:r>
          </w:p>
        </w:tc>
        <w:tc>
          <w:tcPr>
            <w:tcW w:w="977" w:type="dxa"/>
            <w:tcBorders>
              <w:left w:val="single" w:sz="8" w:space="0" w:color="000000"/>
              <w:bottom w:val="single" w:sz="8" w:space="0" w:color="000000"/>
              <w:right w:val="single" w:sz="8" w:space="0" w:color="000000"/>
            </w:tcBorders>
          </w:tcPr>
          <w:p w:rsidR="005F5E90" w:rsidRPr="00494415" w:rsidRDefault="005F5E9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975" w:type="dxa"/>
            <w:tcBorders>
              <w:left w:val="single" w:sz="8" w:space="0" w:color="000000"/>
              <w:bottom w:val="single" w:sz="8" w:space="0" w:color="000000"/>
            </w:tcBorders>
          </w:tcPr>
          <w:p w:rsidR="005F5E90" w:rsidRPr="00494415" w:rsidRDefault="005F5E9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20" w:type="dxa"/>
            <w:tcBorders>
              <w:left w:val="single" w:sz="8" w:space="0" w:color="000000"/>
              <w:bottom w:val="single" w:sz="8" w:space="0" w:color="000000"/>
            </w:tcBorders>
          </w:tcPr>
          <w:p w:rsidR="005F5E90" w:rsidRPr="00494415" w:rsidRDefault="005F5E9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05" w:type="dxa"/>
            <w:gridSpan w:val="3"/>
            <w:tcBorders>
              <w:left w:val="single" w:sz="8" w:space="0" w:color="000000"/>
              <w:bottom w:val="single" w:sz="8" w:space="0" w:color="000000"/>
            </w:tcBorders>
          </w:tcPr>
          <w:p w:rsidR="005F5E90" w:rsidRPr="00494415" w:rsidRDefault="005F5E9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85" w:type="dxa"/>
            <w:vMerge/>
            <w:tcBorders>
              <w:left w:val="single" w:sz="8" w:space="0" w:color="000000"/>
              <w:right w:val="single" w:sz="8" w:space="0" w:color="000000"/>
            </w:tcBorders>
          </w:tcPr>
          <w:p w:rsidR="005F5E90" w:rsidRPr="00494415" w:rsidRDefault="005F5E90"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5F5E90" w:rsidRPr="00494415" w:rsidRDefault="005F5E90" w:rsidP="006E0C2E">
            <w:pPr>
              <w:spacing w:after="0" w:line="240" w:lineRule="auto"/>
              <w:rPr>
                <w:rFonts w:ascii="Times New Roman" w:hAnsi="Times New Roman"/>
              </w:rPr>
            </w:pPr>
          </w:p>
        </w:tc>
      </w:tr>
      <w:tr w:rsidR="005F5E90"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5F5E90" w:rsidRPr="00494415" w:rsidRDefault="005F5E90"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5F5E90" w:rsidRPr="00494415" w:rsidRDefault="005F5E90"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5F5E90" w:rsidRPr="00494415" w:rsidRDefault="005F5E90"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5F5E90" w:rsidRPr="00494415" w:rsidRDefault="005F5E90" w:rsidP="006E0C2E">
            <w:pPr>
              <w:spacing w:after="0" w:line="240" w:lineRule="auto"/>
              <w:rPr>
                <w:rFonts w:ascii="Times New Roman" w:hAnsi="Times New Roman"/>
                <w:color w:val="000000"/>
              </w:rPr>
            </w:pPr>
            <w:r w:rsidRPr="00494415">
              <w:rPr>
                <w:rFonts w:ascii="Times New Roman" w:hAnsi="Times New Roman"/>
                <w:color w:val="000000"/>
              </w:rPr>
              <w:t>2018</w:t>
            </w:r>
          </w:p>
        </w:tc>
        <w:tc>
          <w:tcPr>
            <w:tcW w:w="945" w:type="dxa"/>
            <w:tcBorders>
              <w:left w:val="single" w:sz="8" w:space="0" w:color="000000"/>
              <w:bottom w:val="single" w:sz="8" w:space="0" w:color="000000"/>
            </w:tcBorders>
          </w:tcPr>
          <w:p w:rsidR="005F5E90" w:rsidRPr="00494415" w:rsidRDefault="005F5E90" w:rsidP="006E0C2E">
            <w:pPr>
              <w:spacing w:after="0" w:line="240" w:lineRule="auto"/>
              <w:jc w:val="right"/>
              <w:rPr>
                <w:rFonts w:ascii="Times New Roman" w:hAnsi="Times New Roman"/>
                <w:color w:val="000000"/>
              </w:rPr>
            </w:pPr>
            <w:r w:rsidRPr="00494415">
              <w:rPr>
                <w:rFonts w:ascii="Times New Roman" w:hAnsi="Times New Roman"/>
                <w:color w:val="000000"/>
              </w:rPr>
              <w:t>735,4</w:t>
            </w:r>
          </w:p>
        </w:tc>
        <w:tc>
          <w:tcPr>
            <w:tcW w:w="1351" w:type="dxa"/>
            <w:gridSpan w:val="2"/>
            <w:tcBorders>
              <w:left w:val="single" w:sz="8" w:space="0" w:color="000000"/>
              <w:bottom w:val="single" w:sz="8" w:space="0" w:color="000000"/>
            </w:tcBorders>
          </w:tcPr>
          <w:p w:rsidR="005F5E90" w:rsidRPr="00494415" w:rsidRDefault="005F5E90" w:rsidP="00D84373">
            <w:pPr>
              <w:spacing w:after="0" w:line="240" w:lineRule="auto"/>
              <w:jc w:val="right"/>
              <w:rPr>
                <w:rFonts w:ascii="Times New Roman" w:hAnsi="Times New Roman"/>
                <w:color w:val="000000"/>
              </w:rPr>
            </w:pPr>
            <w:r w:rsidRPr="00494415">
              <w:rPr>
                <w:rFonts w:ascii="Times New Roman" w:hAnsi="Times New Roman"/>
                <w:color w:val="000000"/>
              </w:rPr>
              <w:t>735,4</w:t>
            </w:r>
          </w:p>
        </w:tc>
        <w:tc>
          <w:tcPr>
            <w:tcW w:w="977" w:type="dxa"/>
            <w:tcBorders>
              <w:left w:val="single" w:sz="8" w:space="0" w:color="000000"/>
              <w:bottom w:val="single" w:sz="8" w:space="0" w:color="000000"/>
              <w:right w:val="single" w:sz="8" w:space="0" w:color="000000"/>
            </w:tcBorders>
          </w:tcPr>
          <w:p w:rsidR="005F5E90" w:rsidRPr="00494415" w:rsidRDefault="005F5E9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975" w:type="dxa"/>
            <w:tcBorders>
              <w:left w:val="single" w:sz="8" w:space="0" w:color="000000"/>
              <w:bottom w:val="single" w:sz="8" w:space="0" w:color="000000"/>
            </w:tcBorders>
          </w:tcPr>
          <w:p w:rsidR="005F5E90" w:rsidRPr="00494415" w:rsidRDefault="005F5E9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20" w:type="dxa"/>
            <w:tcBorders>
              <w:left w:val="single" w:sz="8" w:space="0" w:color="000000"/>
              <w:bottom w:val="single" w:sz="8" w:space="0" w:color="000000"/>
            </w:tcBorders>
          </w:tcPr>
          <w:p w:rsidR="005F5E90" w:rsidRPr="00494415" w:rsidRDefault="005F5E9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05" w:type="dxa"/>
            <w:gridSpan w:val="3"/>
            <w:tcBorders>
              <w:left w:val="single" w:sz="8" w:space="0" w:color="000000"/>
              <w:bottom w:val="single" w:sz="8" w:space="0" w:color="000000"/>
            </w:tcBorders>
          </w:tcPr>
          <w:p w:rsidR="005F5E90" w:rsidRPr="00494415" w:rsidRDefault="005F5E9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85" w:type="dxa"/>
            <w:vMerge/>
            <w:tcBorders>
              <w:left w:val="single" w:sz="8" w:space="0" w:color="000000"/>
              <w:right w:val="single" w:sz="8" w:space="0" w:color="000000"/>
            </w:tcBorders>
          </w:tcPr>
          <w:p w:rsidR="005F5E90" w:rsidRPr="00494415" w:rsidRDefault="005F5E90"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5F5E90" w:rsidRPr="00494415" w:rsidRDefault="005F5E90" w:rsidP="006E0C2E">
            <w:pPr>
              <w:spacing w:after="0" w:line="240" w:lineRule="auto"/>
              <w:rPr>
                <w:rFonts w:ascii="Times New Roman" w:hAnsi="Times New Roman"/>
              </w:rPr>
            </w:pPr>
          </w:p>
        </w:tc>
      </w:tr>
      <w:tr w:rsidR="005F5E90"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5F5E90" w:rsidRPr="00494415" w:rsidRDefault="005F5E90"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5F5E90" w:rsidRPr="00494415" w:rsidRDefault="005F5E90"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5F5E90" w:rsidRPr="00494415" w:rsidRDefault="005F5E90"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5F5E90" w:rsidRPr="00494415" w:rsidRDefault="005F5E90" w:rsidP="006E0C2E">
            <w:pPr>
              <w:spacing w:after="0" w:line="240" w:lineRule="auto"/>
              <w:rPr>
                <w:rFonts w:ascii="Times New Roman" w:hAnsi="Times New Roman"/>
                <w:color w:val="000000"/>
              </w:rPr>
            </w:pPr>
            <w:r w:rsidRPr="00494415">
              <w:rPr>
                <w:rFonts w:ascii="Times New Roman" w:hAnsi="Times New Roman"/>
                <w:color w:val="000000"/>
              </w:rPr>
              <w:t>2019</w:t>
            </w:r>
          </w:p>
        </w:tc>
        <w:tc>
          <w:tcPr>
            <w:tcW w:w="945" w:type="dxa"/>
            <w:tcBorders>
              <w:left w:val="single" w:sz="8" w:space="0" w:color="000000"/>
              <w:bottom w:val="single" w:sz="8" w:space="0" w:color="000000"/>
            </w:tcBorders>
          </w:tcPr>
          <w:p w:rsidR="005F5E90" w:rsidRPr="00494415" w:rsidRDefault="005F5E90" w:rsidP="006E0C2E">
            <w:pPr>
              <w:spacing w:after="0" w:line="240" w:lineRule="auto"/>
              <w:jc w:val="right"/>
              <w:rPr>
                <w:rFonts w:ascii="Times New Roman" w:hAnsi="Times New Roman"/>
                <w:color w:val="000000"/>
              </w:rPr>
            </w:pPr>
            <w:r w:rsidRPr="00494415">
              <w:rPr>
                <w:rFonts w:ascii="Times New Roman" w:hAnsi="Times New Roman"/>
                <w:color w:val="000000"/>
              </w:rPr>
              <w:t>1183,7</w:t>
            </w:r>
          </w:p>
        </w:tc>
        <w:tc>
          <w:tcPr>
            <w:tcW w:w="1351" w:type="dxa"/>
            <w:gridSpan w:val="2"/>
            <w:tcBorders>
              <w:left w:val="single" w:sz="8" w:space="0" w:color="000000"/>
              <w:bottom w:val="single" w:sz="8" w:space="0" w:color="000000"/>
            </w:tcBorders>
          </w:tcPr>
          <w:p w:rsidR="005F5E90" w:rsidRPr="00494415" w:rsidRDefault="005F5E90" w:rsidP="00D84373">
            <w:pPr>
              <w:spacing w:after="0" w:line="240" w:lineRule="auto"/>
              <w:jc w:val="right"/>
              <w:rPr>
                <w:rFonts w:ascii="Times New Roman" w:hAnsi="Times New Roman"/>
                <w:color w:val="000000"/>
              </w:rPr>
            </w:pPr>
            <w:r w:rsidRPr="00494415">
              <w:rPr>
                <w:rFonts w:ascii="Times New Roman" w:hAnsi="Times New Roman"/>
                <w:color w:val="000000"/>
              </w:rPr>
              <w:t>1183,7</w:t>
            </w:r>
          </w:p>
        </w:tc>
        <w:tc>
          <w:tcPr>
            <w:tcW w:w="977" w:type="dxa"/>
            <w:tcBorders>
              <w:left w:val="single" w:sz="8" w:space="0" w:color="000000"/>
              <w:bottom w:val="single" w:sz="8" w:space="0" w:color="000000"/>
              <w:right w:val="single" w:sz="8" w:space="0" w:color="000000"/>
            </w:tcBorders>
          </w:tcPr>
          <w:p w:rsidR="005F5E90" w:rsidRPr="00494415" w:rsidRDefault="005F5E9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975" w:type="dxa"/>
            <w:tcBorders>
              <w:left w:val="single" w:sz="8" w:space="0" w:color="000000"/>
              <w:bottom w:val="single" w:sz="8" w:space="0" w:color="000000"/>
            </w:tcBorders>
          </w:tcPr>
          <w:p w:rsidR="005F5E90" w:rsidRPr="00494415" w:rsidRDefault="005F5E9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20" w:type="dxa"/>
            <w:tcBorders>
              <w:left w:val="single" w:sz="8" w:space="0" w:color="000000"/>
              <w:bottom w:val="single" w:sz="8" w:space="0" w:color="000000"/>
            </w:tcBorders>
          </w:tcPr>
          <w:p w:rsidR="005F5E90" w:rsidRPr="00494415" w:rsidRDefault="005F5E9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05" w:type="dxa"/>
            <w:gridSpan w:val="3"/>
            <w:tcBorders>
              <w:left w:val="single" w:sz="8" w:space="0" w:color="000000"/>
              <w:bottom w:val="single" w:sz="8" w:space="0" w:color="000000"/>
            </w:tcBorders>
          </w:tcPr>
          <w:p w:rsidR="005F5E90" w:rsidRPr="00494415" w:rsidRDefault="005F5E9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85" w:type="dxa"/>
            <w:vMerge/>
            <w:tcBorders>
              <w:left w:val="single" w:sz="8" w:space="0" w:color="000000"/>
              <w:right w:val="single" w:sz="8" w:space="0" w:color="000000"/>
            </w:tcBorders>
          </w:tcPr>
          <w:p w:rsidR="005F5E90" w:rsidRPr="00494415" w:rsidRDefault="005F5E90"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5F5E90" w:rsidRPr="00494415" w:rsidRDefault="005F5E90" w:rsidP="006E0C2E">
            <w:pPr>
              <w:spacing w:after="0" w:line="240" w:lineRule="auto"/>
              <w:rPr>
                <w:rFonts w:ascii="Times New Roman" w:hAnsi="Times New Roman"/>
              </w:rPr>
            </w:pPr>
          </w:p>
        </w:tc>
      </w:tr>
      <w:tr w:rsidR="005F5E90"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5F5E90" w:rsidRPr="00494415" w:rsidRDefault="005F5E90"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5F5E90" w:rsidRPr="00494415" w:rsidRDefault="005F5E90"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5F5E90" w:rsidRPr="00494415" w:rsidRDefault="005F5E90"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5F5E90" w:rsidRPr="00494415" w:rsidRDefault="005F5E90" w:rsidP="009751CC">
            <w:pPr>
              <w:spacing w:after="0" w:line="240" w:lineRule="auto"/>
              <w:rPr>
                <w:rFonts w:ascii="Times New Roman" w:hAnsi="Times New Roman"/>
                <w:color w:val="000000"/>
              </w:rPr>
            </w:pPr>
            <w:r w:rsidRPr="00494415">
              <w:rPr>
                <w:rFonts w:ascii="Times New Roman" w:hAnsi="Times New Roman"/>
                <w:color w:val="000000"/>
              </w:rPr>
              <w:t>2020</w:t>
            </w:r>
          </w:p>
        </w:tc>
        <w:tc>
          <w:tcPr>
            <w:tcW w:w="945" w:type="dxa"/>
            <w:tcBorders>
              <w:left w:val="single" w:sz="8" w:space="0" w:color="000000"/>
              <w:bottom w:val="single" w:sz="8" w:space="0" w:color="000000"/>
            </w:tcBorders>
          </w:tcPr>
          <w:p w:rsidR="005F5E90" w:rsidRPr="00494415" w:rsidRDefault="005F5E90" w:rsidP="00404FEB">
            <w:pPr>
              <w:spacing w:after="0" w:line="240" w:lineRule="auto"/>
              <w:jc w:val="right"/>
              <w:rPr>
                <w:rFonts w:ascii="Times New Roman" w:hAnsi="Times New Roman"/>
                <w:color w:val="000000"/>
              </w:rPr>
            </w:pPr>
            <w:r>
              <w:rPr>
                <w:rFonts w:ascii="Times New Roman" w:hAnsi="Times New Roman"/>
                <w:color w:val="000000"/>
              </w:rPr>
              <w:t>931,1</w:t>
            </w:r>
          </w:p>
        </w:tc>
        <w:tc>
          <w:tcPr>
            <w:tcW w:w="1351" w:type="dxa"/>
            <w:gridSpan w:val="2"/>
            <w:tcBorders>
              <w:left w:val="single" w:sz="8" w:space="0" w:color="000000"/>
              <w:bottom w:val="single" w:sz="8" w:space="0" w:color="000000"/>
            </w:tcBorders>
          </w:tcPr>
          <w:p w:rsidR="005F5E90" w:rsidRPr="00494415" w:rsidRDefault="005F5E90" w:rsidP="00404FEB">
            <w:pPr>
              <w:spacing w:after="0" w:line="240" w:lineRule="auto"/>
              <w:jc w:val="right"/>
              <w:rPr>
                <w:rFonts w:ascii="Times New Roman" w:hAnsi="Times New Roman"/>
                <w:color w:val="000000"/>
              </w:rPr>
            </w:pPr>
            <w:r>
              <w:rPr>
                <w:rFonts w:ascii="Times New Roman" w:hAnsi="Times New Roman"/>
                <w:color w:val="000000"/>
              </w:rPr>
              <w:t>931,1</w:t>
            </w:r>
          </w:p>
        </w:tc>
        <w:tc>
          <w:tcPr>
            <w:tcW w:w="977" w:type="dxa"/>
            <w:tcBorders>
              <w:left w:val="single" w:sz="8" w:space="0" w:color="000000"/>
              <w:bottom w:val="single" w:sz="8" w:space="0" w:color="000000"/>
              <w:right w:val="single" w:sz="8" w:space="0" w:color="000000"/>
            </w:tcBorders>
          </w:tcPr>
          <w:p w:rsidR="005F5E90" w:rsidRPr="00494415" w:rsidRDefault="005F5E90" w:rsidP="009751CC">
            <w:pPr>
              <w:spacing w:after="0" w:line="240" w:lineRule="auto"/>
              <w:jc w:val="right"/>
              <w:rPr>
                <w:rFonts w:ascii="Times New Roman" w:hAnsi="Times New Roman"/>
                <w:color w:val="000000"/>
              </w:rPr>
            </w:pPr>
            <w:r w:rsidRPr="00494415">
              <w:rPr>
                <w:rFonts w:ascii="Times New Roman" w:hAnsi="Times New Roman"/>
                <w:color w:val="000000"/>
              </w:rPr>
              <w:t>- </w:t>
            </w:r>
          </w:p>
        </w:tc>
        <w:tc>
          <w:tcPr>
            <w:tcW w:w="975" w:type="dxa"/>
            <w:tcBorders>
              <w:left w:val="single" w:sz="8" w:space="0" w:color="000000"/>
              <w:bottom w:val="single" w:sz="8" w:space="0" w:color="000000"/>
            </w:tcBorders>
          </w:tcPr>
          <w:p w:rsidR="005F5E90" w:rsidRPr="00494415" w:rsidRDefault="005F5E90" w:rsidP="009751CC">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20" w:type="dxa"/>
            <w:tcBorders>
              <w:left w:val="single" w:sz="8" w:space="0" w:color="000000"/>
              <w:bottom w:val="single" w:sz="8" w:space="0" w:color="000000"/>
            </w:tcBorders>
          </w:tcPr>
          <w:p w:rsidR="005F5E90" w:rsidRPr="00494415" w:rsidRDefault="005F5E90" w:rsidP="009751CC">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05" w:type="dxa"/>
            <w:gridSpan w:val="3"/>
            <w:tcBorders>
              <w:left w:val="single" w:sz="8" w:space="0" w:color="000000"/>
              <w:bottom w:val="single" w:sz="8" w:space="0" w:color="000000"/>
            </w:tcBorders>
          </w:tcPr>
          <w:p w:rsidR="005F5E90" w:rsidRPr="00494415" w:rsidRDefault="005F5E90" w:rsidP="009751CC">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85" w:type="dxa"/>
            <w:vMerge/>
            <w:tcBorders>
              <w:left w:val="single" w:sz="8" w:space="0" w:color="000000"/>
              <w:bottom w:val="single" w:sz="8" w:space="0" w:color="000000"/>
              <w:right w:val="single" w:sz="8" w:space="0" w:color="000000"/>
            </w:tcBorders>
          </w:tcPr>
          <w:p w:rsidR="005F5E90" w:rsidRPr="00494415" w:rsidRDefault="005F5E90"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5F5E90" w:rsidRPr="00494415" w:rsidRDefault="005F5E90" w:rsidP="006E0C2E">
            <w:pPr>
              <w:spacing w:after="0" w:line="240" w:lineRule="auto"/>
              <w:rPr>
                <w:rFonts w:ascii="Times New Roman" w:hAnsi="Times New Roman"/>
              </w:rPr>
            </w:pPr>
          </w:p>
        </w:tc>
      </w:tr>
      <w:tr w:rsidR="00DE6BEA"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DE6BEA" w:rsidRPr="00494415" w:rsidRDefault="00DE6BE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DE6BEA" w:rsidRPr="00494415" w:rsidRDefault="00DE6BEA"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DE6BEA" w:rsidRPr="00494415" w:rsidRDefault="00DE6BEA"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DE6BEA" w:rsidRPr="00494415" w:rsidRDefault="00DE6BEA" w:rsidP="001B53F0">
            <w:pPr>
              <w:spacing w:after="0" w:line="240" w:lineRule="auto"/>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1</w:t>
            </w:r>
          </w:p>
        </w:tc>
        <w:tc>
          <w:tcPr>
            <w:tcW w:w="945" w:type="dxa"/>
            <w:tcBorders>
              <w:left w:val="single" w:sz="8" w:space="0" w:color="000000"/>
              <w:bottom w:val="single" w:sz="8" w:space="0" w:color="000000"/>
            </w:tcBorders>
          </w:tcPr>
          <w:p w:rsidR="00DE6BEA" w:rsidRPr="00494415" w:rsidRDefault="00DE6BEA" w:rsidP="009751CC">
            <w:pPr>
              <w:spacing w:after="0" w:line="240" w:lineRule="auto"/>
              <w:jc w:val="right"/>
              <w:rPr>
                <w:rFonts w:ascii="Times New Roman" w:hAnsi="Times New Roman"/>
                <w:color w:val="000000"/>
              </w:rPr>
            </w:pPr>
            <w:r>
              <w:rPr>
                <w:rFonts w:ascii="Times New Roman" w:hAnsi="Times New Roman"/>
                <w:color w:val="000000"/>
              </w:rPr>
              <w:t>749,4</w:t>
            </w:r>
          </w:p>
        </w:tc>
        <w:tc>
          <w:tcPr>
            <w:tcW w:w="1351" w:type="dxa"/>
            <w:gridSpan w:val="2"/>
            <w:tcBorders>
              <w:left w:val="single" w:sz="8" w:space="0" w:color="000000"/>
              <w:bottom w:val="single" w:sz="8" w:space="0" w:color="000000"/>
            </w:tcBorders>
          </w:tcPr>
          <w:p w:rsidR="00DE6BEA" w:rsidRPr="00494415" w:rsidRDefault="00DE6BEA" w:rsidP="000031FF">
            <w:pPr>
              <w:spacing w:after="0" w:line="240" w:lineRule="auto"/>
              <w:jc w:val="right"/>
              <w:rPr>
                <w:rFonts w:ascii="Times New Roman" w:hAnsi="Times New Roman"/>
                <w:color w:val="000000"/>
              </w:rPr>
            </w:pPr>
            <w:r>
              <w:rPr>
                <w:rFonts w:ascii="Times New Roman" w:hAnsi="Times New Roman"/>
                <w:color w:val="000000"/>
              </w:rPr>
              <w:t>749,4</w:t>
            </w:r>
          </w:p>
        </w:tc>
        <w:tc>
          <w:tcPr>
            <w:tcW w:w="977" w:type="dxa"/>
            <w:tcBorders>
              <w:left w:val="single" w:sz="8" w:space="0" w:color="000000"/>
              <w:bottom w:val="single" w:sz="8" w:space="0" w:color="000000"/>
              <w:right w:val="single" w:sz="8" w:space="0" w:color="000000"/>
            </w:tcBorders>
          </w:tcPr>
          <w:p w:rsidR="00DE6BEA" w:rsidRPr="00494415" w:rsidRDefault="00DE6BEA" w:rsidP="009751CC">
            <w:pPr>
              <w:spacing w:after="0" w:line="240" w:lineRule="auto"/>
              <w:jc w:val="right"/>
              <w:rPr>
                <w:rFonts w:ascii="Times New Roman" w:hAnsi="Times New Roman"/>
                <w:color w:val="000000"/>
              </w:rPr>
            </w:pPr>
            <w:r w:rsidRPr="00494415">
              <w:rPr>
                <w:rFonts w:ascii="Times New Roman" w:hAnsi="Times New Roman"/>
                <w:color w:val="000000"/>
              </w:rPr>
              <w:t>- </w:t>
            </w:r>
          </w:p>
        </w:tc>
        <w:tc>
          <w:tcPr>
            <w:tcW w:w="975" w:type="dxa"/>
            <w:tcBorders>
              <w:left w:val="single" w:sz="8" w:space="0" w:color="000000"/>
              <w:bottom w:val="single" w:sz="8" w:space="0" w:color="000000"/>
            </w:tcBorders>
          </w:tcPr>
          <w:p w:rsidR="00DE6BEA" w:rsidRPr="00494415" w:rsidRDefault="00DE6BEA" w:rsidP="009751CC">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20" w:type="dxa"/>
            <w:tcBorders>
              <w:left w:val="single" w:sz="8" w:space="0" w:color="000000"/>
              <w:bottom w:val="single" w:sz="8" w:space="0" w:color="000000"/>
            </w:tcBorders>
          </w:tcPr>
          <w:p w:rsidR="00DE6BEA" w:rsidRPr="00494415" w:rsidRDefault="00DE6BEA" w:rsidP="009751CC">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05" w:type="dxa"/>
            <w:gridSpan w:val="3"/>
            <w:tcBorders>
              <w:left w:val="single" w:sz="8" w:space="0" w:color="000000"/>
              <w:bottom w:val="single" w:sz="8" w:space="0" w:color="000000"/>
            </w:tcBorders>
          </w:tcPr>
          <w:p w:rsidR="00DE6BEA" w:rsidRPr="00494415" w:rsidRDefault="00DE6BEA" w:rsidP="009751CC">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85" w:type="dxa"/>
            <w:vMerge/>
            <w:tcBorders>
              <w:left w:val="single" w:sz="8" w:space="0" w:color="000000"/>
              <w:bottom w:val="single" w:sz="8" w:space="0" w:color="000000"/>
              <w:right w:val="single" w:sz="8" w:space="0" w:color="000000"/>
            </w:tcBorders>
          </w:tcPr>
          <w:p w:rsidR="00DE6BEA" w:rsidRPr="00494415" w:rsidRDefault="00DE6BEA"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DE6BEA" w:rsidRPr="00494415" w:rsidRDefault="00DE6BEA" w:rsidP="006E0C2E">
            <w:pPr>
              <w:spacing w:after="0" w:line="240" w:lineRule="auto"/>
              <w:rPr>
                <w:rFonts w:ascii="Times New Roman" w:hAnsi="Times New Roman"/>
              </w:rPr>
            </w:pPr>
          </w:p>
        </w:tc>
      </w:tr>
      <w:tr w:rsidR="00DE6BEA"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DE6BEA" w:rsidRPr="00494415" w:rsidRDefault="00DE6BE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DE6BEA" w:rsidRPr="00494415" w:rsidRDefault="00DE6BEA"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DE6BEA" w:rsidRPr="00494415" w:rsidRDefault="00DE6BEA"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DE6BEA" w:rsidRPr="00494415" w:rsidRDefault="00DE6BEA" w:rsidP="006E0C2E">
            <w:pPr>
              <w:spacing w:after="0" w:line="240" w:lineRule="auto"/>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2</w:t>
            </w:r>
          </w:p>
        </w:tc>
        <w:tc>
          <w:tcPr>
            <w:tcW w:w="945" w:type="dxa"/>
            <w:tcBorders>
              <w:left w:val="single" w:sz="8" w:space="0" w:color="000000"/>
              <w:bottom w:val="single" w:sz="8" w:space="0" w:color="000000"/>
            </w:tcBorders>
          </w:tcPr>
          <w:p w:rsidR="00DE6BEA" w:rsidRPr="00494415" w:rsidRDefault="00DE6BEA" w:rsidP="007B3C44">
            <w:pPr>
              <w:spacing w:after="0" w:line="240" w:lineRule="auto"/>
              <w:jc w:val="right"/>
              <w:rPr>
                <w:rFonts w:ascii="Times New Roman" w:hAnsi="Times New Roman"/>
                <w:color w:val="000000"/>
              </w:rPr>
            </w:pPr>
            <w:r>
              <w:rPr>
                <w:rFonts w:ascii="Times New Roman" w:hAnsi="Times New Roman"/>
                <w:color w:val="000000"/>
              </w:rPr>
              <w:t>768,</w:t>
            </w:r>
            <w:r w:rsidR="007B3C44">
              <w:rPr>
                <w:rFonts w:ascii="Times New Roman" w:hAnsi="Times New Roman"/>
                <w:color w:val="000000"/>
              </w:rPr>
              <w:t>5</w:t>
            </w:r>
          </w:p>
        </w:tc>
        <w:tc>
          <w:tcPr>
            <w:tcW w:w="1351" w:type="dxa"/>
            <w:gridSpan w:val="2"/>
            <w:tcBorders>
              <w:left w:val="single" w:sz="8" w:space="0" w:color="000000"/>
              <w:bottom w:val="single" w:sz="8" w:space="0" w:color="000000"/>
            </w:tcBorders>
          </w:tcPr>
          <w:p w:rsidR="00DE6BEA" w:rsidRPr="00494415" w:rsidRDefault="00DE6BEA" w:rsidP="007B3C44">
            <w:pPr>
              <w:spacing w:after="0" w:line="240" w:lineRule="auto"/>
              <w:jc w:val="right"/>
              <w:rPr>
                <w:rFonts w:ascii="Times New Roman" w:hAnsi="Times New Roman"/>
                <w:color w:val="000000"/>
              </w:rPr>
            </w:pPr>
            <w:r>
              <w:rPr>
                <w:rFonts w:ascii="Times New Roman" w:hAnsi="Times New Roman"/>
                <w:color w:val="000000"/>
              </w:rPr>
              <w:t>768,</w:t>
            </w:r>
            <w:r w:rsidR="007B3C44">
              <w:rPr>
                <w:rFonts w:ascii="Times New Roman" w:hAnsi="Times New Roman"/>
                <w:color w:val="000000"/>
              </w:rPr>
              <w:t>5</w:t>
            </w:r>
          </w:p>
        </w:tc>
        <w:tc>
          <w:tcPr>
            <w:tcW w:w="977" w:type="dxa"/>
            <w:tcBorders>
              <w:left w:val="single" w:sz="8" w:space="0" w:color="000000"/>
              <w:bottom w:val="single" w:sz="8" w:space="0" w:color="000000"/>
              <w:right w:val="single" w:sz="8" w:space="0" w:color="000000"/>
            </w:tcBorders>
          </w:tcPr>
          <w:p w:rsidR="00DE6BEA" w:rsidRPr="00494415" w:rsidRDefault="00DE6BEA"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975" w:type="dxa"/>
            <w:tcBorders>
              <w:left w:val="single" w:sz="8" w:space="0" w:color="000000"/>
              <w:bottom w:val="single" w:sz="8" w:space="0" w:color="000000"/>
            </w:tcBorders>
          </w:tcPr>
          <w:p w:rsidR="00DE6BEA" w:rsidRPr="00494415" w:rsidRDefault="00DE6BEA"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20" w:type="dxa"/>
            <w:tcBorders>
              <w:left w:val="single" w:sz="8" w:space="0" w:color="000000"/>
              <w:bottom w:val="single" w:sz="8" w:space="0" w:color="000000"/>
            </w:tcBorders>
          </w:tcPr>
          <w:p w:rsidR="00DE6BEA" w:rsidRPr="00494415" w:rsidRDefault="00DE6BEA"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05" w:type="dxa"/>
            <w:gridSpan w:val="3"/>
            <w:tcBorders>
              <w:left w:val="single" w:sz="8" w:space="0" w:color="000000"/>
              <w:bottom w:val="single" w:sz="8" w:space="0" w:color="000000"/>
            </w:tcBorders>
          </w:tcPr>
          <w:p w:rsidR="00DE6BEA" w:rsidRPr="00494415" w:rsidRDefault="00DE6BEA"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85" w:type="dxa"/>
            <w:vMerge/>
            <w:tcBorders>
              <w:left w:val="single" w:sz="8" w:space="0" w:color="000000"/>
              <w:bottom w:val="single" w:sz="8" w:space="0" w:color="000000"/>
              <w:right w:val="single" w:sz="8" w:space="0" w:color="000000"/>
            </w:tcBorders>
          </w:tcPr>
          <w:p w:rsidR="00DE6BEA" w:rsidRPr="00494415" w:rsidRDefault="00DE6BEA"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DE6BEA" w:rsidRPr="00494415" w:rsidRDefault="00DE6BEA" w:rsidP="006E0C2E">
            <w:pPr>
              <w:spacing w:after="0" w:line="240" w:lineRule="auto"/>
              <w:rPr>
                <w:rFonts w:ascii="Times New Roman" w:hAnsi="Times New Roman"/>
              </w:rPr>
            </w:pPr>
          </w:p>
        </w:tc>
      </w:tr>
      <w:tr w:rsidR="00DE6BEA"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DE6BEA" w:rsidRPr="00494415" w:rsidRDefault="00DE6BE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DE6BEA" w:rsidRPr="00494415" w:rsidRDefault="00DE6BEA"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DE6BEA" w:rsidRPr="00494415" w:rsidRDefault="00DE6BEA"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DE6BEA" w:rsidRPr="00494415" w:rsidRDefault="00DE6BEA" w:rsidP="006E0C2E">
            <w:pPr>
              <w:spacing w:after="0" w:line="240" w:lineRule="auto"/>
              <w:rPr>
                <w:rFonts w:ascii="Times New Roman" w:hAnsi="Times New Roman"/>
                <w:color w:val="000000"/>
              </w:rPr>
            </w:pPr>
            <w:r>
              <w:rPr>
                <w:rFonts w:ascii="Times New Roman" w:hAnsi="Times New Roman"/>
                <w:color w:val="000000"/>
              </w:rPr>
              <w:t>2023</w:t>
            </w:r>
          </w:p>
        </w:tc>
        <w:tc>
          <w:tcPr>
            <w:tcW w:w="945" w:type="dxa"/>
            <w:tcBorders>
              <w:left w:val="single" w:sz="8" w:space="0" w:color="000000"/>
              <w:bottom w:val="single" w:sz="8" w:space="0" w:color="000000"/>
            </w:tcBorders>
          </w:tcPr>
          <w:p w:rsidR="00DE6BEA" w:rsidRPr="00494415" w:rsidRDefault="00DE6BEA" w:rsidP="006E0C2E">
            <w:pPr>
              <w:spacing w:after="0" w:line="240" w:lineRule="auto"/>
              <w:jc w:val="right"/>
              <w:rPr>
                <w:rFonts w:ascii="Times New Roman" w:hAnsi="Times New Roman"/>
                <w:color w:val="000000"/>
              </w:rPr>
            </w:pPr>
            <w:r>
              <w:rPr>
                <w:rFonts w:ascii="Times New Roman" w:hAnsi="Times New Roman"/>
                <w:color w:val="000000"/>
              </w:rPr>
              <w:t>789,8</w:t>
            </w:r>
          </w:p>
        </w:tc>
        <w:tc>
          <w:tcPr>
            <w:tcW w:w="1351" w:type="dxa"/>
            <w:gridSpan w:val="2"/>
            <w:tcBorders>
              <w:left w:val="single" w:sz="8" w:space="0" w:color="000000"/>
              <w:bottom w:val="single" w:sz="8" w:space="0" w:color="000000"/>
            </w:tcBorders>
          </w:tcPr>
          <w:p w:rsidR="00DE6BEA" w:rsidRPr="00494415" w:rsidRDefault="00DE6BEA" w:rsidP="000031FF">
            <w:pPr>
              <w:spacing w:after="0" w:line="240" w:lineRule="auto"/>
              <w:jc w:val="right"/>
              <w:rPr>
                <w:rFonts w:ascii="Times New Roman" w:hAnsi="Times New Roman"/>
                <w:color w:val="000000"/>
              </w:rPr>
            </w:pPr>
            <w:r>
              <w:rPr>
                <w:rFonts w:ascii="Times New Roman" w:hAnsi="Times New Roman"/>
                <w:color w:val="000000"/>
              </w:rPr>
              <w:t>789,8</w:t>
            </w:r>
          </w:p>
        </w:tc>
        <w:tc>
          <w:tcPr>
            <w:tcW w:w="977" w:type="dxa"/>
            <w:tcBorders>
              <w:left w:val="single" w:sz="8" w:space="0" w:color="000000"/>
              <w:bottom w:val="single" w:sz="8" w:space="0" w:color="000000"/>
              <w:right w:val="single" w:sz="8" w:space="0" w:color="000000"/>
            </w:tcBorders>
          </w:tcPr>
          <w:p w:rsidR="00DE6BEA" w:rsidRPr="00494415" w:rsidRDefault="00DE6BEA" w:rsidP="006E0C2E">
            <w:pPr>
              <w:spacing w:after="0" w:line="240" w:lineRule="auto"/>
              <w:jc w:val="right"/>
              <w:rPr>
                <w:rFonts w:ascii="Times New Roman" w:hAnsi="Times New Roman"/>
                <w:color w:val="000000"/>
              </w:rPr>
            </w:pPr>
          </w:p>
        </w:tc>
        <w:tc>
          <w:tcPr>
            <w:tcW w:w="975" w:type="dxa"/>
            <w:tcBorders>
              <w:left w:val="single" w:sz="8" w:space="0" w:color="000000"/>
              <w:bottom w:val="single" w:sz="8" w:space="0" w:color="000000"/>
            </w:tcBorders>
          </w:tcPr>
          <w:p w:rsidR="00DE6BEA" w:rsidRPr="00494415" w:rsidRDefault="00DE6BEA" w:rsidP="006E0C2E">
            <w:pPr>
              <w:spacing w:after="0" w:line="240" w:lineRule="auto"/>
              <w:jc w:val="right"/>
              <w:rPr>
                <w:rFonts w:ascii="Times New Roman" w:hAnsi="Times New Roman"/>
                <w:color w:val="000000"/>
              </w:rPr>
            </w:pPr>
          </w:p>
        </w:tc>
        <w:tc>
          <w:tcPr>
            <w:tcW w:w="1020" w:type="dxa"/>
            <w:tcBorders>
              <w:left w:val="single" w:sz="8" w:space="0" w:color="000000"/>
              <w:bottom w:val="single" w:sz="8" w:space="0" w:color="000000"/>
            </w:tcBorders>
          </w:tcPr>
          <w:p w:rsidR="00DE6BEA" w:rsidRPr="00494415" w:rsidRDefault="00DE6BEA" w:rsidP="006E0C2E">
            <w:pPr>
              <w:spacing w:after="0" w:line="240" w:lineRule="auto"/>
              <w:jc w:val="right"/>
              <w:rPr>
                <w:rFonts w:ascii="Times New Roman" w:hAnsi="Times New Roman"/>
                <w:color w:val="000000"/>
              </w:rPr>
            </w:pPr>
          </w:p>
        </w:tc>
        <w:tc>
          <w:tcPr>
            <w:tcW w:w="1005" w:type="dxa"/>
            <w:gridSpan w:val="3"/>
            <w:tcBorders>
              <w:left w:val="single" w:sz="8" w:space="0" w:color="000000"/>
              <w:bottom w:val="single" w:sz="8" w:space="0" w:color="000000"/>
            </w:tcBorders>
          </w:tcPr>
          <w:p w:rsidR="00DE6BEA" w:rsidRPr="00494415" w:rsidRDefault="00DE6BEA" w:rsidP="006E0C2E">
            <w:pPr>
              <w:spacing w:after="0" w:line="240" w:lineRule="auto"/>
              <w:jc w:val="right"/>
              <w:rPr>
                <w:rFonts w:ascii="Times New Roman" w:hAnsi="Times New Roman"/>
                <w:color w:val="000000"/>
              </w:rPr>
            </w:pPr>
          </w:p>
        </w:tc>
        <w:tc>
          <w:tcPr>
            <w:tcW w:w="1085" w:type="dxa"/>
            <w:tcBorders>
              <w:left w:val="single" w:sz="8" w:space="0" w:color="000000"/>
              <w:bottom w:val="single" w:sz="8" w:space="0" w:color="000000"/>
              <w:right w:val="single" w:sz="8" w:space="0" w:color="000000"/>
            </w:tcBorders>
          </w:tcPr>
          <w:p w:rsidR="00DE6BEA" w:rsidRPr="00494415" w:rsidRDefault="00DE6BEA" w:rsidP="006E0C2E">
            <w:pPr>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DE6BEA" w:rsidRPr="00494415" w:rsidRDefault="00DE6BEA" w:rsidP="006E0C2E">
            <w:pPr>
              <w:spacing w:after="0" w:line="240" w:lineRule="auto"/>
              <w:rPr>
                <w:rFonts w:ascii="Times New Roman" w:hAnsi="Times New Roman"/>
              </w:rPr>
            </w:pPr>
          </w:p>
        </w:tc>
      </w:tr>
      <w:tr w:rsidR="00DE6BEA"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bottom w:val="single" w:sz="8" w:space="0" w:color="000000"/>
            </w:tcBorders>
          </w:tcPr>
          <w:p w:rsidR="00DE6BEA" w:rsidRPr="00494415" w:rsidRDefault="00DE6BE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bottom w:val="single" w:sz="8" w:space="0" w:color="000000"/>
            </w:tcBorders>
          </w:tcPr>
          <w:p w:rsidR="00DE6BEA" w:rsidRPr="00494415" w:rsidRDefault="00DE6BEA"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bottom w:val="single" w:sz="8" w:space="0" w:color="000000"/>
            </w:tcBorders>
          </w:tcPr>
          <w:p w:rsidR="00DE6BEA" w:rsidRPr="00494415" w:rsidRDefault="00DE6BEA"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DE6BEA" w:rsidRPr="00494415" w:rsidRDefault="00DE6BEA" w:rsidP="006E0C2E">
            <w:pPr>
              <w:spacing w:after="0" w:line="240" w:lineRule="auto"/>
              <w:rPr>
                <w:rFonts w:ascii="Times New Roman" w:hAnsi="Times New Roman"/>
                <w:color w:val="000000"/>
              </w:rPr>
            </w:pPr>
            <w:r>
              <w:rPr>
                <w:rFonts w:ascii="Times New Roman" w:hAnsi="Times New Roman"/>
                <w:color w:val="000000"/>
              </w:rPr>
              <w:t>2024</w:t>
            </w:r>
          </w:p>
        </w:tc>
        <w:tc>
          <w:tcPr>
            <w:tcW w:w="945" w:type="dxa"/>
            <w:tcBorders>
              <w:left w:val="single" w:sz="8" w:space="0" w:color="000000"/>
              <w:bottom w:val="single" w:sz="8" w:space="0" w:color="000000"/>
            </w:tcBorders>
          </w:tcPr>
          <w:p w:rsidR="00DE6BEA" w:rsidRPr="00494415" w:rsidRDefault="00DE6BEA" w:rsidP="006E0C2E">
            <w:pPr>
              <w:spacing w:after="0" w:line="240" w:lineRule="auto"/>
              <w:jc w:val="right"/>
              <w:rPr>
                <w:rFonts w:ascii="Times New Roman" w:hAnsi="Times New Roman"/>
                <w:color w:val="000000"/>
              </w:rPr>
            </w:pPr>
            <w:r>
              <w:rPr>
                <w:rFonts w:ascii="Times New Roman" w:hAnsi="Times New Roman"/>
                <w:color w:val="000000"/>
              </w:rPr>
              <w:t>789,8</w:t>
            </w:r>
          </w:p>
        </w:tc>
        <w:tc>
          <w:tcPr>
            <w:tcW w:w="1351" w:type="dxa"/>
            <w:gridSpan w:val="2"/>
            <w:tcBorders>
              <w:left w:val="single" w:sz="8" w:space="0" w:color="000000"/>
              <w:bottom w:val="single" w:sz="8" w:space="0" w:color="000000"/>
            </w:tcBorders>
          </w:tcPr>
          <w:p w:rsidR="00DE6BEA" w:rsidRPr="00494415" w:rsidRDefault="00DE6BEA" w:rsidP="000031FF">
            <w:pPr>
              <w:spacing w:after="0" w:line="240" w:lineRule="auto"/>
              <w:jc w:val="right"/>
              <w:rPr>
                <w:rFonts w:ascii="Times New Roman" w:hAnsi="Times New Roman"/>
                <w:color w:val="000000"/>
              </w:rPr>
            </w:pPr>
            <w:r>
              <w:rPr>
                <w:rFonts w:ascii="Times New Roman" w:hAnsi="Times New Roman"/>
                <w:color w:val="000000"/>
              </w:rPr>
              <w:t>789,8</w:t>
            </w:r>
          </w:p>
        </w:tc>
        <w:tc>
          <w:tcPr>
            <w:tcW w:w="977" w:type="dxa"/>
            <w:tcBorders>
              <w:left w:val="single" w:sz="8" w:space="0" w:color="000000"/>
              <w:bottom w:val="single" w:sz="8" w:space="0" w:color="000000"/>
              <w:right w:val="single" w:sz="8" w:space="0" w:color="000000"/>
            </w:tcBorders>
          </w:tcPr>
          <w:p w:rsidR="00DE6BEA" w:rsidRPr="00494415" w:rsidRDefault="00DE6BEA" w:rsidP="006E0C2E">
            <w:pPr>
              <w:spacing w:after="0" w:line="240" w:lineRule="auto"/>
              <w:jc w:val="right"/>
              <w:rPr>
                <w:rFonts w:ascii="Times New Roman" w:hAnsi="Times New Roman"/>
                <w:color w:val="000000"/>
              </w:rPr>
            </w:pPr>
          </w:p>
        </w:tc>
        <w:tc>
          <w:tcPr>
            <w:tcW w:w="975" w:type="dxa"/>
            <w:tcBorders>
              <w:left w:val="single" w:sz="8" w:space="0" w:color="000000"/>
              <w:bottom w:val="single" w:sz="8" w:space="0" w:color="000000"/>
            </w:tcBorders>
          </w:tcPr>
          <w:p w:rsidR="00DE6BEA" w:rsidRPr="00494415" w:rsidRDefault="00DE6BEA" w:rsidP="006E0C2E">
            <w:pPr>
              <w:spacing w:after="0" w:line="240" w:lineRule="auto"/>
              <w:jc w:val="right"/>
              <w:rPr>
                <w:rFonts w:ascii="Times New Roman" w:hAnsi="Times New Roman"/>
                <w:color w:val="000000"/>
              </w:rPr>
            </w:pPr>
          </w:p>
        </w:tc>
        <w:tc>
          <w:tcPr>
            <w:tcW w:w="1020" w:type="dxa"/>
            <w:tcBorders>
              <w:left w:val="single" w:sz="8" w:space="0" w:color="000000"/>
              <w:bottom w:val="single" w:sz="8" w:space="0" w:color="000000"/>
            </w:tcBorders>
          </w:tcPr>
          <w:p w:rsidR="00DE6BEA" w:rsidRPr="00494415" w:rsidRDefault="00DE6BEA" w:rsidP="006E0C2E">
            <w:pPr>
              <w:spacing w:after="0" w:line="240" w:lineRule="auto"/>
              <w:jc w:val="right"/>
              <w:rPr>
                <w:rFonts w:ascii="Times New Roman" w:hAnsi="Times New Roman"/>
                <w:color w:val="000000"/>
              </w:rPr>
            </w:pPr>
          </w:p>
        </w:tc>
        <w:tc>
          <w:tcPr>
            <w:tcW w:w="1005" w:type="dxa"/>
            <w:gridSpan w:val="3"/>
            <w:tcBorders>
              <w:left w:val="single" w:sz="8" w:space="0" w:color="000000"/>
              <w:bottom w:val="single" w:sz="8" w:space="0" w:color="000000"/>
            </w:tcBorders>
          </w:tcPr>
          <w:p w:rsidR="00DE6BEA" w:rsidRPr="00494415" w:rsidRDefault="00DE6BEA" w:rsidP="006E0C2E">
            <w:pPr>
              <w:spacing w:after="0" w:line="240" w:lineRule="auto"/>
              <w:jc w:val="right"/>
              <w:rPr>
                <w:rFonts w:ascii="Times New Roman" w:hAnsi="Times New Roman"/>
                <w:color w:val="000000"/>
              </w:rPr>
            </w:pPr>
          </w:p>
        </w:tc>
        <w:tc>
          <w:tcPr>
            <w:tcW w:w="1085" w:type="dxa"/>
            <w:tcBorders>
              <w:left w:val="single" w:sz="8" w:space="0" w:color="000000"/>
              <w:bottom w:val="single" w:sz="8" w:space="0" w:color="000000"/>
              <w:right w:val="single" w:sz="8" w:space="0" w:color="000000"/>
            </w:tcBorders>
          </w:tcPr>
          <w:p w:rsidR="00DE6BEA" w:rsidRPr="00494415" w:rsidRDefault="00DE6BEA" w:rsidP="006E0C2E">
            <w:pPr>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DE6BEA" w:rsidRPr="00494415" w:rsidRDefault="00DE6BEA" w:rsidP="006E0C2E">
            <w:pPr>
              <w:spacing w:after="0" w:line="240" w:lineRule="auto"/>
              <w:rPr>
                <w:rFonts w:ascii="Times New Roman" w:hAnsi="Times New Roman"/>
              </w:rPr>
            </w:pPr>
          </w:p>
        </w:tc>
      </w:tr>
      <w:tr w:rsidR="00DF7725" w:rsidRPr="00494415" w:rsidTr="00065D5A">
        <w:tblPrEx>
          <w:tblCellMar>
            <w:left w:w="108" w:type="dxa"/>
            <w:right w:w="108" w:type="dxa"/>
          </w:tblCellMar>
        </w:tblPrEx>
        <w:trPr>
          <w:gridAfter w:val="2"/>
          <w:wAfter w:w="120" w:type="dxa"/>
          <w:trHeight w:val="297"/>
        </w:trPr>
        <w:tc>
          <w:tcPr>
            <w:tcW w:w="769" w:type="dxa"/>
            <w:vMerge w:val="restart"/>
            <w:tcBorders>
              <w:left w:val="single" w:sz="8" w:space="0" w:color="000000"/>
            </w:tcBorders>
          </w:tcPr>
          <w:p w:rsidR="00DF7725" w:rsidRPr="00494415" w:rsidRDefault="00DF7725" w:rsidP="006E0C2E">
            <w:pPr>
              <w:spacing w:after="0" w:line="240" w:lineRule="auto"/>
              <w:rPr>
                <w:rFonts w:ascii="Times New Roman" w:hAnsi="Times New Roman"/>
                <w:color w:val="000000"/>
              </w:rPr>
            </w:pPr>
            <w:r w:rsidRPr="00494415">
              <w:rPr>
                <w:rFonts w:ascii="Times New Roman" w:hAnsi="Times New Roman"/>
                <w:color w:val="000000"/>
              </w:rPr>
              <w:t>4.1.2</w:t>
            </w:r>
          </w:p>
        </w:tc>
        <w:tc>
          <w:tcPr>
            <w:tcW w:w="2915" w:type="dxa"/>
            <w:gridSpan w:val="3"/>
            <w:vMerge w:val="restart"/>
            <w:tcBorders>
              <w:left w:val="single" w:sz="8" w:space="0" w:color="000000"/>
            </w:tcBorders>
          </w:tcPr>
          <w:p w:rsidR="00DF7725" w:rsidRPr="00494415" w:rsidRDefault="00DF7725" w:rsidP="006E0C2E">
            <w:pPr>
              <w:spacing w:after="0" w:line="240" w:lineRule="auto"/>
              <w:rPr>
                <w:rFonts w:ascii="Times New Roman" w:hAnsi="Times New Roman"/>
                <w:color w:val="000000"/>
              </w:rPr>
            </w:pPr>
            <w:r w:rsidRPr="00494415">
              <w:rPr>
                <w:rFonts w:ascii="Times New Roman" w:hAnsi="Times New Roman"/>
              </w:rPr>
              <w:t xml:space="preserve">Содержание  </w:t>
            </w:r>
            <w:proofErr w:type="spellStart"/>
            <w:r w:rsidRPr="00494415">
              <w:rPr>
                <w:rFonts w:ascii="Times New Roman" w:hAnsi="Times New Roman"/>
              </w:rPr>
              <w:t>внутрипоселенческих</w:t>
            </w:r>
            <w:proofErr w:type="spellEnd"/>
            <w:r w:rsidRPr="00494415">
              <w:rPr>
                <w:rFonts w:ascii="Times New Roman" w:hAnsi="Times New Roman"/>
              </w:rPr>
              <w:t xml:space="preserve"> и </w:t>
            </w:r>
            <w:proofErr w:type="spellStart"/>
            <w:r w:rsidRPr="00494415">
              <w:rPr>
                <w:rFonts w:ascii="Times New Roman" w:hAnsi="Times New Roman"/>
              </w:rPr>
              <w:t>межпоселенческих</w:t>
            </w:r>
            <w:proofErr w:type="spellEnd"/>
            <w:r w:rsidRPr="00494415">
              <w:rPr>
                <w:rFonts w:ascii="Times New Roman" w:hAnsi="Times New Roman"/>
              </w:rPr>
              <w:t xml:space="preserve"> дорог территории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w:t>
            </w:r>
          </w:p>
        </w:tc>
        <w:tc>
          <w:tcPr>
            <w:tcW w:w="2056" w:type="dxa"/>
            <w:gridSpan w:val="2"/>
            <w:vMerge w:val="restart"/>
            <w:tcBorders>
              <w:left w:val="single" w:sz="8" w:space="0" w:color="000000"/>
            </w:tcBorders>
          </w:tcPr>
          <w:p w:rsidR="00DF7725" w:rsidRPr="00494415" w:rsidRDefault="00DF7725" w:rsidP="006E0C2E">
            <w:pPr>
              <w:spacing w:after="0" w:line="240" w:lineRule="auto"/>
              <w:rPr>
                <w:rFonts w:ascii="Times New Roman" w:hAnsi="Times New Roman"/>
                <w:b/>
                <w:bCs/>
                <w:color w:val="000000"/>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w:t>
            </w:r>
          </w:p>
        </w:tc>
        <w:tc>
          <w:tcPr>
            <w:tcW w:w="1080" w:type="dxa"/>
            <w:gridSpan w:val="2"/>
            <w:tcBorders>
              <w:left w:val="single" w:sz="8" w:space="0" w:color="000000"/>
              <w:bottom w:val="single" w:sz="8" w:space="0" w:color="000000"/>
            </w:tcBorders>
          </w:tcPr>
          <w:p w:rsidR="00DF7725" w:rsidRPr="00494415" w:rsidRDefault="00DF7725" w:rsidP="006E0C2E">
            <w:pPr>
              <w:spacing w:after="0" w:line="240" w:lineRule="auto"/>
              <w:rPr>
                <w:rFonts w:ascii="Times New Roman" w:hAnsi="Times New Roman"/>
                <w:color w:val="000000"/>
              </w:rPr>
            </w:pPr>
            <w:r w:rsidRPr="00494415">
              <w:rPr>
                <w:rFonts w:ascii="Times New Roman" w:hAnsi="Times New Roman"/>
                <w:b/>
                <w:bCs/>
                <w:color w:val="000000"/>
              </w:rPr>
              <w:t>Итого</w:t>
            </w:r>
          </w:p>
        </w:tc>
        <w:tc>
          <w:tcPr>
            <w:tcW w:w="945" w:type="dxa"/>
            <w:tcBorders>
              <w:left w:val="single" w:sz="8" w:space="0" w:color="000000"/>
              <w:bottom w:val="single" w:sz="8" w:space="0" w:color="000000"/>
            </w:tcBorders>
          </w:tcPr>
          <w:p w:rsidR="00DF7725" w:rsidRPr="00494415" w:rsidRDefault="00DF7725" w:rsidP="007B3C44">
            <w:pPr>
              <w:spacing w:after="0" w:line="240" w:lineRule="auto"/>
              <w:jc w:val="right"/>
              <w:rPr>
                <w:rFonts w:ascii="Times New Roman" w:hAnsi="Times New Roman"/>
                <w:color w:val="000000"/>
              </w:rPr>
            </w:pPr>
            <w:r>
              <w:rPr>
                <w:rFonts w:ascii="Times New Roman" w:hAnsi="Times New Roman"/>
                <w:color w:val="000000"/>
              </w:rPr>
              <w:t>18081,</w:t>
            </w:r>
            <w:r w:rsidR="007B3C44">
              <w:rPr>
                <w:rFonts w:ascii="Times New Roman" w:hAnsi="Times New Roman"/>
                <w:color w:val="000000"/>
              </w:rPr>
              <w:t>5</w:t>
            </w:r>
          </w:p>
        </w:tc>
        <w:tc>
          <w:tcPr>
            <w:tcW w:w="1351" w:type="dxa"/>
            <w:gridSpan w:val="2"/>
            <w:tcBorders>
              <w:left w:val="single" w:sz="8" w:space="0" w:color="000000"/>
              <w:bottom w:val="single" w:sz="8" w:space="0" w:color="000000"/>
            </w:tcBorders>
          </w:tcPr>
          <w:p w:rsidR="00DF7725" w:rsidRPr="00494415" w:rsidRDefault="00DF7725" w:rsidP="007B3C44">
            <w:pPr>
              <w:spacing w:after="0" w:line="240" w:lineRule="auto"/>
              <w:jc w:val="right"/>
              <w:rPr>
                <w:rFonts w:ascii="Times New Roman" w:hAnsi="Times New Roman"/>
                <w:color w:val="000000"/>
              </w:rPr>
            </w:pPr>
            <w:r>
              <w:rPr>
                <w:rFonts w:ascii="Times New Roman" w:hAnsi="Times New Roman"/>
                <w:color w:val="000000"/>
              </w:rPr>
              <w:t>11910,</w:t>
            </w:r>
            <w:r w:rsidR="007B3C44">
              <w:rPr>
                <w:rFonts w:ascii="Times New Roman" w:hAnsi="Times New Roman"/>
                <w:color w:val="000000"/>
              </w:rPr>
              <w:t>8</w:t>
            </w:r>
          </w:p>
        </w:tc>
        <w:tc>
          <w:tcPr>
            <w:tcW w:w="977" w:type="dxa"/>
            <w:tcBorders>
              <w:left w:val="single" w:sz="8" w:space="0" w:color="000000"/>
              <w:bottom w:val="single" w:sz="8" w:space="0" w:color="000000"/>
              <w:right w:val="single" w:sz="8" w:space="0" w:color="000000"/>
            </w:tcBorders>
          </w:tcPr>
          <w:p w:rsidR="00DF7725" w:rsidRPr="00494415" w:rsidRDefault="00DF7725" w:rsidP="001F377A">
            <w:pPr>
              <w:spacing w:after="0" w:line="240" w:lineRule="auto"/>
              <w:jc w:val="right"/>
              <w:rPr>
                <w:rFonts w:ascii="Times New Roman" w:hAnsi="Times New Roman"/>
                <w:color w:val="000000"/>
              </w:rPr>
            </w:pPr>
            <w:r>
              <w:rPr>
                <w:rFonts w:ascii="Times New Roman" w:hAnsi="Times New Roman"/>
                <w:color w:val="000000"/>
              </w:rPr>
              <w:t>6109,7</w:t>
            </w:r>
          </w:p>
        </w:tc>
        <w:tc>
          <w:tcPr>
            <w:tcW w:w="975" w:type="dxa"/>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20" w:type="dxa"/>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05" w:type="dxa"/>
            <w:gridSpan w:val="3"/>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r w:rsidRPr="00494415">
              <w:rPr>
                <w:rFonts w:ascii="Times New Roman" w:hAnsi="Times New Roman"/>
                <w:color w:val="000000"/>
              </w:rPr>
              <w:t>61,0</w:t>
            </w:r>
          </w:p>
        </w:tc>
        <w:tc>
          <w:tcPr>
            <w:tcW w:w="1085" w:type="dxa"/>
            <w:vMerge w:val="restart"/>
            <w:tcBorders>
              <w:left w:val="single" w:sz="8" w:space="0" w:color="000000"/>
              <w:right w:val="single" w:sz="8" w:space="0" w:color="000000"/>
            </w:tcBorders>
          </w:tcPr>
          <w:p w:rsidR="00DF7725" w:rsidRPr="00494415" w:rsidRDefault="00DF7725" w:rsidP="006E0C2E">
            <w:pPr>
              <w:spacing w:after="0" w:line="240" w:lineRule="auto"/>
              <w:rPr>
                <w:rFonts w:ascii="Times New Roman" w:hAnsi="Times New Roman"/>
              </w:rPr>
            </w:pPr>
            <w:r w:rsidRPr="00494415">
              <w:rPr>
                <w:rFonts w:ascii="Times New Roman" w:hAnsi="Times New Roman"/>
                <w:color w:val="000000"/>
              </w:rPr>
              <w:t> </w:t>
            </w:r>
          </w:p>
          <w:p w:rsidR="00DF7725" w:rsidRPr="00494415" w:rsidRDefault="00DF7725" w:rsidP="006E0C2E">
            <w:pPr>
              <w:spacing w:after="0" w:line="240" w:lineRule="auto"/>
              <w:rPr>
                <w:rFonts w:ascii="Times New Roman" w:hAnsi="Times New Roman"/>
              </w:rPr>
            </w:pPr>
            <w:r w:rsidRPr="00494415">
              <w:rPr>
                <w:rFonts w:ascii="Times New Roman" w:hAnsi="Times New Roman"/>
                <w:color w:val="000000"/>
              </w:rPr>
              <w:t> </w:t>
            </w:r>
          </w:p>
        </w:tc>
        <w:tc>
          <w:tcPr>
            <w:tcW w:w="1274" w:type="dxa"/>
            <w:gridSpan w:val="8"/>
            <w:vMerge w:val="restart"/>
            <w:tcBorders>
              <w:left w:val="single" w:sz="8" w:space="0" w:color="000000"/>
              <w:right w:val="single" w:sz="8" w:space="0" w:color="000000"/>
            </w:tcBorders>
          </w:tcPr>
          <w:p w:rsidR="00DF7725" w:rsidRPr="00494415" w:rsidRDefault="00DF7725" w:rsidP="006E0C2E">
            <w:pPr>
              <w:spacing w:after="0" w:line="240" w:lineRule="auto"/>
              <w:rPr>
                <w:rFonts w:ascii="Times New Roman" w:hAnsi="Times New Roman"/>
              </w:rPr>
            </w:pPr>
            <w:r w:rsidRPr="00494415">
              <w:rPr>
                <w:rFonts w:ascii="Times New Roman" w:hAnsi="Times New Roman"/>
                <w:color w:val="000000"/>
              </w:rPr>
              <w:t> </w:t>
            </w:r>
          </w:p>
        </w:tc>
      </w:tr>
      <w:tr w:rsidR="00DF7725"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DF7725" w:rsidRPr="00494415" w:rsidRDefault="00DF772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DF7725" w:rsidRPr="00494415" w:rsidRDefault="00DF772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DF7725" w:rsidRPr="00494415" w:rsidRDefault="00DF772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DF7725" w:rsidRPr="00494415" w:rsidRDefault="00DF7725" w:rsidP="006E0C2E">
            <w:pPr>
              <w:spacing w:after="0" w:line="240" w:lineRule="auto"/>
              <w:rPr>
                <w:rFonts w:ascii="Times New Roman" w:hAnsi="Times New Roman"/>
                <w:color w:val="000000"/>
              </w:rPr>
            </w:pPr>
            <w:r w:rsidRPr="00494415">
              <w:rPr>
                <w:rFonts w:ascii="Times New Roman" w:hAnsi="Times New Roman"/>
                <w:color w:val="000000"/>
              </w:rPr>
              <w:t>2016</w:t>
            </w:r>
          </w:p>
        </w:tc>
        <w:tc>
          <w:tcPr>
            <w:tcW w:w="945" w:type="dxa"/>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r w:rsidRPr="00494415">
              <w:rPr>
                <w:rFonts w:ascii="Times New Roman" w:hAnsi="Times New Roman"/>
                <w:color w:val="000000"/>
              </w:rPr>
              <w:t>1673,8</w:t>
            </w:r>
          </w:p>
        </w:tc>
        <w:tc>
          <w:tcPr>
            <w:tcW w:w="1351" w:type="dxa"/>
            <w:gridSpan w:val="2"/>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r w:rsidRPr="00494415">
              <w:rPr>
                <w:rFonts w:ascii="Times New Roman" w:hAnsi="Times New Roman"/>
                <w:color w:val="000000"/>
              </w:rPr>
              <w:t>824,5 </w:t>
            </w:r>
          </w:p>
        </w:tc>
        <w:tc>
          <w:tcPr>
            <w:tcW w:w="977" w:type="dxa"/>
            <w:tcBorders>
              <w:left w:val="single" w:sz="8" w:space="0" w:color="000000"/>
              <w:bottom w:val="single" w:sz="8" w:space="0" w:color="000000"/>
              <w:right w:val="single" w:sz="8" w:space="0" w:color="000000"/>
            </w:tcBorders>
          </w:tcPr>
          <w:p w:rsidR="00DF7725" w:rsidRPr="00494415" w:rsidRDefault="00DF7725" w:rsidP="006E0C2E">
            <w:pPr>
              <w:spacing w:after="0" w:line="240" w:lineRule="auto"/>
              <w:rPr>
                <w:rFonts w:ascii="Times New Roman" w:hAnsi="Times New Roman"/>
                <w:color w:val="000000"/>
              </w:rPr>
            </w:pPr>
            <w:r w:rsidRPr="00494415">
              <w:rPr>
                <w:rFonts w:ascii="Times New Roman" w:hAnsi="Times New Roman"/>
                <w:color w:val="000000"/>
              </w:rPr>
              <w:t>849,3</w:t>
            </w:r>
          </w:p>
        </w:tc>
        <w:tc>
          <w:tcPr>
            <w:tcW w:w="975" w:type="dxa"/>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20" w:type="dxa"/>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05" w:type="dxa"/>
            <w:gridSpan w:val="3"/>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85" w:type="dxa"/>
            <w:vMerge/>
            <w:tcBorders>
              <w:left w:val="single" w:sz="8" w:space="0" w:color="000000"/>
              <w:right w:val="single" w:sz="8" w:space="0" w:color="000000"/>
            </w:tcBorders>
          </w:tcPr>
          <w:p w:rsidR="00DF7725" w:rsidRPr="00494415" w:rsidRDefault="00DF7725"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DF7725" w:rsidRPr="00494415" w:rsidRDefault="00DF7725" w:rsidP="006E0C2E">
            <w:pPr>
              <w:spacing w:after="0" w:line="240" w:lineRule="auto"/>
              <w:rPr>
                <w:rFonts w:ascii="Times New Roman" w:hAnsi="Times New Roman"/>
              </w:rPr>
            </w:pPr>
          </w:p>
        </w:tc>
      </w:tr>
      <w:tr w:rsidR="00DF7725"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DF7725" w:rsidRPr="00494415" w:rsidRDefault="00DF772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DF7725" w:rsidRPr="00494415" w:rsidRDefault="00DF772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DF7725" w:rsidRPr="00494415" w:rsidRDefault="00DF772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DF7725" w:rsidRPr="00494415" w:rsidRDefault="00DF7725" w:rsidP="006E0C2E">
            <w:pPr>
              <w:spacing w:after="0" w:line="240" w:lineRule="auto"/>
              <w:rPr>
                <w:rFonts w:ascii="Times New Roman" w:hAnsi="Times New Roman"/>
                <w:color w:val="000000"/>
              </w:rPr>
            </w:pPr>
            <w:r w:rsidRPr="00494415">
              <w:rPr>
                <w:rFonts w:ascii="Times New Roman" w:hAnsi="Times New Roman"/>
                <w:color w:val="000000"/>
              </w:rPr>
              <w:t>2017</w:t>
            </w:r>
          </w:p>
        </w:tc>
        <w:tc>
          <w:tcPr>
            <w:tcW w:w="945" w:type="dxa"/>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r w:rsidRPr="00494415">
              <w:rPr>
                <w:rFonts w:ascii="Times New Roman" w:hAnsi="Times New Roman"/>
                <w:color w:val="000000"/>
              </w:rPr>
              <w:t>4158,6</w:t>
            </w:r>
          </w:p>
        </w:tc>
        <w:tc>
          <w:tcPr>
            <w:tcW w:w="1351" w:type="dxa"/>
            <w:gridSpan w:val="2"/>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r w:rsidRPr="00494415">
              <w:rPr>
                <w:rFonts w:ascii="Times New Roman" w:hAnsi="Times New Roman"/>
                <w:color w:val="000000"/>
              </w:rPr>
              <w:t>796,9</w:t>
            </w:r>
          </w:p>
        </w:tc>
        <w:tc>
          <w:tcPr>
            <w:tcW w:w="977" w:type="dxa"/>
            <w:tcBorders>
              <w:left w:val="single" w:sz="8" w:space="0" w:color="000000"/>
              <w:bottom w:val="single" w:sz="8" w:space="0" w:color="000000"/>
              <w:right w:val="single" w:sz="8" w:space="0" w:color="000000"/>
            </w:tcBorders>
          </w:tcPr>
          <w:p w:rsidR="00DF7725" w:rsidRPr="00494415" w:rsidRDefault="00DF7725" w:rsidP="006E0C2E">
            <w:pPr>
              <w:spacing w:after="0" w:line="240" w:lineRule="auto"/>
              <w:jc w:val="right"/>
              <w:rPr>
                <w:rFonts w:ascii="Times New Roman" w:hAnsi="Times New Roman"/>
                <w:color w:val="000000"/>
              </w:rPr>
            </w:pPr>
            <w:r w:rsidRPr="00494415">
              <w:rPr>
                <w:rFonts w:ascii="Times New Roman" w:hAnsi="Times New Roman"/>
                <w:color w:val="000000"/>
              </w:rPr>
              <w:t>3361,7</w:t>
            </w:r>
          </w:p>
        </w:tc>
        <w:tc>
          <w:tcPr>
            <w:tcW w:w="975" w:type="dxa"/>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20" w:type="dxa"/>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05" w:type="dxa"/>
            <w:gridSpan w:val="3"/>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85" w:type="dxa"/>
            <w:vMerge/>
            <w:tcBorders>
              <w:left w:val="single" w:sz="8" w:space="0" w:color="000000"/>
              <w:right w:val="single" w:sz="8" w:space="0" w:color="000000"/>
            </w:tcBorders>
          </w:tcPr>
          <w:p w:rsidR="00DF7725" w:rsidRPr="00494415" w:rsidRDefault="00DF7725"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DF7725" w:rsidRPr="00494415" w:rsidRDefault="00DF7725" w:rsidP="006E0C2E">
            <w:pPr>
              <w:spacing w:after="0" w:line="240" w:lineRule="auto"/>
              <w:rPr>
                <w:rFonts w:ascii="Times New Roman" w:hAnsi="Times New Roman"/>
              </w:rPr>
            </w:pPr>
          </w:p>
        </w:tc>
      </w:tr>
      <w:tr w:rsidR="00DF7725"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DF7725" w:rsidRPr="00494415" w:rsidRDefault="00DF772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DF7725" w:rsidRPr="00494415" w:rsidRDefault="00DF772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DF7725" w:rsidRPr="00494415" w:rsidRDefault="00DF772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DF7725" w:rsidRPr="00494415" w:rsidRDefault="00DF7725" w:rsidP="006E0C2E">
            <w:pPr>
              <w:spacing w:after="0" w:line="240" w:lineRule="auto"/>
              <w:rPr>
                <w:rFonts w:ascii="Times New Roman" w:hAnsi="Times New Roman"/>
                <w:color w:val="000000"/>
              </w:rPr>
            </w:pPr>
            <w:r w:rsidRPr="00494415">
              <w:rPr>
                <w:rFonts w:ascii="Times New Roman" w:hAnsi="Times New Roman"/>
                <w:color w:val="000000"/>
              </w:rPr>
              <w:t>2018</w:t>
            </w:r>
          </w:p>
        </w:tc>
        <w:tc>
          <w:tcPr>
            <w:tcW w:w="945" w:type="dxa"/>
            <w:tcBorders>
              <w:left w:val="single" w:sz="8" w:space="0" w:color="000000"/>
              <w:bottom w:val="single" w:sz="8" w:space="0" w:color="000000"/>
            </w:tcBorders>
          </w:tcPr>
          <w:p w:rsidR="00DF7725" w:rsidRPr="00494415" w:rsidRDefault="00DF7725" w:rsidP="000D6A4E">
            <w:pPr>
              <w:spacing w:after="0" w:line="240" w:lineRule="auto"/>
              <w:jc w:val="right"/>
              <w:rPr>
                <w:rFonts w:ascii="Times New Roman" w:hAnsi="Times New Roman"/>
                <w:color w:val="000000"/>
              </w:rPr>
            </w:pPr>
            <w:r w:rsidRPr="00494415">
              <w:rPr>
                <w:rFonts w:ascii="Times New Roman" w:hAnsi="Times New Roman"/>
                <w:color w:val="000000"/>
              </w:rPr>
              <w:t>1705,9</w:t>
            </w:r>
          </w:p>
        </w:tc>
        <w:tc>
          <w:tcPr>
            <w:tcW w:w="1351" w:type="dxa"/>
            <w:gridSpan w:val="2"/>
            <w:tcBorders>
              <w:left w:val="single" w:sz="8" w:space="0" w:color="000000"/>
              <w:bottom w:val="single" w:sz="8" w:space="0" w:color="000000"/>
            </w:tcBorders>
          </w:tcPr>
          <w:p w:rsidR="00DF7725" w:rsidRPr="00494415" w:rsidRDefault="00DF7725" w:rsidP="000D6A4E">
            <w:pPr>
              <w:spacing w:after="0" w:line="240" w:lineRule="auto"/>
              <w:jc w:val="right"/>
              <w:rPr>
                <w:rFonts w:ascii="Times New Roman" w:hAnsi="Times New Roman"/>
                <w:color w:val="000000"/>
              </w:rPr>
            </w:pPr>
            <w:r w:rsidRPr="00494415">
              <w:rPr>
                <w:rFonts w:ascii="Times New Roman" w:hAnsi="Times New Roman"/>
                <w:color w:val="000000"/>
              </w:rPr>
              <w:t>1086,1</w:t>
            </w:r>
          </w:p>
        </w:tc>
        <w:tc>
          <w:tcPr>
            <w:tcW w:w="977" w:type="dxa"/>
            <w:tcBorders>
              <w:left w:val="single" w:sz="8" w:space="0" w:color="000000"/>
              <w:bottom w:val="single" w:sz="8" w:space="0" w:color="000000"/>
              <w:right w:val="single" w:sz="8" w:space="0" w:color="000000"/>
            </w:tcBorders>
          </w:tcPr>
          <w:p w:rsidR="00DF7725" w:rsidRPr="00494415" w:rsidRDefault="00DF7725" w:rsidP="006E0C2E">
            <w:pPr>
              <w:spacing w:after="0" w:line="240" w:lineRule="auto"/>
              <w:jc w:val="right"/>
              <w:rPr>
                <w:rFonts w:ascii="Times New Roman" w:hAnsi="Times New Roman"/>
                <w:color w:val="000000"/>
              </w:rPr>
            </w:pPr>
            <w:r w:rsidRPr="00494415">
              <w:rPr>
                <w:rFonts w:ascii="Times New Roman" w:hAnsi="Times New Roman"/>
                <w:color w:val="000000"/>
              </w:rPr>
              <w:t>558,8</w:t>
            </w:r>
          </w:p>
        </w:tc>
        <w:tc>
          <w:tcPr>
            <w:tcW w:w="975" w:type="dxa"/>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20" w:type="dxa"/>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05" w:type="dxa"/>
            <w:gridSpan w:val="3"/>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r w:rsidRPr="00494415">
              <w:rPr>
                <w:rFonts w:ascii="Times New Roman" w:hAnsi="Times New Roman"/>
                <w:color w:val="000000"/>
              </w:rPr>
              <w:t>61,0</w:t>
            </w:r>
          </w:p>
        </w:tc>
        <w:tc>
          <w:tcPr>
            <w:tcW w:w="1085" w:type="dxa"/>
            <w:vMerge/>
            <w:tcBorders>
              <w:left w:val="single" w:sz="8" w:space="0" w:color="000000"/>
              <w:right w:val="single" w:sz="8" w:space="0" w:color="000000"/>
            </w:tcBorders>
          </w:tcPr>
          <w:p w:rsidR="00DF7725" w:rsidRPr="00494415" w:rsidRDefault="00DF7725"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DF7725" w:rsidRPr="00494415" w:rsidRDefault="00DF7725" w:rsidP="006E0C2E">
            <w:pPr>
              <w:spacing w:after="0" w:line="240" w:lineRule="auto"/>
              <w:rPr>
                <w:rFonts w:ascii="Times New Roman" w:hAnsi="Times New Roman"/>
              </w:rPr>
            </w:pPr>
          </w:p>
        </w:tc>
      </w:tr>
      <w:tr w:rsidR="00DF7725"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DF7725" w:rsidRPr="00494415" w:rsidRDefault="00DF772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DF7725" w:rsidRPr="00494415" w:rsidRDefault="00DF772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DF7725" w:rsidRPr="00494415" w:rsidRDefault="00DF772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DF7725" w:rsidRPr="00494415" w:rsidRDefault="00DF7725" w:rsidP="006E0C2E">
            <w:pPr>
              <w:spacing w:after="0" w:line="240" w:lineRule="auto"/>
              <w:rPr>
                <w:rFonts w:ascii="Times New Roman" w:hAnsi="Times New Roman"/>
                <w:color w:val="000000"/>
              </w:rPr>
            </w:pPr>
            <w:r w:rsidRPr="00494415">
              <w:rPr>
                <w:rFonts w:ascii="Times New Roman" w:hAnsi="Times New Roman"/>
                <w:color w:val="000000"/>
              </w:rPr>
              <w:t>2019</w:t>
            </w:r>
          </w:p>
        </w:tc>
        <w:tc>
          <w:tcPr>
            <w:tcW w:w="945" w:type="dxa"/>
            <w:tcBorders>
              <w:left w:val="single" w:sz="8" w:space="0" w:color="000000"/>
              <w:bottom w:val="single" w:sz="8" w:space="0" w:color="000000"/>
            </w:tcBorders>
          </w:tcPr>
          <w:p w:rsidR="00DF7725" w:rsidRPr="00494415" w:rsidRDefault="00DF7725" w:rsidP="002B2372">
            <w:pPr>
              <w:spacing w:after="0" w:line="240" w:lineRule="auto"/>
              <w:jc w:val="right"/>
              <w:rPr>
                <w:rFonts w:ascii="Times New Roman" w:hAnsi="Times New Roman"/>
                <w:color w:val="000000"/>
              </w:rPr>
            </w:pPr>
            <w:r w:rsidRPr="00494415">
              <w:rPr>
                <w:rFonts w:ascii="Times New Roman" w:hAnsi="Times New Roman"/>
                <w:color w:val="000000"/>
              </w:rPr>
              <w:t>2128,9</w:t>
            </w:r>
          </w:p>
        </w:tc>
        <w:tc>
          <w:tcPr>
            <w:tcW w:w="1351" w:type="dxa"/>
            <w:gridSpan w:val="2"/>
            <w:tcBorders>
              <w:left w:val="single" w:sz="8" w:space="0" w:color="000000"/>
              <w:bottom w:val="single" w:sz="8" w:space="0" w:color="000000"/>
            </w:tcBorders>
          </w:tcPr>
          <w:p w:rsidR="00DF7725" w:rsidRPr="00494415" w:rsidRDefault="00DF7725" w:rsidP="00B95D8F">
            <w:pPr>
              <w:spacing w:after="0" w:line="240" w:lineRule="auto"/>
              <w:jc w:val="right"/>
              <w:rPr>
                <w:rFonts w:ascii="Times New Roman" w:hAnsi="Times New Roman"/>
                <w:color w:val="000000"/>
              </w:rPr>
            </w:pPr>
            <w:r w:rsidRPr="00494415">
              <w:rPr>
                <w:rFonts w:ascii="Times New Roman" w:hAnsi="Times New Roman"/>
                <w:color w:val="000000"/>
              </w:rPr>
              <w:t>1551,5</w:t>
            </w:r>
          </w:p>
        </w:tc>
        <w:tc>
          <w:tcPr>
            <w:tcW w:w="977" w:type="dxa"/>
            <w:tcBorders>
              <w:left w:val="single" w:sz="8" w:space="0" w:color="000000"/>
              <w:bottom w:val="single" w:sz="8" w:space="0" w:color="000000"/>
              <w:right w:val="single" w:sz="8" w:space="0" w:color="000000"/>
            </w:tcBorders>
          </w:tcPr>
          <w:p w:rsidR="00DF7725" w:rsidRPr="00494415" w:rsidRDefault="00DF7725" w:rsidP="006E0C2E">
            <w:pPr>
              <w:spacing w:after="0" w:line="240" w:lineRule="auto"/>
              <w:jc w:val="right"/>
              <w:rPr>
                <w:rFonts w:ascii="Times New Roman" w:hAnsi="Times New Roman"/>
                <w:color w:val="000000"/>
              </w:rPr>
            </w:pPr>
            <w:r w:rsidRPr="00494415">
              <w:rPr>
                <w:rFonts w:ascii="Times New Roman" w:hAnsi="Times New Roman"/>
                <w:color w:val="000000"/>
              </w:rPr>
              <w:t>577,4 </w:t>
            </w:r>
          </w:p>
        </w:tc>
        <w:tc>
          <w:tcPr>
            <w:tcW w:w="975" w:type="dxa"/>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20" w:type="dxa"/>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05" w:type="dxa"/>
            <w:gridSpan w:val="3"/>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85" w:type="dxa"/>
            <w:vMerge/>
            <w:tcBorders>
              <w:left w:val="single" w:sz="8" w:space="0" w:color="000000"/>
              <w:right w:val="single" w:sz="8" w:space="0" w:color="000000"/>
            </w:tcBorders>
          </w:tcPr>
          <w:p w:rsidR="00DF7725" w:rsidRPr="00494415" w:rsidRDefault="00DF7725"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DF7725" w:rsidRPr="00494415" w:rsidRDefault="00DF7725" w:rsidP="006E0C2E">
            <w:pPr>
              <w:spacing w:after="0" w:line="240" w:lineRule="auto"/>
              <w:rPr>
                <w:rFonts w:ascii="Times New Roman" w:hAnsi="Times New Roman"/>
              </w:rPr>
            </w:pPr>
          </w:p>
        </w:tc>
      </w:tr>
      <w:tr w:rsidR="00DF7725"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DF7725" w:rsidRPr="00494415" w:rsidRDefault="00DF772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DF7725" w:rsidRPr="00494415" w:rsidRDefault="00DF772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DF7725" w:rsidRPr="00494415" w:rsidRDefault="00DF772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DF7725" w:rsidRPr="00494415" w:rsidRDefault="00DF7725" w:rsidP="009751CC">
            <w:pPr>
              <w:spacing w:after="0" w:line="240" w:lineRule="auto"/>
              <w:rPr>
                <w:rFonts w:ascii="Times New Roman" w:hAnsi="Times New Roman"/>
                <w:color w:val="000000"/>
              </w:rPr>
            </w:pPr>
            <w:r w:rsidRPr="00494415">
              <w:rPr>
                <w:rFonts w:ascii="Times New Roman" w:hAnsi="Times New Roman"/>
                <w:color w:val="000000"/>
              </w:rPr>
              <w:t>2020</w:t>
            </w:r>
          </w:p>
        </w:tc>
        <w:tc>
          <w:tcPr>
            <w:tcW w:w="945" w:type="dxa"/>
            <w:tcBorders>
              <w:left w:val="single" w:sz="8" w:space="0" w:color="000000"/>
              <w:bottom w:val="single" w:sz="8" w:space="0" w:color="000000"/>
            </w:tcBorders>
          </w:tcPr>
          <w:p w:rsidR="00DF7725" w:rsidRPr="00494415" w:rsidRDefault="00DF7725" w:rsidP="007B3C44">
            <w:pPr>
              <w:spacing w:after="0" w:line="240" w:lineRule="auto"/>
              <w:jc w:val="right"/>
              <w:rPr>
                <w:rFonts w:ascii="Times New Roman" w:hAnsi="Times New Roman"/>
                <w:color w:val="000000"/>
              </w:rPr>
            </w:pPr>
            <w:r>
              <w:rPr>
                <w:rFonts w:ascii="Times New Roman" w:hAnsi="Times New Roman"/>
                <w:color w:val="000000"/>
              </w:rPr>
              <w:t>1727,</w:t>
            </w:r>
            <w:r w:rsidR="007B3C44">
              <w:rPr>
                <w:rFonts w:ascii="Times New Roman" w:hAnsi="Times New Roman"/>
                <w:color w:val="000000"/>
              </w:rPr>
              <w:t>3</w:t>
            </w:r>
          </w:p>
        </w:tc>
        <w:tc>
          <w:tcPr>
            <w:tcW w:w="1351" w:type="dxa"/>
            <w:gridSpan w:val="2"/>
            <w:tcBorders>
              <w:left w:val="single" w:sz="8" w:space="0" w:color="000000"/>
              <w:bottom w:val="single" w:sz="8" w:space="0" w:color="000000"/>
            </w:tcBorders>
          </w:tcPr>
          <w:p w:rsidR="00DF7725" w:rsidRPr="00494415" w:rsidRDefault="00DF7725" w:rsidP="007B3C44">
            <w:pPr>
              <w:spacing w:after="0" w:line="240" w:lineRule="auto"/>
              <w:jc w:val="right"/>
              <w:rPr>
                <w:rFonts w:ascii="Times New Roman" w:hAnsi="Times New Roman"/>
                <w:color w:val="000000"/>
              </w:rPr>
            </w:pPr>
            <w:r>
              <w:rPr>
                <w:rFonts w:ascii="Times New Roman" w:hAnsi="Times New Roman"/>
                <w:color w:val="000000"/>
              </w:rPr>
              <w:t>1311,</w:t>
            </w:r>
            <w:r w:rsidR="007B3C44">
              <w:rPr>
                <w:rFonts w:ascii="Times New Roman" w:hAnsi="Times New Roman"/>
                <w:color w:val="000000"/>
              </w:rPr>
              <w:t>4</w:t>
            </w:r>
          </w:p>
        </w:tc>
        <w:tc>
          <w:tcPr>
            <w:tcW w:w="977" w:type="dxa"/>
            <w:tcBorders>
              <w:left w:val="single" w:sz="8" w:space="0" w:color="000000"/>
              <w:bottom w:val="single" w:sz="8" w:space="0" w:color="000000"/>
              <w:right w:val="single" w:sz="8" w:space="0" w:color="000000"/>
            </w:tcBorders>
          </w:tcPr>
          <w:p w:rsidR="00DF7725" w:rsidRPr="00494415" w:rsidRDefault="00DF7725" w:rsidP="006E0C2E">
            <w:pPr>
              <w:spacing w:after="0" w:line="240" w:lineRule="auto"/>
              <w:jc w:val="right"/>
              <w:rPr>
                <w:rFonts w:ascii="Times New Roman" w:hAnsi="Times New Roman"/>
                <w:color w:val="000000"/>
              </w:rPr>
            </w:pPr>
            <w:r w:rsidRPr="00494415">
              <w:rPr>
                <w:rFonts w:ascii="Times New Roman" w:hAnsi="Times New Roman"/>
                <w:color w:val="000000"/>
              </w:rPr>
              <w:t>415,9</w:t>
            </w:r>
          </w:p>
        </w:tc>
        <w:tc>
          <w:tcPr>
            <w:tcW w:w="975" w:type="dxa"/>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p>
        </w:tc>
        <w:tc>
          <w:tcPr>
            <w:tcW w:w="1020" w:type="dxa"/>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p>
        </w:tc>
        <w:tc>
          <w:tcPr>
            <w:tcW w:w="1005" w:type="dxa"/>
            <w:gridSpan w:val="3"/>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p>
        </w:tc>
        <w:tc>
          <w:tcPr>
            <w:tcW w:w="1085" w:type="dxa"/>
            <w:vMerge/>
            <w:tcBorders>
              <w:left w:val="single" w:sz="8" w:space="0" w:color="000000"/>
              <w:bottom w:val="single" w:sz="8" w:space="0" w:color="000000"/>
              <w:right w:val="single" w:sz="8" w:space="0" w:color="000000"/>
            </w:tcBorders>
          </w:tcPr>
          <w:p w:rsidR="00DF7725" w:rsidRPr="00494415" w:rsidRDefault="00DF7725"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DF7725" w:rsidRPr="00494415" w:rsidRDefault="00DF7725" w:rsidP="006E0C2E">
            <w:pPr>
              <w:spacing w:after="0" w:line="240" w:lineRule="auto"/>
              <w:rPr>
                <w:rFonts w:ascii="Times New Roman" w:hAnsi="Times New Roman"/>
              </w:rPr>
            </w:pPr>
          </w:p>
        </w:tc>
      </w:tr>
      <w:tr w:rsidR="00DF7725"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DF7725" w:rsidRPr="00494415" w:rsidRDefault="00DF772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DF7725" w:rsidRPr="00494415" w:rsidRDefault="00DF772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DF7725" w:rsidRPr="00494415" w:rsidRDefault="00DF772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DF7725" w:rsidRPr="00494415" w:rsidRDefault="00DF7725" w:rsidP="009751CC">
            <w:pPr>
              <w:spacing w:after="0" w:line="240" w:lineRule="auto"/>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1</w:t>
            </w:r>
          </w:p>
        </w:tc>
        <w:tc>
          <w:tcPr>
            <w:tcW w:w="945" w:type="dxa"/>
            <w:tcBorders>
              <w:left w:val="single" w:sz="8" w:space="0" w:color="000000"/>
              <w:bottom w:val="single" w:sz="8" w:space="0" w:color="000000"/>
            </w:tcBorders>
          </w:tcPr>
          <w:p w:rsidR="00DF7725" w:rsidRPr="00494415" w:rsidRDefault="00DF7725" w:rsidP="009751CC">
            <w:pPr>
              <w:spacing w:after="0" w:line="240" w:lineRule="auto"/>
              <w:jc w:val="right"/>
              <w:rPr>
                <w:rFonts w:ascii="Times New Roman" w:hAnsi="Times New Roman"/>
                <w:color w:val="000000"/>
              </w:rPr>
            </w:pPr>
            <w:r>
              <w:rPr>
                <w:rFonts w:ascii="Times New Roman" w:hAnsi="Times New Roman"/>
                <w:color w:val="000000"/>
              </w:rPr>
              <w:t>1879,2</w:t>
            </w:r>
          </w:p>
        </w:tc>
        <w:tc>
          <w:tcPr>
            <w:tcW w:w="1351" w:type="dxa"/>
            <w:gridSpan w:val="2"/>
            <w:tcBorders>
              <w:left w:val="single" w:sz="8" w:space="0" w:color="000000"/>
              <w:bottom w:val="single" w:sz="8" w:space="0" w:color="000000"/>
            </w:tcBorders>
          </w:tcPr>
          <w:p w:rsidR="00DF7725" w:rsidRPr="00494415" w:rsidRDefault="00DF7725" w:rsidP="00D84373">
            <w:pPr>
              <w:spacing w:after="0" w:line="240" w:lineRule="auto"/>
              <w:jc w:val="right"/>
              <w:rPr>
                <w:rFonts w:ascii="Times New Roman" w:hAnsi="Times New Roman"/>
                <w:color w:val="000000"/>
              </w:rPr>
            </w:pPr>
            <w:r>
              <w:rPr>
                <w:rFonts w:ascii="Times New Roman" w:hAnsi="Times New Roman"/>
                <w:color w:val="000000"/>
              </w:rPr>
              <w:t>1532,6</w:t>
            </w:r>
          </w:p>
        </w:tc>
        <w:tc>
          <w:tcPr>
            <w:tcW w:w="977" w:type="dxa"/>
            <w:tcBorders>
              <w:left w:val="single" w:sz="8" w:space="0" w:color="000000"/>
              <w:bottom w:val="single" w:sz="8" w:space="0" w:color="000000"/>
              <w:right w:val="single" w:sz="8" w:space="0" w:color="000000"/>
            </w:tcBorders>
          </w:tcPr>
          <w:p w:rsidR="00DF7725" w:rsidRPr="00494415" w:rsidRDefault="00DF7725" w:rsidP="006E0C2E">
            <w:pPr>
              <w:spacing w:after="0" w:line="240" w:lineRule="auto"/>
              <w:jc w:val="right"/>
              <w:rPr>
                <w:rFonts w:ascii="Times New Roman" w:hAnsi="Times New Roman"/>
                <w:color w:val="000000"/>
              </w:rPr>
            </w:pPr>
            <w:r>
              <w:rPr>
                <w:rFonts w:ascii="Times New Roman" w:hAnsi="Times New Roman"/>
                <w:color w:val="000000"/>
              </w:rPr>
              <w:t>346,6</w:t>
            </w:r>
          </w:p>
        </w:tc>
        <w:tc>
          <w:tcPr>
            <w:tcW w:w="975" w:type="dxa"/>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p>
        </w:tc>
        <w:tc>
          <w:tcPr>
            <w:tcW w:w="1020" w:type="dxa"/>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p>
        </w:tc>
        <w:tc>
          <w:tcPr>
            <w:tcW w:w="1005" w:type="dxa"/>
            <w:gridSpan w:val="3"/>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p>
        </w:tc>
        <w:tc>
          <w:tcPr>
            <w:tcW w:w="1085" w:type="dxa"/>
            <w:vMerge/>
            <w:tcBorders>
              <w:left w:val="single" w:sz="8" w:space="0" w:color="000000"/>
              <w:bottom w:val="single" w:sz="8" w:space="0" w:color="000000"/>
              <w:right w:val="single" w:sz="8" w:space="0" w:color="000000"/>
            </w:tcBorders>
          </w:tcPr>
          <w:p w:rsidR="00DF7725" w:rsidRPr="00494415" w:rsidRDefault="00DF7725"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DF7725" w:rsidRPr="00494415" w:rsidRDefault="00DF7725" w:rsidP="006E0C2E">
            <w:pPr>
              <w:spacing w:after="0" w:line="240" w:lineRule="auto"/>
              <w:rPr>
                <w:rFonts w:ascii="Times New Roman" w:hAnsi="Times New Roman"/>
              </w:rPr>
            </w:pPr>
          </w:p>
        </w:tc>
      </w:tr>
      <w:tr w:rsidR="00DF7725"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DF7725" w:rsidRPr="00494415" w:rsidRDefault="00DF772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DF7725" w:rsidRPr="00494415" w:rsidRDefault="00DF772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DF7725" w:rsidRPr="00494415" w:rsidRDefault="00DF772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DF7725" w:rsidRPr="00494415" w:rsidRDefault="00DF7725" w:rsidP="006E0C2E">
            <w:pPr>
              <w:spacing w:after="0" w:line="240" w:lineRule="auto"/>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2</w:t>
            </w:r>
          </w:p>
        </w:tc>
        <w:tc>
          <w:tcPr>
            <w:tcW w:w="945" w:type="dxa"/>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r>
              <w:rPr>
                <w:rFonts w:ascii="Times New Roman" w:hAnsi="Times New Roman"/>
                <w:color w:val="000000"/>
              </w:rPr>
              <w:t>1602,6</w:t>
            </w:r>
          </w:p>
        </w:tc>
        <w:tc>
          <w:tcPr>
            <w:tcW w:w="1351" w:type="dxa"/>
            <w:gridSpan w:val="2"/>
            <w:tcBorders>
              <w:left w:val="single" w:sz="8" w:space="0" w:color="000000"/>
              <w:bottom w:val="single" w:sz="8" w:space="0" w:color="000000"/>
            </w:tcBorders>
          </w:tcPr>
          <w:p w:rsidR="00DF7725" w:rsidRPr="00494415" w:rsidRDefault="00DF7725" w:rsidP="000031FF">
            <w:pPr>
              <w:spacing w:after="0" w:line="240" w:lineRule="auto"/>
              <w:jc w:val="right"/>
              <w:rPr>
                <w:rFonts w:ascii="Times New Roman" w:hAnsi="Times New Roman"/>
                <w:color w:val="000000"/>
              </w:rPr>
            </w:pPr>
            <w:r>
              <w:rPr>
                <w:rFonts w:ascii="Times New Roman" w:hAnsi="Times New Roman"/>
                <w:color w:val="000000"/>
              </w:rPr>
              <w:t>1602,6</w:t>
            </w:r>
          </w:p>
        </w:tc>
        <w:tc>
          <w:tcPr>
            <w:tcW w:w="977" w:type="dxa"/>
            <w:tcBorders>
              <w:left w:val="single" w:sz="8" w:space="0" w:color="000000"/>
              <w:bottom w:val="single" w:sz="8" w:space="0" w:color="000000"/>
              <w:right w:val="single" w:sz="8" w:space="0" w:color="000000"/>
            </w:tcBorders>
          </w:tcPr>
          <w:p w:rsidR="00DF7725" w:rsidRPr="00494415" w:rsidRDefault="00DF7725" w:rsidP="006E0C2E">
            <w:pPr>
              <w:spacing w:after="0" w:line="240" w:lineRule="auto"/>
              <w:jc w:val="right"/>
              <w:rPr>
                <w:rFonts w:ascii="Times New Roman" w:hAnsi="Times New Roman"/>
                <w:color w:val="000000"/>
              </w:rPr>
            </w:pPr>
          </w:p>
        </w:tc>
        <w:tc>
          <w:tcPr>
            <w:tcW w:w="975" w:type="dxa"/>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p>
        </w:tc>
        <w:tc>
          <w:tcPr>
            <w:tcW w:w="1020" w:type="dxa"/>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p>
        </w:tc>
        <w:tc>
          <w:tcPr>
            <w:tcW w:w="1005" w:type="dxa"/>
            <w:gridSpan w:val="3"/>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p>
        </w:tc>
        <w:tc>
          <w:tcPr>
            <w:tcW w:w="1085" w:type="dxa"/>
            <w:vMerge/>
            <w:tcBorders>
              <w:left w:val="single" w:sz="8" w:space="0" w:color="000000"/>
              <w:bottom w:val="single" w:sz="8" w:space="0" w:color="000000"/>
              <w:right w:val="single" w:sz="8" w:space="0" w:color="000000"/>
            </w:tcBorders>
          </w:tcPr>
          <w:p w:rsidR="00DF7725" w:rsidRPr="00494415" w:rsidRDefault="00DF7725"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DF7725" w:rsidRPr="00494415" w:rsidRDefault="00DF7725" w:rsidP="006E0C2E">
            <w:pPr>
              <w:spacing w:after="0" w:line="240" w:lineRule="auto"/>
              <w:rPr>
                <w:rFonts w:ascii="Times New Roman" w:hAnsi="Times New Roman"/>
              </w:rPr>
            </w:pPr>
          </w:p>
        </w:tc>
      </w:tr>
      <w:tr w:rsidR="00DF7725"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DF7725" w:rsidRPr="00494415" w:rsidRDefault="00DF772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DF7725" w:rsidRPr="00494415" w:rsidRDefault="00DF772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DF7725" w:rsidRPr="00494415" w:rsidRDefault="00DF772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DF7725" w:rsidRPr="00494415" w:rsidRDefault="00DF7725" w:rsidP="006E0C2E">
            <w:pPr>
              <w:spacing w:after="0" w:line="240" w:lineRule="auto"/>
              <w:rPr>
                <w:rFonts w:ascii="Times New Roman" w:hAnsi="Times New Roman"/>
                <w:color w:val="000000"/>
              </w:rPr>
            </w:pPr>
            <w:r>
              <w:rPr>
                <w:rFonts w:ascii="Times New Roman" w:hAnsi="Times New Roman"/>
                <w:color w:val="000000"/>
              </w:rPr>
              <w:t>2023</w:t>
            </w:r>
          </w:p>
        </w:tc>
        <w:tc>
          <w:tcPr>
            <w:tcW w:w="945" w:type="dxa"/>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r>
              <w:rPr>
                <w:rFonts w:ascii="Times New Roman" w:hAnsi="Times New Roman"/>
                <w:color w:val="000000"/>
              </w:rPr>
              <w:t>1602,6</w:t>
            </w:r>
          </w:p>
        </w:tc>
        <w:tc>
          <w:tcPr>
            <w:tcW w:w="1351" w:type="dxa"/>
            <w:gridSpan w:val="2"/>
            <w:tcBorders>
              <w:left w:val="single" w:sz="8" w:space="0" w:color="000000"/>
              <w:bottom w:val="single" w:sz="8" w:space="0" w:color="000000"/>
            </w:tcBorders>
          </w:tcPr>
          <w:p w:rsidR="00DF7725" w:rsidRPr="00494415" w:rsidRDefault="00DF7725" w:rsidP="000031FF">
            <w:pPr>
              <w:spacing w:after="0" w:line="240" w:lineRule="auto"/>
              <w:jc w:val="right"/>
              <w:rPr>
                <w:rFonts w:ascii="Times New Roman" w:hAnsi="Times New Roman"/>
                <w:color w:val="000000"/>
              </w:rPr>
            </w:pPr>
            <w:r>
              <w:rPr>
                <w:rFonts w:ascii="Times New Roman" w:hAnsi="Times New Roman"/>
                <w:color w:val="000000"/>
              </w:rPr>
              <w:t>1602,6</w:t>
            </w:r>
          </w:p>
        </w:tc>
        <w:tc>
          <w:tcPr>
            <w:tcW w:w="977" w:type="dxa"/>
            <w:tcBorders>
              <w:left w:val="single" w:sz="8" w:space="0" w:color="000000"/>
              <w:bottom w:val="single" w:sz="8" w:space="0" w:color="000000"/>
              <w:right w:val="single" w:sz="8" w:space="0" w:color="000000"/>
            </w:tcBorders>
          </w:tcPr>
          <w:p w:rsidR="00DF7725" w:rsidRPr="00494415" w:rsidRDefault="00DF7725" w:rsidP="006E0C2E">
            <w:pPr>
              <w:spacing w:after="0" w:line="240" w:lineRule="auto"/>
              <w:jc w:val="right"/>
              <w:rPr>
                <w:rFonts w:ascii="Times New Roman" w:hAnsi="Times New Roman"/>
                <w:color w:val="000000"/>
              </w:rPr>
            </w:pPr>
          </w:p>
        </w:tc>
        <w:tc>
          <w:tcPr>
            <w:tcW w:w="975" w:type="dxa"/>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p>
        </w:tc>
        <w:tc>
          <w:tcPr>
            <w:tcW w:w="1020" w:type="dxa"/>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p>
        </w:tc>
        <w:tc>
          <w:tcPr>
            <w:tcW w:w="1005" w:type="dxa"/>
            <w:gridSpan w:val="3"/>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p>
        </w:tc>
        <w:tc>
          <w:tcPr>
            <w:tcW w:w="1085" w:type="dxa"/>
            <w:tcBorders>
              <w:left w:val="single" w:sz="8" w:space="0" w:color="000000"/>
              <w:bottom w:val="single" w:sz="8" w:space="0" w:color="000000"/>
              <w:right w:val="single" w:sz="8" w:space="0" w:color="000000"/>
            </w:tcBorders>
          </w:tcPr>
          <w:p w:rsidR="00DF7725" w:rsidRPr="00494415" w:rsidRDefault="00DF7725" w:rsidP="006E0C2E">
            <w:pPr>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DF7725" w:rsidRPr="00494415" w:rsidRDefault="00DF7725" w:rsidP="006E0C2E">
            <w:pPr>
              <w:spacing w:after="0" w:line="240" w:lineRule="auto"/>
              <w:rPr>
                <w:rFonts w:ascii="Times New Roman" w:hAnsi="Times New Roman"/>
              </w:rPr>
            </w:pPr>
          </w:p>
        </w:tc>
      </w:tr>
      <w:tr w:rsidR="00DF7725"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bottom w:val="single" w:sz="8" w:space="0" w:color="000000"/>
            </w:tcBorders>
          </w:tcPr>
          <w:p w:rsidR="00DF7725" w:rsidRPr="00494415" w:rsidRDefault="00DF7725"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bottom w:val="single" w:sz="8" w:space="0" w:color="000000"/>
            </w:tcBorders>
          </w:tcPr>
          <w:p w:rsidR="00DF7725" w:rsidRPr="00494415" w:rsidRDefault="00DF7725"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bottom w:val="single" w:sz="8" w:space="0" w:color="000000"/>
            </w:tcBorders>
          </w:tcPr>
          <w:p w:rsidR="00DF7725" w:rsidRPr="00494415" w:rsidRDefault="00DF7725"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DF7725" w:rsidRPr="00494415" w:rsidRDefault="00DF7725" w:rsidP="006E0C2E">
            <w:pPr>
              <w:spacing w:after="0" w:line="240" w:lineRule="auto"/>
              <w:rPr>
                <w:rFonts w:ascii="Times New Roman" w:hAnsi="Times New Roman"/>
                <w:color w:val="000000"/>
              </w:rPr>
            </w:pPr>
            <w:r>
              <w:rPr>
                <w:rFonts w:ascii="Times New Roman" w:hAnsi="Times New Roman"/>
                <w:color w:val="000000"/>
              </w:rPr>
              <w:t>2024</w:t>
            </w:r>
          </w:p>
        </w:tc>
        <w:tc>
          <w:tcPr>
            <w:tcW w:w="945" w:type="dxa"/>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r>
              <w:rPr>
                <w:rFonts w:ascii="Times New Roman" w:hAnsi="Times New Roman"/>
                <w:color w:val="000000"/>
              </w:rPr>
              <w:t>1602,6</w:t>
            </w:r>
          </w:p>
        </w:tc>
        <w:tc>
          <w:tcPr>
            <w:tcW w:w="1351" w:type="dxa"/>
            <w:gridSpan w:val="2"/>
            <w:tcBorders>
              <w:left w:val="single" w:sz="8" w:space="0" w:color="000000"/>
              <w:bottom w:val="single" w:sz="8" w:space="0" w:color="000000"/>
            </w:tcBorders>
          </w:tcPr>
          <w:p w:rsidR="00DF7725" w:rsidRPr="00494415" w:rsidRDefault="00DF7725" w:rsidP="000031FF">
            <w:pPr>
              <w:spacing w:after="0" w:line="240" w:lineRule="auto"/>
              <w:jc w:val="right"/>
              <w:rPr>
                <w:rFonts w:ascii="Times New Roman" w:hAnsi="Times New Roman"/>
                <w:color w:val="000000"/>
              </w:rPr>
            </w:pPr>
            <w:r>
              <w:rPr>
                <w:rFonts w:ascii="Times New Roman" w:hAnsi="Times New Roman"/>
                <w:color w:val="000000"/>
              </w:rPr>
              <w:t>1602,6</w:t>
            </w:r>
          </w:p>
        </w:tc>
        <w:tc>
          <w:tcPr>
            <w:tcW w:w="977" w:type="dxa"/>
            <w:tcBorders>
              <w:left w:val="single" w:sz="8" w:space="0" w:color="000000"/>
              <w:bottom w:val="single" w:sz="8" w:space="0" w:color="000000"/>
              <w:right w:val="single" w:sz="8" w:space="0" w:color="000000"/>
            </w:tcBorders>
          </w:tcPr>
          <w:p w:rsidR="00DF7725" w:rsidRPr="00494415" w:rsidRDefault="00DF7725" w:rsidP="006E0C2E">
            <w:pPr>
              <w:spacing w:after="0" w:line="240" w:lineRule="auto"/>
              <w:jc w:val="right"/>
              <w:rPr>
                <w:rFonts w:ascii="Times New Roman" w:hAnsi="Times New Roman"/>
                <w:color w:val="000000"/>
              </w:rPr>
            </w:pPr>
          </w:p>
        </w:tc>
        <w:tc>
          <w:tcPr>
            <w:tcW w:w="975" w:type="dxa"/>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p>
        </w:tc>
        <w:tc>
          <w:tcPr>
            <w:tcW w:w="1020" w:type="dxa"/>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p>
        </w:tc>
        <w:tc>
          <w:tcPr>
            <w:tcW w:w="1005" w:type="dxa"/>
            <w:gridSpan w:val="3"/>
            <w:tcBorders>
              <w:left w:val="single" w:sz="8" w:space="0" w:color="000000"/>
              <w:bottom w:val="single" w:sz="8" w:space="0" w:color="000000"/>
            </w:tcBorders>
          </w:tcPr>
          <w:p w:rsidR="00DF7725" w:rsidRPr="00494415" w:rsidRDefault="00DF7725" w:rsidP="006E0C2E">
            <w:pPr>
              <w:spacing w:after="0" w:line="240" w:lineRule="auto"/>
              <w:jc w:val="right"/>
              <w:rPr>
                <w:rFonts w:ascii="Times New Roman" w:hAnsi="Times New Roman"/>
                <w:color w:val="000000"/>
              </w:rPr>
            </w:pPr>
          </w:p>
        </w:tc>
        <w:tc>
          <w:tcPr>
            <w:tcW w:w="1085" w:type="dxa"/>
            <w:tcBorders>
              <w:left w:val="single" w:sz="8" w:space="0" w:color="000000"/>
              <w:bottom w:val="single" w:sz="8" w:space="0" w:color="000000"/>
              <w:right w:val="single" w:sz="8" w:space="0" w:color="000000"/>
            </w:tcBorders>
          </w:tcPr>
          <w:p w:rsidR="00DF7725" w:rsidRPr="00494415" w:rsidRDefault="00DF7725" w:rsidP="006E0C2E">
            <w:pPr>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DF7725" w:rsidRPr="00494415" w:rsidRDefault="00DF7725" w:rsidP="006E0C2E">
            <w:pPr>
              <w:spacing w:after="0" w:line="240" w:lineRule="auto"/>
              <w:rPr>
                <w:rFonts w:ascii="Times New Roman" w:hAnsi="Times New Roman"/>
              </w:rPr>
            </w:pPr>
          </w:p>
        </w:tc>
      </w:tr>
      <w:tr w:rsidR="00764FE0" w:rsidRPr="00494415" w:rsidTr="00065D5A">
        <w:tblPrEx>
          <w:tblCellMar>
            <w:left w:w="108" w:type="dxa"/>
            <w:right w:w="108" w:type="dxa"/>
          </w:tblCellMar>
        </w:tblPrEx>
        <w:trPr>
          <w:gridAfter w:val="2"/>
          <w:wAfter w:w="120" w:type="dxa"/>
          <w:trHeight w:val="297"/>
        </w:trPr>
        <w:tc>
          <w:tcPr>
            <w:tcW w:w="769" w:type="dxa"/>
            <w:vMerge w:val="restart"/>
            <w:tcBorders>
              <w:left w:val="single" w:sz="8" w:space="0" w:color="000000"/>
            </w:tcBorders>
          </w:tcPr>
          <w:p w:rsidR="00764FE0" w:rsidRPr="00494415" w:rsidRDefault="00764FE0" w:rsidP="006E0C2E">
            <w:pPr>
              <w:spacing w:after="0" w:line="240" w:lineRule="auto"/>
              <w:rPr>
                <w:rFonts w:ascii="Times New Roman" w:hAnsi="Times New Roman"/>
                <w:color w:val="000000"/>
              </w:rPr>
            </w:pPr>
            <w:r w:rsidRPr="00494415">
              <w:rPr>
                <w:rFonts w:ascii="Times New Roman" w:hAnsi="Times New Roman"/>
                <w:color w:val="000000"/>
              </w:rPr>
              <w:t>4.1.3</w:t>
            </w:r>
          </w:p>
        </w:tc>
        <w:tc>
          <w:tcPr>
            <w:tcW w:w="2915" w:type="dxa"/>
            <w:gridSpan w:val="3"/>
            <w:vMerge w:val="restart"/>
            <w:tcBorders>
              <w:left w:val="single" w:sz="8" w:space="0" w:color="000000"/>
            </w:tcBorders>
          </w:tcPr>
          <w:p w:rsidR="00764FE0" w:rsidRPr="00494415" w:rsidRDefault="00764FE0" w:rsidP="006E0C2E">
            <w:pPr>
              <w:spacing w:after="0" w:line="240" w:lineRule="auto"/>
              <w:rPr>
                <w:rFonts w:ascii="Times New Roman" w:hAnsi="Times New Roman"/>
                <w:color w:val="000000"/>
              </w:rPr>
            </w:pPr>
            <w:r w:rsidRPr="00494415">
              <w:rPr>
                <w:rFonts w:ascii="Times New Roman" w:hAnsi="Times New Roman"/>
                <w:sz w:val="24"/>
                <w:szCs w:val="24"/>
              </w:rPr>
              <w:t xml:space="preserve">Благоустройство населенных пунктов </w:t>
            </w:r>
            <w:proofErr w:type="spellStart"/>
            <w:r w:rsidRPr="00494415">
              <w:rPr>
                <w:rFonts w:ascii="Times New Roman" w:hAnsi="Times New Roman"/>
                <w:sz w:val="24"/>
                <w:szCs w:val="24"/>
              </w:rPr>
              <w:t>Верхнеломовского</w:t>
            </w:r>
            <w:proofErr w:type="spellEnd"/>
            <w:r w:rsidRPr="00494415">
              <w:rPr>
                <w:rFonts w:ascii="Times New Roman" w:hAnsi="Times New Roman"/>
                <w:sz w:val="24"/>
                <w:szCs w:val="24"/>
              </w:rPr>
              <w:t xml:space="preserve"> сельсовета</w:t>
            </w:r>
          </w:p>
        </w:tc>
        <w:tc>
          <w:tcPr>
            <w:tcW w:w="2056" w:type="dxa"/>
            <w:gridSpan w:val="2"/>
            <w:vMerge w:val="restart"/>
            <w:tcBorders>
              <w:left w:val="single" w:sz="8" w:space="0" w:color="000000"/>
            </w:tcBorders>
          </w:tcPr>
          <w:p w:rsidR="00764FE0" w:rsidRPr="00494415" w:rsidRDefault="00764FE0" w:rsidP="006E0C2E">
            <w:pPr>
              <w:spacing w:after="0" w:line="240" w:lineRule="auto"/>
              <w:rPr>
                <w:rFonts w:ascii="Times New Roman" w:hAnsi="Times New Roman"/>
                <w:b/>
                <w:bCs/>
                <w:color w:val="000000"/>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w:t>
            </w:r>
          </w:p>
        </w:tc>
        <w:tc>
          <w:tcPr>
            <w:tcW w:w="1080" w:type="dxa"/>
            <w:gridSpan w:val="2"/>
            <w:tcBorders>
              <w:left w:val="single" w:sz="8" w:space="0" w:color="000000"/>
              <w:bottom w:val="single" w:sz="8" w:space="0" w:color="000000"/>
            </w:tcBorders>
          </w:tcPr>
          <w:p w:rsidR="00764FE0" w:rsidRPr="00494415" w:rsidRDefault="00764FE0" w:rsidP="006E0C2E">
            <w:pPr>
              <w:spacing w:after="0" w:line="240" w:lineRule="auto"/>
              <w:rPr>
                <w:rFonts w:ascii="Times New Roman" w:hAnsi="Times New Roman"/>
                <w:color w:val="000000"/>
              </w:rPr>
            </w:pPr>
            <w:r w:rsidRPr="00494415">
              <w:rPr>
                <w:rFonts w:ascii="Times New Roman" w:hAnsi="Times New Roman"/>
                <w:b/>
                <w:bCs/>
                <w:color w:val="000000"/>
              </w:rPr>
              <w:t>Итого</w:t>
            </w:r>
          </w:p>
        </w:tc>
        <w:tc>
          <w:tcPr>
            <w:tcW w:w="945" w:type="dxa"/>
            <w:tcBorders>
              <w:left w:val="single" w:sz="8" w:space="0" w:color="000000"/>
              <w:bottom w:val="single" w:sz="8" w:space="0" w:color="000000"/>
            </w:tcBorders>
          </w:tcPr>
          <w:p w:rsidR="00764FE0" w:rsidRPr="00087CBF" w:rsidRDefault="00BE04C3" w:rsidP="00404FEB">
            <w:pPr>
              <w:spacing w:after="0" w:line="240" w:lineRule="auto"/>
              <w:jc w:val="right"/>
              <w:rPr>
                <w:rFonts w:ascii="Times New Roman" w:hAnsi="Times New Roman"/>
                <w:color w:val="000000"/>
              </w:rPr>
            </w:pPr>
            <w:r>
              <w:rPr>
                <w:rFonts w:ascii="Times New Roman" w:hAnsi="Times New Roman"/>
                <w:color w:val="000000"/>
              </w:rPr>
              <w:t>4225,9</w:t>
            </w:r>
          </w:p>
        </w:tc>
        <w:tc>
          <w:tcPr>
            <w:tcW w:w="1351" w:type="dxa"/>
            <w:gridSpan w:val="2"/>
            <w:tcBorders>
              <w:left w:val="single" w:sz="8" w:space="0" w:color="000000"/>
              <w:bottom w:val="single" w:sz="8" w:space="0" w:color="000000"/>
            </w:tcBorders>
          </w:tcPr>
          <w:p w:rsidR="00764FE0" w:rsidRPr="00F50783" w:rsidRDefault="00BE04C3" w:rsidP="006050F1">
            <w:pPr>
              <w:spacing w:after="0" w:line="240" w:lineRule="auto"/>
              <w:jc w:val="right"/>
              <w:rPr>
                <w:rFonts w:ascii="Times New Roman" w:hAnsi="Times New Roman"/>
                <w:color w:val="000000"/>
              </w:rPr>
            </w:pPr>
            <w:r>
              <w:rPr>
                <w:rFonts w:ascii="Times New Roman" w:hAnsi="Times New Roman"/>
                <w:color w:val="000000"/>
              </w:rPr>
              <w:t>3815,9</w:t>
            </w:r>
          </w:p>
        </w:tc>
        <w:tc>
          <w:tcPr>
            <w:tcW w:w="977" w:type="dxa"/>
            <w:tcBorders>
              <w:left w:val="single" w:sz="8" w:space="0" w:color="000000"/>
              <w:bottom w:val="single" w:sz="8" w:space="0" w:color="000000"/>
              <w:right w:val="single" w:sz="8" w:space="0" w:color="000000"/>
            </w:tcBorders>
          </w:tcPr>
          <w:p w:rsidR="00764FE0" w:rsidRPr="00494415" w:rsidRDefault="00764FE0" w:rsidP="006E0C2E">
            <w:pPr>
              <w:spacing w:after="0" w:line="240" w:lineRule="auto"/>
              <w:jc w:val="right"/>
              <w:rPr>
                <w:rFonts w:ascii="Times New Roman" w:hAnsi="Times New Roman"/>
                <w:color w:val="000000"/>
              </w:rPr>
            </w:pPr>
            <w:r w:rsidRPr="00494415">
              <w:rPr>
                <w:rFonts w:ascii="Times New Roman" w:hAnsi="Times New Roman"/>
                <w:color w:val="000000"/>
              </w:rPr>
              <w:t>50,0 </w:t>
            </w:r>
          </w:p>
        </w:tc>
        <w:tc>
          <w:tcPr>
            <w:tcW w:w="975" w:type="dxa"/>
            <w:tcBorders>
              <w:left w:val="single" w:sz="8" w:space="0" w:color="000000"/>
              <w:bottom w:val="single" w:sz="8" w:space="0" w:color="000000"/>
            </w:tcBorders>
          </w:tcPr>
          <w:p w:rsidR="00764FE0" w:rsidRPr="00494415" w:rsidRDefault="00764FE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20" w:type="dxa"/>
            <w:tcBorders>
              <w:left w:val="single" w:sz="8" w:space="0" w:color="000000"/>
              <w:bottom w:val="single" w:sz="8" w:space="0" w:color="000000"/>
            </w:tcBorders>
          </w:tcPr>
          <w:p w:rsidR="00764FE0" w:rsidRPr="00494415" w:rsidRDefault="00764FE0" w:rsidP="006E0C2E">
            <w:pPr>
              <w:spacing w:after="0" w:line="240" w:lineRule="auto"/>
              <w:jc w:val="right"/>
              <w:rPr>
                <w:rFonts w:ascii="Times New Roman" w:hAnsi="Times New Roman"/>
                <w:color w:val="000000"/>
              </w:rPr>
            </w:pPr>
            <w:r w:rsidRPr="00494415">
              <w:rPr>
                <w:rFonts w:ascii="Times New Roman" w:hAnsi="Times New Roman"/>
                <w:color w:val="000000"/>
              </w:rPr>
              <w:t>360,0</w:t>
            </w:r>
          </w:p>
        </w:tc>
        <w:tc>
          <w:tcPr>
            <w:tcW w:w="1005" w:type="dxa"/>
            <w:gridSpan w:val="3"/>
            <w:tcBorders>
              <w:left w:val="single" w:sz="8" w:space="0" w:color="000000"/>
              <w:bottom w:val="single" w:sz="8" w:space="0" w:color="000000"/>
            </w:tcBorders>
          </w:tcPr>
          <w:p w:rsidR="00764FE0" w:rsidRPr="00494415" w:rsidRDefault="00764FE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85" w:type="dxa"/>
            <w:vMerge w:val="restart"/>
            <w:tcBorders>
              <w:left w:val="single" w:sz="8" w:space="0" w:color="000000"/>
              <w:right w:val="single" w:sz="8" w:space="0" w:color="000000"/>
            </w:tcBorders>
          </w:tcPr>
          <w:p w:rsidR="00764FE0" w:rsidRPr="00494415" w:rsidRDefault="00764FE0" w:rsidP="006E0C2E">
            <w:pPr>
              <w:spacing w:after="0" w:line="240" w:lineRule="auto"/>
              <w:rPr>
                <w:rFonts w:ascii="Times New Roman" w:hAnsi="Times New Roman"/>
              </w:rPr>
            </w:pPr>
            <w:r w:rsidRPr="00494415">
              <w:rPr>
                <w:rFonts w:ascii="Times New Roman" w:hAnsi="Times New Roman"/>
                <w:color w:val="000000"/>
              </w:rPr>
              <w:t> </w:t>
            </w:r>
          </w:p>
          <w:p w:rsidR="00764FE0" w:rsidRPr="00494415" w:rsidRDefault="00764FE0" w:rsidP="006E0C2E">
            <w:pPr>
              <w:spacing w:after="0" w:line="240" w:lineRule="auto"/>
              <w:rPr>
                <w:rFonts w:ascii="Times New Roman" w:hAnsi="Times New Roman"/>
              </w:rPr>
            </w:pPr>
            <w:r w:rsidRPr="00494415">
              <w:rPr>
                <w:rFonts w:ascii="Times New Roman" w:hAnsi="Times New Roman"/>
                <w:color w:val="000000"/>
              </w:rPr>
              <w:t> </w:t>
            </w:r>
          </w:p>
        </w:tc>
        <w:tc>
          <w:tcPr>
            <w:tcW w:w="1274" w:type="dxa"/>
            <w:gridSpan w:val="8"/>
            <w:vMerge w:val="restart"/>
            <w:tcBorders>
              <w:left w:val="single" w:sz="8" w:space="0" w:color="000000"/>
              <w:right w:val="single" w:sz="8" w:space="0" w:color="000000"/>
            </w:tcBorders>
          </w:tcPr>
          <w:p w:rsidR="00764FE0" w:rsidRPr="00494415" w:rsidRDefault="00764FE0" w:rsidP="006E0C2E">
            <w:pPr>
              <w:spacing w:after="0" w:line="240" w:lineRule="auto"/>
              <w:rPr>
                <w:rFonts w:ascii="Times New Roman" w:hAnsi="Times New Roman"/>
              </w:rPr>
            </w:pPr>
            <w:r w:rsidRPr="00494415">
              <w:rPr>
                <w:rFonts w:ascii="Times New Roman" w:hAnsi="Times New Roman"/>
                <w:color w:val="000000"/>
              </w:rPr>
              <w:t> </w:t>
            </w:r>
          </w:p>
        </w:tc>
      </w:tr>
      <w:tr w:rsidR="00764FE0"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764FE0" w:rsidRPr="00494415" w:rsidRDefault="00764FE0"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764FE0" w:rsidRPr="00494415" w:rsidRDefault="00764FE0"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764FE0" w:rsidRPr="00494415" w:rsidRDefault="00764FE0"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764FE0" w:rsidRPr="00494415" w:rsidRDefault="00764FE0" w:rsidP="006E0C2E">
            <w:pPr>
              <w:spacing w:after="0" w:line="240" w:lineRule="auto"/>
              <w:rPr>
                <w:rFonts w:ascii="Times New Roman" w:hAnsi="Times New Roman"/>
                <w:color w:val="000000"/>
              </w:rPr>
            </w:pPr>
            <w:r w:rsidRPr="00494415">
              <w:rPr>
                <w:rFonts w:ascii="Times New Roman" w:hAnsi="Times New Roman"/>
                <w:color w:val="000000"/>
              </w:rPr>
              <w:t>2016</w:t>
            </w:r>
          </w:p>
        </w:tc>
        <w:tc>
          <w:tcPr>
            <w:tcW w:w="945" w:type="dxa"/>
            <w:tcBorders>
              <w:left w:val="single" w:sz="8" w:space="0" w:color="000000"/>
              <w:bottom w:val="single" w:sz="8" w:space="0" w:color="000000"/>
            </w:tcBorders>
          </w:tcPr>
          <w:p w:rsidR="00764FE0" w:rsidRPr="00494415" w:rsidRDefault="00764FE0" w:rsidP="006E0C2E">
            <w:pPr>
              <w:spacing w:after="0" w:line="240" w:lineRule="auto"/>
              <w:jc w:val="right"/>
              <w:rPr>
                <w:rFonts w:ascii="Times New Roman" w:hAnsi="Times New Roman"/>
                <w:color w:val="000000"/>
              </w:rPr>
            </w:pPr>
            <w:r w:rsidRPr="00494415">
              <w:rPr>
                <w:rFonts w:ascii="Times New Roman" w:hAnsi="Times New Roman"/>
                <w:color w:val="000000"/>
              </w:rPr>
              <w:t>139,7 </w:t>
            </w:r>
          </w:p>
        </w:tc>
        <w:tc>
          <w:tcPr>
            <w:tcW w:w="1351" w:type="dxa"/>
            <w:gridSpan w:val="2"/>
            <w:tcBorders>
              <w:left w:val="single" w:sz="8" w:space="0" w:color="000000"/>
              <w:bottom w:val="single" w:sz="8" w:space="0" w:color="000000"/>
            </w:tcBorders>
          </w:tcPr>
          <w:p w:rsidR="00764FE0" w:rsidRPr="00494415" w:rsidRDefault="00764FE0" w:rsidP="006E0C2E">
            <w:pPr>
              <w:spacing w:after="0" w:line="240" w:lineRule="auto"/>
              <w:jc w:val="right"/>
              <w:rPr>
                <w:rFonts w:ascii="Times New Roman" w:hAnsi="Times New Roman"/>
                <w:color w:val="000000"/>
              </w:rPr>
            </w:pPr>
            <w:r w:rsidRPr="00494415">
              <w:rPr>
                <w:rFonts w:ascii="Times New Roman" w:hAnsi="Times New Roman"/>
                <w:color w:val="000000"/>
              </w:rPr>
              <w:t>89,7 </w:t>
            </w:r>
          </w:p>
        </w:tc>
        <w:tc>
          <w:tcPr>
            <w:tcW w:w="977" w:type="dxa"/>
            <w:tcBorders>
              <w:left w:val="single" w:sz="8" w:space="0" w:color="000000"/>
              <w:bottom w:val="single" w:sz="8" w:space="0" w:color="000000"/>
              <w:right w:val="single" w:sz="8" w:space="0" w:color="000000"/>
            </w:tcBorders>
          </w:tcPr>
          <w:p w:rsidR="00764FE0" w:rsidRPr="00494415" w:rsidRDefault="00764FE0" w:rsidP="006E0C2E">
            <w:pPr>
              <w:spacing w:after="0" w:line="240" w:lineRule="auto"/>
              <w:jc w:val="right"/>
              <w:rPr>
                <w:rFonts w:ascii="Times New Roman" w:hAnsi="Times New Roman"/>
                <w:color w:val="000000"/>
              </w:rPr>
            </w:pPr>
            <w:r w:rsidRPr="00494415">
              <w:rPr>
                <w:rFonts w:ascii="Times New Roman" w:hAnsi="Times New Roman"/>
                <w:color w:val="000000"/>
              </w:rPr>
              <w:t>50,0 </w:t>
            </w:r>
          </w:p>
        </w:tc>
        <w:tc>
          <w:tcPr>
            <w:tcW w:w="975" w:type="dxa"/>
            <w:tcBorders>
              <w:left w:val="single" w:sz="8" w:space="0" w:color="000000"/>
              <w:bottom w:val="single" w:sz="8" w:space="0" w:color="000000"/>
            </w:tcBorders>
          </w:tcPr>
          <w:p w:rsidR="00764FE0" w:rsidRPr="00494415" w:rsidRDefault="00764FE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20" w:type="dxa"/>
            <w:tcBorders>
              <w:left w:val="single" w:sz="8" w:space="0" w:color="000000"/>
              <w:bottom w:val="single" w:sz="8" w:space="0" w:color="000000"/>
            </w:tcBorders>
          </w:tcPr>
          <w:p w:rsidR="00764FE0" w:rsidRPr="00494415" w:rsidRDefault="00764FE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05" w:type="dxa"/>
            <w:gridSpan w:val="3"/>
            <w:tcBorders>
              <w:left w:val="single" w:sz="8" w:space="0" w:color="000000"/>
              <w:bottom w:val="single" w:sz="8" w:space="0" w:color="000000"/>
            </w:tcBorders>
          </w:tcPr>
          <w:p w:rsidR="00764FE0" w:rsidRPr="00494415" w:rsidRDefault="00764FE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85" w:type="dxa"/>
            <w:vMerge/>
            <w:tcBorders>
              <w:left w:val="single" w:sz="8" w:space="0" w:color="000000"/>
              <w:right w:val="single" w:sz="8" w:space="0" w:color="000000"/>
            </w:tcBorders>
          </w:tcPr>
          <w:p w:rsidR="00764FE0" w:rsidRPr="00494415" w:rsidRDefault="00764FE0"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764FE0" w:rsidRPr="00494415" w:rsidRDefault="00764FE0" w:rsidP="006E0C2E">
            <w:pPr>
              <w:spacing w:after="0" w:line="240" w:lineRule="auto"/>
              <w:rPr>
                <w:rFonts w:ascii="Times New Roman" w:hAnsi="Times New Roman"/>
              </w:rPr>
            </w:pPr>
          </w:p>
        </w:tc>
      </w:tr>
      <w:tr w:rsidR="00764FE0"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764FE0" w:rsidRPr="00494415" w:rsidRDefault="00764FE0"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764FE0" w:rsidRPr="00494415" w:rsidRDefault="00764FE0"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764FE0" w:rsidRPr="00494415" w:rsidRDefault="00764FE0"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764FE0" w:rsidRPr="00494415" w:rsidRDefault="00764FE0" w:rsidP="006E0C2E">
            <w:pPr>
              <w:spacing w:after="0" w:line="240" w:lineRule="auto"/>
              <w:rPr>
                <w:rFonts w:ascii="Times New Roman" w:hAnsi="Times New Roman"/>
                <w:color w:val="000000"/>
              </w:rPr>
            </w:pPr>
            <w:r w:rsidRPr="00494415">
              <w:rPr>
                <w:rFonts w:ascii="Times New Roman" w:hAnsi="Times New Roman"/>
                <w:color w:val="000000"/>
              </w:rPr>
              <w:t>2017</w:t>
            </w:r>
          </w:p>
        </w:tc>
        <w:tc>
          <w:tcPr>
            <w:tcW w:w="945" w:type="dxa"/>
            <w:tcBorders>
              <w:left w:val="single" w:sz="8" w:space="0" w:color="000000"/>
              <w:bottom w:val="single" w:sz="8" w:space="0" w:color="000000"/>
            </w:tcBorders>
          </w:tcPr>
          <w:p w:rsidR="00764FE0" w:rsidRPr="00494415" w:rsidRDefault="00764FE0" w:rsidP="006E0C2E">
            <w:pPr>
              <w:spacing w:after="0" w:line="240" w:lineRule="auto"/>
              <w:jc w:val="right"/>
              <w:rPr>
                <w:rFonts w:ascii="Times New Roman" w:hAnsi="Times New Roman"/>
                <w:color w:val="000000"/>
              </w:rPr>
            </w:pPr>
            <w:r w:rsidRPr="00494415">
              <w:rPr>
                <w:rFonts w:ascii="Times New Roman" w:hAnsi="Times New Roman"/>
                <w:color w:val="000000"/>
              </w:rPr>
              <w:t>121,7 </w:t>
            </w:r>
          </w:p>
        </w:tc>
        <w:tc>
          <w:tcPr>
            <w:tcW w:w="1351" w:type="dxa"/>
            <w:gridSpan w:val="2"/>
            <w:tcBorders>
              <w:left w:val="single" w:sz="8" w:space="0" w:color="000000"/>
              <w:bottom w:val="single" w:sz="8" w:space="0" w:color="000000"/>
            </w:tcBorders>
          </w:tcPr>
          <w:p w:rsidR="00764FE0" w:rsidRPr="00494415" w:rsidRDefault="00764FE0" w:rsidP="006E0C2E">
            <w:pPr>
              <w:spacing w:after="0" w:line="240" w:lineRule="auto"/>
              <w:jc w:val="right"/>
              <w:rPr>
                <w:rFonts w:ascii="Times New Roman" w:hAnsi="Times New Roman"/>
                <w:color w:val="000000"/>
              </w:rPr>
            </w:pPr>
            <w:r w:rsidRPr="00494415">
              <w:rPr>
                <w:rFonts w:ascii="Times New Roman" w:hAnsi="Times New Roman"/>
                <w:color w:val="000000"/>
              </w:rPr>
              <w:t>121,7 </w:t>
            </w:r>
          </w:p>
        </w:tc>
        <w:tc>
          <w:tcPr>
            <w:tcW w:w="977" w:type="dxa"/>
            <w:tcBorders>
              <w:left w:val="single" w:sz="8" w:space="0" w:color="000000"/>
              <w:bottom w:val="single" w:sz="8" w:space="0" w:color="000000"/>
              <w:right w:val="single" w:sz="8" w:space="0" w:color="000000"/>
            </w:tcBorders>
          </w:tcPr>
          <w:p w:rsidR="00764FE0" w:rsidRPr="00494415" w:rsidRDefault="00764FE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975" w:type="dxa"/>
            <w:tcBorders>
              <w:left w:val="single" w:sz="8" w:space="0" w:color="000000"/>
              <w:bottom w:val="single" w:sz="8" w:space="0" w:color="000000"/>
            </w:tcBorders>
          </w:tcPr>
          <w:p w:rsidR="00764FE0" w:rsidRPr="00494415" w:rsidRDefault="00764FE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20" w:type="dxa"/>
            <w:tcBorders>
              <w:left w:val="single" w:sz="8" w:space="0" w:color="000000"/>
              <w:bottom w:val="single" w:sz="8" w:space="0" w:color="000000"/>
            </w:tcBorders>
          </w:tcPr>
          <w:p w:rsidR="00764FE0" w:rsidRPr="00494415" w:rsidRDefault="00764FE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05" w:type="dxa"/>
            <w:gridSpan w:val="3"/>
            <w:tcBorders>
              <w:left w:val="single" w:sz="8" w:space="0" w:color="000000"/>
              <w:bottom w:val="single" w:sz="8" w:space="0" w:color="000000"/>
            </w:tcBorders>
          </w:tcPr>
          <w:p w:rsidR="00764FE0" w:rsidRPr="00494415" w:rsidRDefault="00764FE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85" w:type="dxa"/>
            <w:vMerge/>
            <w:tcBorders>
              <w:left w:val="single" w:sz="8" w:space="0" w:color="000000"/>
              <w:right w:val="single" w:sz="8" w:space="0" w:color="000000"/>
            </w:tcBorders>
          </w:tcPr>
          <w:p w:rsidR="00764FE0" w:rsidRPr="00494415" w:rsidRDefault="00764FE0"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764FE0" w:rsidRPr="00494415" w:rsidRDefault="00764FE0" w:rsidP="006E0C2E">
            <w:pPr>
              <w:spacing w:after="0" w:line="240" w:lineRule="auto"/>
              <w:rPr>
                <w:rFonts w:ascii="Times New Roman" w:hAnsi="Times New Roman"/>
              </w:rPr>
            </w:pPr>
          </w:p>
        </w:tc>
      </w:tr>
      <w:tr w:rsidR="00764FE0"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764FE0" w:rsidRPr="00494415" w:rsidRDefault="00764FE0"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764FE0" w:rsidRPr="00494415" w:rsidRDefault="00764FE0"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764FE0" w:rsidRPr="00494415" w:rsidRDefault="00764FE0"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764FE0" w:rsidRPr="00494415" w:rsidRDefault="00764FE0" w:rsidP="006E0C2E">
            <w:pPr>
              <w:spacing w:after="0" w:line="240" w:lineRule="auto"/>
              <w:rPr>
                <w:rFonts w:ascii="Times New Roman" w:hAnsi="Times New Roman"/>
                <w:color w:val="000000"/>
              </w:rPr>
            </w:pPr>
            <w:r w:rsidRPr="00494415">
              <w:rPr>
                <w:rFonts w:ascii="Times New Roman" w:hAnsi="Times New Roman"/>
                <w:color w:val="000000"/>
              </w:rPr>
              <w:t>2018</w:t>
            </w:r>
          </w:p>
        </w:tc>
        <w:tc>
          <w:tcPr>
            <w:tcW w:w="945" w:type="dxa"/>
            <w:tcBorders>
              <w:left w:val="single" w:sz="8" w:space="0" w:color="000000"/>
              <w:bottom w:val="single" w:sz="8" w:space="0" w:color="000000"/>
            </w:tcBorders>
          </w:tcPr>
          <w:p w:rsidR="00764FE0" w:rsidRPr="00494415" w:rsidRDefault="00764FE0" w:rsidP="00D465E3">
            <w:pPr>
              <w:spacing w:after="0" w:line="240" w:lineRule="auto"/>
              <w:jc w:val="right"/>
              <w:rPr>
                <w:rFonts w:ascii="Times New Roman" w:hAnsi="Times New Roman"/>
                <w:color w:val="000000"/>
              </w:rPr>
            </w:pPr>
            <w:r w:rsidRPr="00494415">
              <w:rPr>
                <w:rFonts w:ascii="Times New Roman" w:hAnsi="Times New Roman"/>
                <w:color w:val="000000"/>
              </w:rPr>
              <w:t>531,3</w:t>
            </w:r>
          </w:p>
        </w:tc>
        <w:tc>
          <w:tcPr>
            <w:tcW w:w="1351" w:type="dxa"/>
            <w:gridSpan w:val="2"/>
            <w:tcBorders>
              <w:left w:val="single" w:sz="8" w:space="0" w:color="000000"/>
              <w:bottom w:val="single" w:sz="8" w:space="0" w:color="000000"/>
            </w:tcBorders>
          </w:tcPr>
          <w:p w:rsidR="00764FE0" w:rsidRPr="00494415" w:rsidRDefault="00764FE0" w:rsidP="00D465E3">
            <w:pPr>
              <w:spacing w:after="0" w:line="240" w:lineRule="auto"/>
              <w:jc w:val="right"/>
              <w:rPr>
                <w:rFonts w:ascii="Times New Roman" w:hAnsi="Times New Roman"/>
                <w:color w:val="000000"/>
              </w:rPr>
            </w:pPr>
            <w:r w:rsidRPr="00494415">
              <w:rPr>
                <w:rFonts w:ascii="Times New Roman" w:hAnsi="Times New Roman"/>
                <w:color w:val="000000"/>
              </w:rPr>
              <w:t>171,3</w:t>
            </w:r>
          </w:p>
        </w:tc>
        <w:tc>
          <w:tcPr>
            <w:tcW w:w="977" w:type="dxa"/>
            <w:tcBorders>
              <w:left w:val="single" w:sz="8" w:space="0" w:color="000000"/>
              <w:bottom w:val="single" w:sz="8" w:space="0" w:color="000000"/>
              <w:right w:val="single" w:sz="8" w:space="0" w:color="000000"/>
            </w:tcBorders>
          </w:tcPr>
          <w:p w:rsidR="00764FE0" w:rsidRPr="00494415" w:rsidRDefault="00764FE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975" w:type="dxa"/>
            <w:tcBorders>
              <w:left w:val="single" w:sz="8" w:space="0" w:color="000000"/>
              <w:bottom w:val="single" w:sz="8" w:space="0" w:color="000000"/>
            </w:tcBorders>
          </w:tcPr>
          <w:p w:rsidR="00764FE0" w:rsidRPr="00494415" w:rsidRDefault="00764FE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20" w:type="dxa"/>
            <w:tcBorders>
              <w:left w:val="single" w:sz="8" w:space="0" w:color="000000"/>
              <w:bottom w:val="single" w:sz="8" w:space="0" w:color="000000"/>
            </w:tcBorders>
          </w:tcPr>
          <w:p w:rsidR="00764FE0" w:rsidRPr="00494415" w:rsidRDefault="00764FE0" w:rsidP="006E0C2E">
            <w:pPr>
              <w:spacing w:after="0" w:line="240" w:lineRule="auto"/>
              <w:jc w:val="right"/>
              <w:rPr>
                <w:rFonts w:ascii="Times New Roman" w:hAnsi="Times New Roman"/>
                <w:color w:val="000000"/>
              </w:rPr>
            </w:pPr>
            <w:r w:rsidRPr="00494415">
              <w:rPr>
                <w:rFonts w:ascii="Times New Roman" w:hAnsi="Times New Roman"/>
                <w:color w:val="000000"/>
              </w:rPr>
              <w:t>360,0</w:t>
            </w:r>
          </w:p>
        </w:tc>
        <w:tc>
          <w:tcPr>
            <w:tcW w:w="1005" w:type="dxa"/>
            <w:gridSpan w:val="3"/>
            <w:tcBorders>
              <w:left w:val="single" w:sz="8" w:space="0" w:color="000000"/>
              <w:bottom w:val="single" w:sz="8" w:space="0" w:color="000000"/>
            </w:tcBorders>
          </w:tcPr>
          <w:p w:rsidR="00764FE0" w:rsidRPr="00494415" w:rsidRDefault="00764FE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85" w:type="dxa"/>
            <w:vMerge/>
            <w:tcBorders>
              <w:left w:val="single" w:sz="8" w:space="0" w:color="000000"/>
              <w:right w:val="single" w:sz="8" w:space="0" w:color="000000"/>
            </w:tcBorders>
          </w:tcPr>
          <w:p w:rsidR="00764FE0" w:rsidRPr="00494415" w:rsidRDefault="00764FE0"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764FE0" w:rsidRPr="00494415" w:rsidRDefault="00764FE0" w:rsidP="006E0C2E">
            <w:pPr>
              <w:spacing w:after="0" w:line="240" w:lineRule="auto"/>
              <w:rPr>
                <w:rFonts w:ascii="Times New Roman" w:hAnsi="Times New Roman"/>
              </w:rPr>
            </w:pPr>
          </w:p>
        </w:tc>
      </w:tr>
      <w:tr w:rsidR="00764FE0"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764FE0" w:rsidRPr="00494415" w:rsidRDefault="00764FE0"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764FE0" w:rsidRPr="00494415" w:rsidRDefault="00764FE0"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764FE0" w:rsidRPr="00494415" w:rsidRDefault="00764FE0"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764FE0" w:rsidRPr="00494415" w:rsidRDefault="00764FE0" w:rsidP="006E0C2E">
            <w:pPr>
              <w:spacing w:after="0" w:line="240" w:lineRule="auto"/>
              <w:rPr>
                <w:rFonts w:ascii="Times New Roman" w:hAnsi="Times New Roman"/>
                <w:color w:val="000000"/>
              </w:rPr>
            </w:pPr>
            <w:r w:rsidRPr="00494415">
              <w:rPr>
                <w:rFonts w:ascii="Times New Roman" w:hAnsi="Times New Roman"/>
                <w:color w:val="000000"/>
              </w:rPr>
              <w:t>2019</w:t>
            </w:r>
          </w:p>
        </w:tc>
        <w:tc>
          <w:tcPr>
            <w:tcW w:w="945" w:type="dxa"/>
            <w:tcBorders>
              <w:left w:val="single" w:sz="8" w:space="0" w:color="000000"/>
              <w:bottom w:val="single" w:sz="8" w:space="0" w:color="000000"/>
            </w:tcBorders>
          </w:tcPr>
          <w:p w:rsidR="00764FE0" w:rsidRPr="00494415" w:rsidRDefault="00764FE0" w:rsidP="00CE7BB7">
            <w:pPr>
              <w:spacing w:after="0" w:line="240" w:lineRule="auto"/>
              <w:jc w:val="right"/>
              <w:rPr>
                <w:rFonts w:ascii="Times New Roman" w:hAnsi="Times New Roman"/>
                <w:color w:val="000000"/>
              </w:rPr>
            </w:pPr>
            <w:r w:rsidRPr="00494415">
              <w:rPr>
                <w:rFonts w:ascii="Times New Roman" w:hAnsi="Times New Roman"/>
                <w:color w:val="000000"/>
              </w:rPr>
              <w:t>369,4</w:t>
            </w:r>
          </w:p>
        </w:tc>
        <w:tc>
          <w:tcPr>
            <w:tcW w:w="1351" w:type="dxa"/>
            <w:gridSpan w:val="2"/>
            <w:tcBorders>
              <w:left w:val="single" w:sz="8" w:space="0" w:color="000000"/>
              <w:bottom w:val="single" w:sz="8" w:space="0" w:color="000000"/>
            </w:tcBorders>
          </w:tcPr>
          <w:p w:rsidR="00764FE0" w:rsidRPr="00494415" w:rsidRDefault="00764FE0" w:rsidP="00CE7BB7">
            <w:pPr>
              <w:spacing w:after="0" w:line="240" w:lineRule="auto"/>
              <w:jc w:val="right"/>
              <w:rPr>
                <w:rFonts w:ascii="Times New Roman" w:hAnsi="Times New Roman"/>
                <w:color w:val="000000"/>
              </w:rPr>
            </w:pPr>
            <w:r w:rsidRPr="00494415">
              <w:rPr>
                <w:rFonts w:ascii="Times New Roman" w:hAnsi="Times New Roman"/>
                <w:color w:val="000000"/>
              </w:rPr>
              <w:t>369,4</w:t>
            </w:r>
          </w:p>
        </w:tc>
        <w:tc>
          <w:tcPr>
            <w:tcW w:w="977" w:type="dxa"/>
            <w:tcBorders>
              <w:left w:val="single" w:sz="8" w:space="0" w:color="000000"/>
              <w:bottom w:val="single" w:sz="8" w:space="0" w:color="000000"/>
              <w:right w:val="single" w:sz="8" w:space="0" w:color="000000"/>
            </w:tcBorders>
          </w:tcPr>
          <w:p w:rsidR="00764FE0" w:rsidRPr="00494415" w:rsidRDefault="00764FE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975" w:type="dxa"/>
            <w:tcBorders>
              <w:left w:val="single" w:sz="8" w:space="0" w:color="000000"/>
              <w:bottom w:val="single" w:sz="8" w:space="0" w:color="000000"/>
            </w:tcBorders>
          </w:tcPr>
          <w:p w:rsidR="00764FE0" w:rsidRPr="00494415" w:rsidRDefault="00764FE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20" w:type="dxa"/>
            <w:tcBorders>
              <w:left w:val="single" w:sz="8" w:space="0" w:color="000000"/>
              <w:bottom w:val="single" w:sz="8" w:space="0" w:color="000000"/>
            </w:tcBorders>
          </w:tcPr>
          <w:p w:rsidR="00764FE0" w:rsidRPr="00494415" w:rsidRDefault="00764FE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05" w:type="dxa"/>
            <w:gridSpan w:val="3"/>
            <w:tcBorders>
              <w:left w:val="single" w:sz="8" w:space="0" w:color="000000"/>
              <w:bottom w:val="single" w:sz="8" w:space="0" w:color="000000"/>
            </w:tcBorders>
          </w:tcPr>
          <w:p w:rsidR="00764FE0" w:rsidRPr="00494415" w:rsidRDefault="00764FE0"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85" w:type="dxa"/>
            <w:vMerge/>
            <w:tcBorders>
              <w:left w:val="single" w:sz="8" w:space="0" w:color="000000"/>
              <w:bottom w:val="single" w:sz="8" w:space="0" w:color="000000"/>
              <w:right w:val="single" w:sz="8" w:space="0" w:color="000000"/>
            </w:tcBorders>
          </w:tcPr>
          <w:p w:rsidR="00764FE0" w:rsidRPr="00494415" w:rsidRDefault="00764FE0"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764FE0" w:rsidRPr="00494415" w:rsidRDefault="00764FE0" w:rsidP="006E0C2E">
            <w:pPr>
              <w:spacing w:after="0" w:line="240" w:lineRule="auto"/>
              <w:rPr>
                <w:rFonts w:ascii="Times New Roman" w:hAnsi="Times New Roman"/>
              </w:rPr>
            </w:pPr>
          </w:p>
        </w:tc>
      </w:tr>
      <w:tr w:rsidR="00764FE0"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764FE0" w:rsidRPr="00494415" w:rsidRDefault="00764FE0"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764FE0" w:rsidRPr="00494415" w:rsidRDefault="00764FE0"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764FE0" w:rsidRPr="00494415" w:rsidRDefault="00764FE0"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764FE0" w:rsidRPr="00494415" w:rsidRDefault="00764FE0" w:rsidP="009751CC">
            <w:pPr>
              <w:spacing w:after="0" w:line="240" w:lineRule="auto"/>
              <w:rPr>
                <w:rFonts w:ascii="Times New Roman" w:hAnsi="Times New Roman"/>
                <w:color w:val="000000"/>
              </w:rPr>
            </w:pPr>
            <w:r w:rsidRPr="00494415">
              <w:rPr>
                <w:rFonts w:ascii="Times New Roman" w:hAnsi="Times New Roman"/>
                <w:color w:val="000000"/>
              </w:rPr>
              <w:t>2020</w:t>
            </w:r>
          </w:p>
        </w:tc>
        <w:tc>
          <w:tcPr>
            <w:tcW w:w="945" w:type="dxa"/>
            <w:tcBorders>
              <w:left w:val="single" w:sz="8" w:space="0" w:color="000000"/>
              <w:bottom w:val="single" w:sz="8" w:space="0" w:color="000000"/>
            </w:tcBorders>
          </w:tcPr>
          <w:p w:rsidR="00764FE0" w:rsidRPr="00275207" w:rsidRDefault="00764FE0" w:rsidP="009751CC">
            <w:pPr>
              <w:spacing w:after="0" w:line="240" w:lineRule="auto"/>
              <w:jc w:val="right"/>
              <w:rPr>
                <w:rFonts w:ascii="Times New Roman" w:hAnsi="Times New Roman"/>
                <w:color w:val="000000"/>
              </w:rPr>
            </w:pPr>
            <w:r>
              <w:rPr>
                <w:rFonts w:ascii="Times New Roman" w:hAnsi="Times New Roman"/>
                <w:color w:val="000000"/>
              </w:rPr>
              <w:t>854,9</w:t>
            </w:r>
          </w:p>
        </w:tc>
        <w:tc>
          <w:tcPr>
            <w:tcW w:w="1351" w:type="dxa"/>
            <w:gridSpan w:val="2"/>
            <w:tcBorders>
              <w:left w:val="single" w:sz="8" w:space="0" w:color="000000"/>
              <w:bottom w:val="single" w:sz="8" w:space="0" w:color="000000"/>
            </w:tcBorders>
          </w:tcPr>
          <w:p w:rsidR="00764FE0" w:rsidRPr="00275207" w:rsidRDefault="00764FE0" w:rsidP="00D84373">
            <w:pPr>
              <w:spacing w:after="0" w:line="240" w:lineRule="auto"/>
              <w:jc w:val="right"/>
              <w:rPr>
                <w:rFonts w:ascii="Times New Roman" w:hAnsi="Times New Roman"/>
                <w:color w:val="000000"/>
              </w:rPr>
            </w:pPr>
            <w:r>
              <w:rPr>
                <w:rFonts w:ascii="Times New Roman" w:hAnsi="Times New Roman"/>
                <w:color w:val="000000"/>
              </w:rPr>
              <w:t>854,9</w:t>
            </w:r>
          </w:p>
        </w:tc>
        <w:tc>
          <w:tcPr>
            <w:tcW w:w="977" w:type="dxa"/>
            <w:tcBorders>
              <w:left w:val="single" w:sz="8" w:space="0" w:color="000000"/>
              <w:bottom w:val="single" w:sz="8" w:space="0" w:color="000000"/>
              <w:right w:val="single" w:sz="8" w:space="0" w:color="000000"/>
            </w:tcBorders>
          </w:tcPr>
          <w:p w:rsidR="00764FE0" w:rsidRPr="00494415" w:rsidRDefault="00764FE0" w:rsidP="006E0C2E">
            <w:pPr>
              <w:spacing w:after="0" w:line="240" w:lineRule="auto"/>
              <w:jc w:val="right"/>
              <w:rPr>
                <w:rFonts w:ascii="Times New Roman" w:hAnsi="Times New Roman"/>
                <w:color w:val="000000"/>
              </w:rPr>
            </w:pPr>
          </w:p>
        </w:tc>
        <w:tc>
          <w:tcPr>
            <w:tcW w:w="975" w:type="dxa"/>
            <w:tcBorders>
              <w:left w:val="single" w:sz="8" w:space="0" w:color="000000"/>
              <w:bottom w:val="single" w:sz="8" w:space="0" w:color="000000"/>
            </w:tcBorders>
          </w:tcPr>
          <w:p w:rsidR="00764FE0" w:rsidRPr="00494415" w:rsidRDefault="00764FE0" w:rsidP="006E0C2E">
            <w:pPr>
              <w:spacing w:after="0" w:line="240" w:lineRule="auto"/>
              <w:jc w:val="right"/>
              <w:rPr>
                <w:rFonts w:ascii="Times New Roman" w:hAnsi="Times New Roman"/>
                <w:color w:val="000000"/>
              </w:rPr>
            </w:pPr>
          </w:p>
        </w:tc>
        <w:tc>
          <w:tcPr>
            <w:tcW w:w="1020" w:type="dxa"/>
            <w:tcBorders>
              <w:left w:val="single" w:sz="8" w:space="0" w:color="000000"/>
              <w:bottom w:val="single" w:sz="8" w:space="0" w:color="000000"/>
            </w:tcBorders>
          </w:tcPr>
          <w:p w:rsidR="00764FE0" w:rsidRPr="00494415" w:rsidRDefault="00764FE0" w:rsidP="006E0C2E">
            <w:pPr>
              <w:spacing w:after="0" w:line="240" w:lineRule="auto"/>
              <w:jc w:val="right"/>
              <w:rPr>
                <w:rFonts w:ascii="Times New Roman" w:hAnsi="Times New Roman"/>
                <w:color w:val="000000"/>
              </w:rPr>
            </w:pPr>
          </w:p>
        </w:tc>
        <w:tc>
          <w:tcPr>
            <w:tcW w:w="1005" w:type="dxa"/>
            <w:gridSpan w:val="3"/>
            <w:tcBorders>
              <w:left w:val="single" w:sz="8" w:space="0" w:color="000000"/>
              <w:bottom w:val="single" w:sz="8" w:space="0" w:color="000000"/>
            </w:tcBorders>
          </w:tcPr>
          <w:p w:rsidR="00764FE0" w:rsidRPr="00494415" w:rsidRDefault="00764FE0" w:rsidP="006E0C2E">
            <w:pPr>
              <w:spacing w:after="0" w:line="240" w:lineRule="auto"/>
              <w:jc w:val="right"/>
              <w:rPr>
                <w:rFonts w:ascii="Times New Roman" w:hAnsi="Times New Roman"/>
                <w:color w:val="000000"/>
              </w:rPr>
            </w:pPr>
          </w:p>
        </w:tc>
        <w:tc>
          <w:tcPr>
            <w:tcW w:w="1085" w:type="dxa"/>
            <w:tcBorders>
              <w:left w:val="single" w:sz="8" w:space="0" w:color="000000"/>
              <w:bottom w:val="single" w:sz="8" w:space="0" w:color="000000"/>
              <w:right w:val="single" w:sz="8" w:space="0" w:color="000000"/>
            </w:tcBorders>
          </w:tcPr>
          <w:p w:rsidR="00764FE0" w:rsidRPr="00494415" w:rsidRDefault="00764FE0" w:rsidP="006E0C2E">
            <w:pPr>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764FE0" w:rsidRPr="00494415" w:rsidRDefault="00764FE0" w:rsidP="006E0C2E">
            <w:pPr>
              <w:spacing w:after="0" w:line="240" w:lineRule="auto"/>
              <w:rPr>
                <w:rFonts w:ascii="Times New Roman" w:hAnsi="Times New Roman"/>
              </w:rPr>
            </w:pPr>
          </w:p>
        </w:tc>
      </w:tr>
      <w:tr w:rsidR="00087CBF"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087CBF" w:rsidRPr="00494415" w:rsidRDefault="00087CB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087CBF" w:rsidRPr="00494415" w:rsidRDefault="00087CBF"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087CBF" w:rsidRPr="00494415" w:rsidRDefault="00087CB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087CBF" w:rsidRPr="00494415" w:rsidRDefault="00087CBF" w:rsidP="009751CC">
            <w:pPr>
              <w:spacing w:after="0" w:line="240" w:lineRule="auto"/>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1</w:t>
            </w:r>
          </w:p>
        </w:tc>
        <w:tc>
          <w:tcPr>
            <w:tcW w:w="945" w:type="dxa"/>
            <w:tcBorders>
              <w:left w:val="single" w:sz="8" w:space="0" w:color="000000"/>
              <w:bottom w:val="single" w:sz="8" w:space="0" w:color="000000"/>
            </w:tcBorders>
          </w:tcPr>
          <w:p w:rsidR="00087CBF" w:rsidRPr="00494415" w:rsidRDefault="00BE04C3" w:rsidP="009751CC">
            <w:pPr>
              <w:spacing w:after="0" w:line="240" w:lineRule="auto"/>
              <w:jc w:val="right"/>
              <w:rPr>
                <w:rFonts w:ascii="Times New Roman" w:hAnsi="Times New Roman"/>
                <w:color w:val="000000"/>
              </w:rPr>
            </w:pPr>
            <w:r>
              <w:rPr>
                <w:rFonts w:ascii="Times New Roman" w:hAnsi="Times New Roman"/>
                <w:color w:val="000000"/>
              </w:rPr>
              <w:t>697,7</w:t>
            </w:r>
          </w:p>
        </w:tc>
        <w:tc>
          <w:tcPr>
            <w:tcW w:w="1351" w:type="dxa"/>
            <w:gridSpan w:val="2"/>
            <w:tcBorders>
              <w:left w:val="single" w:sz="8" w:space="0" w:color="000000"/>
              <w:bottom w:val="single" w:sz="8" w:space="0" w:color="000000"/>
            </w:tcBorders>
          </w:tcPr>
          <w:p w:rsidR="00087CBF" w:rsidRPr="00494415" w:rsidRDefault="00BE04C3" w:rsidP="000031FF">
            <w:pPr>
              <w:spacing w:after="0" w:line="240" w:lineRule="auto"/>
              <w:jc w:val="right"/>
              <w:rPr>
                <w:rFonts w:ascii="Times New Roman" w:hAnsi="Times New Roman"/>
                <w:color w:val="000000"/>
              </w:rPr>
            </w:pPr>
            <w:r>
              <w:rPr>
                <w:rFonts w:ascii="Times New Roman" w:hAnsi="Times New Roman"/>
                <w:color w:val="000000"/>
              </w:rPr>
              <w:t>697,7</w:t>
            </w:r>
          </w:p>
        </w:tc>
        <w:tc>
          <w:tcPr>
            <w:tcW w:w="977" w:type="dxa"/>
            <w:tcBorders>
              <w:left w:val="single" w:sz="8" w:space="0" w:color="000000"/>
              <w:bottom w:val="single" w:sz="8" w:space="0" w:color="000000"/>
              <w:right w:val="single" w:sz="8" w:space="0" w:color="000000"/>
            </w:tcBorders>
          </w:tcPr>
          <w:p w:rsidR="00087CBF" w:rsidRPr="00494415" w:rsidRDefault="00087CBF" w:rsidP="006E0C2E">
            <w:pPr>
              <w:spacing w:after="0" w:line="240" w:lineRule="auto"/>
              <w:jc w:val="right"/>
              <w:rPr>
                <w:rFonts w:ascii="Times New Roman" w:hAnsi="Times New Roman"/>
                <w:color w:val="000000"/>
              </w:rPr>
            </w:pPr>
          </w:p>
        </w:tc>
        <w:tc>
          <w:tcPr>
            <w:tcW w:w="975" w:type="dxa"/>
            <w:tcBorders>
              <w:left w:val="single" w:sz="8" w:space="0" w:color="000000"/>
              <w:bottom w:val="single" w:sz="8" w:space="0" w:color="000000"/>
            </w:tcBorders>
          </w:tcPr>
          <w:p w:rsidR="00087CBF" w:rsidRPr="00494415" w:rsidRDefault="00087CBF" w:rsidP="006E0C2E">
            <w:pPr>
              <w:spacing w:after="0" w:line="240" w:lineRule="auto"/>
              <w:jc w:val="right"/>
              <w:rPr>
                <w:rFonts w:ascii="Times New Roman" w:hAnsi="Times New Roman"/>
                <w:color w:val="000000"/>
              </w:rPr>
            </w:pPr>
          </w:p>
        </w:tc>
        <w:tc>
          <w:tcPr>
            <w:tcW w:w="1020" w:type="dxa"/>
            <w:tcBorders>
              <w:left w:val="single" w:sz="8" w:space="0" w:color="000000"/>
              <w:bottom w:val="single" w:sz="8" w:space="0" w:color="000000"/>
            </w:tcBorders>
          </w:tcPr>
          <w:p w:rsidR="00087CBF" w:rsidRPr="00494415" w:rsidRDefault="00087CBF" w:rsidP="006E0C2E">
            <w:pPr>
              <w:spacing w:after="0" w:line="240" w:lineRule="auto"/>
              <w:jc w:val="right"/>
              <w:rPr>
                <w:rFonts w:ascii="Times New Roman" w:hAnsi="Times New Roman"/>
                <w:color w:val="000000"/>
              </w:rPr>
            </w:pPr>
          </w:p>
        </w:tc>
        <w:tc>
          <w:tcPr>
            <w:tcW w:w="1005" w:type="dxa"/>
            <w:gridSpan w:val="3"/>
            <w:tcBorders>
              <w:left w:val="single" w:sz="8" w:space="0" w:color="000000"/>
              <w:bottom w:val="single" w:sz="8" w:space="0" w:color="000000"/>
            </w:tcBorders>
          </w:tcPr>
          <w:p w:rsidR="00087CBF" w:rsidRPr="00494415" w:rsidRDefault="00087CBF" w:rsidP="006E0C2E">
            <w:pPr>
              <w:spacing w:after="0" w:line="240" w:lineRule="auto"/>
              <w:jc w:val="right"/>
              <w:rPr>
                <w:rFonts w:ascii="Times New Roman" w:hAnsi="Times New Roman"/>
                <w:color w:val="000000"/>
              </w:rPr>
            </w:pPr>
          </w:p>
        </w:tc>
        <w:tc>
          <w:tcPr>
            <w:tcW w:w="1085" w:type="dxa"/>
            <w:tcBorders>
              <w:left w:val="single" w:sz="8" w:space="0" w:color="000000"/>
              <w:bottom w:val="single" w:sz="8" w:space="0" w:color="000000"/>
              <w:right w:val="single" w:sz="8" w:space="0" w:color="000000"/>
            </w:tcBorders>
          </w:tcPr>
          <w:p w:rsidR="00087CBF" w:rsidRPr="00494415" w:rsidRDefault="00087CBF" w:rsidP="006E0C2E">
            <w:pPr>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087CBF" w:rsidRPr="00494415" w:rsidRDefault="00087CBF" w:rsidP="006E0C2E">
            <w:pPr>
              <w:spacing w:after="0" w:line="240" w:lineRule="auto"/>
              <w:rPr>
                <w:rFonts w:ascii="Times New Roman" w:hAnsi="Times New Roman"/>
              </w:rPr>
            </w:pPr>
          </w:p>
        </w:tc>
      </w:tr>
      <w:tr w:rsidR="00087CBF"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087CBF" w:rsidRPr="00494415" w:rsidRDefault="00087CB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087CBF" w:rsidRPr="00494415" w:rsidRDefault="00087CBF"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087CBF" w:rsidRPr="00494415" w:rsidRDefault="00087CB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087CBF" w:rsidRPr="00494415" w:rsidRDefault="00087CBF" w:rsidP="009751CC">
            <w:pPr>
              <w:spacing w:after="0" w:line="240" w:lineRule="auto"/>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2</w:t>
            </w:r>
          </w:p>
        </w:tc>
        <w:tc>
          <w:tcPr>
            <w:tcW w:w="945" w:type="dxa"/>
            <w:tcBorders>
              <w:left w:val="single" w:sz="8" w:space="0" w:color="000000"/>
              <w:bottom w:val="single" w:sz="8" w:space="0" w:color="000000"/>
            </w:tcBorders>
          </w:tcPr>
          <w:p w:rsidR="00087CBF" w:rsidRPr="00494415" w:rsidRDefault="00087CBF" w:rsidP="006E0C2E">
            <w:pPr>
              <w:spacing w:after="0" w:line="240" w:lineRule="auto"/>
              <w:jc w:val="right"/>
              <w:rPr>
                <w:rFonts w:ascii="Times New Roman" w:hAnsi="Times New Roman"/>
                <w:color w:val="000000"/>
              </w:rPr>
            </w:pPr>
            <w:r>
              <w:rPr>
                <w:rFonts w:ascii="Times New Roman" w:hAnsi="Times New Roman"/>
                <w:color w:val="000000"/>
              </w:rPr>
              <w:t>683,6</w:t>
            </w:r>
          </w:p>
        </w:tc>
        <w:tc>
          <w:tcPr>
            <w:tcW w:w="1351" w:type="dxa"/>
            <w:gridSpan w:val="2"/>
            <w:tcBorders>
              <w:left w:val="single" w:sz="8" w:space="0" w:color="000000"/>
              <w:bottom w:val="single" w:sz="8" w:space="0" w:color="000000"/>
            </w:tcBorders>
          </w:tcPr>
          <w:p w:rsidR="00087CBF" w:rsidRPr="00494415" w:rsidRDefault="00087CBF" w:rsidP="000031FF">
            <w:pPr>
              <w:spacing w:after="0" w:line="240" w:lineRule="auto"/>
              <w:jc w:val="right"/>
              <w:rPr>
                <w:rFonts w:ascii="Times New Roman" w:hAnsi="Times New Roman"/>
                <w:color w:val="000000"/>
              </w:rPr>
            </w:pPr>
            <w:r>
              <w:rPr>
                <w:rFonts w:ascii="Times New Roman" w:hAnsi="Times New Roman"/>
                <w:color w:val="000000"/>
              </w:rPr>
              <w:t>683,6</w:t>
            </w:r>
          </w:p>
        </w:tc>
        <w:tc>
          <w:tcPr>
            <w:tcW w:w="977" w:type="dxa"/>
            <w:tcBorders>
              <w:left w:val="single" w:sz="8" w:space="0" w:color="000000"/>
              <w:bottom w:val="single" w:sz="8" w:space="0" w:color="000000"/>
              <w:right w:val="single" w:sz="8" w:space="0" w:color="000000"/>
            </w:tcBorders>
          </w:tcPr>
          <w:p w:rsidR="00087CBF" w:rsidRPr="00494415" w:rsidRDefault="00087CB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975" w:type="dxa"/>
            <w:tcBorders>
              <w:left w:val="single" w:sz="8" w:space="0" w:color="000000"/>
              <w:bottom w:val="single" w:sz="8" w:space="0" w:color="000000"/>
            </w:tcBorders>
          </w:tcPr>
          <w:p w:rsidR="00087CBF" w:rsidRPr="00494415" w:rsidRDefault="00087CB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20" w:type="dxa"/>
            <w:tcBorders>
              <w:left w:val="single" w:sz="8" w:space="0" w:color="000000"/>
              <w:bottom w:val="single" w:sz="8" w:space="0" w:color="000000"/>
            </w:tcBorders>
          </w:tcPr>
          <w:p w:rsidR="00087CBF" w:rsidRPr="00494415" w:rsidRDefault="00087CB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05" w:type="dxa"/>
            <w:gridSpan w:val="3"/>
            <w:tcBorders>
              <w:left w:val="single" w:sz="8" w:space="0" w:color="000000"/>
              <w:bottom w:val="single" w:sz="8" w:space="0" w:color="000000"/>
            </w:tcBorders>
          </w:tcPr>
          <w:p w:rsidR="00087CBF" w:rsidRPr="00494415" w:rsidRDefault="00087CBF"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085" w:type="dxa"/>
            <w:tcBorders>
              <w:left w:val="single" w:sz="8" w:space="0" w:color="000000"/>
              <w:bottom w:val="single" w:sz="8" w:space="0" w:color="000000"/>
              <w:right w:val="single" w:sz="8" w:space="0" w:color="000000"/>
            </w:tcBorders>
          </w:tcPr>
          <w:p w:rsidR="00087CBF" w:rsidRPr="00494415" w:rsidRDefault="00087CBF" w:rsidP="006E0C2E">
            <w:pPr>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087CBF" w:rsidRPr="00494415" w:rsidRDefault="00087CBF" w:rsidP="006E0C2E">
            <w:pPr>
              <w:spacing w:after="0" w:line="240" w:lineRule="auto"/>
              <w:rPr>
                <w:rFonts w:ascii="Times New Roman" w:hAnsi="Times New Roman"/>
              </w:rPr>
            </w:pPr>
          </w:p>
        </w:tc>
      </w:tr>
      <w:tr w:rsidR="00087CBF"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087CBF" w:rsidRPr="00494415" w:rsidRDefault="00087CB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087CBF" w:rsidRPr="00494415" w:rsidRDefault="00087CBF"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087CBF" w:rsidRPr="00494415" w:rsidRDefault="00087CB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087CBF" w:rsidRPr="00494415" w:rsidRDefault="00087CBF" w:rsidP="009751CC">
            <w:pPr>
              <w:spacing w:after="0" w:line="240" w:lineRule="auto"/>
              <w:rPr>
                <w:rFonts w:ascii="Times New Roman" w:hAnsi="Times New Roman"/>
                <w:color w:val="000000"/>
              </w:rPr>
            </w:pPr>
            <w:r>
              <w:rPr>
                <w:rFonts w:ascii="Times New Roman" w:hAnsi="Times New Roman"/>
                <w:color w:val="000000"/>
              </w:rPr>
              <w:t>2023</w:t>
            </w:r>
          </w:p>
        </w:tc>
        <w:tc>
          <w:tcPr>
            <w:tcW w:w="945" w:type="dxa"/>
            <w:tcBorders>
              <w:left w:val="single" w:sz="8" w:space="0" w:color="000000"/>
              <w:bottom w:val="single" w:sz="8" w:space="0" w:color="000000"/>
            </w:tcBorders>
          </w:tcPr>
          <w:p w:rsidR="00087CBF" w:rsidRPr="00494415" w:rsidRDefault="00087CBF" w:rsidP="006E0C2E">
            <w:pPr>
              <w:spacing w:after="0" w:line="240" w:lineRule="auto"/>
              <w:jc w:val="right"/>
              <w:rPr>
                <w:rFonts w:ascii="Times New Roman" w:hAnsi="Times New Roman"/>
                <w:color w:val="000000"/>
              </w:rPr>
            </w:pPr>
            <w:r>
              <w:rPr>
                <w:rFonts w:ascii="Times New Roman" w:hAnsi="Times New Roman"/>
                <w:color w:val="000000"/>
              </w:rPr>
              <w:t>413,8</w:t>
            </w:r>
          </w:p>
        </w:tc>
        <w:tc>
          <w:tcPr>
            <w:tcW w:w="1351" w:type="dxa"/>
            <w:gridSpan w:val="2"/>
            <w:tcBorders>
              <w:left w:val="single" w:sz="8" w:space="0" w:color="000000"/>
              <w:bottom w:val="single" w:sz="8" w:space="0" w:color="000000"/>
            </w:tcBorders>
          </w:tcPr>
          <w:p w:rsidR="00087CBF" w:rsidRPr="00494415" w:rsidRDefault="00087CBF" w:rsidP="000031FF">
            <w:pPr>
              <w:spacing w:after="0" w:line="240" w:lineRule="auto"/>
              <w:jc w:val="right"/>
              <w:rPr>
                <w:rFonts w:ascii="Times New Roman" w:hAnsi="Times New Roman"/>
                <w:color w:val="000000"/>
              </w:rPr>
            </w:pPr>
            <w:r>
              <w:rPr>
                <w:rFonts w:ascii="Times New Roman" w:hAnsi="Times New Roman"/>
                <w:color w:val="000000"/>
              </w:rPr>
              <w:t>413,8</w:t>
            </w:r>
          </w:p>
        </w:tc>
        <w:tc>
          <w:tcPr>
            <w:tcW w:w="977" w:type="dxa"/>
            <w:tcBorders>
              <w:left w:val="single" w:sz="8" w:space="0" w:color="000000"/>
              <w:bottom w:val="single" w:sz="8" w:space="0" w:color="000000"/>
              <w:right w:val="single" w:sz="8" w:space="0" w:color="000000"/>
            </w:tcBorders>
          </w:tcPr>
          <w:p w:rsidR="00087CBF" w:rsidRPr="00494415" w:rsidRDefault="00087CBF" w:rsidP="006E0C2E">
            <w:pPr>
              <w:spacing w:after="0" w:line="240" w:lineRule="auto"/>
              <w:jc w:val="right"/>
              <w:rPr>
                <w:rFonts w:ascii="Times New Roman" w:hAnsi="Times New Roman"/>
                <w:color w:val="000000"/>
              </w:rPr>
            </w:pPr>
          </w:p>
        </w:tc>
        <w:tc>
          <w:tcPr>
            <w:tcW w:w="975" w:type="dxa"/>
            <w:tcBorders>
              <w:left w:val="single" w:sz="8" w:space="0" w:color="000000"/>
              <w:bottom w:val="single" w:sz="8" w:space="0" w:color="000000"/>
            </w:tcBorders>
          </w:tcPr>
          <w:p w:rsidR="00087CBF" w:rsidRPr="00494415" w:rsidRDefault="00087CBF" w:rsidP="006E0C2E">
            <w:pPr>
              <w:spacing w:after="0" w:line="240" w:lineRule="auto"/>
              <w:jc w:val="right"/>
              <w:rPr>
                <w:rFonts w:ascii="Times New Roman" w:hAnsi="Times New Roman"/>
                <w:color w:val="000000"/>
              </w:rPr>
            </w:pPr>
          </w:p>
        </w:tc>
        <w:tc>
          <w:tcPr>
            <w:tcW w:w="1020" w:type="dxa"/>
            <w:tcBorders>
              <w:left w:val="single" w:sz="8" w:space="0" w:color="000000"/>
              <w:bottom w:val="single" w:sz="8" w:space="0" w:color="000000"/>
            </w:tcBorders>
          </w:tcPr>
          <w:p w:rsidR="00087CBF" w:rsidRPr="00494415" w:rsidRDefault="00087CBF" w:rsidP="006E0C2E">
            <w:pPr>
              <w:spacing w:after="0" w:line="240" w:lineRule="auto"/>
              <w:jc w:val="right"/>
              <w:rPr>
                <w:rFonts w:ascii="Times New Roman" w:hAnsi="Times New Roman"/>
                <w:color w:val="000000"/>
              </w:rPr>
            </w:pPr>
          </w:p>
        </w:tc>
        <w:tc>
          <w:tcPr>
            <w:tcW w:w="1005" w:type="dxa"/>
            <w:gridSpan w:val="3"/>
            <w:tcBorders>
              <w:left w:val="single" w:sz="8" w:space="0" w:color="000000"/>
              <w:bottom w:val="single" w:sz="8" w:space="0" w:color="000000"/>
            </w:tcBorders>
          </w:tcPr>
          <w:p w:rsidR="00087CBF" w:rsidRPr="00494415" w:rsidRDefault="00087CBF" w:rsidP="006E0C2E">
            <w:pPr>
              <w:spacing w:after="0" w:line="240" w:lineRule="auto"/>
              <w:jc w:val="right"/>
              <w:rPr>
                <w:rFonts w:ascii="Times New Roman" w:hAnsi="Times New Roman"/>
                <w:color w:val="000000"/>
              </w:rPr>
            </w:pPr>
          </w:p>
        </w:tc>
        <w:tc>
          <w:tcPr>
            <w:tcW w:w="1085" w:type="dxa"/>
            <w:tcBorders>
              <w:left w:val="single" w:sz="8" w:space="0" w:color="000000"/>
              <w:bottom w:val="single" w:sz="8" w:space="0" w:color="000000"/>
              <w:right w:val="single" w:sz="8" w:space="0" w:color="000000"/>
            </w:tcBorders>
          </w:tcPr>
          <w:p w:rsidR="00087CBF" w:rsidRPr="00494415" w:rsidRDefault="00087CBF" w:rsidP="006E0C2E">
            <w:pPr>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087CBF" w:rsidRPr="00494415" w:rsidRDefault="00087CBF" w:rsidP="006E0C2E">
            <w:pPr>
              <w:spacing w:after="0" w:line="240" w:lineRule="auto"/>
              <w:rPr>
                <w:rFonts w:ascii="Times New Roman" w:hAnsi="Times New Roman"/>
              </w:rPr>
            </w:pPr>
          </w:p>
        </w:tc>
      </w:tr>
      <w:tr w:rsidR="00087CBF"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bottom w:val="single" w:sz="8" w:space="0" w:color="000000"/>
            </w:tcBorders>
          </w:tcPr>
          <w:p w:rsidR="00087CBF" w:rsidRPr="00494415" w:rsidRDefault="00087CBF"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bottom w:val="single" w:sz="8" w:space="0" w:color="000000"/>
            </w:tcBorders>
          </w:tcPr>
          <w:p w:rsidR="00087CBF" w:rsidRPr="00494415" w:rsidRDefault="00087CBF"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bottom w:val="single" w:sz="8" w:space="0" w:color="000000"/>
            </w:tcBorders>
          </w:tcPr>
          <w:p w:rsidR="00087CBF" w:rsidRPr="00494415" w:rsidRDefault="00087CBF"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087CBF" w:rsidRPr="00494415" w:rsidRDefault="00087CBF" w:rsidP="009751CC">
            <w:pPr>
              <w:spacing w:after="0" w:line="240" w:lineRule="auto"/>
              <w:rPr>
                <w:rFonts w:ascii="Times New Roman" w:hAnsi="Times New Roman"/>
                <w:color w:val="000000"/>
              </w:rPr>
            </w:pPr>
            <w:r>
              <w:rPr>
                <w:rFonts w:ascii="Times New Roman" w:hAnsi="Times New Roman"/>
                <w:color w:val="000000"/>
              </w:rPr>
              <w:t>2024</w:t>
            </w:r>
          </w:p>
        </w:tc>
        <w:tc>
          <w:tcPr>
            <w:tcW w:w="945" w:type="dxa"/>
            <w:tcBorders>
              <w:left w:val="single" w:sz="8" w:space="0" w:color="000000"/>
              <w:bottom w:val="single" w:sz="8" w:space="0" w:color="000000"/>
            </w:tcBorders>
          </w:tcPr>
          <w:p w:rsidR="00087CBF" w:rsidRPr="00494415" w:rsidRDefault="00087CBF" w:rsidP="006E0C2E">
            <w:pPr>
              <w:spacing w:after="0" w:line="240" w:lineRule="auto"/>
              <w:jc w:val="right"/>
              <w:rPr>
                <w:rFonts w:ascii="Times New Roman" w:hAnsi="Times New Roman"/>
                <w:color w:val="000000"/>
              </w:rPr>
            </w:pPr>
            <w:r>
              <w:rPr>
                <w:rFonts w:ascii="Times New Roman" w:hAnsi="Times New Roman"/>
                <w:color w:val="000000"/>
              </w:rPr>
              <w:t>413,8</w:t>
            </w:r>
          </w:p>
        </w:tc>
        <w:tc>
          <w:tcPr>
            <w:tcW w:w="1351" w:type="dxa"/>
            <w:gridSpan w:val="2"/>
            <w:tcBorders>
              <w:left w:val="single" w:sz="8" w:space="0" w:color="000000"/>
              <w:bottom w:val="single" w:sz="8" w:space="0" w:color="000000"/>
            </w:tcBorders>
          </w:tcPr>
          <w:p w:rsidR="00087CBF" w:rsidRPr="00494415" w:rsidRDefault="00087CBF" w:rsidP="000031FF">
            <w:pPr>
              <w:spacing w:after="0" w:line="240" w:lineRule="auto"/>
              <w:jc w:val="right"/>
              <w:rPr>
                <w:rFonts w:ascii="Times New Roman" w:hAnsi="Times New Roman"/>
                <w:color w:val="000000"/>
              </w:rPr>
            </w:pPr>
            <w:r>
              <w:rPr>
                <w:rFonts w:ascii="Times New Roman" w:hAnsi="Times New Roman"/>
                <w:color w:val="000000"/>
              </w:rPr>
              <w:t>413,8</w:t>
            </w:r>
          </w:p>
        </w:tc>
        <w:tc>
          <w:tcPr>
            <w:tcW w:w="977" w:type="dxa"/>
            <w:tcBorders>
              <w:left w:val="single" w:sz="8" w:space="0" w:color="000000"/>
              <w:bottom w:val="single" w:sz="8" w:space="0" w:color="000000"/>
              <w:right w:val="single" w:sz="8" w:space="0" w:color="000000"/>
            </w:tcBorders>
          </w:tcPr>
          <w:p w:rsidR="00087CBF" w:rsidRPr="00494415" w:rsidRDefault="00087CBF" w:rsidP="006E0C2E">
            <w:pPr>
              <w:spacing w:after="0" w:line="240" w:lineRule="auto"/>
              <w:jc w:val="right"/>
              <w:rPr>
                <w:rFonts w:ascii="Times New Roman" w:hAnsi="Times New Roman"/>
                <w:color w:val="000000"/>
              </w:rPr>
            </w:pPr>
          </w:p>
        </w:tc>
        <w:tc>
          <w:tcPr>
            <w:tcW w:w="975" w:type="dxa"/>
            <w:tcBorders>
              <w:left w:val="single" w:sz="8" w:space="0" w:color="000000"/>
              <w:bottom w:val="single" w:sz="8" w:space="0" w:color="000000"/>
            </w:tcBorders>
          </w:tcPr>
          <w:p w:rsidR="00087CBF" w:rsidRPr="00494415" w:rsidRDefault="00087CBF" w:rsidP="006E0C2E">
            <w:pPr>
              <w:spacing w:after="0" w:line="240" w:lineRule="auto"/>
              <w:jc w:val="right"/>
              <w:rPr>
                <w:rFonts w:ascii="Times New Roman" w:hAnsi="Times New Roman"/>
                <w:color w:val="000000"/>
              </w:rPr>
            </w:pPr>
          </w:p>
        </w:tc>
        <w:tc>
          <w:tcPr>
            <w:tcW w:w="1020" w:type="dxa"/>
            <w:tcBorders>
              <w:left w:val="single" w:sz="8" w:space="0" w:color="000000"/>
              <w:bottom w:val="single" w:sz="8" w:space="0" w:color="000000"/>
            </w:tcBorders>
          </w:tcPr>
          <w:p w:rsidR="00087CBF" w:rsidRPr="00494415" w:rsidRDefault="00087CBF" w:rsidP="006E0C2E">
            <w:pPr>
              <w:spacing w:after="0" w:line="240" w:lineRule="auto"/>
              <w:jc w:val="right"/>
              <w:rPr>
                <w:rFonts w:ascii="Times New Roman" w:hAnsi="Times New Roman"/>
                <w:color w:val="000000"/>
              </w:rPr>
            </w:pPr>
          </w:p>
        </w:tc>
        <w:tc>
          <w:tcPr>
            <w:tcW w:w="1005" w:type="dxa"/>
            <w:gridSpan w:val="3"/>
            <w:tcBorders>
              <w:left w:val="single" w:sz="8" w:space="0" w:color="000000"/>
              <w:bottom w:val="single" w:sz="8" w:space="0" w:color="000000"/>
            </w:tcBorders>
          </w:tcPr>
          <w:p w:rsidR="00087CBF" w:rsidRPr="00494415" w:rsidRDefault="00087CBF" w:rsidP="006E0C2E">
            <w:pPr>
              <w:spacing w:after="0" w:line="240" w:lineRule="auto"/>
              <w:jc w:val="right"/>
              <w:rPr>
                <w:rFonts w:ascii="Times New Roman" w:hAnsi="Times New Roman"/>
                <w:color w:val="000000"/>
              </w:rPr>
            </w:pPr>
          </w:p>
        </w:tc>
        <w:tc>
          <w:tcPr>
            <w:tcW w:w="1085" w:type="dxa"/>
            <w:tcBorders>
              <w:left w:val="single" w:sz="8" w:space="0" w:color="000000"/>
              <w:bottom w:val="single" w:sz="8" w:space="0" w:color="000000"/>
              <w:right w:val="single" w:sz="8" w:space="0" w:color="000000"/>
            </w:tcBorders>
          </w:tcPr>
          <w:p w:rsidR="00087CBF" w:rsidRPr="00494415" w:rsidRDefault="00087CBF" w:rsidP="006E0C2E">
            <w:pPr>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087CBF" w:rsidRPr="00494415" w:rsidRDefault="00087CBF"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297"/>
        </w:trPr>
        <w:tc>
          <w:tcPr>
            <w:tcW w:w="769" w:type="dxa"/>
            <w:vMerge w:val="restart"/>
            <w:tcBorders>
              <w:left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4.1.4</w:t>
            </w:r>
          </w:p>
        </w:tc>
        <w:tc>
          <w:tcPr>
            <w:tcW w:w="2915" w:type="dxa"/>
            <w:gridSpan w:val="3"/>
            <w:vMerge w:val="restart"/>
            <w:tcBorders>
              <w:left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sz w:val="24"/>
                <w:szCs w:val="24"/>
              </w:rPr>
              <w:t>Благоустройство парка</w:t>
            </w:r>
          </w:p>
        </w:tc>
        <w:tc>
          <w:tcPr>
            <w:tcW w:w="2056" w:type="dxa"/>
            <w:gridSpan w:val="2"/>
            <w:vMerge w:val="restart"/>
            <w:tcBorders>
              <w:left w:val="single" w:sz="8" w:space="0" w:color="000000"/>
            </w:tcBorders>
          </w:tcPr>
          <w:p w:rsidR="009E129A" w:rsidRPr="00494415" w:rsidRDefault="009E129A" w:rsidP="006E0C2E">
            <w:pPr>
              <w:spacing w:after="0" w:line="240" w:lineRule="auto"/>
              <w:rPr>
                <w:rFonts w:ascii="Times New Roman" w:hAnsi="Times New Roman"/>
                <w:b/>
                <w:bCs/>
                <w:color w:val="000000"/>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w:t>
            </w:r>
          </w:p>
        </w:tc>
        <w:tc>
          <w:tcPr>
            <w:tcW w:w="1080" w:type="dxa"/>
            <w:gridSpan w:val="2"/>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b/>
                <w:bCs/>
                <w:color w:val="000000"/>
              </w:rPr>
              <w:t>Итого</w:t>
            </w:r>
          </w:p>
        </w:tc>
        <w:tc>
          <w:tcPr>
            <w:tcW w:w="945" w:type="dxa"/>
            <w:tcBorders>
              <w:left w:val="single" w:sz="8" w:space="0" w:color="000000"/>
              <w:bottom w:val="single" w:sz="8" w:space="0" w:color="000000"/>
            </w:tcBorders>
          </w:tcPr>
          <w:p w:rsidR="009E129A" w:rsidRPr="00494415" w:rsidRDefault="009E129A" w:rsidP="006E0C2E">
            <w:pPr>
              <w:spacing w:after="0" w:line="240" w:lineRule="auto"/>
              <w:jc w:val="right"/>
              <w:rPr>
                <w:rFonts w:ascii="Times New Roman" w:hAnsi="Times New Roman"/>
                <w:color w:val="000000"/>
                <w:lang w:val="en-US"/>
              </w:rPr>
            </w:pPr>
            <w:r w:rsidRPr="00494415">
              <w:rPr>
                <w:rFonts w:ascii="Times New Roman" w:hAnsi="Times New Roman"/>
                <w:color w:val="000000"/>
                <w:lang w:val="en-US"/>
              </w:rPr>
              <w:t>-</w:t>
            </w:r>
          </w:p>
        </w:tc>
        <w:tc>
          <w:tcPr>
            <w:tcW w:w="1351" w:type="dxa"/>
            <w:gridSpan w:val="2"/>
            <w:tcBorders>
              <w:left w:val="single" w:sz="8" w:space="0" w:color="000000"/>
              <w:bottom w:val="single" w:sz="8" w:space="0" w:color="000000"/>
            </w:tcBorders>
          </w:tcPr>
          <w:p w:rsidR="009E129A" w:rsidRPr="00494415" w:rsidRDefault="009E129A" w:rsidP="006E0C2E">
            <w:pPr>
              <w:spacing w:after="0" w:line="240" w:lineRule="auto"/>
              <w:jc w:val="right"/>
              <w:rPr>
                <w:rFonts w:ascii="Times New Roman" w:hAnsi="Times New Roman"/>
                <w:color w:val="000000"/>
                <w:lang w:val="en-US"/>
              </w:rPr>
            </w:pPr>
            <w:r w:rsidRPr="00494415">
              <w:rPr>
                <w:rFonts w:ascii="Times New Roman" w:hAnsi="Times New Roman"/>
                <w:color w:val="000000"/>
                <w:lang w:val="en-US"/>
              </w:rPr>
              <w:t>-</w:t>
            </w:r>
          </w:p>
        </w:tc>
        <w:tc>
          <w:tcPr>
            <w:tcW w:w="977" w:type="dxa"/>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975" w:type="dxa"/>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 -</w:t>
            </w:r>
          </w:p>
        </w:tc>
        <w:tc>
          <w:tcPr>
            <w:tcW w:w="1020" w:type="dxa"/>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 -</w:t>
            </w:r>
          </w:p>
        </w:tc>
        <w:tc>
          <w:tcPr>
            <w:tcW w:w="1005" w:type="dxa"/>
            <w:gridSpan w:val="3"/>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 -</w:t>
            </w:r>
          </w:p>
        </w:tc>
        <w:tc>
          <w:tcPr>
            <w:tcW w:w="1085" w:type="dxa"/>
            <w:vMerge w:val="restart"/>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r w:rsidRPr="00494415">
              <w:rPr>
                <w:rFonts w:ascii="Times New Roman" w:hAnsi="Times New Roman"/>
                <w:color w:val="000000"/>
              </w:rPr>
              <w:t> </w:t>
            </w:r>
          </w:p>
          <w:p w:rsidR="009E129A" w:rsidRPr="00494415" w:rsidRDefault="009E129A" w:rsidP="006E0C2E">
            <w:pPr>
              <w:spacing w:after="0" w:line="240" w:lineRule="auto"/>
              <w:rPr>
                <w:rFonts w:ascii="Times New Roman" w:hAnsi="Times New Roman"/>
              </w:rPr>
            </w:pPr>
            <w:r w:rsidRPr="00494415">
              <w:rPr>
                <w:rFonts w:ascii="Times New Roman" w:hAnsi="Times New Roman"/>
                <w:color w:val="000000"/>
              </w:rPr>
              <w:t> </w:t>
            </w:r>
          </w:p>
        </w:tc>
        <w:tc>
          <w:tcPr>
            <w:tcW w:w="1274" w:type="dxa"/>
            <w:gridSpan w:val="8"/>
            <w:vMerge w:val="restart"/>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r w:rsidRPr="00494415">
              <w:rPr>
                <w:rFonts w:ascii="Times New Roman" w:hAnsi="Times New Roman"/>
                <w:color w:val="000000"/>
              </w:rPr>
              <w:t> </w:t>
            </w:r>
          </w:p>
        </w:tc>
      </w:tr>
      <w:tr w:rsidR="009E129A"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2016</w:t>
            </w:r>
          </w:p>
        </w:tc>
        <w:tc>
          <w:tcPr>
            <w:tcW w:w="945" w:type="dxa"/>
            <w:tcBorders>
              <w:left w:val="single" w:sz="8" w:space="0" w:color="000000"/>
              <w:bottom w:val="single" w:sz="8" w:space="0" w:color="000000"/>
            </w:tcBorders>
          </w:tcPr>
          <w:p w:rsidR="009E129A" w:rsidRPr="00494415" w:rsidRDefault="009E129A"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351" w:type="dxa"/>
            <w:gridSpan w:val="2"/>
            <w:tcBorders>
              <w:left w:val="single" w:sz="8" w:space="0" w:color="000000"/>
              <w:bottom w:val="single" w:sz="8" w:space="0" w:color="000000"/>
            </w:tcBorders>
          </w:tcPr>
          <w:p w:rsidR="009E129A" w:rsidRPr="00494415" w:rsidRDefault="009E129A"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977" w:type="dxa"/>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975" w:type="dxa"/>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 -</w:t>
            </w:r>
          </w:p>
        </w:tc>
        <w:tc>
          <w:tcPr>
            <w:tcW w:w="1020" w:type="dxa"/>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 -</w:t>
            </w:r>
          </w:p>
        </w:tc>
        <w:tc>
          <w:tcPr>
            <w:tcW w:w="1005" w:type="dxa"/>
            <w:gridSpan w:val="3"/>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 -</w:t>
            </w:r>
          </w:p>
        </w:tc>
        <w:tc>
          <w:tcPr>
            <w:tcW w:w="1085" w:type="dxa"/>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2017</w:t>
            </w:r>
          </w:p>
        </w:tc>
        <w:tc>
          <w:tcPr>
            <w:tcW w:w="945" w:type="dxa"/>
            <w:tcBorders>
              <w:left w:val="single" w:sz="8" w:space="0" w:color="000000"/>
              <w:bottom w:val="single" w:sz="8" w:space="0" w:color="000000"/>
            </w:tcBorders>
          </w:tcPr>
          <w:p w:rsidR="009E129A" w:rsidRPr="00494415" w:rsidRDefault="009E129A"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351" w:type="dxa"/>
            <w:gridSpan w:val="2"/>
            <w:tcBorders>
              <w:left w:val="single" w:sz="8" w:space="0" w:color="000000"/>
              <w:bottom w:val="single" w:sz="8" w:space="0" w:color="000000"/>
            </w:tcBorders>
          </w:tcPr>
          <w:p w:rsidR="009E129A" w:rsidRPr="00494415" w:rsidRDefault="009E129A"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977" w:type="dxa"/>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975" w:type="dxa"/>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 -</w:t>
            </w:r>
          </w:p>
        </w:tc>
        <w:tc>
          <w:tcPr>
            <w:tcW w:w="1020" w:type="dxa"/>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 -</w:t>
            </w:r>
          </w:p>
        </w:tc>
        <w:tc>
          <w:tcPr>
            <w:tcW w:w="1005" w:type="dxa"/>
            <w:gridSpan w:val="3"/>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 -</w:t>
            </w:r>
          </w:p>
        </w:tc>
        <w:tc>
          <w:tcPr>
            <w:tcW w:w="1085" w:type="dxa"/>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2018</w:t>
            </w:r>
          </w:p>
        </w:tc>
        <w:tc>
          <w:tcPr>
            <w:tcW w:w="945" w:type="dxa"/>
            <w:tcBorders>
              <w:left w:val="single" w:sz="8" w:space="0" w:color="000000"/>
              <w:bottom w:val="single" w:sz="8" w:space="0" w:color="000000"/>
            </w:tcBorders>
          </w:tcPr>
          <w:p w:rsidR="009E129A" w:rsidRPr="00494415" w:rsidRDefault="009E129A"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351" w:type="dxa"/>
            <w:gridSpan w:val="2"/>
            <w:tcBorders>
              <w:left w:val="single" w:sz="8" w:space="0" w:color="000000"/>
              <w:bottom w:val="single" w:sz="8" w:space="0" w:color="000000"/>
            </w:tcBorders>
          </w:tcPr>
          <w:p w:rsidR="009E129A" w:rsidRPr="00494415" w:rsidRDefault="009E129A"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977" w:type="dxa"/>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975" w:type="dxa"/>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1020" w:type="dxa"/>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1005" w:type="dxa"/>
            <w:gridSpan w:val="3"/>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1085" w:type="dxa"/>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2019</w:t>
            </w:r>
          </w:p>
        </w:tc>
        <w:tc>
          <w:tcPr>
            <w:tcW w:w="945" w:type="dxa"/>
            <w:tcBorders>
              <w:left w:val="single" w:sz="8" w:space="0" w:color="000000"/>
              <w:bottom w:val="single" w:sz="8" w:space="0" w:color="000000"/>
            </w:tcBorders>
          </w:tcPr>
          <w:p w:rsidR="009E129A" w:rsidRPr="00494415" w:rsidRDefault="009E129A"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1351" w:type="dxa"/>
            <w:gridSpan w:val="2"/>
            <w:tcBorders>
              <w:left w:val="single" w:sz="8" w:space="0" w:color="000000"/>
              <w:bottom w:val="single" w:sz="8" w:space="0" w:color="000000"/>
            </w:tcBorders>
          </w:tcPr>
          <w:p w:rsidR="009E129A" w:rsidRPr="00494415" w:rsidRDefault="009E129A" w:rsidP="006E0C2E">
            <w:pPr>
              <w:spacing w:after="0" w:line="240" w:lineRule="auto"/>
              <w:jc w:val="right"/>
              <w:rPr>
                <w:rFonts w:ascii="Times New Roman" w:hAnsi="Times New Roman"/>
                <w:color w:val="000000"/>
              </w:rPr>
            </w:pPr>
            <w:r w:rsidRPr="00494415">
              <w:rPr>
                <w:rFonts w:ascii="Times New Roman" w:hAnsi="Times New Roman"/>
                <w:color w:val="000000"/>
              </w:rPr>
              <w:t>- </w:t>
            </w:r>
          </w:p>
        </w:tc>
        <w:tc>
          <w:tcPr>
            <w:tcW w:w="977" w:type="dxa"/>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975" w:type="dxa"/>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1020" w:type="dxa"/>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1005" w:type="dxa"/>
            <w:gridSpan w:val="3"/>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1085" w:type="dxa"/>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E129A" w:rsidRPr="00494415" w:rsidRDefault="009E129A" w:rsidP="009751CC">
            <w:pPr>
              <w:spacing w:after="0" w:line="240" w:lineRule="auto"/>
              <w:rPr>
                <w:rFonts w:ascii="Times New Roman" w:hAnsi="Times New Roman"/>
                <w:color w:val="000000"/>
              </w:rPr>
            </w:pPr>
            <w:r w:rsidRPr="00494415">
              <w:rPr>
                <w:rFonts w:ascii="Times New Roman" w:hAnsi="Times New Roman"/>
                <w:color w:val="000000"/>
              </w:rPr>
              <w:t>2020</w:t>
            </w:r>
          </w:p>
        </w:tc>
        <w:tc>
          <w:tcPr>
            <w:tcW w:w="945" w:type="dxa"/>
            <w:tcBorders>
              <w:left w:val="single" w:sz="8" w:space="0" w:color="000000"/>
              <w:bottom w:val="single" w:sz="8" w:space="0" w:color="000000"/>
            </w:tcBorders>
          </w:tcPr>
          <w:p w:rsidR="009E129A" w:rsidRPr="00494415" w:rsidRDefault="009E129A" w:rsidP="006E0C2E">
            <w:pPr>
              <w:spacing w:after="0" w:line="240" w:lineRule="auto"/>
              <w:jc w:val="right"/>
              <w:rPr>
                <w:rFonts w:ascii="Times New Roman" w:hAnsi="Times New Roman"/>
                <w:color w:val="000000"/>
                <w:lang w:val="en-US"/>
              </w:rPr>
            </w:pPr>
          </w:p>
        </w:tc>
        <w:tc>
          <w:tcPr>
            <w:tcW w:w="1351" w:type="dxa"/>
            <w:gridSpan w:val="2"/>
            <w:tcBorders>
              <w:left w:val="single" w:sz="8" w:space="0" w:color="000000"/>
              <w:bottom w:val="single" w:sz="8" w:space="0" w:color="000000"/>
            </w:tcBorders>
          </w:tcPr>
          <w:p w:rsidR="009E129A" w:rsidRPr="00494415" w:rsidRDefault="009E129A" w:rsidP="006E0C2E">
            <w:pPr>
              <w:spacing w:after="0" w:line="240" w:lineRule="auto"/>
              <w:jc w:val="right"/>
              <w:rPr>
                <w:rFonts w:ascii="Times New Roman" w:hAnsi="Times New Roman"/>
                <w:color w:val="000000"/>
                <w:lang w:val="en-US"/>
              </w:rPr>
            </w:pPr>
          </w:p>
        </w:tc>
        <w:tc>
          <w:tcPr>
            <w:tcW w:w="977" w:type="dxa"/>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975" w:type="dxa"/>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1020" w:type="dxa"/>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1005" w:type="dxa"/>
            <w:gridSpan w:val="3"/>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1085" w:type="dxa"/>
            <w:vMerge/>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E129A" w:rsidRPr="00494415" w:rsidRDefault="009E129A" w:rsidP="009751CC">
            <w:pPr>
              <w:spacing w:after="0" w:line="240" w:lineRule="auto"/>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1</w:t>
            </w:r>
          </w:p>
        </w:tc>
        <w:tc>
          <w:tcPr>
            <w:tcW w:w="945" w:type="dxa"/>
            <w:tcBorders>
              <w:left w:val="single" w:sz="8" w:space="0" w:color="000000"/>
              <w:bottom w:val="single" w:sz="8" w:space="0" w:color="000000"/>
            </w:tcBorders>
          </w:tcPr>
          <w:p w:rsidR="009E129A" w:rsidRPr="00494415" w:rsidRDefault="009E129A" w:rsidP="006E0C2E">
            <w:pPr>
              <w:spacing w:after="0" w:line="240" w:lineRule="auto"/>
              <w:jc w:val="right"/>
              <w:rPr>
                <w:rFonts w:ascii="Times New Roman" w:hAnsi="Times New Roman"/>
                <w:color w:val="000000"/>
                <w:lang w:val="en-US"/>
              </w:rPr>
            </w:pPr>
          </w:p>
        </w:tc>
        <w:tc>
          <w:tcPr>
            <w:tcW w:w="1351" w:type="dxa"/>
            <w:gridSpan w:val="2"/>
            <w:tcBorders>
              <w:left w:val="single" w:sz="8" w:space="0" w:color="000000"/>
              <w:bottom w:val="single" w:sz="8" w:space="0" w:color="000000"/>
            </w:tcBorders>
          </w:tcPr>
          <w:p w:rsidR="009E129A" w:rsidRPr="00494415" w:rsidRDefault="009E129A" w:rsidP="006E0C2E">
            <w:pPr>
              <w:spacing w:after="0" w:line="240" w:lineRule="auto"/>
              <w:jc w:val="right"/>
              <w:rPr>
                <w:rFonts w:ascii="Times New Roman" w:hAnsi="Times New Roman"/>
                <w:color w:val="000000"/>
                <w:lang w:val="en-US"/>
              </w:rPr>
            </w:pPr>
          </w:p>
        </w:tc>
        <w:tc>
          <w:tcPr>
            <w:tcW w:w="977" w:type="dxa"/>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975" w:type="dxa"/>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1020" w:type="dxa"/>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1005" w:type="dxa"/>
            <w:gridSpan w:val="3"/>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1085" w:type="dxa"/>
            <w:vMerge/>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E129A" w:rsidRPr="00494415" w:rsidRDefault="009E129A" w:rsidP="009751CC">
            <w:pPr>
              <w:spacing w:after="0" w:line="240" w:lineRule="auto"/>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2</w:t>
            </w:r>
          </w:p>
        </w:tc>
        <w:tc>
          <w:tcPr>
            <w:tcW w:w="945" w:type="dxa"/>
            <w:tcBorders>
              <w:left w:val="single" w:sz="8" w:space="0" w:color="000000"/>
              <w:bottom w:val="single" w:sz="8" w:space="0" w:color="000000"/>
            </w:tcBorders>
          </w:tcPr>
          <w:p w:rsidR="009E129A" w:rsidRPr="00494415" w:rsidRDefault="009E129A" w:rsidP="006E0C2E">
            <w:pPr>
              <w:spacing w:after="0" w:line="240" w:lineRule="auto"/>
              <w:jc w:val="right"/>
              <w:rPr>
                <w:rFonts w:ascii="Times New Roman" w:hAnsi="Times New Roman"/>
                <w:color w:val="000000"/>
                <w:lang w:val="en-US"/>
              </w:rPr>
            </w:pPr>
            <w:r w:rsidRPr="00494415">
              <w:rPr>
                <w:rFonts w:ascii="Times New Roman" w:hAnsi="Times New Roman"/>
                <w:color w:val="000000"/>
                <w:lang w:val="en-US"/>
              </w:rPr>
              <w:t>-</w:t>
            </w:r>
          </w:p>
        </w:tc>
        <w:tc>
          <w:tcPr>
            <w:tcW w:w="1351" w:type="dxa"/>
            <w:gridSpan w:val="2"/>
            <w:tcBorders>
              <w:left w:val="single" w:sz="8" w:space="0" w:color="000000"/>
              <w:bottom w:val="single" w:sz="8" w:space="0" w:color="000000"/>
            </w:tcBorders>
          </w:tcPr>
          <w:p w:rsidR="009E129A" w:rsidRPr="00494415" w:rsidRDefault="009E129A" w:rsidP="006E0C2E">
            <w:pPr>
              <w:spacing w:after="0" w:line="240" w:lineRule="auto"/>
              <w:jc w:val="right"/>
              <w:rPr>
                <w:rFonts w:ascii="Times New Roman" w:hAnsi="Times New Roman"/>
                <w:color w:val="000000"/>
                <w:lang w:val="en-US"/>
              </w:rPr>
            </w:pPr>
            <w:r w:rsidRPr="00494415">
              <w:rPr>
                <w:rFonts w:ascii="Times New Roman" w:hAnsi="Times New Roman"/>
                <w:color w:val="000000"/>
                <w:lang w:val="en-US"/>
              </w:rPr>
              <w:t>-</w:t>
            </w:r>
          </w:p>
        </w:tc>
        <w:tc>
          <w:tcPr>
            <w:tcW w:w="977" w:type="dxa"/>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975" w:type="dxa"/>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1020" w:type="dxa"/>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1005" w:type="dxa"/>
            <w:gridSpan w:val="3"/>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1085" w:type="dxa"/>
            <w:vMerge/>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E129A" w:rsidRPr="00494415" w:rsidRDefault="009E129A" w:rsidP="009751CC">
            <w:pPr>
              <w:spacing w:after="0" w:line="240" w:lineRule="auto"/>
              <w:rPr>
                <w:rFonts w:ascii="Times New Roman" w:hAnsi="Times New Roman"/>
                <w:color w:val="000000"/>
              </w:rPr>
            </w:pPr>
            <w:r>
              <w:rPr>
                <w:rFonts w:ascii="Times New Roman" w:hAnsi="Times New Roman"/>
                <w:color w:val="000000"/>
              </w:rPr>
              <w:t>2023</w:t>
            </w:r>
          </w:p>
        </w:tc>
        <w:tc>
          <w:tcPr>
            <w:tcW w:w="945" w:type="dxa"/>
            <w:tcBorders>
              <w:left w:val="single" w:sz="8" w:space="0" w:color="000000"/>
              <w:bottom w:val="single" w:sz="8" w:space="0" w:color="000000"/>
            </w:tcBorders>
          </w:tcPr>
          <w:p w:rsidR="009E129A" w:rsidRPr="00494415" w:rsidRDefault="009E129A" w:rsidP="006E0C2E">
            <w:pPr>
              <w:spacing w:after="0" w:line="240" w:lineRule="auto"/>
              <w:jc w:val="right"/>
              <w:rPr>
                <w:rFonts w:ascii="Times New Roman" w:hAnsi="Times New Roman"/>
                <w:color w:val="000000"/>
                <w:lang w:val="en-US"/>
              </w:rPr>
            </w:pPr>
          </w:p>
        </w:tc>
        <w:tc>
          <w:tcPr>
            <w:tcW w:w="1351" w:type="dxa"/>
            <w:gridSpan w:val="2"/>
            <w:tcBorders>
              <w:left w:val="single" w:sz="8" w:space="0" w:color="000000"/>
              <w:bottom w:val="single" w:sz="8" w:space="0" w:color="000000"/>
            </w:tcBorders>
          </w:tcPr>
          <w:p w:rsidR="009E129A" w:rsidRPr="00494415" w:rsidRDefault="009E129A" w:rsidP="006E0C2E">
            <w:pPr>
              <w:spacing w:after="0" w:line="240" w:lineRule="auto"/>
              <w:jc w:val="right"/>
              <w:rPr>
                <w:rFonts w:ascii="Times New Roman" w:hAnsi="Times New Roman"/>
                <w:color w:val="000000"/>
                <w:lang w:val="en-US"/>
              </w:rPr>
            </w:pPr>
          </w:p>
        </w:tc>
        <w:tc>
          <w:tcPr>
            <w:tcW w:w="977" w:type="dxa"/>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975" w:type="dxa"/>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1020" w:type="dxa"/>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1005" w:type="dxa"/>
            <w:gridSpan w:val="3"/>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1085" w:type="dxa"/>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bottom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bottom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056" w:type="dxa"/>
            <w:gridSpan w:val="2"/>
            <w:vMerge/>
            <w:tcBorders>
              <w:left w:val="single" w:sz="8" w:space="0" w:color="000000"/>
              <w:bottom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1080" w:type="dxa"/>
            <w:gridSpan w:val="2"/>
            <w:tcBorders>
              <w:left w:val="single" w:sz="8" w:space="0" w:color="000000"/>
              <w:bottom w:val="single" w:sz="8" w:space="0" w:color="000000"/>
            </w:tcBorders>
          </w:tcPr>
          <w:p w:rsidR="009E129A" w:rsidRPr="00494415" w:rsidRDefault="009E129A" w:rsidP="009751CC">
            <w:pPr>
              <w:spacing w:after="0" w:line="240" w:lineRule="auto"/>
              <w:rPr>
                <w:rFonts w:ascii="Times New Roman" w:hAnsi="Times New Roman"/>
                <w:color w:val="000000"/>
              </w:rPr>
            </w:pPr>
            <w:r>
              <w:rPr>
                <w:rFonts w:ascii="Times New Roman" w:hAnsi="Times New Roman"/>
                <w:color w:val="000000"/>
              </w:rPr>
              <w:t>2024</w:t>
            </w:r>
          </w:p>
        </w:tc>
        <w:tc>
          <w:tcPr>
            <w:tcW w:w="945" w:type="dxa"/>
            <w:tcBorders>
              <w:left w:val="single" w:sz="8" w:space="0" w:color="000000"/>
              <w:bottom w:val="single" w:sz="8" w:space="0" w:color="000000"/>
            </w:tcBorders>
          </w:tcPr>
          <w:p w:rsidR="009E129A" w:rsidRPr="00494415" w:rsidRDefault="009E129A" w:rsidP="006E0C2E">
            <w:pPr>
              <w:spacing w:after="0" w:line="240" w:lineRule="auto"/>
              <w:jc w:val="right"/>
              <w:rPr>
                <w:rFonts w:ascii="Times New Roman" w:hAnsi="Times New Roman"/>
                <w:color w:val="000000"/>
                <w:lang w:val="en-US"/>
              </w:rPr>
            </w:pPr>
          </w:p>
        </w:tc>
        <w:tc>
          <w:tcPr>
            <w:tcW w:w="1351" w:type="dxa"/>
            <w:gridSpan w:val="2"/>
            <w:tcBorders>
              <w:left w:val="single" w:sz="8" w:space="0" w:color="000000"/>
              <w:bottom w:val="single" w:sz="8" w:space="0" w:color="000000"/>
            </w:tcBorders>
          </w:tcPr>
          <w:p w:rsidR="009E129A" w:rsidRPr="00494415" w:rsidRDefault="009E129A" w:rsidP="006E0C2E">
            <w:pPr>
              <w:spacing w:after="0" w:line="240" w:lineRule="auto"/>
              <w:jc w:val="right"/>
              <w:rPr>
                <w:rFonts w:ascii="Times New Roman" w:hAnsi="Times New Roman"/>
                <w:color w:val="000000"/>
                <w:lang w:val="en-US"/>
              </w:rPr>
            </w:pPr>
          </w:p>
        </w:tc>
        <w:tc>
          <w:tcPr>
            <w:tcW w:w="977" w:type="dxa"/>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975" w:type="dxa"/>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1020" w:type="dxa"/>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1005" w:type="dxa"/>
            <w:gridSpan w:val="3"/>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1085" w:type="dxa"/>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255"/>
        </w:trPr>
        <w:tc>
          <w:tcPr>
            <w:tcW w:w="769" w:type="dxa"/>
            <w:vMerge w:val="restart"/>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r w:rsidRPr="00494415">
              <w:rPr>
                <w:rFonts w:ascii="Times New Roman" w:hAnsi="Times New Roman"/>
                <w:color w:val="000000"/>
              </w:rPr>
              <w:t>4.1.5.</w:t>
            </w:r>
          </w:p>
        </w:tc>
        <w:tc>
          <w:tcPr>
            <w:tcW w:w="2915" w:type="dxa"/>
            <w:gridSpan w:val="3"/>
            <w:vMerge w:val="restart"/>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r w:rsidRPr="00494415">
              <w:rPr>
                <w:rFonts w:ascii="Times New Roman" w:hAnsi="Times New Roman"/>
              </w:rPr>
              <w:t>Совершенствование систем наружного освещения населенных пунктов.</w:t>
            </w:r>
          </w:p>
        </w:tc>
        <w:tc>
          <w:tcPr>
            <w:tcW w:w="2056" w:type="dxa"/>
            <w:gridSpan w:val="2"/>
            <w:vMerge w:val="restart"/>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w:t>
            </w:r>
          </w:p>
        </w:tc>
        <w:tc>
          <w:tcPr>
            <w:tcW w:w="1080" w:type="dxa"/>
            <w:gridSpan w:val="2"/>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b/>
                <w:color w:val="000000"/>
              </w:rPr>
            </w:pPr>
            <w:r w:rsidRPr="00494415">
              <w:rPr>
                <w:rFonts w:ascii="Times New Roman" w:hAnsi="Times New Roman"/>
                <w:b/>
                <w:color w:val="000000"/>
              </w:rPr>
              <w:t>Итого</w:t>
            </w:r>
          </w:p>
        </w:tc>
        <w:tc>
          <w:tcPr>
            <w:tcW w:w="945" w:type="dxa"/>
            <w:tcBorders>
              <w:left w:val="single" w:sz="8" w:space="0" w:color="000000"/>
              <w:bottom w:val="single" w:sz="4" w:space="0" w:color="auto"/>
            </w:tcBorders>
          </w:tcPr>
          <w:p w:rsidR="009E129A" w:rsidRPr="00494415" w:rsidRDefault="009E129A" w:rsidP="000D6A4E">
            <w:pPr>
              <w:spacing w:after="0" w:line="240" w:lineRule="auto"/>
              <w:rPr>
                <w:rFonts w:ascii="Times New Roman" w:hAnsi="Times New Roman"/>
                <w:color w:val="000000"/>
              </w:rPr>
            </w:pPr>
            <w:r w:rsidRPr="00494415">
              <w:rPr>
                <w:rFonts w:ascii="Times New Roman" w:hAnsi="Times New Roman"/>
                <w:color w:val="000000"/>
              </w:rPr>
              <w:t>1173,3</w:t>
            </w:r>
          </w:p>
        </w:tc>
        <w:tc>
          <w:tcPr>
            <w:tcW w:w="1351" w:type="dxa"/>
            <w:gridSpan w:val="2"/>
            <w:tcBorders>
              <w:left w:val="single" w:sz="8" w:space="0" w:color="000000"/>
              <w:bottom w:val="single" w:sz="4" w:space="0" w:color="auto"/>
            </w:tcBorders>
          </w:tcPr>
          <w:p w:rsidR="009E129A" w:rsidRPr="00494415" w:rsidRDefault="009E129A" w:rsidP="00AE342B">
            <w:pPr>
              <w:spacing w:after="0" w:line="240" w:lineRule="auto"/>
              <w:rPr>
                <w:rFonts w:ascii="Times New Roman" w:hAnsi="Times New Roman"/>
                <w:color w:val="000000"/>
              </w:rPr>
            </w:pPr>
            <w:r w:rsidRPr="00494415">
              <w:rPr>
                <w:rFonts w:ascii="Times New Roman" w:hAnsi="Times New Roman"/>
                <w:color w:val="000000"/>
              </w:rPr>
              <w:t>762,</w:t>
            </w:r>
            <w:r w:rsidR="00AE342B">
              <w:rPr>
                <w:rFonts w:ascii="Times New Roman" w:hAnsi="Times New Roman"/>
                <w:color w:val="000000"/>
              </w:rPr>
              <w:t>6</w:t>
            </w:r>
          </w:p>
        </w:tc>
        <w:tc>
          <w:tcPr>
            <w:tcW w:w="977" w:type="dxa"/>
            <w:tcBorders>
              <w:left w:val="single" w:sz="8" w:space="0" w:color="000000"/>
              <w:bottom w:val="single" w:sz="4" w:space="0" w:color="auto"/>
              <w:right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 -</w:t>
            </w:r>
          </w:p>
        </w:tc>
        <w:tc>
          <w:tcPr>
            <w:tcW w:w="975" w:type="dxa"/>
            <w:tcBorders>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1020" w:type="dxa"/>
            <w:tcBorders>
              <w:left w:val="single" w:sz="8" w:space="0" w:color="000000"/>
              <w:bottom w:val="single" w:sz="4" w:space="0" w:color="auto"/>
            </w:tcBorders>
          </w:tcPr>
          <w:p w:rsidR="009E129A" w:rsidRPr="00494415" w:rsidRDefault="009E129A" w:rsidP="00AE342B">
            <w:pPr>
              <w:spacing w:after="0" w:line="240" w:lineRule="auto"/>
              <w:rPr>
                <w:rFonts w:ascii="Times New Roman" w:hAnsi="Times New Roman"/>
                <w:color w:val="000000"/>
              </w:rPr>
            </w:pPr>
            <w:r w:rsidRPr="00494415">
              <w:rPr>
                <w:rFonts w:ascii="Times New Roman" w:hAnsi="Times New Roman"/>
                <w:color w:val="000000"/>
              </w:rPr>
              <w:t>410,</w:t>
            </w:r>
            <w:r w:rsidR="00AE342B">
              <w:rPr>
                <w:rFonts w:ascii="Times New Roman" w:hAnsi="Times New Roman"/>
                <w:color w:val="000000"/>
              </w:rPr>
              <w:t>7</w:t>
            </w:r>
          </w:p>
        </w:tc>
        <w:tc>
          <w:tcPr>
            <w:tcW w:w="1005" w:type="dxa"/>
            <w:gridSpan w:val="3"/>
            <w:tcBorders>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 -</w:t>
            </w:r>
          </w:p>
        </w:tc>
        <w:tc>
          <w:tcPr>
            <w:tcW w:w="1085" w:type="dxa"/>
            <w:vMerge w:val="restart"/>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vMerge w:val="restart"/>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255"/>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Pr="00494415" w:rsidRDefault="009E129A" w:rsidP="006E0C2E">
            <w:pPr>
              <w:snapToGrid w:val="0"/>
              <w:spacing w:after="0" w:line="240" w:lineRule="auto"/>
              <w:rPr>
                <w:rFonts w:ascii="Times New Roman" w:hAnsi="Times New Roman"/>
                <w:sz w:val="24"/>
                <w:szCs w:val="24"/>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2016</w:t>
            </w:r>
          </w:p>
        </w:tc>
        <w:tc>
          <w:tcPr>
            <w:tcW w:w="94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 -</w:t>
            </w:r>
          </w:p>
        </w:tc>
        <w:tc>
          <w:tcPr>
            <w:tcW w:w="1351" w:type="dxa"/>
            <w:gridSpan w:val="2"/>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 -</w:t>
            </w: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 -</w:t>
            </w:r>
          </w:p>
        </w:tc>
        <w:tc>
          <w:tcPr>
            <w:tcW w:w="97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1020"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 -</w:t>
            </w: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 -</w:t>
            </w:r>
          </w:p>
        </w:tc>
        <w:tc>
          <w:tcPr>
            <w:tcW w:w="1085" w:type="dxa"/>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255"/>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Pr="00494415" w:rsidRDefault="009E129A" w:rsidP="006E0C2E">
            <w:pPr>
              <w:snapToGrid w:val="0"/>
              <w:spacing w:after="0" w:line="240" w:lineRule="auto"/>
              <w:rPr>
                <w:rFonts w:ascii="Times New Roman" w:hAnsi="Times New Roman"/>
                <w:sz w:val="24"/>
                <w:szCs w:val="24"/>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2017</w:t>
            </w:r>
          </w:p>
        </w:tc>
        <w:tc>
          <w:tcPr>
            <w:tcW w:w="945" w:type="dxa"/>
            <w:tcBorders>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227,5</w:t>
            </w:r>
          </w:p>
        </w:tc>
        <w:tc>
          <w:tcPr>
            <w:tcW w:w="1351" w:type="dxa"/>
            <w:gridSpan w:val="2"/>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177,8</w:t>
            </w: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 -</w:t>
            </w:r>
          </w:p>
        </w:tc>
        <w:tc>
          <w:tcPr>
            <w:tcW w:w="97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1020"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49,7</w:t>
            </w: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 -</w:t>
            </w:r>
          </w:p>
        </w:tc>
        <w:tc>
          <w:tcPr>
            <w:tcW w:w="1085" w:type="dxa"/>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255"/>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Pr="00494415" w:rsidRDefault="009E129A" w:rsidP="006E0C2E">
            <w:pPr>
              <w:snapToGrid w:val="0"/>
              <w:spacing w:after="0" w:line="240" w:lineRule="auto"/>
              <w:rPr>
                <w:rFonts w:ascii="Times New Roman" w:hAnsi="Times New Roman"/>
                <w:sz w:val="24"/>
                <w:szCs w:val="24"/>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2018</w:t>
            </w:r>
          </w:p>
        </w:tc>
        <w:tc>
          <w:tcPr>
            <w:tcW w:w="945" w:type="dxa"/>
            <w:tcBorders>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331,2</w:t>
            </w:r>
          </w:p>
        </w:tc>
        <w:tc>
          <w:tcPr>
            <w:tcW w:w="1351" w:type="dxa"/>
            <w:gridSpan w:val="2"/>
            <w:tcBorders>
              <w:top w:val="single" w:sz="4" w:space="0" w:color="auto"/>
              <w:left w:val="single" w:sz="8" w:space="0" w:color="000000"/>
              <w:bottom w:val="single" w:sz="4" w:space="0" w:color="auto"/>
            </w:tcBorders>
          </w:tcPr>
          <w:p w:rsidR="009E129A" w:rsidRPr="00494415" w:rsidRDefault="009E129A" w:rsidP="00AE342B">
            <w:pPr>
              <w:spacing w:after="0" w:line="240" w:lineRule="auto"/>
              <w:rPr>
                <w:rFonts w:ascii="Times New Roman" w:hAnsi="Times New Roman"/>
                <w:color w:val="000000"/>
              </w:rPr>
            </w:pPr>
            <w:r w:rsidRPr="00494415">
              <w:rPr>
                <w:rFonts w:ascii="Times New Roman" w:hAnsi="Times New Roman"/>
                <w:color w:val="000000"/>
              </w:rPr>
              <w:t>210,</w:t>
            </w:r>
            <w:r w:rsidR="00AE342B">
              <w:rPr>
                <w:rFonts w:ascii="Times New Roman" w:hAnsi="Times New Roman"/>
                <w:color w:val="000000"/>
              </w:rPr>
              <w:t>5</w:t>
            </w: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97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1020" w:type="dxa"/>
            <w:tcBorders>
              <w:top w:val="single" w:sz="4" w:space="0" w:color="auto"/>
              <w:left w:val="single" w:sz="8" w:space="0" w:color="000000"/>
              <w:bottom w:val="single" w:sz="4" w:space="0" w:color="auto"/>
            </w:tcBorders>
          </w:tcPr>
          <w:p w:rsidR="009E129A" w:rsidRPr="00494415" w:rsidRDefault="009E129A" w:rsidP="00AE342B">
            <w:pPr>
              <w:spacing w:after="0" w:line="240" w:lineRule="auto"/>
              <w:rPr>
                <w:rFonts w:ascii="Times New Roman" w:hAnsi="Times New Roman"/>
                <w:color w:val="000000"/>
              </w:rPr>
            </w:pPr>
            <w:r w:rsidRPr="00494415">
              <w:rPr>
                <w:rFonts w:ascii="Times New Roman" w:hAnsi="Times New Roman"/>
                <w:color w:val="000000"/>
              </w:rPr>
              <w:t>120,</w:t>
            </w:r>
            <w:r w:rsidR="00AE342B">
              <w:rPr>
                <w:rFonts w:ascii="Times New Roman" w:hAnsi="Times New Roman"/>
                <w:color w:val="000000"/>
              </w:rPr>
              <w:t>7</w:t>
            </w: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1085" w:type="dxa"/>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255"/>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Pr="00494415" w:rsidRDefault="009E129A" w:rsidP="006E0C2E">
            <w:pPr>
              <w:snapToGrid w:val="0"/>
              <w:spacing w:after="0" w:line="240" w:lineRule="auto"/>
              <w:rPr>
                <w:rFonts w:ascii="Times New Roman" w:hAnsi="Times New Roman"/>
                <w:sz w:val="24"/>
                <w:szCs w:val="24"/>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2019</w:t>
            </w:r>
          </w:p>
        </w:tc>
        <w:tc>
          <w:tcPr>
            <w:tcW w:w="945" w:type="dxa"/>
            <w:tcBorders>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614,6</w:t>
            </w:r>
          </w:p>
        </w:tc>
        <w:tc>
          <w:tcPr>
            <w:tcW w:w="1351" w:type="dxa"/>
            <w:gridSpan w:val="2"/>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374,3</w:t>
            </w: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97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1020"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240,3</w:t>
            </w: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1085" w:type="dxa"/>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031FF">
        <w:tblPrEx>
          <w:tblCellMar>
            <w:left w:w="108" w:type="dxa"/>
            <w:right w:w="108" w:type="dxa"/>
          </w:tblCellMar>
        </w:tblPrEx>
        <w:trPr>
          <w:gridAfter w:val="2"/>
          <w:wAfter w:w="120" w:type="dxa"/>
          <w:trHeight w:val="255"/>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Pr="00494415" w:rsidRDefault="009E129A" w:rsidP="006E0C2E">
            <w:pPr>
              <w:snapToGrid w:val="0"/>
              <w:spacing w:after="0" w:line="240" w:lineRule="auto"/>
              <w:rPr>
                <w:rFonts w:ascii="Times New Roman" w:hAnsi="Times New Roman"/>
                <w:sz w:val="24"/>
                <w:szCs w:val="24"/>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9E129A" w:rsidRPr="00494415" w:rsidRDefault="009E129A" w:rsidP="009751CC">
            <w:pPr>
              <w:spacing w:after="0" w:line="240" w:lineRule="auto"/>
              <w:rPr>
                <w:rFonts w:ascii="Times New Roman" w:hAnsi="Times New Roman"/>
                <w:color w:val="000000"/>
              </w:rPr>
            </w:pPr>
            <w:r w:rsidRPr="00494415">
              <w:rPr>
                <w:rFonts w:ascii="Times New Roman" w:hAnsi="Times New Roman"/>
                <w:color w:val="000000"/>
              </w:rPr>
              <w:t>2020</w:t>
            </w:r>
          </w:p>
        </w:tc>
        <w:tc>
          <w:tcPr>
            <w:tcW w:w="945" w:type="dxa"/>
            <w:tcBorders>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351" w:type="dxa"/>
            <w:gridSpan w:val="2"/>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97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20"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85" w:type="dxa"/>
            <w:vMerge/>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031FF">
        <w:tblPrEx>
          <w:tblCellMar>
            <w:left w:w="108" w:type="dxa"/>
            <w:right w:w="108" w:type="dxa"/>
          </w:tblCellMar>
        </w:tblPrEx>
        <w:trPr>
          <w:gridAfter w:val="2"/>
          <w:wAfter w:w="120" w:type="dxa"/>
          <w:trHeight w:val="255"/>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Pr="00494415" w:rsidRDefault="009E129A" w:rsidP="006E0C2E">
            <w:pPr>
              <w:snapToGrid w:val="0"/>
              <w:spacing w:after="0" w:line="240" w:lineRule="auto"/>
              <w:rPr>
                <w:rFonts w:ascii="Times New Roman" w:hAnsi="Times New Roman"/>
                <w:sz w:val="24"/>
                <w:szCs w:val="24"/>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9E129A" w:rsidRPr="00494415" w:rsidRDefault="009E129A" w:rsidP="009751CC">
            <w:pPr>
              <w:spacing w:after="0" w:line="240" w:lineRule="auto"/>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1</w:t>
            </w:r>
          </w:p>
        </w:tc>
        <w:tc>
          <w:tcPr>
            <w:tcW w:w="945" w:type="dxa"/>
            <w:tcBorders>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351" w:type="dxa"/>
            <w:gridSpan w:val="2"/>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97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20"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85" w:type="dxa"/>
            <w:vMerge/>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031FF">
        <w:tblPrEx>
          <w:tblCellMar>
            <w:left w:w="108" w:type="dxa"/>
            <w:right w:w="108" w:type="dxa"/>
          </w:tblCellMar>
        </w:tblPrEx>
        <w:trPr>
          <w:gridAfter w:val="2"/>
          <w:wAfter w:w="120" w:type="dxa"/>
          <w:trHeight w:val="255"/>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Pr="00494415" w:rsidRDefault="009E129A" w:rsidP="006E0C2E">
            <w:pPr>
              <w:snapToGrid w:val="0"/>
              <w:spacing w:after="0" w:line="240" w:lineRule="auto"/>
              <w:rPr>
                <w:rFonts w:ascii="Times New Roman" w:hAnsi="Times New Roman"/>
                <w:sz w:val="24"/>
                <w:szCs w:val="24"/>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9E129A" w:rsidRPr="00494415" w:rsidRDefault="009E129A" w:rsidP="009751CC">
            <w:pPr>
              <w:spacing w:after="0" w:line="240" w:lineRule="auto"/>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2</w:t>
            </w:r>
          </w:p>
        </w:tc>
        <w:tc>
          <w:tcPr>
            <w:tcW w:w="945" w:type="dxa"/>
            <w:tcBorders>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1351" w:type="dxa"/>
            <w:gridSpan w:val="2"/>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97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1020"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1085" w:type="dxa"/>
            <w:vMerge/>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031FF">
        <w:tblPrEx>
          <w:tblCellMar>
            <w:left w:w="108" w:type="dxa"/>
            <w:right w:w="108" w:type="dxa"/>
          </w:tblCellMar>
        </w:tblPrEx>
        <w:trPr>
          <w:gridAfter w:val="2"/>
          <w:wAfter w:w="120" w:type="dxa"/>
          <w:trHeight w:val="255"/>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Pr="00494415" w:rsidRDefault="009E129A" w:rsidP="006E0C2E">
            <w:pPr>
              <w:snapToGrid w:val="0"/>
              <w:spacing w:after="0" w:line="240" w:lineRule="auto"/>
              <w:rPr>
                <w:rFonts w:ascii="Times New Roman" w:hAnsi="Times New Roman"/>
                <w:sz w:val="24"/>
                <w:szCs w:val="24"/>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9E129A" w:rsidRPr="00494415" w:rsidRDefault="009E129A" w:rsidP="009751CC">
            <w:pPr>
              <w:spacing w:after="0" w:line="240" w:lineRule="auto"/>
              <w:rPr>
                <w:rFonts w:ascii="Times New Roman" w:hAnsi="Times New Roman"/>
                <w:color w:val="000000"/>
              </w:rPr>
            </w:pPr>
            <w:r>
              <w:rPr>
                <w:rFonts w:ascii="Times New Roman" w:hAnsi="Times New Roman"/>
                <w:color w:val="000000"/>
              </w:rPr>
              <w:t>2023</w:t>
            </w:r>
          </w:p>
        </w:tc>
        <w:tc>
          <w:tcPr>
            <w:tcW w:w="945" w:type="dxa"/>
            <w:tcBorders>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351" w:type="dxa"/>
            <w:gridSpan w:val="2"/>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97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20"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85" w:type="dxa"/>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255"/>
        </w:trPr>
        <w:tc>
          <w:tcPr>
            <w:tcW w:w="769" w:type="dxa"/>
            <w:vMerge/>
            <w:tcBorders>
              <w:left w:val="single" w:sz="8" w:space="0" w:color="000000"/>
              <w:bottom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bottom w:val="single" w:sz="8" w:space="0" w:color="000000"/>
            </w:tcBorders>
          </w:tcPr>
          <w:p w:rsidR="009E129A" w:rsidRPr="00494415" w:rsidRDefault="009E129A" w:rsidP="006E0C2E">
            <w:pPr>
              <w:snapToGrid w:val="0"/>
              <w:spacing w:after="0" w:line="240" w:lineRule="auto"/>
              <w:rPr>
                <w:rFonts w:ascii="Times New Roman" w:hAnsi="Times New Roman"/>
                <w:sz w:val="24"/>
                <w:szCs w:val="24"/>
              </w:rPr>
            </w:pPr>
          </w:p>
        </w:tc>
        <w:tc>
          <w:tcPr>
            <w:tcW w:w="2056" w:type="dxa"/>
            <w:gridSpan w:val="2"/>
            <w:vMerge/>
            <w:tcBorders>
              <w:left w:val="single" w:sz="8" w:space="0" w:color="000000"/>
              <w:bottom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9E129A" w:rsidRPr="00494415" w:rsidRDefault="009E129A" w:rsidP="009751CC">
            <w:pPr>
              <w:spacing w:after="0" w:line="240" w:lineRule="auto"/>
              <w:rPr>
                <w:rFonts w:ascii="Times New Roman" w:hAnsi="Times New Roman"/>
                <w:color w:val="000000"/>
              </w:rPr>
            </w:pPr>
            <w:r>
              <w:rPr>
                <w:rFonts w:ascii="Times New Roman" w:hAnsi="Times New Roman"/>
                <w:color w:val="000000"/>
              </w:rPr>
              <w:t>2024</w:t>
            </w:r>
          </w:p>
        </w:tc>
        <w:tc>
          <w:tcPr>
            <w:tcW w:w="945" w:type="dxa"/>
            <w:tcBorders>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351" w:type="dxa"/>
            <w:gridSpan w:val="2"/>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97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20"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85" w:type="dxa"/>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275"/>
        </w:trPr>
        <w:tc>
          <w:tcPr>
            <w:tcW w:w="769" w:type="dxa"/>
            <w:vMerge w:val="restart"/>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r w:rsidRPr="00494415">
              <w:rPr>
                <w:rFonts w:ascii="Times New Roman" w:hAnsi="Times New Roman"/>
                <w:color w:val="000000"/>
              </w:rPr>
              <w:t>4.1.6</w:t>
            </w:r>
          </w:p>
        </w:tc>
        <w:tc>
          <w:tcPr>
            <w:tcW w:w="2915" w:type="dxa"/>
            <w:gridSpan w:val="3"/>
            <w:vMerge w:val="restart"/>
            <w:tcBorders>
              <w:left w:val="single" w:sz="8" w:space="0" w:color="000000"/>
            </w:tcBorders>
          </w:tcPr>
          <w:p w:rsidR="009E129A" w:rsidRPr="00494415" w:rsidRDefault="009E129A" w:rsidP="006E0C2E">
            <w:pPr>
              <w:snapToGrid w:val="0"/>
              <w:spacing w:after="0" w:line="240" w:lineRule="auto"/>
              <w:rPr>
                <w:rFonts w:ascii="Times New Roman" w:hAnsi="Times New Roman"/>
                <w:sz w:val="24"/>
                <w:szCs w:val="24"/>
              </w:rPr>
            </w:pPr>
            <w:r w:rsidRPr="00494415">
              <w:rPr>
                <w:rFonts w:ascii="Times New Roman" w:hAnsi="Times New Roman"/>
                <w:sz w:val="24"/>
                <w:szCs w:val="24"/>
              </w:rPr>
              <w:t>Мероприятия по водоснабжению</w:t>
            </w:r>
          </w:p>
        </w:tc>
        <w:tc>
          <w:tcPr>
            <w:tcW w:w="2056" w:type="dxa"/>
            <w:gridSpan w:val="2"/>
            <w:vMerge w:val="restart"/>
            <w:tcBorders>
              <w:left w:val="single" w:sz="8" w:space="0" w:color="000000"/>
            </w:tcBorders>
          </w:tcPr>
          <w:p w:rsidR="009E129A" w:rsidRPr="00494415" w:rsidRDefault="009E129A" w:rsidP="006E0C2E">
            <w:pPr>
              <w:snapToGrid w:val="0"/>
              <w:spacing w:after="0" w:line="240" w:lineRule="auto"/>
              <w:rPr>
                <w:rFonts w:ascii="Times New Roman" w:hAnsi="Times New Roman"/>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w:t>
            </w:r>
          </w:p>
        </w:tc>
        <w:tc>
          <w:tcPr>
            <w:tcW w:w="1080" w:type="dxa"/>
            <w:gridSpan w:val="2"/>
            <w:tcBorders>
              <w:left w:val="single" w:sz="8" w:space="0" w:color="000000"/>
              <w:bottom w:val="single" w:sz="4" w:space="0" w:color="auto"/>
            </w:tcBorders>
          </w:tcPr>
          <w:p w:rsidR="009E129A" w:rsidRPr="00494415" w:rsidRDefault="009E129A" w:rsidP="006E0C2E">
            <w:pPr>
              <w:spacing w:after="0" w:line="240" w:lineRule="auto"/>
              <w:rPr>
                <w:rFonts w:ascii="Times New Roman" w:hAnsi="Times New Roman"/>
                <w:b/>
                <w:color w:val="000000"/>
              </w:rPr>
            </w:pPr>
            <w:r w:rsidRPr="00494415">
              <w:rPr>
                <w:rFonts w:ascii="Times New Roman" w:hAnsi="Times New Roman"/>
                <w:b/>
                <w:color w:val="000000"/>
              </w:rPr>
              <w:t>Итого</w:t>
            </w:r>
          </w:p>
        </w:tc>
        <w:tc>
          <w:tcPr>
            <w:tcW w:w="945" w:type="dxa"/>
            <w:tcBorders>
              <w:left w:val="single" w:sz="8" w:space="0" w:color="000000"/>
              <w:bottom w:val="single" w:sz="4" w:space="0" w:color="auto"/>
            </w:tcBorders>
          </w:tcPr>
          <w:p w:rsidR="009E129A" w:rsidRPr="00494415" w:rsidRDefault="00AE342B" w:rsidP="00E3735D">
            <w:pPr>
              <w:spacing w:after="0" w:line="240" w:lineRule="auto"/>
              <w:rPr>
                <w:rFonts w:ascii="Times New Roman" w:hAnsi="Times New Roman"/>
                <w:color w:val="000000"/>
              </w:rPr>
            </w:pPr>
            <w:r>
              <w:rPr>
                <w:rFonts w:ascii="Times New Roman" w:hAnsi="Times New Roman"/>
                <w:color w:val="000000"/>
              </w:rPr>
              <w:t>33940,0</w:t>
            </w:r>
          </w:p>
        </w:tc>
        <w:tc>
          <w:tcPr>
            <w:tcW w:w="1351" w:type="dxa"/>
            <w:gridSpan w:val="2"/>
            <w:tcBorders>
              <w:top w:val="single" w:sz="4" w:space="0" w:color="auto"/>
              <w:left w:val="single" w:sz="8" w:space="0" w:color="000000"/>
              <w:bottom w:val="single" w:sz="4" w:space="0" w:color="auto"/>
            </w:tcBorders>
          </w:tcPr>
          <w:p w:rsidR="009E129A" w:rsidRPr="00494415" w:rsidRDefault="009E129A" w:rsidP="00E3735D">
            <w:pPr>
              <w:spacing w:after="0" w:line="240" w:lineRule="auto"/>
              <w:rPr>
                <w:rFonts w:ascii="Times New Roman" w:hAnsi="Times New Roman"/>
                <w:color w:val="000000"/>
                <w:lang w:val="en-US"/>
              </w:rPr>
            </w:pPr>
            <w:r>
              <w:rPr>
                <w:rFonts w:ascii="Times New Roman" w:hAnsi="Times New Roman"/>
                <w:color w:val="000000"/>
              </w:rPr>
              <w:t>1891,3</w:t>
            </w: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1500,0</w:t>
            </w:r>
          </w:p>
        </w:tc>
        <w:tc>
          <w:tcPr>
            <w:tcW w:w="975" w:type="dxa"/>
            <w:tcBorders>
              <w:top w:val="single" w:sz="4" w:space="0" w:color="auto"/>
              <w:left w:val="single" w:sz="8" w:space="0" w:color="000000"/>
              <w:bottom w:val="single" w:sz="4" w:space="0" w:color="auto"/>
            </w:tcBorders>
          </w:tcPr>
          <w:p w:rsidR="009E129A" w:rsidRPr="00494415" w:rsidRDefault="009E129A" w:rsidP="00AE342B">
            <w:pPr>
              <w:spacing w:after="0" w:line="240" w:lineRule="auto"/>
              <w:rPr>
                <w:rFonts w:ascii="Times New Roman" w:hAnsi="Times New Roman"/>
                <w:color w:val="000000"/>
              </w:rPr>
            </w:pPr>
            <w:r>
              <w:rPr>
                <w:rFonts w:ascii="Times New Roman" w:hAnsi="Times New Roman"/>
                <w:color w:val="000000"/>
              </w:rPr>
              <w:t>20562,</w:t>
            </w:r>
            <w:r w:rsidR="00AE342B">
              <w:rPr>
                <w:rFonts w:ascii="Times New Roman" w:hAnsi="Times New Roman"/>
                <w:color w:val="000000"/>
              </w:rPr>
              <w:t>5</w:t>
            </w:r>
          </w:p>
        </w:tc>
        <w:tc>
          <w:tcPr>
            <w:tcW w:w="1020"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Pr>
                <w:rFonts w:ascii="Times New Roman" w:hAnsi="Times New Roman"/>
                <w:color w:val="000000"/>
              </w:rPr>
              <w:t>9986,2</w:t>
            </w: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 -</w:t>
            </w:r>
          </w:p>
        </w:tc>
        <w:tc>
          <w:tcPr>
            <w:tcW w:w="1085" w:type="dxa"/>
            <w:vMerge w:val="restart"/>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vMerge w:val="restart"/>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275"/>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Default="009E129A"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2016</w:t>
            </w:r>
          </w:p>
        </w:tc>
        <w:tc>
          <w:tcPr>
            <w:tcW w:w="94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63,0</w:t>
            </w:r>
          </w:p>
        </w:tc>
        <w:tc>
          <w:tcPr>
            <w:tcW w:w="1351" w:type="dxa"/>
            <w:gridSpan w:val="2"/>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63,0</w:t>
            </w: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 -</w:t>
            </w:r>
          </w:p>
        </w:tc>
        <w:tc>
          <w:tcPr>
            <w:tcW w:w="97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1020"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 -</w:t>
            </w: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 -</w:t>
            </w:r>
          </w:p>
        </w:tc>
        <w:tc>
          <w:tcPr>
            <w:tcW w:w="1085" w:type="dxa"/>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275"/>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Default="009E129A"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2017</w:t>
            </w:r>
          </w:p>
        </w:tc>
        <w:tc>
          <w:tcPr>
            <w:tcW w:w="94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2606,2</w:t>
            </w:r>
          </w:p>
        </w:tc>
        <w:tc>
          <w:tcPr>
            <w:tcW w:w="1351" w:type="dxa"/>
            <w:gridSpan w:val="2"/>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777,0</w:t>
            </w: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1500,0</w:t>
            </w:r>
          </w:p>
        </w:tc>
        <w:tc>
          <w:tcPr>
            <w:tcW w:w="97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1020"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329,2</w:t>
            </w: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 -</w:t>
            </w:r>
          </w:p>
        </w:tc>
        <w:tc>
          <w:tcPr>
            <w:tcW w:w="1085" w:type="dxa"/>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275"/>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Default="009E129A"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2018</w:t>
            </w:r>
          </w:p>
        </w:tc>
        <w:tc>
          <w:tcPr>
            <w:tcW w:w="94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699,0</w:t>
            </w:r>
          </w:p>
        </w:tc>
        <w:tc>
          <w:tcPr>
            <w:tcW w:w="1351" w:type="dxa"/>
            <w:gridSpan w:val="2"/>
            <w:tcBorders>
              <w:top w:val="single" w:sz="4" w:space="0" w:color="auto"/>
              <w:left w:val="single" w:sz="8" w:space="0" w:color="000000"/>
              <w:bottom w:val="single" w:sz="4" w:space="0" w:color="auto"/>
            </w:tcBorders>
          </w:tcPr>
          <w:p w:rsidR="009E129A" w:rsidRPr="00494415" w:rsidRDefault="009E129A" w:rsidP="00D465E3">
            <w:pPr>
              <w:spacing w:after="0" w:line="240" w:lineRule="auto"/>
              <w:rPr>
                <w:rFonts w:ascii="Times New Roman" w:hAnsi="Times New Roman"/>
                <w:color w:val="000000"/>
              </w:rPr>
            </w:pPr>
            <w:r w:rsidRPr="00494415">
              <w:rPr>
                <w:rFonts w:ascii="Times New Roman" w:hAnsi="Times New Roman"/>
                <w:color w:val="000000"/>
              </w:rPr>
              <w:t>242,6</w:t>
            </w: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97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1020"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Pr>
                <w:rFonts w:ascii="Times New Roman" w:hAnsi="Times New Roman"/>
                <w:color w:val="000000"/>
              </w:rPr>
              <w:t>456,4</w:t>
            </w: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1085" w:type="dxa"/>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275"/>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Default="009E129A"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2019</w:t>
            </w:r>
          </w:p>
        </w:tc>
        <w:tc>
          <w:tcPr>
            <w:tcW w:w="94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lang w:val="en-US"/>
              </w:rPr>
            </w:pPr>
            <w:r w:rsidRPr="00494415">
              <w:rPr>
                <w:rFonts w:ascii="Times New Roman" w:hAnsi="Times New Roman"/>
                <w:color w:val="000000"/>
              </w:rPr>
              <w:t>18990,3</w:t>
            </w:r>
          </w:p>
        </w:tc>
        <w:tc>
          <w:tcPr>
            <w:tcW w:w="1351" w:type="dxa"/>
            <w:gridSpan w:val="2"/>
            <w:tcBorders>
              <w:top w:val="single" w:sz="4" w:space="0" w:color="auto"/>
              <w:left w:val="single" w:sz="8" w:space="0" w:color="000000"/>
              <w:bottom w:val="single" w:sz="4" w:space="0" w:color="auto"/>
            </w:tcBorders>
          </w:tcPr>
          <w:p w:rsidR="009E129A" w:rsidRPr="00494415" w:rsidRDefault="00AE342B" w:rsidP="006E0C2E">
            <w:pPr>
              <w:spacing w:after="0" w:line="240" w:lineRule="auto"/>
              <w:rPr>
                <w:rFonts w:ascii="Times New Roman" w:hAnsi="Times New Roman"/>
                <w:color w:val="000000"/>
              </w:rPr>
            </w:pPr>
            <w:r>
              <w:rPr>
                <w:rFonts w:ascii="Times New Roman" w:hAnsi="Times New Roman"/>
                <w:color w:val="000000"/>
              </w:rPr>
              <w:t>5</w:t>
            </w:r>
            <w:r w:rsidR="009E129A" w:rsidRPr="00494415">
              <w:rPr>
                <w:rFonts w:ascii="Times New Roman" w:hAnsi="Times New Roman"/>
                <w:color w:val="000000"/>
              </w:rPr>
              <w:t>59,3</w:t>
            </w: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97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10137,0</w:t>
            </w:r>
          </w:p>
        </w:tc>
        <w:tc>
          <w:tcPr>
            <w:tcW w:w="1020"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8294,0</w:t>
            </w: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1085" w:type="dxa"/>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031FF">
        <w:tblPrEx>
          <w:tblCellMar>
            <w:left w:w="108" w:type="dxa"/>
            <w:right w:w="108" w:type="dxa"/>
          </w:tblCellMar>
        </w:tblPrEx>
        <w:trPr>
          <w:gridAfter w:val="2"/>
          <w:wAfter w:w="120" w:type="dxa"/>
          <w:trHeight w:val="275"/>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Default="009E129A"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9E129A" w:rsidRPr="00494415" w:rsidRDefault="009E129A" w:rsidP="009751CC">
            <w:pPr>
              <w:spacing w:after="0" w:line="240" w:lineRule="auto"/>
              <w:rPr>
                <w:rFonts w:ascii="Times New Roman" w:hAnsi="Times New Roman"/>
                <w:color w:val="000000"/>
              </w:rPr>
            </w:pPr>
            <w:r w:rsidRPr="00494415">
              <w:rPr>
                <w:rFonts w:ascii="Times New Roman" w:hAnsi="Times New Roman"/>
                <w:color w:val="000000"/>
              </w:rPr>
              <w:t>2020</w:t>
            </w:r>
          </w:p>
        </w:tc>
        <w:tc>
          <w:tcPr>
            <w:tcW w:w="945" w:type="dxa"/>
            <w:tcBorders>
              <w:top w:val="single" w:sz="4" w:space="0" w:color="auto"/>
              <w:left w:val="single" w:sz="8" w:space="0" w:color="000000"/>
              <w:bottom w:val="single" w:sz="4" w:space="0" w:color="auto"/>
            </w:tcBorders>
          </w:tcPr>
          <w:p w:rsidR="009E129A" w:rsidRPr="00494415" w:rsidRDefault="009E129A" w:rsidP="00AE342B">
            <w:pPr>
              <w:spacing w:after="0" w:line="240" w:lineRule="auto"/>
              <w:rPr>
                <w:rFonts w:ascii="Times New Roman" w:hAnsi="Times New Roman"/>
                <w:color w:val="000000"/>
              </w:rPr>
            </w:pPr>
            <w:r>
              <w:rPr>
                <w:rFonts w:ascii="Times New Roman" w:hAnsi="Times New Roman"/>
                <w:color w:val="000000"/>
              </w:rPr>
              <w:t>11581,</w:t>
            </w:r>
            <w:r w:rsidR="00AE342B">
              <w:rPr>
                <w:rFonts w:ascii="Times New Roman" w:hAnsi="Times New Roman"/>
                <w:color w:val="000000"/>
              </w:rPr>
              <w:t>5</w:t>
            </w:r>
          </w:p>
        </w:tc>
        <w:tc>
          <w:tcPr>
            <w:tcW w:w="1351" w:type="dxa"/>
            <w:gridSpan w:val="2"/>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Pr>
                <w:rFonts w:ascii="Times New Roman" w:hAnsi="Times New Roman"/>
                <w:color w:val="000000"/>
              </w:rPr>
              <w:t>249,4</w:t>
            </w: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975" w:type="dxa"/>
            <w:tcBorders>
              <w:top w:val="single" w:sz="4" w:space="0" w:color="auto"/>
              <w:left w:val="single" w:sz="8" w:space="0" w:color="000000"/>
              <w:bottom w:val="single" w:sz="4" w:space="0" w:color="auto"/>
            </w:tcBorders>
          </w:tcPr>
          <w:p w:rsidR="009E129A" w:rsidRPr="00494415" w:rsidRDefault="009E129A" w:rsidP="00AE342B">
            <w:pPr>
              <w:spacing w:after="0" w:line="240" w:lineRule="auto"/>
              <w:rPr>
                <w:rFonts w:ascii="Times New Roman" w:hAnsi="Times New Roman"/>
                <w:color w:val="000000"/>
              </w:rPr>
            </w:pPr>
            <w:r>
              <w:rPr>
                <w:rFonts w:ascii="Times New Roman" w:hAnsi="Times New Roman"/>
                <w:color w:val="000000"/>
              </w:rPr>
              <w:t>10425,</w:t>
            </w:r>
            <w:r w:rsidR="00AE342B">
              <w:rPr>
                <w:rFonts w:ascii="Times New Roman" w:hAnsi="Times New Roman"/>
                <w:color w:val="000000"/>
              </w:rPr>
              <w:t>5</w:t>
            </w:r>
          </w:p>
        </w:tc>
        <w:tc>
          <w:tcPr>
            <w:tcW w:w="1020"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Pr>
                <w:rFonts w:ascii="Times New Roman" w:hAnsi="Times New Roman"/>
                <w:color w:val="000000"/>
              </w:rPr>
              <w:t>906,6</w:t>
            </w: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85" w:type="dxa"/>
            <w:vMerge/>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031FF">
        <w:tblPrEx>
          <w:tblCellMar>
            <w:left w:w="108" w:type="dxa"/>
            <w:right w:w="108" w:type="dxa"/>
          </w:tblCellMar>
        </w:tblPrEx>
        <w:trPr>
          <w:gridAfter w:val="2"/>
          <w:wAfter w:w="120" w:type="dxa"/>
          <w:trHeight w:val="275"/>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Default="009E129A"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9E129A" w:rsidRPr="00494415" w:rsidRDefault="009E129A" w:rsidP="009751CC">
            <w:pPr>
              <w:spacing w:after="0" w:line="240" w:lineRule="auto"/>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1</w:t>
            </w:r>
          </w:p>
        </w:tc>
        <w:tc>
          <w:tcPr>
            <w:tcW w:w="94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351" w:type="dxa"/>
            <w:gridSpan w:val="2"/>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97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20"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85" w:type="dxa"/>
            <w:vMerge/>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031FF">
        <w:tblPrEx>
          <w:tblCellMar>
            <w:left w:w="108" w:type="dxa"/>
            <w:right w:w="108" w:type="dxa"/>
          </w:tblCellMar>
        </w:tblPrEx>
        <w:trPr>
          <w:gridAfter w:val="2"/>
          <w:wAfter w:w="120" w:type="dxa"/>
          <w:trHeight w:val="275"/>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Default="009E129A"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9E129A" w:rsidRPr="00494415" w:rsidRDefault="009E129A" w:rsidP="009751CC">
            <w:pPr>
              <w:spacing w:after="0" w:line="240" w:lineRule="auto"/>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2</w:t>
            </w:r>
          </w:p>
        </w:tc>
        <w:tc>
          <w:tcPr>
            <w:tcW w:w="94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1351" w:type="dxa"/>
            <w:gridSpan w:val="2"/>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97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1020"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w:t>
            </w:r>
          </w:p>
        </w:tc>
        <w:tc>
          <w:tcPr>
            <w:tcW w:w="1085" w:type="dxa"/>
            <w:vMerge/>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031FF">
        <w:tblPrEx>
          <w:tblCellMar>
            <w:left w:w="108" w:type="dxa"/>
            <w:right w:w="108" w:type="dxa"/>
          </w:tblCellMar>
        </w:tblPrEx>
        <w:trPr>
          <w:gridAfter w:val="2"/>
          <w:wAfter w:w="120" w:type="dxa"/>
          <w:trHeight w:val="275"/>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Default="009E129A"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9E129A" w:rsidRPr="00494415" w:rsidRDefault="009E129A" w:rsidP="009751CC">
            <w:pPr>
              <w:spacing w:after="0" w:line="240" w:lineRule="auto"/>
              <w:rPr>
                <w:rFonts w:ascii="Times New Roman" w:hAnsi="Times New Roman"/>
                <w:color w:val="000000"/>
              </w:rPr>
            </w:pPr>
            <w:r>
              <w:rPr>
                <w:rFonts w:ascii="Times New Roman" w:hAnsi="Times New Roman"/>
                <w:color w:val="000000"/>
              </w:rPr>
              <w:t>2023</w:t>
            </w:r>
          </w:p>
        </w:tc>
        <w:tc>
          <w:tcPr>
            <w:tcW w:w="94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351" w:type="dxa"/>
            <w:gridSpan w:val="2"/>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97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20"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85" w:type="dxa"/>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275"/>
        </w:trPr>
        <w:tc>
          <w:tcPr>
            <w:tcW w:w="769" w:type="dxa"/>
            <w:vMerge/>
            <w:tcBorders>
              <w:left w:val="single" w:sz="8" w:space="0" w:color="000000"/>
              <w:bottom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bottom w:val="single" w:sz="8" w:space="0" w:color="000000"/>
            </w:tcBorders>
          </w:tcPr>
          <w:p w:rsidR="009E129A" w:rsidRDefault="009E129A"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9E129A" w:rsidRPr="00494415" w:rsidRDefault="009E129A" w:rsidP="009751CC">
            <w:pPr>
              <w:spacing w:after="0" w:line="240" w:lineRule="auto"/>
              <w:rPr>
                <w:rFonts w:ascii="Times New Roman" w:hAnsi="Times New Roman"/>
                <w:color w:val="000000"/>
              </w:rPr>
            </w:pPr>
            <w:r>
              <w:rPr>
                <w:rFonts w:ascii="Times New Roman" w:hAnsi="Times New Roman"/>
                <w:color w:val="000000"/>
              </w:rPr>
              <w:t>2024</w:t>
            </w:r>
          </w:p>
        </w:tc>
        <w:tc>
          <w:tcPr>
            <w:tcW w:w="94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351" w:type="dxa"/>
            <w:gridSpan w:val="2"/>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97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20"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85" w:type="dxa"/>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275"/>
        </w:trPr>
        <w:tc>
          <w:tcPr>
            <w:tcW w:w="769" w:type="dxa"/>
            <w:vMerge w:val="restart"/>
            <w:tcBorders>
              <w:left w:val="single" w:sz="8" w:space="0" w:color="000000"/>
            </w:tcBorders>
          </w:tcPr>
          <w:p w:rsidR="009E129A" w:rsidRPr="00494415" w:rsidRDefault="009E129A" w:rsidP="009F1BD8">
            <w:pPr>
              <w:snapToGrid w:val="0"/>
              <w:spacing w:after="0" w:line="240" w:lineRule="auto"/>
              <w:rPr>
                <w:rFonts w:ascii="Times New Roman" w:hAnsi="Times New Roman"/>
                <w:color w:val="000000"/>
              </w:rPr>
            </w:pPr>
            <w:r w:rsidRPr="00494415">
              <w:rPr>
                <w:rFonts w:ascii="Times New Roman" w:hAnsi="Times New Roman"/>
                <w:color w:val="000000"/>
              </w:rPr>
              <w:t>4.1.7</w:t>
            </w:r>
          </w:p>
        </w:tc>
        <w:tc>
          <w:tcPr>
            <w:tcW w:w="2915" w:type="dxa"/>
            <w:gridSpan w:val="3"/>
            <w:vMerge w:val="restart"/>
            <w:tcBorders>
              <w:left w:val="single" w:sz="8" w:space="0" w:color="000000"/>
            </w:tcBorders>
          </w:tcPr>
          <w:p w:rsidR="009E129A" w:rsidRDefault="009E129A" w:rsidP="009F1BD8">
            <w:pPr>
              <w:pStyle w:val="ConsPlusCell1"/>
              <w:widowControl/>
              <w:rPr>
                <w:rFonts w:ascii="Times New Roman" w:hAnsi="Times New Roman" w:cs="Times New Roman"/>
                <w:sz w:val="24"/>
                <w:szCs w:val="24"/>
              </w:rPr>
            </w:pPr>
            <w:r>
              <w:rPr>
                <w:rFonts w:ascii="Times New Roman" w:hAnsi="Times New Roman" w:cs="Times New Roman"/>
                <w:sz w:val="24"/>
                <w:szCs w:val="24"/>
              </w:rPr>
              <w:t xml:space="preserve">Обустройство площадок накопления твердых </w:t>
            </w:r>
            <w:r>
              <w:rPr>
                <w:rFonts w:ascii="Times New Roman" w:hAnsi="Times New Roman" w:cs="Times New Roman"/>
                <w:sz w:val="24"/>
                <w:szCs w:val="24"/>
              </w:rPr>
              <w:lastRenderedPageBreak/>
              <w:t>коммунальных отходов.</w:t>
            </w:r>
          </w:p>
        </w:tc>
        <w:tc>
          <w:tcPr>
            <w:tcW w:w="2056" w:type="dxa"/>
            <w:gridSpan w:val="2"/>
            <w:vMerge w:val="restart"/>
            <w:tcBorders>
              <w:left w:val="single" w:sz="8" w:space="0" w:color="000000"/>
            </w:tcBorders>
          </w:tcPr>
          <w:p w:rsidR="009E129A" w:rsidRPr="00494415" w:rsidRDefault="009E129A" w:rsidP="009F1BD8">
            <w:pPr>
              <w:snapToGrid w:val="0"/>
              <w:spacing w:after="0" w:line="240" w:lineRule="auto"/>
              <w:rPr>
                <w:rFonts w:ascii="Times New Roman" w:hAnsi="Times New Roman"/>
              </w:rPr>
            </w:pPr>
            <w:r w:rsidRPr="00494415">
              <w:rPr>
                <w:rFonts w:ascii="Times New Roman" w:hAnsi="Times New Roman"/>
              </w:rPr>
              <w:lastRenderedPageBreak/>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w:t>
            </w:r>
            <w:r w:rsidRPr="00494415">
              <w:rPr>
                <w:rFonts w:ascii="Times New Roman" w:hAnsi="Times New Roman"/>
              </w:rPr>
              <w:lastRenderedPageBreak/>
              <w:t>сельсовета</w:t>
            </w:r>
          </w:p>
        </w:tc>
        <w:tc>
          <w:tcPr>
            <w:tcW w:w="1080" w:type="dxa"/>
            <w:gridSpan w:val="2"/>
            <w:tcBorders>
              <w:left w:val="single" w:sz="8" w:space="0" w:color="000000"/>
              <w:bottom w:val="single" w:sz="4" w:space="0" w:color="auto"/>
            </w:tcBorders>
          </w:tcPr>
          <w:p w:rsidR="009E129A" w:rsidRPr="00494415" w:rsidRDefault="009E129A" w:rsidP="009F1BD8">
            <w:pPr>
              <w:spacing w:after="0" w:line="240" w:lineRule="auto"/>
              <w:rPr>
                <w:rFonts w:ascii="Times New Roman" w:hAnsi="Times New Roman"/>
                <w:b/>
                <w:color w:val="000000"/>
              </w:rPr>
            </w:pPr>
            <w:r w:rsidRPr="00494415">
              <w:rPr>
                <w:rFonts w:ascii="Times New Roman" w:hAnsi="Times New Roman"/>
                <w:b/>
                <w:color w:val="000000"/>
              </w:rPr>
              <w:lastRenderedPageBreak/>
              <w:t>Итого</w:t>
            </w:r>
          </w:p>
        </w:tc>
        <w:tc>
          <w:tcPr>
            <w:tcW w:w="945" w:type="dxa"/>
            <w:tcBorders>
              <w:top w:val="single" w:sz="4" w:space="0" w:color="auto"/>
              <w:left w:val="single" w:sz="8" w:space="0" w:color="000000"/>
              <w:bottom w:val="single" w:sz="4" w:space="0" w:color="auto"/>
            </w:tcBorders>
          </w:tcPr>
          <w:p w:rsidR="009E129A" w:rsidRPr="00517052" w:rsidRDefault="009E129A" w:rsidP="00EE102B">
            <w:pPr>
              <w:spacing w:after="0" w:line="240" w:lineRule="auto"/>
              <w:rPr>
                <w:rFonts w:ascii="Times New Roman" w:hAnsi="Times New Roman"/>
                <w:color w:val="000000"/>
              </w:rPr>
            </w:pPr>
            <w:r>
              <w:rPr>
                <w:rFonts w:ascii="Times New Roman" w:hAnsi="Times New Roman"/>
                <w:color w:val="000000"/>
              </w:rPr>
              <w:t>359,9</w:t>
            </w:r>
          </w:p>
        </w:tc>
        <w:tc>
          <w:tcPr>
            <w:tcW w:w="1351" w:type="dxa"/>
            <w:gridSpan w:val="2"/>
            <w:tcBorders>
              <w:top w:val="single" w:sz="4" w:space="0" w:color="auto"/>
              <w:left w:val="single" w:sz="8" w:space="0" w:color="000000"/>
              <w:bottom w:val="single" w:sz="4" w:space="0" w:color="auto"/>
            </w:tcBorders>
          </w:tcPr>
          <w:p w:rsidR="009E129A" w:rsidRPr="00494415" w:rsidRDefault="009E129A" w:rsidP="00EE102B">
            <w:pPr>
              <w:spacing w:after="0" w:line="240" w:lineRule="auto"/>
              <w:rPr>
                <w:rFonts w:ascii="Times New Roman" w:hAnsi="Times New Roman"/>
                <w:color w:val="000000"/>
                <w:lang w:val="en-US"/>
              </w:rPr>
            </w:pPr>
            <w:r w:rsidRPr="00494415">
              <w:rPr>
                <w:rFonts w:ascii="Times New Roman" w:hAnsi="Times New Roman"/>
                <w:color w:val="000000"/>
                <w:lang w:val="en-US"/>
              </w:rPr>
              <w:t>24.0</w:t>
            </w: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EE102B">
            <w:pPr>
              <w:snapToGrid w:val="0"/>
              <w:spacing w:after="0" w:line="240" w:lineRule="auto"/>
              <w:rPr>
                <w:rFonts w:ascii="Times New Roman" w:hAnsi="Times New Roman"/>
                <w:color w:val="000000"/>
              </w:rPr>
            </w:pPr>
          </w:p>
        </w:tc>
        <w:tc>
          <w:tcPr>
            <w:tcW w:w="975" w:type="dxa"/>
            <w:tcBorders>
              <w:top w:val="single" w:sz="4" w:space="0" w:color="auto"/>
              <w:left w:val="single" w:sz="8" w:space="0" w:color="000000"/>
              <w:bottom w:val="single" w:sz="4" w:space="0" w:color="auto"/>
            </w:tcBorders>
          </w:tcPr>
          <w:p w:rsidR="009E129A" w:rsidRPr="00517052" w:rsidRDefault="009E129A" w:rsidP="00517052">
            <w:pPr>
              <w:spacing w:after="0" w:line="240" w:lineRule="auto"/>
              <w:rPr>
                <w:rFonts w:ascii="Times New Roman" w:hAnsi="Times New Roman"/>
                <w:color w:val="000000"/>
              </w:rPr>
            </w:pPr>
            <w:r w:rsidRPr="00494415">
              <w:rPr>
                <w:rFonts w:ascii="Times New Roman" w:hAnsi="Times New Roman"/>
                <w:color w:val="000000"/>
                <w:lang w:val="en-US"/>
              </w:rPr>
              <w:t>309.</w:t>
            </w:r>
            <w:r>
              <w:rPr>
                <w:rFonts w:ascii="Times New Roman" w:hAnsi="Times New Roman"/>
                <w:color w:val="000000"/>
              </w:rPr>
              <w:t>0</w:t>
            </w:r>
          </w:p>
        </w:tc>
        <w:tc>
          <w:tcPr>
            <w:tcW w:w="1020" w:type="dxa"/>
            <w:tcBorders>
              <w:top w:val="single" w:sz="4" w:space="0" w:color="auto"/>
              <w:left w:val="single" w:sz="8" w:space="0" w:color="000000"/>
              <w:bottom w:val="single" w:sz="4" w:space="0" w:color="auto"/>
            </w:tcBorders>
          </w:tcPr>
          <w:p w:rsidR="009E129A" w:rsidRPr="00494415" w:rsidRDefault="009E129A" w:rsidP="00EE102B">
            <w:pPr>
              <w:spacing w:after="0" w:line="240" w:lineRule="auto"/>
              <w:rPr>
                <w:rFonts w:ascii="Times New Roman" w:hAnsi="Times New Roman"/>
                <w:color w:val="000000"/>
                <w:lang w:val="en-US"/>
              </w:rPr>
            </w:pPr>
            <w:r w:rsidRPr="00494415">
              <w:rPr>
                <w:rFonts w:ascii="Times New Roman" w:hAnsi="Times New Roman"/>
                <w:color w:val="000000"/>
                <w:lang w:val="en-US"/>
              </w:rPr>
              <w:t>26.9</w:t>
            </w: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85" w:type="dxa"/>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275"/>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Default="009E129A"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9E129A" w:rsidRPr="00494415" w:rsidRDefault="009E129A" w:rsidP="009751CC">
            <w:pPr>
              <w:spacing w:after="0" w:line="240" w:lineRule="auto"/>
              <w:rPr>
                <w:rFonts w:ascii="Times New Roman" w:hAnsi="Times New Roman"/>
                <w:color w:val="000000"/>
              </w:rPr>
            </w:pPr>
            <w:r w:rsidRPr="00494415">
              <w:rPr>
                <w:rFonts w:ascii="Times New Roman" w:hAnsi="Times New Roman"/>
                <w:color w:val="000000"/>
              </w:rPr>
              <w:t>2016</w:t>
            </w:r>
          </w:p>
        </w:tc>
        <w:tc>
          <w:tcPr>
            <w:tcW w:w="94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351" w:type="dxa"/>
            <w:gridSpan w:val="2"/>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9F1BD8">
            <w:pPr>
              <w:snapToGrid w:val="0"/>
              <w:spacing w:after="0" w:line="240" w:lineRule="auto"/>
              <w:rPr>
                <w:rFonts w:ascii="Times New Roman" w:hAnsi="Times New Roman"/>
                <w:color w:val="000000"/>
              </w:rPr>
            </w:pPr>
          </w:p>
        </w:tc>
        <w:tc>
          <w:tcPr>
            <w:tcW w:w="97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20"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85" w:type="dxa"/>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275"/>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Default="009E129A"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9E129A" w:rsidRPr="00494415" w:rsidRDefault="009E129A" w:rsidP="009751CC">
            <w:pPr>
              <w:spacing w:after="0" w:line="240" w:lineRule="auto"/>
              <w:rPr>
                <w:rFonts w:ascii="Times New Roman" w:hAnsi="Times New Roman"/>
                <w:color w:val="000000"/>
              </w:rPr>
            </w:pPr>
            <w:r w:rsidRPr="00494415">
              <w:rPr>
                <w:rFonts w:ascii="Times New Roman" w:hAnsi="Times New Roman"/>
                <w:color w:val="000000"/>
              </w:rPr>
              <w:t>2017</w:t>
            </w:r>
          </w:p>
        </w:tc>
        <w:tc>
          <w:tcPr>
            <w:tcW w:w="94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351" w:type="dxa"/>
            <w:gridSpan w:val="2"/>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9F1BD8">
            <w:pPr>
              <w:snapToGrid w:val="0"/>
              <w:spacing w:after="0" w:line="240" w:lineRule="auto"/>
              <w:rPr>
                <w:rFonts w:ascii="Times New Roman" w:hAnsi="Times New Roman"/>
                <w:color w:val="000000"/>
              </w:rPr>
            </w:pPr>
          </w:p>
        </w:tc>
        <w:tc>
          <w:tcPr>
            <w:tcW w:w="97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20"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85" w:type="dxa"/>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275"/>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Default="009E129A"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9E129A" w:rsidRPr="00494415" w:rsidRDefault="009E129A" w:rsidP="009751CC">
            <w:pPr>
              <w:spacing w:after="0" w:line="240" w:lineRule="auto"/>
              <w:rPr>
                <w:rFonts w:ascii="Times New Roman" w:hAnsi="Times New Roman"/>
                <w:color w:val="000000"/>
              </w:rPr>
            </w:pPr>
            <w:r w:rsidRPr="00494415">
              <w:rPr>
                <w:rFonts w:ascii="Times New Roman" w:hAnsi="Times New Roman"/>
                <w:color w:val="000000"/>
              </w:rPr>
              <w:t>2018</w:t>
            </w:r>
          </w:p>
        </w:tc>
        <w:tc>
          <w:tcPr>
            <w:tcW w:w="94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351" w:type="dxa"/>
            <w:gridSpan w:val="2"/>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9F1BD8">
            <w:pPr>
              <w:snapToGrid w:val="0"/>
              <w:spacing w:after="0" w:line="240" w:lineRule="auto"/>
              <w:rPr>
                <w:rFonts w:ascii="Times New Roman" w:hAnsi="Times New Roman"/>
                <w:color w:val="000000"/>
              </w:rPr>
            </w:pPr>
          </w:p>
        </w:tc>
        <w:tc>
          <w:tcPr>
            <w:tcW w:w="97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20"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85" w:type="dxa"/>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275"/>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Default="009E129A"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9E129A" w:rsidRPr="00494415" w:rsidRDefault="009E129A" w:rsidP="009751CC">
            <w:pPr>
              <w:spacing w:after="0" w:line="240" w:lineRule="auto"/>
              <w:rPr>
                <w:rFonts w:ascii="Times New Roman" w:hAnsi="Times New Roman"/>
                <w:color w:val="000000"/>
              </w:rPr>
            </w:pPr>
            <w:r w:rsidRPr="00494415">
              <w:rPr>
                <w:rFonts w:ascii="Times New Roman" w:hAnsi="Times New Roman"/>
                <w:color w:val="000000"/>
              </w:rPr>
              <w:t>2019</w:t>
            </w:r>
          </w:p>
        </w:tc>
        <w:tc>
          <w:tcPr>
            <w:tcW w:w="94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351" w:type="dxa"/>
            <w:gridSpan w:val="2"/>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9F1BD8">
            <w:pPr>
              <w:snapToGrid w:val="0"/>
              <w:spacing w:after="0" w:line="240" w:lineRule="auto"/>
              <w:rPr>
                <w:rFonts w:ascii="Times New Roman" w:hAnsi="Times New Roman"/>
                <w:color w:val="000000"/>
              </w:rPr>
            </w:pPr>
          </w:p>
        </w:tc>
        <w:tc>
          <w:tcPr>
            <w:tcW w:w="97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20"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85" w:type="dxa"/>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275"/>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Default="009E129A"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9E129A" w:rsidRPr="00494415" w:rsidRDefault="009E129A" w:rsidP="009751CC">
            <w:pPr>
              <w:spacing w:after="0" w:line="240" w:lineRule="auto"/>
              <w:rPr>
                <w:rFonts w:ascii="Times New Roman" w:hAnsi="Times New Roman"/>
                <w:color w:val="000000"/>
              </w:rPr>
            </w:pPr>
            <w:r w:rsidRPr="00494415">
              <w:rPr>
                <w:rFonts w:ascii="Times New Roman" w:hAnsi="Times New Roman"/>
                <w:color w:val="000000"/>
              </w:rPr>
              <w:t>2020</w:t>
            </w:r>
          </w:p>
        </w:tc>
        <w:tc>
          <w:tcPr>
            <w:tcW w:w="945" w:type="dxa"/>
            <w:tcBorders>
              <w:top w:val="single" w:sz="4" w:space="0" w:color="auto"/>
              <w:left w:val="single" w:sz="8" w:space="0" w:color="000000"/>
              <w:bottom w:val="single" w:sz="4" w:space="0" w:color="auto"/>
            </w:tcBorders>
          </w:tcPr>
          <w:p w:rsidR="009E129A" w:rsidRPr="00517052" w:rsidRDefault="009E129A" w:rsidP="006E0C2E">
            <w:pPr>
              <w:spacing w:after="0" w:line="240" w:lineRule="auto"/>
              <w:rPr>
                <w:rFonts w:ascii="Times New Roman" w:hAnsi="Times New Roman"/>
                <w:color w:val="000000"/>
              </w:rPr>
            </w:pPr>
            <w:r>
              <w:rPr>
                <w:rFonts w:ascii="Times New Roman" w:hAnsi="Times New Roman"/>
                <w:color w:val="000000"/>
              </w:rPr>
              <w:t>359,9</w:t>
            </w:r>
          </w:p>
        </w:tc>
        <w:tc>
          <w:tcPr>
            <w:tcW w:w="1351" w:type="dxa"/>
            <w:gridSpan w:val="2"/>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lang w:val="en-US"/>
              </w:rPr>
            </w:pPr>
            <w:r w:rsidRPr="00494415">
              <w:rPr>
                <w:rFonts w:ascii="Times New Roman" w:hAnsi="Times New Roman"/>
                <w:color w:val="000000"/>
                <w:lang w:val="en-US"/>
              </w:rPr>
              <w:t>24.0</w:t>
            </w: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9F1BD8">
            <w:pPr>
              <w:snapToGrid w:val="0"/>
              <w:spacing w:after="0" w:line="240" w:lineRule="auto"/>
              <w:rPr>
                <w:rFonts w:ascii="Times New Roman" w:hAnsi="Times New Roman"/>
                <w:color w:val="000000"/>
              </w:rPr>
            </w:pPr>
          </w:p>
        </w:tc>
        <w:tc>
          <w:tcPr>
            <w:tcW w:w="975" w:type="dxa"/>
            <w:tcBorders>
              <w:top w:val="single" w:sz="4" w:space="0" w:color="auto"/>
              <w:left w:val="single" w:sz="8" w:space="0" w:color="000000"/>
              <w:bottom w:val="single" w:sz="4" w:space="0" w:color="auto"/>
            </w:tcBorders>
          </w:tcPr>
          <w:p w:rsidR="009E129A" w:rsidRPr="00517052" w:rsidRDefault="009E129A" w:rsidP="00517052">
            <w:pPr>
              <w:spacing w:after="0" w:line="240" w:lineRule="auto"/>
              <w:rPr>
                <w:rFonts w:ascii="Times New Roman" w:hAnsi="Times New Roman"/>
                <w:color w:val="000000"/>
              </w:rPr>
            </w:pPr>
            <w:r w:rsidRPr="00494415">
              <w:rPr>
                <w:rFonts w:ascii="Times New Roman" w:hAnsi="Times New Roman"/>
                <w:color w:val="000000"/>
                <w:lang w:val="en-US"/>
              </w:rPr>
              <w:t>309.</w:t>
            </w:r>
            <w:r>
              <w:rPr>
                <w:rFonts w:ascii="Times New Roman" w:hAnsi="Times New Roman"/>
                <w:color w:val="000000"/>
              </w:rPr>
              <w:t>0</w:t>
            </w:r>
          </w:p>
        </w:tc>
        <w:tc>
          <w:tcPr>
            <w:tcW w:w="1020"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lang w:val="en-US"/>
              </w:rPr>
            </w:pPr>
            <w:r w:rsidRPr="00494415">
              <w:rPr>
                <w:rFonts w:ascii="Times New Roman" w:hAnsi="Times New Roman"/>
                <w:color w:val="000000"/>
                <w:lang w:val="en-US"/>
              </w:rPr>
              <w:t>26.9</w:t>
            </w: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85" w:type="dxa"/>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275"/>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Default="009E129A"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9E129A" w:rsidRPr="00494415" w:rsidRDefault="009E129A" w:rsidP="009751CC">
            <w:pPr>
              <w:spacing w:after="0" w:line="240" w:lineRule="auto"/>
              <w:rPr>
                <w:rFonts w:ascii="Times New Roman" w:hAnsi="Times New Roman"/>
                <w:color w:val="000000"/>
              </w:rPr>
            </w:pPr>
            <w:r w:rsidRPr="00494415">
              <w:rPr>
                <w:rFonts w:ascii="Times New Roman" w:hAnsi="Times New Roman"/>
                <w:color w:val="000000"/>
              </w:rPr>
              <w:t>202</w:t>
            </w:r>
            <w:r w:rsidRPr="00494415">
              <w:rPr>
                <w:rFonts w:ascii="Times New Roman" w:hAnsi="Times New Roman"/>
                <w:color w:val="000000"/>
                <w:lang w:val="en-US"/>
              </w:rPr>
              <w:t>1</w:t>
            </w:r>
          </w:p>
        </w:tc>
        <w:tc>
          <w:tcPr>
            <w:tcW w:w="94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351" w:type="dxa"/>
            <w:gridSpan w:val="2"/>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9F1BD8">
            <w:pPr>
              <w:snapToGrid w:val="0"/>
              <w:spacing w:after="0" w:line="240" w:lineRule="auto"/>
              <w:rPr>
                <w:rFonts w:ascii="Times New Roman" w:hAnsi="Times New Roman"/>
                <w:color w:val="000000"/>
              </w:rPr>
            </w:pPr>
          </w:p>
        </w:tc>
        <w:tc>
          <w:tcPr>
            <w:tcW w:w="97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20"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85" w:type="dxa"/>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031FF">
        <w:tblPrEx>
          <w:tblCellMar>
            <w:left w:w="108" w:type="dxa"/>
            <w:right w:w="108" w:type="dxa"/>
          </w:tblCellMar>
        </w:tblPrEx>
        <w:trPr>
          <w:gridAfter w:val="2"/>
          <w:wAfter w:w="120" w:type="dxa"/>
          <w:trHeight w:val="275"/>
        </w:trPr>
        <w:tc>
          <w:tcPr>
            <w:tcW w:w="769" w:type="dxa"/>
            <w:vMerge/>
            <w:tcBorders>
              <w:left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Default="009E129A"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9E129A" w:rsidRPr="00494415" w:rsidRDefault="009E129A" w:rsidP="009751CC">
            <w:pPr>
              <w:spacing w:after="0" w:line="240" w:lineRule="auto"/>
              <w:rPr>
                <w:rFonts w:ascii="Times New Roman" w:hAnsi="Times New Roman"/>
                <w:color w:val="000000"/>
              </w:rPr>
            </w:pPr>
            <w:r w:rsidRPr="00494415">
              <w:rPr>
                <w:rFonts w:ascii="Times New Roman" w:hAnsi="Times New Roman"/>
                <w:color w:val="000000"/>
              </w:rPr>
              <w:t>202</w:t>
            </w:r>
            <w:r w:rsidRPr="00494415">
              <w:rPr>
                <w:rFonts w:ascii="Times New Roman" w:hAnsi="Times New Roman"/>
                <w:color w:val="000000"/>
                <w:lang w:val="en-US"/>
              </w:rPr>
              <w:t>2</w:t>
            </w:r>
          </w:p>
        </w:tc>
        <w:tc>
          <w:tcPr>
            <w:tcW w:w="94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351" w:type="dxa"/>
            <w:gridSpan w:val="2"/>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9F1BD8">
            <w:pPr>
              <w:snapToGrid w:val="0"/>
              <w:spacing w:after="0" w:line="240" w:lineRule="auto"/>
              <w:rPr>
                <w:rFonts w:ascii="Times New Roman" w:hAnsi="Times New Roman"/>
                <w:color w:val="000000"/>
              </w:rPr>
            </w:pPr>
          </w:p>
        </w:tc>
        <w:tc>
          <w:tcPr>
            <w:tcW w:w="97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20"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85" w:type="dxa"/>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031FF">
        <w:tblPrEx>
          <w:tblCellMar>
            <w:left w:w="108" w:type="dxa"/>
            <w:right w:w="108" w:type="dxa"/>
          </w:tblCellMar>
        </w:tblPrEx>
        <w:trPr>
          <w:gridAfter w:val="2"/>
          <w:wAfter w:w="120" w:type="dxa"/>
          <w:trHeight w:val="275"/>
        </w:trPr>
        <w:tc>
          <w:tcPr>
            <w:tcW w:w="769" w:type="dxa"/>
            <w:vMerge/>
            <w:tcBorders>
              <w:left w:val="single" w:sz="8" w:space="0" w:color="000000"/>
              <w:bottom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tcBorders>
          </w:tcPr>
          <w:p w:rsidR="009E129A" w:rsidRDefault="009E129A"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9E129A" w:rsidRPr="00494415" w:rsidRDefault="009E129A" w:rsidP="009751CC">
            <w:pPr>
              <w:spacing w:after="0" w:line="240" w:lineRule="auto"/>
              <w:rPr>
                <w:rFonts w:ascii="Times New Roman" w:hAnsi="Times New Roman"/>
                <w:color w:val="000000"/>
              </w:rPr>
            </w:pPr>
            <w:r>
              <w:rPr>
                <w:rFonts w:ascii="Times New Roman" w:hAnsi="Times New Roman"/>
                <w:color w:val="000000"/>
              </w:rPr>
              <w:t>2023</w:t>
            </w:r>
          </w:p>
        </w:tc>
        <w:tc>
          <w:tcPr>
            <w:tcW w:w="94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351" w:type="dxa"/>
            <w:gridSpan w:val="2"/>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9F1BD8">
            <w:pPr>
              <w:snapToGrid w:val="0"/>
              <w:spacing w:after="0" w:line="240" w:lineRule="auto"/>
              <w:rPr>
                <w:rFonts w:ascii="Times New Roman" w:hAnsi="Times New Roman"/>
                <w:color w:val="000000"/>
              </w:rPr>
            </w:pPr>
          </w:p>
        </w:tc>
        <w:tc>
          <w:tcPr>
            <w:tcW w:w="97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20"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85" w:type="dxa"/>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275"/>
        </w:trPr>
        <w:tc>
          <w:tcPr>
            <w:tcW w:w="769" w:type="dxa"/>
            <w:tcBorders>
              <w:left w:val="single" w:sz="8" w:space="0" w:color="000000"/>
              <w:bottom w:val="single" w:sz="8" w:space="0" w:color="000000"/>
            </w:tcBorders>
          </w:tcPr>
          <w:p w:rsidR="009E129A" w:rsidRPr="00494415" w:rsidRDefault="009E129A" w:rsidP="006E0C2E">
            <w:pPr>
              <w:snapToGrid w:val="0"/>
              <w:spacing w:after="0" w:line="240" w:lineRule="auto"/>
              <w:rPr>
                <w:rFonts w:ascii="Times New Roman" w:hAnsi="Times New Roman"/>
                <w:color w:val="000000"/>
              </w:rPr>
            </w:pPr>
          </w:p>
        </w:tc>
        <w:tc>
          <w:tcPr>
            <w:tcW w:w="2915" w:type="dxa"/>
            <w:gridSpan w:val="3"/>
            <w:vMerge/>
            <w:tcBorders>
              <w:left w:val="single" w:sz="8" w:space="0" w:color="000000"/>
              <w:bottom w:val="single" w:sz="8" w:space="0" w:color="000000"/>
            </w:tcBorders>
          </w:tcPr>
          <w:p w:rsidR="009E129A" w:rsidRDefault="009E129A"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9E129A" w:rsidRPr="00494415" w:rsidRDefault="009E129A" w:rsidP="009751CC">
            <w:pPr>
              <w:spacing w:after="0" w:line="240" w:lineRule="auto"/>
              <w:rPr>
                <w:rFonts w:ascii="Times New Roman" w:hAnsi="Times New Roman"/>
                <w:color w:val="000000"/>
              </w:rPr>
            </w:pPr>
            <w:r>
              <w:rPr>
                <w:rFonts w:ascii="Times New Roman" w:hAnsi="Times New Roman"/>
                <w:color w:val="000000"/>
              </w:rPr>
              <w:t>2024</w:t>
            </w:r>
          </w:p>
        </w:tc>
        <w:tc>
          <w:tcPr>
            <w:tcW w:w="94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351" w:type="dxa"/>
            <w:gridSpan w:val="2"/>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9F1BD8">
            <w:pPr>
              <w:snapToGrid w:val="0"/>
              <w:spacing w:after="0" w:line="240" w:lineRule="auto"/>
              <w:rPr>
                <w:rFonts w:ascii="Times New Roman" w:hAnsi="Times New Roman"/>
                <w:color w:val="000000"/>
              </w:rPr>
            </w:pPr>
          </w:p>
        </w:tc>
        <w:tc>
          <w:tcPr>
            <w:tcW w:w="97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20"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85" w:type="dxa"/>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90"/>
        </w:trPr>
        <w:tc>
          <w:tcPr>
            <w:tcW w:w="5740" w:type="dxa"/>
            <w:gridSpan w:val="6"/>
            <w:vMerge w:val="restart"/>
            <w:tcBorders>
              <w:left w:val="single" w:sz="8" w:space="0" w:color="000000"/>
            </w:tcBorders>
          </w:tcPr>
          <w:p w:rsidR="009E129A" w:rsidRPr="00494415" w:rsidRDefault="009E129A" w:rsidP="006E0C2E">
            <w:pPr>
              <w:snapToGrid w:val="0"/>
              <w:spacing w:after="0" w:line="240" w:lineRule="auto"/>
              <w:rPr>
                <w:rFonts w:ascii="Times New Roman" w:hAnsi="Times New Roman"/>
              </w:rPr>
            </w:pPr>
            <w:r w:rsidRPr="00494415">
              <w:rPr>
                <w:rFonts w:ascii="Times New Roman" w:hAnsi="Times New Roman"/>
                <w:b/>
                <w:sz w:val="24"/>
                <w:szCs w:val="24"/>
              </w:rPr>
              <w:t>Итого по подпрограмме 4</w:t>
            </w:r>
          </w:p>
        </w:tc>
        <w:tc>
          <w:tcPr>
            <w:tcW w:w="1080" w:type="dxa"/>
            <w:gridSpan w:val="2"/>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b/>
                <w:color w:val="000000"/>
              </w:rPr>
            </w:pPr>
            <w:r w:rsidRPr="00494415">
              <w:rPr>
                <w:rFonts w:ascii="Times New Roman" w:hAnsi="Times New Roman"/>
                <w:b/>
                <w:color w:val="000000"/>
              </w:rPr>
              <w:t>Итого</w:t>
            </w:r>
          </w:p>
        </w:tc>
        <w:tc>
          <w:tcPr>
            <w:tcW w:w="945" w:type="dxa"/>
            <w:tcBorders>
              <w:top w:val="single" w:sz="4" w:space="0" w:color="auto"/>
              <w:left w:val="single" w:sz="8" w:space="0" w:color="000000"/>
              <w:bottom w:val="single" w:sz="4" w:space="0" w:color="auto"/>
            </w:tcBorders>
          </w:tcPr>
          <w:p w:rsidR="009E129A" w:rsidRPr="00C5703E" w:rsidRDefault="00BE04C3" w:rsidP="001F377A">
            <w:pPr>
              <w:spacing w:after="0" w:line="240" w:lineRule="auto"/>
              <w:jc w:val="right"/>
              <w:rPr>
                <w:rFonts w:ascii="Times New Roman" w:hAnsi="Times New Roman"/>
                <w:color w:val="000000"/>
              </w:rPr>
            </w:pPr>
            <w:r>
              <w:rPr>
                <w:rFonts w:ascii="Times New Roman" w:hAnsi="Times New Roman"/>
                <w:color w:val="000000"/>
              </w:rPr>
              <w:t>65117,3</w:t>
            </w:r>
          </w:p>
        </w:tc>
        <w:tc>
          <w:tcPr>
            <w:tcW w:w="1351" w:type="dxa"/>
            <w:gridSpan w:val="2"/>
            <w:tcBorders>
              <w:top w:val="single" w:sz="4" w:space="0" w:color="auto"/>
              <w:left w:val="single" w:sz="8" w:space="0" w:color="000000"/>
              <w:bottom w:val="single" w:sz="4" w:space="0" w:color="auto"/>
            </w:tcBorders>
          </w:tcPr>
          <w:p w:rsidR="009E129A" w:rsidRPr="00B41073" w:rsidRDefault="00BE04C3" w:rsidP="00AE342B">
            <w:pPr>
              <w:spacing w:after="0" w:line="240" w:lineRule="auto"/>
              <w:jc w:val="right"/>
              <w:rPr>
                <w:rFonts w:ascii="Times New Roman" w:hAnsi="Times New Roman"/>
                <w:color w:val="000000"/>
              </w:rPr>
            </w:pPr>
            <w:r>
              <w:rPr>
                <w:rFonts w:ascii="Times New Roman" w:hAnsi="Times New Roman"/>
                <w:color w:val="000000"/>
              </w:rPr>
              <w:t>25741,3</w:t>
            </w: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1F377A">
            <w:pPr>
              <w:spacing w:after="0" w:line="240" w:lineRule="auto"/>
              <w:rPr>
                <w:rFonts w:ascii="Times New Roman" w:hAnsi="Times New Roman"/>
                <w:color w:val="000000"/>
              </w:rPr>
            </w:pPr>
            <w:r>
              <w:rPr>
                <w:rFonts w:ascii="Times New Roman" w:hAnsi="Times New Roman"/>
                <w:color w:val="000000"/>
              </w:rPr>
              <w:t>7659,7</w:t>
            </w:r>
          </w:p>
        </w:tc>
        <w:tc>
          <w:tcPr>
            <w:tcW w:w="975" w:type="dxa"/>
            <w:tcBorders>
              <w:top w:val="single" w:sz="4" w:space="0" w:color="auto"/>
              <w:left w:val="single" w:sz="8" w:space="0" w:color="000000"/>
              <w:bottom w:val="single" w:sz="4" w:space="0" w:color="auto"/>
            </w:tcBorders>
          </w:tcPr>
          <w:p w:rsidR="009E129A" w:rsidRPr="00B83233" w:rsidRDefault="009E129A" w:rsidP="00AE342B">
            <w:pPr>
              <w:spacing w:after="0" w:line="240" w:lineRule="auto"/>
              <w:rPr>
                <w:rFonts w:ascii="Times New Roman" w:hAnsi="Times New Roman"/>
                <w:color w:val="000000"/>
              </w:rPr>
            </w:pPr>
            <w:r>
              <w:rPr>
                <w:rFonts w:ascii="Times New Roman" w:hAnsi="Times New Roman"/>
                <w:color w:val="000000"/>
              </w:rPr>
              <w:t>20871,</w:t>
            </w:r>
            <w:r w:rsidR="00AE342B">
              <w:rPr>
                <w:rFonts w:ascii="Times New Roman" w:hAnsi="Times New Roman"/>
                <w:color w:val="000000"/>
              </w:rPr>
              <w:t>5</w:t>
            </w:r>
          </w:p>
        </w:tc>
        <w:tc>
          <w:tcPr>
            <w:tcW w:w="1020" w:type="dxa"/>
            <w:tcBorders>
              <w:top w:val="single" w:sz="4" w:space="0" w:color="auto"/>
              <w:left w:val="single" w:sz="8" w:space="0" w:color="000000"/>
              <w:bottom w:val="single" w:sz="4" w:space="0" w:color="auto"/>
            </w:tcBorders>
          </w:tcPr>
          <w:p w:rsidR="009E129A" w:rsidRPr="00B83233" w:rsidRDefault="009E129A" w:rsidP="00AE342B">
            <w:pPr>
              <w:spacing w:after="0" w:line="240" w:lineRule="auto"/>
              <w:rPr>
                <w:rFonts w:ascii="Times New Roman" w:hAnsi="Times New Roman"/>
                <w:color w:val="000000"/>
              </w:rPr>
            </w:pPr>
            <w:r>
              <w:rPr>
                <w:rFonts w:ascii="Times New Roman" w:hAnsi="Times New Roman"/>
                <w:color w:val="000000"/>
              </w:rPr>
              <w:t>10783,</w:t>
            </w:r>
            <w:r w:rsidR="00AE342B">
              <w:rPr>
                <w:rFonts w:ascii="Times New Roman" w:hAnsi="Times New Roman"/>
                <w:color w:val="000000"/>
              </w:rPr>
              <w:t>8</w:t>
            </w: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61,0</w:t>
            </w:r>
          </w:p>
        </w:tc>
        <w:tc>
          <w:tcPr>
            <w:tcW w:w="1085" w:type="dxa"/>
            <w:vMerge w:val="restart"/>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1274" w:type="dxa"/>
            <w:gridSpan w:val="8"/>
            <w:vMerge w:val="restart"/>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90"/>
        </w:trPr>
        <w:tc>
          <w:tcPr>
            <w:tcW w:w="5740" w:type="dxa"/>
            <w:gridSpan w:val="6"/>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2016</w:t>
            </w:r>
          </w:p>
        </w:tc>
        <w:tc>
          <w:tcPr>
            <w:tcW w:w="94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jc w:val="right"/>
              <w:rPr>
                <w:rFonts w:ascii="Times New Roman" w:hAnsi="Times New Roman"/>
                <w:color w:val="000000"/>
              </w:rPr>
            </w:pPr>
            <w:r w:rsidRPr="00494415">
              <w:rPr>
                <w:rFonts w:ascii="Times New Roman" w:hAnsi="Times New Roman"/>
                <w:color w:val="000000"/>
              </w:rPr>
              <w:t>2593,0</w:t>
            </w:r>
          </w:p>
        </w:tc>
        <w:tc>
          <w:tcPr>
            <w:tcW w:w="1351" w:type="dxa"/>
            <w:gridSpan w:val="2"/>
            <w:tcBorders>
              <w:top w:val="single" w:sz="4" w:space="0" w:color="auto"/>
              <w:left w:val="single" w:sz="8" w:space="0" w:color="000000"/>
              <w:bottom w:val="single" w:sz="4" w:space="0" w:color="auto"/>
            </w:tcBorders>
          </w:tcPr>
          <w:p w:rsidR="009E129A" w:rsidRPr="00494415" w:rsidRDefault="009E129A" w:rsidP="006E0C2E">
            <w:pPr>
              <w:spacing w:after="0" w:line="240" w:lineRule="auto"/>
              <w:jc w:val="right"/>
              <w:rPr>
                <w:rFonts w:ascii="Times New Roman" w:hAnsi="Times New Roman"/>
                <w:color w:val="000000"/>
              </w:rPr>
            </w:pPr>
            <w:r w:rsidRPr="00494415">
              <w:rPr>
                <w:rFonts w:ascii="Times New Roman" w:hAnsi="Times New Roman"/>
                <w:color w:val="000000"/>
              </w:rPr>
              <w:t>1693,7</w:t>
            </w:r>
          </w:p>
        </w:tc>
        <w:tc>
          <w:tcPr>
            <w:tcW w:w="977" w:type="dxa"/>
            <w:tcBorders>
              <w:top w:val="single" w:sz="4" w:space="0" w:color="auto"/>
              <w:left w:val="single" w:sz="8" w:space="0" w:color="000000"/>
              <w:bottom w:val="single" w:sz="4" w:space="0" w:color="auto"/>
              <w:right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899,3</w:t>
            </w:r>
          </w:p>
        </w:tc>
        <w:tc>
          <w:tcPr>
            <w:tcW w:w="975"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20" w:type="dxa"/>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05" w:type="dxa"/>
            <w:gridSpan w:val="3"/>
            <w:tcBorders>
              <w:top w:val="single" w:sz="4" w:space="0" w:color="auto"/>
              <w:left w:val="single" w:sz="8" w:space="0" w:color="000000"/>
              <w:bottom w:val="single" w:sz="4" w:space="0" w:color="auto"/>
            </w:tcBorders>
          </w:tcPr>
          <w:p w:rsidR="009E129A" w:rsidRPr="00494415" w:rsidRDefault="009E129A" w:rsidP="006E0C2E">
            <w:pPr>
              <w:spacing w:after="0" w:line="240" w:lineRule="auto"/>
              <w:rPr>
                <w:rFonts w:ascii="Times New Roman" w:hAnsi="Times New Roman"/>
                <w:color w:val="000000"/>
              </w:rPr>
            </w:pPr>
          </w:p>
        </w:tc>
        <w:tc>
          <w:tcPr>
            <w:tcW w:w="1085" w:type="dxa"/>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90"/>
        </w:trPr>
        <w:tc>
          <w:tcPr>
            <w:tcW w:w="5740" w:type="dxa"/>
            <w:gridSpan w:val="6"/>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2017</w:t>
            </w:r>
          </w:p>
        </w:tc>
        <w:tc>
          <w:tcPr>
            <w:tcW w:w="945" w:type="dxa"/>
            <w:tcBorders>
              <w:top w:val="single" w:sz="4" w:space="0" w:color="auto"/>
              <w:left w:val="single" w:sz="8" w:space="0" w:color="000000"/>
              <w:bottom w:val="single" w:sz="8" w:space="0" w:color="000000"/>
            </w:tcBorders>
          </w:tcPr>
          <w:p w:rsidR="009E129A" w:rsidRPr="00494415" w:rsidRDefault="009E129A" w:rsidP="006E0C2E">
            <w:pPr>
              <w:spacing w:after="0" w:line="240" w:lineRule="auto"/>
              <w:jc w:val="right"/>
              <w:rPr>
                <w:rFonts w:ascii="Times New Roman" w:hAnsi="Times New Roman"/>
                <w:color w:val="000000"/>
              </w:rPr>
            </w:pPr>
            <w:r w:rsidRPr="00494415">
              <w:rPr>
                <w:rFonts w:ascii="Times New Roman" w:hAnsi="Times New Roman"/>
                <w:color w:val="000000"/>
              </w:rPr>
              <w:t>7786,5</w:t>
            </w:r>
          </w:p>
        </w:tc>
        <w:tc>
          <w:tcPr>
            <w:tcW w:w="1351" w:type="dxa"/>
            <w:gridSpan w:val="2"/>
            <w:tcBorders>
              <w:top w:val="single" w:sz="4" w:space="0" w:color="auto"/>
              <w:left w:val="single" w:sz="8" w:space="0" w:color="000000"/>
              <w:bottom w:val="single" w:sz="8" w:space="0" w:color="000000"/>
            </w:tcBorders>
          </w:tcPr>
          <w:p w:rsidR="009E129A" w:rsidRPr="00494415" w:rsidRDefault="009E129A" w:rsidP="006E0C2E">
            <w:pPr>
              <w:spacing w:after="0" w:line="240" w:lineRule="auto"/>
              <w:jc w:val="right"/>
              <w:rPr>
                <w:rFonts w:ascii="Times New Roman" w:hAnsi="Times New Roman"/>
                <w:color w:val="000000"/>
              </w:rPr>
            </w:pPr>
            <w:r w:rsidRPr="00494415">
              <w:rPr>
                <w:rFonts w:ascii="Times New Roman" w:hAnsi="Times New Roman"/>
                <w:color w:val="000000"/>
              </w:rPr>
              <w:t>2545,9</w:t>
            </w:r>
          </w:p>
        </w:tc>
        <w:tc>
          <w:tcPr>
            <w:tcW w:w="977" w:type="dxa"/>
            <w:tcBorders>
              <w:top w:val="single" w:sz="4" w:space="0" w:color="auto"/>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4861,7</w:t>
            </w:r>
          </w:p>
        </w:tc>
        <w:tc>
          <w:tcPr>
            <w:tcW w:w="975" w:type="dxa"/>
            <w:tcBorders>
              <w:top w:val="single" w:sz="4" w:space="0" w:color="auto"/>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lang w:val="en-US"/>
              </w:rPr>
            </w:pPr>
            <w:r w:rsidRPr="00494415">
              <w:rPr>
                <w:rFonts w:ascii="Times New Roman" w:hAnsi="Times New Roman"/>
                <w:color w:val="000000"/>
                <w:lang w:val="en-US"/>
              </w:rPr>
              <w:t>-</w:t>
            </w:r>
          </w:p>
        </w:tc>
        <w:tc>
          <w:tcPr>
            <w:tcW w:w="1020" w:type="dxa"/>
            <w:tcBorders>
              <w:top w:val="single" w:sz="4" w:space="0" w:color="auto"/>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378,9</w:t>
            </w:r>
          </w:p>
        </w:tc>
        <w:tc>
          <w:tcPr>
            <w:tcW w:w="1005" w:type="dxa"/>
            <w:gridSpan w:val="3"/>
            <w:tcBorders>
              <w:top w:val="single" w:sz="4" w:space="0" w:color="auto"/>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1085" w:type="dxa"/>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90"/>
        </w:trPr>
        <w:tc>
          <w:tcPr>
            <w:tcW w:w="5740" w:type="dxa"/>
            <w:gridSpan w:val="6"/>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2018</w:t>
            </w:r>
          </w:p>
        </w:tc>
        <w:tc>
          <w:tcPr>
            <w:tcW w:w="945" w:type="dxa"/>
            <w:tcBorders>
              <w:top w:val="single" w:sz="4" w:space="0" w:color="auto"/>
              <w:left w:val="single" w:sz="8" w:space="0" w:color="000000"/>
              <w:bottom w:val="single" w:sz="8" w:space="0" w:color="000000"/>
            </w:tcBorders>
          </w:tcPr>
          <w:p w:rsidR="009E129A" w:rsidRPr="00494415" w:rsidRDefault="009E129A" w:rsidP="003A38DD">
            <w:pPr>
              <w:spacing w:after="0" w:line="240" w:lineRule="auto"/>
              <w:jc w:val="right"/>
              <w:rPr>
                <w:rFonts w:ascii="Times New Roman" w:hAnsi="Times New Roman"/>
                <w:color w:val="000000"/>
              </w:rPr>
            </w:pPr>
            <w:r w:rsidRPr="00494415">
              <w:rPr>
                <w:rFonts w:ascii="Times New Roman" w:hAnsi="Times New Roman"/>
                <w:color w:val="000000"/>
              </w:rPr>
              <w:t>4002,8</w:t>
            </w:r>
          </w:p>
        </w:tc>
        <w:tc>
          <w:tcPr>
            <w:tcW w:w="1351" w:type="dxa"/>
            <w:gridSpan w:val="2"/>
            <w:tcBorders>
              <w:top w:val="single" w:sz="4" w:space="0" w:color="auto"/>
              <w:left w:val="single" w:sz="8" w:space="0" w:color="000000"/>
              <w:bottom w:val="single" w:sz="8" w:space="0" w:color="000000"/>
            </w:tcBorders>
          </w:tcPr>
          <w:p w:rsidR="009E129A" w:rsidRPr="00494415" w:rsidRDefault="009E129A" w:rsidP="006E0C2E">
            <w:pPr>
              <w:spacing w:after="0" w:line="240" w:lineRule="auto"/>
              <w:jc w:val="right"/>
              <w:rPr>
                <w:rFonts w:ascii="Times New Roman" w:hAnsi="Times New Roman"/>
                <w:color w:val="000000"/>
              </w:rPr>
            </w:pPr>
            <w:r w:rsidRPr="00494415">
              <w:rPr>
                <w:rFonts w:ascii="Times New Roman" w:hAnsi="Times New Roman"/>
                <w:color w:val="000000"/>
              </w:rPr>
              <w:t>2445,9</w:t>
            </w:r>
          </w:p>
        </w:tc>
        <w:tc>
          <w:tcPr>
            <w:tcW w:w="977" w:type="dxa"/>
            <w:tcBorders>
              <w:top w:val="single" w:sz="4" w:space="0" w:color="auto"/>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558,8</w:t>
            </w:r>
          </w:p>
        </w:tc>
        <w:tc>
          <w:tcPr>
            <w:tcW w:w="975" w:type="dxa"/>
            <w:tcBorders>
              <w:top w:val="single" w:sz="4" w:space="0" w:color="auto"/>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1020" w:type="dxa"/>
            <w:tcBorders>
              <w:top w:val="single" w:sz="4" w:space="0" w:color="auto"/>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937,1</w:t>
            </w:r>
          </w:p>
        </w:tc>
        <w:tc>
          <w:tcPr>
            <w:tcW w:w="1005" w:type="dxa"/>
            <w:gridSpan w:val="3"/>
            <w:tcBorders>
              <w:top w:val="single" w:sz="4" w:space="0" w:color="auto"/>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61,0</w:t>
            </w:r>
          </w:p>
        </w:tc>
        <w:tc>
          <w:tcPr>
            <w:tcW w:w="1085" w:type="dxa"/>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90"/>
        </w:trPr>
        <w:tc>
          <w:tcPr>
            <w:tcW w:w="5740" w:type="dxa"/>
            <w:gridSpan w:val="6"/>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2019</w:t>
            </w:r>
          </w:p>
        </w:tc>
        <w:tc>
          <w:tcPr>
            <w:tcW w:w="945" w:type="dxa"/>
            <w:tcBorders>
              <w:top w:val="single" w:sz="4" w:space="0" w:color="auto"/>
              <w:left w:val="single" w:sz="8" w:space="0" w:color="000000"/>
              <w:bottom w:val="single" w:sz="8" w:space="0" w:color="000000"/>
            </w:tcBorders>
          </w:tcPr>
          <w:p w:rsidR="009E129A" w:rsidRPr="00494415" w:rsidRDefault="009E129A" w:rsidP="00AF30CB">
            <w:pPr>
              <w:spacing w:after="0" w:line="240" w:lineRule="auto"/>
              <w:jc w:val="right"/>
              <w:rPr>
                <w:rFonts w:ascii="Times New Roman" w:hAnsi="Times New Roman"/>
                <w:color w:val="000000"/>
              </w:rPr>
            </w:pPr>
            <w:r w:rsidRPr="00494415">
              <w:rPr>
                <w:rFonts w:ascii="Times New Roman" w:hAnsi="Times New Roman"/>
                <w:color w:val="000000"/>
              </w:rPr>
              <w:t>23286,9</w:t>
            </w:r>
          </w:p>
        </w:tc>
        <w:tc>
          <w:tcPr>
            <w:tcW w:w="1351" w:type="dxa"/>
            <w:gridSpan w:val="2"/>
            <w:tcBorders>
              <w:top w:val="single" w:sz="4" w:space="0" w:color="auto"/>
              <w:left w:val="single" w:sz="8" w:space="0" w:color="000000"/>
              <w:bottom w:val="single" w:sz="8" w:space="0" w:color="000000"/>
            </w:tcBorders>
          </w:tcPr>
          <w:p w:rsidR="009E129A" w:rsidRPr="00494415" w:rsidRDefault="009E129A" w:rsidP="00AE342B">
            <w:pPr>
              <w:spacing w:after="0" w:line="240" w:lineRule="auto"/>
              <w:jc w:val="right"/>
              <w:rPr>
                <w:rFonts w:ascii="Times New Roman" w:hAnsi="Times New Roman"/>
                <w:color w:val="000000"/>
              </w:rPr>
            </w:pPr>
            <w:r>
              <w:rPr>
                <w:rFonts w:ascii="Times New Roman" w:hAnsi="Times New Roman"/>
                <w:color w:val="000000"/>
              </w:rPr>
              <w:t>4038,</w:t>
            </w:r>
            <w:r w:rsidR="00AE342B">
              <w:rPr>
                <w:rFonts w:ascii="Times New Roman" w:hAnsi="Times New Roman"/>
                <w:color w:val="000000"/>
              </w:rPr>
              <w:t>2</w:t>
            </w:r>
          </w:p>
        </w:tc>
        <w:tc>
          <w:tcPr>
            <w:tcW w:w="977" w:type="dxa"/>
            <w:tcBorders>
              <w:top w:val="single" w:sz="4" w:space="0" w:color="auto"/>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577,4</w:t>
            </w:r>
          </w:p>
        </w:tc>
        <w:tc>
          <w:tcPr>
            <w:tcW w:w="975" w:type="dxa"/>
            <w:tcBorders>
              <w:top w:val="single" w:sz="4" w:space="0" w:color="auto"/>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10137,0</w:t>
            </w:r>
          </w:p>
        </w:tc>
        <w:tc>
          <w:tcPr>
            <w:tcW w:w="1020" w:type="dxa"/>
            <w:tcBorders>
              <w:top w:val="single" w:sz="4" w:space="0" w:color="auto"/>
              <w:left w:val="single" w:sz="8" w:space="0" w:color="000000"/>
              <w:bottom w:val="single" w:sz="8" w:space="0" w:color="000000"/>
            </w:tcBorders>
          </w:tcPr>
          <w:p w:rsidR="009E129A" w:rsidRPr="00494415" w:rsidRDefault="009E129A" w:rsidP="00AE342B">
            <w:pPr>
              <w:spacing w:after="0" w:line="240" w:lineRule="auto"/>
              <w:rPr>
                <w:rFonts w:ascii="Times New Roman" w:hAnsi="Times New Roman"/>
                <w:color w:val="000000"/>
              </w:rPr>
            </w:pPr>
            <w:r w:rsidRPr="00494415">
              <w:rPr>
                <w:rFonts w:ascii="Times New Roman" w:hAnsi="Times New Roman"/>
                <w:color w:val="000000"/>
              </w:rPr>
              <w:t>8534,</w:t>
            </w:r>
            <w:r w:rsidR="00AE342B">
              <w:rPr>
                <w:rFonts w:ascii="Times New Roman" w:hAnsi="Times New Roman"/>
                <w:color w:val="000000"/>
              </w:rPr>
              <w:t>3</w:t>
            </w:r>
          </w:p>
        </w:tc>
        <w:tc>
          <w:tcPr>
            <w:tcW w:w="1005" w:type="dxa"/>
            <w:gridSpan w:val="3"/>
            <w:tcBorders>
              <w:top w:val="single" w:sz="4" w:space="0" w:color="auto"/>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1085" w:type="dxa"/>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vMerge/>
            <w:tcBorders>
              <w:left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031FF">
        <w:tblPrEx>
          <w:tblCellMar>
            <w:left w:w="108" w:type="dxa"/>
            <w:right w:w="108" w:type="dxa"/>
          </w:tblCellMar>
        </w:tblPrEx>
        <w:trPr>
          <w:gridAfter w:val="2"/>
          <w:wAfter w:w="120" w:type="dxa"/>
          <w:trHeight w:val="90"/>
        </w:trPr>
        <w:tc>
          <w:tcPr>
            <w:tcW w:w="5740" w:type="dxa"/>
            <w:gridSpan w:val="6"/>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9E129A" w:rsidRPr="00494415" w:rsidRDefault="009E129A" w:rsidP="009751CC">
            <w:pPr>
              <w:spacing w:after="0" w:line="240" w:lineRule="auto"/>
              <w:rPr>
                <w:rFonts w:ascii="Times New Roman" w:hAnsi="Times New Roman"/>
                <w:color w:val="000000"/>
              </w:rPr>
            </w:pPr>
            <w:r w:rsidRPr="00494415">
              <w:rPr>
                <w:rFonts w:ascii="Times New Roman" w:hAnsi="Times New Roman"/>
                <w:color w:val="000000"/>
              </w:rPr>
              <w:t xml:space="preserve">2020 </w:t>
            </w:r>
          </w:p>
        </w:tc>
        <w:tc>
          <w:tcPr>
            <w:tcW w:w="945" w:type="dxa"/>
            <w:tcBorders>
              <w:top w:val="single" w:sz="4" w:space="0" w:color="auto"/>
              <w:left w:val="single" w:sz="8" w:space="0" w:color="000000"/>
              <w:bottom w:val="single" w:sz="8" w:space="0" w:color="000000"/>
            </w:tcBorders>
          </w:tcPr>
          <w:p w:rsidR="009E129A" w:rsidRPr="00C5703E" w:rsidRDefault="009E129A" w:rsidP="009751CC">
            <w:pPr>
              <w:spacing w:after="0" w:line="240" w:lineRule="auto"/>
              <w:jc w:val="right"/>
              <w:rPr>
                <w:rFonts w:ascii="Times New Roman" w:hAnsi="Times New Roman"/>
                <w:color w:val="000000"/>
              </w:rPr>
            </w:pPr>
            <w:r>
              <w:rPr>
                <w:rFonts w:ascii="Times New Roman" w:hAnsi="Times New Roman"/>
                <w:color w:val="000000"/>
              </w:rPr>
              <w:t>15454,7</w:t>
            </w:r>
          </w:p>
        </w:tc>
        <w:tc>
          <w:tcPr>
            <w:tcW w:w="1351" w:type="dxa"/>
            <w:gridSpan w:val="2"/>
            <w:tcBorders>
              <w:top w:val="single" w:sz="4" w:space="0" w:color="auto"/>
              <w:left w:val="single" w:sz="8" w:space="0" w:color="000000"/>
              <w:bottom w:val="single" w:sz="8" w:space="0" w:color="000000"/>
            </w:tcBorders>
          </w:tcPr>
          <w:p w:rsidR="009E129A" w:rsidRPr="00B41073" w:rsidRDefault="009E129A" w:rsidP="00AE342B">
            <w:pPr>
              <w:spacing w:after="0" w:line="240" w:lineRule="auto"/>
              <w:jc w:val="right"/>
              <w:rPr>
                <w:rFonts w:ascii="Times New Roman" w:hAnsi="Times New Roman"/>
                <w:color w:val="000000"/>
              </w:rPr>
            </w:pPr>
            <w:r>
              <w:rPr>
                <w:rFonts w:ascii="Times New Roman" w:hAnsi="Times New Roman"/>
                <w:color w:val="000000"/>
              </w:rPr>
              <w:t>3370,</w:t>
            </w:r>
            <w:r w:rsidR="00AE342B">
              <w:rPr>
                <w:rFonts w:ascii="Times New Roman" w:hAnsi="Times New Roman"/>
                <w:color w:val="000000"/>
              </w:rPr>
              <w:t>8</w:t>
            </w:r>
          </w:p>
        </w:tc>
        <w:tc>
          <w:tcPr>
            <w:tcW w:w="977" w:type="dxa"/>
            <w:tcBorders>
              <w:top w:val="single" w:sz="4" w:space="0" w:color="auto"/>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415,9</w:t>
            </w:r>
          </w:p>
        </w:tc>
        <w:tc>
          <w:tcPr>
            <w:tcW w:w="975" w:type="dxa"/>
            <w:tcBorders>
              <w:top w:val="single" w:sz="4" w:space="0" w:color="auto"/>
              <w:left w:val="single" w:sz="8" w:space="0" w:color="000000"/>
              <w:bottom w:val="single" w:sz="8" w:space="0" w:color="000000"/>
            </w:tcBorders>
          </w:tcPr>
          <w:p w:rsidR="009E129A" w:rsidRPr="00B83233" w:rsidRDefault="009E129A" w:rsidP="00AE342B">
            <w:pPr>
              <w:spacing w:after="0" w:line="240" w:lineRule="auto"/>
              <w:rPr>
                <w:rFonts w:ascii="Times New Roman" w:hAnsi="Times New Roman"/>
                <w:color w:val="000000"/>
              </w:rPr>
            </w:pPr>
            <w:r>
              <w:rPr>
                <w:rFonts w:ascii="Times New Roman" w:hAnsi="Times New Roman"/>
                <w:color w:val="000000"/>
              </w:rPr>
              <w:t>10734,</w:t>
            </w:r>
            <w:r w:rsidR="00AE342B">
              <w:rPr>
                <w:rFonts w:ascii="Times New Roman" w:hAnsi="Times New Roman"/>
                <w:color w:val="000000"/>
              </w:rPr>
              <w:t>5</w:t>
            </w:r>
          </w:p>
        </w:tc>
        <w:tc>
          <w:tcPr>
            <w:tcW w:w="1020" w:type="dxa"/>
            <w:tcBorders>
              <w:top w:val="single" w:sz="4" w:space="0" w:color="auto"/>
              <w:left w:val="single" w:sz="8" w:space="0" w:color="000000"/>
              <w:bottom w:val="single" w:sz="8" w:space="0" w:color="000000"/>
            </w:tcBorders>
          </w:tcPr>
          <w:p w:rsidR="009E129A" w:rsidRPr="00B83233" w:rsidRDefault="009E129A" w:rsidP="00022665">
            <w:pPr>
              <w:spacing w:after="0" w:line="240" w:lineRule="auto"/>
              <w:rPr>
                <w:rFonts w:ascii="Times New Roman" w:hAnsi="Times New Roman"/>
                <w:color w:val="000000"/>
              </w:rPr>
            </w:pPr>
            <w:r>
              <w:rPr>
                <w:rFonts w:ascii="Times New Roman" w:hAnsi="Times New Roman"/>
                <w:color w:val="000000"/>
              </w:rPr>
              <w:t>933,5</w:t>
            </w:r>
          </w:p>
        </w:tc>
        <w:tc>
          <w:tcPr>
            <w:tcW w:w="1005" w:type="dxa"/>
            <w:gridSpan w:val="3"/>
            <w:tcBorders>
              <w:top w:val="single" w:sz="4" w:space="0" w:color="auto"/>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1085" w:type="dxa"/>
            <w:vMerge/>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031FF">
        <w:tblPrEx>
          <w:tblCellMar>
            <w:left w:w="108" w:type="dxa"/>
            <w:right w:w="108" w:type="dxa"/>
          </w:tblCellMar>
        </w:tblPrEx>
        <w:trPr>
          <w:gridAfter w:val="2"/>
          <w:wAfter w:w="120" w:type="dxa"/>
          <w:trHeight w:val="90"/>
        </w:trPr>
        <w:tc>
          <w:tcPr>
            <w:tcW w:w="5740" w:type="dxa"/>
            <w:gridSpan w:val="6"/>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9E129A" w:rsidRPr="00494415" w:rsidRDefault="009E129A" w:rsidP="009751CC">
            <w:pPr>
              <w:spacing w:after="0" w:line="240" w:lineRule="auto"/>
              <w:rPr>
                <w:rFonts w:ascii="Times New Roman" w:hAnsi="Times New Roman"/>
                <w:color w:val="000000"/>
                <w:lang w:val="en-US"/>
              </w:rPr>
            </w:pPr>
            <w:r w:rsidRPr="00494415">
              <w:rPr>
                <w:rFonts w:ascii="Times New Roman" w:hAnsi="Times New Roman"/>
                <w:color w:val="000000"/>
              </w:rPr>
              <w:t>202</w:t>
            </w:r>
            <w:r w:rsidRPr="00494415">
              <w:rPr>
                <w:rFonts w:ascii="Times New Roman" w:hAnsi="Times New Roman"/>
                <w:color w:val="000000"/>
                <w:lang w:val="en-US"/>
              </w:rPr>
              <w:t>1</w:t>
            </w:r>
          </w:p>
        </w:tc>
        <w:tc>
          <w:tcPr>
            <w:tcW w:w="945" w:type="dxa"/>
            <w:tcBorders>
              <w:top w:val="single" w:sz="4" w:space="0" w:color="auto"/>
              <w:left w:val="single" w:sz="8" w:space="0" w:color="000000"/>
              <w:bottom w:val="single" w:sz="8" w:space="0" w:color="000000"/>
            </w:tcBorders>
          </w:tcPr>
          <w:p w:rsidR="009E129A" w:rsidRPr="00494415" w:rsidRDefault="00BE04C3" w:rsidP="009751CC">
            <w:pPr>
              <w:spacing w:after="0" w:line="240" w:lineRule="auto"/>
              <w:jc w:val="right"/>
              <w:rPr>
                <w:rFonts w:ascii="Times New Roman" w:hAnsi="Times New Roman"/>
                <w:color w:val="000000"/>
              </w:rPr>
            </w:pPr>
            <w:r>
              <w:rPr>
                <w:rFonts w:ascii="Times New Roman" w:hAnsi="Times New Roman"/>
                <w:color w:val="000000"/>
              </w:rPr>
              <w:t>3326,3</w:t>
            </w:r>
          </w:p>
        </w:tc>
        <w:tc>
          <w:tcPr>
            <w:tcW w:w="1351" w:type="dxa"/>
            <w:gridSpan w:val="2"/>
            <w:tcBorders>
              <w:top w:val="single" w:sz="4" w:space="0" w:color="auto"/>
              <w:left w:val="single" w:sz="8" w:space="0" w:color="000000"/>
              <w:bottom w:val="single" w:sz="8" w:space="0" w:color="000000"/>
            </w:tcBorders>
          </w:tcPr>
          <w:p w:rsidR="009E129A" w:rsidRPr="00494415" w:rsidRDefault="00BE04C3" w:rsidP="007A7263">
            <w:pPr>
              <w:spacing w:after="0" w:line="240" w:lineRule="auto"/>
              <w:jc w:val="right"/>
              <w:rPr>
                <w:rFonts w:ascii="Times New Roman" w:hAnsi="Times New Roman"/>
                <w:color w:val="000000"/>
              </w:rPr>
            </w:pPr>
            <w:r>
              <w:rPr>
                <w:rFonts w:ascii="Times New Roman" w:hAnsi="Times New Roman"/>
                <w:color w:val="000000"/>
              </w:rPr>
              <w:t>2979,7</w:t>
            </w:r>
          </w:p>
        </w:tc>
        <w:tc>
          <w:tcPr>
            <w:tcW w:w="977" w:type="dxa"/>
            <w:tcBorders>
              <w:top w:val="single" w:sz="4" w:space="0" w:color="auto"/>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color w:val="000000"/>
              </w:rPr>
            </w:pPr>
            <w:r>
              <w:rPr>
                <w:rFonts w:ascii="Times New Roman" w:hAnsi="Times New Roman"/>
                <w:color w:val="000000"/>
              </w:rPr>
              <w:t>346,6</w:t>
            </w:r>
          </w:p>
        </w:tc>
        <w:tc>
          <w:tcPr>
            <w:tcW w:w="975" w:type="dxa"/>
            <w:tcBorders>
              <w:top w:val="single" w:sz="4" w:space="0" w:color="auto"/>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1020" w:type="dxa"/>
            <w:tcBorders>
              <w:top w:val="single" w:sz="4" w:space="0" w:color="auto"/>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1005" w:type="dxa"/>
            <w:gridSpan w:val="3"/>
            <w:tcBorders>
              <w:top w:val="single" w:sz="4" w:space="0" w:color="auto"/>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1085" w:type="dxa"/>
            <w:vMerge/>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031FF">
        <w:tblPrEx>
          <w:tblCellMar>
            <w:left w:w="108" w:type="dxa"/>
            <w:right w:w="108" w:type="dxa"/>
          </w:tblCellMar>
        </w:tblPrEx>
        <w:trPr>
          <w:gridAfter w:val="2"/>
          <w:wAfter w:w="120" w:type="dxa"/>
          <w:trHeight w:val="90"/>
        </w:trPr>
        <w:tc>
          <w:tcPr>
            <w:tcW w:w="5740" w:type="dxa"/>
            <w:gridSpan w:val="6"/>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sidRPr="00494415">
              <w:rPr>
                <w:rFonts w:ascii="Times New Roman" w:hAnsi="Times New Roman"/>
                <w:color w:val="000000"/>
              </w:rPr>
              <w:t>202</w:t>
            </w:r>
            <w:r w:rsidRPr="00494415">
              <w:rPr>
                <w:rFonts w:ascii="Times New Roman" w:hAnsi="Times New Roman"/>
                <w:color w:val="000000"/>
                <w:lang w:val="en-US"/>
              </w:rPr>
              <w:t>2</w:t>
            </w:r>
          </w:p>
        </w:tc>
        <w:tc>
          <w:tcPr>
            <w:tcW w:w="945" w:type="dxa"/>
            <w:tcBorders>
              <w:top w:val="single" w:sz="4" w:space="0" w:color="auto"/>
              <w:left w:val="single" w:sz="8" w:space="0" w:color="000000"/>
              <w:bottom w:val="single" w:sz="8" w:space="0" w:color="000000"/>
            </w:tcBorders>
          </w:tcPr>
          <w:p w:rsidR="009E129A" w:rsidRPr="00494415" w:rsidRDefault="009E129A" w:rsidP="00627651">
            <w:pPr>
              <w:spacing w:after="0" w:line="240" w:lineRule="auto"/>
              <w:jc w:val="right"/>
              <w:rPr>
                <w:rFonts w:ascii="Times New Roman" w:hAnsi="Times New Roman"/>
                <w:color w:val="000000"/>
              </w:rPr>
            </w:pPr>
            <w:r>
              <w:rPr>
                <w:rFonts w:ascii="Times New Roman" w:hAnsi="Times New Roman"/>
                <w:color w:val="000000"/>
              </w:rPr>
              <w:t>3054,</w:t>
            </w:r>
            <w:r w:rsidR="00627651">
              <w:rPr>
                <w:rFonts w:ascii="Times New Roman" w:hAnsi="Times New Roman"/>
                <w:color w:val="000000"/>
              </w:rPr>
              <w:t>7</w:t>
            </w:r>
          </w:p>
        </w:tc>
        <w:tc>
          <w:tcPr>
            <w:tcW w:w="1351" w:type="dxa"/>
            <w:gridSpan w:val="2"/>
            <w:tcBorders>
              <w:top w:val="single" w:sz="4" w:space="0" w:color="auto"/>
              <w:left w:val="single" w:sz="8" w:space="0" w:color="000000"/>
              <w:bottom w:val="single" w:sz="8" w:space="0" w:color="000000"/>
            </w:tcBorders>
          </w:tcPr>
          <w:p w:rsidR="009E129A" w:rsidRPr="00494415" w:rsidRDefault="009E129A" w:rsidP="00627651">
            <w:pPr>
              <w:spacing w:after="0" w:line="240" w:lineRule="auto"/>
              <w:jc w:val="right"/>
              <w:rPr>
                <w:rFonts w:ascii="Times New Roman" w:hAnsi="Times New Roman"/>
                <w:color w:val="000000"/>
              </w:rPr>
            </w:pPr>
            <w:r>
              <w:rPr>
                <w:rFonts w:ascii="Times New Roman" w:hAnsi="Times New Roman"/>
                <w:color w:val="000000"/>
              </w:rPr>
              <w:t>3054,</w:t>
            </w:r>
            <w:r w:rsidR="00627651">
              <w:rPr>
                <w:rFonts w:ascii="Times New Roman" w:hAnsi="Times New Roman"/>
                <w:color w:val="000000"/>
              </w:rPr>
              <w:t>7</w:t>
            </w:r>
          </w:p>
        </w:tc>
        <w:tc>
          <w:tcPr>
            <w:tcW w:w="977" w:type="dxa"/>
            <w:tcBorders>
              <w:top w:val="single" w:sz="4" w:space="0" w:color="auto"/>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975" w:type="dxa"/>
            <w:tcBorders>
              <w:top w:val="single" w:sz="4" w:space="0" w:color="auto"/>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1020" w:type="dxa"/>
            <w:tcBorders>
              <w:top w:val="single" w:sz="4" w:space="0" w:color="auto"/>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1005" w:type="dxa"/>
            <w:gridSpan w:val="3"/>
            <w:tcBorders>
              <w:top w:val="single" w:sz="4" w:space="0" w:color="auto"/>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1085" w:type="dxa"/>
            <w:vMerge/>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031FF">
        <w:tblPrEx>
          <w:tblCellMar>
            <w:left w:w="108" w:type="dxa"/>
            <w:right w:w="108" w:type="dxa"/>
          </w:tblCellMar>
        </w:tblPrEx>
        <w:trPr>
          <w:gridAfter w:val="2"/>
          <w:wAfter w:w="120" w:type="dxa"/>
          <w:trHeight w:val="90"/>
        </w:trPr>
        <w:tc>
          <w:tcPr>
            <w:tcW w:w="5740" w:type="dxa"/>
            <w:gridSpan w:val="6"/>
            <w:vMerge/>
            <w:tcBorders>
              <w:left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Pr>
                <w:rFonts w:ascii="Times New Roman" w:hAnsi="Times New Roman"/>
                <w:color w:val="000000"/>
              </w:rPr>
              <w:t>2023</w:t>
            </w:r>
          </w:p>
        </w:tc>
        <w:tc>
          <w:tcPr>
            <w:tcW w:w="945" w:type="dxa"/>
            <w:tcBorders>
              <w:top w:val="single" w:sz="4" w:space="0" w:color="auto"/>
              <w:left w:val="single" w:sz="8" w:space="0" w:color="000000"/>
              <w:bottom w:val="single" w:sz="8" w:space="0" w:color="000000"/>
            </w:tcBorders>
          </w:tcPr>
          <w:p w:rsidR="009E129A" w:rsidRPr="00494415" w:rsidRDefault="009E129A" w:rsidP="006E0C2E">
            <w:pPr>
              <w:spacing w:after="0" w:line="240" w:lineRule="auto"/>
              <w:jc w:val="right"/>
              <w:rPr>
                <w:rFonts w:ascii="Times New Roman" w:hAnsi="Times New Roman"/>
                <w:color w:val="000000"/>
              </w:rPr>
            </w:pPr>
            <w:r>
              <w:rPr>
                <w:rFonts w:ascii="Times New Roman" w:hAnsi="Times New Roman"/>
                <w:color w:val="000000"/>
              </w:rPr>
              <w:t>2806,2</w:t>
            </w:r>
          </w:p>
        </w:tc>
        <w:tc>
          <w:tcPr>
            <w:tcW w:w="1351" w:type="dxa"/>
            <w:gridSpan w:val="2"/>
            <w:tcBorders>
              <w:top w:val="single" w:sz="4" w:space="0" w:color="auto"/>
              <w:left w:val="single" w:sz="8" w:space="0" w:color="000000"/>
              <w:bottom w:val="single" w:sz="8" w:space="0" w:color="000000"/>
            </w:tcBorders>
          </w:tcPr>
          <w:p w:rsidR="009E129A" w:rsidRPr="00494415" w:rsidRDefault="009E129A" w:rsidP="000031FF">
            <w:pPr>
              <w:spacing w:after="0" w:line="240" w:lineRule="auto"/>
              <w:jc w:val="right"/>
              <w:rPr>
                <w:rFonts w:ascii="Times New Roman" w:hAnsi="Times New Roman"/>
                <w:color w:val="000000"/>
              </w:rPr>
            </w:pPr>
            <w:r>
              <w:rPr>
                <w:rFonts w:ascii="Times New Roman" w:hAnsi="Times New Roman"/>
                <w:color w:val="000000"/>
              </w:rPr>
              <w:t>2806,2</w:t>
            </w:r>
          </w:p>
        </w:tc>
        <w:tc>
          <w:tcPr>
            <w:tcW w:w="977" w:type="dxa"/>
            <w:tcBorders>
              <w:top w:val="single" w:sz="4" w:space="0" w:color="auto"/>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975" w:type="dxa"/>
            <w:tcBorders>
              <w:top w:val="single" w:sz="4" w:space="0" w:color="auto"/>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1020" w:type="dxa"/>
            <w:tcBorders>
              <w:top w:val="single" w:sz="4" w:space="0" w:color="auto"/>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1005" w:type="dxa"/>
            <w:gridSpan w:val="3"/>
            <w:tcBorders>
              <w:top w:val="single" w:sz="4" w:space="0" w:color="auto"/>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1085" w:type="dxa"/>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E129A" w:rsidRPr="00494415" w:rsidTr="00065D5A">
        <w:tblPrEx>
          <w:tblCellMar>
            <w:left w:w="108" w:type="dxa"/>
            <w:right w:w="108" w:type="dxa"/>
          </w:tblCellMar>
        </w:tblPrEx>
        <w:trPr>
          <w:gridAfter w:val="2"/>
          <w:wAfter w:w="120" w:type="dxa"/>
          <w:trHeight w:val="90"/>
        </w:trPr>
        <w:tc>
          <w:tcPr>
            <w:tcW w:w="5740" w:type="dxa"/>
            <w:gridSpan w:val="6"/>
            <w:vMerge/>
            <w:tcBorders>
              <w:left w:val="single" w:sz="8" w:space="0" w:color="000000"/>
              <w:bottom w:val="single" w:sz="8" w:space="0" w:color="000000"/>
            </w:tcBorders>
          </w:tcPr>
          <w:p w:rsidR="009E129A" w:rsidRPr="00494415" w:rsidRDefault="009E129A"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r>
              <w:rPr>
                <w:rFonts w:ascii="Times New Roman" w:hAnsi="Times New Roman"/>
                <w:color w:val="000000"/>
              </w:rPr>
              <w:t>2024</w:t>
            </w:r>
          </w:p>
        </w:tc>
        <w:tc>
          <w:tcPr>
            <w:tcW w:w="945" w:type="dxa"/>
            <w:tcBorders>
              <w:top w:val="single" w:sz="4" w:space="0" w:color="auto"/>
              <w:left w:val="single" w:sz="8" w:space="0" w:color="000000"/>
              <w:bottom w:val="single" w:sz="8" w:space="0" w:color="000000"/>
            </w:tcBorders>
          </w:tcPr>
          <w:p w:rsidR="009E129A" w:rsidRPr="00494415" w:rsidRDefault="009E129A" w:rsidP="006E0C2E">
            <w:pPr>
              <w:spacing w:after="0" w:line="240" w:lineRule="auto"/>
              <w:jc w:val="right"/>
              <w:rPr>
                <w:rFonts w:ascii="Times New Roman" w:hAnsi="Times New Roman"/>
                <w:color w:val="000000"/>
              </w:rPr>
            </w:pPr>
            <w:r>
              <w:rPr>
                <w:rFonts w:ascii="Times New Roman" w:hAnsi="Times New Roman"/>
                <w:color w:val="000000"/>
              </w:rPr>
              <w:t>2806,2</w:t>
            </w:r>
          </w:p>
        </w:tc>
        <w:tc>
          <w:tcPr>
            <w:tcW w:w="1351" w:type="dxa"/>
            <w:gridSpan w:val="2"/>
            <w:tcBorders>
              <w:top w:val="single" w:sz="4" w:space="0" w:color="auto"/>
              <w:left w:val="single" w:sz="8" w:space="0" w:color="000000"/>
              <w:bottom w:val="single" w:sz="8" w:space="0" w:color="000000"/>
            </w:tcBorders>
          </w:tcPr>
          <w:p w:rsidR="009E129A" w:rsidRPr="00494415" w:rsidRDefault="009E129A" w:rsidP="000031FF">
            <w:pPr>
              <w:spacing w:after="0" w:line="240" w:lineRule="auto"/>
              <w:jc w:val="right"/>
              <w:rPr>
                <w:rFonts w:ascii="Times New Roman" w:hAnsi="Times New Roman"/>
                <w:color w:val="000000"/>
              </w:rPr>
            </w:pPr>
            <w:r>
              <w:rPr>
                <w:rFonts w:ascii="Times New Roman" w:hAnsi="Times New Roman"/>
                <w:color w:val="000000"/>
              </w:rPr>
              <w:t>2806,2</w:t>
            </w:r>
          </w:p>
        </w:tc>
        <w:tc>
          <w:tcPr>
            <w:tcW w:w="977" w:type="dxa"/>
            <w:tcBorders>
              <w:top w:val="single" w:sz="4" w:space="0" w:color="auto"/>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975" w:type="dxa"/>
            <w:tcBorders>
              <w:top w:val="single" w:sz="4" w:space="0" w:color="auto"/>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1020" w:type="dxa"/>
            <w:tcBorders>
              <w:top w:val="single" w:sz="4" w:space="0" w:color="auto"/>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1005" w:type="dxa"/>
            <w:gridSpan w:val="3"/>
            <w:tcBorders>
              <w:top w:val="single" w:sz="4" w:space="0" w:color="auto"/>
              <w:left w:val="single" w:sz="8" w:space="0" w:color="000000"/>
              <w:bottom w:val="single" w:sz="8" w:space="0" w:color="000000"/>
            </w:tcBorders>
          </w:tcPr>
          <w:p w:rsidR="009E129A" w:rsidRPr="00494415" w:rsidRDefault="009E129A" w:rsidP="006E0C2E">
            <w:pPr>
              <w:spacing w:after="0" w:line="240" w:lineRule="auto"/>
              <w:rPr>
                <w:rFonts w:ascii="Times New Roman" w:hAnsi="Times New Roman"/>
                <w:color w:val="000000"/>
              </w:rPr>
            </w:pPr>
          </w:p>
        </w:tc>
        <w:tc>
          <w:tcPr>
            <w:tcW w:w="1085" w:type="dxa"/>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9E129A" w:rsidRPr="00494415" w:rsidRDefault="009E129A" w:rsidP="006E0C2E">
            <w:pPr>
              <w:spacing w:after="0" w:line="240" w:lineRule="auto"/>
              <w:rPr>
                <w:rFonts w:ascii="Times New Roman" w:hAnsi="Times New Roman"/>
              </w:rPr>
            </w:pPr>
          </w:p>
        </w:tc>
      </w:tr>
      <w:tr w:rsidR="0099032F" w:rsidRPr="00494415" w:rsidTr="00065D5A">
        <w:tblPrEx>
          <w:tblCellMar>
            <w:left w:w="108" w:type="dxa"/>
            <w:right w:w="108" w:type="dxa"/>
          </w:tblCellMar>
        </w:tblPrEx>
        <w:trPr>
          <w:gridAfter w:val="2"/>
          <w:wAfter w:w="120" w:type="dxa"/>
          <w:trHeight w:val="522"/>
        </w:trPr>
        <w:tc>
          <w:tcPr>
            <w:tcW w:w="970" w:type="dxa"/>
            <w:gridSpan w:val="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jc w:val="center"/>
              <w:rPr>
                <w:rFonts w:ascii="Times New Roman" w:hAnsi="Times New Roman"/>
                <w:b/>
                <w:bCs/>
                <w:color w:val="000000"/>
              </w:rPr>
            </w:pPr>
          </w:p>
        </w:tc>
        <w:tc>
          <w:tcPr>
            <w:tcW w:w="14482" w:type="dxa"/>
            <w:gridSpan w:val="2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jc w:val="center"/>
              <w:rPr>
                <w:rFonts w:ascii="Times New Roman" w:hAnsi="Times New Roman"/>
              </w:rPr>
            </w:pPr>
            <w:r w:rsidRPr="00494415">
              <w:rPr>
                <w:rFonts w:ascii="Times New Roman" w:hAnsi="Times New Roman"/>
                <w:b/>
                <w:bCs/>
                <w:color w:val="000000"/>
              </w:rPr>
              <w:t xml:space="preserve">Подпрограмма 5 </w:t>
            </w:r>
            <w:r w:rsidRPr="00494415">
              <w:rPr>
                <w:rFonts w:ascii="Times New Roman" w:hAnsi="Times New Roman"/>
                <w:b/>
              </w:rPr>
              <w:t xml:space="preserve">«Профилактика правонарушений и борьба с преступностью на территории </w:t>
            </w:r>
            <w:proofErr w:type="spellStart"/>
            <w:r w:rsidRPr="00494415">
              <w:rPr>
                <w:rFonts w:ascii="Times New Roman" w:hAnsi="Times New Roman"/>
                <w:b/>
              </w:rPr>
              <w:t>Верхнеломовского</w:t>
            </w:r>
            <w:proofErr w:type="spellEnd"/>
            <w:r w:rsidRPr="00494415">
              <w:rPr>
                <w:rFonts w:ascii="Times New Roman" w:hAnsi="Times New Roman"/>
                <w:b/>
              </w:rPr>
              <w:t xml:space="preserve">  сельсовета </w:t>
            </w:r>
            <w:proofErr w:type="spellStart"/>
            <w:r w:rsidRPr="00494415">
              <w:rPr>
                <w:rFonts w:ascii="Times New Roman" w:hAnsi="Times New Roman"/>
                <w:b/>
              </w:rPr>
              <w:t>Нижнеломовского</w:t>
            </w:r>
            <w:proofErr w:type="spellEnd"/>
            <w:r w:rsidRPr="00494415">
              <w:rPr>
                <w:rFonts w:ascii="Times New Roman" w:hAnsi="Times New Roman"/>
                <w:b/>
              </w:rPr>
              <w:t xml:space="preserve"> района Пензенской области»</w:t>
            </w:r>
          </w:p>
        </w:tc>
      </w:tr>
      <w:tr w:rsidR="0099032F" w:rsidRPr="00494415" w:rsidTr="00065D5A">
        <w:tblPrEx>
          <w:tblCellMar>
            <w:left w:w="108" w:type="dxa"/>
            <w:right w:w="108" w:type="dxa"/>
          </w:tblCellMar>
        </w:tblPrEx>
        <w:trPr>
          <w:gridAfter w:val="2"/>
          <w:wAfter w:w="120" w:type="dxa"/>
          <w:trHeight w:val="115"/>
        </w:trPr>
        <w:tc>
          <w:tcPr>
            <w:tcW w:w="970" w:type="dxa"/>
            <w:gridSpan w:val="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jc w:val="center"/>
              <w:rPr>
                <w:rFonts w:ascii="Times New Roman" w:hAnsi="Times New Roman"/>
                <w:b/>
                <w:bCs/>
              </w:rPr>
            </w:pPr>
          </w:p>
        </w:tc>
        <w:tc>
          <w:tcPr>
            <w:tcW w:w="14482" w:type="dxa"/>
            <w:gridSpan w:val="2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jc w:val="center"/>
              <w:rPr>
                <w:rFonts w:ascii="Times New Roman" w:hAnsi="Times New Roman"/>
              </w:rPr>
            </w:pPr>
            <w:r w:rsidRPr="00494415">
              <w:rPr>
                <w:rFonts w:ascii="Times New Roman" w:hAnsi="Times New Roman"/>
                <w:b/>
                <w:bCs/>
              </w:rPr>
              <w:t xml:space="preserve">Цель подпрограммы:  </w:t>
            </w:r>
            <w:r w:rsidRPr="00494415">
              <w:rPr>
                <w:rFonts w:ascii="Times New Roman" w:hAnsi="Times New Roman"/>
                <w:b/>
              </w:rPr>
              <w:t>Повышение эффективности работы исполнительных органов местного самоуправления в сфере профилактики правонарушений, укрепление доверия населения к правоохранительным органам, улучшение профилактики правонарушений среди детей и молодежи.</w:t>
            </w:r>
          </w:p>
        </w:tc>
      </w:tr>
      <w:tr w:rsidR="0099032F" w:rsidRPr="00494415" w:rsidTr="00065D5A">
        <w:tblPrEx>
          <w:tblCellMar>
            <w:left w:w="108" w:type="dxa"/>
            <w:right w:w="108" w:type="dxa"/>
          </w:tblCellMar>
        </w:tblPrEx>
        <w:trPr>
          <w:gridAfter w:val="2"/>
          <w:wAfter w:w="120" w:type="dxa"/>
          <w:trHeight w:val="297"/>
        </w:trPr>
        <w:tc>
          <w:tcPr>
            <w:tcW w:w="970" w:type="dxa"/>
            <w:gridSpan w:val="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jc w:val="center"/>
              <w:rPr>
                <w:rFonts w:ascii="Times New Roman" w:hAnsi="Times New Roman"/>
                <w:b/>
                <w:bCs/>
              </w:rPr>
            </w:pPr>
          </w:p>
        </w:tc>
        <w:tc>
          <w:tcPr>
            <w:tcW w:w="14482" w:type="dxa"/>
            <w:gridSpan w:val="2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jc w:val="center"/>
              <w:rPr>
                <w:rFonts w:ascii="Times New Roman" w:hAnsi="Times New Roman"/>
              </w:rPr>
            </w:pPr>
            <w:r w:rsidRPr="00494415">
              <w:rPr>
                <w:rFonts w:ascii="Times New Roman" w:hAnsi="Times New Roman"/>
                <w:b/>
                <w:bCs/>
              </w:rPr>
              <w:t>Задача 1 подпрограммы 5:</w:t>
            </w:r>
            <w:r w:rsidRPr="00494415">
              <w:rPr>
                <w:rFonts w:ascii="Times New Roman" w:hAnsi="Times New Roman"/>
                <w:b/>
              </w:rPr>
              <w:t>Правовое и нравственное воспитание населения, прежде всего детей и молодежи, вовлечение в работу по предупреждению правонарушений общественных объединений, создание системы стимулов ведения законопослушного образа жизни, повышение бдительности населения и правовой грамотности в вопросах антитеррористического противодействия</w:t>
            </w:r>
          </w:p>
        </w:tc>
      </w:tr>
      <w:tr w:rsidR="00C83006" w:rsidRPr="00494415" w:rsidTr="00065D5A">
        <w:tblPrEx>
          <w:tblCellMar>
            <w:left w:w="108" w:type="dxa"/>
            <w:right w:w="108" w:type="dxa"/>
          </w:tblCellMar>
        </w:tblPrEx>
        <w:trPr>
          <w:gridAfter w:val="2"/>
          <w:wAfter w:w="120" w:type="dxa"/>
          <w:trHeight w:val="297"/>
        </w:trPr>
        <w:tc>
          <w:tcPr>
            <w:tcW w:w="769" w:type="dxa"/>
            <w:vMerge w:val="restart"/>
            <w:tcBorders>
              <w:left w:val="single" w:sz="8" w:space="0" w:color="000000"/>
            </w:tcBorders>
          </w:tcPr>
          <w:p w:rsidR="00C83006" w:rsidRPr="00494415" w:rsidRDefault="00C83006" w:rsidP="006E0C2E">
            <w:pPr>
              <w:spacing w:after="0" w:line="240" w:lineRule="auto"/>
              <w:rPr>
                <w:rFonts w:ascii="Times New Roman" w:hAnsi="Times New Roman"/>
              </w:rPr>
            </w:pPr>
            <w:r w:rsidRPr="00494415">
              <w:rPr>
                <w:rFonts w:ascii="Times New Roman" w:hAnsi="Times New Roman"/>
              </w:rPr>
              <w:t>5.1.1</w:t>
            </w:r>
          </w:p>
        </w:tc>
        <w:tc>
          <w:tcPr>
            <w:tcW w:w="2915" w:type="dxa"/>
            <w:gridSpan w:val="3"/>
            <w:vMerge w:val="restart"/>
            <w:tcBorders>
              <w:left w:val="single" w:sz="8" w:space="0" w:color="000000"/>
            </w:tcBorders>
          </w:tcPr>
          <w:p w:rsidR="00C83006" w:rsidRPr="00494415" w:rsidRDefault="00C83006" w:rsidP="006E0C2E">
            <w:pPr>
              <w:spacing w:after="0" w:line="240" w:lineRule="auto"/>
              <w:rPr>
                <w:rFonts w:ascii="Times New Roman" w:hAnsi="Times New Roman"/>
              </w:rPr>
            </w:pPr>
            <w:r w:rsidRPr="00494415">
              <w:rPr>
                <w:rFonts w:ascii="Times New Roman" w:hAnsi="Times New Roman"/>
              </w:rPr>
              <w:t>Подготовка и издание буклетов, иных информационных материалов по популяризации здорового образа жизни среди населения</w:t>
            </w:r>
          </w:p>
        </w:tc>
        <w:tc>
          <w:tcPr>
            <w:tcW w:w="2056" w:type="dxa"/>
            <w:gridSpan w:val="2"/>
            <w:vMerge w:val="restart"/>
            <w:tcBorders>
              <w:left w:val="single" w:sz="8" w:space="0" w:color="000000"/>
            </w:tcBorders>
          </w:tcPr>
          <w:p w:rsidR="00C83006" w:rsidRPr="00494415" w:rsidRDefault="00C83006" w:rsidP="006E0C2E">
            <w:pPr>
              <w:spacing w:after="0" w:line="240" w:lineRule="auto"/>
              <w:rPr>
                <w:rFonts w:ascii="Times New Roman" w:hAnsi="Times New Roman"/>
                <w:b/>
                <w:bCs/>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w:t>
            </w:r>
          </w:p>
        </w:tc>
        <w:tc>
          <w:tcPr>
            <w:tcW w:w="1080" w:type="dxa"/>
            <w:gridSpan w:val="2"/>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b/>
              </w:rPr>
            </w:pPr>
            <w:r w:rsidRPr="00494415">
              <w:rPr>
                <w:rFonts w:ascii="Times New Roman" w:hAnsi="Times New Roman"/>
                <w:b/>
                <w:bCs/>
              </w:rPr>
              <w:t>Итого</w:t>
            </w:r>
          </w:p>
        </w:tc>
        <w:tc>
          <w:tcPr>
            <w:tcW w:w="945" w:type="dxa"/>
            <w:tcBorders>
              <w:left w:val="single" w:sz="8" w:space="0" w:color="000000"/>
              <w:bottom w:val="single" w:sz="8" w:space="0" w:color="000000"/>
            </w:tcBorders>
          </w:tcPr>
          <w:p w:rsidR="00C83006" w:rsidRPr="00910F5F" w:rsidRDefault="00C83006" w:rsidP="006E0C2E">
            <w:pPr>
              <w:spacing w:after="0" w:line="240" w:lineRule="auto"/>
              <w:contextualSpacing/>
              <w:jc w:val="right"/>
              <w:rPr>
                <w:rFonts w:ascii="Times New Roman" w:hAnsi="Times New Roman"/>
              </w:rPr>
            </w:pPr>
            <w:r>
              <w:rPr>
                <w:rFonts w:ascii="Times New Roman" w:hAnsi="Times New Roman"/>
              </w:rPr>
              <w:t>3,5</w:t>
            </w:r>
          </w:p>
        </w:tc>
        <w:tc>
          <w:tcPr>
            <w:tcW w:w="1351" w:type="dxa"/>
            <w:gridSpan w:val="2"/>
            <w:tcBorders>
              <w:left w:val="single" w:sz="8" w:space="0" w:color="000000"/>
              <w:bottom w:val="single" w:sz="8" w:space="0" w:color="000000"/>
            </w:tcBorders>
          </w:tcPr>
          <w:p w:rsidR="00C83006" w:rsidRPr="00910F5F" w:rsidRDefault="00C83006" w:rsidP="006E0C2E">
            <w:pPr>
              <w:spacing w:after="0" w:line="240" w:lineRule="auto"/>
              <w:contextualSpacing/>
              <w:jc w:val="right"/>
              <w:rPr>
                <w:rFonts w:ascii="Times New Roman" w:hAnsi="Times New Roman"/>
                <w:bCs/>
              </w:rPr>
            </w:pPr>
            <w:r>
              <w:rPr>
                <w:rFonts w:ascii="Times New Roman" w:hAnsi="Times New Roman"/>
                <w:bCs/>
              </w:rPr>
              <w:t>3,5</w:t>
            </w:r>
          </w:p>
        </w:tc>
        <w:tc>
          <w:tcPr>
            <w:tcW w:w="977" w:type="dxa"/>
            <w:tcBorders>
              <w:left w:val="single" w:sz="8" w:space="0" w:color="000000"/>
              <w:bottom w:val="single" w:sz="8" w:space="0" w:color="000000"/>
              <w:right w:val="single" w:sz="8" w:space="0" w:color="000000"/>
            </w:tcBorders>
          </w:tcPr>
          <w:p w:rsidR="00C83006" w:rsidRPr="00494415" w:rsidRDefault="00C83006" w:rsidP="006E0C2E">
            <w:pPr>
              <w:spacing w:after="0" w:line="240" w:lineRule="auto"/>
              <w:contextualSpacing/>
              <w:rPr>
                <w:rFonts w:ascii="Times New Roman" w:hAnsi="Times New Roman"/>
                <w:b/>
                <w:bCs/>
              </w:rPr>
            </w:pPr>
          </w:p>
        </w:tc>
        <w:tc>
          <w:tcPr>
            <w:tcW w:w="975" w:type="dxa"/>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b/>
                <w:bCs/>
              </w:rPr>
            </w:pPr>
            <w:r w:rsidRPr="00494415">
              <w:rPr>
                <w:rFonts w:ascii="Times New Roman" w:hAnsi="Times New Roman"/>
                <w:b/>
                <w:bCs/>
              </w:rPr>
              <w:t> </w:t>
            </w:r>
          </w:p>
        </w:tc>
        <w:tc>
          <w:tcPr>
            <w:tcW w:w="1020" w:type="dxa"/>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b/>
                <w:bCs/>
              </w:rPr>
            </w:pPr>
            <w:r w:rsidRPr="00494415">
              <w:rPr>
                <w:rFonts w:ascii="Times New Roman" w:hAnsi="Times New Roman"/>
                <w:b/>
                <w:bCs/>
              </w:rPr>
              <w:t> </w:t>
            </w:r>
          </w:p>
        </w:tc>
        <w:tc>
          <w:tcPr>
            <w:tcW w:w="1005" w:type="dxa"/>
            <w:gridSpan w:val="3"/>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r w:rsidRPr="00494415">
              <w:rPr>
                <w:rFonts w:ascii="Times New Roman" w:hAnsi="Times New Roman"/>
                <w:b/>
                <w:bCs/>
              </w:rPr>
              <w:t> </w:t>
            </w:r>
          </w:p>
        </w:tc>
        <w:tc>
          <w:tcPr>
            <w:tcW w:w="1085" w:type="dxa"/>
            <w:vMerge w:val="restart"/>
            <w:tcBorders>
              <w:left w:val="single" w:sz="8" w:space="0" w:color="000000"/>
              <w:right w:val="single" w:sz="8" w:space="0" w:color="000000"/>
            </w:tcBorders>
          </w:tcPr>
          <w:p w:rsidR="00C83006" w:rsidRPr="00494415" w:rsidRDefault="00C83006" w:rsidP="006E0C2E">
            <w:pPr>
              <w:spacing w:after="0" w:line="240" w:lineRule="auto"/>
              <w:contextualSpacing/>
              <w:rPr>
                <w:rFonts w:ascii="Times New Roman" w:hAnsi="Times New Roman"/>
              </w:rPr>
            </w:pPr>
            <w:r w:rsidRPr="00494415">
              <w:rPr>
                <w:rFonts w:ascii="Times New Roman" w:hAnsi="Times New Roman"/>
              </w:rPr>
              <w:t> </w:t>
            </w:r>
          </w:p>
          <w:p w:rsidR="00C83006" w:rsidRPr="00494415" w:rsidRDefault="00C83006" w:rsidP="006E0C2E">
            <w:pPr>
              <w:spacing w:after="0" w:line="240" w:lineRule="auto"/>
              <w:contextualSpacing/>
              <w:rPr>
                <w:rFonts w:ascii="Times New Roman" w:hAnsi="Times New Roman"/>
              </w:rPr>
            </w:pPr>
            <w:r w:rsidRPr="00494415">
              <w:rPr>
                <w:rFonts w:ascii="Times New Roman" w:hAnsi="Times New Roman"/>
              </w:rPr>
              <w:t> </w:t>
            </w:r>
          </w:p>
        </w:tc>
        <w:tc>
          <w:tcPr>
            <w:tcW w:w="1274" w:type="dxa"/>
            <w:gridSpan w:val="8"/>
            <w:vMerge w:val="restart"/>
            <w:tcBorders>
              <w:left w:val="single" w:sz="8" w:space="0" w:color="000000"/>
              <w:right w:val="single" w:sz="8" w:space="0" w:color="000000"/>
            </w:tcBorders>
          </w:tcPr>
          <w:p w:rsidR="00C83006" w:rsidRPr="00494415" w:rsidRDefault="00C83006" w:rsidP="006E0C2E">
            <w:pPr>
              <w:spacing w:after="0" w:line="240" w:lineRule="auto"/>
              <w:contextualSpacing/>
              <w:rPr>
                <w:rFonts w:ascii="Times New Roman" w:hAnsi="Times New Roman"/>
              </w:rPr>
            </w:pPr>
            <w:r w:rsidRPr="00494415">
              <w:rPr>
                <w:rFonts w:ascii="Times New Roman" w:hAnsi="Times New Roman"/>
              </w:rPr>
              <w:t> </w:t>
            </w:r>
          </w:p>
        </w:tc>
      </w:tr>
      <w:tr w:rsidR="00C83006"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C83006" w:rsidRPr="00494415" w:rsidRDefault="00C83006"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C83006" w:rsidRPr="00494415" w:rsidRDefault="00C83006"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C83006" w:rsidRPr="00494415" w:rsidRDefault="00C83006"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r w:rsidRPr="00494415">
              <w:rPr>
                <w:rFonts w:ascii="Times New Roman" w:hAnsi="Times New Roman"/>
              </w:rPr>
              <w:t>2016</w:t>
            </w:r>
          </w:p>
        </w:tc>
        <w:tc>
          <w:tcPr>
            <w:tcW w:w="945" w:type="dxa"/>
            <w:tcBorders>
              <w:left w:val="single" w:sz="8" w:space="0" w:color="000000"/>
              <w:bottom w:val="single" w:sz="8" w:space="0" w:color="000000"/>
            </w:tcBorders>
          </w:tcPr>
          <w:p w:rsidR="00C83006" w:rsidRPr="00494415" w:rsidRDefault="00C83006" w:rsidP="006E0C2E">
            <w:pPr>
              <w:spacing w:after="0" w:line="240" w:lineRule="auto"/>
              <w:contextualSpacing/>
              <w:jc w:val="right"/>
              <w:rPr>
                <w:rFonts w:ascii="Times New Roman" w:hAnsi="Times New Roman"/>
              </w:rPr>
            </w:pPr>
            <w:r w:rsidRPr="00494415">
              <w:rPr>
                <w:rFonts w:ascii="Times New Roman" w:hAnsi="Times New Roman"/>
              </w:rPr>
              <w:t>0,5</w:t>
            </w:r>
          </w:p>
        </w:tc>
        <w:tc>
          <w:tcPr>
            <w:tcW w:w="1351" w:type="dxa"/>
            <w:gridSpan w:val="2"/>
            <w:tcBorders>
              <w:left w:val="single" w:sz="8" w:space="0" w:color="000000"/>
              <w:bottom w:val="single" w:sz="8" w:space="0" w:color="000000"/>
            </w:tcBorders>
          </w:tcPr>
          <w:p w:rsidR="00C83006" w:rsidRPr="00494415" w:rsidRDefault="00C83006" w:rsidP="006E0C2E">
            <w:pPr>
              <w:spacing w:after="0" w:line="240" w:lineRule="auto"/>
              <w:contextualSpacing/>
              <w:jc w:val="right"/>
              <w:rPr>
                <w:rFonts w:ascii="Times New Roman" w:hAnsi="Times New Roman"/>
              </w:rPr>
            </w:pPr>
            <w:r w:rsidRPr="00494415">
              <w:rPr>
                <w:rFonts w:ascii="Times New Roman" w:hAnsi="Times New Roman"/>
              </w:rPr>
              <w:t>0,5</w:t>
            </w:r>
          </w:p>
        </w:tc>
        <w:tc>
          <w:tcPr>
            <w:tcW w:w="977" w:type="dxa"/>
            <w:tcBorders>
              <w:left w:val="single" w:sz="8" w:space="0" w:color="000000"/>
              <w:bottom w:val="single" w:sz="8" w:space="0" w:color="000000"/>
              <w:right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r w:rsidRPr="00494415">
              <w:rPr>
                <w:rFonts w:ascii="Times New Roman" w:hAnsi="Times New Roman"/>
              </w:rPr>
              <w:t> </w:t>
            </w:r>
          </w:p>
        </w:tc>
        <w:tc>
          <w:tcPr>
            <w:tcW w:w="1020" w:type="dxa"/>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r w:rsidRPr="00494415">
              <w:rPr>
                <w:rFonts w:ascii="Times New Roman" w:hAnsi="Times New Roman"/>
              </w:rPr>
              <w:t> </w:t>
            </w:r>
          </w:p>
        </w:tc>
        <w:tc>
          <w:tcPr>
            <w:tcW w:w="1005" w:type="dxa"/>
            <w:gridSpan w:val="3"/>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r w:rsidRPr="00494415">
              <w:rPr>
                <w:rFonts w:ascii="Times New Roman" w:hAnsi="Times New Roman"/>
              </w:rPr>
              <w:t> </w:t>
            </w:r>
          </w:p>
        </w:tc>
        <w:tc>
          <w:tcPr>
            <w:tcW w:w="1085" w:type="dxa"/>
            <w:vMerge/>
            <w:tcBorders>
              <w:left w:val="single" w:sz="8" w:space="0" w:color="000000"/>
              <w:right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C83006" w:rsidRPr="00494415" w:rsidRDefault="00C83006" w:rsidP="006E0C2E">
            <w:pPr>
              <w:spacing w:after="0" w:line="240" w:lineRule="auto"/>
              <w:contextualSpacing/>
              <w:rPr>
                <w:rFonts w:ascii="Times New Roman" w:hAnsi="Times New Roman"/>
              </w:rPr>
            </w:pPr>
          </w:p>
        </w:tc>
      </w:tr>
      <w:tr w:rsidR="00C83006"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C83006" w:rsidRPr="00494415" w:rsidRDefault="00C83006"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C83006" w:rsidRPr="00494415" w:rsidRDefault="00C83006"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C83006" w:rsidRPr="00494415" w:rsidRDefault="00C83006"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r w:rsidRPr="00494415">
              <w:rPr>
                <w:rFonts w:ascii="Times New Roman" w:hAnsi="Times New Roman"/>
              </w:rPr>
              <w:t>2017</w:t>
            </w:r>
          </w:p>
        </w:tc>
        <w:tc>
          <w:tcPr>
            <w:tcW w:w="945" w:type="dxa"/>
            <w:tcBorders>
              <w:left w:val="single" w:sz="8" w:space="0" w:color="000000"/>
              <w:bottom w:val="single" w:sz="8" w:space="0" w:color="000000"/>
            </w:tcBorders>
          </w:tcPr>
          <w:p w:rsidR="00C83006" w:rsidRPr="00494415" w:rsidRDefault="00C83006" w:rsidP="006E0C2E">
            <w:pPr>
              <w:spacing w:after="0" w:line="240" w:lineRule="auto"/>
              <w:contextualSpacing/>
              <w:jc w:val="right"/>
              <w:rPr>
                <w:rFonts w:ascii="Times New Roman" w:hAnsi="Times New Roman"/>
              </w:rPr>
            </w:pPr>
            <w:r w:rsidRPr="00494415">
              <w:rPr>
                <w:rFonts w:ascii="Times New Roman" w:hAnsi="Times New Roman"/>
              </w:rPr>
              <w:t>0,0</w:t>
            </w:r>
          </w:p>
        </w:tc>
        <w:tc>
          <w:tcPr>
            <w:tcW w:w="1351" w:type="dxa"/>
            <w:gridSpan w:val="2"/>
            <w:tcBorders>
              <w:left w:val="single" w:sz="8" w:space="0" w:color="000000"/>
              <w:bottom w:val="single" w:sz="8" w:space="0" w:color="000000"/>
            </w:tcBorders>
          </w:tcPr>
          <w:p w:rsidR="00C83006" w:rsidRPr="00494415" w:rsidRDefault="00C83006" w:rsidP="006E0C2E">
            <w:pPr>
              <w:spacing w:after="0" w:line="240" w:lineRule="auto"/>
              <w:contextualSpacing/>
              <w:jc w:val="right"/>
              <w:rPr>
                <w:rFonts w:ascii="Times New Roman" w:hAnsi="Times New Roman"/>
              </w:rPr>
            </w:pPr>
            <w:r w:rsidRPr="00494415">
              <w:rPr>
                <w:rFonts w:ascii="Times New Roman" w:hAnsi="Times New Roman"/>
              </w:rPr>
              <w:t>0</w:t>
            </w:r>
          </w:p>
        </w:tc>
        <w:tc>
          <w:tcPr>
            <w:tcW w:w="977" w:type="dxa"/>
            <w:tcBorders>
              <w:left w:val="single" w:sz="8" w:space="0" w:color="000000"/>
              <w:bottom w:val="single" w:sz="8" w:space="0" w:color="000000"/>
              <w:right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r w:rsidRPr="00494415">
              <w:rPr>
                <w:rFonts w:ascii="Times New Roman" w:hAnsi="Times New Roman"/>
              </w:rPr>
              <w:t> </w:t>
            </w:r>
          </w:p>
        </w:tc>
        <w:tc>
          <w:tcPr>
            <w:tcW w:w="1020" w:type="dxa"/>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r w:rsidRPr="00494415">
              <w:rPr>
                <w:rFonts w:ascii="Times New Roman" w:hAnsi="Times New Roman"/>
              </w:rPr>
              <w:t> </w:t>
            </w:r>
          </w:p>
        </w:tc>
        <w:tc>
          <w:tcPr>
            <w:tcW w:w="1005" w:type="dxa"/>
            <w:gridSpan w:val="3"/>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r w:rsidRPr="00494415">
              <w:rPr>
                <w:rFonts w:ascii="Times New Roman" w:hAnsi="Times New Roman"/>
              </w:rPr>
              <w:t> </w:t>
            </w:r>
          </w:p>
        </w:tc>
        <w:tc>
          <w:tcPr>
            <w:tcW w:w="1085" w:type="dxa"/>
            <w:vMerge/>
            <w:tcBorders>
              <w:left w:val="single" w:sz="8" w:space="0" w:color="000000"/>
              <w:right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C83006" w:rsidRPr="00494415" w:rsidRDefault="00C83006" w:rsidP="006E0C2E">
            <w:pPr>
              <w:spacing w:after="0" w:line="240" w:lineRule="auto"/>
              <w:contextualSpacing/>
              <w:rPr>
                <w:rFonts w:ascii="Times New Roman" w:hAnsi="Times New Roman"/>
              </w:rPr>
            </w:pPr>
          </w:p>
        </w:tc>
      </w:tr>
      <w:tr w:rsidR="00C83006"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C83006" w:rsidRPr="00494415" w:rsidRDefault="00C83006"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C83006" w:rsidRPr="00494415" w:rsidRDefault="00C83006"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C83006" w:rsidRPr="00494415" w:rsidRDefault="00C83006"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r w:rsidRPr="00494415">
              <w:rPr>
                <w:rFonts w:ascii="Times New Roman" w:hAnsi="Times New Roman"/>
              </w:rPr>
              <w:t>2018</w:t>
            </w:r>
          </w:p>
        </w:tc>
        <w:tc>
          <w:tcPr>
            <w:tcW w:w="945" w:type="dxa"/>
            <w:tcBorders>
              <w:left w:val="single" w:sz="8" w:space="0" w:color="000000"/>
              <w:bottom w:val="single" w:sz="8" w:space="0" w:color="000000"/>
            </w:tcBorders>
          </w:tcPr>
          <w:p w:rsidR="00C83006" w:rsidRPr="00494415" w:rsidRDefault="00C83006" w:rsidP="006E0C2E">
            <w:pPr>
              <w:spacing w:after="0" w:line="240" w:lineRule="auto"/>
              <w:contextualSpacing/>
              <w:jc w:val="right"/>
              <w:rPr>
                <w:rFonts w:ascii="Times New Roman" w:hAnsi="Times New Roman"/>
              </w:rPr>
            </w:pPr>
            <w:r w:rsidRPr="00494415">
              <w:rPr>
                <w:rFonts w:ascii="Times New Roman" w:hAnsi="Times New Roman"/>
              </w:rPr>
              <w:t>0,5</w:t>
            </w:r>
          </w:p>
        </w:tc>
        <w:tc>
          <w:tcPr>
            <w:tcW w:w="1351" w:type="dxa"/>
            <w:gridSpan w:val="2"/>
            <w:tcBorders>
              <w:left w:val="single" w:sz="8" w:space="0" w:color="000000"/>
              <w:bottom w:val="single" w:sz="8" w:space="0" w:color="000000"/>
            </w:tcBorders>
          </w:tcPr>
          <w:p w:rsidR="00C83006" w:rsidRPr="00494415" w:rsidRDefault="00C83006" w:rsidP="006E0C2E">
            <w:pPr>
              <w:spacing w:after="0" w:line="240" w:lineRule="auto"/>
              <w:contextualSpacing/>
              <w:jc w:val="right"/>
              <w:rPr>
                <w:rFonts w:ascii="Times New Roman" w:hAnsi="Times New Roman"/>
              </w:rPr>
            </w:pPr>
            <w:r w:rsidRPr="00494415">
              <w:rPr>
                <w:rFonts w:ascii="Times New Roman" w:hAnsi="Times New Roman"/>
              </w:rPr>
              <w:t>0,5</w:t>
            </w:r>
          </w:p>
        </w:tc>
        <w:tc>
          <w:tcPr>
            <w:tcW w:w="977" w:type="dxa"/>
            <w:tcBorders>
              <w:left w:val="single" w:sz="8" w:space="0" w:color="000000"/>
              <w:bottom w:val="single" w:sz="8" w:space="0" w:color="000000"/>
              <w:right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C83006" w:rsidRPr="00494415" w:rsidRDefault="00C83006" w:rsidP="006E0C2E">
            <w:pPr>
              <w:spacing w:after="0" w:line="240" w:lineRule="auto"/>
              <w:contextualSpacing/>
              <w:rPr>
                <w:rFonts w:ascii="Times New Roman" w:hAnsi="Times New Roman"/>
              </w:rPr>
            </w:pPr>
          </w:p>
        </w:tc>
      </w:tr>
      <w:tr w:rsidR="00C83006" w:rsidRPr="00494415" w:rsidTr="00065D5A">
        <w:tblPrEx>
          <w:tblCellMar>
            <w:left w:w="108" w:type="dxa"/>
            <w:right w:w="108" w:type="dxa"/>
          </w:tblCellMar>
        </w:tblPrEx>
        <w:trPr>
          <w:gridAfter w:val="2"/>
          <w:wAfter w:w="120" w:type="dxa"/>
          <w:trHeight w:val="240"/>
        </w:trPr>
        <w:tc>
          <w:tcPr>
            <w:tcW w:w="769" w:type="dxa"/>
            <w:vMerge w:val="restart"/>
            <w:tcBorders>
              <w:left w:val="single" w:sz="8" w:space="0" w:color="000000"/>
            </w:tcBorders>
          </w:tcPr>
          <w:p w:rsidR="00C83006" w:rsidRPr="00494415" w:rsidRDefault="00C83006"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C83006" w:rsidRPr="00494415" w:rsidRDefault="00C83006"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C83006" w:rsidRPr="00494415" w:rsidRDefault="00C83006"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r w:rsidRPr="00494415">
              <w:rPr>
                <w:rFonts w:ascii="Times New Roman" w:hAnsi="Times New Roman"/>
              </w:rPr>
              <w:t>2019</w:t>
            </w:r>
          </w:p>
        </w:tc>
        <w:tc>
          <w:tcPr>
            <w:tcW w:w="945" w:type="dxa"/>
            <w:tcBorders>
              <w:left w:val="single" w:sz="8" w:space="0" w:color="000000"/>
              <w:bottom w:val="single" w:sz="8" w:space="0" w:color="000000"/>
            </w:tcBorders>
          </w:tcPr>
          <w:p w:rsidR="00C83006" w:rsidRPr="00494415" w:rsidRDefault="00C83006" w:rsidP="006E0C2E">
            <w:pPr>
              <w:spacing w:after="0" w:line="240" w:lineRule="auto"/>
              <w:contextualSpacing/>
              <w:jc w:val="right"/>
              <w:rPr>
                <w:rFonts w:ascii="Times New Roman" w:hAnsi="Times New Roman"/>
              </w:rPr>
            </w:pPr>
            <w:r w:rsidRPr="00494415">
              <w:rPr>
                <w:rFonts w:ascii="Times New Roman" w:hAnsi="Times New Roman"/>
              </w:rPr>
              <w:t>0,5</w:t>
            </w:r>
          </w:p>
        </w:tc>
        <w:tc>
          <w:tcPr>
            <w:tcW w:w="1351" w:type="dxa"/>
            <w:gridSpan w:val="2"/>
            <w:tcBorders>
              <w:left w:val="single" w:sz="8" w:space="0" w:color="000000"/>
              <w:bottom w:val="single" w:sz="8" w:space="0" w:color="000000"/>
            </w:tcBorders>
          </w:tcPr>
          <w:p w:rsidR="00C83006" w:rsidRPr="00494415" w:rsidRDefault="00C83006" w:rsidP="006E0C2E">
            <w:pPr>
              <w:spacing w:after="0" w:line="240" w:lineRule="auto"/>
              <w:contextualSpacing/>
              <w:jc w:val="right"/>
              <w:rPr>
                <w:rFonts w:ascii="Times New Roman" w:hAnsi="Times New Roman"/>
              </w:rPr>
            </w:pPr>
            <w:r w:rsidRPr="00494415">
              <w:rPr>
                <w:rFonts w:ascii="Times New Roman" w:hAnsi="Times New Roman"/>
              </w:rPr>
              <w:t>0,5</w:t>
            </w:r>
          </w:p>
        </w:tc>
        <w:tc>
          <w:tcPr>
            <w:tcW w:w="977" w:type="dxa"/>
            <w:tcBorders>
              <w:left w:val="single" w:sz="8" w:space="0" w:color="000000"/>
              <w:bottom w:val="single" w:sz="8" w:space="0" w:color="000000"/>
              <w:right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C83006" w:rsidRPr="00494415" w:rsidRDefault="00C83006" w:rsidP="006E0C2E">
            <w:pPr>
              <w:spacing w:after="0" w:line="240" w:lineRule="auto"/>
              <w:contextualSpacing/>
              <w:rPr>
                <w:rFonts w:ascii="Times New Roman" w:hAnsi="Times New Roman"/>
              </w:rPr>
            </w:pPr>
          </w:p>
        </w:tc>
      </w:tr>
      <w:tr w:rsidR="00C83006"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C83006" w:rsidRPr="00494415" w:rsidRDefault="00C83006"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C83006" w:rsidRPr="00494415" w:rsidRDefault="00C83006"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C83006" w:rsidRPr="00494415" w:rsidRDefault="00C83006"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C83006" w:rsidRPr="00494415" w:rsidRDefault="00C83006" w:rsidP="009751CC">
            <w:pPr>
              <w:spacing w:after="0" w:line="240" w:lineRule="auto"/>
              <w:contextualSpacing/>
              <w:rPr>
                <w:rFonts w:ascii="Times New Roman" w:hAnsi="Times New Roman"/>
              </w:rPr>
            </w:pPr>
            <w:r w:rsidRPr="00494415">
              <w:rPr>
                <w:rFonts w:ascii="Times New Roman" w:hAnsi="Times New Roman"/>
              </w:rPr>
              <w:t>2020</w:t>
            </w:r>
          </w:p>
        </w:tc>
        <w:tc>
          <w:tcPr>
            <w:tcW w:w="945" w:type="dxa"/>
            <w:tcBorders>
              <w:left w:val="single" w:sz="8" w:space="0" w:color="000000"/>
              <w:bottom w:val="single" w:sz="8" w:space="0" w:color="000000"/>
            </w:tcBorders>
          </w:tcPr>
          <w:p w:rsidR="00C83006" w:rsidRPr="00494415" w:rsidRDefault="00C83006" w:rsidP="009751CC">
            <w:pPr>
              <w:spacing w:after="0" w:line="240" w:lineRule="auto"/>
              <w:contextualSpacing/>
              <w:jc w:val="right"/>
              <w:rPr>
                <w:rFonts w:ascii="Times New Roman" w:hAnsi="Times New Roman"/>
              </w:rPr>
            </w:pPr>
          </w:p>
        </w:tc>
        <w:tc>
          <w:tcPr>
            <w:tcW w:w="1351" w:type="dxa"/>
            <w:gridSpan w:val="2"/>
            <w:tcBorders>
              <w:left w:val="single" w:sz="8" w:space="0" w:color="000000"/>
              <w:bottom w:val="single" w:sz="8" w:space="0" w:color="000000"/>
            </w:tcBorders>
          </w:tcPr>
          <w:p w:rsidR="00C83006" w:rsidRPr="00494415" w:rsidRDefault="00C83006" w:rsidP="009751CC">
            <w:pPr>
              <w:spacing w:after="0" w:line="240" w:lineRule="auto"/>
              <w:contextualSpacing/>
              <w:jc w:val="right"/>
              <w:rPr>
                <w:rFonts w:ascii="Times New Roman" w:hAnsi="Times New Roman"/>
              </w:rPr>
            </w:pPr>
          </w:p>
        </w:tc>
        <w:tc>
          <w:tcPr>
            <w:tcW w:w="977" w:type="dxa"/>
            <w:tcBorders>
              <w:left w:val="single" w:sz="8" w:space="0" w:color="000000"/>
              <w:bottom w:val="single" w:sz="8" w:space="0" w:color="000000"/>
              <w:right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C83006" w:rsidRPr="00494415" w:rsidRDefault="00C83006" w:rsidP="006E0C2E">
            <w:pPr>
              <w:spacing w:after="0" w:line="240" w:lineRule="auto"/>
              <w:contextualSpacing/>
              <w:rPr>
                <w:rFonts w:ascii="Times New Roman" w:hAnsi="Times New Roman"/>
              </w:rPr>
            </w:pPr>
          </w:p>
        </w:tc>
      </w:tr>
      <w:tr w:rsidR="00C83006"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C83006" w:rsidRPr="00494415" w:rsidRDefault="00C83006"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C83006" w:rsidRPr="00494415" w:rsidRDefault="00C83006"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C83006" w:rsidRPr="00494415" w:rsidRDefault="00C83006"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C83006" w:rsidRPr="00494415" w:rsidRDefault="00C83006" w:rsidP="009751CC">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1</w:t>
            </w:r>
          </w:p>
        </w:tc>
        <w:tc>
          <w:tcPr>
            <w:tcW w:w="945" w:type="dxa"/>
            <w:tcBorders>
              <w:left w:val="single" w:sz="8" w:space="0" w:color="000000"/>
              <w:bottom w:val="single" w:sz="8" w:space="0" w:color="000000"/>
            </w:tcBorders>
          </w:tcPr>
          <w:p w:rsidR="00C83006" w:rsidRPr="00494415" w:rsidRDefault="00C83006" w:rsidP="009751CC">
            <w:pPr>
              <w:spacing w:after="0" w:line="240" w:lineRule="auto"/>
              <w:contextualSpacing/>
              <w:jc w:val="right"/>
              <w:rPr>
                <w:rFonts w:ascii="Times New Roman" w:hAnsi="Times New Roman"/>
              </w:rPr>
            </w:pPr>
            <w:r w:rsidRPr="00494415">
              <w:rPr>
                <w:rFonts w:ascii="Times New Roman" w:hAnsi="Times New Roman"/>
              </w:rPr>
              <w:t>0,5</w:t>
            </w:r>
          </w:p>
        </w:tc>
        <w:tc>
          <w:tcPr>
            <w:tcW w:w="1351" w:type="dxa"/>
            <w:gridSpan w:val="2"/>
            <w:tcBorders>
              <w:left w:val="single" w:sz="8" w:space="0" w:color="000000"/>
              <w:bottom w:val="single" w:sz="8" w:space="0" w:color="000000"/>
            </w:tcBorders>
          </w:tcPr>
          <w:p w:rsidR="00C83006" w:rsidRPr="00494415" w:rsidRDefault="00C83006" w:rsidP="009751CC">
            <w:pPr>
              <w:spacing w:after="0" w:line="240" w:lineRule="auto"/>
              <w:contextualSpacing/>
              <w:jc w:val="right"/>
              <w:rPr>
                <w:rFonts w:ascii="Times New Roman" w:hAnsi="Times New Roman"/>
              </w:rPr>
            </w:pPr>
            <w:r w:rsidRPr="00494415">
              <w:rPr>
                <w:rFonts w:ascii="Times New Roman" w:hAnsi="Times New Roman"/>
              </w:rPr>
              <w:t>0,5</w:t>
            </w:r>
          </w:p>
        </w:tc>
        <w:tc>
          <w:tcPr>
            <w:tcW w:w="977" w:type="dxa"/>
            <w:tcBorders>
              <w:left w:val="single" w:sz="8" w:space="0" w:color="000000"/>
              <w:bottom w:val="single" w:sz="8" w:space="0" w:color="000000"/>
              <w:right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C83006" w:rsidRPr="00494415" w:rsidRDefault="00C83006" w:rsidP="006E0C2E">
            <w:pPr>
              <w:spacing w:after="0" w:line="240" w:lineRule="auto"/>
              <w:contextualSpacing/>
              <w:rPr>
                <w:rFonts w:ascii="Times New Roman" w:hAnsi="Times New Roman"/>
              </w:rPr>
            </w:pPr>
          </w:p>
        </w:tc>
      </w:tr>
      <w:tr w:rsidR="00C83006"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C83006" w:rsidRPr="00494415" w:rsidRDefault="00C83006"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C83006" w:rsidRPr="00494415" w:rsidRDefault="00C83006"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C83006" w:rsidRPr="00494415" w:rsidRDefault="00C83006"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945" w:type="dxa"/>
            <w:tcBorders>
              <w:left w:val="single" w:sz="8" w:space="0" w:color="000000"/>
              <w:bottom w:val="single" w:sz="8" w:space="0" w:color="000000"/>
            </w:tcBorders>
          </w:tcPr>
          <w:p w:rsidR="00C83006" w:rsidRPr="00494415" w:rsidRDefault="00C83006" w:rsidP="006E0C2E">
            <w:pPr>
              <w:spacing w:after="0" w:line="240" w:lineRule="auto"/>
              <w:contextualSpacing/>
              <w:jc w:val="right"/>
              <w:rPr>
                <w:rFonts w:ascii="Times New Roman" w:hAnsi="Times New Roman"/>
              </w:rPr>
            </w:pPr>
            <w:r w:rsidRPr="00494415">
              <w:rPr>
                <w:rFonts w:ascii="Times New Roman" w:hAnsi="Times New Roman"/>
              </w:rPr>
              <w:t>0,5</w:t>
            </w:r>
          </w:p>
        </w:tc>
        <w:tc>
          <w:tcPr>
            <w:tcW w:w="1351" w:type="dxa"/>
            <w:gridSpan w:val="2"/>
            <w:tcBorders>
              <w:left w:val="single" w:sz="8" w:space="0" w:color="000000"/>
              <w:bottom w:val="single" w:sz="8" w:space="0" w:color="000000"/>
            </w:tcBorders>
          </w:tcPr>
          <w:p w:rsidR="00C83006" w:rsidRPr="00494415" w:rsidRDefault="00C83006" w:rsidP="006E0C2E">
            <w:pPr>
              <w:spacing w:after="0" w:line="240" w:lineRule="auto"/>
              <w:contextualSpacing/>
              <w:jc w:val="right"/>
              <w:rPr>
                <w:rFonts w:ascii="Times New Roman" w:hAnsi="Times New Roman"/>
              </w:rPr>
            </w:pPr>
            <w:r w:rsidRPr="00494415">
              <w:rPr>
                <w:rFonts w:ascii="Times New Roman" w:hAnsi="Times New Roman"/>
              </w:rPr>
              <w:t>0,5</w:t>
            </w:r>
          </w:p>
        </w:tc>
        <w:tc>
          <w:tcPr>
            <w:tcW w:w="977" w:type="dxa"/>
            <w:tcBorders>
              <w:left w:val="single" w:sz="8" w:space="0" w:color="000000"/>
              <w:bottom w:val="single" w:sz="8" w:space="0" w:color="000000"/>
              <w:right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C83006" w:rsidRPr="00494415" w:rsidRDefault="00C83006" w:rsidP="006E0C2E">
            <w:pPr>
              <w:spacing w:after="0" w:line="240" w:lineRule="auto"/>
              <w:contextualSpacing/>
              <w:rPr>
                <w:rFonts w:ascii="Times New Roman" w:hAnsi="Times New Roman"/>
              </w:rPr>
            </w:pPr>
          </w:p>
        </w:tc>
      </w:tr>
      <w:tr w:rsidR="00C83006"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C83006" w:rsidRPr="00494415" w:rsidRDefault="00C83006"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C83006" w:rsidRPr="00494415" w:rsidRDefault="00C83006"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C83006" w:rsidRPr="00494415" w:rsidRDefault="00C83006"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r>
              <w:rPr>
                <w:rFonts w:ascii="Times New Roman" w:hAnsi="Times New Roman"/>
              </w:rPr>
              <w:t>2023</w:t>
            </w:r>
          </w:p>
        </w:tc>
        <w:tc>
          <w:tcPr>
            <w:tcW w:w="945" w:type="dxa"/>
            <w:tcBorders>
              <w:left w:val="single" w:sz="8" w:space="0" w:color="000000"/>
              <w:bottom w:val="single" w:sz="8" w:space="0" w:color="000000"/>
            </w:tcBorders>
          </w:tcPr>
          <w:p w:rsidR="00C83006" w:rsidRPr="00494415" w:rsidRDefault="00C83006" w:rsidP="000031FF">
            <w:pPr>
              <w:spacing w:after="0" w:line="240" w:lineRule="auto"/>
              <w:contextualSpacing/>
              <w:jc w:val="right"/>
              <w:rPr>
                <w:rFonts w:ascii="Times New Roman" w:hAnsi="Times New Roman"/>
              </w:rPr>
            </w:pPr>
            <w:r w:rsidRPr="00494415">
              <w:rPr>
                <w:rFonts w:ascii="Times New Roman" w:hAnsi="Times New Roman"/>
              </w:rPr>
              <w:t>0,5</w:t>
            </w:r>
          </w:p>
        </w:tc>
        <w:tc>
          <w:tcPr>
            <w:tcW w:w="1351" w:type="dxa"/>
            <w:gridSpan w:val="2"/>
            <w:tcBorders>
              <w:left w:val="single" w:sz="8" w:space="0" w:color="000000"/>
              <w:bottom w:val="single" w:sz="8" w:space="0" w:color="000000"/>
            </w:tcBorders>
          </w:tcPr>
          <w:p w:rsidR="00C83006" w:rsidRPr="00494415" w:rsidRDefault="00C83006" w:rsidP="000031FF">
            <w:pPr>
              <w:spacing w:after="0" w:line="240" w:lineRule="auto"/>
              <w:contextualSpacing/>
              <w:jc w:val="right"/>
              <w:rPr>
                <w:rFonts w:ascii="Times New Roman" w:hAnsi="Times New Roman"/>
              </w:rPr>
            </w:pPr>
            <w:r w:rsidRPr="00494415">
              <w:rPr>
                <w:rFonts w:ascii="Times New Roman" w:hAnsi="Times New Roman"/>
              </w:rPr>
              <w:t>0,5</w:t>
            </w:r>
          </w:p>
        </w:tc>
        <w:tc>
          <w:tcPr>
            <w:tcW w:w="977" w:type="dxa"/>
            <w:tcBorders>
              <w:left w:val="single" w:sz="8" w:space="0" w:color="000000"/>
              <w:bottom w:val="single" w:sz="8" w:space="0" w:color="000000"/>
              <w:right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C83006" w:rsidRPr="00494415" w:rsidRDefault="00C83006" w:rsidP="006E0C2E">
            <w:pPr>
              <w:spacing w:after="0" w:line="240" w:lineRule="auto"/>
              <w:contextualSpacing/>
              <w:rPr>
                <w:rFonts w:ascii="Times New Roman" w:hAnsi="Times New Roman"/>
              </w:rPr>
            </w:pPr>
          </w:p>
        </w:tc>
      </w:tr>
      <w:tr w:rsidR="00C83006"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bottom w:val="single" w:sz="8" w:space="0" w:color="000000"/>
            </w:tcBorders>
          </w:tcPr>
          <w:p w:rsidR="00C83006" w:rsidRPr="00494415" w:rsidRDefault="00C83006" w:rsidP="006E0C2E">
            <w:pPr>
              <w:snapToGrid w:val="0"/>
              <w:spacing w:after="0" w:line="240" w:lineRule="auto"/>
              <w:rPr>
                <w:rFonts w:ascii="Times New Roman" w:hAnsi="Times New Roman"/>
              </w:rPr>
            </w:pPr>
          </w:p>
        </w:tc>
        <w:tc>
          <w:tcPr>
            <w:tcW w:w="2915" w:type="dxa"/>
            <w:gridSpan w:val="3"/>
            <w:vMerge/>
            <w:tcBorders>
              <w:left w:val="single" w:sz="8" w:space="0" w:color="000000"/>
              <w:bottom w:val="single" w:sz="8" w:space="0" w:color="000000"/>
            </w:tcBorders>
          </w:tcPr>
          <w:p w:rsidR="00C83006" w:rsidRPr="00494415" w:rsidRDefault="00C83006" w:rsidP="006E0C2E">
            <w:pPr>
              <w:snapToGrid w:val="0"/>
              <w:spacing w:after="0" w:line="240" w:lineRule="auto"/>
              <w:rPr>
                <w:rFonts w:ascii="Times New Roman" w:hAnsi="Times New Roman"/>
              </w:rPr>
            </w:pPr>
          </w:p>
        </w:tc>
        <w:tc>
          <w:tcPr>
            <w:tcW w:w="2056" w:type="dxa"/>
            <w:gridSpan w:val="2"/>
            <w:vMerge/>
            <w:tcBorders>
              <w:left w:val="single" w:sz="8" w:space="0" w:color="000000"/>
              <w:bottom w:val="single" w:sz="8" w:space="0" w:color="000000"/>
            </w:tcBorders>
          </w:tcPr>
          <w:p w:rsidR="00C83006" w:rsidRPr="00494415" w:rsidRDefault="00C83006"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r>
              <w:rPr>
                <w:rFonts w:ascii="Times New Roman" w:hAnsi="Times New Roman"/>
              </w:rPr>
              <w:t>2024</w:t>
            </w:r>
          </w:p>
        </w:tc>
        <w:tc>
          <w:tcPr>
            <w:tcW w:w="945" w:type="dxa"/>
            <w:tcBorders>
              <w:left w:val="single" w:sz="8" w:space="0" w:color="000000"/>
              <w:bottom w:val="single" w:sz="8" w:space="0" w:color="000000"/>
            </w:tcBorders>
          </w:tcPr>
          <w:p w:rsidR="00C83006" w:rsidRPr="00494415" w:rsidRDefault="00C83006" w:rsidP="000031FF">
            <w:pPr>
              <w:spacing w:after="0" w:line="240" w:lineRule="auto"/>
              <w:contextualSpacing/>
              <w:jc w:val="right"/>
              <w:rPr>
                <w:rFonts w:ascii="Times New Roman" w:hAnsi="Times New Roman"/>
              </w:rPr>
            </w:pPr>
            <w:r w:rsidRPr="00494415">
              <w:rPr>
                <w:rFonts w:ascii="Times New Roman" w:hAnsi="Times New Roman"/>
              </w:rPr>
              <w:t>0,5</w:t>
            </w:r>
          </w:p>
        </w:tc>
        <w:tc>
          <w:tcPr>
            <w:tcW w:w="1351" w:type="dxa"/>
            <w:gridSpan w:val="2"/>
            <w:tcBorders>
              <w:left w:val="single" w:sz="8" w:space="0" w:color="000000"/>
              <w:bottom w:val="single" w:sz="8" w:space="0" w:color="000000"/>
            </w:tcBorders>
          </w:tcPr>
          <w:p w:rsidR="00C83006" w:rsidRPr="00494415" w:rsidRDefault="00C83006" w:rsidP="000031FF">
            <w:pPr>
              <w:spacing w:after="0" w:line="240" w:lineRule="auto"/>
              <w:contextualSpacing/>
              <w:jc w:val="right"/>
              <w:rPr>
                <w:rFonts w:ascii="Times New Roman" w:hAnsi="Times New Roman"/>
              </w:rPr>
            </w:pPr>
            <w:r w:rsidRPr="00494415">
              <w:rPr>
                <w:rFonts w:ascii="Times New Roman" w:hAnsi="Times New Roman"/>
              </w:rPr>
              <w:t>0,5</w:t>
            </w:r>
          </w:p>
        </w:tc>
        <w:tc>
          <w:tcPr>
            <w:tcW w:w="977" w:type="dxa"/>
            <w:tcBorders>
              <w:left w:val="single" w:sz="8" w:space="0" w:color="000000"/>
              <w:bottom w:val="single" w:sz="8" w:space="0" w:color="000000"/>
              <w:right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C83006" w:rsidRPr="00494415" w:rsidRDefault="00C83006"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C83006" w:rsidRPr="00494415" w:rsidRDefault="00C83006"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340"/>
        </w:trPr>
        <w:tc>
          <w:tcPr>
            <w:tcW w:w="769" w:type="dxa"/>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val="restart"/>
            <w:tcBorders>
              <w:left w:val="single" w:sz="8" w:space="0" w:color="000000"/>
            </w:tcBorders>
          </w:tcPr>
          <w:p w:rsidR="00E55A91" w:rsidRPr="0055798A" w:rsidRDefault="00E55A91" w:rsidP="006E0C2E">
            <w:pPr>
              <w:spacing w:after="0" w:line="240" w:lineRule="auto"/>
              <w:rPr>
                <w:rFonts w:ascii="Times New Roman" w:hAnsi="Times New Roman"/>
              </w:rPr>
            </w:pPr>
            <w:r w:rsidRPr="0055798A">
              <w:rPr>
                <w:rFonts w:ascii="Times New Roman" w:hAnsi="Times New Roman"/>
              </w:rPr>
              <w:t xml:space="preserve">Стимулирование участия граждан, молодежных объединений </w:t>
            </w:r>
            <w:proofErr w:type="gramStart"/>
            <w:r w:rsidRPr="0055798A">
              <w:rPr>
                <w:rFonts w:ascii="Times New Roman" w:hAnsi="Times New Roman"/>
              </w:rPr>
              <w:t>в</w:t>
            </w:r>
            <w:proofErr w:type="gramEnd"/>
          </w:p>
          <w:p w:rsidR="00E55A91" w:rsidRPr="0055798A" w:rsidRDefault="00E55A91" w:rsidP="006E0C2E">
            <w:pPr>
              <w:spacing w:after="0" w:line="240" w:lineRule="auto"/>
              <w:rPr>
                <w:rFonts w:ascii="Times New Roman" w:hAnsi="Times New Roman"/>
              </w:rPr>
            </w:pPr>
            <w:r w:rsidRPr="0055798A">
              <w:rPr>
                <w:rFonts w:ascii="Times New Roman" w:hAnsi="Times New Roman"/>
              </w:rPr>
              <w:t xml:space="preserve">проведении мероприятий </w:t>
            </w:r>
            <w:proofErr w:type="gramStart"/>
            <w:r w:rsidRPr="0055798A">
              <w:rPr>
                <w:rFonts w:ascii="Times New Roman" w:hAnsi="Times New Roman"/>
              </w:rPr>
              <w:t>по</w:t>
            </w:r>
            <w:proofErr w:type="gramEnd"/>
          </w:p>
          <w:p w:rsidR="00E55A91" w:rsidRPr="0055798A" w:rsidRDefault="00E55A91" w:rsidP="006E0C2E">
            <w:pPr>
              <w:spacing w:after="0" w:line="240" w:lineRule="auto"/>
              <w:rPr>
                <w:rFonts w:ascii="Times New Roman" w:hAnsi="Times New Roman"/>
              </w:rPr>
            </w:pPr>
            <w:r w:rsidRPr="0055798A">
              <w:rPr>
                <w:rFonts w:ascii="Times New Roman" w:hAnsi="Times New Roman"/>
              </w:rPr>
              <w:t xml:space="preserve">предупреждению преступлений и </w:t>
            </w:r>
          </w:p>
          <w:p w:rsidR="00E55A91" w:rsidRPr="0055798A" w:rsidRDefault="00E55A91" w:rsidP="006E0C2E">
            <w:pPr>
              <w:spacing w:after="0" w:line="240" w:lineRule="auto"/>
              <w:rPr>
                <w:rFonts w:ascii="Times New Roman" w:hAnsi="Times New Roman"/>
              </w:rPr>
            </w:pPr>
            <w:r w:rsidRPr="0055798A">
              <w:rPr>
                <w:rFonts w:ascii="Times New Roman" w:hAnsi="Times New Roman"/>
              </w:rPr>
              <w:t xml:space="preserve">правонарушений, в том числе </w:t>
            </w:r>
            <w:proofErr w:type="gramStart"/>
            <w:r w:rsidRPr="0055798A">
              <w:rPr>
                <w:rFonts w:ascii="Times New Roman" w:hAnsi="Times New Roman"/>
              </w:rPr>
              <w:t>в</w:t>
            </w:r>
            <w:proofErr w:type="gramEnd"/>
          </w:p>
          <w:p w:rsidR="00E55A91" w:rsidRPr="0055798A" w:rsidRDefault="00E55A91" w:rsidP="006E0C2E">
            <w:pPr>
              <w:spacing w:after="0" w:line="240" w:lineRule="auto"/>
              <w:rPr>
                <w:rFonts w:ascii="Times New Roman" w:hAnsi="Times New Roman"/>
              </w:rPr>
            </w:pPr>
            <w:r w:rsidRPr="0055798A">
              <w:rPr>
                <w:rFonts w:ascii="Times New Roman" w:hAnsi="Times New Roman"/>
              </w:rPr>
              <w:t xml:space="preserve">деятельности </w:t>
            </w:r>
            <w:proofErr w:type="gramStart"/>
            <w:r w:rsidRPr="0055798A">
              <w:rPr>
                <w:rFonts w:ascii="Times New Roman" w:hAnsi="Times New Roman"/>
              </w:rPr>
              <w:t>добровольных</w:t>
            </w:r>
            <w:proofErr w:type="gramEnd"/>
          </w:p>
          <w:p w:rsidR="00E55A91" w:rsidRPr="0055798A" w:rsidRDefault="00E55A91" w:rsidP="006E0C2E">
            <w:pPr>
              <w:spacing w:after="0" w:line="240" w:lineRule="auto"/>
              <w:rPr>
                <w:rFonts w:ascii="Times New Roman" w:hAnsi="Times New Roman"/>
              </w:rPr>
            </w:pPr>
            <w:r w:rsidRPr="0055798A">
              <w:rPr>
                <w:rFonts w:ascii="Times New Roman" w:hAnsi="Times New Roman"/>
              </w:rPr>
              <w:t xml:space="preserve">народных дружин, созданных </w:t>
            </w:r>
            <w:proofErr w:type="gramStart"/>
            <w:r w:rsidRPr="0055798A">
              <w:rPr>
                <w:rFonts w:ascii="Times New Roman" w:hAnsi="Times New Roman"/>
              </w:rPr>
              <w:t>в</w:t>
            </w:r>
            <w:proofErr w:type="gramEnd"/>
          </w:p>
          <w:p w:rsidR="00E55A91" w:rsidRPr="0055798A" w:rsidRDefault="00E55A91" w:rsidP="006E0C2E">
            <w:pPr>
              <w:spacing w:after="0" w:line="240" w:lineRule="auto"/>
              <w:rPr>
                <w:rFonts w:ascii="Arial" w:hAnsi="Arial" w:cs="Arial"/>
                <w:sz w:val="30"/>
                <w:szCs w:val="30"/>
              </w:rPr>
            </w:pPr>
            <w:proofErr w:type="gramStart"/>
            <w:r w:rsidRPr="0055798A">
              <w:rPr>
                <w:rFonts w:ascii="Times New Roman" w:hAnsi="Times New Roman"/>
              </w:rPr>
              <w:t>поселении</w:t>
            </w:r>
            <w:proofErr w:type="gramEnd"/>
          </w:p>
        </w:tc>
        <w:tc>
          <w:tcPr>
            <w:tcW w:w="2056" w:type="dxa"/>
            <w:gridSpan w:val="2"/>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w:t>
            </w:r>
          </w:p>
        </w:tc>
        <w:tc>
          <w:tcPr>
            <w:tcW w:w="1080" w:type="dxa"/>
            <w:gridSpan w:val="2"/>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b/>
              </w:rPr>
            </w:pPr>
            <w:r w:rsidRPr="00494415">
              <w:rPr>
                <w:rFonts w:ascii="Times New Roman" w:hAnsi="Times New Roman"/>
                <w:b/>
              </w:rPr>
              <w:t>Итого</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val="restart"/>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val="restart"/>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33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55798A" w:rsidRDefault="00E55A91" w:rsidP="006E0C2E">
            <w:pPr>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2016</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33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55798A" w:rsidRDefault="00E55A91" w:rsidP="006E0C2E">
            <w:pPr>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2017</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33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55798A" w:rsidRDefault="00E55A91" w:rsidP="006E0C2E">
            <w:pPr>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2018</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33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55798A" w:rsidRDefault="00E55A91" w:rsidP="006E0C2E">
            <w:pPr>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2019</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33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55798A" w:rsidRDefault="00E55A91" w:rsidP="006E0C2E">
            <w:pPr>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lang w:val="en-US"/>
              </w:rPr>
            </w:pPr>
            <w:r w:rsidRPr="00494415">
              <w:rPr>
                <w:rFonts w:ascii="Times New Roman" w:hAnsi="Times New Roman"/>
                <w:lang w:val="en-US"/>
              </w:rPr>
              <w:t>2020</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33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55798A" w:rsidRDefault="00E55A91" w:rsidP="006E0C2E">
            <w:pPr>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lang w:val="en-US"/>
              </w:rPr>
            </w:pPr>
            <w:r w:rsidRPr="00494415">
              <w:rPr>
                <w:rFonts w:ascii="Times New Roman" w:hAnsi="Times New Roman"/>
                <w:lang w:val="en-US"/>
              </w:rPr>
              <w:t>2021</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33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55798A" w:rsidRDefault="00E55A91" w:rsidP="006E0C2E">
            <w:pPr>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33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55798A" w:rsidRDefault="00E55A91" w:rsidP="006E0C2E">
            <w:pPr>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r>
              <w:rPr>
                <w:rFonts w:ascii="Times New Roman" w:hAnsi="Times New Roman"/>
              </w:rPr>
              <w:t>2023</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337"/>
        </w:trPr>
        <w:tc>
          <w:tcPr>
            <w:tcW w:w="769" w:type="dxa"/>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bottom w:val="single" w:sz="8" w:space="0" w:color="000000"/>
            </w:tcBorders>
          </w:tcPr>
          <w:p w:rsidR="00E55A91" w:rsidRPr="0055798A" w:rsidRDefault="00E55A91" w:rsidP="006E0C2E">
            <w:pPr>
              <w:spacing w:after="0" w:line="240" w:lineRule="auto"/>
              <w:rPr>
                <w:rFonts w:ascii="Times New Roman" w:hAnsi="Times New Roman"/>
              </w:rPr>
            </w:pPr>
          </w:p>
        </w:tc>
        <w:tc>
          <w:tcPr>
            <w:tcW w:w="2056" w:type="dxa"/>
            <w:gridSpan w:val="2"/>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r>
              <w:rPr>
                <w:rFonts w:ascii="Times New Roman" w:hAnsi="Times New Roman"/>
              </w:rPr>
              <w:t>2024</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70"/>
        </w:trPr>
        <w:tc>
          <w:tcPr>
            <w:tcW w:w="769" w:type="dxa"/>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r w:rsidRPr="00494415">
              <w:rPr>
                <w:rFonts w:ascii="Times New Roman" w:hAnsi="Times New Roman"/>
              </w:rPr>
              <w:t>5.1.2.</w:t>
            </w:r>
          </w:p>
        </w:tc>
        <w:tc>
          <w:tcPr>
            <w:tcW w:w="2915" w:type="dxa"/>
            <w:gridSpan w:val="3"/>
            <w:vMerge w:val="restart"/>
            <w:tcBorders>
              <w:left w:val="single" w:sz="8" w:space="0" w:color="000000"/>
            </w:tcBorders>
          </w:tcPr>
          <w:p w:rsidR="00E55A91" w:rsidRPr="0055798A" w:rsidRDefault="00E55A91" w:rsidP="006E0C2E">
            <w:pPr>
              <w:spacing w:after="0" w:line="240" w:lineRule="auto"/>
              <w:rPr>
                <w:rFonts w:ascii="Times New Roman" w:hAnsi="Times New Roman"/>
              </w:rPr>
            </w:pPr>
            <w:r w:rsidRPr="0055798A">
              <w:rPr>
                <w:rFonts w:ascii="Times New Roman" w:hAnsi="Times New Roman"/>
              </w:rPr>
              <w:t xml:space="preserve">Профориентация граждан, </w:t>
            </w:r>
          </w:p>
          <w:p w:rsidR="00E55A91" w:rsidRPr="0055798A" w:rsidRDefault="00E55A91" w:rsidP="006E0C2E">
            <w:pPr>
              <w:spacing w:after="0" w:line="240" w:lineRule="auto"/>
              <w:rPr>
                <w:rFonts w:ascii="Times New Roman" w:hAnsi="Times New Roman"/>
              </w:rPr>
            </w:pPr>
            <w:proofErr w:type="gramStart"/>
            <w:r w:rsidRPr="0055798A">
              <w:rPr>
                <w:rFonts w:ascii="Times New Roman" w:hAnsi="Times New Roman"/>
              </w:rPr>
              <w:t xml:space="preserve">освобожденных из мест лишения </w:t>
            </w:r>
            <w:proofErr w:type="gramEnd"/>
          </w:p>
          <w:p w:rsidR="00E55A91" w:rsidRPr="0055798A" w:rsidRDefault="00E55A91" w:rsidP="006E0C2E">
            <w:pPr>
              <w:spacing w:after="0" w:line="240" w:lineRule="auto"/>
              <w:rPr>
                <w:rFonts w:ascii="Times New Roman" w:hAnsi="Times New Roman"/>
              </w:rPr>
            </w:pPr>
            <w:r w:rsidRPr="0055798A">
              <w:rPr>
                <w:rFonts w:ascii="Times New Roman" w:hAnsi="Times New Roman"/>
              </w:rPr>
              <w:t xml:space="preserve">свободы, </w:t>
            </w:r>
            <w:proofErr w:type="gramStart"/>
            <w:r w:rsidRPr="0055798A">
              <w:rPr>
                <w:rFonts w:ascii="Times New Roman" w:hAnsi="Times New Roman"/>
              </w:rPr>
              <w:t>обратившихся</w:t>
            </w:r>
            <w:proofErr w:type="gramEnd"/>
            <w:r w:rsidRPr="0055798A">
              <w:rPr>
                <w:rFonts w:ascii="Times New Roman" w:hAnsi="Times New Roman"/>
              </w:rPr>
              <w:t xml:space="preserve"> в службу </w:t>
            </w:r>
          </w:p>
          <w:p w:rsidR="00E55A91" w:rsidRPr="0055798A" w:rsidRDefault="00E55A91" w:rsidP="006E0C2E">
            <w:pPr>
              <w:spacing w:after="0" w:line="240" w:lineRule="auto"/>
              <w:rPr>
                <w:rFonts w:ascii="Arial" w:hAnsi="Arial" w:cs="Arial"/>
                <w:sz w:val="30"/>
                <w:szCs w:val="30"/>
              </w:rPr>
            </w:pPr>
            <w:r w:rsidRPr="0055798A">
              <w:rPr>
                <w:rFonts w:ascii="Times New Roman" w:hAnsi="Times New Roman"/>
              </w:rPr>
              <w:t>занятости населения</w:t>
            </w:r>
          </w:p>
        </w:tc>
        <w:tc>
          <w:tcPr>
            <w:tcW w:w="2056" w:type="dxa"/>
            <w:gridSpan w:val="2"/>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w:t>
            </w: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Итого</w:t>
            </w:r>
          </w:p>
        </w:tc>
        <w:tc>
          <w:tcPr>
            <w:tcW w:w="945" w:type="dxa"/>
            <w:tcBorders>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val="restart"/>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val="restart"/>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6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55798A" w:rsidRDefault="00E55A91" w:rsidP="006E0C2E">
            <w:pPr>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2016</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6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55798A" w:rsidRDefault="00E55A91" w:rsidP="006E0C2E">
            <w:pPr>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2017</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6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55798A" w:rsidRDefault="00E55A91" w:rsidP="006E0C2E">
            <w:pPr>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2018</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6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55798A" w:rsidRDefault="00E55A91" w:rsidP="006E0C2E">
            <w:pPr>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2019</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16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55798A" w:rsidRDefault="00E55A91" w:rsidP="006E0C2E">
            <w:pPr>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lang w:val="en-US"/>
              </w:rPr>
              <w:t>2020</w:t>
            </w:r>
          </w:p>
        </w:tc>
        <w:tc>
          <w:tcPr>
            <w:tcW w:w="945" w:type="dxa"/>
            <w:tcBorders>
              <w:top w:val="single" w:sz="4" w:space="0" w:color="auto"/>
              <w:left w:val="single" w:sz="8" w:space="0" w:color="000000"/>
              <w:bottom w:val="single" w:sz="8" w:space="0" w:color="000000"/>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8" w:space="0" w:color="000000"/>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16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55798A" w:rsidRDefault="00E55A91" w:rsidP="006E0C2E">
            <w:pPr>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lang w:val="en-US"/>
              </w:rPr>
              <w:t>2021</w:t>
            </w:r>
          </w:p>
        </w:tc>
        <w:tc>
          <w:tcPr>
            <w:tcW w:w="945" w:type="dxa"/>
            <w:tcBorders>
              <w:top w:val="single" w:sz="4" w:space="0" w:color="auto"/>
              <w:left w:val="single" w:sz="8" w:space="0" w:color="000000"/>
              <w:bottom w:val="single" w:sz="8" w:space="0" w:color="000000"/>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8" w:space="0" w:color="000000"/>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16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55798A" w:rsidRDefault="00E55A91" w:rsidP="006E0C2E">
            <w:pPr>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945" w:type="dxa"/>
            <w:tcBorders>
              <w:top w:val="single" w:sz="4" w:space="0" w:color="auto"/>
              <w:left w:val="single" w:sz="8" w:space="0" w:color="000000"/>
              <w:bottom w:val="single" w:sz="8" w:space="0" w:color="000000"/>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8" w:space="0" w:color="000000"/>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16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55798A" w:rsidRDefault="00E55A91" w:rsidP="006E0C2E">
            <w:pPr>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9751CC">
            <w:pPr>
              <w:spacing w:after="0" w:line="240" w:lineRule="auto"/>
              <w:contextualSpacing/>
              <w:rPr>
                <w:rFonts w:ascii="Times New Roman" w:hAnsi="Times New Roman"/>
              </w:rPr>
            </w:pPr>
            <w:r>
              <w:rPr>
                <w:rFonts w:ascii="Times New Roman" w:hAnsi="Times New Roman"/>
              </w:rPr>
              <w:t>2023</w:t>
            </w:r>
          </w:p>
        </w:tc>
        <w:tc>
          <w:tcPr>
            <w:tcW w:w="945" w:type="dxa"/>
            <w:tcBorders>
              <w:top w:val="single" w:sz="4" w:space="0" w:color="auto"/>
              <w:left w:val="single" w:sz="8" w:space="0" w:color="000000"/>
              <w:bottom w:val="single" w:sz="8" w:space="0" w:color="000000"/>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8" w:space="0" w:color="000000"/>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67"/>
        </w:trPr>
        <w:tc>
          <w:tcPr>
            <w:tcW w:w="769" w:type="dxa"/>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bottom w:val="single" w:sz="8" w:space="0" w:color="000000"/>
            </w:tcBorders>
          </w:tcPr>
          <w:p w:rsidR="00E55A91" w:rsidRPr="0055798A" w:rsidRDefault="00E55A91" w:rsidP="006E0C2E">
            <w:pPr>
              <w:spacing w:after="0" w:line="240" w:lineRule="auto"/>
              <w:rPr>
                <w:rFonts w:ascii="Times New Roman" w:hAnsi="Times New Roman"/>
              </w:rPr>
            </w:pPr>
          </w:p>
        </w:tc>
        <w:tc>
          <w:tcPr>
            <w:tcW w:w="2056" w:type="dxa"/>
            <w:gridSpan w:val="2"/>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9751CC">
            <w:pPr>
              <w:spacing w:after="0" w:line="240" w:lineRule="auto"/>
              <w:contextualSpacing/>
              <w:rPr>
                <w:rFonts w:ascii="Times New Roman" w:hAnsi="Times New Roman"/>
              </w:rPr>
            </w:pPr>
            <w:r>
              <w:rPr>
                <w:rFonts w:ascii="Times New Roman" w:hAnsi="Times New Roman"/>
              </w:rPr>
              <w:t>2024</w:t>
            </w:r>
          </w:p>
        </w:tc>
        <w:tc>
          <w:tcPr>
            <w:tcW w:w="945" w:type="dxa"/>
            <w:tcBorders>
              <w:top w:val="single" w:sz="4" w:space="0" w:color="auto"/>
              <w:left w:val="single" w:sz="8" w:space="0" w:color="000000"/>
              <w:bottom w:val="single" w:sz="8" w:space="0" w:color="000000"/>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8" w:space="0" w:color="000000"/>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97"/>
        </w:trPr>
        <w:tc>
          <w:tcPr>
            <w:tcW w:w="769" w:type="dxa"/>
            <w:vMerge w:val="restart"/>
            <w:tcBorders>
              <w:left w:val="single" w:sz="8" w:space="0" w:color="000000"/>
            </w:tcBorders>
          </w:tcPr>
          <w:p w:rsidR="00E55A91" w:rsidRPr="00494415" w:rsidRDefault="00E55A91" w:rsidP="006E0C2E">
            <w:pPr>
              <w:spacing w:after="0" w:line="240" w:lineRule="auto"/>
              <w:rPr>
                <w:rFonts w:ascii="Times New Roman" w:hAnsi="Times New Roman"/>
              </w:rPr>
            </w:pPr>
            <w:r w:rsidRPr="00494415">
              <w:rPr>
                <w:rFonts w:ascii="Times New Roman" w:hAnsi="Times New Roman"/>
              </w:rPr>
              <w:t>5.1.3</w:t>
            </w:r>
          </w:p>
        </w:tc>
        <w:tc>
          <w:tcPr>
            <w:tcW w:w="2915" w:type="dxa"/>
            <w:gridSpan w:val="3"/>
            <w:vMerge w:val="restart"/>
            <w:tcBorders>
              <w:left w:val="single" w:sz="8" w:space="0" w:color="000000"/>
            </w:tcBorders>
          </w:tcPr>
          <w:p w:rsidR="00E55A91" w:rsidRPr="00494415" w:rsidRDefault="00E55A91" w:rsidP="00926D3B">
            <w:pPr>
              <w:spacing w:after="0" w:line="240" w:lineRule="auto"/>
              <w:rPr>
                <w:rFonts w:ascii="Times New Roman" w:hAnsi="Times New Roman"/>
              </w:rPr>
            </w:pPr>
            <w:r w:rsidRPr="00494415">
              <w:rPr>
                <w:rFonts w:ascii="Times New Roman" w:hAnsi="Times New Roman"/>
              </w:rPr>
              <w:t xml:space="preserve">Подготовка и издание  печатных материалов, буклетов </w:t>
            </w:r>
            <w:r w:rsidRPr="00926D3B">
              <w:rPr>
                <w:rFonts w:ascii="Times New Roman" w:hAnsi="Times New Roman"/>
                <w:color w:val="FF0000"/>
              </w:rPr>
              <w:t>по профилактике терроризма и экстре</w:t>
            </w:r>
            <w:bookmarkStart w:id="0" w:name="_GoBack"/>
            <w:bookmarkEnd w:id="0"/>
            <w:r w:rsidRPr="00926D3B">
              <w:rPr>
                <w:rFonts w:ascii="Times New Roman" w:hAnsi="Times New Roman"/>
                <w:color w:val="FF0000"/>
              </w:rPr>
              <w:t>мизма</w:t>
            </w:r>
          </w:p>
        </w:tc>
        <w:tc>
          <w:tcPr>
            <w:tcW w:w="2056" w:type="dxa"/>
            <w:gridSpan w:val="2"/>
            <w:vMerge w:val="restart"/>
            <w:tcBorders>
              <w:left w:val="single" w:sz="8" w:space="0" w:color="000000"/>
            </w:tcBorders>
          </w:tcPr>
          <w:p w:rsidR="00E55A91" w:rsidRPr="00494415" w:rsidRDefault="00E55A91" w:rsidP="006E0C2E">
            <w:pPr>
              <w:spacing w:after="0" w:line="240" w:lineRule="auto"/>
              <w:rPr>
                <w:rFonts w:ascii="Times New Roman" w:hAnsi="Times New Roman"/>
                <w:b/>
                <w:bCs/>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w:t>
            </w: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b/>
                <w:bCs/>
              </w:rPr>
            </w:pPr>
            <w:r w:rsidRPr="00494415">
              <w:rPr>
                <w:rFonts w:ascii="Times New Roman" w:hAnsi="Times New Roman"/>
                <w:b/>
                <w:bCs/>
              </w:rPr>
              <w:t>Итого</w:t>
            </w:r>
          </w:p>
        </w:tc>
        <w:tc>
          <w:tcPr>
            <w:tcW w:w="945" w:type="dxa"/>
            <w:tcBorders>
              <w:left w:val="single" w:sz="8" w:space="0" w:color="000000"/>
              <w:bottom w:val="single" w:sz="8" w:space="0" w:color="000000"/>
            </w:tcBorders>
          </w:tcPr>
          <w:p w:rsidR="00E55A91" w:rsidRPr="00910F5F" w:rsidRDefault="00E55A91" w:rsidP="00484C68">
            <w:pPr>
              <w:spacing w:after="0" w:line="240" w:lineRule="auto"/>
              <w:contextualSpacing/>
              <w:jc w:val="right"/>
              <w:rPr>
                <w:rFonts w:ascii="Times New Roman" w:hAnsi="Times New Roman"/>
              </w:rPr>
            </w:pPr>
            <w:r>
              <w:rPr>
                <w:rFonts w:ascii="Times New Roman" w:hAnsi="Times New Roman"/>
              </w:rPr>
              <w:t>3,5</w:t>
            </w:r>
          </w:p>
        </w:tc>
        <w:tc>
          <w:tcPr>
            <w:tcW w:w="1351" w:type="dxa"/>
            <w:gridSpan w:val="2"/>
            <w:tcBorders>
              <w:left w:val="single" w:sz="8" w:space="0" w:color="000000"/>
              <w:bottom w:val="single" w:sz="8" w:space="0" w:color="000000"/>
            </w:tcBorders>
          </w:tcPr>
          <w:p w:rsidR="00E55A91" w:rsidRPr="00910F5F" w:rsidRDefault="00E55A91" w:rsidP="00484C68">
            <w:pPr>
              <w:spacing w:after="0" w:line="240" w:lineRule="auto"/>
              <w:contextualSpacing/>
              <w:jc w:val="right"/>
              <w:rPr>
                <w:rFonts w:ascii="Times New Roman" w:hAnsi="Times New Roman"/>
                <w:bCs/>
              </w:rPr>
            </w:pPr>
            <w:r>
              <w:rPr>
                <w:rFonts w:ascii="Times New Roman" w:hAnsi="Times New Roman"/>
                <w:bCs/>
              </w:rPr>
              <w:t>3,5</w:t>
            </w:r>
          </w:p>
        </w:tc>
        <w:tc>
          <w:tcPr>
            <w:tcW w:w="977"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b/>
                <w:bCs/>
              </w:rPr>
            </w:pPr>
          </w:p>
        </w:tc>
        <w:tc>
          <w:tcPr>
            <w:tcW w:w="975"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b/>
                <w:bCs/>
              </w:rPr>
            </w:pPr>
            <w:r w:rsidRPr="00494415">
              <w:rPr>
                <w:rFonts w:ascii="Times New Roman" w:hAnsi="Times New Roman"/>
                <w:b/>
                <w:bCs/>
              </w:rPr>
              <w:t> </w:t>
            </w:r>
          </w:p>
        </w:tc>
        <w:tc>
          <w:tcPr>
            <w:tcW w:w="1020"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b/>
                <w:bCs/>
              </w:rPr>
            </w:pPr>
            <w:r w:rsidRPr="00494415">
              <w:rPr>
                <w:rFonts w:ascii="Times New Roman" w:hAnsi="Times New Roman"/>
                <w:b/>
                <w:bCs/>
              </w:rPr>
              <w:t> </w:t>
            </w:r>
          </w:p>
        </w:tc>
        <w:tc>
          <w:tcPr>
            <w:tcW w:w="1005" w:type="dxa"/>
            <w:gridSpan w:val="3"/>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b/>
                <w:bCs/>
              </w:rPr>
              <w:t> </w:t>
            </w:r>
          </w:p>
        </w:tc>
        <w:tc>
          <w:tcPr>
            <w:tcW w:w="1085" w:type="dxa"/>
            <w:vMerge w:val="restart"/>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 </w:t>
            </w:r>
          </w:p>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 </w:t>
            </w:r>
          </w:p>
        </w:tc>
        <w:tc>
          <w:tcPr>
            <w:tcW w:w="1274" w:type="dxa"/>
            <w:gridSpan w:val="8"/>
            <w:vMerge w:val="restart"/>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 </w:t>
            </w:r>
          </w:p>
        </w:tc>
      </w:tr>
      <w:tr w:rsidR="00E55A91"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2016</w:t>
            </w:r>
          </w:p>
        </w:tc>
        <w:tc>
          <w:tcPr>
            <w:tcW w:w="945" w:type="dxa"/>
            <w:tcBorders>
              <w:left w:val="single" w:sz="8" w:space="0" w:color="000000"/>
              <w:bottom w:val="single" w:sz="8" w:space="0" w:color="000000"/>
            </w:tcBorders>
          </w:tcPr>
          <w:p w:rsidR="00E55A91" w:rsidRPr="00494415" w:rsidRDefault="00E55A91" w:rsidP="00484C68">
            <w:pPr>
              <w:spacing w:after="0" w:line="240" w:lineRule="auto"/>
              <w:contextualSpacing/>
              <w:jc w:val="right"/>
              <w:rPr>
                <w:rFonts w:ascii="Times New Roman" w:hAnsi="Times New Roman"/>
              </w:rPr>
            </w:pPr>
            <w:r w:rsidRPr="00494415">
              <w:rPr>
                <w:rFonts w:ascii="Times New Roman" w:hAnsi="Times New Roman"/>
              </w:rPr>
              <w:t>0,5</w:t>
            </w:r>
          </w:p>
        </w:tc>
        <w:tc>
          <w:tcPr>
            <w:tcW w:w="1351" w:type="dxa"/>
            <w:gridSpan w:val="2"/>
            <w:tcBorders>
              <w:left w:val="single" w:sz="8" w:space="0" w:color="000000"/>
              <w:bottom w:val="single" w:sz="8" w:space="0" w:color="000000"/>
            </w:tcBorders>
          </w:tcPr>
          <w:p w:rsidR="00E55A91" w:rsidRPr="00494415" w:rsidRDefault="00E55A91" w:rsidP="00484C68">
            <w:pPr>
              <w:spacing w:after="0" w:line="240" w:lineRule="auto"/>
              <w:contextualSpacing/>
              <w:jc w:val="right"/>
              <w:rPr>
                <w:rFonts w:ascii="Times New Roman" w:hAnsi="Times New Roman"/>
              </w:rPr>
            </w:pPr>
            <w:r w:rsidRPr="00494415">
              <w:rPr>
                <w:rFonts w:ascii="Times New Roman" w:hAnsi="Times New Roman"/>
              </w:rPr>
              <w:t>0,5</w:t>
            </w:r>
          </w:p>
        </w:tc>
        <w:tc>
          <w:tcPr>
            <w:tcW w:w="977"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 </w:t>
            </w:r>
          </w:p>
        </w:tc>
        <w:tc>
          <w:tcPr>
            <w:tcW w:w="1020"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 </w:t>
            </w:r>
          </w:p>
        </w:tc>
        <w:tc>
          <w:tcPr>
            <w:tcW w:w="1005" w:type="dxa"/>
            <w:gridSpan w:val="3"/>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 </w:t>
            </w: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2017</w:t>
            </w:r>
          </w:p>
        </w:tc>
        <w:tc>
          <w:tcPr>
            <w:tcW w:w="945" w:type="dxa"/>
            <w:tcBorders>
              <w:left w:val="single" w:sz="8" w:space="0" w:color="000000"/>
              <w:bottom w:val="single" w:sz="8" w:space="0" w:color="000000"/>
            </w:tcBorders>
          </w:tcPr>
          <w:p w:rsidR="00E55A91" w:rsidRPr="00494415" w:rsidRDefault="00E55A91" w:rsidP="00484C68">
            <w:pPr>
              <w:spacing w:after="0" w:line="240" w:lineRule="auto"/>
              <w:contextualSpacing/>
              <w:jc w:val="right"/>
              <w:rPr>
                <w:rFonts w:ascii="Times New Roman" w:hAnsi="Times New Roman"/>
              </w:rPr>
            </w:pPr>
            <w:r w:rsidRPr="00494415">
              <w:rPr>
                <w:rFonts w:ascii="Times New Roman" w:hAnsi="Times New Roman"/>
              </w:rPr>
              <w:t>0,0</w:t>
            </w:r>
          </w:p>
        </w:tc>
        <w:tc>
          <w:tcPr>
            <w:tcW w:w="1351" w:type="dxa"/>
            <w:gridSpan w:val="2"/>
            <w:tcBorders>
              <w:left w:val="single" w:sz="8" w:space="0" w:color="000000"/>
              <w:bottom w:val="single" w:sz="8" w:space="0" w:color="000000"/>
            </w:tcBorders>
          </w:tcPr>
          <w:p w:rsidR="00E55A91" w:rsidRPr="00494415" w:rsidRDefault="00E55A91" w:rsidP="00484C68">
            <w:pPr>
              <w:spacing w:after="0" w:line="240" w:lineRule="auto"/>
              <w:contextualSpacing/>
              <w:jc w:val="right"/>
              <w:rPr>
                <w:rFonts w:ascii="Times New Roman" w:hAnsi="Times New Roman"/>
              </w:rPr>
            </w:pPr>
            <w:r w:rsidRPr="00494415">
              <w:rPr>
                <w:rFonts w:ascii="Times New Roman" w:hAnsi="Times New Roman"/>
              </w:rPr>
              <w:t>0</w:t>
            </w:r>
          </w:p>
        </w:tc>
        <w:tc>
          <w:tcPr>
            <w:tcW w:w="977"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 </w:t>
            </w:r>
          </w:p>
        </w:tc>
        <w:tc>
          <w:tcPr>
            <w:tcW w:w="1020"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 </w:t>
            </w:r>
          </w:p>
        </w:tc>
        <w:tc>
          <w:tcPr>
            <w:tcW w:w="1005" w:type="dxa"/>
            <w:gridSpan w:val="3"/>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 </w:t>
            </w: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2018</w:t>
            </w:r>
          </w:p>
        </w:tc>
        <w:tc>
          <w:tcPr>
            <w:tcW w:w="945" w:type="dxa"/>
            <w:tcBorders>
              <w:left w:val="single" w:sz="8" w:space="0" w:color="000000"/>
              <w:bottom w:val="single" w:sz="8" w:space="0" w:color="000000"/>
            </w:tcBorders>
          </w:tcPr>
          <w:p w:rsidR="00E55A91" w:rsidRPr="00494415" w:rsidRDefault="00E55A91" w:rsidP="00484C68">
            <w:pPr>
              <w:spacing w:after="0" w:line="240" w:lineRule="auto"/>
              <w:contextualSpacing/>
              <w:jc w:val="right"/>
              <w:rPr>
                <w:rFonts w:ascii="Times New Roman" w:hAnsi="Times New Roman"/>
              </w:rPr>
            </w:pPr>
            <w:r w:rsidRPr="00494415">
              <w:rPr>
                <w:rFonts w:ascii="Times New Roman" w:hAnsi="Times New Roman"/>
              </w:rPr>
              <w:t>0,5</w:t>
            </w:r>
          </w:p>
        </w:tc>
        <w:tc>
          <w:tcPr>
            <w:tcW w:w="1351" w:type="dxa"/>
            <w:gridSpan w:val="2"/>
            <w:tcBorders>
              <w:left w:val="single" w:sz="8" w:space="0" w:color="000000"/>
              <w:bottom w:val="single" w:sz="8" w:space="0" w:color="000000"/>
            </w:tcBorders>
          </w:tcPr>
          <w:p w:rsidR="00E55A91" w:rsidRPr="00494415" w:rsidRDefault="00E55A91" w:rsidP="00484C68">
            <w:pPr>
              <w:spacing w:after="0" w:line="240" w:lineRule="auto"/>
              <w:contextualSpacing/>
              <w:jc w:val="right"/>
              <w:rPr>
                <w:rFonts w:ascii="Times New Roman" w:hAnsi="Times New Roman"/>
              </w:rPr>
            </w:pPr>
            <w:r w:rsidRPr="00494415">
              <w:rPr>
                <w:rFonts w:ascii="Times New Roman" w:hAnsi="Times New Roman"/>
              </w:rPr>
              <w:t>0,5</w:t>
            </w:r>
          </w:p>
        </w:tc>
        <w:tc>
          <w:tcPr>
            <w:tcW w:w="977"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2019</w:t>
            </w:r>
          </w:p>
        </w:tc>
        <w:tc>
          <w:tcPr>
            <w:tcW w:w="945" w:type="dxa"/>
            <w:tcBorders>
              <w:left w:val="single" w:sz="8" w:space="0" w:color="000000"/>
              <w:bottom w:val="single" w:sz="8" w:space="0" w:color="000000"/>
            </w:tcBorders>
          </w:tcPr>
          <w:p w:rsidR="00E55A91" w:rsidRPr="00494415" w:rsidRDefault="00E55A91" w:rsidP="00484C68">
            <w:pPr>
              <w:spacing w:after="0" w:line="240" w:lineRule="auto"/>
              <w:contextualSpacing/>
              <w:jc w:val="right"/>
              <w:rPr>
                <w:rFonts w:ascii="Times New Roman" w:hAnsi="Times New Roman"/>
              </w:rPr>
            </w:pPr>
            <w:r w:rsidRPr="00494415">
              <w:rPr>
                <w:rFonts w:ascii="Times New Roman" w:hAnsi="Times New Roman"/>
              </w:rPr>
              <w:t>0,5</w:t>
            </w:r>
          </w:p>
        </w:tc>
        <w:tc>
          <w:tcPr>
            <w:tcW w:w="1351" w:type="dxa"/>
            <w:gridSpan w:val="2"/>
            <w:tcBorders>
              <w:left w:val="single" w:sz="8" w:space="0" w:color="000000"/>
              <w:bottom w:val="single" w:sz="8" w:space="0" w:color="000000"/>
            </w:tcBorders>
          </w:tcPr>
          <w:p w:rsidR="00E55A91" w:rsidRPr="00494415" w:rsidRDefault="00E55A91" w:rsidP="00484C68">
            <w:pPr>
              <w:spacing w:after="0" w:line="240" w:lineRule="auto"/>
              <w:contextualSpacing/>
              <w:jc w:val="right"/>
              <w:rPr>
                <w:rFonts w:ascii="Times New Roman" w:hAnsi="Times New Roman"/>
              </w:rPr>
            </w:pPr>
            <w:r w:rsidRPr="00494415">
              <w:rPr>
                <w:rFonts w:ascii="Times New Roman" w:hAnsi="Times New Roman"/>
              </w:rPr>
              <w:t>0,5</w:t>
            </w:r>
          </w:p>
        </w:tc>
        <w:tc>
          <w:tcPr>
            <w:tcW w:w="977"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lang w:val="en-US"/>
              </w:rPr>
              <w:t>2020</w:t>
            </w:r>
          </w:p>
        </w:tc>
        <w:tc>
          <w:tcPr>
            <w:tcW w:w="945" w:type="dxa"/>
            <w:tcBorders>
              <w:left w:val="single" w:sz="8" w:space="0" w:color="000000"/>
              <w:bottom w:val="single" w:sz="4" w:space="0" w:color="auto"/>
            </w:tcBorders>
          </w:tcPr>
          <w:p w:rsidR="00E55A91" w:rsidRPr="00494415" w:rsidRDefault="00E55A91" w:rsidP="00484C68">
            <w:pPr>
              <w:spacing w:after="0" w:line="240" w:lineRule="auto"/>
              <w:contextualSpacing/>
              <w:jc w:val="right"/>
              <w:rPr>
                <w:rFonts w:ascii="Times New Roman" w:hAnsi="Times New Roman"/>
              </w:rPr>
            </w:pPr>
          </w:p>
        </w:tc>
        <w:tc>
          <w:tcPr>
            <w:tcW w:w="1351" w:type="dxa"/>
            <w:gridSpan w:val="2"/>
            <w:tcBorders>
              <w:left w:val="single" w:sz="8" w:space="0" w:color="000000"/>
              <w:bottom w:val="single" w:sz="4" w:space="0" w:color="auto"/>
            </w:tcBorders>
          </w:tcPr>
          <w:p w:rsidR="00E55A91" w:rsidRPr="00494415" w:rsidRDefault="00E55A91" w:rsidP="00484C68">
            <w:pPr>
              <w:spacing w:after="0" w:line="240" w:lineRule="auto"/>
              <w:contextualSpacing/>
              <w:jc w:val="right"/>
              <w:rPr>
                <w:rFonts w:ascii="Times New Roman" w:hAnsi="Times New Roman"/>
              </w:rPr>
            </w:pPr>
          </w:p>
        </w:tc>
        <w:tc>
          <w:tcPr>
            <w:tcW w:w="977" w:type="dxa"/>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lang w:val="en-US"/>
              </w:rPr>
              <w:t>2021</w:t>
            </w:r>
          </w:p>
        </w:tc>
        <w:tc>
          <w:tcPr>
            <w:tcW w:w="945" w:type="dxa"/>
            <w:tcBorders>
              <w:left w:val="single" w:sz="8" w:space="0" w:color="000000"/>
              <w:bottom w:val="single" w:sz="4" w:space="0" w:color="auto"/>
            </w:tcBorders>
          </w:tcPr>
          <w:p w:rsidR="00E55A91" w:rsidRPr="00494415" w:rsidRDefault="00E55A91" w:rsidP="00484C68">
            <w:pPr>
              <w:spacing w:after="0" w:line="240" w:lineRule="auto"/>
              <w:contextualSpacing/>
              <w:jc w:val="right"/>
              <w:rPr>
                <w:rFonts w:ascii="Times New Roman" w:hAnsi="Times New Roman"/>
              </w:rPr>
            </w:pPr>
            <w:r w:rsidRPr="00494415">
              <w:rPr>
                <w:rFonts w:ascii="Times New Roman" w:hAnsi="Times New Roman"/>
              </w:rPr>
              <w:t>0,5</w:t>
            </w:r>
          </w:p>
        </w:tc>
        <w:tc>
          <w:tcPr>
            <w:tcW w:w="1351" w:type="dxa"/>
            <w:gridSpan w:val="2"/>
            <w:tcBorders>
              <w:left w:val="single" w:sz="8" w:space="0" w:color="000000"/>
              <w:bottom w:val="single" w:sz="4" w:space="0" w:color="auto"/>
            </w:tcBorders>
          </w:tcPr>
          <w:p w:rsidR="00E55A91" w:rsidRPr="00494415" w:rsidRDefault="00E55A91" w:rsidP="00484C68">
            <w:pPr>
              <w:spacing w:after="0" w:line="240" w:lineRule="auto"/>
              <w:contextualSpacing/>
              <w:jc w:val="right"/>
              <w:rPr>
                <w:rFonts w:ascii="Times New Roman" w:hAnsi="Times New Roman"/>
              </w:rPr>
            </w:pPr>
            <w:r w:rsidRPr="00494415">
              <w:rPr>
                <w:rFonts w:ascii="Times New Roman" w:hAnsi="Times New Roman"/>
              </w:rPr>
              <w:t>0,5</w:t>
            </w:r>
          </w:p>
        </w:tc>
        <w:tc>
          <w:tcPr>
            <w:tcW w:w="977" w:type="dxa"/>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945" w:type="dxa"/>
            <w:tcBorders>
              <w:left w:val="single" w:sz="8" w:space="0" w:color="000000"/>
              <w:bottom w:val="single" w:sz="4" w:space="0" w:color="auto"/>
            </w:tcBorders>
          </w:tcPr>
          <w:p w:rsidR="00E55A91" w:rsidRPr="00494415" w:rsidRDefault="00E55A91" w:rsidP="00484C68">
            <w:pPr>
              <w:spacing w:after="0" w:line="240" w:lineRule="auto"/>
              <w:contextualSpacing/>
              <w:jc w:val="right"/>
              <w:rPr>
                <w:rFonts w:ascii="Times New Roman" w:hAnsi="Times New Roman"/>
              </w:rPr>
            </w:pPr>
            <w:r w:rsidRPr="00494415">
              <w:rPr>
                <w:rFonts w:ascii="Times New Roman" w:hAnsi="Times New Roman"/>
              </w:rPr>
              <w:t>0,5</w:t>
            </w:r>
          </w:p>
        </w:tc>
        <w:tc>
          <w:tcPr>
            <w:tcW w:w="1351" w:type="dxa"/>
            <w:gridSpan w:val="2"/>
            <w:tcBorders>
              <w:left w:val="single" w:sz="8" w:space="0" w:color="000000"/>
              <w:bottom w:val="single" w:sz="4" w:space="0" w:color="auto"/>
            </w:tcBorders>
          </w:tcPr>
          <w:p w:rsidR="00E55A91" w:rsidRPr="00494415" w:rsidRDefault="00E55A91" w:rsidP="00484C68">
            <w:pPr>
              <w:spacing w:after="0" w:line="240" w:lineRule="auto"/>
              <w:contextualSpacing/>
              <w:jc w:val="right"/>
              <w:rPr>
                <w:rFonts w:ascii="Times New Roman" w:hAnsi="Times New Roman"/>
              </w:rPr>
            </w:pPr>
            <w:r w:rsidRPr="00494415">
              <w:rPr>
                <w:rFonts w:ascii="Times New Roman" w:hAnsi="Times New Roman"/>
              </w:rPr>
              <w:t>0,5</w:t>
            </w:r>
          </w:p>
        </w:tc>
        <w:tc>
          <w:tcPr>
            <w:tcW w:w="977" w:type="dxa"/>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9751CC">
            <w:pPr>
              <w:spacing w:after="0" w:line="240" w:lineRule="auto"/>
              <w:contextualSpacing/>
              <w:rPr>
                <w:rFonts w:ascii="Times New Roman" w:hAnsi="Times New Roman"/>
              </w:rPr>
            </w:pPr>
            <w:r>
              <w:rPr>
                <w:rFonts w:ascii="Times New Roman" w:hAnsi="Times New Roman"/>
              </w:rPr>
              <w:t>2023</w:t>
            </w:r>
          </w:p>
        </w:tc>
        <w:tc>
          <w:tcPr>
            <w:tcW w:w="945" w:type="dxa"/>
            <w:tcBorders>
              <w:left w:val="single" w:sz="8" w:space="0" w:color="000000"/>
              <w:bottom w:val="single" w:sz="4" w:space="0" w:color="auto"/>
            </w:tcBorders>
          </w:tcPr>
          <w:p w:rsidR="00E55A91" w:rsidRPr="00494415" w:rsidRDefault="00E55A91" w:rsidP="000031FF">
            <w:pPr>
              <w:spacing w:after="0" w:line="240" w:lineRule="auto"/>
              <w:contextualSpacing/>
              <w:jc w:val="right"/>
              <w:rPr>
                <w:rFonts w:ascii="Times New Roman" w:hAnsi="Times New Roman"/>
              </w:rPr>
            </w:pPr>
            <w:r w:rsidRPr="00494415">
              <w:rPr>
                <w:rFonts w:ascii="Times New Roman" w:hAnsi="Times New Roman"/>
              </w:rPr>
              <w:t>0,5</w:t>
            </w:r>
          </w:p>
        </w:tc>
        <w:tc>
          <w:tcPr>
            <w:tcW w:w="1351" w:type="dxa"/>
            <w:gridSpan w:val="2"/>
            <w:tcBorders>
              <w:left w:val="single" w:sz="8" w:space="0" w:color="000000"/>
              <w:bottom w:val="single" w:sz="4" w:space="0" w:color="auto"/>
            </w:tcBorders>
          </w:tcPr>
          <w:p w:rsidR="00E55A91" w:rsidRPr="00494415" w:rsidRDefault="00E55A91" w:rsidP="000031FF">
            <w:pPr>
              <w:spacing w:after="0" w:line="240" w:lineRule="auto"/>
              <w:contextualSpacing/>
              <w:jc w:val="right"/>
              <w:rPr>
                <w:rFonts w:ascii="Times New Roman" w:hAnsi="Times New Roman"/>
              </w:rPr>
            </w:pPr>
            <w:r w:rsidRPr="00494415">
              <w:rPr>
                <w:rFonts w:ascii="Times New Roman" w:hAnsi="Times New Roman"/>
              </w:rPr>
              <w:t>0,5</w:t>
            </w:r>
          </w:p>
        </w:tc>
        <w:tc>
          <w:tcPr>
            <w:tcW w:w="977" w:type="dxa"/>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9751CC">
            <w:pPr>
              <w:spacing w:after="0" w:line="240" w:lineRule="auto"/>
              <w:contextualSpacing/>
              <w:rPr>
                <w:rFonts w:ascii="Times New Roman" w:hAnsi="Times New Roman"/>
              </w:rPr>
            </w:pPr>
            <w:r>
              <w:rPr>
                <w:rFonts w:ascii="Times New Roman" w:hAnsi="Times New Roman"/>
              </w:rPr>
              <w:t>2024</w:t>
            </w:r>
          </w:p>
        </w:tc>
        <w:tc>
          <w:tcPr>
            <w:tcW w:w="945" w:type="dxa"/>
            <w:tcBorders>
              <w:left w:val="single" w:sz="8" w:space="0" w:color="000000"/>
              <w:bottom w:val="single" w:sz="4" w:space="0" w:color="auto"/>
            </w:tcBorders>
          </w:tcPr>
          <w:p w:rsidR="00E55A91" w:rsidRPr="00494415" w:rsidRDefault="00E55A91" w:rsidP="000031FF">
            <w:pPr>
              <w:spacing w:after="0" w:line="240" w:lineRule="auto"/>
              <w:contextualSpacing/>
              <w:jc w:val="right"/>
              <w:rPr>
                <w:rFonts w:ascii="Times New Roman" w:hAnsi="Times New Roman"/>
              </w:rPr>
            </w:pPr>
            <w:r w:rsidRPr="00494415">
              <w:rPr>
                <w:rFonts w:ascii="Times New Roman" w:hAnsi="Times New Roman"/>
              </w:rPr>
              <w:t>0,5</w:t>
            </w:r>
          </w:p>
        </w:tc>
        <w:tc>
          <w:tcPr>
            <w:tcW w:w="1351" w:type="dxa"/>
            <w:gridSpan w:val="2"/>
            <w:tcBorders>
              <w:left w:val="single" w:sz="8" w:space="0" w:color="000000"/>
              <w:bottom w:val="single" w:sz="4" w:space="0" w:color="auto"/>
            </w:tcBorders>
          </w:tcPr>
          <w:p w:rsidR="00E55A91" w:rsidRPr="00494415" w:rsidRDefault="00E55A91" w:rsidP="000031FF">
            <w:pPr>
              <w:spacing w:after="0" w:line="240" w:lineRule="auto"/>
              <w:contextualSpacing/>
              <w:jc w:val="right"/>
              <w:rPr>
                <w:rFonts w:ascii="Times New Roman" w:hAnsi="Times New Roman"/>
              </w:rPr>
            </w:pPr>
            <w:r w:rsidRPr="00494415">
              <w:rPr>
                <w:rFonts w:ascii="Times New Roman" w:hAnsi="Times New Roman"/>
              </w:rPr>
              <w:t>0,5</w:t>
            </w:r>
          </w:p>
        </w:tc>
        <w:tc>
          <w:tcPr>
            <w:tcW w:w="977" w:type="dxa"/>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01"/>
        </w:trPr>
        <w:tc>
          <w:tcPr>
            <w:tcW w:w="769" w:type="dxa"/>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r w:rsidRPr="00494415">
              <w:rPr>
                <w:rFonts w:ascii="Times New Roman" w:hAnsi="Times New Roman"/>
              </w:rPr>
              <w:t>5.1.4.</w:t>
            </w:r>
          </w:p>
        </w:tc>
        <w:tc>
          <w:tcPr>
            <w:tcW w:w="2915" w:type="dxa"/>
            <w:gridSpan w:val="3"/>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r w:rsidRPr="00494415">
              <w:rPr>
                <w:rFonts w:ascii="Times New Roman" w:hAnsi="Times New Roman"/>
              </w:rPr>
              <w:t>Размещение на информационных стендах поселения листовок по профилактике терроризма и экстремизма</w:t>
            </w:r>
          </w:p>
        </w:tc>
        <w:tc>
          <w:tcPr>
            <w:tcW w:w="2056" w:type="dxa"/>
            <w:gridSpan w:val="2"/>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w:t>
            </w:r>
          </w:p>
        </w:tc>
        <w:tc>
          <w:tcPr>
            <w:tcW w:w="1080" w:type="dxa"/>
            <w:gridSpan w:val="2"/>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b/>
              </w:rPr>
            </w:pPr>
            <w:r w:rsidRPr="00494415">
              <w:rPr>
                <w:rFonts w:ascii="Times New Roman" w:hAnsi="Times New Roman"/>
                <w:b/>
              </w:rPr>
              <w:t>Итого</w:t>
            </w:r>
          </w:p>
        </w:tc>
        <w:tc>
          <w:tcPr>
            <w:tcW w:w="945" w:type="dxa"/>
            <w:tcBorders>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val="restart"/>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val="restart"/>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01"/>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2016</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01"/>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2017</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01"/>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2018</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28"/>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2019</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12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lang w:val="en-US"/>
              </w:rPr>
              <w:t>2020</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12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lang w:val="en-US"/>
              </w:rPr>
              <w:t>2021</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12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12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9751CC">
            <w:pPr>
              <w:spacing w:after="0" w:line="240" w:lineRule="auto"/>
              <w:contextualSpacing/>
              <w:rPr>
                <w:rFonts w:ascii="Times New Roman" w:hAnsi="Times New Roman"/>
              </w:rPr>
            </w:pPr>
            <w:r>
              <w:rPr>
                <w:rFonts w:ascii="Times New Roman" w:hAnsi="Times New Roman"/>
              </w:rPr>
              <w:t>2023</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27"/>
        </w:trPr>
        <w:tc>
          <w:tcPr>
            <w:tcW w:w="769" w:type="dxa"/>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9751CC">
            <w:pPr>
              <w:spacing w:after="0" w:line="240" w:lineRule="auto"/>
              <w:contextualSpacing/>
              <w:rPr>
                <w:rFonts w:ascii="Times New Roman" w:hAnsi="Times New Roman"/>
              </w:rPr>
            </w:pPr>
            <w:r>
              <w:rPr>
                <w:rFonts w:ascii="Times New Roman" w:hAnsi="Times New Roman"/>
              </w:rPr>
              <w:t>2024</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95"/>
        </w:trPr>
        <w:tc>
          <w:tcPr>
            <w:tcW w:w="769" w:type="dxa"/>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r w:rsidRPr="00494415">
              <w:rPr>
                <w:rFonts w:ascii="Times New Roman" w:hAnsi="Times New Roman"/>
                <w:lang w:val="en-US"/>
              </w:rPr>
              <w:t>5</w:t>
            </w:r>
            <w:r w:rsidRPr="00494415">
              <w:rPr>
                <w:rFonts w:ascii="Times New Roman" w:hAnsi="Times New Roman"/>
              </w:rPr>
              <w:t>.1.5.</w:t>
            </w:r>
          </w:p>
        </w:tc>
        <w:tc>
          <w:tcPr>
            <w:tcW w:w="2915" w:type="dxa"/>
            <w:gridSpan w:val="3"/>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r w:rsidRPr="00494415">
              <w:rPr>
                <w:rFonts w:ascii="Times New Roman" w:hAnsi="Times New Roman"/>
              </w:rPr>
              <w:t>Проведение обследования муниципальных учреждений</w:t>
            </w:r>
            <w:proofErr w:type="gramStart"/>
            <w:r w:rsidRPr="00494415">
              <w:rPr>
                <w:rFonts w:ascii="Times New Roman" w:hAnsi="Times New Roman"/>
              </w:rPr>
              <w:t xml:space="preserve"> ,</w:t>
            </w:r>
            <w:proofErr w:type="gramEnd"/>
            <w:r w:rsidRPr="00494415">
              <w:rPr>
                <w:rFonts w:ascii="Times New Roman" w:hAnsi="Times New Roman"/>
              </w:rPr>
              <w:t xml:space="preserve"> многоквартирных домов  на предмет а</w:t>
            </w:r>
            <w:r>
              <w:rPr>
                <w:rFonts w:ascii="Times New Roman" w:hAnsi="Times New Roman"/>
              </w:rPr>
              <w:t>н</w:t>
            </w:r>
            <w:r w:rsidRPr="00494415">
              <w:rPr>
                <w:rFonts w:ascii="Times New Roman" w:hAnsi="Times New Roman"/>
              </w:rPr>
              <w:t>титеррористической защищенности, эффективности пропускного режима  в школах и детском саде.</w:t>
            </w:r>
          </w:p>
        </w:tc>
        <w:tc>
          <w:tcPr>
            <w:tcW w:w="2056" w:type="dxa"/>
            <w:gridSpan w:val="2"/>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w:t>
            </w:r>
          </w:p>
        </w:tc>
        <w:tc>
          <w:tcPr>
            <w:tcW w:w="1080" w:type="dxa"/>
            <w:gridSpan w:val="2"/>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b/>
              </w:rPr>
            </w:pPr>
            <w:r w:rsidRPr="00494415">
              <w:rPr>
                <w:rFonts w:ascii="Times New Roman" w:hAnsi="Times New Roman"/>
                <w:b/>
                <w:bCs/>
              </w:rPr>
              <w:t>Итого</w:t>
            </w:r>
          </w:p>
        </w:tc>
        <w:tc>
          <w:tcPr>
            <w:tcW w:w="945" w:type="dxa"/>
            <w:tcBorders>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val="restart"/>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val="restart"/>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95"/>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lang w:val="en-US"/>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2016</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95"/>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lang w:val="en-US"/>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2017</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95"/>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lang w:val="en-US"/>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2018</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95"/>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lang w:val="en-US"/>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2019</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295"/>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lang w:val="en-US"/>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lang w:val="en-US"/>
              </w:rPr>
              <w:t>2020</w:t>
            </w:r>
          </w:p>
        </w:tc>
        <w:tc>
          <w:tcPr>
            <w:tcW w:w="945" w:type="dxa"/>
            <w:tcBorders>
              <w:top w:val="single" w:sz="4" w:space="0" w:color="auto"/>
              <w:left w:val="single" w:sz="8" w:space="0" w:color="000000"/>
              <w:bottom w:val="single" w:sz="8" w:space="0" w:color="000000"/>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8" w:space="0" w:color="000000"/>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295"/>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lang w:val="en-US"/>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lang w:val="en-US"/>
              </w:rPr>
              <w:t>2021</w:t>
            </w:r>
          </w:p>
        </w:tc>
        <w:tc>
          <w:tcPr>
            <w:tcW w:w="945" w:type="dxa"/>
            <w:tcBorders>
              <w:top w:val="single" w:sz="4" w:space="0" w:color="auto"/>
              <w:left w:val="single" w:sz="8" w:space="0" w:color="000000"/>
              <w:bottom w:val="single" w:sz="8" w:space="0" w:color="000000"/>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8" w:space="0" w:color="000000"/>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295"/>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lang w:val="en-US"/>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945" w:type="dxa"/>
            <w:tcBorders>
              <w:top w:val="single" w:sz="4" w:space="0" w:color="auto"/>
              <w:left w:val="single" w:sz="8" w:space="0" w:color="000000"/>
              <w:bottom w:val="single" w:sz="8" w:space="0" w:color="000000"/>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8" w:space="0" w:color="000000"/>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295"/>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lang w:val="en-US"/>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9751CC">
            <w:pPr>
              <w:spacing w:after="0" w:line="240" w:lineRule="auto"/>
              <w:contextualSpacing/>
              <w:rPr>
                <w:rFonts w:ascii="Times New Roman" w:hAnsi="Times New Roman"/>
              </w:rPr>
            </w:pPr>
            <w:r>
              <w:rPr>
                <w:rFonts w:ascii="Times New Roman" w:hAnsi="Times New Roman"/>
              </w:rPr>
              <w:t>2023</w:t>
            </w:r>
          </w:p>
        </w:tc>
        <w:tc>
          <w:tcPr>
            <w:tcW w:w="945" w:type="dxa"/>
            <w:tcBorders>
              <w:top w:val="single" w:sz="4" w:space="0" w:color="auto"/>
              <w:left w:val="single" w:sz="8" w:space="0" w:color="000000"/>
              <w:bottom w:val="single" w:sz="8" w:space="0" w:color="000000"/>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8" w:space="0" w:color="000000"/>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95"/>
        </w:trPr>
        <w:tc>
          <w:tcPr>
            <w:tcW w:w="769" w:type="dxa"/>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lang w:val="en-US"/>
              </w:rPr>
            </w:pPr>
          </w:p>
        </w:tc>
        <w:tc>
          <w:tcPr>
            <w:tcW w:w="2915" w:type="dxa"/>
            <w:gridSpan w:val="3"/>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9751CC">
            <w:pPr>
              <w:spacing w:after="0" w:line="240" w:lineRule="auto"/>
              <w:contextualSpacing/>
              <w:rPr>
                <w:rFonts w:ascii="Times New Roman" w:hAnsi="Times New Roman"/>
              </w:rPr>
            </w:pPr>
            <w:r>
              <w:rPr>
                <w:rFonts w:ascii="Times New Roman" w:hAnsi="Times New Roman"/>
              </w:rPr>
              <w:t>2024</w:t>
            </w:r>
          </w:p>
        </w:tc>
        <w:tc>
          <w:tcPr>
            <w:tcW w:w="945" w:type="dxa"/>
            <w:tcBorders>
              <w:top w:val="single" w:sz="4" w:space="0" w:color="auto"/>
              <w:left w:val="single" w:sz="8" w:space="0" w:color="000000"/>
              <w:bottom w:val="single" w:sz="8" w:space="0" w:color="000000"/>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8" w:space="0" w:color="000000"/>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340"/>
        </w:trPr>
        <w:tc>
          <w:tcPr>
            <w:tcW w:w="769" w:type="dxa"/>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r w:rsidRPr="00494415">
              <w:rPr>
                <w:rFonts w:ascii="Times New Roman" w:hAnsi="Times New Roman"/>
              </w:rPr>
              <w:t>5.1.6</w:t>
            </w:r>
          </w:p>
        </w:tc>
        <w:tc>
          <w:tcPr>
            <w:tcW w:w="2915" w:type="dxa"/>
            <w:gridSpan w:val="3"/>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r w:rsidRPr="00494415">
              <w:rPr>
                <w:rFonts w:ascii="Times New Roman" w:hAnsi="Times New Roman"/>
              </w:rPr>
              <w:t>Проведение школьных собраний с целью инструктажа по профилактике терроризма и экстремизма, правилам поведения при угрозе террористического акта по профилактике терроризма и экстремизма, правилам поведения при угрозе террористического акта</w:t>
            </w:r>
          </w:p>
        </w:tc>
        <w:tc>
          <w:tcPr>
            <w:tcW w:w="2056" w:type="dxa"/>
            <w:gridSpan w:val="2"/>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w:t>
            </w:r>
          </w:p>
        </w:tc>
        <w:tc>
          <w:tcPr>
            <w:tcW w:w="1080" w:type="dxa"/>
            <w:gridSpan w:val="2"/>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b/>
              </w:rPr>
            </w:pPr>
            <w:r w:rsidRPr="00494415">
              <w:rPr>
                <w:rFonts w:ascii="Times New Roman" w:hAnsi="Times New Roman"/>
                <w:b/>
              </w:rPr>
              <w:t>Итого</w:t>
            </w:r>
          </w:p>
        </w:tc>
        <w:tc>
          <w:tcPr>
            <w:tcW w:w="945" w:type="dxa"/>
            <w:tcBorders>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val="restart"/>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val="restart"/>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33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lang w:val="en-US"/>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2016</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420"/>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lang w:val="en-US"/>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vMerge w:val="restart"/>
            <w:tcBorders>
              <w:left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2017</w:t>
            </w:r>
          </w:p>
        </w:tc>
        <w:tc>
          <w:tcPr>
            <w:tcW w:w="945" w:type="dxa"/>
            <w:vMerge w:val="restart"/>
            <w:tcBorders>
              <w:top w:val="single" w:sz="4" w:space="0" w:color="auto"/>
              <w:left w:val="single" w:sz="8" w:space="0" w:color="000000"/>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lang w:val="en-US"/>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vMerge/>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45" w:type="dxa"/>
            <w:vMerge/>
            <w:tcBorders>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33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lang w:val="en-US"/>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2018</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val="restart"/>
            <w:tcBorders>
              <w:top w:val="single" w:sz="4" w:space="0" w:color="auto"/>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val="restart"/>
            <w:tcBorders>
              <w:top w:val="single" w:sz="4" w:space="0" w:color="auto"/>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33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lang w:val="en-US"/>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2019</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33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lang w:val="en-US"/>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lang w:val="en-US"/>
              </w:rPr>
              <w:t>2020</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33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lang w:val="en-US"/>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lang w:val="en-US"/>
              </w:rPr>
              <w:t>2021</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33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lang w:val="en-US"/>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33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lang w:val="en-US"/>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9751CC">
            <w:pPr>
              <w:spacing w:after="0" w:line="240" w:lineRule="auto"/>
              <w:contextualSpacing/>
              <w:rPr>
                <w:rFonts w:ascii="Times New Roman" w:hAnsi="Times New Roman"/>
              </w:rPr>
            </w:pPr>
            <w:r>
              <w:rPr>
                <w:rFonts w:ascii="Times New Roman" w:hAnsi="Times New Roman"/>
              </w:rPr>
              <w:t>2023</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337"/>
        </w:trPr>
        <w:tc>
          <w:tcPr>
            <w:tcW w:w="769" w:type="dxa"/>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lang w:val="en-US"/>
              </w:rPr>
            </w:pPr>
          </w:p>
        </w:tc>
        <w:tc>
          <w:tcPr>
            <w:tcW w:w="2915" w:type="dxa"/>
            <w:gridSpan w:val="3"/>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9751CC">
            <w:pPr>
              <w:spacing w:after="0" w:line="240" w:lineRule="auto"/>
              <w:contextualSpacing/>
              <w:rPr>
                <w:rFonts w:ascii="Times New Roman" w:hAnsi="Times New Roman"/>
              </w:rPr>
            </w:pPr>
            <w:r>
              <w:rPr>
                <w:rFonts w:ascii="Times New Roman" w:hAnsi="Times New Roman"/>
              </w:rPr>
              <w:t>2024</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70"/>
        </w:trPr>
        <w:tc>
          <w:tcPr>
            <w:tcW w:w="769" w:type="dxa"/>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r w:rsidRPr="00494415">
              <w:rPr>
                <w:rFonts w:ascii="Times New Roman" w:hAnsi="Times New Roman"/>
              </w:rPr>
              <w:t>5.1.7</w:t>
            </w:r>
          </w:p>
        </w:tc>
        <w:tc>
          <w:tcPr>
            <w:tcW w:w="2915" w:type="dxa"/>
            <w:gridSpan w:val="3"/>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r w:rsidRPr="00494415">
              <w:rPr>
                <w:rFonts w:ascii="Times New Roman" w:hAnsi="Times New Roman"/>
              </w:rPr>
              <w:t>Проведение собраний (сходов) с жителями поселения на предмет разъяснения по профилактике терроризма и экстремизма</w:t>
            </w:r>
          </w:p>
        </w:tc>
        <w:tc>
          <w:tcPr>
            <w:tcW w:w="2056" w:type="dxa"/>
            <w:gridSpan w:val="2"/>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w:t>
            </w:r>
          </w:p>
        </w:tc>
        <w:tc>
          <w:tcPr>
            <w:tcW w:w="1080" w:type="dxa"/>
            <w:gridSpan w:val="2"/>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b/>
              </w:rPr>
            </w:pPr>
            <w:r w:rsidRPr="00494415">
              <w:rPr>
                <w:rFonts w:ascii="Times New Roman" w:hAnsi="Times New Roman"/>
                <w:b/>
                <w:bCs/>
              </w:rPr>
              <w:t>Итого</w:t>
            </w:r>
          </w:p>
        </w:tc>
        <w:tc>
          <w:tcPr>
            <w:tcW w:w="945" w:type="dxa"/>
            <w:tcBorders>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val="restart"/>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val="restart"/>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6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2016</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6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2017</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6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2018</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6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2019</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16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lang w:val="en-US"/>
              </w:rPr>
              <w:t>2020</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16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lang w:val="en-US"/>
              </w:rPr>
              <w:t>2021</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16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16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9751CC">
            <w:pPr>
              <w:spacing w:after="0" w:line="240" w:lineRule="auto"/>
              <w:contextualSpacing/>
              <w:rPr>
                <w:rFonts w:ascii="Times New Roman" w:hAnsi="Times New Roman"/>
              </w:rPr>
            </w:pPr>
            <w:r>
              <w:rPr>
                <w:rFonts w:ascii="Times New Roman" w:hAnsi="Times New Roman"/>
              </w:rPr>
              <w:t>2023</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67"/>
        </w:trPr>
        <w:tc>
          <w:tcPr>
            <w:tcW w:w="769" w:type="dxa"/>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9751CC">
            <w:pPr>
              <w:spacing w:after="0" w:line="240" w:lineRule="auto"/>
              <w:contextualSpacing/>
              <w:rPr>
                <w:rFonts w:ascii="Times New Roman" w:hAnsi="Times New Roman"/>
              </w:rPr>
            </w:pPr>
            <w:r>
              <w:rPr>
                <w:rFonts w:ascii="Times New Roman" w:hAnsi="Times New Roman"/>
              </w:rPr>
              <w:t>2024</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70"/>
        </w:trPr>
        <w:tc>
          <w:tcPr>
            <w:tcW w:w="769" w:type="dxa"/>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r w:rsidRPr="00494415">
              <w:rPr>
                <w:rFonts w:ascii="Times New Roman" w:hAnsi="Times New Roman"/>
              </w:rPr>
              <w:t>5.1.8</w:t>
            </w:r>
          </w:p>
        </w:tc>
        <w:tc>
          <w:tcPr>
            <w:tcW w:w="2915" w:type="dxa"/>
            <w:gridSpan w:val="3"/>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r w:rsidRPr="00494415">
              <w:rPr>
                <w:rFonts w:ascii="Times New Roman" w:hAnsi="Times New Roman"/>
              </w:rPr>
              <w:t>Организация и проведение совместных заседаний с Советом общественности по вопросу «Терроризм – угроза общества»</w:t>
            </w:r>
          </w:p>
        </w:tc>
        <w:tc>
          <w:tcPr>
            <w:tcW w:w="2056" w:type="dxa"/>
            <w:gridSpan w:val="2"/>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w:t>
            </w: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b/>
              </w:rPr>
            </w:pPr>
            <w:r w:rsidRPr="00494415">
              <w:rPr>
                <w:rFonts w:ascii="Times New Roman" w:hAnsi="Times New Roman"/>
                <w:b/>
                <w:bCs/>
              </w:rPr>
              <w:t>Итого</w:t>
            </w:r>
          </w:p>
        </w:tc>
        <w:tc>
          <w:tcPr>
            <w:tcW w:w="945" w:type="dxa"/>
            <w:tcBorders>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val="restart"/>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val="restart"/>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6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2016</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6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2017</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6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2018</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6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2019</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16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lang w:val="en-US"/>
              </w:rPr>
              <w:t>2020</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16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lang w:val="en-US"/>
              </w:rPr>
              <w:t>2021</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16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16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9751CC">
            <w:pPr>
              <w:spacing w:after="0" w:line="240" w:lineRule="auto"/>
              <w:contextualSpacing/>
              <w:rPr>
                <w:rFonts w:ascii="Times New Roman" w:hAnsi="Times New Roman"/>
              </w:rPr>
            </w:pPr>
            <w:r>
              <w:rPr>
                <w:rFonts w:ascii="Times New Roman" w:hAnsi="Times New Roman"/>
              </w:rPr>
              <w:t>2023</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67"/>
        </w:trPr>
        <w:tc>
          <w:tcPr>
            <w:tcW w:w="769" w:type="dxa"/>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9751CC">
            <w:pPr>
              <w:spacing w:after="0" w:line="240" w:lineRule="auto"/>
              <w:contextualSpacing/>
              <w:rPr>
                <w:rFonts w:ascii="Times New Roman" w:hAnsi="Times New Roman"/>
              </w:rPr>
            </w:pPr>
            <w:r>
              <w:rPr>
                <w:rFonts w:ascii="Times New Roman" w:hAnsi="Times New Roman"/>
              </w:rPr>
              <w:t>2024</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30"/>
        </w:trPr>
        <w:tc>
          <w:tcPr>
            <w:tcW w:w="769" w:type="dxa"/>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r w:rsidRPr="00494415">
              <w:rPr>
                <w:rFonts w:ascii="Times New Roman" w:hAnsi="Times New Roman"/>
              </w:rPr>
              <w:t>5.1.9</w:t>
            </w:r>
          </w:p>
        </w:tc>
        <w:tc>
          <w:tcPr>
            <w:tcW w:w="2915" w:type="dxa"/>
            <w:gridSpan w:val="3"/>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r w:rsidRPr="00494415">
              <w:rPr>
                <w:rFonts w:ascii="Times New Roman" w:hAnsi="Times New Roman"/>
              </w:rPr>
              <w:t>Проведение мероприятий для детей и молодёжи с использованием видеоматериалов</w:t>
            </w:r>
          </w:p>
        </w:tc>
        <w:tc>
          <w:tcPr>
            <w:tcW w:w="2056" w:type="dxa"/>
            <w:gridSpan w:val="2"/>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 МУК «</w:t>
            </w:r>
            <w:proofErr w:type="spellStart"/>
            <w:r w:rsidRPr="00494415">
              <w:rPr>
                <w:rFonts w:ascii="Times New Roman" w:hAnsi="Times New Roman"/>
              </w:rPr>
              <w:t>ВерхнеломовскийБДЦ</w:t>
            </w:r>
            <w:proofErr w:type="spellEnd"/>
            <w:r w:rsidRPr="00494415">
              <w:rPr>
                <w:rFonts w:ascii="Times New Roman" w:hAnsi="Times New Roman"/>
              </w:rPr>
              <w:t>»</w:t>
            </w: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b/>
              </w:rPr>
            </w:pPr>
            <w:r w:rsidRPr="00494415">
              <w:rPr>
                <w:rFonts w:ascii="Times New Roman" w:hAnsi="Times New Roman"/>
                <w:b/>
                <w:bCs/>
              </w:rPr>
              <w:t>Итого</w:t>
            </w:r>
          </w:p>
        </w:tc>
        <w:tc>
          <w:tcPr>
            <w:tcW w:w="945" w:type="dxa"/>
            <w:tcBorders>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val="restart"/>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val="restart"/>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2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2016</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2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2017</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2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2018</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2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2019</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12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lang w:val="en-US"/>
              </w:rPr>
              <w:t>2020</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12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lang w:val="en-US"/>
              </w:rPr>
              <w:t>2021</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12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12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9751CC">
            <w:pPr>
              <w:spacing w:after="0" w:line="240" w:lineRule="auto"/>
              <w:contextualSpacing/>
              <w:rPr>
                <w:rFonts w:ascii="Times New Roman" w:hAnsi="Times New Roman"/>
              </w:rPr>
            </w:pPr>
            <w:r>
              <w:rPr>
                <w:rFonts w:ascii="Times New Roman" w:hAnsi="Times New Roman"/>
              </w:rPr>
              <w:t>2023</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27"/>
        </w:trPr>
        <w:tc>
          <w:tcPr>
            <w:tcW w:w="769" w:type="dxa"/>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9751CC">
            <w:pPr>
              <w:spacing w:after="0" w:line="240" w:lineRule="auto"/>
              <w:contextualSpacing/>
              <w:rPr>
                <w:rFonts w:ascii="Times New Roman" w:hAnsi="Times New Roman"/>
              </w:rPr>
            </w:pPr>
            <w:r>
              <w:rPr>
                <w:rFonts w:ascii="Times New Roman" w:hAnsi="Times New Roman"/>
              </w:rPr>
              <w:t>2024</w:t>
            </w:r>
          </w:p>
        </w:tc>
        <w:tc>
          <w:tcPr>
            <w:tcW w:w="945" w:type="dxa"/>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napToGrid w:val="0"/>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97"/>
        </w:trPr>
        <w:tc>
          <w:tcPr>
            <w:tcW w:w="769" w:type="dxa"/>
            <w:vMerge w:val="restart"/>
            <w:tcBorders>
              <w:left w:val="single" w:sz="8" w:space="0" w:color="000000"/>
            </w:tcBorders>
          </w:tcPr>
          <w:p w:rsidR="00E55A91" w:rsidRPr="00E55A91" w:rsidRDefault="00E55A91" w:rsidP="006E0C2E">
            <w:pPr>
              <w:spacing w:after="0" w:line="240" w:lineRule="auto"/>
              <w:rPr>
                <w:rFonts w:ascii="Times New Roman" w:hAnsi="Times New Roman"/>
                <w:b/>
              </w:rPr>
            </w:pPr>
            <w:r w:rsidRPr="00E55A91">
              <w:rPr>
                <w:rFonts w:ascii="Times New Roman" w:hAnsi="Times New Roman"/>
                <w:b/>
              </w:rPr>
              <w:t>5.1.10</w:t>
            </w:r>
          </w:p>
        </w:tc>
        <w:tc>
          <w:tcPr>
            <w:tcW w:w="2915" w:type="dxa"/>
            <w:gridSpan w:val="3"/>
            <w:vMerge w:val="restart"/>
            <w:tcBorders>
              <w:left w:val="single" w:sz="8" w:space="0" w:color="000000"/>
            </w:tcBorders>
          </w:tcPr>
          <w:p w:rsidR="00E55A91" w:rsidRPr="00E55A91" w:rsidRDefault="00E55A91" w:rsidP="006E0C2E">
            <w:pPr>
              <w:spacing w:after="0" w:line="240" w:lineRule="auto"/>
              <w:rPr>
                <w:rFonts w:ascii="Times New Roman" w:hAnsi="Times New Roman"/>
                <w:b/>
              </w:rPr>
            </w:pPr>
            <w:r w:rsidRPr="00E55A91">
              <w:rPr>
                <w:rFonts w:ascii="Times New Roman" w:hAnsi="Times New Roman"/>
                <w:b/>
              </w:rPr>
              <w:t xml:space="preserve">Подготовка и издание печатных материалов, </w:t>
            </w:r>
            <w:r w:rsidRPr="00E55A91">
              <w:rPr>
                <w:rFonts w:ascii="Times New Roman" w:hAnsi="Times New Roman"/>
                <w:b/>
              </w:rPr>
              <w:lastRenderedPageBreak/>
              <w:t>буклетов по противодействию употребления наркотических средств</w:t>
            </w:r>
          </w:p>
        </w:tc>
        <w:tc>
          <w:tcPr>
            <w:tcW w:w="2056" w:type="dxa"/>
            <w:gridSpan w:val="2"/>
            <w:vMerge w:val="restart"/>
            <w:tcBorders>
              <w:left w:val="single" w:sz="8" w:space="0" w:color="000000"/>
            </w:tcBorders>
          </w:tcPr>
          <w:p w:rsidR="00E55A91" w:rsidRPr="00494415" w:rsidRDefault="00E55A91" w:rsidP="006E0C2E">
            <w:pPr>
              <w:spacing w:after="0" w:line="240" w:lineRule="auto"/>
              <w:rPr>
                <w:rFonts w:ascii="Times New Roman" w:hAnsi="Times New Roman"/>
                <w:b/>
                <w:bCs/>
              </w:rPr>
            </w:pPr>
            <w:r w:rsidRPr="00494415">
              <w:rPr>
                <w:rFonts w:ascii="Times New Roman" w:hAnsi="Times New Roman"/>
              </w:rPr>
              <w:lastRenderedPageBreak/>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w:t>
            </w:r>
            <w:r w:rsidRPr="00494415">
              <w:rPr>
                <w:rFonts w:ascii="Times New Roman" w:hAnsi="Times New Roman"/>
              </w:rPr>
              <w:lastRenderedPageBreak/>
              <w:t>сельсовета</w:t>
            </w:r>
          </w:p>
        </w:tc>
        <w:tc>
          <w:tcPr>
            <w:tcW w:w="1080" w:type="dxa"/>
            <w:gridSpan w:val="2"/>
            <w:tcBorders>
              <w:left w:val="single" w:sz="8" w:space="0" w:color="000000"/>
              <w:bottom w:val="single" w:sz="8" w:space="0" w:color="000000"/>
              <w:right w:val="single" w:sz="4" w:space="0" w:color="auto"/>
            </w:tcBorders>
          </w:tcPr>
          <w:p w:rsidR="00E55A91" w:rsidRPr="00494415" w:rsidRDefault="00E55A91" w:rsidP="006E0C2E">
            <w:pPr>
              <w:spacing w:after="0" w:line="240" w:lineRule="auto"/>
              <w:contextualSpacing/>
              <w:rPr>
                <w:rFonts w:ascii="Times New Roman" w:hAnsi="Times New Roman"/>
                <w:b/>
                <w:bCs/>
              </w:rPr>
            </w:pPr>
            <w:r w:rsidRPr="00494415">
              <w:rPr>
                <w:rFonts w:ascii="Times New Roman" w:hAnsi="Times New Roman"/>
                <w:b/>
                <w:bCs/>
              </w:rPr>
              <w:lastRenderedPageBreak/>
              <w:t>Итого</w:t>
            </w:r>
          </w:p>
        </w:tc>
        <w:tc>
          <w:tcPr>
            <w:tcW w:w="945" w:type="dxa"/>
            <w:tcBorders>
              <w:top w:val="single" w:sz="4" w:space="0" w:color="auto"/>
              <w:left w:val="single" w:sz="4" w:space="0" w:color="auto"/>
              <w:bottom w:val="single" w:sz="4" w:space="0" w:color="auto"/>
              <w:right w:val="single" w:sz="4" w:space="0" w:color="auto"/>
            </w:tcBorders>
          </w:tcPr>
          <w:p w:rsidR="00E55A91" w:rsidRPr="00910F5F" w:rsidRDefault="00E55A91" w:rsidP="00484C68">
            <w:pPr>
              <w:spacing w:after="0" w:line="240" w:lineRule="auto"/>
              <w:contextualSpacing/>
              <w:jc w:val="right"/>
              <w:rPr>
                <w:rFonts w:ascii="Times New Roman" w:hAnsi="Times New Roman"/>
              </w:rPr>
            </w:pPr>
            <w:r>
              <w:rPr>
                <w:rFonts w:ascii="Times New Roman" w:hAnsi="Times New Roman"/>
              </w:rPr>
              <w:t>3,5</w:t>
            </w:r>
          </w:p>
        </w:tc>
        <w:tc>
          <w:tcPr>
            <w:tcW w:w="1351" w:type="dxa"/>
            <w:gridSpan w:val="2"/>
            <w:tcBorders>
              <w:top w:val="single" w:sz="4" w:space="0" w:color="auto"/>
              <w:left w:val="single" w:sz="4" w:space="0" w:color="auto"/>
              <w:bottom w:val="single" w:sz="4" w:space="0" w:color="auto"/>
              <w:right w:val="single" w:sz="4" w:space="0" w:color="auto"/>
            </w:tcBorders>
          </w:tcPr>
          <w:p w:rsidR="00E55A91" w:rsidRPr="00910F5F" w:rsidRDefault="00E55A91" w:rsidP="00484C68">
            <w:pPr>
              <w:spacing w:after="0" w:line="240" w:lineRule="auto"/>
              <w:contextualSpacing/>
              <w:jc w:val="right"/>
              <w:rPr>
                <w:rFonts w:ascii="Times New Roman" w:hAnsi="Times New Roman"/>
                <w:bCs/>
              </w:rPr>
            </w:pPr>
            <w:r>
              <w:rPr>
                <w:rFonts w:ascii="Times New Roman" w:hAnsi="Times New Roman"/>
                <w:bCs/>
              </w:rPr>
              <w:t>3,5</w:t>
            </w:r>
          </w:p>
        </w:tc>
        <w:tc>
          <w:tcPr>
            <w:tcW w:w="977" w:type="dxa"/>
            <w:tcBorders>
              <w:left w:val="single" w:sz="4" w:space="0" w:color="auto"/>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b/>
                <w:bCs/>
              </w:rPr>
            </w:pPr>
          </w:p>
        </w:tc>
        <w:tc>
          <w:tcPr>
            <w:tcW w:w="975"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b/>
                <w:bCs/>
              </w:rPr>
            </w:pPr>
            <w:r w:rsidRPr="00494415">
              <w:rPr>
                <w:rFonts w:ascii="Times New Roman" w:hAnsi="Times New Roman"/>
                <w:b/>
                <w:bCs/>
              </w:rPr>
              <w:t> </w:t>
            </w:r>
          </w:p>
        </w:tc>
        <w:tc>
          <w:tcPr>
            <w:tcW w:w="1020"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b/>
                <w:bCs/>
              </w:rPr>
            </w:pPr>
            <w:r w:rsidRPr="00494415">
              <w:rPr>
                <w:rFonts w:ascii="Times New Roman" w:hAnsi="Times New Roman"/>
                <w:b/>
                <w:bCs/>
              </w:rPr>
              <w:t> </w:t>
            </w:r>
          </w:p>
        </w:tc>
        <w:tc>
          <w:tcPr>
            <w:tcW w:w="1005" w:type="dxa"/>
            <w:gridSpan w:val="3"/>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b/>
                <w:bCs/>
              </w:rPr>
              <w:t> </w:t>
            </w:r>
          </w:p>
        </w:tc>
        <w:tc>
          <w:tcPr>
            <w:tcW w:w="1085" w:type="dxa"/>
            <w:vMerge w:val="restart"/>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 </w:t>
            </w:r>
          </w:p>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 </w:t>
            </w:r>
          </w:p>
        </w:tc>
        <w:tc>
          <w:tcPr>
            <w:tcW w:w="1274" w:type="dxa"/>
            <w:gridSpan w:val="8"/>
            <w:vMerge w:val="restart"/>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 </w:t>
            </w:r>
          </w:p>
        </w:tc>
      </w:tr>
      <w:tr w:rsidR="00E55A91"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E55A91" w:rsidRPr="00E55A91" w:rsidRDefault="00E55A91" w:rsidP="006E0C2E">
            <w:pPr>
              <w:snapToGrid w:val="0"/>
              <w:spacing w:after="0" w:line="240" w:lineRule="auto"/>
              <w:rPr>
                <w:rFonts w:ascii="Times New Roman" w:hAnsi="Times New Roman"/>
                <w:b/>
              </w:rPr>
            </w:pPr>
          </w:p>
        </w:tc>
        <w:tc>
          <w:tcPr>
            <w:tcW w:w="2915" w:type="dxa"/>
            <w:gridSpan w:val="3"/>
            <w:vMerge/>
            <w:tcBorders>
              <w:left w:val="single" w:sz="8" w:space="0" w:color="000000"/>
            </w:tcBorders>
          </w:tcPr>
          <w:p w:rsidR="00E55A91" w:rsidRPr="00E55A91" w:rsidRDefault="00E55A91" w:rsidP="006E0C2E">
            <w:pPr>
              <w:snapToGrid w:val="0"/>
              <w:spacing w:after="0" w:line="240" w:lineRule="auto"/>
              <w:rPr>
                <w:rFonts w:ascii="Times New Roman" w:hAnsi="Times New Roman"/>
                <w:b/>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right w:val="single" w:sz="4" w:space="0" w:color="auto"/>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2016</w:t>
            </w:r>
          </w:p>
        </w:tc>
        <w:tc>
          <w:tcPr>
            <w:tcW w:w="945" w:type="dxa"/>
            <w:tcBorders>
              <w:top w:val="single" w:sz="4" w:space="0" w:color="auto"/>
              <w:left w:val="single" w:sz="4" w:space="0" w:color="auto"/>
              <w:bottom w:val="single" w:sz="4" w:space="0" w:color="auto"/>
              <w:right w:val="single" w:sz="4" w:space="0" w:color="auto"/>
            </w:tcBorders>
          </w:tcPr>
          <w:p w:rsidR="00E55A91" w:rsidRPr="00494415" w:rsidRDefault="00E55A91" w:rsidP="00484C68">
            <w:pPr>
              <w:spacing w:after="0" w:line="240" w:lineRule="auto"/>
              <w:contextualSpacing/>
              <w:jc w:val="right"/>
              <w:rPr>
                <w:rFonts w:ascii="Times New Roman" w:hAnsi="Times New Roman"/>
              </w:rPr>
            </w:pPr>
            <w:r w:rsidRPr="00494415">
              <w:rPr>
                <w:rFonts w:ascii="Times New Roman" w:hAnsi="Times New Roman"/>
              </w:rPr>
              <w:t>0,5</w:t>
            </w:r>
          </w:p>
        </w:tc>
        <w:tc>
          <w:tcPr>
            <w:tcW w:w="1351" w:type="dxa"/>
            <w:gridSpan w:val="2"/>
            <w:tcBorders>
              <w:top w:val="single" w:sz="4" w:space="0" w:color="auto"/>
              <w:left w:val="single" w:sz="4" w:space="0" w:color="auto"/>
              <w:bottom w:val="single" w:sz="4" w:space="0" w:color="auto"/>
              <w:right w:val="single" w:sz="4" w:space="0" w:color="auto"/>
            </w:tcBorders>
          </w:tcPr>
          <w:p w:rsidR="00E55A91" w:rsidRPr="00494415" w:rsidRDefault="00E55A91" w:rsidP="00484C68">
            <w:pPr>
              <w:spacing w:after="0" w:line="240" w:lineRule="auto"/>
              <w:contextualSpacing/>
              <w:jc w:val="right"/>
              <w:rPr>
                <w:rFonts w:ascii="Times New Roman" w:hAnsi="Times New Roman"/>
              </w:rPr>
            </w:pPr>
            <w:r w:rsidRPr="00494415">
              <w:rPr>
                <w:rFonts w:ascii="Times New Roman" w:hAnsi="Times New Roman"/>
              </w:rPr>
              <w:t>0,5</w:t>
            </w:r>
          </w:p>
        </w:tc>
        <w:tc>
          <w:tcPr>
            <w:tcW w:w="977" w:type="dxa"/>
            <w:tcBorders>
              <w:left w:val="single" w:sz="4" w:space="0" w:color="auto"/>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 </w:t>
            </w:r>
          </w:p>
        </w:tc>
        <w:tc>
          <w:tcPr>
            <w:tcW w:w="1020"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 </w:t>
            </w:r>
          </w:p>
        </w:tc>
        <w:tc>
          <w:tcPr>
            <w:tcW w:w="1005" w:type="dxa"/>
            <w:gridSpan w:val="3"/>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 </w:t>
            </w: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E55A91" w:rsidRPr="00E55A91" w:rsidRDefault="00E55A91" w:rsidP="006E0C2E">
            <w:pPr>
              <w:snapToGrid w:val="0"/>
              <w:spacing w:after="0" w:line="240" w:lineRule="auto"/>
              <w:rPr>
                <w:rFonts w:ascii="Times New Roman" w:hAnsi="Times New Roman"/>
                <w:b/>
              </w:rPr>
            </w:pPr>
          </w:p>
        </w:tc>
        <w:tc>
          <w:tcPr>
            <w:tcW w:w="2915" w:type="dxa"/>
            <w:gridSpan w:val="3"/>
            <w:vMerge/>
            <w:tcBorders>
              <w:left w:val="single" w:sz="8" w:space="0" w:color="000000"/>
            </w:tcBorders>
          </w:tcPr>
          <w:p w:rsidR="00E55A91" w:rsidRPr="00E55A91" w:rsidRDefault="00E55A91" w:rsidP="006E0C2E">
            <w:pPr>
              <w:snapToGrid w:val="0"/>
              <w:spacing w:after="0" w:line="240" w:lineRule="auto"/>
              <w:rPr>
                <w:rFonts w:ascii="Times New Roman" w:hAnsi="Times New Roman"/>
                <w:b/>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2017</w:t>
            </w:r>
          </w:p>
        </w:tc>
        <w:tc>
          <w:tcPr>
            <w:tcW w:w="945" w:type="dxa"/>
            <w:tcBorders>
              <w:top w:val="single" w:sz="4" w:space="0" w:color="auto"/>
              <w:left w:val="single" w:sz="8" w:space="0" w:color="000000"/>
              <w:bottom w:val="single" w:sz="8" w:space="0" w:color="000000"/>
            </w:tcBorders>
          </w:tcPr>
          <w:p w:rsidR="00E55A91" w:rsidRPr="00494415" w:rsidRDefault="00E55A91" w:rsidP="00484C68">
            <w:pPr>
              <w:spacing w:after="0" w:line="240" w:lineRule="auto"/>
              <w:contextualSpacing/>
              <w:jc w:val="right"/>
              <w:rPr>
                <w:rFonts w:ascii="Times New Roman" w:hAnsi="Times New Roman"/>
              </w:rPr>
            </w:pPr>
            <w:r w:rsidRPr="00494415">
              <w:rPr>
                <w:rFonts w:ascii="Times New Roman" w:hAnsi="Times New Roman"/>
              </w:rPr>
              <w:t>0,0</w:t>
            </w:r>
          </w:p>
        </w:tc>
        <w:tc>
          <w:tcPr>
            <w:tcW w:w="1351" w:type="dxa"/>
            <w:gridSpan w:val="2"/>
            <w:tcBorders>
              <w:top w:val="single" w:sz="4" w:space="0" w:color="auto"/>
              <w:left w:val="single" w:sz="8" w:space="0" w:color="000000"/>
              <w:bottom w:val="single" w:sz="8" w:space="0" w:color="000000"/>
            </w:tcBorders>
          </w:tcPr>
          <w:p w:rsidR="00E55A91" w:rsidRPr="00494415" w:rsidRDefault="00E55A91" w:rsidP="00484C68">
            <w:pPr>
              <w:spacing w:after="0" w:line="240" w:lineRule="auto"/>
              <w:contextualSpacing/>
              <w:jc w:val="right"/>
              <w:rPr>
                <w:rFonts w:ascii="Times New Roman" w:hAnsi="Times New Roman"/>
              </w:rPr>
            </w:pPr>
            <w:r w:rsidRPr="00494415">
              <w:rPr>
                <w:rFonts w:ascii="Times New Roman" w:hAnsi="Times New Roman"/>
              </w:rPr>
              <w:t>0</w:t>
            </w:r>
          </w:p>
        </w:tc>
        <w:tc>
          <w:tcPr>
            <w:tcW w:w="977"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 </w:t>
            </w:r>
          </w:p>
        </w:tc>
        <w:tc>
          <w:tcPr>
            <w:tcW w:w="1020"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 </w:t>
            </w:r>
          </w:p>
        </w:tc>
        <w:tc>
          <w:tcPr>
            <w:tcW w:w="1005" w:type="dxa"/>
            <w:gridSpan w:val="3"/>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 </w:t>
            </w: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E55A91" w:rsidRPr="00E55A91" w:rsidRDefault="00E55A91" w:rsidP="006E0C2E">
            <w:pPr>
              <w:snapToGrid w:val="0"/>
              <w:spacing w:after="0" w:line="240" w:lineRule="auto"/>
              <w:rPr>
                <w:rFonts w:ascii="Times New Roman" w:hAnsi="Times New Roman"/>
                <w:b/>
              </w:rPr>
            </w:pPr>
          </w:p>
        </w:tc>
        <w:tc>
          <w:tcPr>
            <w:tcW w:w="2915" w:type="dxa"/>
            <w:gridSpan w:val="3"/>
            <w:vMerge/>
            <w:tcBorders>
              <w:left w:val="single" w:sz="8" w:space="0" w:color="000000"/>
            </w:tcBorders>
          </w:tcPr>
          <w:p w:rsidR="00E55A91" w:rsidRPr="00E55A91" w:rsidRDefault="00E55A91" w:rsidP="006E0C2E">
            <w:pPr>
              <w:snapToGrid w:val="0"/>
              <w:spacing w:after="0" w:line="240" w:lineRule="auto"/>
              <w:rPr>
                <w:rFonts w:ascii="Times New Roman" w:hAnsi="Times New Roman"/>
                <w:b/>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2018</w:t>
            </w:r>
          </w:p>
        </w:tc>
        <w:tc>
          <w:tcPr>
            <w:tcW w:w="945" w:type="dxa"/>
            <w:tcBorders>
              <w:left w:val="single" w:sz="8" w:space="0" w:color="000000"/>
              <w:bottom w:val="single" w:sz="8" w:space="0" w:color="000000"/>
            </w:tcBorders>
          </w:tcPr>
          <w:p w:rsidR="00E55A91" w:rsidRPr="00494415" w:rsidRDefault="00E55A91" w:rsidP="00484C68">
            <w:pPr>
              <w:spacing w:after="0" w:line="240" w:lineRule="auto"/>
              <w:contextualSpacing/>
              <w:jc w:val="right"/>
              <w:rPr>
                <w:rFonts w:ascii="Times New Roman" w:hAnsi="Times New Roman"/>
              </w:rPr>
            </w:pPr>
            <w:r w:rsidRPr="00494415">
              <w:rPr>
                <w:rFonts w:ascii="Times New Roman" w:hAnsi="Times New Roman"/>
              </w:rPr>
              <w:t>0,5</w:t>
            </w:r>
          </w:p>
        </w:tc>
        <w:tc>
          <w:tcPr>
            <w:tcW w:w="1351" w:type="dxa"/>
            <w:gridSpan w:val="2"/>
            <w:tcBorders>
              <w:left w:val="single" w:sz="8" w:space="0" w:color="000000"/>
              <w:bottom w:val="single" w:sz="8" w:space="0" w:color="000000"/>
            </w:tcBorders>
          </w:tcPr>
          <w:p w:rsidR="00E55A91" w:rsidRPr="00494415" w:rsidRDefault="00E55A91" w:rsidP="00484C68">
            <w:pPr>
              <w:spacing w:after="0" w:line="240" w:lineRule="auto"/>
              <w:contextualSpacing/>
              <w:jc w:val="right"/>
              <w:rPr>
                <w:rFonts w:ascii="Times New Roman" w:hAnsi="Times New Roman"/>
              </w:rPr>
            </w:pPr>
            <w:r w:rsidRPr="00494415">
              <w:rPr>
                <w:rFonts w:ascii="Times New Roman" w:hAnsi="Times New Roman"/>
              </w:rPr>
              <w:t>0,5</w:t>
            </w:r>
          </w:p>
        </w:tc>
        <w:tc>
          <w:tcPr>
            <w:tcW w:w="977"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E55A91" w:rsidRPr="00E55A91" w:rsidRDefault="00E55A91" w:rsidP="006E0C2E">
            <w:pPr>
              <w:snapToGrid w:val="0"/>
              <w:spacing w:after="0" w:line="240" w:lineRule="auto"/>
              <w:rPr>
                <w:rFonts w:ascii="Times New Roman" w:hAnsi="Times New Roman"/>
                <w:b/>
              </w:rPr>
            </w:pPr>
          </w:p>
        </w:tc>
        <w:tc>
          <w:tcPr>
            <w:tcW w:w="2915" w:type="dxa"/>
            <w:gridSpan w:val="3"/>
            <w:vMerge/>
            <w:tcBorders>
              <w:left w:val="single" w:sz="8" w:space="0" w:color="000000"/>
            </w:tcBorders>
          </w:tcPr>
          <w:p w:rsidR="00E55A91" w:rsidRPr="00E55A91" w:rsidRDefault="00E55A91" w:rsidP="006E0C2E">
            <w:pPr>
              <w:snapToGrid w:val="0"/>
              <w:spacing w:after="0" w:line="240" w:lineRule="auto"/>
              <w:rPr>
                <w:rFonts w:ascii="Times New Roman" w:hAnsi="Times New Roman"/>
                <w:b/>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2019</w:t>
            </w:r>
          </w:p>
        </w:tc>
        <w:tc>
          <w:tcPr>
            <w:tcW w:w="945" w:type="dxa"/>
            <w:tcBorders>
              <w:left w:val="single" w:sz="8" w:space="0" w:color="000000"/>
              <w:bottom w:val="single" w:sz="8" w:space="0" w:color="000000"/>
            </w:tcBorders>
          </w:tcPr>
          <w:p w:rsidR="00E55A91" w:rsidRPr="00494415" w:rsidRDefault="00E55A91" w:rsidP="00484C68">
            <w:pPr>
              <w:spacing w:after="0" w:line="240" w:lineRule="auto"/>
              <w:contextualSpacing/>
              <w:jc w:val="right"/>
              <w:rPr>
                <w:rFonts w:ascii="Times New Roman" w:hAnsi="Times New Roman"/>
              </w:rPr>
            </w:pPr>
            <w:r w:rsidRPr="00494415">
              <w:rPr>
                <w:rFonts w:ascii="Times New Roman" w:hAnsi="Times New Roman"/>
              </w:rPr>
              <w:t>0,5</w:t>
            </w:r>
          </w:p>
        </w:tc>
        <w:tc>
          <w:tcPr>
            <w:tcW w:w="1351" w:type="dxa"/>
            <w:gridSpan w:val="2"/>
            <w:tcBorders>
              <w:left w:val="single" w:sz="8" w:space="0" w:color="000000"/>
              <w:bottom w:val="single" w:sz="8" w:space="0" w:color="000000"/>
            </w:tcBorders>
          </w:tcPr>
          <w:p w:rsidR="00E55A91" w:rsidRPr="00494415" w:rsidRDefault="00E55A91" w:rsidP="00484C68">
            <w:pPr>
              <w:spacing w:after="0" w:line="240" w:lineRule="auto"/>
              <w:contextualSpacing/>
              <w:jc w:val="right"/>
              <w:rPr>
                <w:rFonts w:ascii="Times New Roman" w:hAnsi="Times New Roman"/>
              </w:rPr>
            </w:pPr>
            <w:r w:rsidRPr="00494415">
              <w:rPr>
                <w:rFonts w:ascii="Times New Roman" w:hAnsi="Times New Roman"/>
              </w:rPr>
              <w:t>0,5</w:t>
            </w:r>
          </w:p>
        </w:tc>
        <w:tc>
          <w:tcPr>
            <w:tcW w:w="977"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bottom w:val="single" w:sz="8" w:space="0" w:color="000000"/>
            </w:tcBorders>
          </w:tcPr>
          <w:p w:rsidR="00E55A91" w:rsidRPr="00E55A91" w:rsidRDefault="00E55A91" w:rsidP="006E0C2E">
            <w:pPr>
              <w:snapToGrid w:val="0"/>
              <w:spacing w:after="0" w:line="240" w:lineRule="auto"/>
              <w:rPr>
                <w:rFonts w:ascii="Times New Roman" w:hAnsi="Times New Roman"/>
                <w:b/>
              </w:rPr>
            </w:pPr>
          </w:p>
        </w:tc>
        <w:tc>
          <w:tcPr>
            <w:tcW w:w="2915" w:type="dxa"/>
            <w:gridSpan w:val="3"/>
            <w:vMerge/>
            <w:tcBorders>
              <w:left w:val="single" w:sz="8" w:space="0" w:color="000000"/>
            </w:tcBorders>
          </w:tcPr>
          <w:p w:rsidR="00E55A91" w:rsidRPr="00E55A91" w:rsidRDefault="00E55A91" w:rsidP="006E0C2E">
            <w:pPr>
              <w:snapToGrid w:val="0"/>
              <w:spacing w:after="0" w:line="240" w:lineRule="auto"/>
              <w:rPr>
                <w:rFonts w:ascii="Times New Roman" w:hAnsi="Times New Roman"/>
                <w:b/>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lang w:val="en-US"/>
              </w:rPr>
              <w:t>2020</w:t>
            </w:r>
          </w:p>
        </w:tc>
        <w:tc>
          <w:tcPr>
            <w:tcW w:w="945" w:type="dxa"/>
            <w:tcBorders>
              <w:left w:val="single" w:sz="8" w:space="0" w:color="000000"/>
              <w:bottom w:val="single" w:sz="4" w:space="0" w:color="auto"/>
            </w:tcBorders>
          </w:tcPr>
          <w:p w:rsidR="00E55A91" w:rsidRPr="00494415" w:rsidRDefault="00E55A91" w:rsidP="00484C68">
            <w:pPr>
              <w:spacing w:after="0" w:line="240" w:lineRule="auto"/>
              <w:contextualSpacing/>
              <w:jc w:val="right"/>
              <w:rPr>
                <w:rFonts w:ascii="Times New Roman" w:hAnsi="Times New Roman"/>
              </w:rPr>
            </w:pPr>
          </w:p>
        </w:tc>
        <w:tc>
          <w:tcPr>
            <w:tcW w:w="1351" w:type="dxa"/>
            <w:gridSpan w:val="2"/>
            <w:tcBorders>
              <w:left w:val="single" w:sz="8" w:space="0" w:color="000000"/>
              <w:bottom w:val="single" w:sz="4" w:space="0" w:color="auto"/>
            </w:tcBorders>
          </w:tcPr>
          <w:p w:rsidR="00E55A91" w:rsidRPr="00494415" w:rsidRDefault="00E55A91" w:rsidP="00484C68">
            <w:pPr>
              <w:spacing w:after="0" w:line="240" w:lineRule="auto"/>
              <w:contextualSpacing/>
              <w:jc w:val="right"/>
              <w:rPr>
                <w:rFonts w:ascii="Times New Roman" w:hAnsi="Times New Roman"/>
              </w:rPr>
            </w:pPr>
          </w:p>
        </w:tc>
        <w:tc>
          <w:tcPr>
            <w:tcW w:w="977" w:type="dxa"/>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bottom w:val="single" w:sz="8" w:space="0" w:color="000000"/>
            </w:tcBorders>
          </w:tcPr>
          <w:p w:rsidR="00E55A91" w:rsidRPr="00E55A91" w:rsidRDefault="00E55A91" w:rsidP="006E0C2E">
            <w:pPr>
              <w:snapToGrid w:val="0"/>
              <w:spacing w:after="0" w:line="240" w:lineRule="auto"/>
              <w:rPr>
                <w:rFonts w:ascii="Times New Roman" w:hAnsi="Times New Roman"/>
                <w:b/>
              </w:rPr>
            </w:pPr>
          </w:p>
        </w:tc>
        <w:tc>
          <w:tcPr>
            <w:tcW w:w="2915" w:type="dxa"/>
            <w:gridSpan w:val="3"/>
            <w:vMerge/>
            <w:tcBorders>
              <w:left w:val="single" w:sz="8" w:space="0" w:color="000000"/>
            </w:tcBorders>
          </w:tcPr>
          <w:p w:rsidR="00E55A91" w:rsidRPr="00E55A91" w:rsidRDefault="00E55A91" w:rsidP="006E0C2E">
            <w:pPr>
              <w:snapToGrid w:val="0"/>
              <w:spacing w:after="0" w:line="240" w:lineRule="auto"/>
              <w:rPr>
                <w:rFonts w:ascii="Times New Roman" w:hAnsi="Times New Roman"/>
                <w:b/>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lang w:val="en-US"/>
              </w:rPr>
              <w:t>2021</w:t>
            </w:r>
          </w:p>
        </w:tc>
        <w:tc>
          <w:tcPr>
            <w:tcW w:w="945" w:type="dxa"/>
            <w:tcBorders>
              <w:left w:val="single" w:sz="8" w:space="0" w:color="000000"/>
              <w:bottom w:val="single" w:sz="4" w:space="0" w:color="auto"/>
            </w:tcBorders>
          </w:tcPr>
          <w:p w:rsidR="00E55A91" w:rsidRPr="00494415" w:rsidRDefault="00E55A91" w:rsidP="00484C68">
            <w:pPr>
              <w:spacing w:after="0" w:line="240" w:lineRule="auto"/>
              <w:contextualSpacing/>
              <w:jc w:val="right"/>
              <w:rPr>
                <w:rFonts w:ascii="Times New Roman" w:hAnsi="Times New Roman"/>
              </w:rPr>
            </w:pPr>
            <w:r w:rsidRPr="00494415">
              <w:rPr>
                <w:rFonts w:ascii="Times New Roman" w:hAnsi="Times New Roman"/>
              </w:rPr>
              <w:t>0,5</w:t>
            </w:r>
          </w:p>
        </w:tc>
        <w:tc>
          <w:tcPr>
            <w:tcW w:w="1351" w:type="dxa"/>
            <w:gridSpan w:val="2"/>
            <w:tcBorders>
              <w:left w:val="single" w:sz="8" w:space="0" w:color="000000"/>
              <w:bottom w:val="single" w:sz="4" w:space="0" w:color="auto"/>
            </w:tcBorders>
          </w:tcPr>
          <w:p w:rsidR="00E55A91" w:rsidRPr="00494415" w:rsidRDefault="00E55A91" w:rsidP="00484C68">
            <w:pPr>
              <w:spacing w:after="0" w:line="240" w:lineRule="auto"/>
              <w:contextualSpacing/>
              <w:jc w:val="right"/>
              <w:rPr>
                <w:rFonts w:ascii="Times New Roman" w:hAnsi="Times New Roman"/>
              </w:rPr>
            </w:pPr>
            <w:r w:rsidRPr="00494415">
              <w:rPr>
                <w:rFonts w:ascii="Times New Roman" w:hAnsi="Times New Roman"/>
              </w:rPr>
              <w:t>0,5</w:t>
            </w:r>
          </w:p>
        </w:tc>
        <w:tc>
          <w:tcPr>
            <w:tcW w:w="977" w:type="dxa"/>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bottom w:val="single" w:sz="8" w:space="0" w:color="000000"/>
            </w:tcBorders>
          </w:tcPr>
          <w:p w:rsidR="00E55A91" w:rsidRPr="00E55A91" w:rsidRDefault="00E55A91" w:rsidP="006E0C2E">
            <w:pPr>
              <w:snapToGrid w:val="0"/>
              <w:spacing w:after="0" w:line="240" w:lineRule="auto"/>
              <w:rPr>
                <w:rFonts w:ascii="Times New Roman" w:hAnsi="Times New Roman"/>
                <w:b/>
              </w:rPr>
            </w:pPr>
          </w:p>
        </w:tc>
        <w:tc>
          <w:tcPr>
            <w:tcW w:w="2915" w:type="dxa"/>
            <w:gridSpan w:val="3"/>
            <w:vMerge/>
            <w:tcBorders>
              <w:left w:val="single" w:sz="8" w:space="0" w:color="000000"/>
            </w:tcBorders>
          </w:tcPr>
          <w:p w:rsidR="00E55A91" w:rsidRPr="00E55A91" w:rsidRDefault="00E55A91" w:rsidP="006E0C2E">
            <w:pPr>
              <w:snapToGrid w:val="0"/>
              <w:spacing w:after="0" w:line="240" w:lineRule="auto"/>
              <w:rPr>
                <w:rFonts w:ascii="Times New Roman" w:hAnsi="Times New Roman"/>
                <w:b/>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945" w:type="dxa"/>
            <w:tcBorders>
              <w:left w:val="single" w:sz="8" w:space="0" w:color="000000"/>
              <w:bottom w:val="single" w:sz="4" w:space="0" w:color="auto"/>
            </w:tcBorders>
          </w:tcPr>
          <w:p w:rsidR="00E55A91" w:rsidRPr="00494415" w:rsidRDefault="00E55A91" w:rsidP="00484C68">
            <w:pPr>
              <w:spacing w:after="0" w:line="240" w:lineRule="auto"/>
              <w:contextualSpacing/>
              <w:jc w:val="right"/>
              <w:rPr>
                <w:rFonts w:ascii="Times New Roman" w:hAnsi="Times New Roman"/>
              </w:rPr>
            </w:pPr>
            <w:r w:rsidRPr="00494415">
              <w:rPr>
                <w:rFonts w:ascii="Times New Roman" w:hAnsi="Times New Roman"/>
              </w:rPr>
              <w:t>0,5</w:t>
            </w:r>
          </w:p>
        </w:tc>
        <w:tc>
          <w:tcPr>
            <w:tcW w:w="1351" w:type="dxa"/>
            <w:gridSpan w:val="2"/>
            <w:tcBorders>
              <w:left w:val="single" w:sz="8" w:space="0" w:color="000000"/>
              <w:bottom w:val="single" w:sz="4" w:space="0" w:color="auto"/>
            </w:tcBorders>
          </w:tcPr>
          <w:p w:rsidR="00E55A91" w:rsidRPr="00494415" w:rsidRDefault="00E55A91" w:rsidP="00484C68">
            <w:pPr>
              <w:spacing w:after="0" w:line="240" w:lineRule="auto"/>
              <w:contextualSpacing/>
              <w:jc w:val="right"/>
              <w:rPr>
                <w:rFonts w:ascii="Times New Roman" w:hAnsi="Times New Roman"/>
              </w:rPr>
            </w:pPr>
            <w:r w:rsidRPr="00494415">
              <w:rPr>
                <w:rFonts w:ascii="Times New Roman" w:hAnsi="Times New Roman"/>
              </w:rPr>
              <w:t>0,5</w:t>
            </w:r>
          </w:p>
        </w:tc>
        <w:tc>
          <w:tcPr>
            <w:tcW w:w="977" w:type="dxa"/>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240"/>
        </w:trPr>
        <w:tc>
          <w:tcPr>
            <w:tcW w:w="769" w:type="dxa"/>
            <w:vMerge w:val="restart"/>
            <w:tcBorders>
              <w:left w:val="single" w:sz="8" w:space="0" w:color="000000"/>
            </w:tcBorders>
          </w:tcPr>
          <w:p w:rsidR="00E55A91" w:rsidRPr="00E55A91" w:rsidRDefault="00E55A91" w:rsidP="006E0C2E">
            <w:pPr>
              <w:snapToGrid w:val="0"/>
              <w:spacing w:after="0" w:line="240" w:lineRule="auto"/>
              <w:rPr>
                <w:rFonts w:ascii="Times New Roman" w:hAnsi="Times New Roman"/>
                <w:b/>
              </w:rPr>
            </w:pPr>
          </w:p>
        </w:tc>
        <w:tc>
          <w:tcPr>
            <w:tcW w:w="2915" w:type="dxa"/>
            <w:gridSpan w:val="3"/>
            <w:vMerge/>
            <w:tcBorders>
              <w:left w:val="single" w:sz="8" w:space="0" w:color="000000"/>
            </w:tcBorders>
          </w:tcPr>
          <w:p w:rsidR="00E55A91" w:rsidRPr="00E55A91" w:rsidRDefault="00E55A91" w:rsidP="006E0C2E">
            <w:pPr>
              <w:snapToGrid w:val="0"/>
              <w:spacing w:after="0" w:line="240" w:lineRule="auto"/>
              <w:rPr>
                <w:rFonts w:ascii="Times New Roman" w:hAnsi="Times New Roman"/>
                <w:b/>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9751CC">
            <w:pPr>
              <w:spacing w:after="0" w:line="240" w:lineRule="auto"/>
              <w:contextualSpacing/>
              <w:rPr>
                <w:rFonts w:ascii="Times New Roman" w:hAnsi="Times New Roman"/>
              </w:rPr>
            </w:pPr>
            <w:r>
              <w:rPr>
                <w:rFonts w:ascii="Times New Roman" w:hAnsi="Times New Roman"/>
              </w:rPr>
              <w:t>2023</w:t>
            </w:r>
          </w:p>
        </w:tc>
        <w:tc>
          <w:tcPr>
            <w:tcW w:w="945" w:type="dxa"/>
            <w:tcBorders>
              <w:left w:val="single" w:sz="8" w:space="0" w:color="000000"/>
              <w:bottom w:val="single" w:sz="4" w:space="0" w:color="auto"/>
            </w:tcBorders>
          </w:tcPr>
          <w:p w:rsidR="00E55A91" w:rsidRPr="00494415" w:rsidRDefault="00E55A91" w:rsidP="000031FF">
            <w:pPr>
              <w:spacing w:after="0" w:line="240" w:lineRule="auto"/>
              <w:contextualSpacing/>
              <w:jc w:val="right"/>
              <w:rPr>
                <w:rFonts w:ascii="Times New Roman" w:hAnsi="Times New Roman"/>
              </w:rPr>
            </w:pPr>
            <w:r w:rsidRPr="00494415">
              <w:rPr>
                <w:rFonts w:ascii="Times New Roman" w:hAnsi="Times New Roman"/>
              </w:rPr>
              <w:t>0,5</w:t>
            </w:r>
          </w:p>
        </w:tc>
        <w:tc>
          <w:tcPr>
            <w:tcW w:w="1351" w:type="dxa"/>
            <w:gridSpan w:val="2"/>
            <w:tcBorders>
              <w:left w:val="single" w:sz="8" w:space="0" w:color="000000"/>
              <w:bottom w:val="single" w:sz="4" w:space="0" w:color="auto"/>
            </w:tcBorders>
          </w:tcPr>
          <w:p w:rsidR="00E55A91" w:rsidRPr="00494415" w:rsidRDefault="00E55A91" w:rsidP="000031FF">
            <w:pPr>
              <w:spacing w:after="0" w:line="240" w:lineRule="auto"/>
              <w:contextualSpacing/>
              <w:jc w:val="right"/>
              <w:rPr>
                <w:rFonts w:ascii="Times New Roman" w:hAnsi="Times New Roman"/>
              </w:rPr>
            </w:pPr>
            <w:r w:rsidRPr="00494415">
              <w:rPr>
                <w:rFonts w:ascii="Times New Roman" w:hAnsi="Times New Roman"/>
              </w:rPr>
              <w:t>0,5</w:t>
            </w:r>
          </w:p>
        </w:tc>
        <w:tc>
          <w:tcPr>
            <w:tcW w:w="977" w:type="dxa"/>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bottom w:val="single" w:sz="8" w:space="0" w:color="000000"/>
            </w:tcBorders>
          </w:tcPr>
          <w:p w:rsidR="00E55A91" w:rsidRPr="00E55A91" w:rsidRDefault="00E55A91" w:rsidP="006E0C2E">
            <w:pPr>
              <w:snapToGrid w:val="0"/>
              <w:spacing w:after="0" w:line="240" w:lineRule="auto"/>
              <w:rPr>
                <w:rFonts w:ascii="Times New Roman" w:hAnsi="Times New Roman"/>
                <w:b/>
              </w:rPr>
            </w:pPr>
          </w:p>
        </w:tc>
        <w:tc>
          <w:tcPr>
            <w:tcW w:w="2915" w:type="dxa"/>
            <w:gridSpan w:val="3"/>
            <w:vMerge/>
            <w:tcBorders>
              <w:left w:val="single" w:sz="8" w:space="0" w:color="000000"/>
              <w:bottom w:val="single" w:sz="8" w:space="0" w:color="000000"/>
            </w:tcBorders>
          </w:tcPr>
          <w:p w:rsidR="00E55A91" w:rsidRPr="00E55A91" w:rsidRDefault="00E55A91" w:rsidP="006E0C2E">
            <w:pPr>
              <w:snapToGrid w:val="0"/>
              <w:spacing w:after="0" w:line="240" w:lineRule="auto"/>
              <w:rPr>
                <w:rFonts w:ascii="Times New Roman" w:hAnsi="Times New Roman"/>
                <w:b/>
              </w:rPr>
            </w:pPr>
          </w:p>
        </w:tc>
        <w:tc>
          <w:tcPr>
            <w:tcW w:w="2056" w:type="dxa"/>
            <w:gridSpan w:val="2"/>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9751CC">
            <w:pPr>
              <w:spacing w:after="0" w:line="240" w:lineRule="auto"/>
              <w:contextualSpacing/>
              <w:rPr>
                <w:rFonts w:ascii="Times New Roman" w:hAnsi="Times New Roman"/>
              </w:rPr>
            </w:pPr>
            <w:r>
              <w:rPr>
                <w:rFonts w:ascii="Times New Roman" w:hAnsi="Times New Roman"/>
              </w:rPr>
              <w:t>2024</w:t>
            </w:r>
          </w:p>
        </w:tc>
        <w:tc>
          <w:tcPr>
            <w:tcW w:w="945" w:type="dxa"/>
            <w:tcBorders>
              <w:left w:val="single" w:sz="8" w:space="0" w:color="000000"/>
              <w:bottom w:val="single" w:sz="4" w:space="0" w:color="auto"/>
            </w:tcBorders>
          </w:tcPr>
          <w:p w:rsidR="00E55A91" w:rsidRPr="00494415" w:rsidRDefault="00E55A91" w:rsidP="000031FF">
            <w:pPr>
              <w:spacing w:after="0" w:line="240" w:lineRule="auto"/>
              <w:contextualSpacing/>
              <w:jc w:val="right"/>
              <w:rPr>
                <w:rFonts w:ascii="Times New Roman" w:hAnsi="Times New Roman"/>
              </w:rPr>
            </w:pPr>
            <w:r w:rsidRPr="00494415">
              <w:rPr>
                <w:rFonts w:ascii="Times New Roman" w:hAnsi="Times New Roman"/>
              </w:rPr>
              <w:t>0,5</w:t>
            </w:r>
          </w:p>
        </w:tc>
        <w:tc>
          <w:tcPr>
            <w:tcW w:w="1351" w:type="dxa"/>
            <w:gridSpan w:val="2"/>
            <w:tcBorders>
              <w:left w:val="single" w:sz="8" w:space="0" w:color="000000"/>
              <w:bottom w:val="single" w:sz="4" w:space="0" w:color="auto"/>
            </w:tcBorders>
          </w:tcPr>
          <w:p w:rsidR="00E55A91" w:rsidRPr="00494415" w:rsidRDefault="00E55A91" w:rsidP="000031FF">
            <w:pPr>
              <w:spacing w:after="0" w:line="240" w:lineRule="auto"/>
              <w:contextualSpacing/>
              <w:jc w:val="right"/>
              <w:rPr>
                <w:rFonts w:ascii="Times New Roman" w:hAnsi="Times New Roman"/>
              </w:rPr>
            </w:pPr>
            <w:r w:rsidRPr="00494415">
              <w:rPr>
                <w:rFonts w:ascii="Times New Roman" w:hAnsi="Times New Roman"/>
              </w:rPr>
              <w:t>0,5</w:t>
            </w:r>
          </w:p>
        </w:tc>
        <w:tc>
          <w:tcPr>
            <w:tcW w:w="977" w:type="dxa"/>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30"/>
        </w:trPr>
        <w:tc>
          <w:tcPr>
            <w:tcW w:w="769" w:type="dxa"/>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r w:rsidRPr="00494415">
              <w:rPr>
                <w:rFonts w:ascii="Times New Roman" w:hAnsi="Times New Roman"/>
              </w:rPr>
              <w:t>5.1.11</w:t>
            </w:r>
          </w:p>
        </w:tc>
        <w:tc>
          <w:tcPr>
            <w:tcW w:w="2915" w:type="dxa"/>
            <w:gridSpan w:val="3"/>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r w:rsidRPr="00494415">
              <w:rPr>
                <w:rFonts w:ascii="Times New Roman" w:hAnsi="Times New Roman"/>
              </w:rPr>
              <w:t xml:space="preserve">Оформление информационных стендов </w:t>
            </w:r>
            <w:proofErr w:type="spellStart"/>
            <w:r w:rsidRPr="00494415">
              <w:rPr>
                <w:rFonts w:ascii="Times New Roman" w:hAnsi="Times New Roman"/>
              </w:rPr>
              <w:t>антинаркотического</w:t>
            </w:r>
            <w:proofErr w:type="spellEnd"/>
            <w:r w:rsidRPr="00494415">
              <w:rPr>
                <w:rFonts w:ascii="Times New Roman" w:hAnsi="Times New Roman"/>
              </w:rPr>
              <w:t xml:space="preserve"> содержания</w:t>
            </w:r>
          </w:p>
        </w:tc>
        <w:tc>
          <w:tcPr>
            <w:tcW w:w="2056" w:type="dxa"/>
            <w:gridSpan w:val="2"/>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w:t>
            </w: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b/>
              </w:rPr>
            </w:pPr>
            <w:r w:rsidRPr="00494415">
              <w:rPr>
                <w:rFonts w:ascii="Times New Roman" w:hAnsi="Times New Roman"/>
                <w:b/>
                <w:bCs/>
              </w:rPr>
              <w:t>Итого</w:t>
            </w:r>
          </w:p>
        </w:tc>
        <w:tc>
          <w:tcPr>
            <w:tcW w:w="945" w:type="dxa"/>
            <w:tcBorders>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val="restart"/>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val="restart"/>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2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2016</w:t>
            </w:r>
          </w:p>
        </w:tc>
        <w:tc>
          <w:tcPr>
            <w:tcW w:w="94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2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2017</w:t>
            </w:r>
          </w:p>
        </w:tc>
        <w:tc>
          <w:tcPr>
            <w:tcW w:w="94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2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2018</w:t>
            </w:r>
          </w:p>
        </w:tc>
        <w:tc>
          <w:tcPr>
            <w:tcW w:w="94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2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2019</w:t>
            </w:r>
          </w:p>
        </w:tc>
        <w:tc>
          <w:tcPr>
            <w:tcW w:w="94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12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lang w:val="en-US"/>
              </w:rPr>
            </w:pPr>
            <w:r w:rsidRPr="00494415">
              <w:rPr>
                <w:rFonts w:ascii="Times New Roman" w:hAnsi="Times New Roman"/>
                <w:lang w:val="en-US"/>
              </w:rPr>
              <w:t>2020</w:t>
            </w:r>
          </w:p>
        </w:tc>
        <w:tc>
          <w:tcPr>
            <w:tcW w:w="94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12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lang w:val="en-US"/>
              </w:rPr>
            </w:pPr>
            <w:r w:rsidRPr="00494415">
              <w:rPr>
                <w:rFonts w:ascii="Times New Roman" w:hAnsi="Times New Roman"/>
                <w:lang w:val="en-US"/>
              </w:rPr>
              <w:t>2021</w:t>
            </w:r>
          </w:p>
        </w:tc>
        <w:tc>
          <w:tcPr>
            <w:tcW w:w="94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12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94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127"/>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Pr>
                <w:rFonts w:ascii="Times New Roman" w:hAnsi="Times New Roman"/>
              </w:rPr>
              <w:t>2023</w:t>
            </w:r>
          </w:p>
        </w:tc>
        <w:tc>
          <w:tcPr>
            <w:tcW w:w="94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127"/>
        </w:trPr>
        <w:tc>
          <w:tcPr>
            <w:tcW w:w="769" w:type="dxa"/>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Pr>
                <w:rFonts w:ascii="Times New Roman" w:hAnsi="Times New Roman"/>
              </w:rPr>
              <w:t>2024</w:t>
            </w:r>
          </w:p>
        </w:tc>
        <w:tc>
          <w:tcPr>
            <w:tcW w:w="94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55"/>
        </w:trPr>
        <w:tc>
          <w:tcPr>
            <w:tcW w:w="769" w:type="dxa"/>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r w:rsidRPr="00494415">
              <w:rPr>
                <w:rFonts w:ascii="Times New Roman" w:hAnsi="Times New Roman"/>
              </w:rPr>
              <w:t>5.1.12</w:t>
            </w:r>
          </w:p>
        </w:tc>
        <w:tc>
          <w:tcPr>
            <w:tcW w:w="2915" w:type="dxa"/>
            <w:gridSpan w:val="3"/>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r w:rsidRPr="00494415">
              <w:rPr>
                <w:rFonts w:ascii="Times New Roman" w:hAnsi="Times New Roman"/>
              </w:rPr>
              <w:t xml:space="preserve">Проведение совместных совещаний, встреч с представителями правоохранительных структур  по вопросам профилактики наркомании и токсикомании </w:t>
            </w:r>
          </w:p>
        </w:tc>
        <w:tc>
          <w:tcPr>
            <w:tcW w:w="2056" w:type="dxa"/>
            <w:gridSpan w:val="2"/>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w:t>
            </w: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b/>
              </w:rPr>
            </w:pPr>
            <w:r w:rsidRPr="00494415">
              <w:rPr>
                <w:rFonts w:ascii="Times New Roman" w:hAnsi="Times New Roman"/>
                <w:b/>
              </w:rPr>
              <w:t>Итого</w:t>
            </w:r>
          </w:p>
        </w:tc>
        <w:tc>
          <w:tcPr>
            <w:tcW w:w="945" w:type="dxa"/>
            <w:tcBorders>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val="restart"/>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val="restart"/>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85"/>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vMerge w:val="restart"/>
            <w:tcBorders>
              <w:left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2016</w:t>
            </w:r>
          </w:p>
        </w:tc>
        <w:tc>
          <w:tcPr>
            <w:tcW w:w="945" w:type="dxa"/>
            <w:vMerge w:val="restart"/>
            <w:tcBorders>
              <w:top w:val="single" w:sz="4" w:space="0" w:color="auto"/>
              <w:left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vMerge/>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45" w:type="dxa"/>
            <w:vMerge/>
            <w:tcBorders>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52"/>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2017</w:t>
            </w:r>
          </w:p>
        </w:tc>
        <w:tc>
          <w:tcPr>
            <w:tcW w:w="94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val="restart"/>
            <w:tcBorders>
              <w:top w:val="single" w:sz="4" w:space="0" w:color="auto"/>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val="restart"/>
            <w:tcBorders>
              <w:top w:val="single" w:sz="4" w:space="0" w:color="auto"/>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52"/>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2018</w:t>
            </w:r>
          </w:p>
        </w:tc>
        <w:tc>
          <w:tcPr>
            <w:tcW w:w="94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52"/>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2019</w:t>
            </w:r>
          </w:p>
        </w:tc>
        <w:tc>
          <w:tcPr>
            <w:tcW w:w="94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252"/>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lang w:val="en-US"/>
              </w:rPr>
              <w:t>2020</w:t>
            </w:r>
          </w:p>
        </w:tc>
        <w:tc>
          <w:tcPr>
            <w:tcW w:w="94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252"/>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lang w:val="en-US"/>
              </w:rPr>
              <w:t>2021</w:t>
            </w:r>
          </w:p>
        </w:tc>
        <w:tc>
          <w:tcPr>
            <w:tcW w:w="94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252"/>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94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252"/>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9751CC">
            <w:pPr>
              <w:spacing w:after="0" w:line="240" w:lineRule="auto"/>
              <w:contextualSpacing/>
              <w:rPr>
                <w:rFonts w:ascii="Times New Roman" w:hAnsi="Times New Roman"/>
              </w:rPr>
            </w:pPr>
            <w:r>
              <w:rPr>
                <w:rFonts w:ascii="Times New Roman" w:hAnsi="Times New Roman"/>
              </w:rPr>
              <w:t>2023</w:t>
            </w:r>
          </w:p>
        </w:tc>
        <w:tc>
          <w:tcPr>
            <w:tcW w:w="94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52"/>
        </w:trPr>
        <w:tc>
          <w:tcPr>
            <w:tcW w:w="769" w:type="dxa"/>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9751CC">
            <w:pPr>
              <w:spacing w:after="0" w:line="240" w:lineRule="auto"/>
              <w:contextualSpacing/>
              <w:rPr>
                <w:rFonts w:ascii="Times New Roman" w:hAnsi="Times New Roman"/>
              </w:rPr>
            </w:pPr>
            <w:r>
              <w:rPr>
                <w:rFonts w:ascii="Times New Roman" w:hAnsi="Times New Roman"/>
              </w:rPr>
              <w:t>2024</w:t>
            </w:r>
          </w:p>
        </w:tc>
        <w:tc>
          <w:tcPr>
            <w:tcW w:w="94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95"/>
        </w:trPr>
        <w:tc>
          <w:tcPr>
            <w:tcW w:w="769" w:type="dxa"/>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r w:rsidRPr="00494415">
              <w:rPr>
                <w:rFonts w:ascii="Times New Roman" w:hAnsi="Times New Roman"/>
              </w:rPr>
              <w:t>5.1.13</w:t>
            </w:r>
          </w:p>
        </w:tc>
        <w:tc>
          <w:tcPr>
            <w:tcW w:w="2915" w:type="dxa"/>
            <w:gridSpan w:val="3"/>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r w:rsidRPr="00494415">
              <w:rPr>
                <w:rFonts w:ascii="Times New Roman" w:hAnsi="Times New Roman"/>
              </w:rPr>
              <w:t xml:space="preserve">Организация </w:t>
            </w:r>
            <w:proofErr w:type="spellStart"/>
            <w:r w:rsidRPr="00494415">
              <w:rPr>
                <w:rFonts w:ascii="Times New Roman" w:hAnsi="Times New Roman"/>
              </w:rPr>
              <w:t>досуговых</w:t>
            </w:r>
            <w:proofErr w:type="spellEnd"/>
            <w:r w:rsidRPr="00494415">
              <w:rPr>
                <w:rFonts w:ascii="Times New Roman" w:hAnsi="Times New Roman"/>
              </w:rPr>
              <w:t xml:space="preserve"> мероприятий, направленных на воспитание  патриотизма, пропаганду национальных традиций: «В здоровом теле – здоровый дух»,  </w:t>
            </w:r>
            <w:r w:rsidRPr="00494415">
              <w:rPr>
                <w:rFonts w:ascii="Times New Roman" w:hAnsi="Times New Roman"/>
              </w:rPr>
              <w:lastRenderedPageBreak/>
              <w:t>«Успешная семья» и др.</w:t>
            </w:r>
          </w:p>
        </w:tc>
        <w:tc>
          <w:tcPr>
            <w:tcW w:w="2056" w:type="dxa"/>
            <w:gridSpan w:val="2"/>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r w:rsidRPr="00494415">
              <w:rPr>
                <w:rFonts w:ascii="Times New Roman" w:hAnsi="Times New Roman"/>
              </w:rPr>
              <w:lastRenderedPageBreak/>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 МУК «</w:t>
            </w:r>
            <w:proofErr w:type="spellStart"/>
            <w:r w:rsidRPr="00494415">
              <w:rPr>
                <w:rFonts w:ascii="Times New Roman" w:hAnsi="Times New Roman"/>
              </w:rPr>
              <w:t>Верхнеломовский</w:t>
            </w:r>
            <w:proofErr w:type="spellEnd"/>
            <w:r w:rsidRPr="00494415">
              <w:rPr>
                <w:rFonts w:ascii="Times New Roman" w:hAnsi="Times New Roman"/>
              </w:rPr>
              <w:t xml:space="preserve"> БДЦ»</w:t>
            </w: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b/>
              </w:rPr>
            </w:pPr>
            <w:r w:rsidRPr="00494415">
              <w:rPr>
                <w:rFonts w:ascii="Times New Roman" w:hAnsi="Times New Roman"/>
                <w:b/>
                <w:bCs/>
              </w:rPr>
              <w:t>Итого</w:t>
            </w:r>
          </w:p>
        </w:tc>
        <w:tc>
          <w:tcPr>
            <w:tcW w:w="945" w:type="dxa"/>
            <w:tcBorders>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val="restart"/>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val="restart"/>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95"/>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2016</w:t>
            </w:r>
          </w:p>
        </w:tc>
        <w:tc>
          <w:tcPr>
            <w:tcW w:w="94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95"/>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2017</w:t>
            </w:r>
          </w:p>
        </w:tc>
        <w:tc>
          <w:tcPr>
            <w:tcW w:w="94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95"/>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2018</w:t>
            </w:r>
          </w:p>
        </w:tc>
        <w:tc>
          <w:tcPr>
            <w:tcW w:w="94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95"/>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2019</w:t>
            </w:r>
          </w:p>
        </w:tc>
        <w:tc>
          <w:tcPr>
            <w:tcW w:w="94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4" w:space="0" w:color="auto"/>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295"/>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lang w:val="en-US"/>
              </w:rPr>
              <w:t>2020</w:t>
            </w:r>
          </w:p>
        </w:tc>
        <w:tc>
          <w:tcPr>
            <w:tcW w:w="94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295"/>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lang w:val="en-US"/>
              </w:rPr>
              <w:t>2021</w:t>
            </w:r>
          </w:p>
        </w:tc>
        <w:tc>
          <w:tcPr>
            <w:tcW w:w="94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295"/>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94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295"/>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val="restart"/>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9751CC">
            <w:pPr>
              <w:spacing w:after="0" w:line="240" w:lineRule="auto"/>
              <w:contextualSpacing/>
              <w:rPr>
                <w:rFonts w:ascii="Times New Roman" w:hAnsi="Times New Roman"/>
              </w:rPr>
            </w:pPr>
            <w:r>
              <w:rPr>
                <w:rFonts w:ascii="Times New Roman" w:hAnsi="Times New Roman"/>
              </w:rPr>
              <w:t>2023</w:t>
            </w:r>
          </w:p>
        </w:tc>
        <w:tc>
          <w:tcPr>
            <w:tcW w:w="94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95"/>
        </w:trPr>
        <w:tc>
          <w:tcPr>
            <w:tcW w:w="769" w:type="dxa"/>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bottom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9751CC">
            <w:pPr>
              <w:spacing w:after="0" w:line="240" w:lineRule="auto"/>
              <w:contextualSpacing/>
              <w:rPr>
                <w:rFonts w:ascii="Times New Roman" w:hAnsi="Times New Roman"/>
              </w:rPr>
            </w:pPr>
            <w:r>
              <w:rPr>
                <w:rFonts w:ascii="Times New Roman" w:hAnsi="Times New Roman"/>
              </w:rPr>
              <w:t>2024</w:t>
            </w:r>
          </w:p>
        </w:tc>
        <w:tc>
          <w:tcPr>
            <w:tcW w:w="94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color w:val="FF0000"/>
              </w:rPr>
            </w:pPr>
          </w:p>
        </w:tc>
        <w:tc>
          <w:tcPr>
            <w:tcW w:w="977" w:type="dxa"/>
            <w:tcBorders>
              <w:top w:val="single" w:sz="4" w:space="0" w:color="auto"/>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97"/>
        </w:trPr>
        <w:tc>
          <w:tcPr>
            <w:tcW w:w="769" w:type="dxa"/>
            <w:vMerge w:val="restart"/>
            <w:tcBorders>
              <w:left w:val="single" w:sz="8" w:space="0" w:color="000000"/>
            </w:tcBorders>
          </w:tcPr>
          <w:p w:rsidR="00E55A91" w:rsidRPr="00494415" w:rsidRDefault="00E55A91" w:rsidP="006E0C2E">
            <w:pPr>
              <w:spacing w:after="0" w:line="240" w:lineRule="auto"/>
              <w:rPr>
                <w:rFonts w:ascii="Times New Roman" w:hAnsi="Times New Roman"/>
              </w:rPr>
            </w:pPr>
            <w:r w:rsidRPr="00494415">
              <w:rPr>
                <w:rFonts w:ascii="Times New Roman" w:hAnsi="Times New Roman"/>
              </w:rPr>
              <w:t>5.1.14</w:t>
            </w:r>
          </w:p>
        </w:tc>
        <w:tc>
          <w:tcPr>
            <w:tcW w:w="2915" w:type="dxa"/>
            <w:gridSpan w:val="3"/>
            <w:vMerge w:val="restart"/>
            <w:tcBorders>
              <w:left w:val="single" w:sz="8" w:space="0" w:color="000000"/>
            </w:tcBorders>
          </w:tcPr>
          <w:p w:rsidR="00E55A91" w:rsidRPr="00494415" w:rsidRDefault="00E55A91" w:rsidP="006E0C2E">
            <w:pPr>
              <w:spacing w:after="0" w:line="240" w:lineRule="auto"/>
              <w:rPr>
                <w:rFonts w:ascii="Times New Roman" w:hAnsi="Times New Roman"/>
              </w:rPr>
            </w:pPr>
            <w:r w:rsidRPr="00494415">
              <w:rPr>
                <w:rFonts w:ascii="Times New Roman" w:hAnsi="Times New Roman"/>
              </w:rPr>
              <w:t>Техническое оснащение участкового пункта милиции</w:t>
            </w:r>
          </w:p>
        </w:tc>
        <w:tc>
          <w:tcPr>
            <w:tcW w:w="2056" w:type="dxa"/>
            <w:gridSpan w:val="2"/>
            <w:vMerge w:val="restart"/>
            <w:tcBorders>
              <w:left w:val="single" w:sz="8" w:space="0" w:color="000000"/>
            </w:tcBorders>
          </w:tcPr>
          <w:p w:rsidR="00E55A91" w:rsidRPr="00494415" w:rsidRDefault="00E55A91" w:rsidP="006E0C2E">
            <w:pPr>
              <w:spacing w:after="0" w:line="240" w:lineRule="auto"/>
              <w:rPr>
                <w:rFonts w:ascii="Times New Roman" w:hAnsi="Times New Roman"/>
                <w:b/>
                <w:bCs/>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w:t>
            </w: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b/>
                <w:bCs/>
              </w:rPr>
            </w:pPr>
            <w:r w:rsidRPr="00494415">
              <w:rPr>
                <w:rFonts w:ascii="Times New Roman" w:hAnsi="Times New Roman"/>
                <w:b/>
                <w:bCs/>
              </w:rPr>
              <w:t>Итого</w:t>
            </w:r>
          </w:p>
        </w:tc>
        <w:tc>
          <w:tcPr>
            <w:tcW w:w="945" w:type="dxa"/>
            <w:tcBorders>
              <w:left w:val="single" w:sz="8" w:space="0" w:color="000000"/>
              <w:bottom w:val="single" w:sz="8" w:space="0" w:color="000000"/>
            </w:tcBorders>
          </w:tcPr>
          <w:p w:rsidR="00E55A91" w:rsidRPr="00910F5F" w:rsidRDefault="009425DA" w:rsidP="006E0C2E">
            <w:pPr>
              <w:spacing w:after="0" w:line="240" w:lineRule="auto"/>
              <w:contextualSpacing/>
              <w:jc w:val="right"/>
              <w:rPr>
                <w:rFonts w:ascii="Times New Roman" w:hAnsi="Times New Roman"/>
                <w:bCs/>
              </w:rPr>
            </w:pPr>
            <w:r>
              <w:rPr>
                <w:rFonts w:ascii="Times New Roman" w:hAnsi="Times New Roman"/>
                <w:bCs/>
              </w:rPr>
              <w:t>64,5</w:t>
            </w:r>
          </w:p>
        </w:tc>
        <w:tc>
          <w:tcPr>
            <w:tcW w:w="1351" w:type="dxa"/>
            <w:gridSpan w:val="2"/>
            <w:tcBorders>
              <w:left w:val="single" w:sz="8" w:space="0" w:color="000000"/>
              <w:bottom w:val="single" w:sz="8" w:space="0" w:color="000000"/>
            </w:tcBorders>
          </w:tcPr>
          <w:p w:rsidR="00E55A91" w:rsidRPr="00910F5F" w:rsidRDefault="009425DA" w:rsidP="006E0C2E">
            <w:pPr>
              <w:spacing w:after="0" w:line="240" w:lineRule="auto"/>
              <w:contextualSpacing/>
              <w:jc w:val="right"/>
              <w:rPr>
                <w:rFonts w:ascii="Times New Roman" w:hAnsi="Times New Roman"/>
                <w:bCs/>
              </w:rPr>
            </w:pPr>
            <w:r>
              <w:rPr>
                <w:rFonts w:ascii="Times New Roman" w:hAnsi="Times New Roman"/>
                <w:bCs/>
              </w:rPr>
              <w:t>64</w:t>
            </w:r>
            <w:r w:rsidR="00E55A91">
              <w:rPr>
                <w:rFonts w:ascii="Times New Roman" w:hAnsi="Times New Roman"/>
                <w:bCs/>
              </w:rPr>
              <w:t>,5</w:t>
            </w:r>
          </w:p>
        </w:tc>
        <w:tc>
          <w:tcPr>
            <w:tcW w:w="977"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b/>
                <w:bCs/>
              </w:rPr>
            </w:pPr>
          </w:p>
        </w:tc>
        <w:tc>
          <w:tcPr>
            <w:tcW w:w="975"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b/>
                <w:bCs/>
              </w:rPr>
            </w:pPr>
            <w:r w:rsidRPr="00494415">
              <w:rPr>
                <w:rFonts w:ascii="Times New Roman" w:hAnsi="Times New Roman"/>
                <w:b/>
                <w:bCs/>
              </w:rPr>
              <w:t> </w:t>
            </w:r>
          </w:p>
        </w:tc>
        <w:tc>
          <w:tcPr>
            <w:tcW w:w="1020"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b/>
                <w:bCs/>
              </w:rPr>
            </w:pPr>
            <w:r w:rsidRPr="00494415">
              <w:rPr>
                <w:rFonts w:ascii="Times New Roman" w:hAnsi="Times New Roman"/>
                <w:b/>
                <w:bCs/>
              </w:rPr>
              <w:t> </w:t>
            </w:r>
          </w:p>
        </w:tc>
        <w:tc>
          <w:tcPr>
            <w:tcW w:w="1005" w:type="dxa"/>
            <w:gridSpan w:val="3"/>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b/>
                <w:bCs/>
              </w:rPr>
              <w:t> </w:t>
            </w:r>
          </w:p>
        </w:tc>
        <w:tc>
          <w:tcPr>
            <w:tcW w:w="1085" w:type="dxa"/>
            <w:vMerge w:val="restart"/>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 </w:t>
            </w:r>
          </w:p>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 </w:t>
            </w:r>
          </w:p>
        </w:tc>
        <w:tc>
          <w:tcPr>
            <w:tcW w:w="1274" w:type="dxa"/>
            <w:gridSpan w:val="8"/>
            <w:vMerge w:val="restart"/>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 </w:t>
            </w:r>
          </w:p>
        </w:tc>
      </w:tr>
      <w:tr w:rsidR="00E55A91"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2016</w:t>
            </w:r>
          </w:p>
        </w:tc>
        <w:tc>
          <w:tcPr>
            <w:tcW w:w="945" w:type="dxa"/>
            <w:tcBorders>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rPr>
            </w:pPr>
            <w:r w:rsidRPr="00494415">
              <w:rPr>
                <w:rFonts w:ascii="Times New Roman" w:hAnsi="Times New Roman"/>
              </w:rPr>
              <w:t>3,5</w:t>
            </w:r>
          </w:p>
        </w:tc>
        <w:tc>
          <w:tcPr>
            <w:tcW w:w="1351" w:type="dxa"/>
            <w:gridSpan w:val="2"/>
            <w:tcBorders>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rPr>
            </w:pPr>
            <w:r w:rsidRPr="00494415">
              <w:rPr>
                <w:rFonts w:ascii="Times New Roman" w:hAnsi="Times New Roman"/>
              </w:rPr>
              <w:t>3,5</w:t>
            </w:r>
          </w:p>
        </w:tc>
        <w:tc>
          <w:tcPr>
            <w:tcW w:w="977"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 </w:t>
            </w:r>
          </w:p>
        </w:tc>
        <w:tc>
          <w:tcPr>
            <w:tcW w:w="1020"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 </w:t>
            </w:r>
          </w:p>
        </w:tc>
        <w:tc>
          <w:tcPr>
            <w:tcW w:w="1005" w:type="dxa"/>
            <w:gridSpan w:val="3"/>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 </w:t>
            </w: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2017</w:t>
            </w:r>
          </w:p>
        </w:tc>
        <w:tc>
          <w:tcPr>
            <w:tcW w:w="945" w:type="dxa"/>
            <w:tcBorders>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rPr>
            </w:pPr>
            <w:r w:rsidRPr="00494415">
              <w:rPr>
                <w:rFonts w:ascii="Times New Roman" w:hAnsi="Times New Roman"/>
              </w:rPr>
              <w:t>0</w:t>
            </w:r>
          </w:p>
        </w:tc>
        <w:tc>
          <w:tcPr>
            <w:tcW w:w="1351" w:type="dxa"/>
            <w:gridSpan w:val="2"/>
            <w:tcBorders>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rPr>
            </w:pPr>
            <w:r w:rsidRPr="00494415">
              <w:rPr>
                <w:rFonts w:ascii="Times New Roman" w:hAnsi="Times New Roman"/>
              </w:rPr>
              <w:t>0</w:t>
            </w:r>
          </w:p>
        </w:tc>
        <w:tc>
          <w:tcPr>
            <w:tcW w:w="977"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 </w:t>
            </w:r>
          </w:p>
        </w:tc>
        <w:tc>
          <w:tcPr>
            <w:tcW w:w="1020"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 </w:t>
            </w:r>
          </w:p>
        </w:tc>
        <w:tc>
          <w:tcPr>
            <w:tcW w:w="1005" w:type="dxa"/>
            <w:gridSpan w:val="3"/>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 </w:t>
            </w: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2018</w:t>
            </w:r>
          </w:p>
        </w:tc>
        <w:tc>
          <w:tcPr>
            <w:tcW w:w="945" w:type="dxa"/>
            <w:tcBorders>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rPr>
            </w:pPr>
            <w:r w:rsidRPr="00494415">
              <w:rPr>
                <w:rFonts w:ascii="Times New Roman" w:hAnsi="Times New Roman"/>
              </w:rPr>
              <w:t>3,5</w:t>
            </w:r>
          </w:p>
        </w:tc>
        <w:tc>
          <w:tcPr>
            <w:tcW w:w="1351" w:type="dxa"/>
            <w:gridSpan w:val="2"/>
            <w:tcBorders>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rPr>
            </w:pPr>
            <w:r w:rsidRPr="00494415">
              <w:rPr>
                <w:rFonts w:ascii="Times New Roman" w:hAnsi="Times New Roman"/>
              </w:rPr>
              <w:t>3,5</w:t>
            </w:r>
          </w:p>
        </w:tc>
        <w:tc>
          <w:tcPr>
            <w:tcW w:w="977"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r w:rsidRPr="00494415">
              <w:rPr>
                <w:rFonts w:ascii="Times New Roman" w:hAnsi="Times New Roman"/>
              </w:rPr>
              <w:t>2019</w:t>
            </w:r>
          </w:p>
        </w:tc>
        <w:tc>
          <w:tcPr>
            <w:tcW w:w="945" w:type="dxa"/>
            <w:tcBorders>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rPr>
            </w:pPr>
            <w:r w:rsidRPr="00494415">
              <w:rPr>
                <w:rFonts w:ascii="Times New Roman" w:hAnsi="Times New Roman"/>
              </w:rPr>
              <w:t>3,5</w:t>
            </w:r>
          </w:p>
        </w:tc>
        <w:tc>
          <w:tcPr>
            <w:tcW w:w="1351" w:type="dxa"/>
            <w:gridSpan w:val="2"/>
            <w:tcBorders>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rPr>
            </w:pPr>
            <w:r w:rsidRPr="00494415">
              <w:rPr>
                <w:rFonts w:ascii="Times New Roman" w:hAnsi="Times New Roman"/>
              </w:rPr>
              <w:t>3,5</w:t>
            </w:r>
          </w:p>
        </w:tc>
        <w:tc>
          <w:tcPr>
            <w:tcW w:w="977"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lang w:val="en-US"/>
              </w:rPr>
              <w:t>2020</w:t>
            </w:r>
          </w:p>
        </w:tc>
        <w:tc>
          <w:tcPr>
            <w:tcW w:w="945" w:type="dxa"/>
            <w:tcBorders>
              <w:left w:val="single" w:sz="8" w:space="0" w:color="000000"/>
              <w:bottom w:val="single" w:sz="8" w:space="0" w:color="000000"/>
            </w:tcBorders>
          </w:tcPr>
          <w:p w:rsidR="00E55A91" w:rsidRPr="00494415" w:rsidRDefault="00E55A91" w:rsidP="009751CC">
            <w:pPr>
              <w:spacing w:after="0" w:line="240" w:lineRule="auto"/>
              <w:contextualSpacing/>
              <w:jc w:val="right"/>
              <w:rPr>
                <w:rFonts w:ascii="Times New Roman" w:hAnsi="Times New Roman"/>
                <w:lang w:val="en-US"/>
              </w:rPr>
            </w:pPr>
          </w:p>
        </w:tc>
        <w:tc>
          <w:tcPr>
            <w:tcW w:w="1351" w:type="dxa"/>
            <w:gridSpan w:val="2"/>
            <w:tcBorders>
              <w:left w:val="single" w:sz="8" w:space="0" w:color="000000"/>
              <w:bottom w:val="single" w:sz="8" w:space="0" w:color="000000"/>
            </w:tcBorders>
          </w:tcPr>
          <w:p w:rsidR="00E55A91" w:rsidRPr="00494415" w:rsidRDefault="00E55A91" w:rsidP="009751CC">
            <w:pPr>
              <w:spacing w:after="0" w:line="240" w:lineRule="auto"/>
              <w:contextualSpacing/>
              <w:jc w:val="right"/>
              <w:rPr>
                <w:rFonts w:ascii="Times New Roman" w:hAnsi="Times New Roman"/>
                <w:lang w:val="en-US"/>
              </w:rPr>
            </w:pPr>
          </w:p>
        </w:tc>
        <w:tc>
          <w:tcPr>
            <w:tcW w:w="977"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lang w:val="en-US"/>
              </w:rPr>
              <w:t>2021</w:t>
            </w:r>
          </w:p>
        </w:tc>
        <w:tc>
          <w:tcPr>
            <w:tcW w:w="945" w:type="dxa"/>
            <w:tcBorders>
              <w:left w:val="single" w:sz="8" w:space="0" w:color="000000"/>
              <w:bottom w:val="single" w:sz="8" w:space="0" w:color="000000"/>
            </w:tcBorders>
          </w:tcPr>
          <w:p w:rsidR="00E55A91" w:rsidRPr="00494415" w:rsidRDefault="00E55A91" w:rsidP="009751CC">
            <w:pPr>
              <w:spacing w:after="0" w:line="240" w:lineRule="auto"/>
              <w:contextualSpacing/>
              <w:jc w:val="right"/>
              <w:rPr>
                <w:rFonts w:ascii="Times New Roman" w:hAnsi="Times New Roman"/>
                <w:lang w:val="en-US"/>
              </w:rPr>
            </w:pPr>
            <w:r w:rsidRPr="00494415">
              <w:rPr>
                <w:rFonts w:ascii="Times New Roman" w:hAnsi="Times New Roman"/>
              </w:rPr>
              <w:t>1</w:t>
            </w:r>
            <w:r w:rsidRPr="00494415">
              <w:rPr>
                <w:rFonts w:ascii="Times New Roman" w:hAnsi="Times New Roman"/>
                <w:lang w:val="en-US"/>
              </w:rPr>
              <w:t>3.5</w:t>
            </w:r>
          </w:p>
        </w:tc>
        <w:tc>
          <w:tcPr>
            <w:tcW w:w="1351" w:type="dxa"/>
            <w:gridSpan w:val="2"/>
            <w:tcBorders>
              <w:left w:val="single" w:sz="8" w:space="0" w:color="000000"/>
              <w:bottom w:val="single" w:sz="8" w:space="0" w:color="000000"/>
            </w:tcBorders>
          </w:tcPr>
          <w:p w:rsidR="00E55A91" w:rsidRPr="00494415" w:rsidRDefault="00E55A91" w:rsidP="009751CC">
            <w:pPr>
              <w:spacing w:after="0" w:line="240" w:lineRule="auto"/>
              <w:contextualSpacing/>
              <w:jc w:val="right"/>
              <w:rPr>
                <w:rFonts w:ascii="Times New Roman" w:hAnsi="Times New Roman"/>
                <w:lang w:val="en-US"/>
              </w:rPr>
            </w:pPr>
            <w:r w:rsidRPr="00494415">
              <w:rPr>
                <w:rFonts w:ascii="Times New Roman" w:hAnsi="Times New Roman"/>
              </w:rPr>
              <w:t>1</w:t>
            </w:r>
            <w:r w:rsidRPr="00494415">
              <w:rPr>
                <w:rFonts w:ascii="Times New Roman" w:hAnsi="Times New Roman"/>
                <w:lang w:val="en-US"/>
              </w:rPr>
              <w:t>3.5</w:t>
            </w:r>
          </w:p>
        </w:tc>
        <w:tc>
          <w:tcPr>
            <w:tcW w:w="977"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E55A91"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55A91" w:rsidRPr="00494415" w:rsidRDefault="00E55A9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55A91" w:rsidRPr="00494415" w:rsidRDefault="00E55A91" w:rsidP="009751CC">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945" w:type="dxa"/>
            <w:tcBorders>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lang w:val="en-US"/>
              </w:rPr>
            </w:pPr>
            <w:r w:rsidRPr="00494415">
              <w:rPr>
                <w:rFonts w:ascii="Times New Roman" w:hAnsi="Times New Roman"/>
              </w:rPr>
              <w:t>1</w:t>
            </w:r>
            <w:r w:rsidRPr="00494415">
              <w:rPr>
                <w:rFonts w:ascii="Times New Roman" w:hAnsi="Times New Roman"/>
                <w:lang w:val="en-US"/>
              </w:rPr>
              <w:t>3.5</w:t>
            </w:r>
          </w:p>
        </w:tc>
        <w:tc>
          <w:tcPr>
            <w:tcW w:w="1351" w:type="dxa"/>
            <w:gridSpan w:val="2"/>
            <w:tcBorders>
              <w:left w:val="single" w:sz="8" w:space="0" w:color="000000"/>
              <w:bottom w:val="single" w:sz="8" w:space="0" w:color="000000"/>
            </w:tcBorders>
          </w:tcPr>
          <w:p w:rsidR="00E55A91" w:rsidRPr="00494415" w:rsidRDefault="00E55A91" w:rsidP="006E0C2E">
            <w:pPr>
              <w:spacing w:after="0" w:line="240" w:lineRule="auto"/>
              <w:contextualSpacing/>
              <w:jc w:val="right"/>
              <w:rPr>
                <w:rFonts w:ascii="Times New Roman" w:hAnsi="Times New Roman"/>
                <w:lang w:val="en-US"/>
              </w:rPr>
            </w:pPr>
            <w:r w:rsidRPr="00494415">
              <w:rPr>
                <w:rFonts w:ascii="Times New Roman" w:hAnsi="Times New Roman"/>
              </w:rPr>
              <w:t>1</w:t>
            </w:r>
            <w:r w:rsidRPr="00494415">
              <w:rPr>
                <w:rFonts w:ascii="Times New Roman" w:hAnsi="Times New Roman"/>
                <w:lang w:val="en-US"/>
              </w:rPr>
              <w:t>3.5</w:t>
            </w:r>
          </w:p>
        </w:tc>
        <w:tc>
          <w:tcPr>
            <w:tcW w:w="977" w:type="dxa"/>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55A91" w:rsidRPr="00494415" w:rsidRDefault="00E55A91" w:rsidP="006E0C2E">
            <w:pPr>
              <w:spacing w:after="0" w:line="240" w:lineRule="auto"/>
              <w:contextualSpacing/>
              <w:rPr>
                <w:rFonts w:ascii="Times New Roman" w:hAnsi="Times New Roman"/>
              </w:rPr>
            </w:pPr>
          </w:p>
        </w:tc>
      </w:tr>
      <w:tr w:rsidR="009425DA" w:rsidRPr="00494415" w:rsidTr="000031FF">
        <w:tblPrEx>
          <w:tblCellMar>
            <w:left w:w="108" w:type="dxa"/>
            <w:right w:w="108" w:type="dxa"/>
          </w:tblCellMar>
        </w:tblPrEx>
        <w:trPr>
          <w:gridAfter w:val="2"/>
          <w:wAfter w:w="120" w:type="dxa"/>
          <w:trHeight w:val="240"/>
        </w:trPr>
        <w:tc>
          <w:tcPr>
            <w:tcW w:w="769" w:type="dxa"/>
            <w:vMerge/>
            <w:tcBorders>
              <w:left w:val="single" w:sz="8" w:space="0" w:color="000000"/>
            </w:tcBorders>
          </w:tcPr>
          <w:p w:rsidR="009425DA" w:rsidRPr="00494415" w:rsidRDefault="009425DA" w:rsidP="006E0C2E">
            <w:pPr>
              <w:snapToGrid w:val="0"/>
              <w:spacing w:after="0" w:line="240" w:lineRule="auto"/>
              <w:rPr>
                <w:rFonts w:ascii="Times New Roman" w:hAnsi="Times New Roman"/>
              </w:rPr>
            </w:pPr>
          </w:p>
        </w:tc>
        <w:tc>
          <w:tcPr>
            <w:tcW w:w="2915" w:type="dxa"/>
            <w:gridSpan w:val="3"/>
            <w:vMerge/>
            <w:tcBorders>
              <w:left w:val="single" w:sz="8" w:space="0" w:color="000000"/>
            </w:tcBorders>
          </w:tcPr>
          <w:p w:rsidR="009425DA" w:rsidRPr="00494415" w:rsidRDefault="009425DA"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9425DA" w:rsidRPr="00494415" w:rsidRDefault="009425DA"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9425DA" w:rsidRPr="00494415" w:rsidRDefault="009425DA" w:rsidP="009751CC">
            <w:pPr>
              <w:spacing w:after="0" w:line="240" w:lineRule="auto"/>
              <w:contextualSpacing/>
              <w:rPr>
                <w:rFonts w:ascii="Times New Roman" w:hAnsi="Times New Roman"/>
              </w:rPr>
            </w:pPr>
            <w:r>
              <w:rPr>
                <w:rFonts w:ascii="Times New Roman" w:hAnsi="Times New Roman"/>
              </w:rPr>
              <w:t>2023</w:t>
            </w:r>
          </w:p>
        </w:tc>
        <w:tc>
          <w:tcPr>
            <w:tcW w:w="945" w:type="dxa"/>
            <w:tcBorders>
              <w:left w:val="single" w:sz="8" w:space="0" w:color="000000"/>
              <w:bottom w:val="single" w:sz="8" w:space="0" w:color="000000"/>
            </w:tcBorders>
          </w:tcPr>
          <w:p w:rsidR="009425DA" w:rsidRPr="00494415" w:rsidRDefault="009425DA" w:rsidP="000031FF">
            <w:pPr>
              <w:spacing w:after="0" w:line="240" w:lineRule="auto"/>
              <w:contextualSpacing/>
              <w:jc w:val="right"/>
              <w:rPr>
                <w:rFonts w:ascii="Times New Roman" w:hAnsi="Times New Roman"/>
                <w:lang w:val="en-US"/>
              </w:rPr>
            </w:pPr>
            <w:r w:rsidRPr="00494415">
              <w:rPr>
                <w:rFonts w:ascii="Times New Roman" w:hAnsi="Times New Roman"/>
              </w:rPr>
              <w:t>1</w:t>
            </w:r>
            <w:r w:rsidRPr="00494415">
              <w:rPr>
                <w:rFonts w:ascii="Times New Roman" w:hAnsi="Times New Roman"/>
                <w:lang w:val="en-US"/>
              </w:rPr>
              <w:t>3.5</w:t>
            </w:r>
          </w:p>
        </w:tc>
        <w:tc>
          <w:tcPr>
            <w:tcW w:w="1351" w:type="dxa"/>
            <w:gridSpan w:val="2"/>
            <w:tcBorders>
              <w:left w:val="single" w:sz="8" w:space="0" w:color="000000"/>
              <w:bottom w:val="single" w:sz="8" w:space="0" w:color="000000"/>
            </w:tcBorders>
          </w:tcPr>
          <w:p w:rsidR="009425DA" w:rsidRPr="00494415" w:rsidRDefault="009425DA" w:rsidP="000031FF">
            <w:pPr>
              <w:spacing w:after="0" w:line="240" w:lineRule="auto"/>
              <w:contextualSpacing/>
              <w:jc w:val="right"/>
              <w:rPr>
                <w:rFonts w:ascii="Times New Roman" w:hAnsi="Times New Roman"/>
                <w:lang w:val="en-US"/>
              </w:rPr>
            </w:pPr>
            <w:r w:rsidRPr="00494415">
              <w:rPr>
                <w:rFonts w:ascii="Times New Roman" w:hAnsi="Times New Roman"/>
              </w:rPr>
              <w:t>1</w:t>
            </w:r>
            <w:r w:rsidRPr="00494415">
              <w:rPr>
                <w:rFonts w:ascii="Times New Roman" w:hAnsi="Times New Roman"/>
                <w:lang w:val="en-US"/>
              </w:rPr>
              <w:t>3.5</w:t>
            </w:r>
          </w:p>
        </w:tc>
        <w:tc>
          <w:tcPr>
            <w:tcW w:w="977" w:type="dxa"/>
            <w:tcBorders>
              <w:left w:val="single" w:sz="8" w:space="0" w:color="000000"/>
              <w:bottom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r>
      <w:tr w:rsidR="009425DA" w:rsidRPr="00494415" w:rsidTr="00065D5A">
        <w:tblPrEx>
          <w:tblCellMar>
            <w:left w:w="108" w:type="dxa"/>
            <w:right w:w="108" w:type="dxa"/>
          </w:tblCellMar>
        </w:tblPrEx>
        <w:trPr>
          <w:gridAfter w:val="2"/>
          <w:wAfter w:w="120" w:type="dxa"/>
          <w:trHeight w:val="240"/>
        </w:trPr>
        <w:tc>
          <w:tcPr>
            <w:tcW w:w="769" w:type="dxa"/>
            <w:vMerge/>
            <w:tcBorders>
              <w:left w:val="single" w:sz="8" w:space="0" w:color="000000"/>
              <w:bottom w:val="single" w:sz="8" w:space="0" w:color="000000"/>
            </w:tcBorders>
          </w:tcPr>
          <w:p w:rsidR="009425DA" w:rsidRPr="00494415" w:rsidRDefault="009425DA" w:rsidP="006E0C2E">
            <w:pPr>
              <w:snapToGrid w:val="0"/>
              <w:spacing w:after="0" w:line="240" w:lineRule="auto"/>
              <w:rPr>
                <w:rFonts w:ascii="Times New Roman" w:hAnsi="Times New Roman"/>
              </w:rPr>
            </w:pPr>
          </w:p>
        </w:tc>
        <w:tc>
          <w:tcPr>
            <w:tcW w:w="2915" w:type="dxa"/>
            <w:gridSpan w:val="3"/>
            <w:vMerge/>
            <w:tcBorders>
              <w:left w:val="single" w:sz="8" w:space="0" w:color="000000"/>
              <w:bottom w:val="single" w:sz="8" w:space="0" w:color="000000"/>
            </w:tcBorders>
          </w:tcPr>
          <w:p w:rsidR="009425DA" w:rsidRPr="00494415" w:rsidRDefault="009425DA" w:rsidP="006E0C2E">
            <w:pPr>
              <w:snapToGrid w:val="0"/>
              <w:spacing w:after="0" w:line="240" w:lineRule="auto"/>
              <w:rPr>
                <w:rFonts w:ascii="Times New Roman" w:hAnsi="Times New Roman"/>
              </w:rPr>
            </w:pPr>
          </w:p>
        </w:tc>
        <w:tc>
          <w:tcPr>
            <w:tcW w:w="2056" w:type="dxa"/>
            <w:gridSpan w:val="2"/>
            <w:vMerge/>
            <w:tcBorders>
              <w:left w:val="single" w:sz="8" w:space="0" w:color="000000"/>
              <w:bottom w:val="single" w:sz="8" w:space="0" w:color="000000"/>
            </w:tcBorders>
          </w:tcPr>
          <w:p w:rsidR="009425DA" w:rsidRPr="00494415" w:rsidRDefault="009425DA"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9425DA" w:rsidRPr="00494415" w:rsidRDefault="009425DA" w:rsidP="009751CC">
            <w:pPr>
              <w:spacing w:after="0" w:line="240" w:lineRule="auto"/>
              <w:contextualSpacing/>
              <w:rPr>
                <w:rFonts w:ascii="Times New Roman" w:hAnsi="Times New Roman"/>
              </w:rPr>
            </w:pPr>
            <w:r>
              <w:rPr>
                <w:rFonts w:ascii="Times New Roman" w:hAnsi="Times New Roman"/>
              </w:rPr>
              <w:t>2024</w:t>
            </w:r>
          </w:p>
        </w:tc>
        <w:tc>
          <w:tcPr>
            <w:tcW w:w="945" w:type="dxa"/>
            <w:tcBorders>
              <w:left w:val="single" w:sz="8" w:space="0" w:color="000000"/>
              <w:bottom w:val="single" w:sz="8" w:space="0" w:color="000000"/>
            </w:tcBorders>
          </w:tcPr>
          <w:p w:rsidR="009425DA" w:rsidRPr="00494415" w:rsidRDefault="009425DA" w:rsidP="000031FF">
            <w:pPr>
              <w:spacing w:after="0" w:line="240" w:lineRule="auto"/>
              <w:contextualSpacing/>
              <w:jc w:val="right"/>
              <w:rPr>
                <w:rFonts w:ascii="Times New Roman" w:hAnsi="Times New Roman"/>
                <w:lang w:val="en-US"/>
              </w:rPr>
            </w:pPr>
            <w:r w:rsidRPr="00494415">
              <w:rPr>
                <w:rFonts w:ascii="Times New Roman" w:hAnsi="Times New Roman"/>
              </w:rPr>
              <w:t>1</w:t>
            </w:r>
            <w:r w:rsidRPr="00494415">
              <w:rPr>
                <w:rFonts w:ascii="Times New Roman" w:hAnsi="Times New Roman"/>
                <w:lang w:val="en-US"/>
              </w:rPr>
              <w:t>3.5</w:t>
            </w:r>
          </w:p>
        </w:tc>
        <w:tc>
          <w:tcPr>
            <w:tcW w:w="1351" w:type="dxa"/>
            <w:gridSpan w:val="2"/>
            <w:tcBorders>
              <w:left w:val="single" w:sz="8" w:space="0" w:color="000000"/>
              <w:bottom w:val="single" w:sz="8" w:space="0" w:color="000000"/>
            </w:tcBorders>
          </w:tcPr>
          <w:p w:rsidR="009425DA" w:rsidRPr="00494415" w:rsidRDefault="009425DA" w:rsidP="000031FF">
            <w:pPr>
              <w:spacing w:after="0" w:line="240" w:lineRule="auto"/>
              <w:contextualSpacing/>
              <w:jc w:val="right"/>
              <w:rPr>
                <w:rFonts w:ascii="Times New Roman" w:hAnsi="Times New Roman"/>
                <w:lang w:val="en-US"/>
              </w:rPr>
            </w:pPr>
            <w:r w:rsidRPr="00494415">
              <w:rPr>
                <w:rFonts w:ascii="Times New Roman" w:hAnsi="Times New Roman"/>
              </w:rPr>
              <w:t>1</w:t>
            </w:r>
            <w:r w:rsidRPr="00494415">
              <w:rPr>
                <w:rFonts w:ascii="Times New Roman" w:hAnsi="Times New Roman"/>
                <w:lang w:val="en-US"/>
              </w:rPr>
              <w:t>3.5</w:t>
            </w:r>
          </w:p>
        </w:tc>
        <w:tc>
          <w:tcPr>
            <w:tcW w:w="977" w:type="dxa"/>
            <w:tcBorders>
              <w:left w:val="single" w:sz="8" w:space="0" w:color="000000"/>
              <w:bottom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r>
      <w:tr w:rsidR="009425DA" w:rsidRPr="00494415" w:rsidTr="00065D5A">
        <w:tblPrEx>
          <w:tblCellMar>
            <w:left w:w="108" w:type="dxa"/>
            <w:right w:w="108" w:type="dxa"/>
          </w:tblCellMar>
        </w:tblPrEx>
        <w:trPr>
          <w:gridAfter w:val="2"/>
          <w:wAfter w:w="120" w:type="dxa"/>
          <w:trHeight w:val="297"/>
        </w:trPr>
        <w:tc>
          <w:tcPr>
            <w:tcW w:w="5740" w:type="dxa"/>
            <w:gridSpan w:val="6"/>
            <w:vMerge w:val="restart"/>
            <w:tcBorders>
              <w:top w:val="single" w:sz="8" w:space="0" w:color="000000"/>
              <w:left w:val="single" w:sz="8" w:space="0" w:color="000000"/>
            </w:tcBorders>
          </w:tcPr>
          <w:p w:rsidR="009425DA" w:rsidRPr="00494415" w:rsidRDefault="009425DA" w:rsidP="006E0C2E">
            <w:pPr>
              <w:spacing w:after="0" w:line="240" w:lineRule="auto"/>
              <w:jc w:val="both"/>
              <w:rPr>
                <w:rFonts w:ascii="Times New Roman" w:hAnsi="Times New Roman"/>
                <w:b/>
                <w:bCs/>
              </w:rPr>
            </w:pPr>
            <w:r w:rsidRPr="00494415">
              <w:rPr>
                <w:rFonts w:ascii="Times New Roman" w:hAnsi="Times New Roman"/>
                <w:b/>
                <w:bCs/>
              </w:rPr>
              <w:t>Итого по подпрограмме 5</w:t>
            </w:r>
          </w:p>
        </w:tc>
        <w:tc>
          <w:tcPr>
            <w:tcW w:w="1080" w:type="dxa"/>
            <w:gridSpan w:val="2"/>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r w:rsidRPr="00494415">
              <w:rPr>
                <w:rFonts w:ascii="Times New Roman" w:hAnsi="Times New Roman"/>
                <w:b/>
                <w:bCs/>
              </w:rPr>
              <w:t>Итого</w:t>
            </w:r>
          </w:p>
        </w:tc>
        <w:tc>
          <w:tcPr>
            <w:tcW w:w="945" w:type="dxa"/>
            <w:tcBorders>
              <w:left w:val="single" w:sz="8" w:space="0" w:color="000000"/>
              <w:bottom w:val="single" w:sz="8" w:space="0" w:color="000000"/>
            </w:tcBorders>
          </w:tcPr>
          <w:p w:rsidR="009425DA" w:rsidRPr="00494415" w:rsidRDefault="009425DA" w:rsidP="00A24CC8">
            <w:pPr>
              <w:spacing w:after="0" w:line="240" w:lineRule="auto"/>
              <w:contextualSpacing/>
              <w:jc w:val="right"/>
              <w:rPr>
                <w:rFonts w:ascii="Times New Roman" w:hAnsi="Times New Roman"/>
                <w:b/>
                <w:lang w:val="en-US"/>
              </w:rPr>
            </w:pPr>
            <w:r>
              <w:rPr>
                <w:rFonts w:ascii="Times New Roman" w:hAnsi="Times New Roman"/>
                <w:b/>
              </w:rPr>
              <w:t>75</w:t>
            </w:r>
            <w:r w:rsidRPr="00494415">
              <w:rPr>
                <w:rFonts w:ascii="Times New Roman" w:hAnsi="Times New Roman"/>
                <w:b/>
              </w:rPr>
              <w:t>,</w:t>
            </w:r>
            <w:r w:rsidRPr="00494415">
              <w:rPr>
                <w:rFonts w:ascii="Times New Roman" w:hAnsi="Times New Roman"/>
                <w:b/>
                <w:lang w:val="en-US"/>
              </w:rPr>
              <w:t>0</w:t>
            </w:r>
          </w:p>
        </w:tc>
        <w:tc>
          <w:tcPr>
            <w:tcW w:w="1351" w:type="dxa"/>
            <w:gridSpan w:val="2"/>
            <w:tcBorders>
              <w:left w:val="single" w:sz="8" w:space="0" w:color="000000"/>
              <w:bottom w:val="single" w:sz="8" w:space="0" w:color="000000"/>
            </w:tcBorders>
          </w:tcPr>
          <w:p w:rsidR="009425DA" w:rsidRPr="00494415" w:rsidRDefault="009425DA" w:rsidP="00A24CC8">
            <w:pPr>
              <w:spacing w:after="0" w:line="240" w:lineRule="auto"/>
              <w:contextualSpacing/>
              <w:jc w:val="right"/>
              <w:rPr>
                <w:rFonts w:ascii="Times New Roman" w:hAnsi="Times New Roman"/>
                <w:b/>
                <w:lang w:val="en-US"/>
              </w:rPr>
            </w:pPr>
            <w:r>
              <w:rPr>
                <w:rFonts w:ascii="Times New Roman" w:hAnsi="Times New Roman"/>
                <w:b/>
              </w:rPr>
              <w:t>75</w:t>
            </w:r>
            <w:r w:rsidRPr="00494415">
              <w:rPr>
                <w:rFonts w:ascii="Times New Roman" w:hAnsi="Times New Roman"/>
                <w:b/>
              </w:rPr>
              <w:t>,</w:t>
            </w:r>
            <w:r w:rsidRPr="00494415">
              <w:rPr>
                <w:rFonts w:ascii="Times New Roman" w:hAnsi="Times New Roman"/>
                <w:b/>
                <w:lang w:val="en-US"/>
              </w:rPr>
              <w:t>0</w:t>
            </w:r>
          </w:p>
        </w:tc>
        <w:tc>
          <w:tcPr>
            <w:tcW w:w="977" w:type="dxa"/>
            <w:tcBorders>
              <w:left w:val="single" w:sz="8" w:space="0" w:color="000000"/>
              <w:bottom w:val="single" w:sz="8" w:space="0" w:color="000000"/>
              <w:right w:val="single" w:sz="8" w:space="0" w:color="000000"/>
            </w:tcBorders>
          </w:tcPr>
          <w:p w:rsidR="009425DA" w:rsidRPr="00494415" w:rsidRDefault="009425DA" w:rsidP="006E0C2E">
            <w:pPr>
              <w:snapToGrid w:val="0"/>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9425DA" w:rsidRPr="00494415" w:rsidRDefault="009425DA" w:rsidP="006E0C2E">
            <w:pPr>
              <w:snapToGrid w:val="0"/>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9425DA" w:rsidRPr="00494415" w:rsidRDefault="009425DA" w:rsidP="006E0C2E">
            <w:pPr>
              <w:snapToGrid w:val="0"/>
              <w:spacing w:after="0" w:line="240" w:lineRule="auto"/>
              <w:contextualSpacing/>
              <w:jc w:val="right"/>
              <w:rPr>
                <w:rFonts w:ascii="Times New Roman" w:hAnsi="Times New Roman"/>
              </w:rPr>
            </w:pPr>
          </w:p>
        </w:tc>
        <w:tc>
          <w:tcPr>
            <w:tcW w:w="1005" w:type="dxa"/>
            <w:gridSpan w:val="3"/>
            <w:tcBorders>
              <w:left w:val="single" w:sz="8" w:space="0" w:color="000000"/>
              <w:bottom w:val="single" w:sz="8" w:space="0" w:color="000000"/>
            </w:tcBorders>
          </w:tcPr>
          <w:p w:rsidR="009425DA" w:rsidRPr="00494415" w:rsidRDefault="009425DA" w:rsidP="006E0C2E">
            <w:pPr>
              <w:snapToGrid w:val="0"/>
              <w:spacing w:after="0" w:line="240" w:lineRule="auto"/>
              <w:contextualSpacing/>
              <w:jc w:val="right"/>
              <w:rPr>
                <w:rFonts w:ascii="Times New Roman" w:hAnsi="Times New Roman"/>
              </w:rPr>
            </w:pPr>
          </w:p>
        </w:tc>
        <w:tc>
          <w:tcPr>
            <w:tcW w:w="1085" w:type="dxa"/>
            <w:vMerge w:val="restart"/>
            <w:tcBorders>
              <w:left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r w:rsidRPr="00494415">
              <w:rPr>
                <w:rFonts w:ascii="Times New Roman" w:hAnsi="Times New Roman"/>
              </w:rPr>
              <w:t> </w:t>
            </w:r>
          </w:p>
          <w:p w:rsidR="009425DA" w:rsidRPr="00494415" w:rsidRDefault="009425DA" w:rsidP="006E0C2E">
            <w:pPr>
              <w:spacing w:after="0" w:line="240" w:lineRule="auto"/>
              <w:contextualSpacing/>
              <w:rPr>
                <w:rFonts w:ascii="Times New Roman" w:hAnsi="Times New Roman"/>
              </w:rPr>
            </w:pPr>
            <w:r w:rsidRPr="00494415">
              <w:rPr>
                <w:rFonts w:ascii="Times New Roman" w:hAnsi="Times New Roman"/>
              </w:rPr>
              <w:t> </w:t>
            </w:r>
          </w:p>
        </w:tc>
        <w:tc>
          <w:tcPr>
            <w:tcW w:w="1274" w:type="dxa"/>
            <w:gridSpan w:val="8"/>
            <w:vMerge w:val="restart"/>
            <w:tcBorders>
              <w:left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r w:rsidRPr="00494415">
              <w:rPr>
                <w:rFonts w:ascii="Times New Roman" w:hAnsi="Times New Roman"/>
              </w:rPr>
              <w:t> </w:t>
            </w:r>
          </w:p>
        </w:tc>
      </w:tr>
      <w:tr w:rsidR="009425DA" w:rsidRPr="00494415" w:rsidTr="00065D5A">
        <w:tblPrEx>
          <w:tblCellMar>
            <w:left w:w="108" w:type="dxa"/>
            <w:right w:w="108" w:type="dxa"/>
          </w:tblCellMar>
        </w:tblPrEx>
        <w:trPr>
          <w:gridAfter w:val="2"/>
          <w:wAfter w:w="120" w:type="dxa"/>
          <w:trHeight w:val="240"/>
        </w:trPr>
        <w:tc>
          <w:tcPr>
            <w:tcW w:w="5740" w:type="dxa"/>
            <w:gridSpan w:val="6"/>
            <w:vMerge/>
            <w:tcBorders>
              <w:left w:val="single" w:sz="8" w:space="0" w:color="000000"/>
            </w:tcBorders>
          </w:tcPr>
          <w:p w:rsidR="009425DA" w:rsidRPr="00494415" w:rsidRDefault="009425DA"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r w:rsidRPr="00494415">
              <w:rPr>
                <w:rFonts w:ascii="Times New Roman" w:hAnsi="Times New Roman"/>
              </w:rPr>
              <w:t>2016</w:t>
            </w:r>
          </w:p>
        </w:tc>
        <w:tc>
          <w:tcPr>
            <w:tcW w:w="945" w:type="dxa"/>
            <w:tcBorders>
              <w:left w:val="single" w:sz="8" w:space="0" w:color="000000"/>
              <w:bottom w:val="single" w:sz="8" w:space="0" w:color="000000"/>
            </w:tcBorders>
          </w:tcPr>
          <w:p w:rsidR="009425DA" w:rsidRPr="00494415" w:rsidRDefault="009425DA" w:rsidP="006E0C2E">
            <w:pPr>
              <w:spacing w:after="0" w:line="240" w:lineRule="auto"/>
              <w:contextualSpacing/>
              <w:jc w:val="right"/>
              <w:rPr>
                <w:rFonts w:ascii="Times New Roman" w:hAnsi="Times New Roman"/>
              </w:rPr>
            </w:pPr>
            <w:r w:rsidRPr="00494415">
              <w:rPr>
                <w:rFonts w:ascii="Times New Roman" w:hAnsi="Times New Roman"/>
              </w:rPr>
              <w:t>5,0</w:t>
            </w:r>
          </w:p>
        </w:tc>
        <w:tc>
          <w:tcPr>
            <w:tcW w:w="1351" w:type="dxa"/>
            <w:gridSpan w:val="2"/>
            <w:tcBorders>
              <w:left w:val="single" w:sz="8" w:space="0" w:color="000000"/>
              <w:bottom w:val="single" w:sz="8" w:space="0" w:color="000000"/>
            </w:tcBorders>
          </w:tcPr>
          <w:p w:rsidR="009425DA" w:rsidRPr="00494415" w:rsidRDefault="009425DA" w:rsidP="006E0C2E">
            <w:pPr>
              <w:spacing w:after="0" w:line="240" w:lineRule="auto"/>
              <w:contextualSpacing/>
              <w:jc w:val="right"/>
              <w:rPr>
                <w:rFonts w:ascii="Times New Roman" w:hAnsi="Times New Roman"/>
              </w:rPr>
            </w:pPr>
            <w:r w:rsidRPr="00494415">
              <w:rPr>
                <w:rFonts w:ascii="Times New Roman" w:hAnsi="Times New Roman"/>
              </w:rPr>
              <w:t>5,0</w:t>
            </w:r>
          </w:p>
        </w:tc>
        <w:tc>
          <w:tcPr>
            <w:tcW w:w="977" w:type="dxa"/>
            <w:tcBorders>
              <w:left w:val="single" w:sz="8" w:space="0" w:color="000000"/>
              <w:bottom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r w:rsidRPr="00494415">
              <w:rPr>
                <w:rFonts w:ascii="Times New Roman" w:hAnsi="Times New Roman"/>
              </w:rPr>
              <w:t> </w:t>
            </w:r>
          </w:p>
        </w:tc>
        <w:tc>
          <w:tcPr>
            <w:tcW w:w="1020" w:type="dxa"/>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r w:rsidRPr="00494415">
              <w:rPr>
                <w:rFonts w:ascii="Times New Roman" w:hAnsi="Times New Roman"/>
              </w:rPr>
              <w:t> </w:t>
            </w:r>
          </w:p>
        </w:tc>
        <w:tc>
          <w:tcPr>
            <w:tcW w:w="1005" w:type="dxa"/>
            <w:gridSpan w:val="3"/>
            <w:tcBorders>
              <w:left w:val="single" w:sz="8" w:space="0" w:color="000000"/>
              <w:bottom w:val="single" w:sz="8" w:space="0" w:color="000000"/>
            </w:tcBorders>
          </w:tcPr>
          <w:p w:rsidR="009425DA" w:rsidRPr="00494415" w:rsidRDefault="009425DA"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r>
      <w:tr w:rsidR="009425DA" w:rsidRPr="00494415" w:rsidTr="00065D5A">
        <w:tblPrEx>
          <w:tblCellMar>
            <w:left w:w="108" w:type="dxa"/>
            <w:right w:w="108" w:type="dxa"/>
          </w:tblCellMar>
        </w:tblPrEx>
        <w:trPr>
          <w:gridAfter w:val="2"/>
          <w:wAfter w:w="120" w:type="dxa"/>
          <w:trHeight w:val="240"/>
        </w:trPr>
        <w:tc>
          <w:tcPr>
            <w:tcW w:w="5740" w:type="dxa"/>
            <w:gridSpan w:val="6"/>
            <w:vMerge/>
            <w:tcBorders>
              <w:left w:val="single" w:sz="8" w:space="0" w:color="000000"/>
            </w:tcBorders>
          </w:tcPr>
          <w:p w:rsidR="009425DA" w:rsidRPr="00494415" w:rsidRDefault="009425DA"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r w:rsidRPr="00494415">
              <w:rPr>
                <w:rFonts w:ascii="Times New Roman" w:hAnsi="Times New Roman"/>
              </w:rPr>
              <w:t>2017</w:t>
            </w:r>
          </w:p>
        </w:tc>
        <w:tc>
          <w:tcPr>
            <w:tcW w:w="945" w:type="dxa"/>
            <w:tcBorders>
              <w:left w:val="single" w:sz="8" w:space="0" w:color="000000"/>
              <w:bottom w:val="single" w:sz="8" w:space="0" w:color="000000"/>
            </w:tcBorders>
          </w:tcPr>
          <w:p w:rsidR="009425DA" w:rsidRPr="00494415" w:rsidRDefault="009425DA" w:rsidP="006E0C2E">
            <w:pPr>
              <w:spacing w:after="0" w:line="240" w:lineRule="auto"/>
              <w:contextualSpacing/>
              <w:jc w:val="right"/>
              <w:rPr>
                <w:rFonts w:ascii="Times New Roman" w:hAnsi="Times New Roman"/>
              </w:rPr>
            </w:pPr>
            <w:r w:rsidRPr="00494415">
              <w:rPr>
                <w:rFonts w:ascii="Times New Roman" w:hAnsi="Times New Roman"/>
              </w:rPr>
              <w:t>0,0</w:t>
            </w:r>
          </w:p>
        </w:tc>
        <w:tc>
          <w:tcPr>
            <w:tcW w:w="1351" w:type="dxa"/>
            <w:gridSpan w:val="2"/>
            <w:tcBorders>
              <w:left w:val="single" w:sz="8" w:space="0" w:color="000000"/>
              <w:bottom w:val="single" w:sz="8" w:space="0" w:color="000000"/>
            </w:tcBorders>
          </w:tcPr>
          <w:p w:rsidR="009425DA" w:rsidRPr="00494415" w:rsidRDefault="009425DA" w:rsidP="006E0C2E">
            <w:pPr>
              <w:spacing w:after="0" w:line="240" w:lineRule="auto"/>
              <w:contextualSpacing/>
              <w:jc w:val="right"/>
              <w:rPr>
                <w:rFonts w:ascii="Times New Roman" w:hAnsi="Times New Roman"/>
              </w:rPr>
            </w:pPr>
            <w:r w:rsidRPr="00494415">
              <w:rPr>
                <w:rFonts w:ascii="Times New Roman" w:hAnsi="Times New Roman"/>
              </w:rPr>
              <w:t>0,0</w:t>
            </w:r>
          </w:p>
        </w:tc>
        <w:tc>
          <w:tcPr>
            <w:tcW w:w="977" w:type="dxa"/>
            <w:tcBorders>
              <w:left w:val="single" w:sz="8" w:space="0" w:color="000000"/>
              <w:bottom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r w:rsidRPr="00494415">
              <w:rPr>
                <w:rFonts w:ascii="Times New Roman" w:hAnsi="Times New Roman"/>
              </w:rPr>
              <w:t> </w:t>
            </w:r>
          </w:p>
        </w:tc>
        <w:tc>
          <w:tcPr>
            <w:tcW w:w="1020" w:type="dxa"/>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r w:rsidRPr="00494415">
              <w:rPr>
                <w:rFonts w:ascii="Times New Roman" w:hAnsi="Times New Roman"/>
              </w:rPr>
              <w:t> </w:t>
            </w:r>
          </w:p>
        </w:tc>
        <w:tc>
          <w:tcPr>
            <w:tcW w:w="1005" w:type="dxa"/>
            <w:gridSpan w:val="3"/>
            <w:tcBorders>
              <w:left w:val="single" w:sz="8" w:space="0" w:color="000000"/>
              <w:bottom w:val="single" w:sz="8" w:space="0" w:color="000000"/>
            </w:tcBorders>
          </w:tcPr>
          <w:p w:rsidR="009425DA" w:rsidRPr="00494415" w:rsidRDefault="009425DA"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r>
      <w:tr w:rsidR="009425DA" w:rsidRPr="00494415" w:rsidTr="00065D5A">
        <w:tblPrEx>
          <w:tblCellMar>
            <w:left w:w="108" w:type="dxa"/>
            <w:right w:w="108" w:type="dxa"/>
          </w:tblCellMar>
        </w:tblPrEx>
        <w:trPr>
          <w:gridAfter w:val="2"/>
          <w:wAfter w:w="120" w:type="dxa"/>
          <w:trHeight w:val="240"/>
        </w:trPr>
        <w:tc>
          <w:tcPr>
            <w:tcW w:w="5740" w:type="dxa"/>
            <w:gridSpan w:val="6"/>
            <w:vMerge/>
            <w:tcBorders>
              <w:left w:val="single" w:sz="8" w:space="0" w:color="000000"/>
            </w:tcBorders>
          </w:tcPr>
          <w:p w:rsidR="009425DA" w:rsidRPr="00494415" w:rsidRDefault="009425DA"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r w:rsidRPr="00494415">
              <w:rPr>
                <w:rFonts w:ascii="Times New Roman" w:hAnsi="Times New Roman"/>
              </w:rPr>
              <w:t>2018</w:t>
            </w:r>
          </w:p>
        </w:tc>
        <w:tc>
          <w:tcPr>
            <w:tcW w:w="945" w:type="dxa"/>
            <w:tcBorders>
              <w:left w:val="single" w:sz="8" w:space="0" w:color="000000"/>
              <w:bottom w:val="single" w:sz="8" w:space="0" w:color="000000"/>
            </w:tcBorders>
          </w:tcPr>
          <w:p w:rsidR="009425DA" w:rsidRPr="00494415" w:rsidRDefault="009425DA" w:rsidP="006E0C2E">
            <w:pPr>
              <w:spacing w:after="0" w:line="240" w:lineRule="auto"/>
              <w:contextualSpacing/>
              <w:jc w:val="right"/>
              <w:rPr>
                <w:rFonts w:ascii="Times New Roman" w:hAnsi="Times New Roman"/>
              </w:rPr>
            </w:pPr>
            <w:r w:rsidRPr="00494415">
              <w:rPr>
                <w:rFonts w:ascii="Times New Roman" w:hAnsi="Times New Roman"/>
              </w:rPr>
              <w:t>5,0</w:t>
            </w:r>
          </w:p>
        </w:tc>
        <w:tc>
          <w:tcPr>
            <w:tcW w:w="1351" w:type="dxa"/>
            <w:gridSpan w:val="2"/>
            <w:tcBorders>
              <w:left w:val="single" w:sz="8" w:space="0" w:color="000000"/>
              <w:bottom w:val="single" w:sz="8" w:space="0" w:color="000000"/>
            </w:tcBorders>
          </w:tcPr>
          <w:p w:rsidR="009425DA" w:rsidRPr="00494415" w:rsidRDefault="009425DA" w:rsidP="006E0C2E">
            <w:pPr>
              <w:spacing w:after="0" w:line="240" w:lineRule="auto"/>
              <w:contextualSpacing/>
              <w:jc w:val="right"/>
              <w:rPr>
                <w:rFonts w:ascii="Times New Roman" w:hAnsi="Times New Roman"/>
              </w:rPr>
            </w:pPr>
            <w:r w:rsidRPr="00494415">
              <w:rPr>
                <w:rFonts w:ascii="Times New Roman" w:hAnsi="Times New Roman"/>
              </w:rPr>
              <w:t>5,0</w:t>
            </w:r>
          </w:p>
        </w:tc>
        <w:tc>
          <w:tcPr>
            <w:tcW w:w="977" w:type="dxa"/>
            <w:tcBorders>
              <w:left w:val="single" w:sz="8" w:space="0" w:color="000000"/>
              <w:bottom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9425DA" w:rsidRPr="00494415" w:rsidRDefault="009425DA"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r>
      <w:tr w:rsidR="009425DA" w:rsidRPr="00494415" w:rsidTr="00065D5A">
        <w:tblPrEx>
          <w:tblCellMar>
            <w:left w:w="108" w:type="dxa"/>
            <w:right w:w="108" w:type="dxa"/>
          </w:tblCellMar>
        </w:tblPrEx>
        <w:trPr>
          <w:gridAfter w:val="2"/>
          <w:wAfter w:w="120" w:type="dxa"/>
          <w:trHeight w:val="240"/>
        </w:trPr>
        <w:tc>
          <w:tcPr>
            <w:tcW w:w="5740" w:type="dxa"/>
            <w:gridSpan w:val="6"/>
            <w:vMerge/>
            <w:tcBorders>
              <w:left w:val="single" w:sz="8" w:space="0" w:color="000000"/>
            </w:tcBorders>
          </w:tcPr>
          <w:p w:rsidR="009425DA" w:rsidRPr="00494415" w:rsidRDefault="009425DA"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r w:rsidRPr="00494415">
              <w:rPr>
                <w:rFonts w:ascii="Times New Roman" w:hAnsi="Times New Roman"/>
              </w:rPr>
              <w:t>2019</w:t>
            </w:r>
          </w:p>
        </w:tc>
        <w:tc>
          <w:tcPr>
            <w:tcW w:w="945" w:type="dxa"/>
            <w:tcBorders>
              <w:left w:val="single" w:sz="8" w:space="0" w:color="000000"/>
              <w:bottom w:val="single" w:sz="8" w:space="0" w:color="000000"/>
            </w:tcBorders>
          </w:tcPr>
          <w:p w:rsidR="009425DA" w:rsidRPr="00494415" w:rsidRDefault="009425DA" w:rsidP="006E0C2E">
            <w:pPr>
              <w:spacing w:after="0" w:line="240" w:lineRule="auto"/>
              <w:contextualSpacing/>
              <w:jc w:val="right"/>
              <w:rPr>
                <w:rFonts w:ascii="Times New Roman" w:hAnsi="Times New Roman"/>
              </w:rPr>
            </w:pPr>
            <w:r w:rsidRPr="00494415">
              <w:rPr>
                <w:rFonts w:ascii="Times New Roman" w:hAnsi="Times New Roman"/>
              </w:rPr>
              <w:t>5,0</w:t>
            </w:r>
          </w:p>
        </w:tc>
        <w:tc>
          <w:tcPr>
            <w:tcW w:w="1351" w:type="dxa"/>
            <w:gridSpan w:val="2"/>
            <w:tcBorders>
              <w:left w:val="single" w:sz="8" w:space="0" w:color="000000"/>
              <w:bottom w:val="single" w:sz="8" w:space="0" w:color="000000"/>
            </w:tcBorders>
          </w:tcPr>
          <w:p w:rsidR="009425DA" w:rsidRPr="00494415" w:rsidRDefault="009425DA" w:rsidP="006E0C2E">
            <w:pPr>
              <w:spacing w:after="0" w:line="240" w:lineRule="auto"/>
              <w:contextualSpacing/>
              <w:jc w:val="right"/>
              <w:rPr>
                <w:rFonts w:ascii="Times New Roman" w:hAnsi="Times New Roman"/>
              </w:rPr>
            </w:pPr>
            <w:r w:rsidRPr="00494415">
              <w:rPr>
                <w:rFonts w:ascii="Times New Roman" w:hAnsi="Times New Roman"/>
              </w:rPr>
              <w:t>5,0</w:t>
            </w:r>
          </w:p>
        </w:tc>
        <w:tc>
          <w:tcPr>
            <w:tcW w:w="977" w:type="dxa"/>
            <w:tcBorders>
              <w:left w:val="single" w:sz="8" w:space="0" w:color="000000"/>
              <w:bottom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9425DA" w:rsidRPr="00494415" w:rsidRDefault="009425DA"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r>
      <w:tr w:rsidR="009425DA" w:rsidRPr="00494415" w:rsidTr="000031FF">
        <w:tblPrEx>
          <w:tblCellMar>
            <w:left w:w="108" w:type="dxa"/>
            <w:right w:w="108" w:type="dxa"/>
          </w:tblCellMar>
        </w:tblPrEx>
        <w:trPr>
          <w:gridAfter w:val="2"/>
          <w:wAfter w:w="120" w:type="dxa"/>
          <w:trHeight w:val="240"/>
        </w:trPr>
        <w:tc>
          <w:tcPr>
            <w:tcW w:w="5740" w:type="dxa"/>
            <w:gridSpan w:val="6"/>
            <w:vMerge/>
            <w:tcBorders>
              <w:left w:val="single" w:sz="8" w:space="0" w:color="000000"/>
            </w:tcBorders>
          </w:tcPr>
          <w:p w:rsidR="009425DA" w:rsidRPr="00494415" w:rsidRDefault="009425DA"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lang w:val="en-US"/>
              </w:rPr>
            </w:pPr>
            <w:r w:rsidRPr="00494415">
              <w:rPr>
                <w:rFonts w:ascii="Times New Roman" w:hAnsi="Times New Roman"/>
                <w:lang w:val="en-US"/>
              </w:rPr>
              <w:t>2020</w:t>
            </w:r>
          </w:p>
        </w:tc>
        <w:tc>
          <w:tcPr>
            <w:tcW w:w="945" w:type="dxa"/>
            <w:tcBorders>
              <w:left w:val="single" w:sz="8" w:space="0" w:color="000000"/>
              <w:bottom w:val="single" w:sz="8" w:space="0" w:color="000000"/>
            </w:tcBorders>
          </w:tcPr>
          <w:p w:rsidR="009425DA" w:rsidRPr="00494415" w:rsidRDefault="009425DA" w:rsidP="009751CC">
            <w:pPr>
              <w:spacing w:after="0" w:line="240" w:lineRule="auto"/>
              <w:contextualSpacing/>
              <w:jc w:val="right"/>
              <w:rPr>
                <w:rFonts w:ascii="Times New Roman" w:hAnsi="Times New Roman"/>
                <w:lang w:val="en-US"/>
              </w:rPr>
            </w:pPr>
          </w:p>
        </w:tc>
        <w:tc>
          <w:tcPr>
            <w:tcW w:w="1351" w:type="dxa"/>
            <w:gridSpan w:val="2"/>
            <w:tcBorders>
              <w:left w:val="single" w:sz="8" w:space="0" w:color="000000"/>
              <w:bottom w:val="single" w:sz="8" w:space="0" w:color="000000"/>
            </w:tcBorders>
          </w:tcPr>
          <w:p w:rsidR="009425DA" w:rsidRPr="00494415" w:rsidRDefault="009425DA" w:rsidP="009751CC">
            <w:pPr>
              <w:spacing w:after="0" w:line="240" w:lineRule="auto"/>
              <w:contextualSpacing/>
              <w:jc w:val="right"/>
              <w:rPr>
                <w:rFonts w:ascii="Times New Roman" w:hAnsi="Times New Roman"/>
                <w:lang w:val="en-US"/>
              </w:rPr>
            </w:pPr>
          </w:p>
        </w:tc>
        <w:tc>
          <w:tcPr>
            <w:tcW w:w="977" w:type="dxa"/>
            <w:tcBorders>
              <w:left w:val="single" w:sz="8" w:space="0" w:color="000000"/>
              <w:bottom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9425DA" w:rsidRPr="00494415" w:rsidRDefault="009425DA" w:rsidP="006E0C2E">
            <w:pPr>
              <w:snapToGrid w:val="0"/>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r>
      <w:tr w:rsidR="009425DA" w:rsidRPr="00494415" w:rsidTr="000031FF">
        <w:tblPrEx>
          <w:tblCellMar>
            <w:left w:w="108" w:type="dxa"/>
            <w:right w:w="108" w:type="dxa"/>
          </w:tblCellMar>
        </w:tblPrEx>
        <w:trPr>
          <w:gridAfter w:val="2"/>
          <w:wAfter w:w="120" w:type="dxa"/>
          <w:trHeight w:val="240"/>
        </w:trPr>
        <w:tc>
          <w:tcPr>
            <w:tcW w:w="5740" w:type="dxa"/>
            <w:gridSpan w:val="6"/>
            <w:vMerge/>
            <w:tcBorders>
              <w:left w:val="single" w:sz="8" w:space="0" w:color="000000"/>
            </w:tcBorders>
          </w:tcPr>
          <w:p w:rsidR="009425DA" w:rsidRPr="00494415" w:rsidRDefault="009425DA"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lang w:val="en-US"/>
              </w:rPr>
            </w:pPr>
            <w:r w:rsidRPr="00494415">
              <w:rPr>
                <w:rFonts w:ascii="Times New Roman" w:hAnsi="Times New Roman"/>
                <w:lang w:val="en-US"/>
              </w:rPr>
              <w:t>2021</w:t>
            </w:r>
          </w:p>
        </w:tc>
        <w:tc>
          <w:tcPr>
            <w:tcW w:w="945" w:type="dxa"/>
            <w:tcBorders>
              <w:left w:val="single" w:sz="8" w:space="0" w:color="000000"/>
              <w:bottom w:val="single" w:sz="8" w:space="0" w:color="000000"/>
            </w:tcBorders>
          </w:tcPr>
          <w:p w:rsidR="009425DA" w:rsidRPr="00494415" w:rsidRDefault="009425DA" w:rsidP="009751CC">
            <w:pPr>
              <w:spacing w:after="0" w:line="240" w:lineRule="auto"/>
              <w:contextualSpacing/>
              <w:jc w:val="right"/>
              <w:rPr>
                <w:rFonts w:ascii="Times New Roman" w:hAnsi="Times New Roman"/>
                <w:lang w:val="en-US"/>
              </w:rPr>
            </w:pPr>
            <w:r w:rsidRPr="00494415">
              <w:rPr>
                <w:rFonts w:ascii="Times New Roman" w:hAnsi="Times New Roman"/>
              </w:rPr>
              <w:t>15,</w:t>
            </w:r>
            <w:r w:rsidRPr="00494415">
              <w:rPr>
                <w:rFonts w:ascii="Times New Roman" w:hAnsi="Times New Roman"/>
                <w:lang w:val="en-US"/>
              </w:rPr>
              <w:t>0</w:t>
            </w:r>
          </w:p>
        </w:tc>
        <w:tc>
          <w:tcPr>
            <w:tcW w:w="1351" w:type="dxa"/>
            <w:gridSpan w:val="2"/>
            <w:tcBorders>
              <w:left w:val="single" w:sz="8" w:space="0" w:color="000000"/>
              <w:bottom w:val="single" w:sz="8" w:space="0" w:color="000000"/>
            </w:tcBorders>
          </w:tcPr>
          <w:p w:rsidR="009425DA" w:rsidRPr="00494415" w:rsidRDefault="009425DA" w:rsidP="009751CC">
            <w:pPr>
              <w:spacing w:after="0" w:line="240" w:lineRule="auto"/>
              <w:contextualSpacing/>
              <w:jc w:val="right"/>
              <w:rPr>
                <w:rFonts w:ascii="Times New Roman" w:hAnsi="Times New Roman"/>
                <w:lang w:val="en-US"/>
              </w:rPr>
            </w:pPr>
            <w:r w:rsidRPr="00494415">
              <w:rPr>
                <w:rFonts w:ascii="Times New Roman" w:hAnsi="Times New Roman"/>
              </w:rPr>
              <w:t>15,</w:t>
            </w:r>
            <w:r w:rsidRPr="00494415">
              <w:rPr>
                <w:rFonts w:ascii="Times New Roman" w:hAnsi="Times New Roman"/>
                <w:lang w:val="en-US"/>
              </w:rPr>
              <w:t>0</w:t>
            </w:r>
          </w:p>
        </w:tc>
        <w:tc>
          <w:tcPr>
            <w:tcW w:w="977" w:type="dxa"/>
            <w:tcBorders>
              <w:left w:val="single" w:sz="8" w:space="0" w:color="000000"/>
              <w:bottom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9425DA" w:rsidRPr="00494415" w:rsidRDefault="009425DA" w:rsidP="006E0C2E">
            <w:pPr>
              <w:snapToGrid w:val="0"/>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r>
      <w:tr w:rsidR="009425DA" w:rsidRPr="00494415" w:rsidTr="000031FF">
        <w:tblPrEx>
          <w:tblCellMar>
            <w:left w:w="108" w:type="dxa"/>
            <w:right w:w="108" w:type="dxa"/>
          </w:tblCellMar>
        </w:tblPrEx>
        <w:trPr>
          <w:gridAfter w:val="2"/>
          <w:wAfter w:w="120" w:type="dxa"/>
          <w:trHeight w:val="240"/>
        </w:trPr>
        <w:tc>
          <w:tcPr>
            <w:tcW w:w="5740" w:type="dxa"/>
            <w:gridSpan w:val="6"/>
            <w:vMerge/>
            <w:tcBorders>
              <w:left w:val="single" w:sz="8" w:space="0" w:color="000000"/>
            </w:tcBorders>
          </w:tcPr>
          <w:p w:rsidR="009425DA" w:rsidRPr="00494415" w:rsidRDefault="009425DA"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945" w:type="dxa"/>
            <w:tcBorders>
              <w:left w:val="single" w:sz="8" w:space="0" w:color="000000"/>
              <w:bottom w:val="single" w:sz="8" w:space="0" w:color="000000"/>
            </w:tcBorders>
          </w:tcPr>
          <w:p w:rsidR="009425DA" w:rsidRPr="00494415" w:rsidRDefault="009425DA" w:rsidP="006E0C2E">
            <w:pPr>
              <w:spacing w:after="0" w:line="240" w:lineRule="auto"/>
              <w:contextualSpacing/>
              <w:jc w:val="right"/>
              <w:rPr>
                <w:rFonts w:ascii="Times New Roman" w:hAnsi="Times New Roman"/>
                <w:lang w:val="en-US"/>
              </w:rPr>
            </w:pPr>
            <w:r w:rsidRPr="00494415">
              <w:rPr>
                <w:rFonts w:ascii="Times New Roman" w:hAnsi="Times New Roman"/>
              </w:rPr>
              <w:t>15,</w:t>
            </w:r>
            <w:r w:rsidRPr="00494415">
              <w:rPr>
                <w:rFonts w:ascii="Times New Roman" w:hAnsi="Times New Roman"/>
                <w:lang w:val="en-US"/>
              </w:rPr>
              <w:t>0</w:t>
            </w:r>
          </w:p>
        </w:tc>
        <w:tc>
          <w:tcPr>
            <w:tcW w:w="1351" w:type="dxa"/>
            <w:gridSpan w:val="2"/>
            <w:tcBorders>
              <w:left w:val="single" w:sz="8" w:space="0" w:color="000000"/>
              <w:bottom w:val="single" w:sz="8" w:space="0" w:color="000000"/>
            </w:tcBorders>
          </w:tcPr>
          <w:p w:rsidR="009425DA" w:rsidRPr="00494415" w:rsidRDefault="009425DA" w:rsidP="006E0C2E">
            <w:pPr>
              <w:spacing w:after="0" w:line="240" w:lineRule="auto"/>
              <w:contextualSpacing/>
              <w:jc w:val="right"/>
              <w:rPr>
                <w:rFonts w:ascii="Times New Roman" w:hAnsi="Times New Roman"/>
                <w:lang w:val="en-US"/>
              </w:rPr>
            </w:pPr>
            <w:r w:rsidRPr="00494415">
              <w:rPr>
                <w:rFonts w:ascii="Times New Roman" w:hAnsi="Times New Roman"/>
              </w:rPr>
              <w:t>15,</w:t>
            </w:r>
            <w:r w:rsidRPr="00494415">
              <w:rPr>
                <w:rFonts w:ascii="Times New Roman" w:hAnsi="Times New Roman"/>
                <w:lang w:val="en-US"/>
              </w:rPr>
              <w:t>0</w:t>
            </w:r>
          </w:p>
        </w:tc>
        <w:tc>
          <w:tcPr>
            <w:tcW w:w="977" w:type="dxa"/>
            <w:tcBorders>
              <w:left w:val="single" w:sz="8" w:space="0" w:color="000000"/>
              <w:bottom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9425DA" w:rsidRPr="00494415" w:rsidRDefault="009425DA" w:rsidP="006E0C2E">
            <w:pPr>
              <w:snapToGrid w:val="0"/>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r>
      <w:tr w:rsidR="009425DA" w:rsidRPr="00494415" w:rsidTr="000031FF">
        <w:tblPrEx>
          <w:tblCellMar>
            <w:left w:w="108" w:type="dxa"/>
            <w:right w:w="108" w:type="dxa"/>
          </w:tblCellMar>
        </w:tblPrEx>
        <w:trPr>
          <w:gridAfter w:val="2"/>
          <w:wAfter w:w="120" w:type="dxa"/>
          <w:trHeight w:val="240"/>
        </w:trPr>
        <w:tc>
          <w:tcPr>
            <w:tcW w:w="5740" w:type="dxa"/>
            <w:gridSpan w:val="6"/>
            <w:vMerge/>
            <w:tcBorders>
              <w:left w:val="single" w:sz="8" w:space="0" w:color="000000"/>
            </w:tcBorders>
          </w:tcPr>
          <w:p w:rsidR="009425DA" w:rsidRPr="00494415" w:rsidRDefault="009425DA"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r>
              <w:rPr>
                <w:rFonts w:ascii="Times New Roman" w:hAnsi="Times New Roman"/>
              </w:rPr>
              <w:t>2023</w:t>
            </w:r>
          </w:p>
        </w:tc>
        <w:tc>
          <w:tcPr>
            <w:tcW w:w="945" w:type="dxa"/>
            <w:tcBorders>
              <w:left w:val="single" w:sz="8" w:space="0" w:color="000000"/>
              <w:bottom w:val="single" w:sz="8" w:space="0" w:color="000000"/>
            </w:tcBorders>
          </w:tcPr>
          <w:p w:rsidR="009425DA" w:rsidRPr="00494415" w:rsidRDefault="009425DA" w:rsidP="000031FF">
            <w:pPr>
              <w:spacing w:after="0" w:line="240" w:lineRule="auto"/>
              <w:contextualSpacing/>
              <w:jc w:val="right"/>
              <w:rPr>
                <w:rFonts w:ascii="Times New Roman" w:hAnsi="Times New Roman"/>
                <w:lang w:val="en-US"/>
              </w:rPr>
            </w:pPr>
            <w:r w:rsidRPr="00494415">
              <w:rPr>
                <w:rFonts w:ascii="Times New Roman" w:hAnsi="Times New Roman"/>
              </w:rPr>
              <w:t>15,</w:t>
            </w:r>
            <w:r w:rsidRPr="00494415">
              <w:rPr>
                <w:rFonts w:ascii="Times New Roman" w:hAnsi="Times New Roman"/>
                <w:lang w:val="en-US"/>
              </w:rPr>
              <w:t>0</w:t>
            </w:r>
          </w:p>
        </w:tc>
        <w:tc>
          <w:tcPr>
            <w:tcW w:w="1351" w:type="dxa"/>
            <w:gridSpan w:val="2"/>
            <w:tcBorders>
              <w:left w:val="single" w:sz="8" w:space="0" w:color="000000"/>
              <w:bottom w:val="single" w:sz="8" w:space="0" w:color="000000"/>
            </w:tcBorders>
          </w:tcPr>
          <w:p w:rsidR="009425DA" w:rsidRPr="00494415" w:rsidRDefault="009425DA" w:rsidP="000031FF">
            <w:pPr>
              <w:spacing w:after="0" w:line="240" w:lineRule="auto"/>
              <w:contextualSpacing/>
              <w:jc w:val="right"/>
              <w:rPr>
                <w:rFonts w:ascii="Times New Roman" w:hAnsi="Times New Roman"/>
                <w:lang w:val="en-US"/>
              </w:rPr>
            </w:pPr>
            <w:r w:rsidRPr="00494415">
              <w:rPr>
                <w:rFonts w:ascii="Times New Roman" w:hAnsi="Times New Roman"/>
              </w:rPr>
              <w:t>15,</w:t>
            </w:r>
            <w:r w:rsidRPr="00494415">
              <w:rPr>
                <w:rFonts w:ascii="Times New Roman" w:hAnsi="Times New Roman"/>
                <w:lang w:val="en-US"/>
              </w:rPr>
              <w:t>0</w:t>
            </w:r>
          </w:p>
        </w:tc>
        <w:tc>
          <w:tcPr>
            <w:tcW w:w="977" w:type="dxa"/>
            <w:tcBorders>
              <w:left w:val="single" w:sz="8" w:space="0" w:color="000000"/>
              <w:bottom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9425DA" w:rsidRPr="00494415" w:rsidRDefault="009425DA" w:rsidP="006E0C2E">
            <w:pPr>
              <w:snapToGrid w:val="0"/>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r>
      <w:tr w:rsidR="009425DA" w:rsidRPr="00494415" w:rsidTr="00065D5A">
        <w:tblPrEx>
          <w:tblCellMar>
            <w:left w:w="108" w:type="dxa"/>
            <w:right w:w="108" w:type="dxa"/>
          </w:tblCellMar>
        </w:tblPrEx>
        <w:trPr>
          <w:gridAfter w:val="2"/>
          <w:wAfter w:w="120" w:type="dxa"/>
          <w:trHeight w:val="240"/>
        </w:trPr>
        <w:tc>
          <w:tcPr>
            <w:tcW w:w="5740" w:type="dxa"/>
            <w:gridSpan w:val="6"/>
            <w:vMerge/>
            <w:tcBorders>
              <w:left w:val="single" w:sz="8" w:space="0" w:color="000000"/>
              <w:bottom w:val="single" w:sz="8" w:space="0" w:color="000000"/>
            </w:tcBorders>
          </w:tcPr>
          <w:p w:rsidR="009425DA" w:rsidRPr="00494415" w:rsidRDefault="009425DA"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r>
              <w:rPr>
                <w:rFonts w:ascii="Times New Roman" w:hAnsi="Times New Roman"/>
              </w:rPr>
              <w:t>2024</w:t>
            </w:r>
          </w:p>
        </w:tc>
        <w:tc>
          <w:tcPr>
            <w:tcW w:w="945" w:type="dxa"/>
            <w:tcBorders>
              <w:left w:val="single" w:sz="8" w:space="0" w:color="000000"/>
              <w:bottom w:val="single" w:sz="8" w:space="0" w:color="000000"/>
            </w:tcBorders>
          </w:tcPr>
          <w:p w:rsidR="009425DA" w:rsidRPr="00494415" w:rsidRDefault="009425DA" w:rsidP="000031FF">
            <w:pPr>
              <w:spacing w:after="0" w:line="240" w:lineRule="auto"/>
              <w:contextualSpacing/>
              <w:jc w:val="right"/>
              <w:rPr>
                <w:rFonts w:ascii="Times New Roman" w:hAnsi="Times New Roman"/>
                <w:lang w:val="en-US"/>
              </w:rPr>
            </w:pPr>
            <w:r w:rsidRPr="00494415">
              <w:rPr>
                <w:rFonts w:ascii="Times New Roman" w:hAnsi="Times New Roman"/>
              </w:rPr>
              <w:t>15,</w:t>
            </w:r>
            <w:r w:rsidRPr="00494415">
              <w:rPr>
                <w:rFonts w:ascii="Times New Roman" w:hAnsi="Times New Roman"/>
                <w:lang w:val="en-US"/>
              </w:rPr>
              <w:t>0</w:t>
            </w:r>
          </w:p>
        </w:tc>
        <w:tc>
          <w:tcPr>
            <w:tcW w:w="1351" w:type="dxa"/>
            <w:gridSpan w:val="2"/>
            <w:tcBorders>
              <w:left w:val="single" w:sz="8" w:space="0" w:color="000000"/>
              <w:bottom w:val="single" w:sz="8" w:space="0" w:color="000000"/>
            </w:tcBorders>
          </w:tcPr>
          <w:p w:rsidR="009425DA" w:rsidRPr="00494415" w:rsidRDefault="009425DA" w:rsidP="000031FF">
            <w:pPr>
              <w:spacing w:after="0" w:line="240" w:lineRule="auto"/>
              <w:contextualSpacing/>
              <w:jc w:val="right"/>
              <w:rPr>
                <w:rFonts w:ascii="Times New Roman" w:hAnsi="Times New Roman"/>
                <w:lang w:val="en-US"/>
              </w:rPr>
            </w:pPr>
            <w:r w:rsidRPr="00494415">
              <w:rPr>
                <w:rFonts w:ascii="Times New Roman" w:hAnsi="Times New Roman"/>
              </w:rPr>
              <w:t>15,</w:t>
            </w:r>
            <w:r w:rsidRPr="00494415">
              <w:rPr>
                <w:rFonts w:ascii="Times New Roman" w:hAnsi="Times New Roman"/>
                <w:lang w:val="en-US"/>
              </w:rPr>
              <w:t>0</w:t>
            </w:r>
          </w:p>
        </w:tc>
        <w:tc>
          <w:tcPr>
            <w:tcW w:w="977" w:type="dxa"/>
            <w:tcBorders>
              <w:left w:val="single" w:sz="8" w:space="0" w:color="000000"/>
              <w:bottom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9425DA" w:rsidRPr="00494415" w:rsidRDefault="009425DA" w:rsidP="006E0C2E">
            <w:pPr>
              <w:snapToGrid w:val="0"/>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9425DA" w:rsidRPr="00494415" w:rsidRDefault="009425DA" w:rsidP="006E0C2E">
            <w:pPr>
              <w:spacing w:after="0" w:line="240" w:lineRule="auto"/>
              <w:contextualSpacing/>
              <w:rPr>
                <w:rFonts w:ascii="Times New Roman" w:hAnsi="Times New Roman"/>
              </w:rPr>
            </w:pPr>
          </w:p>
        </w:tc>
      </w:tr>
      <w:tr w:rsidR="0099032F" w:rsidRPr="00494415" w:rsidTr="00065D5A">
        <w:tblPrEx>
          <w:tblCellMar>
            <w:left w:w="108" w:type="dxa"/>
            <w:right w:w="108" w:type="dxa"/>
          </w:tblCellMar>
        </w:tblPrEx>
        <w:trPr>
          <w:gridAfter w:val="2"/>
          <w:wAfter w:w="120" w:type="dxa"/>
          <w:trHeight w:val="240"/>
        </w:trPr>
        <w:tc>
          <w:tcPr>
            <w:tcW w:w="970" w:type="dxa"/>
            <w:gridSpan w:val="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contextualSpacing/>
              <w:rPr>
                <w:rFonts w:ascii="Times New Roman" w:hAnsi="Times New Roman"/>
                <w:b/>
                <w:sz w:val="24"/>
                <w:szCs w:val="24"/>
              </w:rPr>
            </w:pPr>
          </w:p>
        </w:tc>
        <w:tc>
          <w:tcPr>
            <w:tcW w:w="14482" w:type="dxa"/>
            <w:gridSpan w:val="2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contextualSpacing/>
              <w:rPr>
                <w:rFonts w:ascii="Times New Roman" w:hAnsi="Times New Roman"/>
                <w:b/>
              </w:rPr>
            </w:pPr>
            <w:r w:rsidRPr="00494415">
              <w:rPr>
                <w:rFonts w:ascii="Times New Roman" w:hAnsi="Times New Roman"/>
                <w:b/>
                <w:sz w:val="24"/>
                <w:szCs w:val="24"/>
              </w:rPr>
              <w:t xml:space="preserve">Подпрограмма 6 «Пожарная безопасность на территории </w:t>
            </w:r>
            <w:proofErr w:type="spellStart"/>
            <w:r w:rsidRPr="00494415">
              <w:rPr>
                <w:rFonts w:ascii="Times New Roman" w:hAnsi="Times New Roman"/>
                <w:b/>
                <w:sz w:val="24"/>
                <w:szCs w:val="24"/>
              </w:rPr>
              <w:t>Верхнеломовского</w:t>
            </w:r>
            <w:proofErr w:type="spellEnd"/>
            <w:r w:rsidRPr="00494415">
              <w:rPr>
                <w:rFonts w:ascii="Times New Roman" w:hAnsi="Times New Roman"/>
                <w:b/>
                <w:sz w:val="24"/>
                <w:szCs w:val="24"/>
              </w:rPr>
              <w:t xml:space="preserve"> сельсовета </w:t>
            </w:r>
            <w:proofErr w:type="spellStart"/>
            <w:r w:rsidRPr="00494415">
              <w:rPr>
                <w:rFonts w:ascii="Times New Roman" w:hAnsi="Times New Roman"/>
                <w:b/>
                <w:sz w:val="24"/>
                <w:szCs w:val="24"/>
              </w:rPr>
              <w:t>Нижнеломовского</w:t>
            </w:r>
            <w:proofErr w:type="spellEnd"/>
            <w:r w:rsidRPr="00494415">
              <w:rPr>
                <w:rFonts w:ascii="Times New Roman" w:hAnsi="Times New Roman"/>
                <w:b/>
                <w:sz w:val="24"/>
                <w:szCs w:val="24"/>
              </w:rPr>
              <w:t xml:space="preserve"> района Пензенской области»</w:t>
            </w:r>
          </w:p>
        </w:tc>
      </w:tr>
      <w:tr w:rsidR="0099032F" w:rsidRPr="00494415" w:rsidTr="00065D5A">
        <w:tblPrEx>
          <w:tblCellMar>
            <w:left w:w="108" w:type="dxa"/>
            <w:right w:w="108" w:type="dxa"/>
          </w:tblCellMar>
        </w:tblPrEx>
        <w:trPr>
          <w:gridAfter w:val="2"/>
          <w:wAfter w:w="120" w:type="dxa"/>
          <w:trHeight w:val="240"/>
        </w:trPr>
        <w:tc>
          <w:tcPr>
            <w:tcW w:w="970" w:type="dxa"/>
            <w:gridSpan w:val="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contextualSpacing/>
              <w:rPr>
                <w:rFonts w:ascii="Times New Roman" w:hAnsi="Times New Roman"/>
                <w:b/>
                <w:sz w:val="24"/>
                <w:szCs w:val="24"/>
              </w:rPr>
            </w:pPr>
          </w:p>
        </w:tc>
        <w:tc>
          <w:tcPr>
            <w:tcW w:w="14482" w:type="dxa"/>
            <w:gridSpan w:val="2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contextualSpacing/>
              <w:rPr>
                <w:rFonts w:ascii="Times New Roman" w:hAnsi="Times New Roman"/>
                <w:b/>
              </w:rPr>
            </w:pPr>
            <w:r w:rsidRPr="00494415">
              <w:rPr>
                <w:rFonts w:ascii="Times New Roman" w:hAnsi="Times New Roman"/>
                <w:b/>
                <w:sz w:val="24"/>
                <w:szCs w:val="24"/>
              </w:rPr>
              <w:t xml:space="preserve">Цель подпрограммы: снижения на территории </w:t>
            </w:r>
            <w:proofErr w:type="spellStart"/>
            <w:r w:rsidRPr="00494415">
              <w:rPr>
                <w:rFonts w:ascii="Times New Roman" w:hAnsi="Times New Roman"/>
                <w:b/>
                <w:sz w:val="24"/>
                <w:szCs w:val="24"/>
              </w:rPr>
              <w:t>Верхнеломовского</w:t>
            </w:r>
            <w:proofErr w:type="spellEnd"/>
            <w:r w:rsidRPr="00494415">
              <w:rPr>
                <w:rFonts w:ascii="Times New Roman" w:hAnsi="Times New Roman"/>
                <w:b/>
                <w:sz w:val="24"/>
                <w:szCs w:val="24"/>
              </w:rPr>
              <w:t xml:space="preserve"> сельсовета </w:t>
            </w:r>
            <w:proofErr w:type="spellStart"/>
            <w:r w:rsidRPr="00494415">
              <w:rPr>
                <w:rFonts w:ascii="Times New Roman" w:hAnsi="Times New Roman"/>
                <w:b/>
                <w:sz w:val="24"/>
                <w:szCs w:val="24"/>
              </w:rPr>
              <w:t>Нижнеломовского</w:t>
            </w:r>
            <w:proofErr w:type="spellEnd"/>
            <w:r w:rsidRPr="00494415">
              <w:rPr>
                <w:rFonts w:ascii="Times New Roman" w:hAnsi="Times New Roman"/>
                <w:b/>
                <w:sz w:val="24"/>
                <w:szCs w:val="24"/>
              </w:rPr>
              <w:t xml:space="preserve"> района Пензенской области  общего количества пожаров, приведение учреждений бюджетной сферы в соответствии с требованиями пожарной безопасности</w:t>
            </w:r>
          </w:p>
        </w:tc>
      </w:tr>
      <w:tr w:rsidR="0099032F" w:rsidRPr="00494415" w:rsidTr="00065D5A">
        <w:tblPrEx>
          <w:tblCellMar>
            <w:left w:w="108" w:type="dxa"/>
            <w:right w:w="108" w:type="dxa"/>
          </w:tblCellMar>
        </w:tblPrEx>
        <w:trPr>
          <w:gridAfter w:val="2"/>
          <w:wAfter w:w="120" w:type="dxa"/>
          <w:trHeight w:val="240"/>
        </w:trPr>
        <w:tc>
          <w:tcPr>
            <w:tcW w:w="970" w:type="dxa"/>
            <w:gridSpan w:val="3"/>
            <w:tcBorders>
              <w:top w:val="single" w:sz="8" w:space="0" w:color="000000"/>
              <w:left w:val="single" w:sz="8" w:space="0" w:color="000000"/>
              <w:bottom w:val="single" w:sz="4" w:space="0" w:color="auto"/>
              <w:right w:val="single" w:sz="8" w:space="0" w:color="000000"/>
            </w:tcBorders>
          </w:tcPr>
          <w:p w:rsidR="0099032F" w:rsidRPr="00494415" w:rsidRDefault="0099032F" w:rsidP="006E0C2E">
            <w:pPr>
              <w:spacing w:after="0" w:line="240" w:lineRule="auto"/>
              <w:contextualSpacing/>
              <w:rPr>
                <w:rFonts w:ascii="Times New Roman" w:hAnsi="Times New Roman"/>
                <w:b/>
                <w:sz w:val="24"/>
                <w:szCs w:val="24"/>
              </w:rPr>
            </w:pPr>
          </w:p>
        </w:tc>
        <w:tc>
          <w:tcPr>
            <w:tcW w:w="14482" w:type="dxa"/>
            <w:gridSpan w:val="23"/>
            <w:tcBorders>
              <w:top w:val="single" w:sz="8" w:space="0" w:color="000000"/>
              <w:left w:val="single" w:sz="8" w:space="0" w:color="000000"/>
              <w:bottom w:val="single" w:sz="4" w:space="0" w:color="auto"/>
              <w:right w:val="single" w:sz="8" w:space="0" w:color="000000"/>
            </w:tcBorders>
          </w:tcPr>
          <w:p w:rsidR="0099032F" w:rsidRPr="00494415" w:rsidRDefault="0099032F" w:rsidP="006E0C2E">
            <w:pPr>
              <w:spacing w:after="0" w:line="240" w:lineRule="auto"/>
              <w:contextualSpacing/>
              <w:rPr>
                <w:rFonts w:ascii="Times New Roman" w:hAnsi="Times New Roman"/>
                <w:b/>
              </w:rPr>
            </w:pPr>
            <w:r w:rsidRPr="00494415">
              <w:rPr>
                <w:rFonts w:ascii="Times New Roman" w:hAnsi="Times New Roman"/>
                <w:b/>
                <w:sz w:val="24"/>
                <w:szCs w:val="24"/>
              </w:rPr>
              <w:t>Задача подпрограммы 6: укрепление пожарного добровольчества, предупреждение пожаров, совершенствование организации профилактики и тушения пожаров, кадровое и материально-техническое укрепление противопожарной службы</w:t>
            </w:r>
          </w:p>
        </w:tc>
      </w:tr>
      <w:tr w:rsidR="000C78DE" w:rsidRPr="00494415" w:rsidTr="00065D5A">
        <w:tblPrEx>
          <w:tblCellMar>
            <w:left w:w="108" w:type="dxa"/>
            <w:right w:w="108" w:type="dxa"/>
          </w:tblCellMar>
        </w:tblPrEx>
        <w:trPr>
          <w:gridAfter w:val="2"/>
          <w:wAfter w:w="120" w:type="dxa"/>
          <w:trHeight w:val="85"/>
        </w:trPr>
        <w:tc>
          <w:tcPr>
            <w:tcW w:w="848" w:type="dxa"/>
            <w:gridSpan w:val="2"/>
            <w:vMerge w:val="restart"/>
            <w:tcBorders>
              <w:top w:val="single" w:sz="8" w:space="0" w:color="000000"/>
              <w:left w:val="single" w:sz="8" w:space="0" w:color="000000"/>
            </w:tcBorders>
          </w:tcPr>
          <w:p w:rsidR="000C78DE" w:rsidRPr="00494415" w:rsidRDefault="000C78DE" w:rsidP="006E0C2E">
            <w:pPr>
              <w:snapToGrid w:val="0"/>
              <w:spacing w:after="0" w:line="240" w:lineRule="auto"/>
              <w:rPr>
                <w:rFonts w:ascii="Times New Roman" w:hAnsi="Times New Roman"/>
              </w:rPr>
            </w:pPr>
            <w:r w:rsidRPr="00494415">
              <w:rPr>
                <w:rFonts w:ascii="Times New Roman" w:hAnsi="Times New Roman"/>
              </w:rPr>
              <w:t>6.1.1</w:t>
            </w:r>
          </w:p>
        </w:tc>
        <w:tc>
          <w:tcPr>
            <w:tcW w:w="2836" w:type="dxa"/>
            <w:gridSpan w:val="2"/>
            <w:vMerge w:val="restart"/>
            <w:tcBorders>
              <w:top w:val="single" w:sz="8" w:space="0" w:color="000000"/>
              <w:left w:val="single" w:sz="8" w:space="0" w:color="000000"/>
            </w:tcBorders>
          </w:tcPr>
          <w:p w:rsidR="000C78DE" w:rsidRPr="00494415" w:rsidRDefault="000C78DE" w:rsidP="006E0C2E">
            <w:pPr>
              <w:snapToGrid w:val="0"/>
              <w:spacing w:after="0" w:line="240" w:lineRule="auto"/>
              <w:rPr>
                <w:rFonts w:ascii="Times New Roman" w:hAnsi="Times New Roman"/>
              </w:rPr>
            </w:pPr>
            <w:r w:rsidRPr="00494415">
              <w:rPr>
                <w:rFonts w:ascii="Times New Roman" w:hAnsi="Times New Roman"/>
                <w:sz w:val="24"/>
                <w:szCs w:val="24"/>
              </w:rPr>
              <w:t xml:space="preserve">Расходы по исполнению </w:t>
            </w:r>
            <w:r w:rsidRPr="00494415">
              <w:rPr>
                <w:rFonts w:ascii="Times New Roman" w:hAnsi="Times New Roman"/>
                <w:sz w:val="24"/>
                <w:szCs w:val="24"/>
              </w:rPr>
              <w:lastRenderedPageBreak/>
              <w:t>переданных полномочий</w:t>
            </w:r>
          </w:p>
        </w:tc>
        <w:tc>
          <w:tcPr>
            <w:tcW w:w="2056" w:type="dxa"/>
            <w:gridSpan w:val="2"/>
            <w:vMerge w:val="restart"/>
            <w:tcBorders>
              <w:top w:val="single" w:sz="8" w:space="0" w:color="000000"/>
              <w:left w:val="single" w:sz="8" w:space="0" w:color="000000"/>
            </w:tcBorders>
          </w:tcPr>
          <w:p w:rsidR="000C78DE" w:rsidRPr="00494415" w:rsidRDefault="000C78DE" w:rsidP="006E0C2E">
            <w:pPr>
              <w:snapToGrid w:val="0"/>
              <w:spacing w:after="0" w:line="240" w:lineRule="auto"/>
              <w:rPr>
                <w:rFonts w:ascii="Times New Roman" w:hAnsi="Times New Roman"/>
              </w:rPr>
            </w:pPr>
            <w:r w:rsidRPr="00494415">
              <w:rPr>
                <w:rFonts w:ascii="Times New Roman" w:hAnsi="Times New Roman"/>
              </w:rPr>
              <w:lastRenderedPageBreak/>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w:t>
            </w:r>
            <w:r w:rsidRPr="00494415">
              <w:rPr>
                <w:rFonts w:ascii="Times New Roman" w:hAnsi="Times New Roman"/>
              </w:rPr>
              <w:lastRenderedPageBreak/>
              <w:t>сельсовета</w:t>
            </w:r>
          </w:p>
        </w:tc>
        <w:tc>
          <w:tcPr>
            <w:tcW w:w="1080" w:type="dxa"/>
            <w:gridSpan w:val="2"/>
            <w:tcBorders>
              <w:left w:val="single" w:sz="8" w:space="0" w:color="000000"/>
              <w:bottom w:val="single" w:sz="8" w:space="0" w:color="000000"/>
            </w:tcBorders>
          </w:tcPr>
          <w:p w:rsidR="000C78DE" w:rsidRPr="00494415" w:rsidRDefault="000C78DE" w:rsidP="006E0C2E">
            <w:pPr>
              <w:spacing w:after="0" w:line="240" w:lineRule="auto"/>
              <w:contextualSpacing/>
              <w:rPr>
                <w:rFonts w:ascii="Times New Roman" w:hAnsi="Times New Roman"/>
                <w:b/>
              </w:rPr>
            </w:pPr>
            <w:r w:rsidRPr="00494415">
              <w:rPr>
                <w:rFonts w:ascii="Times New Roman" w:hAnsi="Times New Roman"/>
                <w:b/>
              </w:rPr>
              <w:lastRenderedPageBreak/>
              <w:t>Итого</w:t>
            </w:r>
          </w:p>
        </w:tc>
        <w:tc>
          <w:tcPr>
            <w:tcW w:w="945" w:type="dxa"/>
            <w:tcBorders>
              <w:left w:val="single" w:sz="8" w:space="0" w:color="000000"/>
              <w:bottom w:val="single" w:sz="4" w:space="0" w:color="auto"/>
            </w:tcBorders>
          </w:tcPr>
          <w:p w:rsidR="000C78DE" w:rsidRPr="00494415" w:rsidRDefault="000C78DE" w:rsidP="006E0C2E">
            <w:pPr>
              <w:spacing w:after="0" w:line="240" w:lineRule="auto"/>
              <w:contextualSpacing/>
              <w:jc w:val="right"/>
              <w:rPr>
                <w:rFonts w:ascii="Times New Roman" w:hAnsi="Times New Roman"/>
              </w:rPr>
            </w:pPr>
            <w:r>
              <w:rPr>
                <w:rFonts w:ascii="Times New Roman" w:hAnsi="Times New Roman"/>
              </w:rPr>
              <w:t>5610,1</w:t>
            </w:r>
          </w:p>
        </w:tc>
        <w:tc>
          <w:tcPr>
            <w:tcW w:w="1351" w:type="dxa"/>
            <w:gridSpan w:val="2"/>
            <w:tcBorders>
              <w:left w:val="single" w:sz="8" w:space="0" w:color="000000"/>
              <w:bottom w:val="single" w:sz="4" w:space="0" w:color="auto"/>
            </w:tcBorders>
          </w:tcPr>
          <w:p w:rsidR="000C78DE" w:rsidRPr="00494415" w:rsidRDefault="000C78DE" w:rsidP="00D84373">
            <w:pPr>
              <w:spacing w:after="0" w:line="240" w:lineRule="auto"/>
              <w:contextualSpacing/>
              <w:jc w:val="right"/>
              <w:rPr>
                <w:rFonts w:ascii="Times New Roman" w:hAnsi="Times New Roman"/>
              </w:rPr>
            </w:pPr>
            <w:r>
              <w:rPr>
                <w:rFonts w:ascii="Times New Roman" w:hAnsi="Times New Roman"/>
              </w:rPr>
              <w:t>5610,1</w:t>
            </w:r>
          </w:p>
        </w:tc>
        <w:tc>
          <w:tcPr>
            <w:tcW w:w="977" w:type="dxa"/>
            <w:tcBorders>
              <w:left w:val="single" w:sz="8" w:space="0" w:color="000000"/>
              <w:bottom w:val="single" w:sz="4" w:space="0" w:color="auto"/>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0C78DE" w:rsidRPr="00494415" w:rsidRDefault="000C78DE"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0C78DE" w:rsidRPr="00494415" w:rsidRDefault="000C78DE"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0C78DE" w:rsidRPr="00494415" w:rsidRDefault="000C78DE" w:rsidP="006E0C2E">
            <w:pPr>
              <w:snapToGrid w:val="0"/>
              <w:spacing w:after="0" w:line="240" w:lineRule="auto"/>
              <w:contextualSpacing/>
              <w:rPr>
                <w:rFonts w:ascii="Times New Roman" w:hAnsi="Times New Roman"/>
              </w:rPr>
            </w:pPr>
          </w:p>
        </w:tc>
        <w:tc>
          <w:tcPr>
            <w:tcW w:w="1085" w:type="dxa"/>
            <w:vMerge w:val="restart"/>
            <w:tcBorders>
              <w:left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274" w:type="dxa"/>
            <w:gridSpan w:val="8"/>
            <w:vMerge w:val="restart"/>
            <w:tcBorders>
              <w:left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r>
      <w:tr w:rsidR="000C78DE"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0C78DE" w:rsidRPr="00494415" w:rsidRDefault="000C78DE" w:rsidP="006E0C2E">
            <w:pPr>
              <w:spacing w:after="0" w:line="240" w:lineRule="auto"/>
              <w:contextualSpacing/>
              <w:rPr>
                <w:rFonts w:ascii="Times New Roman" w:hAnsi="Times New Roman"/>
              </w:rPr>
            </w:pPr>
            <w:r w:rsidRPr="00494415">
              <w:rPr>
                <w:rFonts w:ascii="Times New Roman" w:hAnsi="Times New Roman"/>
              </w:rPr>
              <w:t>2016</w:t>
            </w:r>
          </w:p>
        </w:tc>
        <w:tc>
          <w:tcPr>
            <w:tcW w:w="945" w:type="dxa"/>
            <w:tcBorders>
              <w:top w:val="single" w:sz="4" w:space="0" w:color="auto"/>
              <w:left w:val="single" w:sz="8" w:space="0" w:color="000000"/>
              <w:bottom w:val="single" w:sz="4" w:space="0" w:color="auto"/>
            </w:tcBorders>
          </w:tcPr>
          <w:p w:rsidR="000C78DE" w:rsidRPr="001070FD" w:rsidRDefault="000C78DE" w:rsidP="006E0C2E">
            <w:pPr>
              <w:pStyle w:val="ConsPlusCell1"/>
              <w:widowControl/>
              <w:jc w:val="center"/>
              <w:rPr>
                <w:rFonts w:ascii="Times New Roman" w:hAnsi="Times New Roman" w:cs="Times New Roman"/>
              </w:rPr>
            </w:pPr>
            <w:r>
              <w:rPr>
                <w:rFonts w:ascii="Times New Roman" w:hAnsi="Times New Roman" w:cs="Times New Roman"/>
              </w:rPr>
              <w:t>1031,9</w:t>
            </w:r>
          </w:p>
        </w:tc>
        <w:tc>
          <w:tcPr>
            <w:tcW w:w="1351" w:type="dxa"/>
            <w:gridSpan w:val="2"/>
            <w:tcBorders>
              <w:top w:val="single" w:sz="4" w:space="0" w:color="auto"/>
              <w:left w:val="single" w:sz="8" w:space="0" w:color="000000"/>
              <w:bottom w:val="single" w:sz="4" w:space="0" w:color="auto"/>
            </w:tcBorders>
          </w:tcPr>
          <w:p w:rsidR="000C78DE" w:rsidRPr="001070FD" w:rsidRDefault="000C78DE" w:rsidP="006E0C2E">
            <w:pPr>
              <w:pStyle w:val="ConsPlusCell1"/>
              <w:widowControl/>
              <w:jc w:val="center"/>
              <w:rPr>
                <w:rFonts w:ascii="Times New Roman" w:hAnsi="Times New Roman" w:cs="Times New Roman"/>
              </w:rPr>
            </w:pPr>
            <w:r>
              <w:rPr>
                <w:rFonts w:ascii="Times New Roman" w:hAnsi="Times New Roman" w:cs="Times New Roman"/>
              </w:rPr>
              <w:t>1031,9</w:t>
            </w:r>
          </w:p>
        </w:tc>
        <w:tc>
          <w:tcPr>
            <w:tcW w:w="977" w:type="dxa"/>
            <w:tcBorders>
              <w:top w:val="single" w:sz="4" w:space="0" w:color="auto"/>
              <w:left w:val="single" w:sz="8" w:space="0" w:color="000000"/>
              <w:bottom w:val="single" w:sz="4" w:space="0" w:color="auto"/>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0C78DE" w:rsidRPr="00494415" w:rsidRDefault="000C78DE"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0C78DE" w:rsidRPr="00494415" w:rsidRDefault="000C78DE"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0C78DE" w:rsidRPr="00494415" w:rsidRDefault="000C78DE"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r>
      <w:tr w:rsidR="000C78DE"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0C78DE" w:rsidRPr="00494415" w:rsidRDefault="000C78DE" w:rsidP="006E0C2E">
            <w:pPr>
              <w:spacing w:after="0" w:line="240" w:lineRule="auto"/>
              <w:contextualSpacing/>
              <w:rPr>
                <w:rFonts w:ascii="Times New Roman" w:hAnsi="Times New Roman"/>
              </w:rPr>
            </w:pPr>
            <w:r w:rsidRPr="00494415">
              <w:rPr>
                <w:rFonts w:ascii="Times New Roman" w:hAnsi="Times New Roman"/>
              </w:rPr>
              <w:t>2017</w:t>
            </w:r>
          </w:p>
        </w:tc>
        <w:tc>
          <w:tcPr>
            <w:tcW w:w="945" w:type="dxa"/>
            <w:tcBorders>
              <w:top w:val="single" w:sz="4" w:space="0" w:color="auto"/>
              <w:left w:val="single" w:sz="8" w:space="0" w:color="000000"/>
              <w:bottom w:val="single" w:sz="8" w:space="0" w:color="000000"/>
            </w:tcBorders>
          </w:tcPr>
          <w:p w:rsidR="000C78DE" w:rsidRPr="001070FD" w:rsidRDefault="000C78DE" w:rsidP="006E0C2E">
            <w:pPr>
              <w:pStyle w:val="ConsPlusCell1"/>
              <w:widowControl/>
              <w:jc w:val="center"/>
              <w:rPr>
                <w:rFonts w:ascii="Times New Roman" w:hAnsi="Times New Roman" w:cs="Times New Roman"/>
              </w:rPr>
            </w:pPr>
            <w:r>
              <w:rPr>
                <w:rFonts w:ascii="Times New Roman" w:hAnsi="Times New Roman" w:cs="Times New Roman"/>
              </w:rPr>
              <w:t>1071,7</w:t>
            </w:r>
          </w:p>
        </w:tc>
        <w:tc>
          <w:tcPr>
            <w:tcW w:w="1351" w:type="dxa"/>
            <w:gridSpan w:val="2"/>
            <w:tcBorders>
              <w:top w:val="single" w:sz="4" w:space="0" w:color="auto"/>
              <w:left w:val="single" w:sz="8" w:space="0" w:color="000000"/>
              <w:bottom w:val="single" w:sz="8" w:space="0" w:color="000000"/>
            </w:tcBorders>
          </w:tcPr>
          <w:p w:rsidR="000C78DE" w:rsidRPr="001070FD" w:rsidRDefault="000C78DE" w:rsidP="006E0C2E">
            <w:pPr>
              <w:pStyle w:val="ConsPlusCell1"/>
              <w:widowControl/>
              <w:jc w:val="center"/>
              <w:rPr>
                <w:rFonts w:ascii="Times New Roman" w:hAnsi="Times New Roman" w:cs="Times New Roman"/>
              </w:rPr>
            </w:pPr>
            <w:r>
              <w:rPr>
                <w:rFonts w:ascii="Times New Roman" w:hAnsi="Times New Roman" w:cs="Times New Roman"/>
              </w:rPr>
              <w:t>1071,7</w:t>
            </w:r>
          </w:p>
        </w:tc>
        <w:tc>
          <w:tcPr>
            <w:tcW w:w="977" w:type="dxa"/>
            <w:tcBorders>
              <w:top w:val="single" w:sz="4" w:space="0" w:color="auto"/>
              <w:left w:val="single" w:sz="8" w:space="0" w:color="000000"/>
              <w:bottom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0C78DE" w:rsidRPr="00494415" w:rsidRDefault="000C78DE"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r>
      <w:tr w:rsidR="000C78DE"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0C78DE" w:rsidRPr="00494415" w:rsidRDefault="000C78DE" w:rsidP="006E0C2E">
            <w:pPr>
              <w:spacing w:after="0" w:line="240" w:lineRule="auto"/>
              <w:contextualSpacing/>
              <w:rPr>
                <w:rFonts w:ascii="Times New Roman" w:hAnsi="Times New Roman"/>
              </w:rPr>
            </w:pPr>
            <w:r w:rsidRPr="00494415">
              <w:rPr>
                <w:rFonts w:ascii="Times New Roman" w:hAnsi="Times New Roman"/>
              </w:rPr>
              <w:t>2018</w:t>
            </w:r>
          </w:p>
        </w:tc>
        <w:tc>
          <w:tcPr>
            <w:tcW w:w="945" w:type="dxa"/>
            <w:tcBorders>
              <w:top w:val="single" w:sz="4" w:space="0" w:color="auto"/>
              <w:left w:val="single" w:sz="8" w:space="0" w:color="000000"/>
              <w:bottom w:val="single" w:sz="4" w:space="0" w:color="auto"/>
            </w:tcBorders>
          </w:tcPr>
          <w:p w:rsidR="000C78DE" w:rsidRPr="00366946" w:rsidRDefault="000C78DE"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4" w:space="0" w:color="auto"/>
            </w:tcBorders>
          </w:tcPr>
          <w:p w:rsidR="000C78DE" w:rsidRPr="00366946" w:rsidRDefault="000C78DE"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7" w:type="dxa"/>
            <w:tcBorders>
              <w:top w:val="single" w:sz="4" w:space="0" w:color="auto"/>
              <w:left w:val="single" w:sz="8" w:space="0" w:color="000000"/>
              <w:bottom w:val="single" w:sz="4" w:space="0" w:color="auto"/>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0C78DE" w:rsidRPr="00494415" w:rsidRDefault="000C78DE"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0C78DE" w:rsidRPr="00494415" w:rsidRDefault="000C78DE"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0C78DE" w:rsidRPr="00494415" w:rsidRDefault="000C78DE"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r>
      <w:tr w:rsidR="000C78DE"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0C78DE" w:rsidRPr="00494415" w:rsidRDefault="000C78DE" w:rsidP="006E0C2E">
            <w:pPr>
              <w:spacing w:after="0" w:line="240" w:lineRule="auto"/>
              <w:contextualSpacing/>
              <w:rPr>
                <w:rFonts w:ascii="Times New Roman" w:hAnsi="Times New Roman"/>
              </w:rPr>
            </w:pPr>
            <w:r w:rsidRPr="00494415">
              <w:rPr>
                <w:rFonts w:ascii="Times New Roman" w:hAnsi="Times New Roman"/>
              </w:rPr>
              <w:t>2019</w:t>
            </w:r>
          </w:p>
        </w:tc>
        <w:tc>
          <w:tcPr>
            <w:tcW w:w="945" w:type="dxa"/>
            <w:tcBorders>
              <w:top w:val="single" w:sz="4" w:space="0" w:color="auto"/>
              <w:left w:val="single" w:sz="8" w:space="0" w:color="000000"/>
              <w:bottom w:val="single" w:sz="4" w:space="0" w:color="auto"/>
            </w:tcBorders>
          </w:tcPr>
          <w:p w:rsidR="000C78DE" w:rsidRPr="00366946" w:rsidRDefault="000C78DE"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4" w:space="0" w:color="auto"/>
            </w:tcBorders>
          </w:tcPr>
          <w:p w:rsidR="000C78DE" w:rsidRPr="00366946" w:rsidRDefault="000C78DE"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7" w:type="dxa"/>
            <w:tcBorders>
              <w:top w:val="single" w:sz="4" w:space="0" w:color="auto"/>
              <w:left w:val="single" w:sz="8" w:space="0" w:color="000000"/>
              <w:bottom w:val="single" w:sz="4" w:space="0" w:color="auto"/>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0C78DE" w:rsidRPr="00494415" w:rsidRDefault="000C78DE"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0C78DE" w:rsidRPr="00494415" w:rsidRDefault="000C78DE"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0C78DE" w:rsidRPr="00494415" w:rsidRDefault="000C78DE"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r>
      <w:tr w:rsidR="000C78DE" w:rsidRPr="00494415" w:rsidTr="000031FF">
        <w:tblPrEx>
          <w:tblCellMar>
            <w:left w:w="108" w:type="dxa"/>
            <w:right w:w="108" w:type="dxa"/>
          </w:tblCellMar>
        </w:tblPrEx>
        <w:trPr>
          <w:gridAfter w:val="2"/>
          <w:wAfter w:w="120" w:type="dxa"/>
          <w:trHeight w:val="85"/>
        </w:trPr>
        <w:tc>
          <w:tcPr>
            <w:tcW w:w="848" w:type="dxa"/>
            <w:gridSpan w:val="2"/>
            <w:vMerge/>
            <w:tcBorders>
              <w:left w:val="single" w:sz="8" w:space="0" w:color="000000"/>
              <w:bottom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0C78DE" w:rsidRPr="00494415" w:rsidRDefault="000C78DE" w:rsidP="009751CC">
            <w:pPr>
              <w:spacing w:after="0" w:line="240" w:lineRule="auto"/>
              <w:contextualSpacing/>
              <w:rPr>
                <w:rFonts w:ascii="Times New Roman" w:hAnsi="Times New Roman"/>
              </w:rPr>
            </w:pPr>
            <w:r w:rsidRPr="00494415">
              <w:rPr>
                <w:rFonts w:ascii="Times New Roman" w:hAnsi="Times New Roman"/>
              </w:rPr>
              <w:t>2020</w:t>
            </w:r>
          </w:p>
        </w:tc>
        <w:tc>
          <w:tcPr>
            <w:tcW w:w="945" w:type="dxa"/>
            <w:tcBorders>
              <w:top w:val="single" w:sz="4" w:space="0" w:color="auto"/>
              <w:left w:val="single" w:sz="8" w:space="0" w:color="000000"/>
              <w:bottom w:val="single" w:sz="4" w:space="0" w:color="auto"/>
            </w:tcBorders>
          </w:tcPr>
          <w:p w:rsidR="000C78DE" w:rsidRPr="00A1170F" w:rsidRDefault="000C78DE" w:rsidP="00D84373">
            <w:pPr>
              <w:pStyle w:val="ConsPlusCell1"/>
              <w:widowControl/>
              <w:jc w:val="center"/>
              <w:rPr>
                <w:rFonts w:ascii="Times New Roman" w:hAnsi="Times New Roman" w:cs="Times New Roman"/>
              </w:rPr>
            </w:pPr>
            <w:r>
              <w:rPr>
                <w:rFonts w:ascii="Times New Roman" w:hAnsi="Times New Roman" w:cs="Times New Roman"/>
              </w:rPr>
              <w:t>1196,1</w:t>
            </w:r>
          </w:p>
        </w:tc>
        <w:tc>
          <w:tcPr>
            <w:tcW w:w="1351" w:type="dxa"/>
            <w:gridSpan w:val="2"/>
            <w:tcBorders>
              <w:top w:val="single" w:sz="4" w:space="0" w:color="auto"/>
              <w:left w:val="single" w:sz="8" w:space="0" w:color="000000"/>
              <w:bottom w:val="single" w:sz="4" w:space="0" w:color="auto"/>
            </w:tcBorders>
          </w:tcPr>
          <w:p w:rsidR="000C78DE" w:rsidRPr="00A1170F" w:rsidRDefault="000C78DE" w:rsidP="00D84373">
            <w:pPr>
              <w:pStyle w:val="ConsPlusCell1"/>
              <w:widowControl/>
              <w:jc w:val="center"/>
              <w:rPr>
                <w:rFonts w:ascii="Times New Roman" w:hAnsi="Times New Roman" w:cs="Times New Roman"/>
              </w:rPr>
            </w:pPr>
            <w:r>
              <w:rPr>
                <w:rFonts w:ascii="Times New Roman" w:hAnsi="Times New Roman" w:cs="Times New Roman"/>
              </w:rPr>
              <w:t>1196,1</w:t>
            </w:r>
          </w:p>
        </w:tc>
        <w:tc>
          <w:tcPr>
            <w:tcW w:w="977" w:type="dxa"/>
            <w:tcBorders>
              <w:top w:val="single" w:sz="4" w:space="0" w:color="auto"/>
              <w:left w:val="single" w:sz="8" w:space="0" w:color="000000"/>
              <w:bottom w:val="single" w:sz="4" w:space="0" w:color="auto"/>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0C78DE" w:rsidRPr="00494415" w:rsidRDefault="000C78DE"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0C78DE" w:rsidRPr="00494415" w:rsidRDefault="000C78DE"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0C78DE" w:rsidRPr="00494415" w:rsidRDefault="000C78DE" w:rsidP="006E0C2E">
            <w:pPr>
              <w:snapToGrid w:val="0"/>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r>
      <w:tr w:rsidR="000C78DE" w:rsidRPr="00494415" w:rsidTr="000031FF">
        <w:tblPrEx>
          <w:tblCellMar>
            <w:left w:w="108" w:type="dxa"/>
            <w:right w:w="108" w:type="dxa"/>
          </w:tblCellMar>
        </w:tblPrEx>
        <w:trPr>
          <w:gridAfter w:val="2"/>
          <w:wAfter w:w="120" w:type="dxa"/>
          <w:trHeight w:val="85"/>
        </w:trPr>
        <w:tc>
          <w:tcPr>
            <w:tcW w:w="848" w:type="dxa"/>
            <w:gridSpan w:val="2"/>
            <w:vMerge/>
            <w:tcBorders>
              <w:left w:val="single" w:sz="8" w:space="0" w:color="000000"/>
              <w:bottom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0C78DE" w:rsidRPr="00494415" w:rsidRDefault="000C78DE" w:rsidP="009751CC">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1</w:t>
            </w:r>
          </w:p>
        </w:tc>
        <w:tc>
          <w:tcPr>
            <w:tcW w:w="945" w:type="dxa"/>
            <w:tcBorders>
              <w:top w:val="single" w:sz="4" w:space="0" w:color="auto"/>
              <w:left w:val="single" w:sz="8" w:space="0" w:color="000000"/>
              <w:bottom w:val="single" w:sz="4" w:space="0" w:color="auto"/>
            </w:tcBorders>
          </w:tcPr>
          <w:p w:rsidR="000C78DE" w:rsidRPr="00A1170F" w:rsidRDefault="000C78DE" w:rsidP="00D84373">
            <w:pPr>
              <w:pStyle w:val="ConsPlusCell1"/>
              <w:widowControl/>
              <w:jc w:val="center"/>
              <w:rPr>
                <w:rFonts w:ascii="Times New Roman" w:hAnsi="Times New Roman" w:cs="Times New Roman"/>
              </w:rPr>
            </w:pPr>
            <w:r>
              <w:rPr>
                <w:rFonts w:ascii="Times New Roman" w:hAnsi="Times New Roman" w:cs="Times New Roman"/>
              </w:rPr>
              <w:t>2,1</w:t>
            </w:r>
          </w:p>
        </w:tc>
        <w:tc>
          <w:tcPr>
            <w:tcW w:w="1351" w:type="dxa"/>
            <w:gridSpan w:val="2"/>
            <w:tcBorders>
              <w:top w:val="single" w:sz="4" w:space="0" w:color="auto"/>
              <w:left w:val="single" w:sz="8" w:space="0" w:color="000000"/>
              <w:bottom w:val="single" w:sz="4" w:space="0" w:color="auto"/>
            </w:tcBorders>
          </w:tcPr>
          <w:p w:rsidR="000C78DE" w:rsidRPr="00A1170F" w:rsidRDefault="000C78DE" w:rsidP="000031FF">
            <w:pPr>
              <w:pStyle w:val="ConsPlusCell1"/>
              <w:widowControl/>
              <w:jc w:val="center"/>
              <w:rPr>
                <w:rFonts w:ascii="Times New Roman" w:hAnsi="Times New Roman" w:cs="Times New Roman"/>
              </w:rPr>
            </w:pPr>
            <w:r>
              <w:rPr>
                <w:rFonts w:ascii="Times New Roman" w:hAnsi="Times New Roman" w:cs="Times New Roman"/>
              </w:rPr>
              <w:t>2,1</w:t>
            </w:r>
          </w:p>
        </w:tc>
        <w:tc>
          <w:tcPr>
            <w:tcW w:w="977" w:type="dxa"/>
            <w:tcBorders>
              <w:top w:val="single" w:sz="4" w:space="0" w:color="auto"/>
              <w:left w:val="single" w:sz="8" w:space="0" w:color="000000"/>
              <w:bottom w:val="single" w:sz="4" w:space="0" w:color="auto"/>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0C78DE" w:rsidRPr="00494415" w:rsidRDefault="000C78DE"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0C78DE" w:rsidRPr="00494415" w:rsidRDefault="000C78DE"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0C78DE" w:rsidRPr="00494415" w:rsidRDefault="000C78DE" w:rsidP="006E0C2E">
            <w:pPr>
              <w:snapToGrid w:val="0"/>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r>
      <w:tr w:rsidR="000C78DE" w:rsidRPr="00494415" w:rsidTr="000031FF">
        <w:tblPrEx>
          <w:tblCellMar>
            <w:left w:w="108" w:type="dxa"/>
            <w:right w:w="108" w:type="dxa"/>
          </w:tblCellMar>
        </w:tblPrEx>
        <w:trPr>
          <w:gridAfter w:val="2"/>
          <w:wAfter w:w="120" w:type="dxa"/>
          <w:trHeight w:val="85"/>
        </w:trPr>
        <w:tc>
          <w:tcPr>
            <w:tcW w:w="848" w:type="dxa"/>
            <w:gridSpan w:val="2"/>
            <w:vMerge/>
            <w:tcBorders>
              <w:left w:val="single" w:sz="8" w:space="0" w:color="000000"/>
              <w:bottom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0C78DE" w:rsidRPr="00494415" w:rsidRDefault="000C78DE" w:rsidP="006E0C2E">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945" w:type="dxa"/>
            <w:tcBorders>
              <w:top w:val="single" w:sz="4" w:space="0" w:color="auto"/>
              <w:left w:val="single" w:sz="8" w:space="0" w:color="000000"/>
              <w:bottom w:val="single" w:sz="4" w:space="0" w:color="auto"/>
            </w:tcBorders>
          </w:tcPr>
          <w:p w:rsidR="000C78DE" w:rsidRPr="00A1170F" w:rsidRDefault="000C78DE" w:rsidP="00D84373">
            <w:pPr>
              <w:pStyle w:val="ConsPlusCell1"/>
              <w:widowControl/>
              <w:jc w:val="center"/>
              <w:rPr>
                <w:rFonts w:ascii="Times New Roman" w:hAnsi="Times New Roman" w:cs="Times New Roman"/>
              </w:rPr>
            </w:pPr>
            <w:r>
              <w:rPr>
                <w:rFonts w:ascii="Times New Roman" w:hAnsi="Times New Roman" w:cs="Times New Roman"/>
              </w:rPr>
              <w:t>2,1</w:t>
            </w:r>
          </w:p>
        </w:tc>
        <w:tc>
          <w:tcPr>
            <w:tcW w:w="1351" w:type="dxa"/>
            <w:gridSpan w:val="2"/>
            <w:tcBorders>
              <w:top w:val="single" w:sz="4" w:space="0" w:color="auto"/>
              <w:left w:val="single" w:sz="8" w:space="0" w:color="000000"/>
              <w:bottom w:val="single" w:sz="4" w:space="0" w:color="auto"/>
            </w:tcBorders>
          </w:tcPr>
          <w:p w:rsidR="000C78DE" w:rsidRPr="00A1170F" w:rsidRDefault="000C78DE" w:rsidP="000031FF">
            <w:pPr>
              <w:pStyle w:val="ConsPlusCell1"/>
              <w:widowControl/>
              <w:jc w:val="center"/>
              <w:rPr>
                <w:rFonts w:ascii="Times New Roman" w:hAnsi="Times New Roman" w:cs="Times New Roman"/>
              </w:rPr>
            </w:pPr>
            <w:r>
              <w:rPr>
                <w:rFonts w:ascii="Times New Roman" w:hAnsi="Times New Roman" w:cs="Times New Roman"/>
              </w:rPr>
              <w:t>2,1</w:t>
            </w:r>
          </w:p>
        </w:tc>
        <w:tc>
          <w:tcPr>
            <w:tcW w:w="977" w:type="dxa"/>
            <w:tcBorders>
              <w:top w:val="single" w:sz="4" w:space="0" w:color="auto"/>
              <w:left w:val="single" w:sz="8" w:space="0" w:color="000000"/>
              <w:bottom w:val="single" w:sz="4" w:space="0" w:color="auto"/>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0C78DE" w:rsidRPr="00494415" w:rsidRDefault="000C78DE"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0C78DE" w:rsidRPr="00494415" w:rsidRDefault="000C78DE"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0C78DE" w:rsidRPr="00494415" w:rsidRDefault="000C78DE" w:rsidP="006E0C2E">
            <w:pPr>
              <w:snapToGrid w:val="0"/>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r>
      <w:tr w:rsidR="000C78DE" w:rsidRPr="00494415" w:rsidTr="000031FF">
        <w:tblPrEx>
          <w:tblCellMar>
            <w:left w:w="108" w:type="dxa"/>
            <w:right w:w="108" w:type="dxa"/>
          </w:tblCellMar>
        </w:tblPrEx>
        <w:trPr>
          <w:gridAfter w:val="2"/>
          <w:wAfter w:w="120" w:type="dxa"/>
          <w:trHeight w:val="85"/>
        </w:trPr>
        <w:tc>
          <w:tcPr>
            <w:tcW w:w="848" w:type="dxa"/>
            <w:gridSpan w:val="2"/>
            <w:vMerge w:val="restart"/>
            <w:tcBorders>
              <w:left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0C78DE" w:rsidRPr="00494415" w:rsidRDefault="000C78DE" w:rsidP="006E0C2E">
            <w:pPr>
              <w:spacing w:after="0" w:line="240" w:lineRule="auto"/>
              <w:contextualSpacing/>
              <w:rPr>
                <w:rFonts w:ascii="Times New Roman" w:hAnsi="Times New Roman"/>
              </w:rPr>
            </w:pPr>
            <w:r>
              <w:rPr>
                <w:rFonts w:ascii="Times New Roman" w:hAnsi="Times New Roman"/>
              </w:rPr>
              <w:t>2023</w:t>
            </w:r>
          </w:p>
        </w:tc>
        <w:tc>
          <w:tcPr>
            <w:tcW w:w="945" w:type="dxa"/>
            <w:tcBorders>
              <w:top w:val="single" w:sz="4" w:space="0" w:color="auto"/>
              <w:left w:val="single" w:sz="8" w:space="0" w:color="000000"/>
              <w:bottom w:val="single" w:sz="4" w:space="0" w:color="auto"/>
            </w:tcBorders>
          </w:tcPr>
          <w:p w:rsidR="000C78DE" w:rsidRDefault="000C78DE" w:rsidP="00D84373">
            <w:pPr>
              <w:pStyle w:val="ConsPlusCell1"/>
              <w:widowControl/>
              <w:jc w:val="center"/>
              <w:rPr>
                <w:rFonts w:ascii="Times New Roman" w:hAnsi="Times New Roman" w:cs="Times New Roman"/>
              </w:rPr>
            </w:pPr>
            <w:r>
              <w:rPr>
                <w:rFonts w:ascii="Times New Roman" w:hAnsi="Times New Roman" w:cs="Times New Roman"/>
              </w:rPr>
              <w:t>2,1</w:t>
            </w:r>
          </w:p>
        </w:tc>
        <w:tc>
          <w:tcPr>
            <w:tcW w:w="1351" w:type="dxa"/>
            <w:gridSpan w:val="2"/>
            <w:tcBorders>
              <w:top w:val="single" w:sz="4" w:space="0" w:color="auto"/>
              <w:left w:val="single" w:sz="8" w:space="0" w:color="000000"/>
              <w:bottom w:val="single" w:sz="4" w:space="0" w:color="auto"/>
            </w:tcBorders>
          </w:tcPr>
          <w:p w:rsidR="000C78DE" w:rsidRDefault="000C78DE" w:rsidP="000031FF">
            <w:pPr>
              <w:pStyle w:val="ConsPlusCell1"/>
              <w:widowControl/>
              <w:jc w:val="center"/>
              <w:rPr>
                <w:rFonts w:ascii="Times New Roman" w:hAnsi="Times New Roman" w:cs="Times New Roman"/>
              </w:rPr>
            </w:pPr>
            <w:r>
              <w:rPr>
                <w:rFonts w:ascii="Times New Roman" w:hAnsi="Times New Roman" w:cs="Times New Roman"/>
              </w:rPr>
              <w:t>2,1</w:t>
            </w:r>
          </w:p>
        </w:tc>
        <w:tc>
          <w:tcPr>
            <w:tcW w:w="977" w:type="dxa"/>
            <w:tcBorders>
              <w:top w:val="single" w:sz="4" w:space="0" w:color="auto"/>
              <w:left w:val="single" w:sz="8" w:space="0" w:color="000000"/>
              <w:bottom w:val="single" w:sz="4" w:space="0" w:color="auto"/>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0C78DE" w:rsidRPr="00494415" w:rsidRDefault="000C78DE"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0C78DE" w:rsidRPr="00494415" w:rsidRDefault="000C78DE"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0C78DE" w:rsidRPr="00494415" w:rsidRDefault="000C78DE" w:rsidP="006E0C2E">
            <w:pPr>
              <w:snapToGrid w:val="0"/>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r>
      <w:tr w:rsidR="000C78DE"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bottom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2836" w:type="dxa"/>
            <w:gridSpan w:val="2"/>
            <w:vMerge/>
            <w:tcBorders>
              <w:left w:val="single" w:sz="8" w:space="0" w:color="000000"/>
              <w:bottom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2056" w:type="dxa"/>
            <w:gridSpan w:val="2"/>
            <w:vMerge/>
            <w:tcBorders>
              <w:left w:val="single" w:sz="8" w:space="0" w:color="000000"/>
              <w:bottom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0C78DE" w:rsidRPr="00494415" w:rsidRDefault="000C78DE" w:rsidP="006E0C2E">
            <w:pPr>
              <w:spacing w:after="0" w:line="240" w:lineRule="auto"/>
              <w:contextualSpacing/>
              <w:rPr>
                <w:rFonts w:ascii="Times New Roman" w:hAnsi="Times New Roman"/>
              </w:rPr>
            </w:pPr>
            <w:r>
              <w:rPr>
                <w:rFonts w:ascii="Times New Roman" w:hAnsi="Times New Roman"/>
              </w:rPr>
              <w:t>2024</w:t>
            </w:r>
          </w:p>
        </w:tc>
        <w:tc>
          <w:tcPr>
            <w:tcW w:w="945" w:type="dxa"/>
            <w:tcBorders>
              <w:top w:val="single" w:sz="4" w:space="0" w:color="auto"/>
              <w:left w:val="single" w:sz="8" w:space="0" w:color="000000"/>
              <w:bottom w:val="single" w:sz="4" w:space="0" w:color="auto"/>
            </w:tcBorders>
          </w:tcPr>
          <w:p w:rsidR="000C78DE" w:rsidRDefault="000C78DE" w:rsidP="00D84373">
            <w:pPr>
              <w:pStyle w:val="ConsPlusCell1"/>
              <w:widowControl/>
              <w:jc w:val="center"/>
              <w:rPr>
                <w:rFonts w:ascii="Times New Roman" w:hAnsi="Times New Roman" w:cs="Times New Roman"/>
              </w:rPr>
            </w:pPr>
            <w:r>
              <w:rPr>
                <w:rFonts w:ascii="Times New Roman" w:hAnsi="Times New Roman" w:cs="Times New Roman"/>
              </w:rPr>
              <w:t>2,1</w:t>
            </w:r>
          </w:p>
        </w:tc>
        <w:tc>
          <w:tcPr>
            <w:tcW w:w="1351" w:type="dxa"/>
            <w:gridSpan w:val="2"/>
            <w:tcBorders>
              <w:top w:val="single" w:sz="4" w:space="0" w:color="auto"/>
              <w:left w:val="single" w:sz="8" w:space="0" w:color="000000"/>
              <w:bottom w:val="single" w:sz="4" w:space="0" w:color="auto"/>
            </w:tcBorders>
          </w:tcPr>
          <w:p w:rsidR="000C78DE" w:rsidRDefault="000C78DE" w:rsidP="000031FF">
            <w:pPr>
              <w:pStyle w:val="ConsPlusCell1"/>
              <w:widowControl/>
              <w:jc w:val="center"/>
              <w:rPr>
                <w:rFonts w:ascii="Times New Roman" w:hAnsi="Times New Roman" w:cs="Times New Roman"/>
              </w:rPr>
            </w:pPr>
            <w:r>
              <w:rPr>
                <w:rFonts w:ascii="Times New Roman" w:hAnsi="Times New Roman" w:cs="Times New Roman"/>
              </w:rPr>
              <w:t>2,1</w:t>
            </w:r>
          </w:p>
        </w:tc>
        <w:tc>
          <w:tcPr>
            <w:tcW w:w="977" w:type="dxa"/>
            <w:tcBorders>
              <w:top w:val="single" w:sz="4" w:space="0" w:color="auto"/>
              <w:left w:val="single" w:sz="8" w:space="0" w:color="000000"/>
              <w:bottom w:val="single" w:sz="4" w:space="0" w:color="auto"/>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0C78DE" w:rsidRPr="00494415" w:rsidRDefault="000C78DE"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0C78DE" w:rsidRPr="00494415" w:rsidRDefault="000C78DE"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0C78DE" w:rsidRPr="00494415" w:rsidRDefault="000C78DE" w:rsidP="006E0C2E">
            <w:pPr>
              <w:snapToGrid w:val="0"/>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r>
      <w:tr w:rsidR="000C78DE" w:rsidRPr="00494415" w:rsidTr="000031FF">
        <w:tblPrEx>
          <w:tblCellMar>
            <w:left w:w="108" w:type="dxa"/>
            <w:right w:w="108" w:type="dxa"/>
          </w:tblCellMar>
        </w:tblPrEx>
        <w:trPr>
          <w:gridAfter w:val="2"/>
          <w:wAfter w:w="120" w:type="dxa"/>
          <w:trHeight w:val="85"/>
        </w:trPr>
        <w:tc>
          <w:tcPr>
            <w:tcW w:w="5740" w:type="dxa"/>
            <w:gridSpan w:val="6"/>
            <w:vMerge w:val="restart"/>
            <w:tcBorders>
              <w:top w:val="single" w:sz="8" w:space="0" w:color="000000"/>
              <w:left w:val="single" w:sz="8" w:space="0" w:color="000000"/>
            </w:tcBorders>
          </w:tcPr>
          <w:p w:rsidR="000C78DE" w:rsidRPr="00494415" w:rsidRDefault="000C78DE" w:rsidP="006E0C2E">
            <w:pPr>
              <w:snapToGrid w:val="0"/>
              <w:spacing w:after="0" w:line="240" w:lineRule="auto"/>
              <w:rPr>
                <w:rFonts w:ascii="Times New Roman" w:hAnsi="Times New Roman"/>
              </w:rPr>
            </w:pPr>
          </w:p>
          <w:p w:rsidR="000C78DE" w:rsidRPr="00494415" w:rsidRDefault="000C78DE" w:rsidP="006E0C2E">
            <w:pPr>
              <w:snapToGrid w:val="0"/>
              <w:spacing w:after="0" w:line="240" w:lineRule="auto"/>
              <w:rPr>
                <w:rFonts w:ascii="Times New Roman" w:hAnsi="Times New Roman"/>
              </w:rPr>
            </w:pPr>
          </w:p>
          <w:p w:rsidR="000C78DE" w:rsidRPr="00494415" w:rsidRDefault="000C78DE" w:rsidP="006E0C2E">
            <w:pPr>
              <w:snapToGrid w:val="0"/>
              <w:spacing w:after="0" w:line="240" w:lineRule="auto"/>
              <w:rPr>
                <w:rFonts w:ascii="Times New Roman" w:hAnsi="Times New Roman"/>
                <w:b/>
              </w:rPr>
            </w:pPr>
            <w:r w:rsidRPr="00494415">
              <w:rPr>
                <w:rFonts w:ascii="Times New Roman" w:hAnsi="Times New Roman"/>
                <w:b/>
              </w:rPr>
              <w:t>Итого по подпрограмме 6</w:t>
            </w:r>
          </w:p>
          <w:p w:rsidR="000C78DE" w:rsidRPr="00494415" w:rsidRDefault="000C78DE" w:rsidP="006E0C2E">
            <w:pPr>
              <w:snapToGrid w:val="0"/>
              <w:spacing w:after="0" w:line="240" w:lineRule="auto"/>
              <w:rPr>
                <w:rFonts w:ascii="Times New Roman" w:hAnsi="Times New Roman"/>
              </w:rPr>
            </w:pPr>
          </w:p>
          <w:p w:rsidR="000C78DE" w:rsidRPr="00494415" w:rsidRDefault="000C78DE" w:rsidP="006E0C2E">
            <w:pPr>
              <w:snapToGrid w:val="0"/>
              <w:spacing w:after="0" w:line="240" w:lineRule="auto"/>
              <w:rPr>
                <w:rFonts w:ascii="Times New Roman" w:hAnsi="Times New Roman"/>
              </w:rPr>
            </w:pPr>
          </w:p>
          <w:p w:rsidR="000C78DE" w:rsidRPr="00494415" w:rsidRDefault="000C78DE"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0C78DE" w:rsidRPr="00494415" w:rsidRDefault="000C78DE" w:rsidP="006E0C2E">
            <w:pPr>
              <w:spacing w:after="0" w:line="240" w:lineRule="auto"/>
              <w:contextualSpacing/>
              <w:rPr>
                <w:rFonts w:ascii="Times New Roman" w:hAnsi="Times New Roman"/>
                <w:b/>
              </w:rPr>
            </w:pPr>
            <w:r w:rsidRPr="00494415">
              <w:rPr>
                <w:rFonts w:ascii="Times New Roman" w:hAnsi="Times New Roman"/>
                <w:b/>
              </w:rPr>
              <w:t>Итого</w:t>
            </w:r>
          </w:p>
        </w:tc>
        <w:tc>
          <w:tcPr>
            <w:tcW w:w="945" w:type="dxa"/>
            <w:tcBorders>
              <w:left w:val="single" w:sz="8" w:space="0" w:color="000000"/>
              <w:bottom w:val="single" w:sz="4" w:space="0" w:color="auto"/>
            </w:tcBorders>
          </w:tcPr>
          <w:p w:rsidR="000C78DE" w:rsidRPr="00494415" w:rsidRDefault="000C78DE" w:rsidP="000031FF">
            <w:pPr>
              <w:spacing w:after="0" w:line="240" w:lineRule="auto"/>
              <w:contextualSpacing/>
              <w:jc w:val="right"/>
              <w:rPr>
                <w:rFonts w:ascii="Times New Roman" w:hAnsi="Times New Roman"/>
              </w:rPr>
            </w:pPr>
            <w:r>
              <w:rPr>
                <w:rFonts w:ascii="Times New Roman" w:hAnsi="Times New Roman"/>
              </w:rPr>
              <w:t>5610,1</w:t>
            </w:r>
          </w:p>
        </w:tc>
        <w:tc>
          <w:tcPr>
            <w:tcW w:w="1351" w:type="dxa"/>
            <w:gridSpan w:val="2"/>
            <w:tcBorders>
              <w:left w:val="single" w:sz="8" w:space="0" w:color="000000"/>
              <w:bottom w:val="single" w:sz="4" w:space="0" w:color="auto"/>
            </w:tcBorders>
          </w:tcPr>
          <w:p w:rsidR="000C78DE" w:rsidRPr="00494415" w:rsidRDefault="000C78DE" w:rsidP="000031FF">
            <w:pPr>
              <w:spacing w:after="0" w:line="240" w:lineRule="auto"/>
              <w:contextualSpacing/>
              <w:jc w:val="right"/>
              <w:rPr>
                <w:rFonts w:ascii="Times New Roman" w:hAnsi="Times New Roman"/>
              </w:rPr>
            </w:pPr>
            <w:r>
              <w:rPr>
                <w:rFonts w:ascii="Times New Roman" w:hAnsi="Times New Roman"/>
              </w:rPr>
              <w:t>5610,1</w:t>
            </w:r>
          </w:p>
        </w:tc>
        <w:tc>
          <w:tcPr>
            <w:tcW w:w="977" w:type="dxa"/>
            <w:tcBorders>
              <w:left w:val="single" w:sz="8" w:space="0" w:color="000000"/>
              <w:bottom w:val="single" w:sz="4" w:space="0" w:color="auto"/>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0C78DE" w:rsidRPr="00494415" w:rsidRDefault="000C78DE"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0C78DE" w:rsidRPr="00494415" w:rsidRDefault="000C78DE"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0C78DE" w:rsidRPr="00494415" w:rsidRDefault="000C78DE" w:rsidP="006E0C2E">
            <w:pPr>
              <w:snapToGrid w:val="0"/>
              <w:spacing w:after="0" w:line="240" w:lineRule="auto"/>
              <w:contextualSpacing/>
              <w:rPr>
                <w:rFonts w:ascii="Times New Roman" w:hAnsi="Times New Roman"/>
              </w:rPr>
            </w:pPr>
          </w:p>
        </w:tc>
        <w:tc>
          <w:tcPr>
            <w:tcW w:w="1085" w:type="dxa"/>
            <w:vMerge w:val="restart"/>
            <w:tcBorders>
              <w:left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p w:rsidR="000C78DE" w:rsidRPr="00494415" w:rsidRDefault="000C78DE" w:rsidP="006E0C2E">
            <w:pPr>
              <w:spacing w:after="0" w:line="240" w:lineRule="auto"/>
              <w:contextualSpacing/>
              <w:rPr>
                <w:rFonts w:ascii="Times New Roman" w:hAnsi="Times New Roman"/>
              </w:rPr>
            </w:pPr>
          </w:p>
          <w:p w:rsidR="000C78DE" w:rsidRPr="00494415" w:rsidRDefault="000C78DE" w:rsidP="006E0C2E">
            <w:pPr>
              <w:spacing w:after="0" w:line="240" w:lineRule="auto"/>
              <w:contextualSpacing/>
              <w:rPr>
                <w:rFonts w:ascii="Times New Roman" w:hAnsi="Times New Roman"/>
              </w:rPr>
            </w:pPr>
          </w:p>
        </w:tc>
        <w:tc>
          <w:tcPr>
            <w:tcW w:w="1274" w:type="dxa"/>
            <w:gridSpan w:val="8"/>
            <w:vMerge w:val="restart"/>
            <w:tcBorders>
              <w:left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p w:rsidR="000C78DE" w:rsidRPr="00494415" w:rsidRDefault="000C78DE" w:rsidP="006E0C2E">
            <w:pPr>
              <w:spacing w:after="0" w:line="240" w:lineRule="auto"/>
              <w:contextualSpacing/>
              <w:rPr>
                <w:rFonts w:ascii="Times New Roman" w:hAnsi="Times New Roman"/>
              </w:rPr>
            </w:pPr>
          </w:p>
          <w:p w:rsidR="000C78DE" w:rsidRPr="00494415" w:rsidRDefault="000C78DE" w:rsidP="006E0C2E">
            <w:pPr>
              <w:spacing w:after="0" w:line="240" w:lineRule="auto"/>
              <w:contextualSpacing/>
              <w:rPr>
                <w:rFonts w:ascii="Times New Roman" w:hAnsi="Times New Roman"/>
              </w:rPr>
            </w:pPr>
          </w:p>
        </w:tc>
      </w:tr>
      <w:tr w:rsidR="000C78DE" w:rsidRPr="00494415" w:rsidTr="000031FF">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0C78DE" w:rsidRPr="00494415" w:rsidRDefault="000C78DE" w:rsidP="006E0C2E">
            <w:pPr>
              <w:spacing w:after="0" w:line="240" w:lineRule="auto"/>
              <w:contextualSpacing/>
              <w:rPr>
                <w:rFonts w:ascii="Times New Roman" w:hAnsi="Times New Roman"/>
              </w:rPr>
            </w:pPr>
            <w:r w:rsidRPr="00494415">
              <w:rPr>
                <w:rFonts w:ascii="Times New Roman" w:hAnsi="Times New Roman"/>
              </w:rPr>
              <w:t>2016</w:t>
            </w:r>
          </w:p>
        </w:tc>
        <w:tc>
          <w:tcPr>
            <w:tcW w:w="945" w:type="dxa"/>
            <w:tcBorders>
              <w:top w:val="single" w:sz="4" w:space="0" w:color="auto"/>
              <w:left w:val="single" w:sz="8" w:space="0" w:color="000000"/>
              <w:bottom w:val="single" w:sz="4" w:space="0" w:color="auto"/>
            </w:tcBorders>
          </w:tcPr>
          <w:p w:rsidR="000C78DE" w:rsidRPr="001070FD" w:rsidRDefault="000C78DE" w:rsidP="000031FF">
            <w:pPr>
              <w:pStyle w:val="ConsPlusCell1"/>
              <w:widowControl/>
              <w:jc w:val="center"/>
              <w:rPr>
                <w:rFonts w:ascii="Times New Roman" w:hAnsi="Times New Roman" w:cs="Times New Roman"/>
              </w:rPr>
            </w:pPr>
            <w:r>
              <w:rPr>
                <w:rFonts w:ascii="Times New Roman" w:hAnsi="Times New Roman" w:cs="Times New Roman"/>
              </w:rPr>
              <w:t>1031,9</w:t>
            </w:r>
          </w:p>
        </w:tc>
        <w:tc>
          <w:tcPr>
            <w:tcW w:w="1351" w:type="dxa"/>
            <w:gridSpan w:val="2"/>
            <w:tcBorders>
              <w:top w:val="single" w:sz="4" w:space="0" w:color="auto"/>
              <w:left w:val="single" w:sz="8" w:space="0" w:color="000000"/>
              <w:bottom w:val="single" w:sz="4" w:space="0" w:color="auto"/>
            </w:tcBorders>
          </w:tcPr>
          <w:p w:rsidR="000C78DE" w:rsidRPr="001070FD" w:rsidRDefault="000C78DE" w:rsidP="000031FF">
            <w:pPr>
              <w:pStyle w:val="ConsPlusCell1"/>
              <w:widowControl/>
              <w:jc w:val="center"/>
              <w:rPr>
                <w:rFonts w:ascii="Times New Roman" w:hAnsi="Times New Roman" w:cs="Times New Roman"/>
              </w:rPr>
            </w:pPr>
            <w:r>
              <w:rPr>
                <w:rFonts w:ascii="Times New Roman" w:hAnsi="Times New Roman" w:cs="Times New Roman"/>
              </w:rPr>
              <w:t>1031,9</w:t>
            </w:r>
          </w:p>
        </w:tc>
        <w:tc>
          <w:tcPr>
            <w:tcW w:w="977" w:type="dxa"/>
            <w:tcBorders>
              <w:top w:val="single" w:sz="4" w:space="0" w:color="auto"/>
              <w:left w:val="single" w:sz="8" w:space="0" w:color="000000"/>
              <w:bottom w:val="single" w:sz="4" w:space="0" w:color="auto"/>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0C78DE" w:rsidRPr="00494415" w:rsidRDefault="000C78DE"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0C78DE" w:rsidRPr="00494415" w:rsidRDefault="000C78DE"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0C78DE" w:rsidRPr="00494415" w:rsidRDefault="000C78DE"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r>
      <w:tr w:rsidR="000C78DE" w:rsidRPr="00494415" w:rsidTr="000031FF">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0C78DE" w:rsidRPr="00494415" w:rsidRDefault="000C78DE" w:rsidP="006E0C2E">
            <w:pPr>
              <w:spacing w:after="0" w:line="240" w:lineRule="auto"/>
              <w:contextualSpacing/>
              <w:rPr>
                <w:rFonts w:ascii="Times New Roman" w:hAnsi="Times New Roman"/>
              </w:rPr>
            </w:pPr>
            <w:r w:rsidRPr="00494415">
              <w:rPr>
                <w:rFonts w:ascii="Times New Roman" w:hAnsi="Times New Roman"/>
              </w:rPr>
              <w:t>2017</w:t>
            </w:r>
          </w:p>
        </w:tc>
        <w:tc>
          <w:tcPr>
            <w:tcW w:w="945" w:type="dxa"/>
            <w:tcBorders>
              <w:top w:val="single" w:sz="4" w:space="0" w:color="auto"/>
              <w:left w:val="single" w:sz="8" w:space="0" w:color="000000"/>
              <w:bottom w:val="single" w:sz="8" w:space="0" w:color="000000"/>
            </w:tcBorders>
          </w:tcPr>
          <w:p w:rsidR="000C78DE" w:rsidRPr="001070FD" w:rsidRDefault="000C78DE" w:rsidP="000031FF">
            <w:pPr>
              <w:pStyle w:val="ConsPlusCell1"/>
              <w:widowControl/>
              <w:jc w:val="center"/>
              <w:rPr>
                <w:rFonts w:ascii="Times New Roman" w:hAnsi="Times New Roman" w:cs="Times New Roman"/>
              </w:rPr>
            </w:pPr>
            <w:r>
              <w:rPr>
                <w:rFonts w:ascii="Times New Roman" w:hAnsi="Times New Roman" w:cs="Times New Roman"/>
              </w:rPr>
              <w:t>1071,7</w:t>
            </w:r>
          </w:p>
        </w:tc>
        <w:tc>
          <w:tcPr>
            <w:tcW w:w="1351" w:type="dxa"/>
            <w:gridSpan w:val="2"/>
            <w:tcBorders>
              <w:top w:val="single" w:sz="4" w:space="0" w:color="auto"/>
              <w:left w:val="single" w:sz="8" w:space="0" w:color="000000"/>
              <w:bottom w:val="single" w:sz="8" w:space="0" w:color="000000"/>
            </w:tcBorders>
          </w:tcPr>
          <w:p w:rsidR="000C78DE" w:rsidRPr="001070FD" w:rsidRDefault="000C78DE" w:rsidP="000031FF">
            <w:pPr>
              <w:pStyle w:val="ConsPlusCell1"/>
              <w:widowControl/>
              <w:jc w:val="center"/>
              <w:rPr>
                <w:rFonts w:ascii="Times New Roman" w:hAnsi="Times New Roman" w:cs="Times New Roman"/>
              </w:rPr>
            </w:pPr>
            <w:r>
              <w:rPr>
                <w:rFonts w:ascii="Times New Roman" w:hAnsi="Times New Roman" w:cs="Times New Roman"/>
              </w:rPr>
              <w:t>1071,7</w:t>
            </w:r>
          </w:p>
        </w:tc>
        <w:tc>
          <w:tcPr>
            <w:tcW w:w="977" w:type="dxa"/>
            <w:tcBorders>
              <w:top w:val="single" w:sz="4" w:space="0" w:color="auto"/>
              <w:left w:val="single" w:sz="8" w:space="0" w:color="000000"/>
              <w:bottom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0C78DE" w:rsidRPr="00494415" w:rsidRDefault="000C78DE"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r>
      <w:tr w:rsidR="000C78DE" w:rsidRPr="00494415" w:rsidTr="000031FF">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0C78DE" w:rsidRPr="00494415" w:rsidRDefault="000C78DE" w:rsidP="006E0C2E">
            <w:pPr>
              <w:spacing w:after="0" w:line="240" w:lineRule="auto"/>
              <w:contextualSpacing/>
              <w:rPr>
                <w:rFonts w:ascii="Times New Roman" w:hAnsi="Times New Roman"/>
              </w:rPr>
            </w:pPr>
            <w:r w:rsidRPr="00494415">
              <w:rPr>
                <w:rFonts w:ascii="Times New Roman" w:hAnsi="Times New Roman"/>
              </w:rPr>
              <w:t>2018</w:t>
            </w:r>
          </w:p>
        </w:tc>
        <w:tc>
          <w:tcPr>
            <w:tcW w:w="945" w:type="dxa"/>
            <w:tcBorders>
              <w:top w:val="single" w:sz="4" w:space="0" w:color="auto"/>
              <w:left w:val="single" w:sz="8" w:space="0" w:color="000000"/>
              <w:bottom w:val="single" w:sz="8" w:space="0" w:color="000000"/>
            </w:tcBorders>
          </w:tcPr>
          <w:p w:rsidR="000C78DE" w:rsidRPr="00366946" w:rsidRDefault="000C78DE" w:rsidP="000031FF">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8" w:space="0" w:color="000000"/>
            </w:tcBorders>
          </w:tcPr>
          <w:p w:rsidR="000C78DE" w:rsidRPr="00366946" w:rsidRDefault="000C78DE" w:rsidP="000031FF">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7" w:type="dxa"/>
            <w:tcBorders>
              <w:top w:val="single" w:sz="4" w:space="0" w:color="auto"/>
              <w:left w:val="single" w:sz="8" w:space="0" w:color="000000"/>
              <w:bottom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0C78DE" w:rsidRPr="00494415" w:rsidRDefault="000C78DE"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r>
      <w:tr w:rsidR="000C78DE" w:rsidRPr="00494415" w:rsidTr="000031FF">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0C78DE" w:rsidRPr="00494415" w:rsidRDefault="000C78DE" w:rsidP="006E0C2E">
            <w:pPr>
              <w:spacing w:after="0" w:line="240" w:lineRule="auto"/>
              <w:contextualSpacing/>
              <w:rPr>
                <w:rFonts w:ascii="Times New Roman" w:hAnsi="Times New Roman"/>
              </w:rPr>
            </w:pPr>
            <w:r w:rsidRPr="00494415">
              <w:rPr>
                <w:rFonts w:ascii="Times New Roman" w:hAnsi="Times New Roman"/>
              </w:rPr>
              <w:t>2019</w:t>
            </w:r>
          </w:p>
        </w:tc>
        <w:tc>
          <w:tcPr>
            <w:tcW w:w="945" w:type="dxa"/>
            <w:tcBorders>
              <w:top w:val="single" w:sz="4" w:space="0" w:color="auto"/>
              <w:left w:val="single" w:sz="8" w:space="0" w:color="000000"/>
              <w:bottom w:val="single" w:sz="8" w:space="0" w:color="000000"/>
            </w:tcBorders>
          </w:tcPr>
          <w:p w:rsidR="000C78DE" w:rsidRPr="00366946" w:rsidRDefault="000C78DE" w:rsidP="000031FF">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8" w:space="0" w:color="000000"/>
            </w:tcBorders>
          </w:tcPr>
          <w:p w:rsidR="000C78DE" w:rsidRPr="00366946" w:rsidRDefault="000C78DE" w:rsidP="000031FF">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7" w:type="dxa"/>
            <w:tcBorders>
              <w:top w:val="single" w:sz="4" w:space="0" w:color="auto"/>
              <w:left w:val="single" w:sz="8" w:space="0" w:color="000000"/>
              <w:bottom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0C78DE" w:rsidRPr="00494415" w:rsidRDefault="000C78DE"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r>
      <w:tr w:rsidR="000C78DE" w:rsidRPr="00494415" w:rsidTr="000031FF">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0C78DE" w:rsidRPr="00494415" w:rsidRDefault="000C78DE" w:rsidP="009751CC">
            <w:pPr>
              <w:spacing w:after="0" w:line="240" w:lineRule="auto"/>
              <w:contextualSpacing/>
              <w:rPr>
                <w:rFonts w:ascii="Times New Roman" w:hAnsi="Times New Roman"/>
              </w:rPr>
            </w:pPr>
            <w:r w:rsidRPr="00494415">
              <w:rPr>
                <w:rFonts w:ascii="Times New Roman" w:hAnsi="Times New Roman"/>
              </w:rPr>
              <w:t>2020</w:t>
            </w:r>
          </w:p>
        </w:tc>
        <w:tc>
          <w:tcPr>
            <w:tcW w:w="945" w:type="dxa"/>
            <w:tcBorders>
              <w:top w:val="single" w:sz="4" w:space="0" w:color="auto"/>
              <w:left w:val="single" w:sz="8" w:space="0" w:color="000000"/>
              <w:bottom w:val="single" w:sz="8" w:space="0" w:color="000000"/>
            </w:tcBorders>
          </w:tcPr>
          <w:p w:rsidR="000C78DE" w:rsidRPr="00A1170F" w:rsidRDefault="000C78DE" w:rsidP="000031FF">
            <w:pPr>
              <w:pStyle w:val="ConsPlusCell1"/>
              <w:widowControl/>
              <w:jc w:val="center"/>
              <w:rPr>
                <w:rFonts w:ascii="Times New Roman" w:hAnsi="Times New Roman" w:cs="Times New Roman"/>
              </w:rPr>
            </w:pPr>
            <w:r>
              <w:rPr>
                <w:rFonts w:ascii="Times New Roman" w:hAnsi="Times New Roman" w:cs="Times New Roman"/>
              </w:rPr>
              <w:t>1196,1</w:t>
            </w:r>
          </w:p>
        </w:tc>
        <w:tc>
          <w:tcPr>
            <w:tcW w:w="1351" w:type="dxa"/>
            <w:gridSpan w:val="2"/>
            <w:tcBorders>
              <w:top w:val="single" w:sz="4" w:space="0" w:color="auto"/>
              <w:left w:val="single" w:sz="8" w:space="0" w:color="000000"/>
              <w:bottom w:val="single" w:sz="8" w:space="0" w:color="000000"/>
            </w:tcBorders>
          </w:tcPr>
          <w:p w:rsidR="000C78DE" w:rsidRPr="00A1170F" w:rsidRDefault="000C78DE" w:rsidP="000031FF">
            <w:pPr>
              <w:pStyle w:val="ConsPlusCell1"/>
              <w:widowControl/>
              <w:jc w:val="center"/>
              <w:rPr>
                <w:rFonts w:ascii="Times New Roman" w:hAnsi="Times New Roman" w:cs="Times New Roman"/>
              </w:rPr>
            </w:pPr>
            <w:r>
              <w:rPr>
                <w:rFonts w:ascii="Times New Roman" w:hAnsi="Times New Roman" w:cs="Times New Roman"/>
              </w:rPr>
              <w:t>1196,1</w:t>
            </w:r>
          </w:p>
        </w:tc>
        <w:tc>
          <w:tcPr>
            <w:tcW w:w="977" w:type="dxa"/>
            <w:tcBorders>
              <w:top w:val="single" w:sz="4" w:space="0" w:color="auto"/>
              <w:left w:val="single" w:sz="8" w:space="0" w:color="000000"/>
              <w:bottom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0C78DE" w:rsidRPr="00494415" w:rsidRDefault="000C78DE" w:rsidP="006E0C2E">
            <w:pPr>
              <w:snapToGrid w:val="0"/>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r>
      <w:tr w:rsidR="000C78DE" w:rsidRPr="00494415" w:rsidTr="000031FF">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0C78DE" w:rsidRPr="00494415" w:rsidRDefault="000C78DE" w:rsidP="009751CC">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1</w:t>
            </w:r>
          </w:p>
        </w:tc>
        <w:tc>
          <w:tcPr>
            <w:tcW w:w="945" w:type="dxa"/>
            <w:tcBorders>
              <w:top w:val="single" w:sz="4" w:space="0" w:color="auto"/>
              <w:left w:val="single" w:sz="8" w:space="0" w:color="000000"/>
              <w:bottom w:val="single" w:sz="8" w:space="0" w:color="000000"/>
            </w:tcBorders>
          </w:tcPr>
          <w:p w:rsidR="000C78DE" w:rsidRPr="00A1170F" w:rsidRDefault="000C78DE" w:rsidP="000031FF">
            <w:pPr>
              <w:pStyle w:val="ConsPlusCell1"/>
              <w:widowControl/>
              <w:jc w:val="center"/>
              <w:rPr>
                <w:rFonts w:ascii="Times New Roman" w:hAnsi="Times New Roman" w:cs="Times New Roman"/>
              </w:rPr>
            </w:pPr>
            <w:r>
              <w:rPr>
                <w:rFonts w:ascii="Times New Roman" w:hAnsi="Times New Roman" w:cs="Times New Roman"/>
              </w:rPr>
              <w:t>2,1</w:t>
            </w:r>
          </w:p>
        </w:tc>
        <w:tc>
          <w:tcPr>
            <w:tcW w:w="1351" w:type="dxa"/>
            <w:gridSpan w:val="2"/>
            <w:tcBorders>
              <w:top w:val="single" w:sz="4" w:space="0" w:color="auto"/>
              <w:left w:val="single" w:sz="8" w:space="0" w:color="000000"/>
              <w:bottom w:val="single" w:sz="8" w:space="0" w:color="000000"/>
            </w:tcBorders>
          </w:tcPr>
          <w:p w:rsidR="000C78DE" w:rsidRPr="00A1170F" w:rsidRDefault="000C78DE" w:rsidP="000031FF">
            <w:pPr>
              <w:pStyle w:val="ConsPlusCell1"/>
              <w:widowControl/>
              <w:jc w:val="center"/>
              <w:rPr>
                <w:rFonts w:ascii="Times New Roman" w:hAnsi="Times New Roman" w:cs="Times New Roman"/>
              </w:rPr>
            </w:pPr>
            <w:r>
              <w:rPr>
                <w:rFonts w:ascii="Times New Roman" w:hAnsi="Times New Roman" w:cs="Times New Roman"/>
              </w:rPr>
              <w:t>2,1</w:t>
            </w:r>
          </w:p>
        </w:tc>
        <w:tc>
          <w:tcPr>
            <w:tcW w:w="977" w:type="dxa"/>
            <w:tcBorders>
              <w:top w:val="single" w:sz="4" w:space="0" w:color="auto"/>
              <w:left w:val="single" w:sz="8" w:space="0" w:color="000000"/>
              <w:bottom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0C78DE" w:rsidRPr="00494415" w:rsidRDefault="000C78DE" w:rsidP="006E0C2E">
            <w:pPr>
              <w:snapToGrid w:val="0"/>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r>
      <w:tr w:rsidR="000C78DE" w:rsidRPr="00494415" w:rsidTr="000031FF">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0C78DE" w:rsidRPr="00494415" w:rsidRDefault="000C78DE" w:rsidP="009751CC">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945" w:type="dxa"/>
            <w:tcBorders>
              <w:top w:val="single" w:sz="4" w:space="0" w:color="auto"/>
              <w:left w:val="single" w:sz="8" w:space="0" w:color="000000"/>
              <w:bottom w:val="single" w:sz="8" w:space="0" w:color="000000"/>
            </w:tcBorders>
          </w:tcPr>
          <w:p w:rsidR="000C78DE" w:rsidRPr="00A1170F" w:rsidRDefault="000C78DE" w:rsidP="000031FF">
            <w:pPr>
              <w:pStyle w:val="ConsPlusCell1"/>
              <w:widowControl/>
              <w:jc w:val="center"/>
              <w:rPr>
                <w:rFonts w:ascii="Times New Roman" w:hAnsi="Times New Roman" w:cs="Times New Roman"/>
              </w:rPr>
            </w:pPr>
            <w:r>
              <w:rPr>
                <w:rFonts w:ascii="Times New Roman" w:hAnsi="Times New Roman" w:cs="Times New Roman"/>
              </w:rPr>
              <w:t>2,1</w:t>
            </w:r>
          </w:p>
        </w:tc>
        <w:tc>
          <w:tcPr>
            <w:tcW w:w="1351" w:type="dxa"/>
            <w:gridSpan w:val="2"/>
            <w:tcBorders>
              <w:top w:val="single" w:sz="4" w:space="0" w:color="auto"/>
              <w:left w:val="single" w:sz="8" w:space="0" w:color="000000"/>
              <w:bottom w:val="single" w:sz="8" w:space="0" w:color="000000"/>
            </w:tcBorders>
          </w:tcPr>
          <w:p w:rsidR="000C78DE" w:rsidRPr="00A1170F" w:rsidRDefault="000C78DE" w:rsidP="000031FF">
            <w:pPr>
              <w:pStyle w:val="ConsPlusCell1"/>
              <w:widowControl/>
              <w:jc w:val="center"/>
              <w:rPr>
                <w:rFonts w:ascii="Times New Roman" w:hAnsi="Times New Roman" w:cs="Times New Roman"/>
              </w:rPr>
            </w:pPr>
            <w:r>
              <w:rPr>
                <w:rFonts w:ascii="Times New Roman" w:hAnsi="Times New Roman" w:cs="Times New Roman"/>
              </w:rPr>
              <w:t>2,1</w:t>
            </w:r>
          </w:p>
        </w:tc>
        <w:tc>
          <w:tcPr>
            <w:tcW w:w="977" w:type="dxa"/>
            <w:tcBorders>
              <w:top w:val="single" w:sz="4" w:space="0" w:color="auto"/>
              <w:left w:val="single" w:sz="8" w:space="0" w:color="000000"/>
              <w:bottom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0C78DE" w:rsidRPr="00494415" w:rsidRDefault="000C78DE" w:rsidP="006E0C2E">
            <w:pPr>
              <w:snapToGrid w:val="0"/>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r>
      <w:tr w:rsidR="000C78DE" w:rsidRPr="00494415" w:rsidTr="000031FF">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0C78DE" w:rsidRPr="00494415" w:rsidRDefault="000C78DE" w:rsidP="009751CC">
            <w:pPr>
              <w:spacing w:after="0" w:line="240" w:lineRule="auto"/>
              <w:contextualSpacing/>
              <w:rPr>
                <w:rFonts w:ascii="Times New Roman" w:hAnsi="Times New Roman"/>
              </w:rPr>
            </w:pPr>
            <w:r>
              <w:rPr>
                <w:rFonts w:ascii="Times New Roman" w:hAnsi="Times New Roman"/>
              </w:rPr>
              <w:t>2023</w:t>
            </w:r>
          </w:p>
        </w:tc>
        <w:tc>
          <w:tcPr>
            <w:tcW w:w="945" w:type="dxa"/>
            <w:tcBorders>
              <w:top w:val="single" w:sz="4" w:space="0" w:color="auto"/>
              <w:left w:val="single" w:sz="8" w:space="0" w:color="000000"/>
              <w:bottom w:val="single" w:sz="8" w:space="0" w:color="000000"/>
            </w:tcBorders>
          </w:tcPr>
          <w:p w:rsidR="000C78DE" w:rsidRDefault="000C78DE" w:rsidP="000031FF">
            <w:pPr>
              <w:pStyle w:val="ConsPlusCell1"/>
              <w:widowControl/>
              <w:jc w:val="center"/>
              <w:rPr>
                <w:rFonts w:ascii="Times New Roman" w:hAnsi="Times New Roman" w:cs="Times New Roman"/>
              </w:rPr>
            </w:pPr>
            <w:r>
              <w:rPr>
                <w:rFonts w:ascii="Times New Roman" w:hAnsi="Times New Roman" w:cs="Times New Roman"/>
              </w:rPr>
              <w:t>2,1</w:t>
            </w:r>
          </w:p>
        </w:tc>
        <w:tc>
          <w:tcPr>
            <w:tcW w:w="1351" w:type="dxa"/>
            <w:gridSpan w:val="2"/>
            <w:tcBorders>
              <w:top w:val="single" w:sz="4" w:space="0" w:color="auto"/>
              <w:left w:val="single" w:sz="8" w:space="0" w:color="000000"/>
              <w:bottom w:val="single" w:sz="8" w:space="0" w:color="000000"/>
            </w:tcBorders>
          </w:tcPr>
          <w:p w:rsidR="000C78DE" w:rsidRDefault="000C78DE" w:rsidP="000031FF">
            <w:pPr>
              <w:pStyle w:val="ConsPlusCell1"/>
              <w:widowControl/>
              <w:jc w:val="center"/>
              <w:rPr>
                <w:rFonts w:ascii="Times New Roman" w:hAnsi="Times New Roman" w:cs="Times New Roman"/>
              </w:rPr>
            </w:pPr>
            <w:r>
              <w:rPr>
                <w:rFonts w:ascii="Times New Roman" w:hAnsi="Times New Roman" w:cs="Times New Roman"/>
              </w:rPr>
              <w:t>2,1</w:t>
            </w:r>
          </w:p>
        </w:tc>
        <w:tc>
          <w:tcPr>
            <w:tcW w:w="977" w:type="dxa"/>
            <w:tcBorders>
              <w:top w:val="single" w:sz="4" w:space="0" w:color="auto"/>
              <w:left w:val="single" w:sz="8" w:space="0" w:color="000000"/>
              <w:bottom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0C78DE" w:rsidRPr="00494415" w:rsidRDefault="000C78DE" w:rsidP="006E0C2E">
            <w:pPr>
              <w:snapToGrid w:val="0"/>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r>
      <w:tr w:rsidR="000C78DE" w:rsidRPr="00494415" w:rsidTr="000031FF">
        <w:tblPrEx>
          <w:tblCellMar>
            <w:left w:w="108" w:type="dxa"/>
            <w:right w:w="108" w:type="dxa"/>
          </w:tblCellMar>
        </w:tblPrEx>
        <w:trPr>
          <w:gridAfter w:val="2"/>
          <w:wAfter w:w="120" w:type="dxa"/>
          <w:trHeight w:val="85"/>
        </w:trPr>
        <w:tc>
          <w:tcPr>
            <w:tcW w:w="5740" w:type="dxa"/>
            <w:gridSpan w:val="6"/>
            <w:vMerge/>
            <w:tcBorders>
              <w:left w:val="single" w:sz="8" w:space="0" w:color="000000"/>
              <w:bottom w:val="single" w:sz="8" w:space="0" w:color="000000"/>
            </w:tcBorders>
          </w:tcPr>
          <w:p w:rsidR="000C78DE" w:rsidRPr="00494415" w:rsidRDefault="000C78DE"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0C78DE" w:rsidRPr="00494415" w:rsidRDefault="000C78DE" w:rsidP="009751CC">
            <w:pPr>
              <w:spacing w:after="0" w:line="240" w:lineRule="auto"/>
              <w:contextualSpacing/>
              <w:rPr>
                <w:rFonts w:ascii="Times New Roman" w:hAnsi="Times New Roman"/>
              </w:rPr>
            </w:pPr>
            <w:r>
              <w:rPr>
                <w:rFonts w:ascii="Times New Roman" w:hAnsi="Times New Roman"/>
              </w:rPr>
              <w:t>2024</w:t>
            </w:r>
          </w:p>
        </w:tc>
        <w:tc>
          <w:tcPr>
            <w:tcW w:w="945" w:type="dxa"/>
            <w:tcBorders>
              <w:top w:val="single" w:sz="4" w:space="0" w:color="auto"/>
              <w:left w:val="single" w:sz="8" w:space="0" w:color="000000"/>
              <w:bottom w:val="single" w:sz="8" w:space="0" w:color="000000"/>
            </w:tcBorders>
          </w:tcPr>
          <w:p w:rsidR="000C78DE" w:rsidRDefault="000C78DE" w:rsidP="000031FF">
            <w:pPr>
              <w:pStyle w:val="ConsPlusCell1"/>
              <w:widowControl/>
              <w:jc w:val="center"/>
              <w:rPr>
                <w:rFonts w:ascii="Times New Roman" w:hAnsi="Times New Roman" w:cs="Times New Roman"/>
              </w:rPr>
            </w:pPr>
            <w:r>
              <w:rPr>
                <w:rFonts w:ascii="Times New Roman" w:hAnsi="Times New Roman" w:cs="Times New Roman"/>
              </w:rPr>
              <w:t>2,1</w:t>
            </w:r>
          </w:p>
        </w:tc>
        <w:tc>
          <w:tcPr>
            <w:tcW w:w="1351" w:type="dxa"/>
            <w:gridSpan w:val="2"/>
            <w:tcBorders>
              <w:top w:val="single" w:sz="4" w:space="0" w:color="auto"/>
              <w:left w:val="single" w:sz="8" w:space="0" w:color="000000"/>
              <w:bottom w:val="single" w:sz="8" w:space="0" w:color="000000"/>
            </w:tcBorders>
          </w:tcPr>
          <w:p w:rsidR="000C78DE" w:rsidRDefault="000C78DE" w:rsidP="000031FF">
            <w:pPr>
              <w:pStyle w:val="ConsPlusCell1"/>
              <w:widowControl/>
              <w:jc w:val="center"/>
              <w:rPr>
                <w:rFonts w:ascii="Times New Roman" w:hAnsi="Times New Roman" w:cs="Times New Roman"/>
              </w:rPr>
            </w:pPr>
            <w:r>
              <w:rPr>
                <w:rFonts w:ascii="Times New Roman" w:hAnsi="Times New Roman" w:cs="Times New Roman"/>
              </w:rPr>
              <w:t>2,1</w:t>
            </w:r>
          </w:p>
        </w:tc>
        <w:tc>
          <w:tcPr>
            <w:tcW w:w="977" w:type="dxa"/>
            <w:tcBorders>
              <w:top w:val="single" w:sz="4" w:space="0" w:color="auto"/>
              <w:left w:val="single" w:sz="8" w:space="0" w:color="000000"/>
              <w:bottom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0C78DE" w:rsidRPr="00494415" w:rsidRDefault="000C78DE" w:rsidP="006E0C2E">
            <w:pPr>
              <w:snapToGrid w:val="0"/>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0C78DE" w:rsidRPr="00494415" w:rsidRDefault="000C78DE" w:rsidP="006E0C2E">
            <w:pPr>
              <w:spacing w:after="0" w:line="240" w:lineRule="auto"/>
              <w:contextualSpacing/>
              <w:rPr>
                <w:rFonts w:ascii="Times New Roman" w:hAnsi="Times New Roman"/>
              </w:rPr>
            </w:pPr>
          </w:p>
        </w:tc>
      </w:tr>
      <w:tr w:rsidR="0099032F" w:rsidRPr="00494415" w:rsidTr="00065D5A">
        <w:tblPrEx>
          <w:tblCellMar>
            <w:left w:w="108" w:type="dxa"/>
            <w:right w:w="108" w:type="dxa"/>
          </w:tblCellMar>
        </w:tblPrEx>
        <w:trPr>
          <w:gridAfter w:val="2"/>
          <w:wAfter w:w="120" w:type="dxa"/>
          <w:trHeight w:val="240"/>
        </w:trPr>
        <w:tc>
          <w:tcPr>
            <w:tcW w:w="848" w:type="dxa"/>
            <w:gridSpan w:val="2"/>
            <w:tcBorders>
              <w:top w:val="single" w:sz="8" w:space="0" w:color="000000"/>
              <w:left w:val="single" w:sz="8" w:space="0" w:color="000000"/>
              <w:bottom w:val="single" w:sz="8" w:space="0" w:color="000000"/>
              <w:right w:val="single" w:sz="8" w:space="0" w:color="000000"/>
            </w:tcBorders>
          </w:tcPr>
          <w:p w:rsidR="0099032F" w:rsidRPr="00A0001A" w:rsidRDefault="0099032F" w:rsidP="006E0C2E">
            <w:pPr>
              <w:pStyle w:val="ConsPlusCell1"/>
              <w:widowControl/>
              <w:rPr>
                <w:rFonts w:ascii="Times New Roman" w:hAnsi="Times New Roman" w:cs="Times New Roman"/>
                <w:b/>
                <w:sz w:val="22"/>
                <w:szCs w:val="22"/>
              </w:rPr>
            </w:pPr>
          </w:p>
        </w:tc>
        <w:tc>
          <w:tcPr>
            <w:tcW w:w="14604" w:type="dxa"/>
            <w:gridSpan w:val="24"/>
            <w:tcBorders>
              <w:top w:val="single" w:sz="8" w:space="0" w:color="000000"/>
              <w:left w:val="single" w:sz="8" w:space="0" w:color="000000"/>
              <w:bottom w:val="single" w:sz="8" w:space="0" w:color="000000"/>
              <w:right w:val="single" w:sz="8" w:space="0" w:color="000000"/>
            </w:tcBorders>
          </w:tcPr>
          <w:p w:rsidR="0099032F" w:rsidRPr="00A0001A" w:rsidRDefault="0099032F" w:rsidP="006E0C2E">
            <w:pPr>
              <w:pStyle w:val="ConsPlusCell1"/>
              <w:widowControl/>
              <w:rPr>
                <w:rFonts w:ascii="Times New Roman" w:hAnsi="Times New Roman" w:cs="Times New Roman"/>
                <w:b/>
                <w:sz w:val="22"/>
                <w:szCs w:val="22"/>
              </w:rPr>
            </w:pPr>
            <w:r w:rsidRPr="00A0001A">
              <w:rPr>
                <w:rFonts w:ascii="Times New Roman" w:hAnsi="Times New Roman" w:cs="Times New Roman"/>
                <w:b/>
                <w:sz w:val="22"/>
                <w:szCs w:val="22"/>
              </w:rPr>
              <w:t xml:space="preserve">Подпрограмма 7 «Формирование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w:t>
            </w:r>
            <w:proofErr w:type="spellStart"/>
            <w:r w:rsidRPr="00A0001A">
              <w:rPr>
                <w:rFonts w:ascii="Times New Roman" w:hAnsi="Times New Roman" w:cs="Times New Roman"/>
                <w:b/>
                <w:sz w:val="22"/>
                <w:szCs w:val="22"/>
              </w:rPr>
              <w:t>Верхнеломовского</w:t>
            </w:r>
            <w:proofErr w:type="spellEnd"/>
            <w:r w:rsidRPr="00A0001A">
              <w:rPr>
                <w:rFonts w:ascii="Times New Roman" w:hAnsi="Times New Roman" w:cs="Times New Roman"/>
                <w:b/>
                <w:sz w:val="22"/>
                <w:szCs w:val="22"/>
              </w:rPr>
              <w:t xml:space="preserve"> сельсовета </w:t>
            </w:r>
            <w:proofErr w:type="spellStart"/>
            <w:r w:rsidRPr="00A0001A">
              <w:rPr>
                <w:rFonts w:ascii="Times New Roman" w:hAnsi="Times New Roman" w:cs="Times New Roman"/>
                <w:b/>
                <w:sz w:val="22"/>
                <w:szCs w:val="22"/>
              </w:rPr>
              <w:t>Нижнеломовского</w:t>
            </w:r>
            <w:proofErr w:type="spellEnd"/>
            <w:r w:rsidRPr="00A0001A">
              <w:rPr>
                <w:rFonts w:ascii="Times New Roman" w:hAnsi="Times New Roman" w:cs="Times New Roman"/>
                <w:b/>
                <w:sz w:val="22"/>
                <w:szCs w:val="22"/>
              </w:rPr>
              <w:t xml:space="preserve"> района Пензенской области»</w:t>
            </w:r>
          </w:p>
        </w:tc>
      </w:tr>
      <w:tr w:rsidR="0099032F" w:rsidRPr="00494415" w:rsidTr="00065D5A">
        <w:tblPrEx>
          <w:tblCellMar>
            <w:left w:w="108" w:type="dxa"/>
            <w:right w:w="108" w:type="dxa"/>
          </w:tblCellMar>
        </w:tblPrEx>
        <w:trPr>
          <w:gridAfter w:val="2"/>
          <w:wAfter w:w="120" w:type="dxa"/>
          <w:trHeight w:val="240"/>
        </w:trPr>
        <w:tc>
          <w:tcPr>
            <w:tcW w:w="848" w:type="dxa"/>
            <w:gridSpan w:val="2"/>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b/>
              </w:rPr>
            </w:pPr>
          </w:p>
        </w:tc>
        <w:tc>
          <w:tcPr>
            <w:tcW w:w="14604" w:type="dxa"/>
            <w:gridSpan w:val="24"/>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rPr>
                <w:rFonts w:ascii="Times New Roman" w:hAnsi="Times New Roman"/>
                <w:b/>
              </w:rPr>
            </w:pPr>
            <w:r w:rsidRPr="00494415">
              <w:rPr>
                <w:rFonts w:ascii="Times New Roman" w:hAnsi="Times New Roman"/>
                <w:b/>
              </w:rPr>
              <w:t xml:space="preserve">Цель подпрограммы:  </w:t>
            </w:r>
            <w:proofErr w:type="gramStart"/>
            <w:r w:rsidRPr="00494415">
              <w:rPr>
                <w:rFonts w:ascii="Times New Roman" w:hAnsi="Times New Roman"/>
                <w:b/>
              </w:rPr>
              <w:t xml:space="preserve">Формирование единого культурного пространства, сохранение историко-культурного наследия на территории </w:t>
            </w:r>
            <w:proofErr w:type="spellStart"/>
            <w:r w:rsidRPr="00494415">
              <w:rPr>
                <w:rFonts w:ascii="Times New Roman" w:hAnsi="Times New Roman"/>
                <w:b/>
              </w:rPr>
              <w:t>Верхнеломовского</w:t>
            </w:r>
            <w:proofErr w:type="spellEnd"/>
            <w:r w:rsidRPr="00494415">
              <w:rPr>
                <w:rFonts w:ascii="Times New Roman" w:hAnsi="Times New Roman"/>
                <w:b/>
              </w:rPr>
              <w:t xml:space="preserve"> сельсовета </w:t>
            </w:r>
            <w:proofErr w:type="spellStart"/>
            <w:r w:rsidRPr="00494415">
              <w:rPr>
                <w:rFonts w:ascii="Times New Roman" w:hAnsi="Times New Roman"/>
                <w:b/>
              </w:rPr>
              <w:t>Нижнеломовского</w:t>
            </w:r>
            <w:proofErr w:type="spellEnd"/>
            <w:r w:rsidRPr="00494415">
              <w:rPr>
                <w:rFonts w:ascii="Times New Roman" w:hAnsi="Times New Roman"/>
                <w:b/>
              </w:rPr>
              <w:t xml:space="preserve"> района Пензенской области, создание условий для обеспечения равного доступа населения к культурным ценностям, информационным ресурсам и пользованию услугами учреждений культуры, обеспечение свободы творчества и прав граждан на участие в культурной жизни поселения, вовлечение детей, подростков и молодежи  в проводимые  физкультурно-оздоровительные мероприятия</w:t>
            </w:r>
            <w:proofErr w:type="gramEnd"/>
          </w:p>
        </w:tc>
      </w:tr>
      <w:tr w:rsidR="0099032F" w:rsidRPr="00494415" w:rsidTr="00065D5A">
        <w:tblPrEx>
          <w:tblCellMar>
            <w:left w:w="108" w:type="dxa"/>
            <w:right w:w="108" w:type="dxa"/>
          </w:tblCellMar>
        </w:tblPrEx>
        <w:trPr>
          <w:gridAfter w:val="2"/>
          <w:wAfter w:w="120" w:type="dxa"/>
          <w:trHeight w:val="240"/>
        </w:trPr>
        <w:tc>
          <w:tcPr>
            <w:tcW w:w="848" w:type="dxa"/>
            <w:gridSpan w:val="2"/>
            <w:tcBorders>
              <w:top w:val="single" w:sz="8" w:space="0" w:color="000000"/>
              <w:left w:val="single" w:sz="8" w:space="0" w:color="000000"/>
              <w:bottom w:val="single" w:sz="4" w:space="0" w:color="auto"/>
              <w:right w:val="single" w:sz="8" w:space="0" w:color="000000"/>
            </w:tcBorders>
          </w:tcPr>
          <w:p w:rsidR="0099032F" w:rsidRPr="00370864" w:rsidRDefault="0099032F" w:rsidP="006E0C2E">
            <w:pPr>
              <w:pStyle w:val="ConsPlusCell1"/>
              <w:widowControl/>
              <w:rPr>
                <w:rFonts w:ascii="Times New Roman" w:hAnsi="Times New Roman" w:cs="Times New Roman"/>
                <w:b/>
                <w:sz w:val="22"/>
                <w:szCs w:val="22"/>
              </w:rPr>
            </w:pPr>
          </w:p>
        </w:tc>
        <w:tc>
          <w:tcPr>
            <w:tcW w:w="14604" w:type="dxa"/>
            <w:gridSpan w:val="24"/>
            <w:tcBorders>
              <w:top w:val="single" w:sz="8" w:space="0" w:color="000000"/>
              <w:left w:val="single" w:sz="8" w:space="0" w:color="000000"/>
              <w:bottom w:val="single" w:sz="4" w:space="0" w:color="auto"/>
              <w:right w:val="single" w:sz="8" w:space="0" w:color="000000"/>
            </w:tcBorders>
          </w:tcPr>
          <w:p w:rsidR="0099032F" w:rsidRPr="00370864" w:rsidRDefault="0099032F" w:rsidP="006E0C2E">
            <w:pPr>
              <w:pStyle w:val="ConsPlusCell1"/>
              <w:widowControl/>
              <w:rPr>
                <w:rFonts w:ascii="Times New Roman" w:hAnsi="Times New Roman" w:cs="Times New Roman"/>
                <w:b/>
                <w:sz w:val="22"/>
                <w:szCs w:val="22"/>
              </w:rPr>
            </w:pPr>
            <w:r w:rsidRPr="00370864">
              <w:rPr>
                <w:rFonts w:ascii="Times New Roman" w:hAnsi="Times New Roman" w:cs="Times New Roman"/>
                <w:b/>
                <w:sz w:val="22"/>
                <w:szCs w:val="22"/>
              </w:rPr>
              <w:t xml:space="preserve">Задача подпрограммы: повышение культурного уровня населения; привлечение участников </w:t>
            </w:r>
            <w:proofErr w:type="spellStart"/>
            <w:r w:rsidRPr="00370864">
              <w:rPr>
                <w:rFonts w:ascii="Times New Roman" w:hAnsi="Times New Roman" w:cs="Times New Roman"/>
                <w:b/>
                <w:sz w:val="22"/>
                <w:szCs w:val="22"/>
              </w:rPr>
              <w:t>культурно-досуговых</w:t>
            </w:r>
            <w:proofErr w:type="spellEnd"/>
            <w:r w:rsidRPr="00370864">
              <w:rPr>
                <w:rFonts w:ascii="Times New Roman" w:hAnsi="Times New Roman" w:cs="Times New Roman"/>
                <w:b/>
                <w:sz w:val="22"/>
                <w:szCs w:val="22"/>
              </w:rPr>
              <w:t xml:space="preserve"> мероприятий; увеличить количество пользователей библиотечными услугами; расширить доступ населения к услугам учреждений культуры; повысить качество проводимых мероприятий и оказания услуг населению учреждениями культуры в </w:t>
            </w:r>
            <w:proofErr w:type="spellStart"/>
            <w:r w:rsidRPr="00370864">
              <w:rPr>
                <w:rFonts w:ascii="Times New Roman" w:hAnsi="Times New Roman" w:cs="Times New Roman"/>
                <w:b/>
                <w:sz w:val="22"/>
                <w:szCs w:val="22"/>
              </w:rPr>
              <w:t>Верхнеломовском</w:t>
            </w:r>
            <w:proofErr w:type="spellEnd"/>
            <w:r w:rsidRPr="00370864">
              <w:rPr>
                <w:rFonts w:ascii="Times New Roman" w:hAnsi="Times New Roman" w:cs="Times New Roman"/>
                <w:b/>
                <w:sz w:val="22"/>
                <w:szCs w:val="22"/>
              </w:rPr>
              <w:t xml:space="preserve"> сельсовете; расширение спектра работ клубных формирований, включая клубы по интересам и творческие самодеятельные </w:t>
            </w:r>
            <w:proofErr w:type="spellStart"/>
            <w:r w:rsidRPr="00370864">
              <w:rPr>
                <w:rFonts w:ascii="Times New Roman" w:hAnsi="Times New Roman" w:cs="Times New Roman"/>
                <w:b/>
                <w:sz w:val="22"/>
                <w:szCs w:val="22"/>
              </w:rPr>
              <w:t>коллективы</w:t>
            </w:r>
            <w:proofErr w:type="gramStart"/>
            <w:r w:rsidRPr="00370864">
              <w:rPr>
                <w:rFonts w:ascii="Times New Roman" w:hAnsi="Times New Roman" w:cs="Times New Roman"/>
                <w:b/>
                <w:sz w:val="22"/>
                <w:szCs w:val="22"/>
              </w:rPr>
              <w:t>;с</w:t>
            </w:r>
            <w:proofErr w:type="gramEnd"/>
            <w:r w:rsidRPr="00370864">
              <w:rPr>
                <w:rFonts w:ascii="Times New Roman" w:hAnsi="Times New Roman" w:cs="Times New Roman"/>
                <w:b/>
                <w:sz w:val="22"/>
                <w:szCs w:val="22"/>
              </w:rPr>
              <w:t>охранение</w:t>
            </w:r>
            <w:proofErr w:type="spellEnd"/>
            <w:r w:rsidRPr="00370864">
              <w:rPr>
                <w:rFonts w:ascii="Times New Roman" w:hAnsi="Times New Roman" w:cs="Times New Roman"/>
                <w:b/>
                <w:sz w:val="22"/>
                <w:szCs w:val="22"/>
              </w:rPr>
              <w:t xml:space="preserve"> количества участников клубных формирований (в том числе любительских объединений и формирований самодеятельного народного творчества), проведение массовых мероприятий </w:t>
            </w:r>
            <w:proofErr w:type="spellStart"/>
            <w:r w:rsidRPr="00370864">
              <w:rPr>
                <w:rFonts w:ascii="Times New Roman" w:hAnsi="Times New Roman" w:cs="Times New Roman"/>
                <w:b/>
                <w:sz w:val="22"/>
                <w:szCs w:val="22"/>
              </w:rPr>
              <w:t>физкульткрно-оздоровительного</w:t>
            </w:r>
            <w:proofErr w:type="spellEnd"/>
            <w:r w:rsidRPr="00370864">
              <w:rPr>
                <w:rFonts w:ascii="Times New Roman" w:hAnsi="Times New Roman" w:cs="Times New Roman"/>
                <w:b/>
                <w:sz w:val="22"/>
                <w:szCs w:val="22"/>
              </w:rPr>
              <w:t xml:space="preserve"> характера.</w:t>
            </w:r>
          </w:p>
        </w:tc>
      </w:tr>
      <w:tr w:rsidR="00CC0703" w:rsidRPr="00494415" w:rsidTr="00065D5A">
        <w:tblPrEx>
          <w:tblCellMar>
            <w:left w:w="108" w:type="dxa"/>
            <w:right w:w="108" w:type="dxa"/>
          </w:tblCellMar>
        </w:tblPrEx>
        <w:trPr>
          <w:gridAfter w:val="2"/>
          <w:wAfter w:w="120" w:type="dxa"/>
          <w:trHeight w:val="85"/>
        </w:trPr>
        <w:tc>
          <w:tcPr>
            <w:tcW w:w="848" w:type="dxa"/>
            <w:gridSpan w:val="2"/>
            <w:vMerge w:val="restart"/>
            <w:tcBorders>
              <w:top w:val="single" w:sz="8" w:space="0" w:color="000000"/>
              <w:left w:val="single" w:sz="8" w:space="0" w:color="000000"/>
            </w:tcBorders>
          </w:tcPr>
          <w:p w:rsidR="00CC0703" w:rsidRPr="00494415" w:rsidRDefault="00CC0703" w:rsidP="00D84373">
            <w:pPr>
              <w:snapToGrid w:val="0"/>
              <w:spacing w:after="0" w:line="240" w:lineRule="auto"/>
              <w:rPr>
                <w:rFonts w:ascii="Times New Roman" w:hAnsi="Times New Roman"/>
              </w:rPr>
            </w:pPr>
            <w:r w:rsidRPr="00494415">
              <w:rPr>
                <w:rFonts w:ascii="Times New Roman" w:hAnsi="Times New Roman"/>
              </w:rPr>
              <w:t>7.1.1</w:t>
            </w:r>
          </w:p>
        </w:tc>
        <w:tc>
          <w:tcPr>
            <w:tcW w:w="2836" w:type="dxa"/>
            <w:gridSpan w:val="2"/>
            <w:vMerge w:val="restart"/>
            <w:tcBorders>
              <w:top w:val="single" w:sz="8" w:space="0" w:color="000000"/>
              <w:left w:val="single" w:sz="8" w:space="0" w:color="000000"/>
            </w:tcBorders>
          </w:tcPr>
          <w:p w:rsidR="00CC0703" w:rsidRPr="00494415" w:rsidRDefault="00CC0703" w:rsidP="00D84373">
            <w:pPr>
              <w:snapToGrid w:val="0"/>
              <w:spacing w:after="0" w:line="240" w:lineRule="auto"/>
              <w:rPr>
                <w:rFonts w:ascii="Times New Roman" w:hAnsi="Times New Roman"/>
              </w:rPr>
            </w:pPr>
            <w:r w:rsidRPr="00494415">
              <w:rPr>
                <w:rFonts w:ascii="Times New Roman" w:hAnsi="Times New Roman"/>
              </w:rPr>
              <w:t xml:space="preserve">Предоставление субсидий на финансовое обеспечение выполнения </w:t>
            </w:r>
            <w:r w:rsidRPr="00494415">
              <w:rPr>
                <w:rFonts w:ascii="Times New Roman" w:hAnsi="Times New Roman"/>
              </w:rPr>
              <w:lastRenderedPageBreak/>
              <w:t>муниципального задания по обслуживанию МУК «</w:t>
            </w:r>
            <w:proofErr w:type="spellStart"/>
            <w:r w:rsidRPr="00494415">
              <w:rPr>
                <w:rFonts w:ascii="Times New Roman" w:hAnsi="Times New Roman"/>
              </w:rPr>
              <w:t>Верхнеломовский</w:t>
            </w:r>
            <w:proofErr w:type="spellEnd"/>
            <w:r w:rsidRPr="00494415">
              <w:rPr>
                <w:rFonts w:ascii="Times New Roman" w:hAnsi="Times New Roman"/>
              </w:rPr>
              <w:t xml:space="preserve">» БДЦ» (заработная плата, </w:t>
            </w:r>
            <w:proofErr w:type="spellStart"/>
            <w:r w:rsidRPr="00494415">
              <w:rPr>
                <w:rFonts w:ascii="Times New Roman" w:hAnsi="Times New Roman"/>
              </w:rPr>
              <w:t>ТЭРы</w:t>
            </w:r>
            <w:proofErr w:type="spellEnd"/>
            <w:r w:rsidRPr="00494415">
              <w:rPr>
                <w:rFonts w:ascii="Times New Roman" w:hAnsi="Times New Roman"/>
              </w:rPr>
              <w:t>, связь, налоги)</w:t>
            </w:r>
          </w:p>
        </w:tc>
        <w:tc>
          <w:tcPr>
            <w:tcW w:w="2056" w:type="dxa"/>
            <w:gridSpan w:val="2"/>
            <w:vMerge w:val="restart"/>
            <w:tcBorders>
              <w:top w:val="single" w:sz="8" w:space="0" w:color="000000"/>
              <w:left w:val="single" w:sz="8" w:space="0" w:color="000000"/>
            </w:tcBorders>
          </w:tcPr>
          <w:p w:rsidR="00CC0703" w:rsidRPr="00494415" w:rsidRDefault="00CC0703" w:rsidP="00D84373">
            <w:pPr>
              <w:snapToGrid w:val="0"/>
              <w:spacing w:after="0" w:line="240" w:lineRule="auto"/>
              <w:rPr>
                <w:rFonts w:ascii="Times New Roman" w:hAnsi="Times New Roman"/>
              </w:rPr>
            </w:pPr>
            <w:r w:rsidRPr="00494415">
              <w:rPr>
                <w:rFonts w:ascii="Times New Roman" w:hAnsi="Times New Roman"/>
              </w:rPr>
              <w:lastRenderedPageBreak/>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w:t>
            </w:r>
          </w:p>
        </w:tc>
        <w:tc>
          <w:tcPr>
            <w:tcW w:w="1080" w:type="dxa"/>
            <w:gridSpan w:val="2"/>
            <w:tcBorders>
              <w:left w:val="single" w:sz="8" w:space="0" w:color="000000"/>
              <w:bottom w:val="single" w:sz="8" w:space="0" w:color="000000"/>
            </w:tcBorders>
          </w:tcPr>
          <w:p w:rsidR="00CC0703" w:rsidRPr="00494415" w:rsidRDefault="00CC0703" w:rsidP="00D84373">
            <w:pPr>
              <w:spacing w:after="0" w:line="240" w:lineRule="auto"/>
              <w:contextualSpacing/>
              <w:rPr>
                <w:rFonts w:ascii="Times New Roman" w:hAnsi="Times New Roman"/>
                <w:b/>
              </w:rPr>
            </w:pPr>
            <w:r w:rsidRPr="00494415">
              <w:rPr>
                <w:rFonts w:ascii="Times New Roman" w:hAnsi="Times New Roman"/>
                <w:b/>
              </w:rPr>
              <w:t>Итого</w:t>
            </w:r>
          </w:p>
        </w:tc>
        <w:tc>
          <w:tcPr>
            <w:tcW w:w="945" w:type="dxa"/>
            <w:tcBorders>
              <w:left w:val="single" w:sz="8" w:space="0" w:color="000000"/>
              <w:bottom w:val="single" w:sz="4" w:space="0" w:color="auto"/>
            </w:tcBorders>
          </w:tcPr>
          <w:p w:rsidR="00CC0703" w:rsidRPr="00CD1A87" w:rsidRDefault="00AE342B" w:rsidP="00C81837">
            <w:pPr>
              <w:spacing w:after="0" w:line="240" w:lineRule="auto"/>
              <w:contextualSpacing/>
              <w:jc w:val="right"/>
              <w:rPr>
                <w:rFonts w:ascii="Times New Roman" w:hAnsi="Times New Roman"/>
                <w:color w:val="FF0000"/>
              </w:rPr>
            </w:pPr>
            <w:r>
              <w:rPr>
                <w:rFonts w:ascii="Times New Roman" w:hAnsi="Times New Roman"/>
                <w:color w:val="FF0000"/>
              </w:rPr>
              <w:t>28597,1</w:t>
            </w:r>
          </w:p>
        </w:tc>
        <w:tc>
          <w:tcPr>
            <w:tcW w:w="1351" w:type="dxa"/>
            <w:gridSpan w:val="2"/>
            <w:tcBorders>
              <w:left w:val="single" w:sz="8" w:space="0" w:color="000000"/>
              <w:bottom w:val="single" w:sz="4" w:space="0" w:color="auto"/>
            </w:tcBorders>
          </w:tcPr>
          <w:p w:rsidR="00CC0703" w:rsidRPr="00CD1A87" w:rsidRDefault="00AE342B" w:rsidP="00C81837">
            <w:pPr>
              <w:spacing w:after="0" w:line="240" w:lineRule="auto"/>
              <w:contextualSpacing/>
              <w:jc w:val="right"/>
              <w:rPr>
                <w:rFonts w:ascii="Times New Roman" w:hAnsi="Times New Roman"/>
                <w:color w:val="FF0000"/>
              </w:rPr>
            </w:pPr>
            <w:r>
              <w:rPr>
                <w:rFonts w:ascii="Times New Roman" w:hAnsi="Times New Roman"/>
                <w:color w:val="FF0000"/>
              </w:rPr>
              <w:t>19702,3</w:t>
            </w:r>
          </w:p>
        </w:tc>
        <w:tc>
          <w:tcPr>
            <w:tcW w:w="977" w:type="dxa"/>
            <w:tcBorders>
              <w:left w:val="single" w:sz="8" w:space="0" w:color="000000"/>
              <w:bottom w:val="single" w:sz="4" w:space="0" w:color="auto"/>
              <w:right w:val="single" w:sz="8" w:space="0" w:color="000000"/>
            </w:tcBorders>
          </w:tcPr>
          <w:p w:rsidR="00CC0703" w:rsidRPr="00494415" w:rsidRDefault="00CC0703" w:rsidP="00D84373">
            <w:pPr>
              <w:spacing w:after="0" w:line="240" w:lineRule="auto"/>
              <w:contextualSpacing/>
              <w:rPr>
                <w:rFonts w:ascii="Times New Roman" w:hAnsi="Times New Roman"/>
              </w:rPr>
            </w:pPr>
            <w:r w:rsidRPr="00494415">
              <w:rPr>
                <w:rFonts w:ascii="Times New Roman" w:hAnsi="Times New Roman"/>
              </w:rPr>
              <w:t>2373,3</w:t>
            </w:r>
          </w:p>
        </w:tc>
        <w:tc>
          <w:tcPr>
            <w:tcW w:w="975" w:type="dxa"/>
            <w:tcBorders>
              <w:left w:val="single" w:sz="8" w:space="0" w:color="000000"/>
              <w:bottom w:val="single" w:sz="4" w:space="0" w:color="auto"/>
            </w:tcBorders>
          </w:tcPr>
          <w:p w:rsidR="00CC0703" w:rsidRPr="00494415" w:rsidRDefault="00CC0703" w:rsidP="00D84373">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CC0703" w:rsidRPr="00CD1A87" w:rsidRDefault="00AE342B" w:rsidP="00D84373">
            <w:pPr>
              <w:spacing w:after="0" w:line="240" w:lineRule="auto"/>
              <w:contextualSpacing/>
              <w:rPr>
                <w:rFonts w:ascii="Times New Roman" w:hAnsi="Times New Roman"/>
              </w:rPr>
            </w:pPr>
            <w:r>
              <w:rPr>
                <w:rFonts w:ascii="Times New Roman" w:hAnsi="Times New Roman"/>
              </w:rPr>
              <w:t>5385,7</w:t>
            </w:r>
          </w:p>
        </w:tc>
        <w:tc>
          <w:tcPr>
            <w:tcW w:w="1005" w:type="dxa"/>
            <w:gridSpan w:val="3"/>
            <w:tcBorders>
              <w:left w:val="single" w:sz="8" w:space="0" w:color="000000"/>
              <w:bottom w:val="single" w:sz="4" w:space="0" w:color="auto"/>
            </w:tcBorders>
          </w:tcPr>
          <w:p w:rsidR="00CC0703" w:rsidRPr="00494415" w:rsidRDefault="00AE342B" w:rsidP="00D84373">
            <w:pPr>
              <w:snapToGrid w:val="0"/>
              <w:spacing w:after="0" w:line="240" w:lineRule="auto"/>
              <w:contextualSpacing/>
              <w:rPr>
                <w:rFonts w:ascii="Times New Roman" w:hAnsi="Times New Roman"/>
                <w:lang w:val="en-US"/>
              </w:rPr>
            </w:pPr>
            <w:r>
              <w:rPr>
                <w:rFonts w:ascii="Times New Roman" w:hAnsi="Times New Roman"/>
              </w:rPr>
              <w:t>1135,8</w:t>
            </w:r>
          </w:p>
        </w:tc>
        <w:tc>
          <w:tcPr>
            <w:tcW w:w="1085" w:type="dxa"/>
            <w:vMerge w:val="restart"/>
            <w:tcBorders>
              <w:left w:val="single" w:sz="8" w:space="0" w:color="000000"/>
              <w:right w:val="single" w:sz="8" w:space="0" w:color="000000"/>
            </w:tcBorders>
          </w:tcPr>
          <w:p w:rsidR="00CC0703" w:rsidRPr="00494415" w:rsidRDefault="00CC0703" w:rsidP="006E0C2E">
            <w:pPr>
              <w:spacing w:after="0" w:line="240" w:lineRule="auto"/>
              <w:contextualSpacing/>
              <w:rPr>
                <w:rFonts w:ascii="Times New Roman" w:hAnsi="Times New Roman"/>
              </w:rPr>
            </w:pPr>
          </w:p>
        </w:tc>
        <w:tc>
          <w:tcPr>
            <w:tcW w:w="1274" w:type="dxa"/>
            <w:gridSpan w:val="8"/>
            <w:vMerge w:val="restart"/>
            <w:tcBorders>
              <w:left w:val="single" w:sz="8" w:space="0" w:color="000000"/>
              <w:right w:val="single" w:sz="8" w:space="0" w:color="000000"/>
            </w:tcBorders>
          </w:tcPr>
          <w:p w:rsidR="00CC0703" w:rsidRPr="00494415" w:rsidRDefault="00CC0703" w:rsidP="006E0C2E">
            <w:pPr>
              <w:spacing w:after="0" w:line="240" w:lineRule="auto"/>
              <w:contextualSpacing/>
              <w:rPr>
                <w:rFonts w:ascii="Times New Roman" w:hAnsi="Times New Roman"/>
              </w:rPr>
            </w:pPr>
          </w:p>
        </w:tc>
      </w:tr>
      <w:tr w:rsidR="00CC0703"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CC0703" w:rsidRPr="00494415" w:rsidRDefault="00CC0703"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CC0703" w:rsidRPr="00494415" w:rsidRDefault="00CC0703"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CC0703" w:rsidRPr="00494415" w:rsidRDefault="00CC0703"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CC0703" w:rsidRPr="00494415" w:rsidRDefault="00CC0703" w:rsidP="006E0C2E">
            <w:pPr>
              <w:spacing w:after="0" w:line="240" w:lineRule="auto"/>
              <w:contextualSpacing/>
              <w:rPr>
                <w:rFonts w:ascii="Times New Roman" w:hAnsi="Times New Roman"/>
              </w:rPr>
            </w:pPr>
            <w:r w:rsidRPr="00494415">
              <w:rPr>
                <w:rFonts w:ascii="Times New Roman" w:hAnsi="Times New Roman"/>
              </w:rPr>
              <w:t>2016</w:t>
            </w:r>
          </w:p>
        </w:tc>
        <w:tc>
          <w:tcPr>
            <w:tcW w:w="945" w:type="dxa"/>
            <w:tcBorders>
              <w:top w:val="single" w:sz="4" w:space="0" w:color="auto"/>
              <w:left w:val="single" w:sz="8" w:space="0" w:color="000000"/>
              <w:bottom w:val="single" w:sz="4" w:space="0" w:color="auto"/>
            </w:tcBorders>
          </w:tcPr>
          <w:p w:rsidR="00CC0703" w:rsidRPr="00DD60A9" w:rsidRDefault="00CC0703" w:rsidP="006E0C2E">
            <w:pPr>
              <w:pStyle w:val="ConsPlusCell1"/>
              <w:widowControl/>
              <w:jc w:val="center"/>
              <w:rPr>
                <w:rFonts w:ascii="Times New Roman" w:hAnsi="Times New Roman" w:cs="Times New Roman"/>
              </w:rPr>
            </w:pPr>
            <w:r>
              <w:rPr>
                <w:rFonts w:ascii="Times New Roman" w:hAnsi="Times New Roman" w:cs="Times New Roman"/>
              </w:rPr>
              <w:t>2356,8</w:t>
            </w:r>
          </w:p>
        </w:tc>
        <w:tc>
          <w:tcPr>
            <w:tcW w:w="1351" w:type="dxa"/>
            <w:gridSpan w:val="2"/>
            <w:tcBorders>
              <w:top w:val="single" w:sz="4" w:space="0" w:color="auto"/>
              <w:left w:val="single" w:sz="8" w:space="0" w:color="000000"/>
              <w:bottom w:val="single" w:sz="4" w:space="0" w:color="auto"/>
            </w:tcBorders>
          </w:tcPr>
          <w:p w:rsidR="00CC0703" w:rsidRPr="00DD60A9" w:rsidRDefault="00CC0703" w:rsidP="006E0C2E">
            <w:pPr>
              <w:pStyle w:val="ConsPlusCell1"/>
              <w:widowControl/>
              <w:jc w:val="center"/>
              <w:rPr>
                <w:rFonts w:ascii="Times New Roman" w:hAnsi="Times New Roman" w:cs="Times New Roman"/>
              </w:rPr>
            </w:pPr>
            <w:r>
              <w:rPr>
                <w:rFonts w:ascii="Times New Roman" w:hAnsi="Times New Roman" w:cs="Times New Roman"/>
              </w:rPr>
              <w:t>2264,6</w:t>
            </w:r>
          </w:p>
        </w:tc>
        <w:tc>
          <w:tcPr>
            <w:tcW w:w="977" w:type="dxa"/>
            <w:tcBorders>
              <w:top w:val="single" w:sz="4" w:space="0" w:color="auto"/>
              <w:left w:val="single" w:sz="8" w:space="0" w:color="000000"/>
              <w:bottom w:val="single" w:sz="4" w:space="0" w:color="auto"/>
              <w:right w:val="single" w:sz="8" w:space="0" w:color="000000"/>
            </w:tcBorders>
          </w:tcPr>
          <w:p w:rsidR="00CC0703" w:rsidRPr="00494415" w:rsidRDefault="00CC0703" w:rsidP="006E0C2E">
            <w:pPr>
              <w:spacing w:after="0" w:line="240" w:lineRule="auto"/>
              <w:contextualSpacing/>
              <w:rPr>
                <w:rFonts w:ascii="Times New Roman" w:hAnsi="Times New Roman"/>
              </w:rPr>
            </w:pPr>
            <w:r w:rsidRPr="00494415">
              <w:rPr>
                <w:rFonts w:ascii="Times New Roman" w:hAnsi="Times New Roman"/>
              </w:rPr>
              <w:t>92,2</w:t>
            </w:r>
          </w:p>
        </w:tc>
        <w:tc>
          <w:tcPr>
            <w:tcW w:w="975" w:type="dxa"/>
            <w:tcBorders>
              <w:top w:val="single" w:sz="4" w:space="0" w:color="auto"/>
              <w:left w:val="single" w:sz="8" w:space="0" w:color="000000"/>
              <w:bottom w:val="single" w:sz="4" w:space="0" w:color="auto"/>
            </w:tcBorders>
          </w:tcPr>
          <w:p w:rsidR="00CC0703" w:rsidRPr="00494415" w:rsidRDefault="00CC0703"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CC0703" w:rsidRPr="00494415" w:rsidRDefault="00CC0703"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CC0703" w:rsidRPr="00494415" w:rsidRDefault="00CC0703"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CC0703" w:rsidRPr="00494415" w:rsidRDefault="00CC0703"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CC0703" w:rsidRPr="00494415" w:rsidRDefault="00CC0703" w:rsidP="006E0C2E">
            <w:pPr>
              <w:spacing w:after="0" w:line="240" w:lineRule="auto"/>
              <w:contextualSpacing/>
              <w:rPr>
                <w:rFonts w:ascii="Times New Roman" w:hAnsi="Times New Roman"/>
              </w:rPr>
            </w:pPr>
          </w:p>
        </w:tc>
      </w:tr>
      <w:tr w:rsidR="00CC0703"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CC0703" w:rsidRPr="00494415" w:rsidRDefault="00CC0703"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CC0703" w:rsidRPr="00494415" w:rsidRDefault="00CC0703"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CC0703" w:rsidRPr="00494415" w:rsidRDefault="00CC0703"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CC0703" w:rsidRPr="00494415" w:rsidRDefault="00CC0703" w:rsidP="006E0C2E">
            <w:pPr>
              <w:spacing w:after="0" w:line="240" w:lineRule="auto"/>
              <w:contextualSpacing/>
              <w:rPr>
                <w:rFonts w:ascii="Times New Roman" w:hAnsi="Times New Roman"/>
              </w:rPr>
            </w:pPr>
            <w:r w:rsidRPr="00494415">
              <w:rPr>
                <w:rFonts w:ascii="Times New Roman" w:hAnsi="Times New Roman"/>
              </w:rPr>
              <w:t>2017</w:t>
            </w:r>
          </w:p>
        </w:tc>
        <w:tc>
          <w:tcPr>
            <w:tcW w:w="945" w:type="dxa"/>
            <w:tcBorders>
              <w:top w:val="single" w:sz="4" w:space="0" w:color="auto"/>
              <w:left w:val="single" w:sz="8" w:space="0" w:color="000000"/>
              <w:bottom w:val="single" w:sz="8" w:space="0" w:color="000000"/>
            </w:tcBorders>
          </w:tcPr>
          <w:p w:rsidR="00CC0703" w:rsidRPr="00DD60A9" w:rsidRDefault="00CC0703" w:rsidP="006E0C2E">
            <w:pPr>
              <w:pStyle w:val="ConsPlusCell1"/>
              <w:widowControl/>
              <w:jc w:val="center"/>
              <w:rPr>
                <w:rFonts w:ascii="Times New Roman" w:hAnsi="Times New Roman" w:cs="Times New Roman"/>
              </w:rPr>
            </w:pPr>
            <w:r>
              <w:rPr>
                <w:rFonts w:ascii="Times New Roman" w:hAnsi="Times New Roman" w:cs="Times New Roman"/>
              </w:rPr>
              <w:t>5216,0</w:t>
            </w:r>
          </w:p>
        </w:tc>
        <w:tc>
          <w:tcPr>
            <w:tcW w:w="1351" w:type="dxa"/>
            <w:gridSpan w:val="2"/>
            <w:tcBorders>
              <w:top w:val="single" w:sz="4" w:space="0" w:color="auto"/>
              <w:left w:val="single" w:sz="8" w:space="0" w:color="000000"/>
              <w:bottom w:val="single" w:sz="8" w:space="0" w:color="000000"/>
            </w:tcBorders>
          </w:tcPr>
          <w:p w:rsidR="00CC0703" w:rsidRPr="00DD60A9" w:rsidRDefault="00CC0703" w:rsidP="00E97EB8">
            <w:pPr>
              <w:pStyle w:val="ConsPlusCell1"/>
              <w:widowControl/>
              <w:jc w:val="center"/>
              <w:rPr>
                <w:rFonts w:ascii="Times New Roman" w:hAnsi="Times New Roman" w:cs="Times New Roman"/>
              </w:rPr>
            </w:pPr>
            <w:r>
              <w:rPr>
                <w:rFonts w:ascii="Times New Roman" w:hAnsi="Times New Roman" w:cs="Times New Roman"/>
              </w:rPr>
              <w:t>2934,9</w:t>
            </w:r>
          </w:p>
        </w:tc>
        <w:tc>
          <w:tcPr>
            <w:tcW w:w="977" w:type="dxa"/>
            <w:tcBorders>
              <w:top w:val="single" w:sz="4" w:space="0" w:color="auto"/>
              <w:left w:val="single" w:sz="8" w:space="0" w:color="000000"/>
              <w:bottom w:val="single" w:sz="8" w:space="0" w:color="000000"/>
              <w:right w:val="single" w:sz="8" w:space="0" w:color="000000"/>
            </w:tcBorders>
          </w:tcPr>
          <w:p w:rsidR="00CC0703" w:rsidRPr="00494415" w:rsidRDefault="00CC0703" w:rsidP="006E0C2E">
            <w:pPr>
              <w:spacing w:after="0" w:line="240" w:lineRule="auto"/>
              <w:contextualSpacing/>
              <w:rPr>
                <w:rFonts w:ascii="Times New Roman" w:hAnsi="Times New Roman"/>
              </w:rPr>
            </w:pPr>
            <w:r w:rsidRPr="00494415">
              <w:rPr>
                <w:rFonts w:ascii="Times New Roman" w:hAnsi="Times New Roman"/>
              </w:rPr>
              <w:t>2281,1</w:t>
            </w:r>
          </w:p>
        </w:tc>
        <w:tc>
          <w:tcPr>
            <w:tcW w:w="975" w:type="dxa"/>
            <w:tcBorders>
              <w:top w:val="single" w:sz="4" w:space="0" w:color="auto"/>
              <w:left w:val="single" w:sz="8" w:space="0" w:color="000000"/>
              <w:bottom w:val="single" w:sz="8" w:space="0" w:color="000000"/>
            </w:tcBorders>
          </w:tcPr>
          <w:p w:rsidR="00CC0703" w:rsidRPr="00494415" w:rsidRDefault="00CC0703"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CC0703" w:rsidRPr="00494415" w:rsidRDefault="00CC0703"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CC0703" w:rsidRPr="00494415" w:rsidRDefault="00CC0703"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CC0703" w:rsidRPr="00494415" w:rsidRDefault="00CC0703"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CC0703" w:rsidRPr="00494415" w:rsidRDefault="00CC0703" w:rsidP="006E0C2E">
            <w:pPr>
              <w:spacing w:after="0" w:line="240" w:lineRule="auto"/>
              <w:contextualSpacing/>
              <w:rPr>
                <w:rFonts w:ascii="Times New Roman" w:hAnsi="Times New Roman"/>
              </w:rPr>
            </w:pPr>
          </w:p>
        </w:tc>
      </w:tr>
      <w:tr w:rsidR="00CC0703"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CC0703" w:rsidRPr="00494415" w:rsidRDefault="00CC0703"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CC0703" w:rsidRPr="00494415" w:rsidRDefault="00CC0703"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CC0703" w:rsidRPr="00494415" w:rsidRDefault="00CC0703"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CC0703" w:rsidRPr="00494415" w:rsidRDefault="00CC0703" w:rsidP="006E0C2E">
            <w:pPr>
              <w:spacing w:after="0" w:line="240" w:lineRule="auto"/>
              <w:contextualSpacing/>
              <w:rPr>
                <w:rFonts w:ascii="Times New Roman" w:hAnsi="Times New Roman"/>
              </w:rPr>
            </w:pPr>
            <w:r w:rsidRPr="00494415">
              <w:rPr>
                <w:rFonts w:ascii="Times New Roman" w:hAnsi="Times New Roman"/>
              </w:rPr>
              <w:t>2018</w:t>
            </w:r>
          </w:p>
        </w:tc>
        <w:tc>
          <w:tcPr>
            <w:tcW w:w="945" w:type="dxa"/>
            <w:tcBorders>
              <w:top w:val="single" w:sz="4" w:space="0" w:color="auto"/>
              <w:left w:val="single" w:sz="8" w:space="0" w:color="000000"/>
              <w:bottom w:val="single" w:sz="8" w:space="0" w:color="000000"/>
            </w:tcBorders>
          </w:tcPr>
          <w:p w:rsidR="00CC0703" w:rsidRPr="006150DB" w:rsidRDefault="00CC0703" w:rsidP="006E0C2E">
            <w:pPr>
              <w:pStyle w:val="ConsPlusCell1"/>
              <w:widowControl/>
              <w:jc w:val="center"/>
              <w:rPr>
                <w:rFonts w:ascii="Times New Roman" w:hAnsi="Times New Roman" w:cs="Times New Roman"/>
              </w:rPr>
            </w:pPr>
            <w:r>
              <w:rPr>
                <w:rFonts w:ascii="Times New Roman" w:hAnsi="Times New Roman" w:cs="Times New Roman"/>
              </w:rPr>
              <w:t>4854,2</w:t>
            </w:r>
          </w:p>
        </w:tc>
        <w:tc>
          <w:tcPr>
            <w:tcW w:w="1351" w:type="dxa"/>
            <w:gridSpan w:val="2"/>
            <w:tcBorders>
              <w:top w:val="single" w:sz="4" w:space="0" w:color="auto"/>
              <w:left w:val="single" w:sz="8" w:space="0" w:color="000000"/>
              <w:bottom w:val="single" w:sz="8" w:space="0" w:color="000000"/>
            </w:tcBorders>
          </w:tcPr>
          <w:p w:rsidR="00CC0703" w:rsidRPr="006150DB" w:rsidRDefault="00CC0703" w:rsidP="006E0C2E">
            <w:pPr>
              <w:pStyle w:val="ConsPlusCell1"/>
              <w:widowControl/>
              <w:jc w:val="center"/>
              <w:rPr>
                <w:rFonts w:ascii="Times New Roman" w:hAnsi="Times New Roman" w:cs="Times New Roman"/>
              </w:rPr>
            </w:pPr>
            <w:r>
              <w:rPr>
                <w:rFonts w:ascii="Times New Roman" w:hAnsi="Times New Roman" w:cs="Times New Roman"/>
              </w:rPr>
              <w:t>3919,4</w:t>
            </w:r>
          </w:p>
        </w:tc>
        <w:tc>
          <w:tcPr>
            <w:tcW w:w="977" w:type="dxa"/>
            <w:tcBorders>
              <w:top w:val="single" w:sz="4" w:space="0" w:color="auto"/>
              <w:left w:val="single" w:sz="8" w:space="0" w:color="000000"/>
              <w:bottom w:val="single" w:sz="8" w:space="0" w:color="000000"/>
              <w:right w:val="single" w:sz="8" w:space="0" w:color="000000"/>
            </w:tcBorders>
          </w:tcPr>
          <w:p w:rsidR="00CC0703" w:rsidRPr="00494415" w:rsidRDefault="00CC0703"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CC0703" w:rsidRPr="00494415" w:rsidRDefault="00CC0703"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CC0703" w:rsidRPr="00494415" w:rsidRDefault="00CC0703" w:rsidP="006E0C2E">
            <w:pPr>
              <w:spacing w:after="0" w:line="240" w:lineRule="auto"/>
              <w:contextualSpacing/>
              <w:rPr>
                <w:rFonts w:ascii="Times New Roman" w:hAnsi="Times New Roman"/>
              </w:rPr>
            </w:pPr>
            <w:r w:rsidRPr="00494415">
              <w:rPr>
                <w:rFonts w:ascii="Times New Roman" w:hAnsi="Times New Roman"/>
              </w:rPr>
              <w:t>868,8</w:t>
            </w:r>
          </w:p>
        </w:tc>
        <w:tc>
          <w:tcPr>
            <w:tcW w:w="1005" w:type="dxa"/>
            <w:gridSpan w:val="3"/>
            <w:tcBorders>
              <w:top w:val="single" w:sz="4" w:space="0" w:color="auto"/>
              <w:left w:val="single" w:sz="8" w:space="0" w:color="000000"/>
              <w:bottom w:val="single" w:sz="8" w:space="0" w:color="000000"/>
            </w:tcBorders>
          </w:tcPr>
          <w:p w:rsidR="00CC0703" w:rsidRPr="00494415" w:rsidRDefault="00CC0703" w:rsidP="006E0C2E">
            <w:pPr>
              <w:snapToGrid w:val="0"/>
              <w:spacing w:after="0" w:line="240" w:lineRule="auto"/>
              <w:contextualSpacing/>
              <w:rPr>
                <w:rFonts w:ascii="Times New Roman" w:hAnsi="Times New Roman"/>
              </w:rPr>
            </w:pPr>
            <w:r w:rsidRPr="00494415">
              <w:rPr>
                <w:rFonts w:ascii="Times New Roman" w:hAnsi="Times New Roman"/>
              </w:rPr>
              <w:t>66,0</w:t>
            </w:r>
          </w:p>
        </w:tc>
        <w:tc>
          <w:tcPr>
            <w:tcW w:w="1085" w:type="dxa"/>
            <w:vMerge/>
            <w:tcBorders>
              <w:left w:val="single" w:sz="8" w:space="0" w:color="000000"/>
              <w:right w:val="single" w:sz="8" w:space="0" w:color="000000"/>
            </w:tcBorders>
          </w:tcPr>
          <w:p w:rsidR="00CC0703" w:rsidRPr="00494415" w:rsidRDefault="00CC0703"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CC0703" w:rsidRPr="00494415" w:rsidRDefault="00CC0703" w:rsidP="006E0C2E">
            <w:pPr>
              <w:spacing w:after="0" w:line="240" w:lineRule="auto"/>
              <w:contextualSpacing/>
              <w:rPr>
                <w:rFonts w:ascii="Times New Roman" w:hAnsi="Times New Roman"/>
              </w:rPr>
            </w:pPr>
          </w:p>
        </w:tc>
      </w:tr>
      <w:tr w:rsidR="00CC0703"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CC0703" w:rsidRPr="00494415" w:rsidRDefault="00CC0703"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CC0703" w:rsidRPr="00494415" w:rsidRDefault="00CC0703"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CC0703" w:rsidRPr="00494415" w:rsidRDefault="00CC0703"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CC0703" w:rsidRPr="00494415" w:rsidRDefault="00CC0703" w:rsidP="006E0C2E">
            <w:pPr>
              <w:spacing w:after="0" w:line="240" w:lineRule="auto"/>
              <w:contextualSpacing/>
              <w:rPr>
                <w:rFonts w:ascii="Times New Roman" w:hAnsi="Times New Roman"/>
              </w:rPr>
            </w:pPr>
            <w:r w:rsidRPr="00494415">
              <w:rPr>
                <w:rFonts w:ascii="Times New Roman" w:hAnsi="Times New Roman"/>
              </w:rPr>
              <w:t>2019</w:t>
            </w:r>
          </w:p>
        </w:tc>
        <w:tc>
          <w:tcPr>
            <w:tcW w:w="945" w:type="dxa"/>
            <w:tcBorders>
              <w:top w:val="single" w:sz="4" w:space="0" w:color="auto"/>
              <w:left w:val="single" w:sz="8" w:space="0" w:color="000000"/>
              <w:bottom w:val="single" w:sz="8" w:space="0" w:color="000000"/>
            </w:tcBorders>
          </w:tcPr>
          <w:p w:rsidR="00CC0703" w:rsidRPr="001822E4" w:rsidRDefault="00CC0703" w:rsidP="00DC01BD">
            <w:pPr>
              <w:pStyle w:val="ConsPlusCell1"/>
              <w:widowControl/>
              <w:jc w:val="center"/>
              <w:rPr>
                <w:rFonts w:ascii="Times New Roman" w:hAnsi="Times New Roman" w:cs="Times New Roman"/>
              </w:rPr>
            </w:pPr>
            <w:r>
              <w:rPr>
                <w:rFonts w:ascii="Times New Roman" w:hAnsi="Times New Roman" w:cs="Times New Roman"/>
              </w:rPr>
              <w:t>2135,1</w:t>
            </w:r>
          </w:p>
        </w:tc>
        <w:tc>
          <w:tcPr>
            <w:tcW w:w="1351" w:type="dxa"/>
            <w:gridSpan w:val="2"/>
            <w:tcBorders>
              <w:top w:val="single" w:sz="4" w:space="0" w:color="auto"/>
              <w:left w:val="single" w:sz="8" w:space="0" w:color="000000"/>
              <w:bottom w:val="single" w:sz="8" w:space="0" w:color="000000"/>
            </w:tcBorders>
          </w:tcPr>
          <w:p w:rsidR="00CC0703" w:rsidRPr="001822E4" w:rsidRDefault="00CC0703" w:rsidP="00CF27AC">
            <w:pPr>
              <w:pStyle w:val="ConsPlusCell1"/>
              <w:widowControl/>
              <w:jc w:val="center"/>
              <w:rPr>
                <w:rFonts w:ascii="Times New Roman" w:hAnsi="Times New Roman" w:cs="Times New Roman"/>
              </w:rPr>
            </w:pPr>
            <w:r>
              <w:rPr>
                <w:rFonts w:ascii="Times New Roman" w:hAnsi="Times New Roman" w:cs="Times New Roman"/>
              </w:rPr>
              <w:t>1192,0</w:t>
            </w:r>
          </w:p>
        </w:tc>
        <w:tc>
          <w:tcPr>
            <w:tcW w:w="977" w:type="dxa"/>
            <w:tcBorders>
              <w:top w:val="single" w:sz="4" w:space="0" w:color="auto"/>
              <w:left w:val="single" w:sz="8" w:space="0" w:color="000000"/>
              <w:bottom w:val="single" w:sz="8" w:space="0" w:color="000000"/>
              <w:right w:val="single" w:sz="8" w:space="0" w:color="000000"/>
            </w:tcBorders>
          </w:tcPr>
          <w:p w:rsidR="00CC0703" w:rsidRPr="00494415" w:rsidRDefault="00CC0703"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CC0703" w:rsidRPr="00494415" w:rsidRDefault="00CC0703"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CC0703" w:rsidRPr="00494415" w:rsidRDefault="00CC0703" w:rsidP="006E0C2E">
            <w:pPr>
              <w:spacing w:after="0" w:line="240" w:lineRule="auto"/>
              <w:contextualSpacing/>
              <w:rPr>
                <w:rFonts w:ascii="Times New Roman" w:hAnsi="Times New Roman"/>
              </w:rPr>
            </w:pPr>
            <w:r w:rsidRPr="00494415">
              <w:rPr>
                <w:rFonts w:ascii="Times New Roman" w:hAnsi="Times New Roman"/>
              </w:rPr>
              <w:t>913,1</w:t>
            </w:r>
          </w:p>
        </w:tc>
        <w:tc>
          <w:tcPr>
            <w:tcW w:w="1005" w:type="dxa"/>
            <w:gridSpan w:val="3"/>
            <w:tcBorders>
              <w:top w:val="single" w:sz="4" w:space="0" w:color="auto"/>
              <w:left w:val="single" w:sz="8" w:space="0" w:color="000000"/>
              <w:bottom w:val="single" w:sz="8" w:space="0" w:color="000000"/>
            </w:tcBorders>
          </w:tcPr>
          <w:p w:rsidR="00CC0703" w:rsidRPr="00494415" w:rsidRDefault="00CC0703" w:rsidP="006E0C2E">
            <w:pPr>
              <w:snapToGrid w:val="0"/>
              <w:spacing w:after="0" w:line="240" w:lineRule="auto"/>
              <w:contextualSpacing/>
              <w:rPr>
                <w:rFonts w:ascii="Times New Roman" w:hAnsi="Times New Roman"/>
              </w:rPr>
            </w:pPr>
            <w:r w:rsidRPr="00494415">
              <w:rPr>
                <w:rFonts w:ascii="Times New Roman" w:hAnsi="Times New Roman"/>
              </w:rPr>
              <w:t>30,0</w:t>
            </w:r>
          </w:p>
        </w:tc>
        <w:tc>
          <w:tcPr>
            <w:tcW w:w="1085" w:type="dxa"/>
            <w:vMerge/>
            <w:tcBorders>
              <w:left w:val="single" w:sz="8" w:space="0" w:color="000000"/>
              <w:right w:val="single" w:sz="8" w:space="0" w:color="000000"/>
            </w:tcBorders>
          </w:tcPr>
          <w:p w:rsidR="00CC0703" w:rsidRPr="00494415" w:rsidRDefault="00CC0703"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CC0703" w:rsidRPr="00494415" w:rsidRDefault="00CC0703" w:rsidP="006E0C2E">
            <w:pPr>
              <w:spacing w:after="0" w:line="240" w:lineRule="auto"/>
              <w:contextualSpacing/>
              <w:rPr>
                <w:rFonts w:ascii="Times New Roman" w:hAnsi="Times New Roman"/>
              </w:rPr>
            </w:pPr>
          </w:p>
        </w:tc>
      </w:tr>
      <w:tr w:rsidR="00CC0703" w:rsidRPr="00494415" w:rsidTr="000031FF">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CC0703" w:rsidRPr="00494415" w:rsidRDefault="00CC0703"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CC0703" w:rsidRPr="00494415" w:rsidRDefault="00CC0703"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CC0703" w:rsidRPr="00494415" w:rsidRDefault="00CC0703"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CC0703" w:rsidRPr="00494415" w:rsidRDefault="00CC0703" w:rsidP="006E0C2E">
            <w:pPr>
              <w:spacing w:after="0" w:line="240" w:lineRule="auto"/>
              <w:contextualSpacing/>
              <w:rPr>
                <w:rFonts w:ascii="Times New Roman" w:hAnsi="Times New Roman"/>
                <w:lang w:val="en-US"/>
              </w:rPr>
            </w:pPr>
            <w:r w:rsidRPr="00494415">
              <w:rPr>
                <w:rFonts w:ascii="Times New Roman" w:hAnsi="Times New Roman"/>
                <w:lang w:val="en-US"/>
              </w:rPr>
              <w:t>2020</w:t>
            </w:r>
          </w:p>
        </w:tc>
        <w:tc>
          <w:tcPr>
            <w:tcW w:w="945" w:type="dxa"/>
            <w:tcBorders>
              <w:top w:val="single" w:sz="4" w:space="0" w:color="auto"/>
              <w:left w:val="single" w:sz="8" w:space="0" w:color="000000"/>
              <w:bottom w:val="single" w:sz="8" w:space="0" w:color="000000"/>
            </w:tcBorders>
          </w:tcPr>
          <w:p w:rsidR="00CC0703" w:rsidRPr="00CD1A87" w:rsidRDefault="00AE342B" w:rsidP="00C81837">
            <w:pPr>
              <w:pStyle w:val="ConsPlusCell1"/>
              <w:widowControl/>
              <w:jc w:val="center"/>
              <w:rPr>
                <w:rFonts w:ascii="Times New Roman" w:hAnsi="Times New Roman" w:cs="Times New Roman"/>
              </w:rPr>
            </w:pPr>
            <w:r>
              <w:rPr>
                <w:rFonts w:ascii="Times New Roman" w:hAnsi="Times New Roman" w:cs="Times New Roman"/>
              </w:rPr>
              <w:t>2202,4</w:t>
            </w:r>
          </w:p>
        </w:tc>
        <w:tc>
          <w:tcPr>
            <w:tcW w:w="1351" w:type="dxa"/>
            <w:gridSpan w:val="2"/>
            <w:tcBorders>
              <w:top w:val="single" w:sz="4" w:space="0" w:color="auto"/>
              <w:left w:val="single" w:sz="8" w:space="0" w:color="000000"/>
              <w:bottom w:val="single" w:sz="8" w:space="0" w:color="000000"/>
            </w:tcBorders>
          </w:tcPr>
          <w:p w:rsidR="00CC0703" w:rsidRPr="00CD1A87" w:rsidRDefault="00CC0703" w:rsidP="00AE342B">
            <w:pPr>
              <w:pStyle w:val="ConsPlusCell1"/>
              <w:widowControl/>
              <w:jc w:val="center"/>
              <w:rPr>
                <w:rFonts w:ascii="Times New Roman" w:hAnsi="Times New Roman" w:cs="Times New Roman"/>
              </w:rPr>
            </w:pPr>
            <w:r>
              <w:rPr>
                <w:rFonts w:ascii="Times New Roman" w:hAnsi="Times New Roman" w:cs="Times New Roman"/>
              </w:rPr>
              <w:t>1357,</w:t>
            </w:r>
            <w:r w:rsidR="00AE342B">
              <w:rPr>
                <w:rFonts w:ascii="Times New Roman" w:hAnsi="Times New Roman" w:cs="Times New Roman"/>
              </w:rPr>
              <w:t>0</w:t>
            </w:r>
          </w:p>
        </w:tc>
        <w:tc>
          <w:tcPr>
            <w:tcW w:w="977" w:type="dxa"/>
            <w:tcBorders>
              <w:top w:val="single" w:sz="4" w:space="0" w:color="auto"/>
              <w:left w:val="single" w:sz="8" w:space="0" w:color="000000"/>
              <w:bottom w:val="single" w:sz="8" w:space="0" w:color="000000"/>
              <w:right w:val="single" w:sz="8" w:space="0" w:color="000000"/>
            </w:tcBorders>
          </w:tcPr>
          <w:p w:rsidR="00CC0703" w:rsidRPr="00494415" w:rsidRDefault="00CC0703"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CC0703" w:rsidRPr="00494415" w:rsidRDefault="00CC0703"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CC0703" w:rsidRPr="00002644" w:rsidRDefault="00CC0703" w:rsidP="006E0C2E">
            <w:pPr>
              <w:spacing w:after="0" w:line="240" w:lineRule="auto"/>
              <w:contextualSpacing/>
              <w:rPr>
                <w:rFonts w:ascii="Times New Roman" w:hAnsi="Times New Roman"/>
              </w:rPr>
            </w:pPr>
            <w:r>
              <w:rPr>
                <w:rFonts w:ascii="Times New Roman" w:hAnsi="Times New Roman"/>
              </w:rPr>
              <w:t>665,6</w:t>
            </w:r>
          </w:p>
        </w:tc>
        <w:tc>
          <w:tcPr>
            <w:tcW w:w="1005" w:type="dxa"/>
            <w:gridSpan w:val="3"/>
            <w:tcBorders>
              <w:top w:val="single" w:sz="4" w:space="0" w:color="auto"/>
              <w:left w:val="single" w:sz="8" w:space="0" w:color="000000"/>
              <w:bottom w:val="single" w:sz="8" w:space="0" w:color="000000"/>
            </w:tcBorders>
          </w:tcPr>
          <w:p w:rsidR="00CC0703" w:rsidRPr="00AE342B" w:rsidRDefault="00AE342B" w:rsidP="006E0C2E">
            <w:pPr>
              <w:snapToGrid w:val="0"/>
              <w:spacing w:after="0" w:line="240" w:lineRule="auto"/>
              <w:contextualSpacing/>
              <w:rPr>
                <w:rFonts w:ascii="Times New Roman" w:hAnsi="Times New Roman"/>
              </w:rPr>
            </w:pPr>
            <w:r>
              <w:rPr>
                <w:rFonts w:ascii="Times New Roman" w:hAnsi="Times New Roman"/>
              </w:rPr>
              <w:t>179,8</w:t>
            </w:r>
          </w:p>
        </w:tc>
        <w:tc>
          <w:tcPr>
            <w:tcW w:w="1085" w:type="dxa"/>
            <w:vMerge/>
            <w:tcBorders>
              <w:left w:val="single" w:sz="8" w:space="0" w:color="000000"/>
              <w:bottom w:val="single" w:sz="8" w:space="0" w:color="000000"/>
              <w:right w:val="single" w:sz="8" w:space="0" w:color="000000"/>
            </w:tcBorders>
          </w:tcPr>
          <w:p w:rsidR="00CC0703" w:rsidRPr="00494415" w:rsidRDefault="00CC0703"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CC0703" w:rsidRPr="00494415" w:rsidRDefault="00CC0703" w:rsidP="006E0C2E">
            <w:pPr>
              <w:spacing w:after="0" w:line="240" w:lineRule="auto"/>
              <w:contextualSpacing/>
              <w:rPr>
                <w:rFonts w:ascii="Times New Roman" w:hAnsi="Times New Roman"/>
              </w:rPr>
            </w:pPr>
          </w:p>
        </w:tc>
      </w:tr>
      <w:tr w:rsidR="00CC0703" w:rsidRPr="00494415" w:rsidTr="000031FF">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CC0703" w:rsidRPr="00494415" w:rsidRDefault="00CC0703"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CC0703" w:rsidRPr="00494415" w:rsidRDefault="00CC0703"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CC0703" w:rsidRPr="00494415" w:rsidRDefault="00CC0703"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CC0703" w:rsidRPr="00494415" w:rsidRDefault="00CC0703" w:rsidP="006E0C2E">
            <w:pPr>
              <w:spacing w:after="0" w:line="240" w:lineRule="auto"/>
              <w:contextualSpacing/>
              <w:rPr>
                <w:rFonts w:ascii="Times New Roman" w:hAnsi="Times New Roman"/>
                <w:lang w:val="en-US"/>
              </w:rPr>
            </w:pPr>
            <w:r w:rsidRPr="00494415">
              <w:rPr>
                <w:rFonts w:ascii="Times New Roman" w:hAnsi="Times New Roman"/>
                <w:lang w:val="en-US"/>
              </w:rPr>
              <w:t>2021</w:t>
            </w:r>
          </w:p>
        </w:tc>
        <w:tc>
          <w:tcPr>
            <w:tcW w:w="945" w:type="dxa"/>
            <w:tcBorders>
              <w:top w:val="single" w:sz="4" w:space="0" w:color="auto"/>
              <w:left w:val="single" w:sz="8" w:space="0" w:color="000000"/>
              <w:bottom w:val="single" w:sz="8" w:space="0" w:color="000000"/>
            </w:tcBorders>
          </w:tcPr>
          <w:p w:rsidR="00CC0703" w:rsidRPr="001822E4" w:rsidRDefault="00AE342B" w:rsidP="0098755B">
            <w:pPr>
              <w:pStyle w:val="ConsPlusCell1"/>
              <w:widowControl/>
              <w:jc w:val="center"/>
              <w:rPr>
                <w:rFonts w:ascii="Times New Roman" w:hAnsi="Times New Roman" w:cs="Times New Roman"/>
              </w:rPr>
            </w:pPr>
            <w:r>
              <w:rPr>
                <w:rFonts w:ascii="Times New Roman" w:hAnsi="Times New Roman" w:cs="Times New Roman"/>
              </w:rPr>
              <w:t>2804,3</w:t>
            </w:r>
          </w:p>
        </w:tc>
        <w:tc>
          <w:tcPr>
            <w:tcW w:w="1351" w:type="dxa"/>
            <w:gridSpan w:val="2"/>
            <w:tcBorders>
              <w:top w:val="single" w:sz="4" w:space="0" w:color="auto"/>
              <w:left w:val="single" w:sz="8" w:space="0" w:color="000000"/>
              <w:bottom w:val="single" w:sz="8" w:space="0" w:color="000000"/>
            </w:tcBorders>
          </w:tcPr>
          <w:p w:rsidR="00CC0703" w:rsidRPr="001822E4" w:rsidRDefault="00EB7583" w:rsidP="000A70EF">
            <w:pPr>
              <w:pStyle w:val="ConsPlusCell1"/>
              <w:widowControl/>
              <w:jc w:val="center"/>
              <w:rPr>
                <w:rFonts w:ascii="Times New Roman" w:hAnsi="Times New Roman" w:cs="Times New Roman"/>
              </w:rPr>
            </w:pPr>
            <w:r>
              <w:rPr>
                <w:rFonts w:ascii="Times New Roman" w:hAnsi="Times New Roman" w:cs="Times New Roman"/>
              </w:rPr>
              <w:t>1930,2</w:t>
            </w:r>
          </w:p>
        </w:tc>
        <w:tc>
          <w:tcPr>
            <w:tcW w:w="977" w:type="dxa"/>
            <w:tcBorders>
              <w:top w:val="single" w:sz="4" w:space="0" w:color="auto"/>
              <w:left w:val="single" w:sz="8" w:space="0" w:color="000000"/>
              <w:bottom w:val="single" w:sz="8" w:space="0" w:color="000000"/>
              <w:right w:val="single" w:sz="8" w:space="0" w:color="000000"/>
            </w:tcBorders>
          </w:tcPr>
          <w:p w:rsidR="00CC0703" w:rsidRPr="00494415" w:rsidRDefault="00CC0703"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CC0703" w:rsidRPr="00494415" w:rsidRDefault="00CC0703"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CC0703" w:rsidRPr="00494415" w:rsidRDefault="00EB7583" w:rsidP="006E0C2E">
            <w:pPr>
              <w:spacing w:after="0" w:line="240" w:lineRule="auto"/>
              <w:contextualSpacing/>
              <w:rPr>
                <w:rFonts w:ascii="Times New Roman" w:hAnsi="Times New Roman"/>
              </w:rPr>
            </w:pPr>
            <w:r>
              <w:rPr>
                <w:rFonts w:ascii="Times New Roman" w:hAnsi="Times New Roman"/>
              </w:rPr>
              <w:t>659,1</w:t>
            </w:r>
          </w:p>
        </w:tc>
        <w:tc>
          <w:tcPr>
            <w:tcW w:w="1005" w:type="dxa"/>
            <w:gridSpan w:val="3"/>
            <w:tcBorders>
              <w:top w:val="single" w:sz="4" w:space="0" w:color="auto"/>
              <w:left w:val="single" w:sz="8" w:space="0" w:color="000000"/>
              <w:bottom w:val="single" w:sz="8" w:space="0" w:color="000000"/>
            </w:tcBorders>
          </w:tcPr>
          <w:p w:rsidR="00CC0703" w:rsidRPr="00494415" w:rsidRDefault="00AE342B" w:rsidP="006E0C2E">
            <w:pPr>
              <w:snapToGrid w:val="0"/>
              <w:spacing w:after="0" w:line="240" w:lineRule="auto"/>
              <w:contextualSpacing/>
              <w:rPr>
                <w:rFonts w:ascii="Times New Roman" w:hAnsi="Times New Roman"/>
              </w:rPr>
            </w:pPr>
            <w:r>
              <w:rPr>
                <w:rFonts w:ascii="Times New Roman" w:hAnsi="Times New Roman"/>
              </w:rPr>
              <w:t>215,0</w:t>
            </w:r>
          </w:p>
        </w:tc>
        <w:tc>
          <w:tcPr>
            <w:tcW w:w="1085" w:type="dxa"/>
            <w:vMerge/>
            <w:tcBorders>
              <w:left w:val="single" w:sz="8" w:space="0" w:color="000000"/>
              <w:bottom w:val="single" w:sz="8" w:space="0" w:color="000000"/>
              <w:right w:val="single" w:sz="8" w:space="0" w:color="000000"/>
            </w:tcBorders>
          </w:tcPr>
          <w:p w:rsidR="00CC0703" w:rsidRPr="00494415" w:rsidRDefault="00CC0703"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CC0703" w:rsidRPr="00494415" w:rsidRDefault="00CC0703" w:rsidP="006E0C2E">
            <w:pPr>
              <w:spacing w:after="0" w:line="240" w:lineRule="auto"/>
              <w:contextualSpacing/>
              <w:rPr>
                <w:rFonts w:ascii="Times New Roman" w:hAnsi="Times New Roman"/>
              </w:rPr>
            </w:pPr>
          </w:p>
        </w:tc>
      </w:tr>
      <w:tr w:rsidR="00AE342B" w:rsidRPr="00494415" w:rsidTr="000031FF">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AE342B" w:rsidRPr="00494415" w:rsidRDefault="00AE342B"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AE342B" w:rsidRPr="00494415" w:rsidRDefault="00AE342B"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AE342B" w:rsidRPr="00494415" w:rsidRDefault="00AE342B"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AE342B" w:rsidRPr="00494415" w:rsidRDefault="00AE342B" w:rsidP="006E0C2E">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945" w:type="dxa"/>
            <w:tcBorders>
              <w:top w:val="single" w:sz="4" w:space="0" w:color="auto"/>
              <w:left w:val="single" w:sz="8" w:space="0" w:color="000000"/>
              <w:bottom w:val="single" w:sz="8" w:space="0" w:color="000000"/>
            </w:tcBorders>
          </w:tcPr>
          <w:p w:rsidR="00AE342B" w:rsidRPr="00686E11" w:rsidRDefault="00AE342B" w:rsidP="00C76DF7">
            <w:pPr>
              <w:pStyle w:val="ConsPlusCell1"/>
              <w:widowControl/>
              <w:jc w:val="center"/>
              <w:rPr>
                <w:rFonts w:ascii="Times New Roman" w:hAnsi="Times New Roman" w:cs="Times New Roman"/>
              </w:rPr>
            </w:pPr>
            <w:r>
              <w:rPr>
                <w:rFonts w:ascii="Times New Roman" w:hAnsi="Times New Roman" w:cs="Times New Roman"/>
              </w:rPr>
              <w:t>2919,1</w:t>
            </w:r>
          </w:p>
        </w:tc>
        <w:tc>
          <w:tcPr>
            <w:tcW w:w="1351" w:type="dxa"/>
            <w:gridSpan w:val="2"/>
            <w:tcBorders>
              <w:top w:val="single" w:sz="4" w:space="0" w:color="auto"/>
              <w:left w:val="single" w:sz="8" w:space="0" w:color="000000"/>
              <w:bottom w:val="single" w:sz="8" w:space="0" w:color="000000"/>
            </w:tcBorders>
          </w:tcPr>
          <w:p w:rsidR="00AE342B" w:rsidRPr="00686E11" w:rsidRDefault="00AE342B" w:rsidP="00686E11">
            <w:pPr>
              <w:pStyle w:val="ConsPlusCell1"/>
              <w:widowControl/>
              <w:jc w:val="center"/>
              <w:rPr>
                <w:rFonts w:ascii="Times New Roman" w:hAnsi="Times New Roman" w:cs="Times New Roman"/>
              </w:rPr>
            </w:pPr>
            <w:r>
              <w:rPr>
                <w:rFonts w:ascii="Times New Roman" w:hAnsi="Times New Roman" w:cs="Times New Roman"/>
              </w:rPr>
              <w:t>1973,6</w:t>
            </w:r>
          </w:p>
        </w:tc>
        <w:tc>
          <w:tcPr>
            <w:tcW w:w="977" w:type="dxa"/>
            <w:tcBorders>
              <w:top w:val="single" w:sz="4" w:space="0" w:color="auto"/>
              <w:left w:val="single" w:sz="8" w:space="0" w:color="000000"/>
              <w:bottom w:val="single" w:sz="8" w:space="0" w:color="000000"/>
              <w:right w:val="single" w:sz="8" w:space="0" w:color="000000"/>
            </w:tcBorders>
          </w:tcPr>
          <w:p w:rsidR="00AE342B" w:rsidRPr="00494415" w:rsidRDefault="00AE342B"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AE342B" w:rsidRPr="00494415" w:rsidRDefault="00AE342B"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AE342B" w:rsidRPr="00494415" w:rsidRDefault="00AE342B" w:rsidP="006E0C2E">
            <w:pPr>
              <w:spacing w:after="0" w:line="240" w:lineRule="auto"/>
              <w:contextualSpacing/>
              <w:rPr>
                <w:rFonts w:ascii="Times New Roman" w:hAnsi="Times New Roman"/>
              </w:rPr>
            </w:pPr>
            <w:r>
              <w:rPr>
                <w:rFonts w:ascii="Times New Roman" w:hAnsi="Times New Roman"/>
              </w:rPr>
              <w:t>730,5</w:t>
            </w:r>
          </w:p>
        </w:tc>
        <w:tc>
          <w:tcPr>
            <w:tcW w:w="1005" w:type="dxa"/>
            <w:gridSpan w:val="3"/>
            <w:tcBorders>
              <w:top w:val="single" w:sz="4" w:space="0" w:color="auto"/>
              <w:left w:val="single" w:sz="8" w:space="0" w:color="000000"/>
              <w:bottom w:val="single" w:sz="8" w:space="0" w:color="000000"/>
            </w:tcBorders>
          </w:tcPr>
          <w:p w:rsidR="00AE342B" w:rsidRPr="00494415" w:rsidRDefault="00AE342B" w:rsidP="00D97092">
            <w:pPr>
              <w:snapToGrid w:val="0"/>
              <w:spacing w:after="0" w:line="240" w:lineRule="auto"/>
              <w:contextualSpacing/>
              <w:rPr>
                <w:rFonts w:ascii="Times New Roman" w:hAnsi="Times New Roman"/>
              </w:rPr>
            </w:pPr>
            <w:r>
              <w:rPr>
                <w:rFonts w:ascii="Times New Roman" w:hAnsi="Times New Roman"/>
              </w:rPr>
              <w:t>215,0</w:t>
            </w:r>
          </w:p>
        </w:tc>
        <w:tc>
          <w:tcPr>
            <w:tcW w:w="1085" w:type="dxa"/>
            <w:vMerge/>
            <w:tcBorders>
              <w:left w:val="single" w:sz="8" w:space="0" w:color="000000"/>
              <w:bottom w:val="single" w:sz="8" w:space="0" w:color="000000"/>
              <w:right w:val="single" w:sz="8" w:space="0" w:color="000000"/>
            </w:tcBorders>
          </w:tcPr>
          <w:p w:rsidR="00AE342B" w:rsidRPr="00494415" w:rsidRDefault="00AE342B"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AE342B" w:rsidRPr="00494415" w:rsidRDefault="00AE342B" w:rsidP="006E0C2E">
            <w:pPr>
              <w:spacing w:after="0" w:line="240" w:lineRule="auto"/>
              <w:contextualSpacing/>
              <w:rPr>
                <w:rFonts w:ascii="Times New Roman" w:hAnsi="Times New Roman"/>
              </w:rPr>
            </w:pPr>
          </w:p>
        </w:tc>
      </w:tr>
      <w:tr w:rsidR="00AE342B" w:rsidRPr="00494415" w:rsidTr="000031FF">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AE342B" w:rsidRPr="00494415" w:rsidRDefault="00AE342B"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AE342B" w:rsidRPr="00494415" w:rsidRDefault="00AE342B"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AE342B" w:rsidRPr="00494415" w:rsidRDefault="00AE342B"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AE342B" w:rsidRPr="00494415" w:rsidRDefault="00AE342B" w:rsidP="006E0C2E">
            <w:pPr>
              <w:spacing w:after="0" w:line="240" w:lineRule="auto"/>
              <w:contextualSpacing/>
              <w:rPr>
                <w:rFonts w:ascii="Times New Roman" w:hAnsi="Times New Roman"/>
              </w:rPr>
            </w:pPr>
            <w:r>
              <w:rPr>
                <w:rFonts w:ascii="Times New Roman" w:hAnsi="Times New Roman"/>
              </w:rPr>
              <w:t>2023</w:t>
            </w:r>
          </w:p>
        </w:tc>
        <w:tc>
          <w:tcPr>
            <w:tcW w:w="945" w:type="dxa"/>
            <w:tcBorders>
              <w:top w:val="single" w:sz="4" w:space="0" w:color="auto"/>
              <w:left w:val="single" w:sz="8" w:space="0" w:color="000000"/>
              <w:bottom w:val="single" w:sz="8" w:space="0" w:color="000000"/>
            </w:tcBorders>
          </w:tcPr>
          <w:p w:rsidR="00AE342B" w:rsidRDefault="00AE342B" w:rsidP="00C76DF7">
            <w:pPr>
              <w:pStyle w:val="ConsPlusCell1"/>
              <w:widowControl/>
              <w:jc w:val="center"/>
              <w:rPr>
                <w:rFonts w:ascii="Times New Roman" w:hAnsi="Times New Roman" w:cs="Times New Roman"/>
              </w:rPr>
            </w:pPr>
            <w:r>
              <w:rPr>
                <w:rFonts w:ascii="Times New Roman" w:hAnsi="Times New Roman" w:cs="Times New Roman"/>
              </w:rPr>
              <w:t>3054,6</w:t>
            </w:r>
          </w:p>
        </w:tc>
        <w:tc>
          <w:tcPr>
            <w:tcW w:w="1351" w:type="dxa"/>
            <w:gridSpan w:val="2"/>
            <w:tcBorders>
              <w:top w:val="single" w:sz="4" w:space="0" w:color="auto"/>
              <w:left w:val="single" w:sz="8" w:space="0" w:color="000000"/>
              <w:bottom w:val="single" w:sz="8" w:space="0" w:color="000000"/>
            </w:tcBorders>
          </w:tcPr>
          <w:p w:rsidR="00AE342B" w:rsidRDefault="00AE342B" w:rsidP="00686E11">
            <w:pPr>
              <w:pStyle w:val="ConsPlusCell1"/>
              <w:widowControl/>
              <w:jc w:val="center"/>
              <w:rPr>
                <w:rFonts w:ascii="Times New Roman" w:hAnsi="Times New Roman" w:cs="Times New Roman"/>
              </w:rPr>
            </w:pPr>
            <w:r>
              <w:rPr>
                <w:rFonts w:ascii="Times New Roman" w:hAnsi="Times New Roman" w:cs="Times New Roman"/>
              </w:rPr>
              <w:t>2065,3</w:t>
            </w:r>
          </w:p>
        </w:tc>
        <w:tc>
          <w:tcPr>
            <w:tcW w:w="977" w:type="dxa"/>
            <w:tcBorders>
              <w:top w:val="single" w:sz="4" w:space="0" w:color="auto"/>
              <w:left w:val="single" w:sz="8" w:space="0" w:color="000000"/>
              <w:bottom w:val="single" w:sz="8" w:space="0" w:color="000000"/>
              <w:right w:val="single" w:sz="8" w:space="0" w:color="000000"/>
            </w:tcBorders>
          </w:tcPr>
          <w:p w:rsidR="00AE342B" w:rsidRPr="00494415" w:rsidRDefault="00AE342B"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AE342B" w:rsidRPr="00494415" w:rsidRDefault="00AE342B"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AE342B" w:rsidRPr="00494415" w:rsidRDefault="00AE342B" w:rsidP="006E0C2E">
            <w:pPr>
              <w:spacing w:after="0" w:line="240" w:lineRule="auto"/>
              <w:contextualSpacing/>
              <w:rPr>
                <w:rFonts w:ascii="Times New Roman" w:hAnsi="Times New Roman"/>
              </w:rPr>
            </w:pPr>
            <w:r>
              <w:rPr>
                <w:rFonts w:ascii="Times New Roman" w:hAnsi="Times New Roman"/>
              </w:rPr>
              <w:t>774,3</w:t>
            </w:r>
          </w:p>
        </w:tc>
        <w:tc>
          <w:tcPr>
            <w:tcW w:w="1005" w:type="dxa"/>
            <w:gridSpan w:val="3"/>
            <w:tcBorders>
              <w:top w:val="single" w:sz="4" w:space="0" w:color="auto"/>
              <w:left w:val="single" w:sz="8" w:space="0" w:color="000000"/>
              <w:bottom w:val="single" w:sz="8" w:space="0" w:color="000000"/>
            </w:tcBorders>
          </w:tcPr>
          <w:p w:rsidR="00AE342B" w:rsidRPr="00494415" w:rsidRDefault="00AE342B" w:rsidP="00D97092">
            <w:pPr>
              <w:snapToGrid w:val="0"/>
              <w:spacing w:after="0" w:line="240" w:lineRule="auto"/>
              <w:contextualSpacing/>
              <w:rPr>
                <w:rFonts w:ascii="Times New Roman" w:hAnsi="Times New Roman"/>
              </w:rPr>
            </w:pPr>
            <w:r>
              <w:rPr>
                <w:rFonts w:ascii="Times New Roman" w:hAnsi="Times New Roman"/>
              </w:rPr>
              <w:t>215,0</w:t>
            </w:r>
          </w:p>
        </w:tc>
        <w:tc>
          <w:tcPr>
            <w:tcW w:w="1085" w:type="dxa"/>
            <w:tcBorders>
              <w:left w:val="single" w:sz="8" w:space="0" w:color="000000"/>
              <w:bottom w:val="single" w:sz="8" w:space="0" w:color="000000"/>
              <w:right w:val="single" w:sz="8" w:space="0" w:color="000000"/>
            </w:tcBorders>
          </w:tcPr>
          <w:p w:rsidR="00AE342B" w:rsidRPr="00494415" w:rsidRDefault="00AE342B"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AE342B" w:rsidRPr="00494415" w:rsidRDefault="00AE342B" w:rsidP="006E0C2E">
            <w:pPr>
              <w:spacing w:after="0" w:line="240" w:lineRule="auto"/>
              <w:contextualSpacing/>
              <w:rPr>
                <w:rFonts w:ascii="Times New Roman" w:hAnsi="Times New Roman"/>
              </w:rPr>
            </w:pPr>
          </w:p>
        </w:tc>
      </w:tr>
      <w:tr w:rsidR="00AE342B"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bottom w:val="single" w:sz="8" w:space="0" w:color="000000"/>
            </w:tcBorders>
          </w:tcPr>
          <w:p w:rsidR="00AE342B" w:rsidRPr="00494415" w:rsidRDefault="00AE342B" w:rsidP="006E0C2E">
            <w:pPr>
              <w:snapToGrid w:val="0"/>
              <w:spacing w:after="0" w:line="240" w:lineRule="auto"/>
              <w:rPr>
                <w:rFonts w:ascii="Times New Roman" w:hAnsi="Times New Roman"/>
              </w:rPr>
            </w:pPr>
          </w:p>
        </w:tc>
        <w:tc>
          <w:tcPr>
            <w:tcW w:w="2836" w:type="dxa"/>
            <w:gridSpan w:val="2"/>
            <w:vMerge/>
            <w:tcBorders>
              <w:left w:val="single" w:sz="8" w:space="0" w:color="000000"/>
              <w:bottom w:val="single" w:sz="8" w:space="0" w:color="000000"/>
            </w:tcBorders>
          </w:tcPr>
          <w:p w:rsidR="00AE342B" w:rsidRPr="00494415" w:rsidRDefault="00AE342B" w:rsidP="006E0C2E">
            <w:pPr>
              <w:snapToGrid w:val="0"/>
              <w:spacing w:after="0" w:line="240" w:lineRule="auto"/>
              <w:rPr>
                <w:rFonts w:ascii="Times New Roman" w:hAnsi="Times New Roman"/>
              </w:rPr>
            </w:pPr>
          </w:p>
        </w:tc>
        <w:tc>
          <w:tcPr>
            <w:tcW w:w="2056" w:type="dxa"/>
            <w:gridSpan w:val="2"/>
            <w:vMerge/>
            <w:tcBorders>
              <w:left w:val="single" w:sz="8" w:space="0" w:color="000000"/>
              <w:bottom w:val="single" w:sz="8" w:space="0" w:color="000000"/>
            </w:tcBorders>
          </w:tcPr>
          <w:p w:rsidR="00AE342B" w:rsidRPr="00494415" w:rsidRDefault="00AE342B"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AE342B" w:rsidRPr="00494415" w:rsidRDefault="00AE342B" w:rsidP="006E0C2E">
            <w:pPr>
              <w:spacing w:after="0" w:line="240" w:lineRule="auto"/>
              <w:contextualSpacing/>
              <w:rPr>
                <w:rFonts w:ascii="Times New Roman" w:hAnsi="Times New Roman"/>
              </w:rPr>
            </w:pPr>
            <w:r>
              <w:rPr>
                <w:rFonts w:ascii="Times New Roman" w:hAnsi="Times New Roman"/>
              </w:rPr>
              <w:t>2024</w:t>
            </w:r>
          </w:p>
        </w:tc>
        <w:tc>
          <w:tcPr>
            <w:tcW w:w="945" w:type="dxa"/>
            <w:tcBorders>
              <w:top w:val="single" w:sz="4" w:space="0" w:color="auto"/>
              <w:left w:val="single" w:sz="8" w:space="0" w:color="000000"/>
              <w:bottom w:val="single" w:sz="8" w:space="0" w:color="000000"/>
            </w:tcBorders>
          </w:tcPr>
          <w:p w:rsidR="00AE342B" w:rsidRDefault="00AE342B" w:rsidP="00C76DF7">
            <w:pPr>
              <w:pStyle w:val="ConsPlusCell1"/>
              <w:widowControl/>
              <w:jc w:val="center"/>
              <w:rPr>
                <w:rFonts w:ascii="Times New Roman" w:hAnsi="Times New Roman" w:cs="Times New Roman"/>
              </w:rPr>
            </w:pPr>
            <w:r>
              <w:rPr>
                <w:rFonts w:ascii="Times New Roman" w:hAnsi="Times New Roman" w:cs="Times New Roman"/>
              </w:rPr>
              <w:t>3054,6</w:t>
            </w:r>
          </w:p>
        </w:tc>
        <w:tc>
          <w:tcPr>
            <w:tcW w:w="1351" w:type="dxa"/>
            <w:gridSpan w:val="2"/>
            <w:tcBorders>
              <w:top w:val="single" w:sz="4" w:space="0" w:color="auto"/>
              <w:left w:val="single" w:sz="8" w:space="0" w:color="000000"/>
              <w:bottom w:val="single" w:sz="8" w:space="0" w:color="000000"/>
            </w:tcBorders>
          </w:tcPr>
          <w:p w:rsidR="00AE342B" w:rsidRDefault="00AE342B" w:rsidP="00686E11">
            <w:pPr>
              <w:pStyle w:val="ConsPlusCell1"/>
              <w:widowControl/>
              <w:jc w:val="center"/>
              <w:rPr>
                <w:rFonts w:ascii="Times New Roman" w:hAnsi="Times New Roman" w:cs="Times New Roman"/>
              </w:rPr>
            </w:pPr>
            <w:r>
              <w:rPr>
                <w:rFonts w:ascii="Times New Roman" w:hAnsi="Times New Roman" w:cs="Times New Roman"/>
              </w:rPr>
              <w:t>2065,3</w:t>
            </w:r>
          </w:p>
        </w:tc>
        <w:tc>
          <w:tcPr>
            <w:tcW w:w="977" w:type="dxa"/>
            <w:tcBorders>
              <w:top w:val="single" w:sz="4" w:space="0" w:color="auto"/>
              <w:left w:val="single" w:sz="8" w:space="0" w:color="000000"/>
              <w:bottom w:val="single" w:sz="8" w:space="0" w:color="000000"/>
              <w:right w:val="single" w:sz="8" w:space="0" w:color="000000"/>
            </w:tcBorders>
          </w:tcPr>
          <w:p w:rsidR="00AE342B" w:rsidRPr="00494415" w:rsidRDefault="00AE342B"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AE342B" w:rsidRPr="00494415" w:rsidRDefault="00AE342B"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AE342B" w:rsidRPr="00494415" w:rsidRDefault="00AE342B" w:rsidP="006E0C2E">
            <w:pPr>
              <w:spacing w:after="0" w:line="240" w:lineRule="auto"/>
              <w:contextualSpacing/>
              <w:rPr>
                <w:rFonts w:ascii="Times New Roman" w:hAnsi="Times New Roman"/>
              </w:rPr>
            </w:pPr>
            <w:r>
              <w:rPr>
                <w:rFonts w:ascii="Times New Roman" w:hAnsi="Times New Roman"/>
              </w:rPr>
              <w:t>774,3</w:t>
            </w:r>
          </w:p>
        </w:tc>
        <w:tc>
          <w:tcPr>
            <w:tcW w:w="1005" w:type="dxa"/>
            <w:gridSpan w:val="3"/>
            <w:tcBorders>
              <w:top w:val="single" w:sz="4" w:space="0" w:color="auto"/>
              <w:left w:val="single" w:sz="8" w:space="0" w:color="000000"/>
              <w:bottom w:val="single" w:sz="8" w:space="0" w:color="000000"/>
            </w:tcBorders>
          </w:tcPr>
          <w:p w:rsidR="00AE342B" w:rsidRPr="00494415" w:rsidRDefault="00AE342B" w:rsidP="00D97092">
            <w:pPr>
              <w:snapToGrid w:val="0"/>
              <w:spacing w:after="0" w:line="240" w:lineRule="auto"/>
              <w:contextualSpacing/>
              <w:rPr>
                <w:rFonts w:ascii="Times New Roman" w:hAnsi="Times New Roman"/>
              </w:rPr>
            </w:pPr>
            <w:r>
              <w:rPr>
                <w:rFonts w:ascii="Times New Roman" w:hAnsi="Times New Roman"/>
              </w:rPr>
              <w:t>215,0</w:t>
            </w:r>
          </w:p>
        </w:tc>
        <w:tc>
          <w:tcPr>
            <w:tcW w:w="1085" w:type="dxa"/>
            <w:tcBorders>
              <w:left w:val="single" w:sz="8" w:space="0" w:color="000000"/>
              <w:bottom w:val="single" w:sz="8" w:space="0" w:color="000000"/>
              <w:right w:val="single" w:sz="8" w:space="0" w:color="000000"/>
            </w:tcBorders>
          </w:tcPr>
          <w:p w:rsidR="00AE342B" w:rsidRPr="00494415" w:rsidRDefault="00AE342B"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AE342B" w:rsidRPr="00494415" w:rsidRDefault="00AE342B" w:rsidP="006E0C2E">
            <w:pPr>
              <w:spacing w:after="0" w:line="240" w:lineRule="auto"/>
              <w:contextualSpacing/>
              <w:rPr>
                <w:rFonts w:ascii="Times New Roman" w:hAnsi="Times New Roman"/>
              </w:rPr>
            </w:pPr>
          </w:p>
        </w:tc>
      </w:tr>
      <w:tr w:rsidR="00E31F55" w:rsidRPr="00494415" w:rsidTr="00065D5A">
        <w:tblPrEx>
          <w:tblCellMar>
            <w:left w:w="108" w:type="dxa"/>
            <w:right w:w="108" w:type="dxa"/>
          </w:tblCellMar>
        </w:tblPrEx>
        <w:trPr>
          <w:gridAfter w:val="2"/>
          <w:wAfter w:w="120" w:type="dxa"/>
          <w:trHeight w:val="85"/>
        </w:trPr>
        <w:tc>
          <w:tcPr>
            <w:tcW w:w="848" w:type="dxa"/>
            <w:gridSpan w:val="2"/>
            <w:vMerge w:val="restart"/>
            <w:tcBorders>
              <w:top w:val="single" w:sz="8" w:space="0" w:color="000000"/>
              <w:left w:val="single" w:sz="8" w:space="0" w:color="000000"/>
            </w:tcBorders>
          </w:tcPr>
          <w:p w:rsidR="00E31F55" w:rsidRPr="00494415" w:rsidRDefault="00E31F55" w:rsidP="00D84373">
            <w:pPr>
              <w:snapToGrid w:val="0"/>
              <w:spacing w:after="0" w:line="240" w:lineRule="auto"/>
              <w:rPr>
                <w:rFonts w:ascii="Times New Roman" w:hAnsi="Times New Roman"/>
              </w:rPr>
            </w:pPr>
            <w:r w:rsidRPr="00494415">
              <w:rPr>
                <w:rFonts w:ascii="Times New Roman" w:hAnsi="Times New Roman"/>
              </w:rPr>
              <w:t>7.1.2</w:t>
            </w:r>
          </w:p>
        </w:tc>
        <w:tc>
          <w:tcPr>
            <w:tcW w:w="2836" w:type="dxa"/>
            <w:gridSpan w:val="2"/>
            <w:vMerge w:val="restart"/>
            <w:tcBorders>
              <w:top w:val="single" w:sz="8" w:space="0" w:color="000000"/>
              <w:left w:val="single" w:sz="8" w:space="0" w:color="000000"/>
            </w:tcBorders>
          </w:tcPr>
          <w:p w:rsidR="00E31F55" w:rsidRPr="00494415" w:rsidRDefault="00E31F55" w:rsidP="00D84373">
            <w:pPr>
              <w:snapToGrid w:val="0"/>
              <w:spacing w:after="0" w:line="240" w:lineRule="auto"/>
              <w:rPr>
                <w:rFonts w:ascii="Times New Roman" w:hAnsi="Times New Roman"/>
              </w:rPr>
            </w:pPr>
            <w:r w:rsidRPr="00494415">
              <w:rPr>
                <w:rFonts w:ascii="Times New Roman" w:hAnsi="Times New Roman"/>
              </w:rPr>
              <w:t>Организация и участие в спортивно массовых мероприятиях</w:t>
            </w:r>
          </w:p>
        </w:tc>
        <w:tc>
          <w:tcPr>
            <w:tcW w:w="2056" w:type="dxa"/>
            <w:gridSpan w:val="2"/>
            <w:vMerge w:val="restart"/>
            <w:tcBorders>
              <w:top w:val="single" w:sz="8" w:space="0" w:color="000000"/>
              <w:left w:val="single" w:sz="8" w:space="0" w:color="000000"/>
            </w:tcBorders>
          </w:tcPr>
          <w:p w:rsidR="00E31F55" w:rsidRPr="00494415" w:rsidRDefault="00E31F55" w:rsidP="00D84373">
            <w:pPr>
              <w:snapToGrid w:val="0"/>
              <w:spacing w:after="0" w:line="240" w:lineRule="auto"/>
              <w:rPr>
                <w:rFonts w:ascii="Times New Roman" w:hAnsi="Times New Roman"/>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w:t>
            </w:r>
          </w:p>
        </w:tc>
        <w:tc>
          <w:tcPr>
            <w:tcW w:w="1080" w:type="dxa"/>
            <w:gridSpan w:val="2"/>
            <w:tcBorders>
              <w:left w:val="single" w:sz="8" w:space="0" w:color="000000"/>
              <w:bottom w:val="single" w:sz="8" w:space="0" w:color="000000"/>
            </w:tcBorders>
          </w:tcPr>
          <w:p w:rsidR="00E31F55" w:rsidRPr="00494415" w:rsidRDefault="00E31F55" w:rsidP="00D84373">
            <w:pPr>
              <w:spacing w:after="0" w:line="240" w:lineRule="auto"/>
              <w:contextualSpacing/>
              <w:rPr>
                <w:rFonts w:ascii="Times New Roman" w:hAnsi="Times New Roman"/>
                <w:b/>
              </w:rPr>
            </w:pPr>
            <w:r w:rsidRPr="00494415">
              <w:rPr>
                <w:rFonts w:ascii="Times New Roman" w:hAnsi="Times New Roman"/>
                <w:b/>
              </w:rPr>
              <w:t>Итого</w:t>
            </w:r>
          </w:p>
        </w:tc>
        <w:tc>
          <w:tcPr>
            <w:tcW w:w="945" w:type="dxa"/>
            <w:tcBorders>
              <w:left w:val="single" w:sz="8" w:space="0" w:color="000000"/>
              <w:bottom w:val="single" w:sz="4" w:space="0" w:color="auto"/>
            </w:tcBorders>
          </w:tcPr>
          <w:p w:rsidR="00E31F55" w:rsidRPr="00DD60A9" w:rsidRDefault="00E31F55" w:rsidP="00D84373">
            <w:pPr>
              <w:pStyle w:val="ConsPlusCell1"/>
              <w:widowControl/>
              <w:jc w:val="center"/>
              <w:rPr>
                <w:rFonts w:ascii="Times New Roman" w:hAnsi="Times New Roman" w:cs="Times New Roman"/>
              </w:rPr>
            </w:pPr>
            <w:r>
              <w:rPr>
                <w:rFonts w:ascii="Times New Roman" w:hAnsi="Times New Roman" w:cs="Times New Roman"/>
              </w:rPr>
              <w:t>2</w:t>
            </w:r>
            <w:r w:rsidRPr="00DD60A9">
              <w:rPr>
                <w:rFonts w:ascii="Times New Roman" w:hAnsi="Times New Roman" w:cs="Times New Roman"/>
              </w:rPr>
              <w:t>4,3</w:t>
            </w:r>
          </w:p>
        </w:tc>
        <w:tc>
          <w:tcPr>
            <w:tcW w:w="1351" w:type="dxa"/>
            <w:gridSpan w:val="2"/>
            <w:tcBorders>
              <w:left w:val="single" w:sz="8" w:space="0" w:color="000000"/>
              <w:bottom w:val="single" w:sz="4" w:space="0" w:color="auto"/>
            </w:tcBorders>
          </w:tcPr>
          <w:p w:rsidR="00E31F55" w:rsidRPr="00DD60A9" w:rsidRDefault="00E31F55" w:rsidP="00D84373">
            <w:pPr>
              <w:pStyle w:val="ConsPlusCell1"/>
              <w:widowControl/>
              <w:jc w:val="center"/>
              <w:rPr>
                <w:rFonts w:ascii="Times New Roman" w:hAnsi="Times New Roman" w:cs="Times New Roman"/>
              </w:rPr>
            </w:pPr>
            <w:r>
              <w:rPr>
                <w:rFonts w:ascii="Times New Roman" w:hAnsi="Times New Roman" w:cs="Times New Roman"/>
              </w:rPr>
              <w:t>2</w:t>
            </w:r>
            <w:r w:rsidRPr="00DD60A9">
              <w:rPr>
                <w:rFonts w:ascii="Times New Roman" w:hAnsi="Times New Roman" w:cs="Times New Roman"/>
              </w:rPr>
              <w:t>4,3</w:t>
            </w:r>
          </w:p>
        </w:tc>
        <w:tc>
          <w:tcPr>
            <w:tcW w:w="977" w:type="dxa"/>
            <w:tcBorders>
              <w:left w:val="single" w:sz="8" w:space="0" w:color="000000"/>
              <w:bottom w:val="single" w:sz="4" w:space="0" w:color="auto"/>
              <w:right w:val="single" w:sz="8" w:space="0" w:color="000000"/>
            </w:tcBorders>
          </w:tcPr>
          <w:p w:rsidR="00E31F55" w:rsidRPr="00494415" w:rsidRDefault="00E31F55" w:rsidP="00D84373">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31F55" w:rsidRPr="00494415" w:rsidRDefault="00E31F55" w:rsidP="00D84373">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31F55" w:rsidRPr="00494415" w:rsidRDefault="00E31F55" w:rsidP="00D84373">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31F55" w:rsidRPr="00494415" w:rsidRDefault="00E31F55" w:rsidP="00D84373">
            <w:pPr>
              <w:snapToGrid w:val="0"/>
              <w:spacing w:after="0" w:line="240" w:lineRule="auto"/>
              <w:contextualSpacing/>
              <w:rPr>
                <w:rFonts w:ascii="Times New Roman" w:hAnsi="Times New Roman"/>
              </w:rPr>
            </w:pPr>
          </w:p>
        </w:tc>
        <w:tc>
          <w:tcPr>
            <w:tcW w:w="1085" w:type="dxa"/>
            <w:vMerge w:val="restart"/>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vMerge w:val="restart"/>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rPr>
            </w:pPr>
            <w:r w:rsidRPr="00494415">
              <w:rPr>
                <w:rFonts w:ascii="Times New Roman" w:hAnsi="Times New Roman"/>
              </w:rPr>
              <w:t>2016</w:t>
            </w:r>
          </w:p>
        </w:tc>
        <w:tc>
          <w:tcPr>
            <w:tcW w:w="945" w:type="dxa"/>
            <w:tcBorders>
              <w:top w:val="single" w:sz="4" w:space="0" w:color="auto"/>
              <w:left w:val="single" w:sz="8" w:space="0" w:color="000000"/>
              <w:bottom w:val="single" w:sz="4" w:space="0" w:color="auto"/>
            </w:tcBorders>
          </w:tcPr>
          <w:p w:rsidR="00E31F55" w:rsidRPr="00DD60A9" w:rsidRDefault="00E31F55" w:rsidP="006E0C2E">
            <w:pPr>
              <w:pStyle w:val="ConsPlusCell1"/>
              <w:widowControl/>
              <w:jc w:val="center"/>
              <w:rPr>
                <w:rFonts w:ascii="Times New Roman" w:hAnsi="Times New Roman" w:cs="Times New Roman"/>
              </w:rPr>
            </w:pPr>
            <w:r>
              <w:rPr>
                <w:rFonts w:ascii="Times New Roman" w:hAnsi="Times New Roman" w:cs="Times New Roman"/>
              </w:rPr>
              <w:t>2</w:t>
            </w:r>
            <w:r w:rsidRPr="00DD60A9">
              <w:rPr>
                <w:rFonts w:ascii="Times New Roman" w:hAnsi="Times New Roman" w:cs="Times New Roman"/>
              </w:rPr>
              <w:t>4,3</w:t>
            </w:r>
          </w:p>
        </w:tc>
        <w:tc>
          <w:tcPr>
            <w:tcW w:w="1351" w:type="dxa"/>
            <w:gridSpan w:val="2"/>
            <w:tcBorders>
              <w:top w:val="single" w:sz="4" w:space="0" w:color="auto"/>
              <w:left w:val="single" w:sz="8" w:space="0" w:color="000000"/>
              <w:bottom w:val="single" w:sz="4" w:space="0" w:color="auto"/>
            </w:tcBorders>
          </w:tcPr>
          <w:p w:rsidR="00E31F55" w:rsidRPr="00DD60A9" w:rsidRDefault="00E31F55" w:rsidP="006E0C2E">
            <w:pPr>
              <w:pStyle w:val="ConsPlusCell1"/>
              <w:widowControl/>
              <w:jc w:val="center"/>
              <w:rPr>
                <w:rFonts w:ascii="Times New Roman" w:hAnsi="Times New Roman" w:cs="Times New Roman"/>
              </w:rPr>
            </w:pPr>
            <w:r>
              <w:rPr>
                <w:rFonts w:ascii="Times New Roman" w:hAnsi="Times New Roman" w:cs="Times New Roman"/>
              </w:rPr>
              <w:t>2</w:t>
            </w:r>
            <w:r w:rsidRPr="00DD60A9">
              <w:rPr>
                <w:rFonts w:ascii="Times New Roman" w:hAnsi="Times New Roman" w:cs="Times New Roman"/>
              </w:rPr>
              <w:t>4,3</w:t>
            </w:r>
          </w:p>
        </w:tc>
        <w:tc>
          <w:tcPr>
            <w:tcW w:w="977" w:type="dxa"/>
            <w:tcBorders>
              <w:top w:val="single" w:sz="4" w:space="0" w:color="auto"/>
              <w:left w:val="single" w:sz="8" w:space="0" w:color="000000"/>
              <w:bottom w:val="single" w:sz="4" w:space="0" w:color="auto"/>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E31F55" w:rsidRPr="00494415" w:rsidRDefault="00E31F55"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rPr>
            </w:pPr>
            <w:r w:rsidRPr="00494415">
              <w:rPr>
                <w:rFonts w:ascii="Times New Roman" w:hAnsi="Times New Roman"/>
              </w:rPr>
              <w:t>2017</w:t>
            </w:r>
          </w:p>
        </w:tc>
        <w:tc>
          <w:tcPr>
            <w:tcW w:w="945" w:type="dxa"/>
            <w:tcBorders>
              <w:top w:val="single" w:sz="4" w:space="0" w:color="auto"/>
              <w:left w:val="single" w:sz="8" w:space="0" w:color="000000"/>
              <w:bottom w:val="single" w:sz="8" w:space="0" w:color="000000"/>
            </w:tcBorders>
          </w:tcPr>
          <w:p w:rsidR="00E31F55" w:rsidRPr="00DD60A9" w:rsidRDefault="00E31F55" w:rsidP="006E0C2E">
            <w:pPr>
              <w:pStyle w:val="ConsPlusCell1"/>
              <w:widowControl/>
              <w:jc w:val="center"/>
              <w:rPr>
                <w:rFonts w:ascii="Times New Roman" w:hAnsi="Times New Roman" w:cs="Times New Roman"/>
              </w:rPr>
            </w:pPr>
            <w:r>
              <w:rPr>
                <w:rFonts w:ascii="Times New Roman" w:hAnsi="Times New Roman" w:cs="Times New Roman"/>
              </w:rPr>
              <w:t>0</w:t>
            </w:r>
          </w:p>
        </w:tc>
        <w:tc>
          <w:tcPr>
            <w:tcW w:w="1351" w:type="dxa"/>
            <w:gridSpan w:val="2"/>
            <w:tcBorders>
              <w:top w:val="single" w:sz="4" w:space="0" w:color="auto"/>
              <w:left w:val="single" w:sz="8" w:space="0" w:color="000000"/>
              <w:bottom w:val="single" w:sz="8" w:space="0" w:color="000000"/>
            </w:tcBorders>
          </w:tcPr>
          <w:p w:rsidR="00E31F55" w:rsidRPr="00DD60A9" w:rsidRDefault="00E31F55" w:rsidP="006E0C2E">
            <w:pPr>
              <w:pStyle w:val="ConsPlusCell1"/>
              <w:widowControl/>
              <w:jc w:val="center"/>
              <w:rPr>
                <w:rFonts w:ascii="Times New Roman" w:hAnsi="Times New Roman" w:cs="Times New Roman"/>
              </w:rPr>
            </w:pPr>
            <w:r>
              <w:rPr>
                <w:rFonts w:ascii="Times New Roman" w:hAnsi="Times New Roman" w:cs="Times New Roman"/>
              </w:rPr>
              <w:t>0</w:t>
            </w:r>
          </w:p>
        </w:tc>
        <w:tc>
          <w:tcPr>
            <w:tcW w:w="977" w:type="dxa"/>
            <w:tcBorders>
              <w:top w:val="single" w:sz="4" w:space="0" w:color="auto"/>
              <w:left w:val="single" w:sz="8" w:space="0" w:color="000000"/>
              <w:bottom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31F55" w:rsidRPr="00494415" w:rsidRDefault="00E31F55"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rPr>
            </w:pPr>
            <w:r w:rsidRPr="00494415">
              <w:rPr>
                <w:rFonts w:ascii="Times New Roman" w:hAnsi="Times New Roman"/>
              </w:rPr>
              <w:t>2018</w:t>
            </w:r>
          </w:p>
        </w:tc>
        <w:tc>
          <w:tcPr>
            <w:tcW w:w="945" w:type="dxa"/>
            <w:tcBorders>
              <w:top w:val="single" w:sz="4" w:space="0" w:color="auto"/>
              <w:left w:val="single" w:sz="8" w:space="0" w:color="000000"/>
              <w:bottom w:val="single" w:sz="8" w:space="0" w:color="000000"/>
            </w:tcBorders>
          </w:tcPr>
          <w:p w:rsidR="00E31F55" w:rsidRPr="00DD60A9" w:rsidRDefault="00E31F55"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8" w:space="0" w:color="000000"/>
              <w:bottom w:val="single" w:sz="8" w:space="0" w:color="000000"/>
            </w:tcBorders>
          </w:tcPr>
          <w:p w:rsidR="00E31F55" w:rsidRPr="00DD60A9" w:rsidRDefault="00E31F55" w:rsidP="006E0C2E">
            <w:pPr>
              <w:pStyle w:val="ConsPlusCell1"/>
              <w:widowControl/>
              <w:jc w:val="center"/>
              <w:rPr>
                <w:rFonts w:ascii="Times New Roman" w:hAnsi="Times New Roman" w:cs="Times New Roman"/>
              </w:rPr>
            </w:pPr>
          </w:p>
        </w:tc>
        <w:tc>
          <w:tcPr>
            <w:tcW w:w="977" w:type="dxa"/>
            <w:tcBorders>
              <w:top w:val="single" w:sz="4" w:space="0" w:color="auto"/>
              <w:left w:val="single" w:sz="8" w:space="0" w:color="000000"/>
              <w:bottom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31F55" w:rsidRPr="00494415" w:rsidRDefault="00E31F55"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rPr>
            </w:pPr>
            <w:r w:rsidRPr="00494415">
              <w:rPr>
                <w:rFonts w:ascii="Times New Roman" w:hAnsi="Times New Roman"/>
              </w:rPr>
              <w:t>2019</w:t>
            </w:r>
          </w:p>
        </w:tc>
        <w:tc>
          <w:tcPr>
            <w:tcW w:w="945" w:type="dxa"/>
            <w:tcBorders>
              <w:top w:val="single" w:sz="4" w:space="0" w:color="auto"/>
              <w:left w:val="single" w:sz="8" w:space="0" w:color="000000"/>
              <w:bottom w:val="single" w:sz="8" w:space="0" w:color="000000"/>
            </w:tcBorders>
          </w:tcPr>
          <w:p w:rsidR="00E31F55" w:rsidRPr="00DD60A9" w:rsidRDefault="00E31F55"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8" w:space="0" w:color="000000"/>
              <w:bottom w:val="single" w:sz="8" w:space="0" w:color="000000"/>
            </w:tcBorders>
          </w:tcPr>
          <w:p w:rsidR="00E31F55" w:rsidRPr="00DD60A9" w:rsidRDefault="00E31F55" w:rsidP="000A70EF">
            <w:pPr>
              <w:pStyle w:val="ConsPlusCell1"/>
              <w:widowControl/>
              <w:jc w:val="center"/>
              <w:rPr>
                <w:rFonts w:ascii="Times New Roman" w:hAnsi="Times New Roman" w:cs="Times New Roman"/>
              </w:rPr>
            </w:pPr>
          </w:p>
        </w:tc>
        <w:tc>
          <w:tcPr>
            <w:tcW w:w="977" w:type="dxa"/>
            <w:tcBorders>
              <w:top w:val="single" w:sz="4" w:space="0" w:color="auto"/>
              <w:left w:val="single" w:sz="8" w:space="0" w:color="000000"/>
              <w:bottom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31F55" w:rsidRPr="00494415" w:rsidRDefault="00E31F55"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0031FF">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31F55" w:rsidRPr="00494415" w:rsidRDefault="00E31F55" w:rsidP="009751CC">
            <w:pPr>
              <w:spacing w:after="0" w:line="240" w:lineRule="auto"/>
              <w:contextualSpacing/>
              <w:rPr>
                <w:rFonts w:ascii="Times New Roman" w:hAnsi="Times New Roman"/>
              </w:rPr>
            </w:pPr>
            <w:r w:rsidRPr="00494415">
              <w:rPr>
                <w:rFonts w:ascii="Times New Roman" w:hAnsi="Times New Roman"/>
              </w:rPr>
              <w:t>2020</w:t>
            </w:r>
          </w:p>
        </w:tc>
        <w:tc>
          <w:tcPr>
            <w:tcW w:w="945" w:type="dxa"/>
            <w:tcBorders>
              <w:top w:val="single" w:sz="4" w:space="0" w:color="auto"/>
              <w:left w:val="single" w:sz="8" w:space="0" w:color="000000"/>
              <w:bottom w:val="single" w:sz="8" w:space="0" w:color="000000"/>
            </w:tcBorders>
          </w:tcPr>
          <w:p w:rsidR="00E31F55" w:rsidRPr="00DD60A9" w:rsidRDefault="00E31F55" w:rsidP="009751CC">
            <w:pPr>
              <w:pStyle w:val="ConsPlusCell1"/>
              <w:widowControl/>
              <w:jc w:val="center"/>
              <w:rPr>
                <w:rFonts w:ascii="Times New Roman" w:hAnsi="Times New Roman" w:cs="Times New Roman"/>
              </w:rPr>
            </w:pPr>
          </w:p>
        </w:tc>
        <w:tc>
          <w:tcPr>
            <w:tcW w:w="1351" w:type="dxa"/>
            <w:gridSpan w:val="2"/>
            <w:tcBorders>
              <w:top w:val="single" w:sz="4" w:space="0" w:color="auto"/>
              <w:left w:val="single" w:sz="8" w:space="0" w:color="000000"/>
              <w:bottom w:val="single" w:sz="8" w:space="0" w:color="000000"/>
            </w:tcBorders>
          </w:tcPr>
          <w:p w:rsidR="00E31F55" w:rsidRPr="00DD60A9" w:rsidRDefault="00E31F55" w:rsidP="000A70EF">
            <w:pPr>
              <w:pStyle w:val="ConsPlusCell1"/>
              <w:widowControl/>
              <w:jc w:val="center"/>
              <w:rPr>
                <w:rFonts w:ascii="Times New Roman" w:hAnsi="Times New Roman" w:cs="Times New Roman"/>
              </w:rPr>
            </w:pPr>
          </w:p>
        </w:tc>
        <w:tc>
          <w:tcPr>
            <w:tcW w:w="977" w:type="dxa"/>
            <w:tcBorders>
              <w:top w:val="single" w:sz="4" w:space="0" w:color="auto"/>
              <w:left w:val="single" w:sz="8" w:space="0" w:color="000000"/>
              <w:bottom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31F55" w:rsidRPr="00494415" w:rsidRDefault="00E31F55" w:rsidP="006E0C2E">
            <w:pPr>
              <w:snapToGrid w:val="0"/>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0031FF">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31F55" w:rsidRPr="00494415" w:rsidRDefault="00E31F55" w:rsidP="009751CC">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1</w:t>
            </w:r>
          </w:p>
        </w:tc>
        <w:tc>
          <w:tcPr>
            <w:tcW w:w="945" w:type="dxa"/>
            <w:tcBorders>
              <w:top w:val="single" w:sz="4" w:space="0" w:color="auto"/>
              <w:left w:val="single" w:sz="8" w:space="0" w:color="000000"/>
              <w:bottom w:val="single" w:sz="8" w:space="0" w:color="000000"/>
            </w:tcBorders>
          </w:tcPr>
          <w:p w:rsidR="00E31F55" w:rsidRPr="00DD60A9" w:rsidRDefault="00E31F55" w:rsidP="009751CC">
            <w:pPr>
              <w:pStyle w:val="ConsPlusCell1"/>
              <w:widowControl/>
              <w:jc w:val="center"/>
              <w:rPr>
                <w:rFonts w:ascii="Times New Roman" w:hAnsi="Times New Roman" w:cs="Times New Roman"/>
              </w:rPr>
            </w:pPr>
          </w:p>
        </w:tc>
        <w:tc>
          <w:tcPr>
            <w:tcW w:w="1351" w:type="dxa"/>
            <w:gridSpan w:val="2"/>
            <w:tcBorders>
              <w:top w:val="single" w:sz="4" w:space="0" w:color="auto"/>
              <w:left w:val="single" w:sz="8" w:space="0" w:color="000000"/>
              <w:bottom w:val="single" w:sz="8" w:space="0" w:color="000000"/>
            </w:tcBorders>
          </w:tcPr>
          <w:p w:rsidR="00E31F55" w:rsidRPr="00DD60A9" w:rsidRDefault="00E31F55" w:rsidP="009751CC">
            <w:pPr>
              <w:pStyle w:val="ConsPlusCell1"/>
              <w:widowControl/>
              <w:jc w:val="center"/>
              <w:rPr>
                <w:rFonts w:ascii="Times New Roman" w:hAnsi="Times New Roman" w:cs="Times New Roman"/>
              </w:rPr>
            </w:pPr>
          </w:p>
        </w:tc>
        <w:tc>
          <w:tcPr>
            <w:tcW w:w="977" w:type="dxa"/>
            <w:tcBorders>
              <w:top w:val="single" w:sz="4" w:space="0" w:color="auto"/>
              <w:left w:val="single" w:sz="8" w:space="0" w:color="000000"/>
              <w:bottom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31F55" w:rsidRPr="00494415" w:rsidRDefault="00E31F55" w:rsidP="006E0C2E">
            <w:pPr>
              <w:snapToGrid w:val="0"/>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0031FF">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945" w:type="dxa"/>
            <w:tcBorders>
              <w:top w:val="single" w:sz="4" w:space="0" w:color="auto"/>
              <w:left w:val="single" w:sz="8" w:space="0" w:color="000000"/>
              <w:bottom w:val="single" w:sz="8" w:space="0" w:color="000000"/>
            </w:tcBorders>
          </w:tcPr>
          <w:p w:rsidR="00E31F55" w:rsidRPr="00DD60A9" w:rsidRDefault="00E31F55"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8" w:space="0" w:color="000000"/>
              <w:bottom w:val="single" w:sz="8" w:space="0" w:color="000000"/>
            </w:tcBorders>
          </w:tcPr>
          <w:p w:rsidR="00E31F55" w:rsidRPr="00DD60A9" w:rsidRDefault="00E31F55" w:rsidP="006E0C2E">
            <w:pPr>
              <w:pStyle w:val="ConsPlusCell1"/>
              <w:widowControl/>
              <w:jc w:val="center"/>
              <w:rPr>
                <w:rFonts w:ascii="Times New Roman" w:hAnsi="Times New Roman" w:cs="Times New Roman"/>
              </w:rPr>
            </w:pPr>
          </w:p>
        </w:tc>
        <w:tc>
          <w:tcPr>
            <w:tcW w:w="977" w:type="dxa"/>
            <w:tcBorders>
              <w:top w:val="single" w:sz="4" w:space="0" w:color="auto"/>
              <w:left w:val="single" w:sz="8" w:space="0" w:color="000000"/>
              <w:bottom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31F55" w:rsidRPr="00494415" w:rsidRDefault="00E31F55" w:rsidP="006E0C2E">
            <w:pPr>
              <w:snapToGrid w:val="0"/>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0031FF">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rPr>
            </w:pPr>
            <w:r>
              <w:rPr>
                <w:rFonts w:ascii="Times New Roman" w:hAnsi="Times New Roman"/>
              </w:rPr>
              <w:t>2023</w:t>
            </w:r>
          </w:p>
        </w:tc>
        <w:tc>
          <w:tcPr>
            <w:tcW w:w="945" w:type="dxa"/>
            <w:tcBorders>
              <w:top w:val="single" w:sz="4" w:space="0" w:color="auto"/>
              <w:left w:val="single" w:sz="8" w:space="0" w:color="000000"/>
              <w:bottom w:val="single" w:sz="8" w:space="0" w:color="000000"/>
            </w:tcBorders>
          </w:tcPr>
          <w:p w:rsidR="00E31F55" w:rsidRPr="00DD60A9" w:rsidRDefault="00E31F55"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8" w:space="0" w:color="000000"/>
              <w:bottom w:val="single" w:sz="8" w:space="0" w:color="000000"/>
            </w:tcBorders>
          </w:tcPr>
          <w:p w:rsidR="00E31F55" w:rsidRPr="00DD60A9" w:rsidRDefault="00E31F55" w:rsidP="006E0C2E">
            <w:pPr>
              <w:pStyle w:val="ConsPlusCell1"/>
              <w:widowControl/>
              <w:jc w:val="center"/>
              <w:rPr>
                <w:rFonts w:ascii="Times New Roman" w:hAnsi="Times New Roman" w:cs="Times New Roman"/>
              </w:rPr>
            </w:pPr>
          </w:p>
        </w:tc>
        <w:tc>
          <w:tcPr>
            <w:tcW w:w="977" w:type="dxa"/>
            <w:tcBorders>
              <w:top w:val="single" w:sz="4" w:space="0" w:color="auto"/>
              <w:left w:val="single" w:sz="8" w:space="0" w:color="000000"/>
              <w:bottom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31F55" w:rsidRPr="00494415" w:rsidRDefault="00E31F55" w:rsidP="006E0C2E">
            <w:pPr>
              <w:snapToGrid w:val="0"/>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bottom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836" w:type="dxa"/>
            <w:gridSpan w:val="2"/>
            <w:vMerge/>
            <w:tcBorders>
              <w:left w:val="single" w:sz="8" w:space="0" w:color="000000"/>
              <w:bottom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056" w:type="dxa"/>
            <w:gridSpan w:val="2"/>
            <w:vMerge/>
            <w:tcBorders>
              <w:left w:val="single" w:sz="8" w:space="0" w:color="000000"/>
              <w:bottom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rPr>
            </w:pPr>
            <w:r>
              <w:rPr>
                <w:rFonts w:ascii="Times New Roman" w:hAnsi="Times New Roman"/>
              </w:rPr>
              <w:t>2024</w:t>
            </w:r>
          </w:p>
        </w:tc>
        <w:tc>
          <w:tcPr>
            <w:tcW w:w="945" w:type="dxa"/>
            <w:tcBorders>
              <w:top w:val="single" w:sz="4" w:space="0" w:color="auto"/>
              <w:left w:val="single" w:sz="8" w:space="0" w:color="000000"/>
              <w:bottom w:val="single" w:sz="8" w:space="0" w:color="000000"/>
            </w:tcBorders>
          </w:tcPr>
          <w:p w:rsidR="00E31F55" w:rsidRPr="00DD60A9" w:rsidRDefault="00E31F55"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8" w:space="0" w:color="000000"/>
              <w:bottom w:val="single" w:sz="8" w:space="0" w:color="000000"/>
            </w:tcBorders>
          </w:tcPr>
          <w:p w:rsidR="00E31F55" w:rsidRPr="00DD60A9" w:rsidRDefault="00E31F55" w:rsidP="006E0C2E">
            <w:pPr>
              <w:pStyle w:val="ConsPlusCell1"/>
              <w:widowControl/>
              <w:jc w:val="center"/>
              <w:rPr>
                <w:rFonts w:ascii="Times New Roman" w:hAnsi="Times New Roman" w:cs="Times New Roman"/>
              </w:rPr>
            </w:pPr>
          </w:p>
        </w:tc>
        <w:tc>
          <w:tcPr>
            <w:tcW w:w="977" w:type="dxa"/>
            <w:tcBorders>
              <w:top w:val="single" w:sz="4" w:space="0" w:color="auto"/>
              <w:left w:val="single" w:sz="8" w:space="0" w:color="000000"/>
              <w:bottom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E31F55" w:rsidRPr="00494415" w:rsidRDefault="00E31F55" w:rsidP="006E0C2E">
            <w:pPr>
              <w:snapToGrid w:val="0"/>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065D5A">
        <w:tblPrEx>
          <w:tblCellMar>
            <w:left w:w="108" w:type="dxa"/>
            <w:right w:w="108" w:type="dxa"/>
          </w:tblCellMar>
        </w:tblPrEx>
        <w:trPr>
          <w:gridAfter w:val="2"/>
          <w:wAfter w:w="120" w:type="dxa"/>
          <w:trHeight w:val="85"/>
        </w:trPr>
        <w:tc>
          <w:tcPr>
            <w:tcW w:w="848" w:type="dxa"/>
            <w:gridSpan w:val="2"/>
            <w:vMerge w:val="restart"/>
            <w:tcBorders>
              <w:top w:val="single" w:sz="8" w:space="0" w:color="000000"/>
              <w:left w:val="single" w:sz="8" w:space="0" w:color="000000"/>
            </w:tcBorders>
          </w:tcPr>
          <w:p w:rsidR="00E31F55" w:rsidRPr="00494415" w:rsidRDefault="00E31F55" w:rsidP="00D84373">
            <w:pPr>
              <w:snapToGrid w:val="0"/>
              <w:spacing w:line="200" w:lineRule="atLeast"/>
              <w:rPr>
                <w:rFonts w:ascii="Times New Roman" w:hAnsi="Times New Roman"/>
                <w:color w:val="FF0000"/>
                <w:shd w:val="clear" w:color="auto" w:fill="FFFFFF"/>
              </w:rPr>
            </w:pPr>
            <w:r w:rsidRPr="00494415">
              <w:rPr>
                <w:rFonts w:ascii="Times New Roman" w:hAnsi="Times New Roman"/>
              </w:rPr>
              <w:t>7.1.2.1</w:t>
            </w:r>
          </w:p>
        </w:tc>
        <w:tc>
          <w:tcPr>
            <w:tcW w:w="2836" w:type="dxa"/>
            <w:gridSpan w:val="2"/>
            <w:vMerge w:val="restart"/>
            <w:tcBorders>
              <w:top w:val="single" w:sz="8" w:space="0" w:color="000000"/>
              <w:left w:val="single" w:sz="8" w:space="0" w:color="000000"/>
            </w:tcBorders>
          </w:tcPr>
          <w:p w:rsidR="00E31F55" w:rsidRPr="00494415" w:rsidRDefault="00E31F55" w:rsidP="00D84373">
            <w:pPr>
              <w:snapToGrid w:val="0"/>
              <w:spacing w:line="200" w:lineRule="atLeast"/>
              <w:rPr>
                <w:rFonts w:ascii="Times New Roman" w:hAnsi="Times New Roman"/>
              </w:rPr>
            </w:pPr>
            <w:r w:rsidRPr="00494415">
              <w:rPr>
                <w:rFonts w:ascii="Times New Roman" w:hAnsi="Times New Roman"/>
                <w:color w:val="FF0000"/>
                <w:shd w:val="clear" w:color="auto" w:fill="FFFFFF"/>
              </w:rPr>
              <w:t>Проведение спортивных мероприятий в области детско-юношеского спорта</w:t>
            </w:r>
          </w:p>
        </w:tc>
        <w:tc>
          <w:tcPr>
            <w:tcW w:w="2056" w:type="dxa"/>
            <w:gridSpan w:val="2"/>
            <w:vMerge w:val="restart"/>
            <w:tcBorders>
              <w:top w:val="single" w:sz="8" w:space="0" w:color="000000"/>
              <w:left w:val="single" w:sz="8" w:space="0" w:color="000000"/>
            </w:tcBorders>
          </w:tcPr>
          <w:p w:rsidR="00E31F55" w:rsidRPr="00494415" w:rsidRDefault="00E31F55" w:rsidP="00D84373">
            <w:pPr>
              <w:snapToGrid w:val="0"/>
              <w:spacing w:line="200" w:lineRule="atLeast"/>
              <w:rPr>
                <w:rFonts w:ascii="Times New Roman" w:hAnsi="Times New Roman"/>
              </w:rPr>
            </w:pPr>
            <w:r w:rsidRPr="00494415">
              <w:rPr>
                <w:rFonts w:ascii="Times New Roman" w:hAnsi="Times New Roman"/>
              </w:rPr>
              <w:t>МБОУ СОШ с. В-Ломов (по согласованию);</w:t>
            </w:r>
          </w:p>
          <w:p w:rsidR="00E31F55" w:rsidRPr="00494415" w:rsidRDefault="00E31F55" w:rsidP="00D84373">
            <w:pPr>
              <w:snapToGrid w:val="0"/>
              <w:spacing w:line="200" w:lineRule="atLeast"/>
              <w:rPr>
                <w:rFonts w:ascii="Times New Roman" w:hAnsi="Times New Roman"/>
              </w:rPr>
            </w:pPr>
            <w:r w:rsidRPr="00494415">
              <w:rPr>
                <w:rFonts w:ascii="Times New Roman" w:hAnsi="Times New Roman"/>
              </w:rPr>
              <w:t>детский сад с. В-Ломов (по согласованию);</w:t>
            </w:r>
          </w:p>
          <w:p w:rsidR="00E31F55" w:rsidRPr="00494415" w:rsidRDefault="00E31F55" w:rsidP="00D84373">
            <w:pPr>
              <w:snapToGrid w:val="0"/>
              <w:spacing w:line="200" w:lineRule="atLeast"/>
              <w:rPr>
                <w:rFonts w:ascii="Times New Roman" w:hAnsi="Times New Roman"/>
                <w:color w:val="000000"/>
              </w:rPr>
            </w:pPr>
            <w:r w:rsidRPr="00494415">
              <w:rPr>
                <w:rFonts w:ascii="Times New Roman" w:hAnsi="Times New Roman"/>
              </w:rPr>
              <w:t>МУК «</w:t>
            </w:r>
            <w:proofErr w:type="spellStart"/>
            <w:r w:rsidRPr="00494415">
              <w:rPr>
                <w:rFonts w:ascii="Times New Roman" w:hAnsi="Times New Roman"/>
              </w:rPr>
              <w:t>Верхнеломовкий</w:t>
            </w:r>
            <w:proofErr w:type="spellEnd"/>
            <w:r w:rsidRPr="00494415">
              <w:rPr>
                <w:rFonts w:ascii="Times New Roman" w:hAnsi="Times New Roman"/>
              </w:rPr>
              <w:t xml:space="preserve">  БДЦ»</w:t>
            </w:r>
          </w:p>
        </w:tc>
        <w:tc>
          <w:tcPr>
            <w:tcW w:w="1080" w:type="dxa"/>
            <w:gridSpan w:val="2"/>
            <w:tcBorders>
              <w:left w:val="single" w:sz="8" w:space="0" w:color="000000"/>
              <w:bottom w:val="single" w:sz="8" w:space="0" w:color="000000"/>
            </w:tcBorders>
          </w:tcPr>
          <w:p w:rsidR="00E31F55" w:rsidRPr="00494415" w:rsidRDefault="00E31F55" w:rsidP="00D84373">
            <w:pPr>
              <w:spacing w:line="200" w:lineRule="atLeast"/>
              <w:rPr>
                <w:rFonts w:ascii="Times New Roman" w:hAnsi="Times New Roman"/>
              </w:rPr>
            </w:pPr>
            <w:r w:rsidRPr="00494415">
              <w:rPr>
                <w:rFonts w:ascii="Times New Roman" w:hAnsi="Times New Roman"/>
              </w:rPr>
              <w:t>2018</w:t>
            </w:r>
          </w:p>
        </w:tc>
        <w:tc>
          <w:tcPr>
            <w:tcW w:w="945" w:type="dxa"/>
            <w:tcBorders>
              <w:left w:val="single" w:sz="8" w:space="0" w:color="000000"/>
              <w:bottom w:val="single" w:sz="4" w:space="0" w:color="auto"/>
            </w:tcBorders>
          </w:tcPr>
          <w:p w:rsidR="00E31F55" w:rsidRPr="00494415" w:rsidRDefault="00E31F55" w:rsidP="00D84373">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E31F55" w:rsidRPr="00494415" w:rsidRDefault="00E31F55" w:rsidP="00D84373">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E31F55" w:rsidRPr="00494415" w:rsidRDefault="00E31F55" w:rsidP="00D84373">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31F55" w:rsidRPr="00494415" w:rsidRDefault="00E31F55" w:rsidP="00D84373">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31F55" w:rsidRPr="00494415" w:rsidRDefault="00E31F55" w:rsidP="00D84373">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31F55" w:rsidRPr="00494415" w:rsidRDefault="00E31F55" w:rsidP="00D84373">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b/>
              </w:rPr>
            </w:pPr>
            <w:r w:rsidRPr="00494415">
              <w:rPr>
                <w:rFonts w:ascii="Times New Roman" w:hAnsi="Times New Roman"/>
              </w:rPr>
              <w:t>2019</w:t>
            </w:r>
          </w:p>
        </w:tc>
        <w:tc>
          <w:tcPr>
            <w:tcW w:w="945" w:type="dxa"/>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31F55" w:rsidRPr="00494415" w:rsidRDefault="00E31F55"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E31F55">
        <w:tblPrEx>
          <w:tblCellMar>
            <w:left w:w="108" w:type="dxa"/>
            <w:right w:w="108" w:type="dxa"/>
          </w:tblCellMar>
        </w:tblPrEx>
        <w:trPr>
          <w:gridAfter w:val="2"/>
          <w:wAfter w:w="120" w:type="dxa"/>
          <w:trHeight w:val="325"/>
        </w:trPr>
        <w:tc>
          <w:tcPr>
            <w:tcW w:w="848"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lang w:val="en-US"/>
              </w:rPr>
            </w:pPr>
            <w:r w:rsidRPr="00494415">
              <w:rPr>
                <w:rFonts w:ascii="Times New Roman" w:hAnsi="Times New Roman"/>
                <w:lang w:val="en-US"/>
              </w:rPr>
              <w:t>2020</w:t>
            </w:r>
          </w:p>
        </w:tc>
        <w:tc>
          <w:tcPr>
            <w:tcW w:w="945" w:type="dxa"/>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31F55" w:rsidRPr="00494415" w:rsidRDefault="00E31F55"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E31F55">
        <w:tblPrEx>
          <w:tblCellMar>
            <w:left w:w="108" w:type="dxa"/>
            <w:right w:w="108" w:type="dxa"/>
          </w:tblCellMar>
        </w:tblPrEx>
        <w:trPr>
          <w:gridAfter w:val="2"/>
          <w:wAfter w:w="120" w:type="dxa"/>
          <w:trHeight w:val="260"/>
        </w:trPr>
        <w:tc>
          <w:tcPr>
            <w:tcW w:w="848"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lang w:val="en-US"/>
              </w:rPr>
            </w:pPr>
            <w:r w:rsidRPr="00494415">
              <w:rPr>
                <w:rFonts w:ascii="Times New Roman" w:hAnsi="Times New Roman"/>
                <w:lang w:val="en-US"/>
              </w:rPr>
              <w:t>2021</w:t>
            </w:r>
          </w:p>
        </w:tc>
        <w:tc>
          <w:tcPr>
            <w:tcW w:w="945" w:type="dxa"/>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31F55" w:rsidRPr="00494415" w:rsidRDefault="00E31F55"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E31F55">
        <w:tblPrEx>
          <w:tblCellMar>
            <w:left w:w="108" w:type="dxa"/>
            <w:right w:w="108" w:type="dxa"/>
          </w:tblCellMar>
        </w:tblPrEx>
        <w:trPr>
          <w:gridAfter w:val="2"/>
          <w:wAfter w:w="120" w:type="dxa"/>
          <w:trHeight w:val="263"/>
        </w:trPr>
        <w:tc>
          <w:tcPr>
            <w:tcW w:w="848"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b/>
                <w:lang w:val="en-US"/>
              </w:rPr>
            </w:pPr>
            <w:r w:rsidRPr="00494415">
              <w:rPr>
                <w:rFonts w:ascii="Times New Roman" w:hAnsi="Times New Roman"/>
              </w:rPr>
              <w:t>202</w:t>
            </w:r>
            <w:r w:rsidRPr="00494415">
              <w:rPr>
                <w:rFonts w:ascii="Times New Roman" w:hAnsi="Times New Roman"/>
                <w:lang w:val="en-US"/>
              </w:rPr>
              <w:t>2</w:t>
            </w:r>
          </w:p>
        </w:tc>
        <w:tc>
          <w:tcPr>
            <w:tcW w:w="945" w:type="dxa"/>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31F55" w:rsidRPr="00494415" w:rsidRDefault="00E31F55"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E31F55">
        <w:tblPrEx>
          <w:tblCellMar>
            <w:left w:w="108" w:type="dxa"/>
            <w:right w:w="108" w:type="dxa"/>
          </w:tblCellMar>
        </w:tblPrEx>
        <w:trPr>
          <w:gridAfter w:val="2"/>
          <w:wAfter w:w="120" w:type="dxa"/>
          <w:trHeight w:val="268"/>
        </w:trPr>
        <w:tc>
          <w:tcPr>
            <w:tcW w:w="848"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rPr>
            </w:pPr>
            <w:r>
              <w:rPr>
                <w:rFonts w:ascii="Times New Roman" w:hAnsi="Times New Roman"/>
              </w:rPr>
              <w:t>2023</w:t>
            </w:r>
          </w:p>
        </w:tc>
        <w:tc>
          <w:tcPr>
            <w:tcW w:w="945" w:type="dxa"/>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31F55" w:rsidRPr="00494415" w:rsidRDefault="00E31F55"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E31F55">
        <w:tblPrEx>
          <w:tblCellMar>
            <w:left w:w="108" w:type="dxa"/>
            <w:right w:w="108" w:type="dxa"/>
          </w:tblCellMar>
        </w:tblPrEx>
        <w:trPr>
          <w:gridAfter w:val="2"/>
          <w:wAfter w:w="120" w:type="dxa"/>
          <w:trHeight w:val="257"/>
        </w:trPr>
        <w:tc>
          <w:tcPr>
            <w:tcW w:w="848" w:type="dxa"/>
            <w:gridSpan w:val="2"/>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836" w:type="dxa"/>
            <w:gridSpan w:val="2"/>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rPr>
            </w:pPr>
            <w:r>
              <w:rPr>
                <w:rFonts w:ascii="Times New Roman" w:hAnsi="Times New Roman"/>
              </w:rPr>
              <w:t>2024</w:t>
            </w:r>
          </w:p>
        </w:tc>
        <w:tc>
          <w:tcPr>
            <w:tcW w:w="945" w:type="dxa"/>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31F55" w:rsidRPr="00494415" w:rsidRDefault="00E31F55"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065D5A">
        <w:tblPrEx>
          <w:tblCellMar>
            <w:left w:w="108" w:type="dxa"/>
            <w:right w:w="108" w:type="dxa"/>
          </w:tblCellMar>
        </w:tblPrEx>
        <w:trPr>
          <w:gridAfter w:val="2"/>
          <w:wAfter w:w="120" w:type="dxa"/>
          <w:trHeight w:val="85"/>
        </w:trPr>
        <w:tc>
          <w:tcPr>
            <w:tcW w:w="848" w:type="dxa"/>
            <w:gridSpan w:val="2"/>
            <w:vMerge w:val="restart"/>
            <w:tcBorders>
              <w:top w:val="single" w:sz="8" w:space="0" w:color="000000"/>
              <w:left w:val="single" w:sz="8" w:space="0" w:color="000000"/>
            </w:tcBorders>
          </w:tcPr>
          <w:p w:rsidR="00E31F55" w:rsidRPr="00494415" w:rsidRDefault="00E31F55" w:rsidP="00D84373">
            <w:pPr>
              <w:snapToGrid w:val="0"/>
              <w:spacing w:line="200" w:lineRule="atLeast"/>
              <w:rPr>
                <w:rFonts w:ascii="Times New Roman" w:hAnsi="Times New Roman"/>
                <w:color w:val="FF0000"/>
                <w:shd w:val="clear" w:color="auto" w:fill="FFFFFF"/>
              </w:rPr>
            </w:pPr>
            <w:r w:rsidRPr="00494415">
              <w:rPr>
                <w:rFonts w:ascii="Times New Roman" w:hAnsi="Times New Roman"/>
              </w:rPr>
              <w:t>7.1.2.2</w:t>
            </w:r>
          </w:p>
        </w:tc>
        <w:tc>
          <w:tcPr>
            <w:tcW w:w="2836" w:type="dxa"/>
            <w:gridSpan w:val="2"/>
            <w:vMerge w:val="restart"/>
            <w:tcBorders>
              <w:top w:val="single" w:sz="8" w:space="0" w:color="000000"/>
              <w:left w:val="single" w:sz="8" w:space="0" w:color="000000"/>
            </w:tcBorders>
          </w:tcPr>
          <w:p w:rsidR="00E31F55" w:rsidRPr="00494415" w:rsidRDefault="00E31F55" w:rsidP="00D84373">
            <w:pPr>
              <w:snapToGrid w:val="0"/>
              <w:spacing w:line="200" w:lineRule="atLeast"/>
              <w:rPr>
                <w:rFonts w:ascii="Times New Roman" w:hAnsi="Times New Roman"/>
              </w:rPr>
            </w:pPr>
            <w:r w:rsidRPr="00494415">
              <w:rPr>
                <w:rFonts w:ascii="Times New Roman" w:hAnsi="Times New Roman"/>
                <w:color w:val="FF0000"/>
                <w:shd w:val="clear" w:color="auto" w:fill="FFFFFF"/>
              </w:rPr>
              <w:t>Проведение акций, пропагандирующих здоровый образ жизни</w:t>
            </w:r>
          </w:p>
        </w:tc>
        <w:tc>
          <w:tcPr>
            <w:tcW w:w="2056" w:type="dxa"/>
            <w:gridSpan w:val="2"/>
            <w:vMerge w:val="restart"/>
            <w:tcBorders>
              <w:top w:val="single" w:sz="8" w:space="0" w:color="000000"/>
              <w:left w:val="single" w:sz="8" w:space="0" w:color="000000"/>
            </w:tcBorders>
          </w:tcPr>
          <w:p w:rsidR="00E31F55" w:rsidRPr="00494415" w:rsidRDefault="00E31F55" w:rsidP="00D84373">
            <w:pPr>
              <w:snapToGrid w:val="0"/>
              <w:spacing w:line="200" w:lineRule="atLeast"/>
              <w:rPr>
                <w:rFonts w:ascii="Times New Roman" w:hAnsi="Times New Roman"/>
              </w:rPr>
            </w:pPr>
            <w:r w:rsidRPr="00494415">
              <w:rPr>
                <w:rFonts w:ascii="Times New Roman" w:hAnsi="Times New Roman"/>
              </w:rPr>
              <w:t>МБОУ СОШ с. В-Ломов (по согласованию);</w:t>
            </w:r>
          </w:p>
          <w:p w:rsidR="00E31F55" w:rsidRPr="00494415" w:rsidRDefault="00E31F55" w:rsidP="00D84373">
            <w:pPr>
              <w:snapToGrid w:val="0"/>
              <w:spacing w:line="200" w:lineRule="atLeast"/>
              <w:rPr>
                <w:rFonts w:ascii="Times New Roman" w:hAnsi="Times New Roman"/>
              </w:rPr>
            </w:pPr>
            <w:r w:rsidRPr="00494415">
              <w:rPr>
                <w:rFonts w:ascii="Times New Roman" w:hAnsi="Times New Roman"/>
              </w:rPr>
              <w:t xml:space="preserve">детский сад с. В-Ломов (по </w:t>
            </w:r>
            <w:r w:rsidRPr="00494415">
              <w:rPr>
                <w:rFonts w:ascii="Times New Roman" w:hAnsi="Times New Roman"/>
              </w:rPr>
              <w:lastRenderedPageBreak/>
              <w:t>согласованию);</w:t>
            </w:r>
          </w:p>
          <w:p w:rsidR="00E31F55" w:rsidRPr="00494415" w:rsidRDefault="00E31F55" w:rsidP="00D84373">
            <w:pPr>
              <w:snapToGrid w:val="0"/>
              <w:spacing w:line="200" w:lineRule="atLeast"/>
              <w:rPr>
                <w:rFonts w:ascii="Times New Roman" w:hAnsi="Times New Roman"/>
                <w:color w:val="000000"/>
              </w:rPr>
            </w:pPr>
            <w:r w:rsidRPr="00494415">
              <w:rPr>
                <w:rFonts w:ascii="Times New Roman" w:hAnsi="Times New Roman"/>
              </w:rPr>
              <w:t>МУК «</w:t>
            </w:r>
            <w:proofErr w:type="spellStart"/>
            <w:r w:rsidRPr="00494415">
              <w:rPr>
                <w:rFonts w:ascii="Times New Roman" w:hAnsi="Times New Roman"/>
              </w:rPr>
              <w:t>ВерхнеломовкийБДЦ</w:t>
            </w:r>
            <w:proofErr w:type="spellEnd"/>
            <w:r w:rsidRPr="00494415">
              <w:rPr>
                <w:rFonts w:ascii="Times New Roman" w:hAnsi="Times New Roman"/>
              </w:rPr>
              <w:t>»</w:t>
            </w:r>
          </w:p>
        </w:tc>
        <w:tc>
          <w:tcPr>
            <w:tcW w:w="1080" w:type="dxa"/>
            <w:gridSpan w:val="2"/>
            <w:tcBorders>
              <w:left w:val="single" w:sz="8" w:space="0" w:color="000000"/>
              <w:bottom w:val="single" w:sz="8" w:space="0" w:color="000000"/>
            </w:tcBorders>
          </w:tcPr>
          <w:p w:rsidR="00E31F55" w:rsidRPr="00494415" w:rsidRDefault="00E31F55" w:rsidP="00D84373">
            <w:pPr>
              <w:spacing w:line="200" w:lineRule="atLeast"/>
              <w:rPr>
                <w:rFonts w:ascii="Times New Roman" w:hAnsi="Times New Roman"/>
              </w:rPr>
            </w:pPr>
            <w:r w:rsidRPr="00494415">
              <w:rPr>
                <w:rFonts w:ascii="Times New Roman" w:hAnsi="Times New Roman"/>
              </w:rPr>
              <w:lastRenderedPageBreak/>
              <w:t>2018</w:t>
            </w:r>
          </w:p>
        </w:tc>
        <w:tc>
          <w:tcPr>
            <w:tcW w:w="945" w:type="dxa"/>
            <w:tcBorders>
              <w:left w:val="single" w:sz="8" w:space="0" w:color="000000"/>
              <w:bottom w:val="single" w:sz="4" w:space="0" w:color="auto"/>
            </w:tcBorders>
          </w:tcPr>
          <w:p w:rsidR="00E31F55" w:rsidRPr="00494415" w:rsidRDefault="00E31F55" w:rsidP="00D84373">
            <w:pPr>
              <w:snapToGrid w:val="0"/>
              <w:spacing w:line="200" w:lineRule="atLeast"/>
              <w:jc w:val="right"/>
              <w:rPr>
                <w:rFonts w:ascii="Times New Roman" w:hAnsi="Times New Roman"/>
              </w:rPr>
            </w:pPr>
          </w:p>
        </w:tc>
        <w:tc>
          <w:tcPr>
            <w:tcW w:w="1351" w:type="dxa"/>
            <w:gridSpan w:val="2"/>
            <w:tcBorders>
              <w:left w:val="single" w:sz="8" w:space="0" w:color="000000"/>
              <w:bottom w:val="single" w:sz="4" w:space="0" w:color="auto"/>
            </w:tcBorders>
          </w:tcPr>
          <w:p w:rsidR="00E31F55" w:rsidRPr="00494415" w:rsidRDefault="00E31F55" w:rsidP="00D84373">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E31F55" w:rsidRPr="00494415" w:rsidRDefault="00E31F55" w:rsidP="00D84373">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31F55" w:rsidRPr="00494415" w:rsidRDefault="00E31F55" w:rsidP="00D84373">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31F55" w:rsidRPr="00494415" w:rsidRDefault="00E31F55" w:rsidP="00D84373">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31F55" w:rsidRPr="00494415" w:rsidRDefault="00E31F55" w:rsidP="00D84373">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b/>
              </w:rPr>
            </w:pPr>
            <w:r w:rsidRPr="00494415">
              <w:rPr>
                <w:rFonts w:ascii="Times New Roman" w:hAnsi="Times New Roman"/>
              </w:rPr>
              <w:t>2019</w:t>
            </w:r>
          </w:p>
        </w:tc>
        <w:tc>
          <w:tcPr>
            <w:tcW w:w="945" w:type="dxa"/>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31F55" w:rsidRPr="00494415" w:rsidRDefault="00E31F55"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lang w:val="en-US"/>
              </w:rPr>
            </w:pPr>
            <w:r w:rsidRPr="00494415">
              <w:rPr>
                <w:rFonts w:ascii="Times New Roman" w:hAnsi="Times New Roman"/>
                <w:lang w:val="en-US"/>
              </w:rPr>
              <w:t>2020</w:t>
            </w:r>
          </w:p>
        </w:tc>
        <w:tc>
          <w:tcPr>
            <w:tcW w:w="945" w:type="dxa"/>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31F55" w:rsidRPr="00494415" w:rsidRDefault="00E31F55"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lang w:val="en-US"/>
              </w:rPr>
            </w:pPr>
            <w:r w:rsidRPr="00494415">
              <w:rPr>
                <w:rFonts w:ascii="Times New Roman" w:hAnsi="Times New Roman"/>
                <w:lang w:val="en-US"/>
              </w:rPr>
              <w:t>2021</w:t>
            </w:r>
          </w:p>
        </w:tc>
        <w:tc>
          <w:tcPr>
            <w:tcW w:w="945" w:type="dxa"/>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31F55" w:rsidRPr="00494415" w:rsidRDefault="00E31F55"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b/>
                <w:lang w:val="en-US"/>
              </w:rPr>
            </w:pPr>
            <w:r w:rsidRPr="00494415">
              <w:rPr>
                <w:rFonts w:ascii="Times New Roman" w:hAnsi="Times New Roman"/>
              </w:rPr>
              <w:t>202</w:t>
            </w:r>
            <w:r w:rsidRPr="00494415">
              <w:rPr>
                <w:rFonts w:ascii="Times New Roman" w:hAnsi="Times New Roman"/>
                <w:lang w:val="en-US"/>
              </w:rPr>
              <w:t>2</w:t>
            </w:r>
          </w:p>
        </w:tc>
        <w:tc>
          <w:tcPr>
            <w:tcW w:w="945" w:type="dxa"/>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31F55" w:rsidRPr="00494415" w:rsidRDefault="00E31F55"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rPr>
            </w:pPr>
            <w:r>
              <w:rPr>
                <w:rFonts w:ascii="Times New Roman" w:hAnsi="Times New Roman"/>
              </w:rPr>
              <w:t>2023</w:t>
            </w:r>
          </w:p>
        </w:tc>
        <w:tc>
          <w:tcPr>
            <w:tcW w:w="945" w:type="dxa"/>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31F55" w:rsidRPr="00494415" w:rsidRDefault="00E31F55"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065D5A">
        <w:tblPrEx>
          <w:tblCellMar>
            <w:left w:w="108" w:type="dxa"/>
            <w:right w:w="108" w:type="dxa"/>
          </w:tblCellMar>
        </w:tblPrEx>
        <w:trPr>
          <w:gridAfter w:val="2"/>
          <w:wAfter w:w="120" w:type="dxa"/>
          <w:trHeight w:val="85"/>
        </w:trPr>
        <w:tc>
          <w:tcPr>
            <w:tcW w:w="848" w:type="dxa"/>
            <w:gridSpan w:val="2"/>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rPr>
            </w:pPr>
            <w:r>
              <w:rPr>
                <w:rFonts w:ascii="Times New Roman" w:hAnsi="Times New Roman"/>
              </w:rPr>
              <w:t>2024</w:t>
            </w:r>
          </w:p>
        </w:tc>
        <w:tc>
          <w:tcPr>
            <w:tcW w:w="945" w:type="dxa"/>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31F55" w:rsidRPr="00494415" w:rsidRDefault="00E31F55"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065D5A">
        <w:tblPrEx>
          <w:tblCellMar>
            <w:left w:w="108" w:type="dxa"/>
            <w:right w:w="108" w:type="dxa"/>
          </w:tblCellMar>
        </w:tblPrEx>
        <w:trPr>
          <w:gridAfter w:val="2"/>
          <w:wAfter w:w="120" w:type="dxa"/>
          <w:trHeight w:val="85"/>
        </w:trPr>
        <w:tc>
          <w:tcPr>
            <w:tcW w:w="848" w:type="dxa"/>
            <w:gridSpan w:val="2"/>
            <w:vMerge w:val="restart"/>
            <w:tcBorders>
              <w:top w:val="single" w:sz="8" w:space="0" w:color="000000"/>
              <w:left w:val="single" w:sz="8" w:space="0" w:color="000000"/>
            </w:tcBorders>
          </w:tcPr>
          <w:p w:rsidR="00E31F55" w:rsidRPr="00494415" w:rsidRDefault="00E31F55" w:rsidP="00D84373">
            <w:pPr>
              <w:snapToGrid w:val="0"/>
              <w:spacing w:line="200" w:lineRule="atLeast"/>
              <w:rPr>
                <w:rFonts w:ascii="Times New Roman" w:hAnsi="Times New Roman"/>
              </w:rPr>
            </w:pPr>
            <w:r w:rsidRPr="00494415">
              <w:rPr>
                <w:rFonts w:ascii="Times New Roman" w:hAnsi="Times New Roman"/>
              </w:rPr>
              <w:lastRenderedPageBreak/>
              <w:t>712.2.3</w:t>
            </w:r>
          </w:p>
        </w:tc>
        <w:tc>
          <w:tcPr>
            <w:tcW w:w="2836" w:type="dxa"/>
            <w:gridSpan w:val="2"/>
            <w:vMerge w:val="restart"/>
            <w:tcBorders>
              <w:top w:val="single" w:sz="8" w:space="0" w:color="000000"/>
              <w:left w:val="single" w:sz="8" w:space="0" w:color="000000"/>
            </w:tcBorders>
          </w:tcPr>
          <w:p w:rsidR="00E31F55" w:rsidRPr="00494415" w:rsidRDefault="00E31F55" w:rsidP="00D84373">
            <w:pPr>
              <w:snapToGrid w:val="0"/>
              <w:spacing w:line="200" w:lineRule="atLeast"/>
              <w:rPr>
                <w:rFonts w:ascii="Times New Roman" w:hAnsi="Times New Roman"/>
                <w:color w:val="FF0000"/>
                <w:shd w:val="clear" w:color="auto" w:fill="FFFFFF"/>
              </w:rPr>
            </w:pPr>
            <w:r w:rsidRPr="00494415">
              <w:rPr>
                <w:rFonts w:ascii="Times New Roman" w:hAnsi="Times New Roman"/>
                <w:color w:val="FF0000"/>
                <w:shd w:val="clear" w:color="auto" w:fill="FFFFFF"/>
              </w:rPr>
              <w:t>Пропаганда здорового образа жизни через СМИ, изготовление памяток,  буклетов, плакатов  о здоровом образе жизни</w:t>
            </w:r>
          </w:p>
        </w:tc>
        <w:tc>
          <w:tcPr>
            <w:tcW w:w="2056" w:type="dxa"/>
            <w:gridSpan w:val="2"/>
            <w:vMerge w:val="restart"/>
            <w:tcBorders>
              <w:top w:val="single" w:sz="8" w:space="0" w:color="000000"/>
              <w:left w:val="single" w:sz="8" w:space="0" w:color="000000"/>
            </w:tcBorders>
          </w:tcPr>
          <w:p w:rsidR="00E31F55" w:rsidRPr="00494415" w:rsidRDefault="00E31F55" w:rsidP="00D84373">
            <w:pPr>
              <w:snapToGrid w:val="0"/>
              <w:spacing w:line="200" w:lineRule="atLeast"/>
              <w:rPr>
                <w:rFonts w:ascii="Times New Roman" w:hAnsi="Times New Roman"/>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 </w:t>
            </w:r>
            <w:proofErr w:type="spellStart"/>
            <w:r w:rsidRPr="00494415">
              <w:rPr>
                <w:rFonts w:ascii="Times New Roman" w:hAnsi="Times New Roman"/>
              </w:rPr>
              <w:t>Нижнеломовскогорайона</w:t>
            </w:r>
            <w:proofErr w:type="spellEnd"/>
          </w:p>
        </w:tc>
        <w:tc>
          <w:tcPr>
            <w:tcW w:w="1080" w:type="dxa"/>
            <w:gridSpan w:val="2"/>
            <w:tcBorders>
              <w:left w:val="single" w:sz="8" w:space="0" w:color="000000"/>
              <w:bottom w:val="single" w:sz="8" w:space="0" w:color="000000"/>
            </w:tcBorders>
          </w:tcPr>
          <w:p w:rsidR="00E31F55" w:rsidRPr="00494415" w:rsidRDefault="00E31F55" w:rsidP="00D84373">
            <w:pPr>
              <w:spacing w:line="200" w:lineRule="atLeast"/>
              <w:rPr>
                <w:rFonts w:ascii="Times New Roman" w:hAnsi="Times New Roman"/>
              </w:rPr>
            </w:pPr>
            <w:r w:rsidRPr="00494415">
              <w:rPr>
                <w:rFonts w:ascii="Times New Roman" w:hAnsi="Times New Roman"/>
              </w:rPr>
              <w:t xml:space="preserve">Итого </w:t>
            </w:r>
          </w:p>
        </w:tc>
        <w:tc>
          <w:tcPr>
            <w:tcW w:w="945" w:type="dxa"/>
            <w:tcBorders>
              <w:left w:val="single" w:sz="8" w:space="0" w:color="000000"/>
              <w:bottom w:val="single" w:sz="4" w:space="0" w:color="auto"/>
            </w:tcBorders>
          </w:tcPr>
          <w:p w:rsidR="00E31F55" w:rsidRPr="00494415" w:rsidRDefault="00E31F55" w:rsidP="00D84373">
            <w:pPr>
              <w:snapToGrid w:val="0"/>
              <w:spacing w:line="200" w:lineRule="atLeast"/>
              <w:jc w:val="right"/>
              <w:rPr>
                <w:rFonts w:ascii="Times New Roman" w:hAnsi="Times New Roman"/>
              </w:rPr>
            </w:pPr>
          </w:p>
        </w:tc>
        <w:tc>
          <w:tcPr>
            <w:tcW w:w="1351" w:type="dxa"/>
            <w:gridSpan w:val="2"/>
            <w:tcBorders>
              <w:left w:val="single" w:sz="8" w:space="0" w:color="000000"/>
              <w:bottom w:val="single" w:sz="4" w:space="0" w:color="auto"/>
            </w:tcBorders>
          </w:tcPr>
          <w:p w:rsidR="00E31F55" w:rsidRPr="00494415" w:rsidRDefault="00E31F55" w:rsidP="00D84373">
            <w:pPr>
              <w:snapToGrid w:val="0"/>
              <w:spacing w:line="200" w:lineRule="atLeast"/>
              <w:jc w:val="right"/>
              <w:rPr>
                <w:rFonts w:ascii="Times New Roman" w:hAnsi="Times New Roman"/>
              </w:rPr>
            </w:pPr>
          </w:p>
        </w:tc>
        <w:tc>
          <w:tcPr>
            <w:tcW w:w="977" w:type="dxa"/>
            <w:tcBorders>
              <w:left w:val="single" w:sz="8" w:space="0" w:color="000000"/>
              <w:bottom w:val="single" w:sz="4" w:space="0" w:color="auto"/>
              <w:right w:val="single" w:sz="8" w:space="0" w:color="000000"/>
            </w:tcBorders>
          </w:tcPr>
          <w:p w:rsidR="00E31F55" w:rsidRPr="00494415" w:rsidRDefault="00E31F55" w:rsidP="00D84373">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31F55" w:rsidRPr="00494415" w:rsidRDefault="00E31F55" w:rsidP="00D84373">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31F55" w:rsidRPr="00494415" w:rsidRDefault="00E31F55" w:rsidP="00D84373">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31F55" w:rsidRPr="00494415" w:rsidRDefault="00E31F55" w:rsidP="00D84373">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E31F55" w:rsidRPr="00494415" w:rsidRDefault="00E31F55" w:rsidP="006E0C2E">
            <w:pPr>
              <w:snapToGrid w:val="0"/>
              <w:spacing w:line="200" w:lineRule="atLeast"/>
              <w:rPr>
                <w:rFonts w:ascii="Times New Roman" w:hAnsi="Times New Roman"/>
                <w:color w:val="FF0000"/>
                <w:shd w:val="clear" w:color="auto" w:fill="FFFFFF"/>
              </w:rPr>
            </w:pPr>
          </w:p>
        </w:tc>
        <w:tc>
          <w:tcPr>
            <w:tcW w:w="2836" w:type="dxa"/>
            <w:gridSpan w:val="2"/>
            <w:vMerge/>
            <w:tcBorders>
              <w:left w:val="single" w:sz="8" w:space="0" w:color="000000"/>
            </w:tcBorders>
          </w:tcPr>
          <w:p w:rsidR="00E31F55" w:rsidRPr="00494415" w:rsidRDefault="00E31F55" w:rsidP="006E0C2E">
            <w:pPr>
              <w:snapToGrid w:val="0"/>
              <w:spacing w:line="200" w:lineRule="atLeast"/>
              <w:rPr>
                <w:rFonts w:ascii="Times New Roman" w:hAnsi="Times New Roman"/>
              </w:rPr>
            </w:pPr>
          </w:p>
        </w:tc>
        <w:tc>
          <w:tcPr>
            <w:tcW w:w="2056" w:type="dxa"/>
            <w:gridSpan w:val="2"/>
            <w:vMerge/>
            <w:tcBorders>
              <w:left w:val="single" w:sz="8" w:space="0" w:color="000000"/>
            </w:tcBorders>
          </w:tcPr>
          <w:p w:rsidR="00E31F55" w:rsidRPr="00494415" w:rsidRDefault="00E31F55" w:rsidP="006E0C2E">
            <w:pPr>
              <w:snapToGrid w:val="0"/>
              <w:spacing w:line="200" w:lineRule="atLeast"/>
              <w:rPr>
                <w:rFonts w:ascii="Times New Roman" w:hAnsi="Times New Roman"/>
                <w:color w:val="000000"/>
              </w:rPr>
            </w:pPr>
          </w:p>
        </w:tc>
        <w:tc>
          <w:tcPr>
            <w:tcW w:w="1080" w:type="dxa"/>
            <w:gridSpan w:val="2"/>
            <w:tcBorders>
              <w:left w:val="single" w:sz="8" w:space="0" w:color="000000"/>
              <w:bottom w:val="single" w:sz="8" w:space="0" w:color="000000"/>
            </w:tcBorders>
          </w:tcPr>
          <w:p w:rsidR="00E31F55" w:rsidRPr="00494415" w:rsidRDefault="00E31F55" w:rsidP="006E0C2E">
            <w:pPr>
              <w:spacing w:line="200" w:lineRule="atLeast"/>
              <w:rPr>
                <w:rFonts w:ascii="Times New Roman" w:hAnsi="Times New Roman"/>
              </w:rPr>
            </w:pPr>
            <w:r w:rsidRPr="00494415">
              <w:rPr>
                <w:rFonts w:ascii="Times New Roman" w:hAnsi="Times New Roman"/>
              </w:rPr>
              <w:t>2018</w:t>
            </w:r>
          </w:p>
        </w:tc>
        <w:tc>
          <w:tcPr>
            <w:tcW w:w="945" w:type="dxa"/>
            <w:tcBorders>
              <w:left w:val="single" w:sz="8" w:space="0" w:color="000000"/>
              <w:bottom w:val="single" w:sz="4" w:space="0" w:color="auto"/>
            </w:tcBorders>
          </w:tcPr>
          <w:p w:rsidR="00E31F55" w:rsidRPr="00494415" w:rsidRDefault="00E31F55" w:rsidP="006E0C2E">
            <w:pPr>
              <w:snapToGrid w:val="0"/>
              <w:spacing w:line="200" w:lineRule="atLeast"/>
              <w:jc w:val="right"/>
              <w:rPr>
                <w:rFonts w:ascii="Times New Roman" w:hAnsi="Times New Roman"/>
              </w:rPr>
            </w:pPr>
          </w:p>
        </w:tc>
        <w:tc>
          <w:tcPr>
            <w:tcW w:w="1351" w:type="dxa"/>
            <w:gridSpan w:val="2"/>
            <w:tcBorders>
              <w:left w:val="single" w:sz="8" w:space="0" w:color="000000"/>
              <w:bottom w:val="single" w:sz="4" w:space="0" w:color="auto"/>
            </w:tcBorders>
          </w:tcPr>
          <w:p w:rsidR="00E31F55" w:rsidRPr="00494415" w:rsidRDefault="00E31F55" w:rsidP="006E0C2E">
            <w:pPr>
              <w:snapToGrid w:val="0"/>
              <w:spacing w:line="200" w:lineRule="atLeast"/>
              <w:jc w:val="right"/>
              <w:rPr>
                <w:rFonts w:ascii="Times New Roman" w:hAnsi="Times New Roman"/>
              </w:rPr>
            </w:pPr>
          </w:p>
        </w:tc>
        <w:tc>
          <w:tcPr>
            <w:tcW w:w="977" w:type="dxa"/>
            <w:tcBorders>
              <w:left w:val="single" w:sz="8" w:space="0" w:color="000000"/>
              <w:bottom w:val="single" w:sz="4" w:space="0" w:color="auto"/>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31F55" w:rsidRPr="00494415" w:rsidRDefault="00E31F55"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b/>
              </w:rPr>
            </w:pPr>
            <w:r w:rsidRPr="00494415">
              <w:rPr>
                <w:rFonts w:ascii="Times New Roman" w:hAnsi="Times New Roman"/>
              </w:rPr>
              <w:t>2019</w:t>
            </w:r>
          </w:p>
        </w:tc>
        <w:tc>
          <w:tcPr>
            <w:tcW w:w="945" w:type="dxa"/>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31F55" w:rsidRPr="00494415" w:rsidRDefault="00E31F55"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lang w:val="en-US"/>
              </w:rPr>
            </w:pPr>
            <w:r w:rsidRPr="00494415">
              <w:rPr>
                <w:rFonts w:ascii="Times New Roman" w:hAnsi="Times New Roman"/>
                <w:lang w:val="en-US"/>
              </w:rPr>
              <w:t>2020</w:t>
            </w:r>
          </w:p>
        </w:tc>
        <w:tc>
          <w:tcPr>
            <w:tcW w:w="945" w:type="dxa"/>
            <w:tcBorders>
              <w:left w:val="single" w:sz="8" w:space="0" w:color="000000"/>
              <w:bottom w:val="single" w:sz="4" w:space="0" w:color="auto"/>
            </w:tcBorders>
          </w:tcPr>
          <w:p w:rsidR="00E31F55" w:rsidRPr="00494415" w:rsidRDefault="00E31F55" w:rsidP="009751CC">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E31F55" w:rsidRPr="00494415" w:rsidRDefault="00E31F55" w:rsidP="009751CC">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31F55" w:rsidRPr="00494415" w:rsidRDefault="00E31F55"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lang w:val="en-US"/>
              </w:rPr>
            </w:pPr>
            <w:r w:rsidRPr="00494415">
              <w:rPr>
                <w:rFonts w:ascii="Times New Roman" w:hAnsi="Times New Roman"/>
                <w:lang w:val="en-US"/>
              </w:rPr>
              <w:t>2021</w:t>
            </w:r>
          </w:p>
        </w:tc>
        <w:tc>
          <w:tcPr>
            <w:tcW w:w="945" w:type="dxa"/>
            <w:tcBorders>
              <w:left w:val="single" w:sz="8" w:space="0" w:color="000000"/>
              <w:bottom w:val="single" w:sz="4" w:space="0" w:color="auto"/>
            </w:tcBorders>
          </w:tcPr>
          <w:p w:rsidR="00E31F55" w:rsidRPr="00494415" w:rsidRDefault="00E31F55" w:rsidP="009751CC">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E31F55" w:rsidRPr="00494415" w:rsidRDefault="00E31F55" w:rsidP="009751CC">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31F55" w:rsidRPr="00494415" w:rsidRDefault="00E31F55"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b/>
                <w:lang w:val="en-US"/>
              </w:rPr>
            </w:pPr>
            <w:r w:rsidRPr="00494415">
              <w:rPr>
                <w:rFonts w:ascii="Times New Roman" w:hAnsi="Times New Roman"/>
              </w:rPr>
              <w:t>202</w:t>
            </w:r>
            <w:r w:rsidRPr="00494415">
              <w:rPr>
                <w:rFonts w:ascii="Times New Roman" w:hAnsi="Times New Roman"/>
                <w:lang w:val="en-US"/>
              </w:rPr>
              <w:t>2</w:t>
            </w:r>
          </w:p>
        </w:tc>
        <w:tc>
          <w:tcPr>
            <w:tcW w:w="945" w:type="dxa"/>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31F55" w:rsidRPr="00494415" w:rsidRDefault="00E31F55"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rPr>
            </w:pPr>
            <w:r>
              <w:rPr>
                <w:rFonts w:ascii="Times New Roman" w:hAnsi="Times New Roman"/>
              </w:rPr>
              <w:t>2023</w:t>
            </w:r>
          </w:p>
        </w:tc>
        <w:tc>
          <w:tcPr>
            <w:tcW w:w="945" w:type="dxa"/>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31F55" w:rsidRPr="00494415" w:rsidRDefault="00E31F55"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E31F55"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E31F55" w:rsidRPr="00494415" w:rsidRDefault="00E31F5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E31F55" w:rsidRPr="00494415" w:rsidRDefault="00E31F55" w:rsidP="006E0C2E">
            <w:pPr>
              <w:spacing w:after="0" w:line="240" w:lineRule="auto"/>
              <w:contextualSpacing/>
              <w:rPr>
                <w:rFonts w:ascii="Times New Roman" w:hAnsi="Times New Roman"/>
              </w:rPr>
            </w:pPr>
            <w:r>
              <w:rPr>
                <w:rFonts w:ascii="Times New Roman" w:hAnsi="Times New Roman"/>
              </w:rPr>
              <w:t>2024</w:t>
            </w:r>
          </w:p>
        </w:tc>
        <w:tc>
          <w:tcPr>
            <w:tcW w:w="945" w:type="dxa"/>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E31F55" w:rsidRPr="00494415" w:rsidRDefault="00E31F55"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E31F55" w:rsidRPr="00494415" w:rsidRDefault="00E31F55"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E31F55" w:rsidRPr="00494415" w:rsidRDefault="00E31F55"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E31F55" w:rsidRPr="00494415" w:rsidRDefault="00E31F55" w:rsidP="006E0C2E">
            <w:pPr>
              <w:spacing w:after="0" w:line="240" w:lineRule="auto"/>
              <w:contextualSpacing/>
              <w:rPr>
                <w:rFonts w:ascii="Times New Roman" w:hAnsi="Times New Roman"/>
              </w:rPr>
            </w:pPr>
          </w:p>
        </w:tc>
      </w:tr>
      <w:tr w:rsidR="0099032F" w:rsidRPr="00494415" w:rsidTr="00065D5A">
        <w:tblPrEx>
          <w:tblCellMar>
            <w:left w:w="108" w:type="dxa"/>
            <w:right w:w="108" w:type="dxa"/>
          </w:tblCellMar>
        </w:tblPrEx>
        <w:trPr>
          <w:gridAfter w:val="2"/>
          <w:wAfter w:w="120" w:type="dxa"/>
          <w:trHeight w:val="85"/>
        </w:trPr>
        <w:tc>
          <w:tcPr>
            <w:tcW w:w="848" w:type="dxa"/>
            <w:gridSpan w:val="2"/>
            <w:vMerge w:val="restart"/>
            <w:tcBorders>
              <w:top w:val="single" w:sz="8" w:space="0" w:color="000000"/>
              <w:left w:val="single" w:sz="8" w:space="0" w:color="000000"/>
            </w:tcBorders>
          </w:tcPr>
          <w:p w:rsidR="0099032F" w:rsidRPr="00494415" w:rsidRDefault="0099032F" w:rsidP="00D84373">
            <w:pPr>
              <w:snapToGrid w:val="0"/>
              <w:spacing w:line="200" w:lineRule="atLeast"/>
              <w:rPr>
                <w:rFonts w:ascii="Times New Roman" w:hAnsi="Times New Roman"/>
                <w:color w:val="FF0000"/>
                <w:shd w:val="clear" w:color="auto" w:fill="FFFFFF"/>
              </w:rPr>
            </w:pPr>
            <w:r w:rsidRPr="00494415">
              <w:rPr>
                <w:rFonts w:ascii="Times New Roman" w:hAnsi="Times New Roman"/>
              </w:rPr>
              <w:t>7.1.2.4</w:t>
            </w:r>
          </w:p>
        </w:tc>
        <w:tc>
          <w:tcPr>
            <w:tcW w:w="2836" w:type="dxa"/>
            <w:gridSpan w:val="2"/>
            <w:vMerge w:val="restart"/>
            <w:tcBorders>
              <w:top w:val="single" w:sz="8" w:space="0" w:color="000000"/>
              <w:left w:val="single" w:sz="8" w:space="0" w:color="000000"/>
            </w:tcBorders>
          </w:tcPr>
          <w:p w:rsidR="0099032F" w:rsidRPr="00494415" w:rsidRDefault="0099032F" w:rsidP="00D84373">
            <w:pPr>
              <w:snapToGrid w:val="0"/>
              <w:spacing w:line="200" w:lineRule="atLeast"/>
              <w:rPr>
                <w:rFonts w:ascii="Times New Roman" w:hAnsi="Times New Roman"/>
              </w:rPr>
            </w:pPr>
            <w:r w:rsidRPr="00494415">
              <w:rPr>
                <w:rFonts w:ascii="Times New Roman" w:hAnsi="Times New Roman"/>
                <w:color w:val="FF0000"/>
                <w:shd w:val="clear" w:color="auto" w:fill="FFFFFF"/>
              </w:rPr>
              <w:t xml:space="preserve">Проведение соревнований в образовательных учреждениях на территории </w:t>
            </w:r>
            <w:proofErr w:type="spellStart"/>
            <w:r w:rsidRPr="00494415">
              <w:rPr>
                <w:rFonts w:ascii="Times New Roman" w:hAnsi="Times New Roman"/>
                <w:color w:val="FF0000"/>
                <w:shd w:val="clear" w:color="auto" w:fill="FFFFFF"/>
              </w:rPr>
              <w:t>Верхнеломовского</w:t>
            </w:r>
            <w:proofErr w:type="spellEnd"/>
            <w:r w:rsidRPr="00494415">
              <w:rPr>
                <w:rFonts w:ascii="Times New Roman" w:hAnsi="Times New Roman"/>
                <w:color w:val="FF0000"/>
                <w:shd w:val="clear" w:color="auto" w:fill="FFFFFF"/>
              </w:rPr>
              <w:t xml:space="preserve"> сельсовета </w:t>
            </w:r>
            <w:proofErr w:type="spellStart"/>
            <w:r w:rsidRPr="00494415">
              <w:rPr>
                <w:rFonts w:ascii="Times New Roman" w:hAnsi="Times New Roman"/>
                <w:color w:val="FF0000"/>
                <w:shd w:val="clear" w:color="auto" w:fill="FFFFFF"/>
              </w:rPr>
              <w:t>Нижнеломовского</w:t>
            </w:r>
            <w:proofErr w:type="spellEnd"/>
            <w:r w:rsidRPr="00494415">
              <w:rPr>
                <w:rFonts w:ascii="Times New Roman" w:hAnsi="Times New Roman"/>
                <w:color w:val="FF0000"/>
                <w:shd w:val="clear" w:color="auto" w:fill="FFFFFF"/>
              </w:rPr>
              <w:t xml:space="preserve"> района</w:t>
            </w:r>
          </w:p>
        </w:tc>
        <w:tc>
          <w:tcPr>
            <w:tcW w:w="2056" w:type="dxa"/>
            <w:gridSpan w:val="2"/>
            <w:vMerge w:val="restart"/>
            <w:tcBorders>
              <w:top w:val="single" w:sz="8" w:space="0" w:color="000000"/>
              <w:left w:val="single" w:sz="8" w:space="0" w:color="000000"/>
            </w:tcBorders>
          </w:tcPr>
          <w:p w:rsidR="0099032F" w:rsidRPr="00494415" w:rsidRDefault="0099032F" w:rsidP="00D84373">
            <w:pPr>
              <w:snapToGrid w:val="0"/>
              <w:spacing w:line="200" w:lineRule="atLeast"/>
              <w:rPr>
                <w:rFonts w:ascii="Times New Roman" w:hAnsi="Times New Roman"/>
              </w:rPr>
            </w:pPr>
            <w:r w:rsidRPr="00494415">
              <w:rPr>
                <w:rFonts w:ascii="Times New Roman" w:hAnsi="Times New Roman"/>
              </w:rPr>
              <w:t>МБОУ СОШ с. В-Ломов (по согласованию);</w:t>
            </w:r>
          </w:p>
          <w:p w:rsidR="0099032F" w:rsidRPr="00494415" w:rsidRDefault="0099032F" w:rsidP="00D84373">
            <w:pPr>
              <w:snapToGrid w:val="0"/>
              <w:spacing w:line="200" w:lineRule="atLeast"/>
              <w:rPr>
                <w:rFonts w:ascii="Times New Roman" w:hAnsi="Times New Roman"/>
              </w:rPr>
            </w:pPr>
            <w:r w:rsidRPr="00494415">
              <w:rPr>
                <w:rFonts w:ascii="Times New Roman" w:hAnsi="Times New Roman"/>
              </w:rPr>
              <w:t>детский сад с. В-Ломов (по согласованию);</w:t>
            </w:r>
          </w:p>
          <w:p w:rsidR="0099032F" w:rsidRPr="00494415" w:rsidRDefault="0099032F" w:rsidP="00D84373">
            <w:pPr>
              <w:snapToGrid w:val="0"/>
              <w:spacing w:line="200" w:lineRule="atLeast"/>
              <w:rPr>
                <w:rFonts w:ascii="Times New Roman" w:hAnsi="Times New Roman"/>
                <w:color w:val="000000"/>
              </w:rPr>
            </w:pPr>
          </w:p>
        </w:tc>
        <w:tc>
          <w:tcPr>
            <w:tcW w:w="1080" w:type="dxa"/>
            <w:gridSpan w:val="2"/>
            <w:tcBorders>
              <w:left w:val="single" w:sz="8" w:space="0" w:color="000000"/>
              <w:bottom w:val="single" w:sz="8" w:space="0" w:color="000000"/>
            </w:tcBorders>
          </w:tcPr>
          <w:p w:rsidR="0099032F" w:rsidRPr="00494415" w:rsidRDefault="0099032F" w:rsidP="00D84373">
            <w:pPr>
              <w:spacing w:line="200" w:lineRule="atLeast"/>
              <w:rPr>
                <w:rFonts w:ascii="Times New Roman" w:hAnsi="Times New Roman"/>
              </w:rPr>
            </w:pPr>
            <w:r w:rsidRPr="00494415">
              <w:rPr>
                <w:rFonts w:ascii="Times New Roman" w:hAnsi="Times New Roman"/>
              </w:rPr>
              <w:t xml:space="preserve">Итого </w:t>
            </w:r>
          </w:p>
        </w:tc>
        <w:tc>
          <w:tcPr>
            <w:tcW w:w="945" w:type="dxa"/>
            <w:tcBorders>
              <w:left w:val="single" w:sz="8" w:space="0" w:color="000000"/>
              <w:bottom w:val="single" w:sz="4" w:space="0" w:color="auto"/>
            </w:tcBorders>
          </w:tcPr>
          <w:p w:rsidR="0099032F" w:rsidRPr="00F8721E" w:rsidRDefault="0099032F" w:rsidP="00D84373">
            <w:pPr>
              <w:pStyle w:val="ConsPlusCell1"/>
              <w:widowControl/>
              <w:jc w:val="center"/>
              <w:rPr>
                <w:rFonts w:ascii="Times New Roman" w:hAnsi="Times New Roman" w:cs="Times New Roman"/>
                <w:sz w:val="22"/>
                <w:szCs w:val="22"/>
              </w:rPr>
            </w:pPr>
          </w:p>
        </w:tc>
        <w:tc>
          <w:tcPr>
            <w:tcW w:w="1351" w:type="dxa"/>
            <w:gridSpan w:val="2"/>
            <w:tcBorders>
              <w:left w:val="single" w:sz="8" w:space="0" w:color="000000"/>
              <w:bottom w:val="single" w:sz="4" w:space="0" w:color="auto"/>
            </w:tcBorders>
          </w:tcPr>
          <w:p w:rsidR="0099032F" w:rsidRPr="00F8721E" w:rsidRDefault="0099032F" w:rsidP="00D84373">
            <w:pPr>
              <w:pStyle w:val="ConsPlusCell1"/>
              <w:widowControl/>
              <w:jc w:val="center"/>
              <w:rPr>
                <w:rFonts w:ascii="Times New Roman" w:hAnsi="Times New Roman" w:cs="Times New Roman"/>
                <w:sz w:val="22"/>
                <w:szCs w:val="22"/>
              </w:rPr>
            </w:pPr>
          </w:p>
        </w:tc>
        <w:tc>
          <w:tcPr>
            <w:tcW w:w="977" w:type="dxa"/>
            <w:tcBorders>
              <w:left w:val="single" w:sz="8" w:space="0" w:color="000000"/>
              <w:bottom w:val="single" w:sz="4" w:space="0" w:color="auto"/>
              <w:right w:val="single" w:sz="8" w:space="0" w:color="000000"/>
            </w:tcBorders>
          </w:tcPr>
          <w:p w:rsidR="0099032F" w:rsidRPr="00494415" w:rsidRDefault="0099032F" w:rsidP="00D84373">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99032F" w:rsidRPr="00494415" w:rsidRDefault="0099032F" w:rsidP="00D84373">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99032F" w:rsidRPr="00494415" w:rsidRDefault="0099032F" w:rsidP="00D84373">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99032F" w:rsidRPr="00494415" w:rsidRDefault="0099032F" w:rsidP="00D84373">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99032F" w:rsidRPr="00494415" w:rsidRDefault="0099032F"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99032F" w:rsidRPr="00494415" w:rsidRDefault="0099032F" w:rsidP="006E0C2E">
            <w:pPr>
              <w:spacing w:after="0" w:line="240" w:lineRule="auto"/>
              <w:contextualSpacing/>
              <w:rPr>
                <w:rFonts w:ascii="Times New Roman" w:hAnsi="Times New Roman"/>
              </w:rPr>
            </w:pPr>
          </w:p>
        </w:tc>
      </w:tr>
      <w:tr w:rsidR="0099032F"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99032F" w:rsidRPr="00494415" w:rsidRDefault="0099032F"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99032F" w:rsidRPr="00494415" w:rsidRDefault="0099032F"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99032F" w:rsidRPr="00494415" w:rsidRDefault="0099032F"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99032F" w:rsidRPr="00494415" w:rsidRDefault="0099032F" w:rsidP="006E0C2E">
            <w:pPr>
              <w:spacing w:after="0" w:line="240" w:lineRule="auto"/>
              <w:contextualSpacing/>
              <w:rPr>
                <w:rFonts w:ascii="Times New Roman" w:hAnsi="Times New Roman"/>
              </w:rPr>
            </w:pPr>
            <w:r w:rsidRPr="00494415">
              <w:rPr>
                <w:rFonts w:ascii="Times New Roman" w:hAnsi="Times New Roman"/>
              </w:rPr>
              <w:t>2018</w:t>
            </w:r>
          </w:p>
        </w:tc>
        <w:tc>
          <w:tcPr>
            <w:tcW w:w="945" w:type="dxa"/>
            <w:tcBorders>
              <w:left w:val="single" w:sz="8" w:space="0" w:color="000000"/>
              <w:bottom w:val="single" w:sz="4" w:space="0" w:color="auto"/>
            </w:tcBorders>
          </w:tcPr>
          <w:p w:rsidR="0099032F" w:rsidRPr="00494415" w:rsidRDefault="0099032F" w:rsidP="006E0C2E">
            <w:pPr>
              <w:spacing w:after="0" w:line="240" w:lineRule="auto"/>
              <w:contextualSpacing/>
              <w:jc w:val="right"/>
              <w:rPr>
                <w:rFonts w:ascii="Times New Roman" w:hAnsi="Times New Roman"/>
                <w:lang w:val="en-US"/>
              </w:rPr>
            </w:pPr>
          </w:p>
        </w:tc>
        <w:tc>
          <w:tcPr>
            <w:tcW w:w="1351" w:type="dxa"/>
            <w:gridSpan w:val="2"/>
            <w:tcBorders>
              <w:left w:val="single" w:sz="8" w:space="0" w:color="000000"/>
              <w:bottom w:val="single" w:sz="4" w:space="0" w:color="auto"/>
            </w:tcBorders>
          </w:tcPr>
          <w:p w:rsidR="0099032F" w:rsidRPr="00494415" w:rsidRDefault="0099032F" w:rsidP="006E0C2E">
            <w:pPr>
              <w:spacing w:after="0" w:line="240" w:lineRule="auto"/>
              <w:contextualSpacing/>
              <w:jc w:val="right"/>
              <w:rPr>
                <w:rFonts w:ascii="Times New Roman" w:hAnsi="Times New Roman"/>
                <w:lang w:val="en-US"/>
              </w:rPr>
            </w:pPr>
          </w:p>
        </w:tc>
        <w:tc>
          <w:tcPr>
            <w:tcW w:w="977" w:type="dxa"/>
            <w:tcBorders>
              <w:left w:val="single" w:sz="8" w:space="0" w:color="000000"/>
              <w:bottom w:val="single" w:sz="4" w:space="0" w:color="auto"/>
              <w:right w:val="single" w:sz="8" w:space="0" w:color="000000"/>
            </w:tcBorders>
          </w:tcPr>
          <w:p w:rsidR="0099032F" w:rsidRPr="00494415" w:rsidRDefault="0099032F"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99032F" w:rsidRPr="00494415" w:rsidRDefault="0099032F"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99032F" w:rsidRPr="00494415" w:rsidRDefault="0099032F"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99032F" w:rsidRPr="00494415" w:rsidRDefault="0099032F"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99032F" w:rsidRPr="00494415" w:rsidRDefault="0099032F"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99032F" w:rsidRPr="00494415" w:rsidRDefault="0099032F" w:rsidP="006E0C2E">
            <w:pPr>
              <w:spacing w:after="0" w:line="240" w:lineRule="auto"/>
              <w:contextualSpacing/>
              <w:rPr>
                <w:rFonts w:ascii="Times New Roman" w:hAnsi="Times New Roman"/>
              </w:rPr>
            </w:pPr>
          </w:p>
        </w:tc>
      </w:tr>
      <w:tr w:rsidR="0099032F"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99032F" w:rsidRPr="00494415" w:rsidRDefault="0099032F"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99032F" w:rsidRPr="00494415" w:rsidRDefault="0099032F"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99032F" w:rsidRPr="00494415" w:rsidRDefault="0099032F"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99032F" w:rsidRPr="00494415" w:rsidRDefault="0099032F" w:rsidP="006E0C2E">
            <w:pPr>
              <w:spacing w:after="0" w:line="240" w:lineRule="auto"/>
              <w:contextualSpacing/>
              <w:rPr>
                <w:rFonts w:ascii="Times New Roman" w:hAnsi="Times New Roman"/>
                <w:b/>
              </w:rPr>
            </w:pPr>
            <w:r w:rsidRPr="00494415">
              <w:rPr>
                <w:rFonts w:ascii="Times New Roman" w:hAnsi="Times New Roman"/>
              </w:rPr>
              <w:t>2019</w:t>
            </w:r>
          </w:p>
        </w:tc>
        <w:tc>
          <w:tcPr>
            <w:tcW w:w="945" w:type="dxa"/>
            <w:tcBorders>
              <w:left w:val="single" w:sz="8" w:space="0" w:color="000000"/>
              <w:bottom w:val="single" w:sz="4" w:space="0" w:color="auto"/>
            </w:tcBorders>
          </w:tcPr>
          <w:p w:rsidR="0099032F" w:rsidRPr="00494415" w:rsidRDefault="0099032F"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99032F" w:rsidRPr="00494415" w:rsidRDefault="0099032F"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99032F" w:rsidRPr="00494415" w:rsidRDefault="0099032F"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99032F" w:rsidRPr="00494415" w:rsidRDefault="0099032F"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99032F" w:rsidRPr="00494415" w:rsidRDefault="0099032F"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99032F" w:rsidRPr="00494415" w:rsidRDefault="0099032F"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99032F" w:rsidRPr="00494415" w:rsidRDefault="0099032F"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99032F" w:rsidRPr="00494415" w:rsidRDefault="0099032F" w:rsidP="006E0C2E">
            <w:pPr>
              <w:spacing w:after="0" w:line="240" w:lineRule="auto"/>
              <w:contextualSpacing/>
              <w:rPr>
                <w:rFonts w:ascii="Times New Roman" w:hAnsi="Times New Roman"/>
              </w:rPr>
            </w:pPr>
          </w:p>
        </w:tc>
      </w:tr>
      <w:tr w:rsidR="0099032F"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99032F" w:rsidRPr="00494415" w:rsidRDefault="0099032F"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99032F" w:rsidRPr="00494415" w:rsidRDefault="0099032F"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99032F" w:rsidRPr="00494415" w:rsidRDefault="0099032F"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99032F" w:rsidRPr="00494415" w:rsidRDefault="0099032F" w:rsidP="009751CC">
            <w:pPr>
              <w:spacing w:after="0" w:line="240" w:lineRule="auto"/>
              <w:contextualSpacing/>
              <w:rPr>
                <w:rFonts w:ascii="Times New Roman" w:hAnsi="Times New Roman"/>
                <w:b/>
              </w:rPr>
            </w:pPr>
            <w:r w:rsidRPr="00494415">
              <w:rPr>
                <w:rFonts w:ascii="Times New Roman" w:hAnsi="Times New Roman"/>
              </w:rPr>
              <w:t>2020</w:t>
            </w:r>
          </w:p>
        </w:tc>
        <w:tc>
          <w:tcPr>
            <w:tcW w:w="945" w:type="dxa"/>
            <w:tcBorders>
              <w:left w:val="single" w:sz="8" w:space="0" w:color="000000"/>
              <w:bottom w:val="single" w:sz="4" w:space="0" w:color="auto"/>
            </w:tcBorders>
          </w:tcPr>
          <w:p w:rsidR="0099032F" w:rsidRPr="00494415" w:rsidRDefault="0099032F" w:rsidP="009751CC">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99032F" w:rsidRPr="00494415" w:rsidRDefault="0099032F" w:rsidP="009751CC">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99032F" w:rsidRPr="00494415" w:rsidRDefault="0099032F"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99032F" w:rsidRPr="00494415" w:rsidRDefault="0099032F"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99032F" w:rsidRPr="00494415" w:rsidRDefault="0099032F"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99032F" w:rsidRPr="00494415" w:rsidRDefault="0099032F"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99032F" w:rsidRPr="00494415" w:rsidRDefault="0099032F"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99032F" w:rsidRPr="00494415" w:rsidRDefault="0099032F" w:rsidP="006E0C2E">
            <w:pPr>
              <w:spacing w:after="0" w:line="240" w:lineRule="auto"/>
              <w:contextualSpacing/>
              <w:rPr>
                <w:rFonts w:ascii="Times New Roman" w:hAnsi="Times New Roman"/>
              </w:rPr>
            </w:pPr>
          </w:p>
        </w:tc>
      </w:tr>
      <w:tr w:rsidR="0099032F"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99032F" w:rsidRPr="00494415" w:rsidRDefault="0099032F"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99032F" w:rsidRPr="00494415" w:rsidRDefault="0099032F"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99032F" w:rsidRPr="00494415" w:rsidRDefault="0099032F"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99032F" w:rsidRPr="00494415" w:rsidRDefault="0099032F" w:rsidP="009751CC">
            <w:pPr>
              <w:spacing w:after="0" w:line="240" w:lineRule="auto"/>
              <w:contextualSpacing/>
              <w:rPr>
                <w:rFonts w:ascii="Times New Roman" w:hAnsi="Times New Roman"/>
                <w:b/>
                <w:lang w:val="en-US"/>
              </w:rPr>
            </w:pPr>
            <w:r w:rsidRPr="00494415">
              <w:rPr>
                <w:rFonts w:ascii="Times New Roman" w:hAnsi="Times New Roman"/>
              </w:rPr>
              <w:t>202</w:t>
            </w:r>
            <w:r w:rsidRPr="00494415">
              <w:rPr>
                <w:rFonts w:ascii="Times New Roman" w:hAnsi="Times New Roman"/>
                <w:lang w:val="en-US"/>
              </w:rPr>
              <w:t>1</w:t>
            </w:r>
          </w:p>
        </w:tc>
        <w:tc>
          <w:tcPr>
            <w:tcW w:w="945" w:type="dxa"/>
            <w:tcBorders>
              <w:left w:val="single" w:sz="8" w:space="0" w:color="000000"/>
              <w:bottom w:val="single" w:sz="4" w:space="0" w:color="auto"/>
            </w:tcBorders>
          </w:tcPr>
          <w:p w:rsidR="0099032F" w:rsidRPr="00494415" w:rsidRDefault="0099032F" w:rsidP="009751CC">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99032F" w:rsidRPr="00494415" w:rsidRDefault="0099032F" w:rsidP="009751CC">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99032F" w:rsidRPr="00494415" w:rsidRDefault="0099032F"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99032F" w:rsidRPr="00494415" w:rsidRDefault="0099032F"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99032F" w:rsidRPr="00494415" w:rsidRDefault="0099032F"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99032F" w:rsidRPr="00494415" w:rsidRDefault="0099032F"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99032F" w:rsidRPr="00494415" w:rsidRDefault="0099032F"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99032F" w:rsidRPr="00494415" w:rsidRDefault="0099032F" w:rsidP="006E0C2E">
            <w:pPr>
              <w:spacing w:after="0" w:line="240" w:lineRule="auto"/>
              <w:contextualSpacing/>
              <w:rPr>
                <w:rFonts w:ascii="Times New Roman" w:hAnsi="Times New Roman"/>
              </w:rPr>
            </w:pPr>
          </w:p>
        </w:tc>
      </w:tr>
      <w:tr w:rsidR="0099032F"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99032F" w:rsidRPr="00494415" w:rsidRDefault="0099032F"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99032F" w:rsidRPr="00494415" w:rsidRDefault="0099032F"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99032F" w:rsidRPr="00494415" w:rsidRDefault="0099032F"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99032F" w:rsidRPr="00494415" w:rsidRDefault="0099032F" w:rsidP="006E0C2E">
            <w:pPr>
              <w:spacing w:after="0" w:line="240" w:lineRule="auto"/>
              <w:contextualSpacing/>
              <w:rPr>
                <w:rFonts w:ascii="Times New Roman" w:hAnsi="Times New Roman"/>
                <w:b/>
                <w:lang w:val="en-US"/>
              </w:rPr>
            </w:pPr>
            <w:r w:rsidRPr="00494415">
              <w:rPr>
                <w:rFonts w:ascii="Times New Roman" w:hAnsi="Times New Roman"/>
              </w:rPr>
              <w:t>202</w:t>
            </w:r>
            <w:r w:rsidRPr="00494415">
              <w:rPr>
                <w:rFonts w:ascii="Times New Roman" w:hAnsi="Times New Roman"/>
                <w:lang w:val="en-US"/>
              </w:rPr>
              <w:t>2</w:t>
            </w:r>
          </w:p>
        </w:tc>
        <w:tc>
          <w:tcPr>
            <w:tcW w:w="945" w:type="dxa"/>
            <w:tcBorders>
              <w:left w:val="single" w:sz="8" w:space="0" w:color="000000"/>
              <w:bottom w:val="single" w:sz="4" w:space="0" w:color="auto"/>
            </w:tcBorders>
          </w:tcPr>
          <w:p w:rsidR="0099032F" w:rsidRPr="00494415" w:rsidRDefault="0099032F"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99032F" w:rsidRPr="00494415" w:rsidRDefault="0099032F"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99032F" w:rsidRPr="00494415" w:rsidRDefault="0099032F"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99032F" w:rsidRPr="00494415" w:rsidRDefault="0099032F"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99032F" w:rsidRPr="00494415" w:rsidRDefault="0099032F"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99032F" w:rsidRPr="00494415" w:rsidRDefault="0099032F"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99032F" w:rsidRPr="00494415" w:rsidRDefault="0099032F"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99032F" w:rsidRPr="00494415" w:rsidRDefault="0099032F" w:rsidP="006E0C2E">
            <w:pPr>
              <w:spacing w:after="0" w:line="240" w:lineRule="auto"/>
              <w:contextualSpacing/>
              <w:rPr>
                <w:rFonts w:ascii="Times New Roman" w:hAnsi="Times New Roman"/>
              </w:rPr>
            </w:pPr>
          </w:p>
        </w:tc>
      </w:tr>
      <w:tr w:rsidR="000D0E15" w:rsidRPr="00494415" w:rsidTr="000D0E15">
        <w:tblPrEx>
          <w:tblCellMar>
            <w:left w:w="108" w:type="dxa"/>
            <w:right w:w="108" w:type="dxa"/>
          </w:tblCellMar>
        </w:tblPrEx>
        <w:trPr>
          <w:gridAfter w:val="2"/>
          <w:wAfter w:w="120" w:type="dxa"/>
          <w:trHeight w:val="315"/>
        </w:trPr>
        <w:tc>
          <w:tcPr>
            <w:tcW w:w="848" w:type="dxa"/>
            <w:gridSpan w:val="2"/>
            <w:vMerge w:val="restart"/>
            <w:tcBorders>
              <w:top w:val="single" w:sz="8" w:space="0" w:color="000000"/>
              <w:left w:val="single" w:sz="8" w:space="0" w:color="000000"/>
            </w:tcBorders>
          </w:tcPr>
          <w:p w:rsidR="000D0E15" w:rsidRPr="00494415" w:rsidRDefault="000D0E15" w:rsidP="00D84373">
            <w:pPr>
              <w:snapToGrid w:val="0"/>
              <w:spacing w:line="200" w:lineRule="atLeast"/>
              <w:rPr>
                <w:rFonts w:ascii="Times New Roman" w:hAnsi="Times New Roman"/>
              </w:rPr>
            </w:pPr>
            <w:r w:rsidRPr="00494415">
              <w:rPr>
                <w:rFonts w:ascii="Times New Roman" w:hAnsi="Times New Roman"/>
              </w:rPr>
              <w:t>7.1.2.5</w:t>
            </w:r>
          </w:p>
          <w:p w:rsidR="000D0E15" w:rsidRPr="00494415" w:rsidRDefault="000D0E15" w:rsidP="00D84373">
            <w:pPr>
              <w:snapToGrid w:val="0"/>
              <w:spacing w:line="200" w:lineRule="atLeast"/>
              <w:rPr>
                <w:rFonts w:ascii="Times New Roman" w:hAnsi="Times New Roman"/>
              </w:rPr>
            </w:pPr>
          </w:p>
        </w:tc>
        <w:tc>
          <w:tcPr>
            <w:tcW w:w="2836" w:type="dxa"/>
            <w:gridSpan w:val="2"/>
            <w:vMerge w:val="restart"/>
            <w:tcBorders>
              <w:top w:val="single" w:sz="8" w:space="0" w:color="000000"/>
              <w:left w:val="single" w:sz="8" w:space="0" w:color="000000"/>
            </w:tcBorders>
          </w:tcPr>
          <w:p w:rsidR="000D0E15" w:rsidRPr="00494415" w:rsidRDefault="000D0E15" w:rsidP="00D84373">
            <w:pPr>
              <w:snapToGrid w:val="0"/>
              <w:spacing w:line="200" w:lineRule="atLeast"/>
              <w:rPr>
                <w:rFonts w:ascii="Times New Roman" w:hAnsi="Times New Roman"/>
              </w:rPr>
            </w:pPr>
            <w:r w:rsidRPr="00494415">
              <w:rPr>
                <w:rFonts w:ascii="Times New Roman" w:hAnsi="Times New Roman"/>
              </w:rPr>
              <w:t>Проведение встреч, бесед с жителями о здоровом образе жизни</w:t>
            </w:r>
          </w:p>
          <w:p w:rsidR="000D0E15" w:rsidRPr="00494415" w:rsidRDefault="000D0E15" w:rsidP="00D84373">
            <w:pPr>
              <w:snapToGrid w:val="0"/>
              <w:spacing w:line="200" w:lineRule="atLeast"/>
              <w:rPr>
                <w:rFonts w:ascii="Times New Roman" w:hAnsi="Times New Roman"/>
              </w:rPr>
            </w:pPr>
          </w:p>
        </w:tc>
        <w:tc>
          <w:tcPr>
            <w:tcW w:w="2056" w:type="dxa"/>
            <w:gridSpan w:val="2"/>
            <w:vMerge w:val="restart"/>
            <w:tcBorders>
              <w:top w:val="single" w:sz="8" w:space="0" w:color="000000"/>
              <w:left w:val="single" w:sz="8" w:space="0" w:color="000000"/>
            </w:tcBorders>
          </w:tcPr>
          <w:p w:rsidR="000D0E15" w:rsidRPr="00494415" w:rsidRDefault="000D0E15" w:rsidP="00D84373">
            <w:pPr>
              <w:snapToGrid w:val="0"/>
              <w:spacing w:line="200" w:lineRule="atLeast"/>
              <w:rPr>
                <w:rFonts w:ascii="Times New Roman" w:hAnsi="Times New Roman"/>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w:t>
            </w:r>
          </w:p>
          <w:p w:rsidR="000D0E15" w:rsidRPr="00494415" w:rsidRDefault="000D0E15" w:rsidP="00D84373">
            <w:pPr>
              <w:snapToGrid w:val="0"/>
              <w:spacing w:line="200" w:lineRule="atLeast"/>
              <w:rPr>
                <w:rFonts w:ascii="Times New Roman" w:hAnsi="Times New Roman"/>
              </w:rPr>
            </w:pPr>
            <w:r w:rsidRPr="00494415">
              <w:rPr>
                <w:rFonts w:ascii="Times New Roman" w:hAnsi="Times New Roman"/>
              </w:rPr>
              <w:t>МБОУ СОШ с. В-Ломов (по согласованию);</w:t>
            </w:r>
          </w:p>
          <w:p w:rsidR="000D0E15" w:rsidRPr="00494415" w:rsidRDefault="000D0E15" w:rsidP="00D84373">
            <w:pPr>
              <w:snapToGrid w:val="0"/>
              <w:spacing w:line="200" w:lineRule="atLeast"/>
              <w:rPr>
                <w:rFonts w:ascii="Times New Roman" w:hAnsi="Times New Roman"/>
                <w:color w:val="000000"/>
              </w:rPr>
            </w:pPr>
            <w:r w:rsidRPr="00494415">
              <w:rPr>
                <w:rFonts w:ascii="Times New Roman" w:hAnsi="Times New Roman"/>
              </w:rPr>
              <w:t>МУК «</w:t>
            </w:r>
            <w:proofErr w:type="spellStart"/>
            <w:r w:rsidRPr="00494415">
              <w:rPr>
                <w:rFonts w:ascii="Times New Roman" w:hAnsi="Times New Roman"/>
              </w:rPr>
              <w:t>Верхнеломовкий</w:t>
            </w:r>
            <w:proofErr w:type="spellEnd"/>
            <w:r w:rsidRPr="00494415">
              <w:rPr>
                <w:rFonts w:ascii="Times New Roman" w:hAnsi="Times New Roman"/>
              </w:rPr>
              <w:t xml:space="preserve">  </w:t>
            </w:r>
            <w:r w:rsidRPr="00494415">
              <w:rPr>
                <w:rFonts w:ascii="Times New Roman" w:hAnsi="Times New Roman"/>
              </w:rPr>
              <w:lastRenderedPageBreak/>
              <w:t>БДЦ»</w:t>
            </w:r>
          </w:p>
        </w:tc>
        <w:tc>
          <w:tcPr>
            <w:tcW w:w="1080" w:type="dxa"/>
            <w:gridSpan w:val="2"/>
            <w:tcBorders>
              <w:left w:val="single" w:sz="8" w:space="0" w:color="000000"/>
              <w:bottom w:val="single" w:sz="8" w:space="0" w:color="000000"/>
            </w:tcBorders>
          </w:tcPr>
          <w:p w:rsidR="000D0E15" w:rsidRPr="00494415" w:rsidRDefault="000D0E15" w:rsidP="00D84373">
            <w:pPr>
              <w:spacing w:line="200" w:lineRule="atLeast"/>
              <w:rPr>
                <w:rFonts w:ascii="Times New Roman" w:hAnsi="Times New Roman"/>
              </w:rPr>
            </w:pPr>
            <w:r w:rsidRPr="00494415">
              <w:rPr>
                <w:rFonts w:ascii="Times New Roman" w:hAnsi="Times New Roman"/>
              </w:rPr>
              <w:lastRenderedPageBreak/>
              <w:t>2018</w:t>
            </w:r>
          </w:p>
        </w:tc>
        <w:tc>
          <w:tcPr>
            <w:tcW w:w="945" w:type="dxa"/>
            <w:tcBorders>
              <w:left w:val="single" w:sz="8" w:space="0" w:color="000000"/>
              <w:bottom w:val="single" w:sz="4" w:space="0" w:color="auto"/>
            </w:tcBorders>
          </w:tcPr>
          <w:p w:rsidR="000D0E15" w:rsidRPr="00494415" w:rsidRDefault="000D0E15" w:rsidP="00D84373">
            <w:pPr>
              <w:snapToGrid w:val="0"/>
              <w:spacing w:line="200" w:lineRule="atLeast"/>
              <w:jc w:val="right"/>
              <w:rPr>
                <w:rFonts w:ascii="Times New Roman" w:hAnsi="Times New Roman"/>
              </w:rPr>
            </w:pPr>
          </w:p>
        </w:tc>
        <w:tc>
          <w:tcPr>
            <w:tcW w:w="1351" w:type="dxa"/>
            <w:gridSpan w:val="2"/>
            <w:tcBorders>
              <w:left w:val="single" w:sz="8" w:space="0" w:color="000000"/>
              <w:bottom w:val="single" w:sz="4" w:space="0" w:color="auto"/>
            </w:tcBorders>
          </w:tcPr>
          <w:p w:rsidR="000D0E15" w:rsidRPr="00494415" w:rsidRDefault="000D0E15" w:rsidP="00D84373">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0D0E15" w:rsidRPr="00494415" w:rsidRDefault="000D0E15" w:rsidP="00D84373">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0D0E15" w:rsidRPr="00494415" w:rsidRDefault="000D0E15" w:rsidP="00D84373">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0D0E15" w:rsidRPr="00494415" w:rsidRDefault="000D0E15" w:rsidP="00D84373">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0D0E15" w:rsidRPr="00494415" w:rsidRDefault="000D0E15" w:rsidP="00D84373">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r>
      <w:tr w:rsidR="000D0E15"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0D0E15" w:rsidRPr="00494415" w:rsidRDefault="000D0E15" w:rsidP="006E0C2E">
            <w:pPr>
              <w:spacing w:after="0" w:line="240" w:lineRule="auto"/>
              <w:contextualSpacing/>
              <w:rPr>
                <w:rFonts w:ascii="Times New Roman" w:hAnsi="Times New Roman"/>
                <w:b/>
              </w:rPr>
            </w:pPr>
            <w:r w:rsidRPr="00494415">
              <w:rPr>
                <w:rFonts w:ascii="Times New Roman" w:hAnsi="Times New Roman"/>
              </w:rPr>
              <w:t>2019</w:t>
            </w:r>
          </w:p>
        </w:tc>
        <w:tc>
          <w:tcPr>
            <w:tcW w:w="945" w:type="dxa"/>
            <w:tcBorders>
              <w:left w:val="single" w:sz="8" w:space="0" w:color="000000"/>
              <w:bottom w:val="single" w:sz="4" w:space="0" w:color="auto"/>
            </w:tcBorders>
          </w:tcPr>
          <w:p w:rsidR="000D0E15" w:rsidRPr="00494415" w:rsidRDefault="000D0E15"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0D0E15" w:rsidRPr="00494415" w:rsidRDefault="000D0E15"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0D0E15" w:rsidRPr="00494415" w:rsidRDefault="000D0E15"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r>
      <w:tr w:rsidR="000D0E15"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0D0E15" w:rsidRPr="00494415" w:rsidRDefault="000D0E15" w:rsidP="006E0C2E">
            <w:pPr>
              <w:spacing w:after="0" w:line="240" w:lineRule="auto"/>
              <w:contextualSpacing/>
              <w:rPr>
                <w:rFonts w:ascii="Times New Roman" w:hAnsi="Times New Roman"/>
                <w:lang w:val="en-US"/>
              </w:rPr>
            </w:pPr>
            <w:r w:rsidRPr="00494415">
              <w:rPr>
                <w:rFonts w:ascii="Times New Roman" w:hAnsi="Times New Roman"/>
                <w:lang w:val="en-US"/>
              </w:rPr>
              <w:t>2020</w:t>
            </w:r>
          </w:p>
        </w:tc>
        <w:tc>
          <w:tcPr>
            <w:tcW w:w="945" w:type="dxa"/>
            <w:tcBorders>
              <w:left w:val="single" w:sz="8" w:space="0" w:color="000000"/>
              <w:bottom w:val="single" w:sz="4" w:space="0" w:color="auto"/>
            </w:tcBorders>
          </w:tcPr>
          <w:p w:rsidR="000D0E15" w:rsidRPr="00494415" w:rsidRDefault="000D0E15"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0D0E15" w:rsidRPr="00494415" w:rsidRDefault="000D0E15"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0D0E15" w:rsidRPr="00494415" w:rsidRDefault="000D0E15"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r>
      <w:tr w:rsidR="000D0E15"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0D0E15" w:rsidRPr="00494415" w:rsidRDefault="000D0E15" w:rsidP="009751CC">
            <w:pPr>
              <w:spacing w:after="0" w:line="240" w:lineRule="auto"/>
              <w:contextualSpacing/>
              <w:rPr>
                <w:rFonts w:ascii="Times New Roman" w:hAnsi="Times New Roman"/>
                <w:lang w:val="en-US"/>
              </w:rPr>
            </w:pPr>
            <w:r w:rsidRPr="00494415">
              <w:rPr>
                <w:rFonts w:ascii="Times New Roman" w:hAnsi="Times New Roman"/>
                <w:lang w:val="en-US"/>
              </w:rPr>
              <w:t>2021</w:t>
            </w:r>
          </w:p>
        </w:tc>
        <w:tc>
          <w:tcPr>
            <w:tcW w:w="945" w:type="dxa"/>
            <w:tcBorders>
              <w:left w:val="single" w:sz="8" w:space="0" w:color="000000"/>
              <w:bottom w:val="single" w:sz="4" w:space="0" w:color="auto"/>
            </w:tcBorders>
          </w:tcPr>
          <w:p w:rsidR="000D0E15" w:rsidRPr="00494415" w:rsidRDefault="000D0E15"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0D0E15" w:rsidRPr="00494415" w:rsidRDefault="000D0E15"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0D0E15" w:rsidRPr="00494415" w:rsidRDefault="000D0E15"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r>
      <w:tr w:rsidR="000D0E15" w:rsidRPr="00494415" w:rsidTr="00065D5A">
        <w:tblPrEx>
          <w:tblCellMar>
            <w:left w:w="108" w:type="dxa"/>
            <w:right w:w="108" w:type="dxa"/>
          </w:tblCellMar>
        </w:tblPrEx>
        <w:trPr>
          <w:gridAfter w:val="2"/>
          <w:wAfter w:w="120" w:type="dxa"/>
          <w:trHeight w:val="1491"/>
        </w:trPr>
        <w:tc>
          <w:tcPr>
            <w:tcW w:w="848"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0D0E15" w:rsidRPr="00494415" w:rsidRDefault="000D0E15" w:rsidP="009751CC">
            <w:pPr>
              <w:spacing w:after="0" w:line="240" w:lineRule="auto"/>
              <w:contextualSpacing/>
              <w:rPr>
                <w:rFonts w:ascii="Times New Roman" w:hAnsi="Times New Roman"/>
                <w:b/>
                <w:lang w:val="en-US"/>
              </w:rPr>
            </w:pPr>
            <w:r w:rsidRPr="00494415">
              <w:rPr>
                <w:rFonts w:ascii="Times New Roman" w:hAnsi="Times New Roman"/>
              </w:rPr>
              <w:t>20</w:t>
            </w:r>
            <w:r w:rsidRPr="00494415">
              <w:rPr>
                <w:rFonts w:ascii="Times New Roman" w:hAnsi="Times New Roman"/>
                <w:lang w:val="en-US"/>
              </w:rPr>
              <w:t>22</w:t>
            </w:r>
          </w:p>
        </w:tc>
        <w:tc>
          <w:tcPr>
            <w:tcW w:w="945" w:type="dxa"/>
            <w:tcBorders>
              <w:left w:val="single" w:sz="8" w:space="0" w:color="000000"/>
              <w:bottom w:val="single" w:sz="4" w:space="0" w:color="auto"/>
            </w:tcBorders>
          </w:tcPr>
          <w:p w:rsidR="000D0E15" w:rsidRPr="00494415" w:rsidRDefault="000D0E15"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0D0E15" w:rsidRPr="00494415" w:rsidRDefault="000D0E15"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0D0E15" w:rsidRPr="00494415" w:rsidRDefault="000D0E15"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r>
      <w:tr w:rsidR="000D0E15" w:rsidRPr="00494415" w:rsidTr="00065D5A">
        <w:tblPrEx>
          <w:tblCellMar>
            <w:left w:w="108" w:type="dxa"/>
            <w:right w:w="108" w:type="dxa"/>
          </w:tblCellMar>
        </w:tblPrEx>
        <w:trPr>
          <w:gridAfter w:val="2"/>
          <w:wAfter w:w="120" w:type="dxa"/>
          <w:trHeight w:val="1491"/>
        </w:trPr>
        <w:tc>
          <w:tcPr>
            <w:tcW w:w="848"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0D0E15" w:rsidRPr="00494415" w:rsidRDefault="000D0E15" w:rsidP="009751CC">
            <w:pPr>
              <w:spacing w:after="0" w:line="240" w:lineRule="auto"/>
              <w:contextualSpacing/>
              <w:rPr>
                <w:rFonts w:ascii="Times New Roman" w:hAnsi="Times New Roman"/>
              </w:rPr>
            </w:pPr>
            <w:r>
              <w:rPr>
                <w:rFonts w:ascii="Times New Roman" w:hAnsi="Times New Roman"/>
              </w:rPr>
              <w:t>2023</w:t>
            </w:r>
          </w:p>
        </w:tc>
        <w:tc>
          <w:tcPr>
            <w:tcW w:w="945" w:type="dxa"/>
            <w:tcBorders>
              <w:left w:val="single" w:sz="8" w:space="0" w:color="000000"/>
              <w:bottom w:val="single" w:sz="4" w:space="0" w:color="auto"/>
            </w:tcBorders>
          </w:tcPr>
          <w:p w:rsidR="000D0E15" w:rsidRPr="00494415" w:rsidRDefault="000D0E15"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0D0E15" w:rsidRPr="00494415" w:rsidRDefault="000D0E15"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0D0E15" w:rsidRPr="00494415" w:rsidRDefault="000D0E15"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r>
      <w:tr w:rsidR="000D0E15" w:rsidRPr="00494415" w:rsidTr="000D0E15">
        <w:tblPrEx>
          <w:tblCellMar>
            <w:left w:w="108" w:type="dxa"/>
            <w:right w:w="108" w:type="dxa"/>
          </w:tblCellMar>
        </w:tblPrEx>
        <w:trPr>
          <w:gridAfter w:val="2"/>
          <w:wAfter w:w="120" w:type="dxa"/>
          <w:trHeight w:val="383"/>
        </w:trPr>
        <w:tc>
          <w:tcPr>
            <w:tcW w:w="848"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0D0E15" w:rsidRPr="00494415" w:rsidRDefault="000D0E15" w:rsidP="009751CC">
            <w:pPr>
              <w:spacing w:after="0" w:line="240" w:lineRule="auto"/>
              <w:contextualSpacing/>
              <w:rPr>
                <w:rFonts w:ascii="Times New Roman" w:hAnsi="Times New Roman"/>
              </w:rPr>
            </w:pPr>
            <w:r>
              <w:rPr>
                <w:rFonts w:ascii="Times New Roman" w:hAnsi="Times New Roman"/>
              </w:rPr>
              <w:t>2024</w:t>
            </w:r>
          </w:p>
        </w:tc>
        <w:tc>
          <w:tcPr>
            <w:tcW w:w="945" w:type="dxa"/>
            <w:tcBorders>
              <w:left w:val="single" w:sz="8" w:space="0" w:color="000000"/>
              <w:bottom w:val="single" w:sz="4" w:space="0" w:color="auto"/>
            </w:tcBorders>
          </w:tcPr>
          <w:p w:rsidR="000D0E15" w:rsidRPr="00494415" w:rsidRDefault="000D0E15"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0D0E15" w:rsidRPr="00494415" w:rsidRDefault="000D0E15"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0D0E15" w:rsidRPr="00494415" w:rsidRDefault="000D0E15"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r>
      <w:tr w:rsidR="000D0E15" w:rsidRPr="00494415" w:rsidTr="00065D5A">
        <w:tblPrEx>
          <w:tblCellMar>
            <w:left w:w="108" w:type="dxa"/>
            <w:right w:w="108" w:type="dxa"/>
          </w:tblCellMar>
        </w:tblPrEx>
        <w:trPr>
          <w:gridAfter w:val="2"/>
          <w:wAfter w:w="120" w:type="dxa"/>
          <w:trHeight w:val="85"/>
        </w:trPr>
        <w:tc>
          <w:tcPr>
            <w:tcW w:w="848" w:type="dxa"/>
            <w:gridSpan w:val="2"/>
            <w:vMerge w:val="restart"/>
            <w:tcBorders>
              <w:top w:val="single" w:sz="8" w:space="0" w:color="000000"/>
              <w:left w:val="single" w:sz="8" w:space="0" w:color="000000"/>
            </w:tcBorders>
          </w:tcPr>
          <w:p w:rsidR="000D0E15" w:rsidRPr="00494415" w:rsidRDefault="000D0E15" w:rsidP="00D84373">
            <w:pPr>
              <w:snapToGrid w:val="0"/>
              <w:spacing w:after="0" w:line="240" w:lineRule="auto"/>
              <w:rPr>
                <w:rFonts w:ascii="Times New Roman" w:hAnsi="Times New Roman"/>
              </w:rPr>
            </w:pPr>
            <w:r w:rsidRPr="00494415">
              <w:rPr>
                <w:rFonts w:ascii="Times New Roman" w:hAnsi="Times New Roman"/>
              </w:rPr>
              <w:t>7.1.3</w:t>
            </w:r>
          </w:p>
        </w:tc>
        <w:tc>
          <w:tcPr>
            <w:tcW w:w="2836" w:type="dxa"/>
            <w:gridSpan w:val="2"/>
            <w:vMerge w:val="restart"/>
            <w:tcBorders>
              <w:top w:val="single" w:sz="8" w:space="0" w:color="000000"/>
              <w:left w:val="single" w:sz="8" w:space="0" w:color="000000"/>
            </w:tcBorders>
          </w:tcPr>
          <w:p w:rsidR="000D0E15" w:rsidRPr="00494415" w:rsidRDefault="000D0E15" w:rsidP="00D84373">
            <w:pPr>
              <w:snapToGrid w:val="0"/>
              <w:spacing w:after="0" w:line="240" w:lineRule="auto"/>
              <w:rPr>
                <w:rFonts w:ascii="Times New Roman" w:hAnsi="Times New Roman"/>
              </w:rPr>
            </w:pPr>
            <w:r w:rsidRPr="00494415">
              <w:rPr>
                <w:rFonts w:ascii="Times New Roman" w:hAnsi="Times New Roman"/>
                <w:sz w:val="24"/>
                <w:szCs w:val="24"/>
              </w:rPr>
              <w:t>Поведение культурно-массовых мероприятий</w:t>
            </w:r>
          </w:p>
        </w:tc>
        <w:tc>
          <w:tcPr>
            <w:tcW w:w="2056" w:type="dxa"/>
            <w:gridSpan w:val="2"/>
            <w:vMerge w:val="restart"/>
            <w:tcBorders>
              <w:top w:val="single" w:sz="8" w:space="0" w:color="000000"/>
              <w:left w:val="single" w:sz="8" w:space="0" w:color="000000"/>
            </w:tcBorders>
          </w:tcPr>
          <w:p w:rsidR="000D0E15" w:rsidRPr="00494415" w:rsidRDefault="000D0E15" w:rsidP="00D84373">
            <w:pPr>
              <w:snapToGrid w:val="0"/>
              <w:spacing w:after="0" w:line="240" w:lineRule="auto"/>
              <w:rPr>
                <w:rFonts w:ascii="Times New Roman" w:hAnsi="Times New Roman"/>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 МУК «</w:t>
            </w:r>
            <w:proofErr w:type="spellStart"/>
            <w:r w:rsidRPr="00494415">
              <w:rPr>
                <w:rFonts w:ascii="Times New Roman" w:hAnsi="Times New Roman"/>
              </w:rPr>
              <w:t>В-Ломовский</w:t>
            </w:r>
            <w:proofErr w:type="spellEnd"/>
            <w:r w:rsidRPr="00494415">
              <w:rPr>
                <w:rFonts w:ascii="Times New Roman" w:hAnsi="Times New Roman"/>
              </w:rPr>
              <w:t xml:space="preserve"> БДЦ»</w:t>
            </w:r>
          </w:p>
        </w:tc>
        <w:tc>
          <w:tcPr>
            <w:tcW w:w="1080" w:type="dxa"/>
            <w:gridSpan w:val="2"/>
            <w:tcBorders>
              <w:left w:val="single" w:sz="8" w:space="0" w:color="000000"/>
              <w:bottom w:val="single" w:sz="8" w:space="0" w:color="000000"/>
            </w:tcBorders>
          </w:tcPr>
          <w:p w:rsidR="000D0E15" w:rsidRPr="00494415" w:rsidRDefault="000D0E15" w:rsidP="00D84373">
            <w:pPr>
              <w:spacing w:after="0" w:line="240" w:lineRule="auto"/>
              <w:contextualSpacing/>
              <w:rPr>
                <w:rFonts w:ascii="Times New Roman" w:hAnsi="Times New Roman"/>
                <w:b/>
              </w:rPr>
            </w:pPr>
            <w:r w:rsidRPr="00494415">
              <w:rPr>
                <w:rFonts w:ascii="Times New Roman" w:hAnsi="Times New Roman"/>
                <w:b/>
              </w:rPr>
              <w:t>Итого</w:t>
            </w:r>
          </w:p>
        </w:tc>
        <w:tc>
          <w:tcPr>
            <w:tcW w:w="945" w:type="dxa"/>
            <w:tcBorders>
              <w:left w:val="single" w:sz="8" w:space="0" w:color="000000"/>
              <w:bottom w:val="single" w:sz="4" w:space="0" w:color="auto"/>
            </w:tcBorders>
          </w:tcPr>
          <w:p w:rsidR="000D0E15" w:rsidRPr="00494415" w:rsidRDefault="000D0E15" w:rsidP="00D84373">
            <w:pPr>
              <w:spacing w:after="0" w:line="240" w:lineRule="auto"/>
              <w:contextualSpacing/>
              <w:jc w:val="right"/>
              <w:rPr>
                <w:rFonts w:ascii="Times New Roman" w:hAnsi="Times New Roman"/>
                <w:color w:val="FF0000"/>
              </w:rPr>
            </w:pPr>
            <w:r>
              <w:rPr>
                <w:rFonts w:ascii="Times New Roman" w:hAnsi="Times New Roman"/>
                <w:color w:val="FF0000"/>
              </w:rPr>
              <w:t>256,4</w:t>
            </w:r>
          </w:p>
        </w:tc>
        <w:tc>
          <w:tcPr>
            <w:tcW w:w="1351" w:type="dxa"/>
            <w:gridSpan w:val="2"/>
            <w:tcBorders>
              <w:left w:val="single" w:sz="8" w:space="0" w:color="000000"/>
              <w:bottom w:val="single" w:sz="4" w:space="0" w:color="auto"/>
            </w:tcBorders>
          </w:tcPr>
          <w:p w:rsidR="000D0E15" w:rsidRPr="00494415" w:rsidRDefault="000D0E15" w:rsidP="00D84373">
            <w:pPr>
              <w:spacing w:after="0" w:line="240" w:lineRule="auto"/>
              <w:contextualSpacing/>
              <w:jc w:val="right"/>
              <w:rPr>
                <w:rFonts w:ascii="Times New Roman" w:hAnsi="Times New Roman"/>
                <w:color w:val="FF0000"/>
              </w:rPr>
            </w:pPr>
            <w:r>
              <w:rPr>
                <w:rFonts w:ascii="Times New Roman" w:hAnsi="Times New Roman"/>
                <w:color w:val="FF0000"/>
              </w:rPr>
              <w:t>256,4</w:t>
            </w:r>
          </w:p>
        </w:tc>
        <w:tc>
          <w:tcPr>
            <w:tcW w:w="977" w:type="dxa"/>
            <w:tcBorders>
              <w:left w:val="single" w:sz="8" w:space="0" w:color="000000"/>
              <w:bottom w:val="single" w:sz="4" w:space="0" w:color="auto"/>
              <w:right w:val="single" w:sz="8" w:space="0" w:color="000000"/>
            </w:tcBorders>
          </w:tcPr>
          <w:p w:rsidR="000D0E15" w:rsidRPr="00494415" w:rsidRDefault="000D0E15" w:rsidP="00D84373">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0D0E15" w:rsidRPr="00494415" w:rsidRDefault="000D0E15" w:rsidP="00D84373">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0D0E15" w:rsidRPr="00494415" w:rsidRDefault="000D0E15" w:rsidP="00D84373">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0D0E15" w:rsidRPr="00494415" w:rsidRDefault="000D0E15" w:rsidP="00D84373">
            <w:pPr>
              <w:snapToGrid w:val="0"/>
              <w:spacing w:after="0" w:line="240" w:lineRule="auto"/>
              <w:contextualSpacing/>
              <w:rPr>
                <w:rFonts w:ascii="Times New Roman" w:hAnsi="Times New Roman"/>
              </w:rPr>
            </w:pPr>
          </w:p>
        </w:tc>
        <w:tc>
          <w:tcPr>
            <w:tcW w:w="1085" w:type="dxa"/>
            <w:vMerge w:val="restart"/>
            <w:tcBorders>
              <w:left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1274" w:type="dxa"/>
            <w:gridSpan w:val="8"/>
            <w:vMerge w:val="restart"/>
            <w:tcBorders>
              <w:left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r>
      <w:tr w:rsidR="000D0E15"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0D0E15" w:rsidRPr="00494415" w:rsidRDefault="000D0E15" w:rsidP="006E0C2E">
            <w:pPr>
              <w:spacing w:after="0" w:line="240" w:lineRule="auto"/>
              <w:contextualSpacing/>
              <w:rPr>
                <w:rFonts w:ascii="Times New Roman" w:hAnsi="Times New Roman"/>
              </w:rPr>
            </w:pPr>
            <w:r w:rsidRPr="00494415">
              <w:rPr>
                <w:rFonts w:ascii="Times New Roman" w:hAnsi="Times New Roman"/>
              </w:rPr>
              <w:t>2016</w:t>
            </w:r>
          </w:p>
        </w:tc>
        <w:tc>
          <w:tcPr>
            <w:tcW w:w="945" w:type="dxa"/>
            <w:tcBorders>
              <w:top w:val="single" w:sz="4" w:space="0" w:color="auto"/>
              <w:left w:val="single" w:sz="8" w:space="0" w:color="000000"/>
              <w:bottom w:val="single" w:sz="4" w:space="0" w:color="auto"/>
            </w:tcBorders>
          </w:tcPr>
          <w:p w:rsidR="000D0E15" w:rsidRPr="00DD60A9" w:rsidRDefault="000D0E15" w:rsidP="006E0C2E">
            <w:pPr>
              <w:pStyle w:val="ConsPlusCell1"/>
              <w:widowControl/>
              <w:jc w:val="center"/>
              <w:rPr>
                <w:rFonts w:ascii="Times New Roman" w:hAnsi="Times New Roman" w:cs="Times New Roman"/>
              </w:rPr>
            </w:pPr>
            <w:r>
              <w:rPr>
                <w:rFonts w:ascii="Times New Roman" w:hAnsi="Times New Roman" w:cs="Times New Roman"/>
              </w:rPr>
              <w:t>3</w:t>
            </w:r>
            <w:r w:rsidRPr="00DD60A9">
              <w:rPr>
                <w:rFonts w:ascii="Times New Roman" w:hAnsi="Times New Roman" w:cs="Times New Roman"/>
              </w:rPr>
              <w:t>0,0</w:t>
            </w:r>
          </w:p>
        </w:tc>
        <w:tc>
          <w:tcPr>
            <w:tcW w:w="1351" w:type="dxa"/>
            <w:gridSpan w:val="2"/>
            <w:tcBorders>
              <w:top w:val="single" w:sz="4" w:space="0" w:color="auto"/>
              <w:left w:val="single" w:sz="8" w:space="0" w:color="000000"/>
              <w:bottom w:val="single" w:sz="4" w:space="0" w:color="auto"/>
            </w:tcBorders>
          </w:tcPr>
          <w:p w:rsidR="000D0E15" w:rsidRPr="00DD60A9" w:rsidRDefault="000D0E15" w:rsidP="006E0C2E">
            <w:pPr>
              <w:pStyle w:val="ConsPlusCell1"/>
              <w:widowControl/>
              <w:jc w:val="center"/>
              <w:rPr>
                <w:rFonts w:ascii="Times New Roman" w:hAnsi="Times New Roman" w:cs="Times New Roman"/>
              </w:rPr>
            </w:pPr>
            <w:r>
              <w:rPr>
                <w:rFonts w:ascii="Times New Roman" w:hAnsi="Times New Roman" w:cs="Times New Roman"/>
              </w:rPr>
              <w:t>3</w:t>
            </w:r>
            <w:r w:rsidRPr="00DD60A9">
              <w:rPr>
                <w:rFonts w:ascii="Times New Roman" w:hAnsi="Times New Roman" w:cs="Times New Roman"/>
              </w:rPr>
              <w:t>0,0</w:t>
            </w:r>
          </w:p>
        </w:tc>
        <w:tc>
          <w:tcPr>
            <w:tcW w:w="977" w:type="dxa"/>
            <w:tcBorders>
              <w:top w:val="single" w:sz="4" w:space="0" w:color="auto"/>
              <w:left w:val="single" w:sz="8" w:space="0" w:color="000000"/>
              <w:bottom w:val="single" w:sz="4" w:space="0" w:color="auto"/>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0D0E15" w:rsidRPr="00494415" w:rsidRDefault="000D0E15"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r>
      <w:tr w:rsidR="000D0E15"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r w:rsidRPr="00494415">
              <w:rPr>
                <w:rFonts w:ascii="Times New Roman" w:hAnsi="Times New Roman"/>
              </w:rPr>
              <w:t>2017</w:t>
            </w:r>
          </w:p>
        </w:tc>
        <w:tc>
          <w:tcPr>
            <w:tcW w:w="945" w:type="dxa"/>
            <w:tcBorders>
              <w:top w:val="single" w:sz="4" w:space="0" w:color="auto"/>
              <w:left w:val="single" w:sz="8" w:space="0" w:color="000000"/>
              <w:bottom w:val="single" w:sz="4" w:space="0" w:color="auto"/>
            </w:tcBorders>
          </w:tcPr>
          <w:p w:rsidR="000D0E15" w:rsidRPr="00DD60A9" w:rsidRDefault="000D0E15" w:rsidP="006E0C2E">
            <w:pPr>
              <w:pStyle w:val="ConsPlusCell1"/>
              <w:widowControl/>
              <w:jc w:val="center"/>
              <w:rPr>
                <w:rFonts w:ascii="Times New Roman" w:hAnsi="Times New Roman" w:cs="Times New Roman"/>
              </w:rPr>
            </w:pPr>
            <w:r>
              <w:rPr>
                <w:rFonts w:ascii="Times New Roman" w:hAnsi="Times New Roman" w:cs="Times New Roman"/>
              </w:rPr>
              <w:t>3</w:t>
            </w:r>
            <w:r w:rsidRPr="00DD60A9">
              <w:rPr>
                <w:rFonts w:ascii="Times New Roman" w:hAnsi="Times New Roman" w:cs="Times New Roman"/>
              </w:rPr>
              <w:t>0,0</w:t>
            </w:r>
          </w:p>
        </w:tc>
        <w:tc>
          <w:tcPr>
            <w:tcW w:w="1351" w:type="dxa"/>
            <w:gridSpan w:val="2"/>
            <w:tcBorders>
              <w:top w:val="single" w:sz="4" w:space="0" w:color="auto"/>
              <w:left w:val="single" w:sz="8" w:space="0" w:color="000000"/>
              <w:bottom w:val="single" w:sz="4" w:space="0" w:color="auto"/>
            </w:tcBorders>
          </w:tcPr>
          <w:p w:rsidR="000D0E15" w:rsidRPr="00DD60A9" w:rsidRDefault="000D0E15" w:rsidP="006E0C2E">
            <w:pPr>
              <w:pStyle w:val="ConsPlusCell1"/>
              <w:widowControl/>
              <w:jc w:val="center"/>
              <w:rPr>
                <w:rFonts w:ascii="Times New Roman" w:hAnsi="Times New Roman" w:cs="Times New Roman"/>
              </w:rPr>
            </w:pPr>
            <w:r>
              <w:rPr>
                <w:rFonts w:ascii="Times New Roman" w:hAnsi="Times New Roman" w:cs="Times New Roman"/>
              </w:rPr>
              <w:t>3</w:t>
            </w:r>
            <w:r w:rsidRPr="00DD60A9">
              <w:rPr>
                <w:rFonts w:ascii="Times New Roman" w:hAnsi="Times New Roman" w:cs="Times New Roman"/>
              </w:rPr>
              <w:t>0,0</w:t>
            </w:r>
          </w:p>
        </w:tc>
        <w:tc>
          <w:tcPr>
            <w:tcW w:w="977" w:type="dxa"/>
            <w:tcBorders>
              <w:top w:val="single" w:sz="4" w:space="0" w:color="auto"/>
              <w:left w:val="single" w:sz="8" w:space="0" w:color="000000"/>
              <w:bottom w:val="single" w:sz="4" w:space="0" w:color="auto"/>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0D0E15" w:rsidRPr="00494415" w:rsidRDefault="000D0E15"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r>
      <w:tr w:rsidR="000D0E15"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r w:rsidRPr="00494415">
              <w:rPr>
                <w:rFonts w:ascii="Times New Roman" w:hAnsi="Times New Roman"/>
              </w:rPr>
              <w:t>2018</w:t>
            </w:r>
          </w:p>
        </w:tc>
        <w:tc>
          <w:tcPr>
            <w:tcW w:w="945" w:type="dxa"/>
            <w:tcBorders>
              <w:top w:val="single" w:sz="4" w:space="0" w:color="auto"/>
              <w:left w:val="single" w:sz="8" w:space="0" w:color="000000"/>
              <w:bottom w:val="single" w:sz="4" w:space="0" w:color="auto"/>
            </w:tcBorders>
          </w:tcPr>
          <w:p w:rsidR="000D0E15" w:rsidRPr="00DD60A9" w:rsidRDefault="000D0E15"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8" w:space="0" w:color="000000"/>
              <w:bottom w:val="single" w:sz="4" w:space="0" w:color="auto"/>
            </w:tcBorders>
          </w:tcPr>
          <w:p w:rsidR="000D0E15" w:rsidRPr="00DD60A9" w:rsidRDefault="000D0E15" w:rsidP="006E0C2E">
            <w:pPr>
              <w:pStyle w:val="ConsPlusCell1"/>
              <w:widowControl/>
              <w:jc w:val="center"/>
              <w:rPr>
                <w:rFonts w:ascii="Times New Roman" w:hAnsi="Times New Roman" w:cs="Times New Roman"/>
              </w:rPr>
            </w:pPr>
          </w:p>
        </w:tc>
        <w:tc>
          <w:tcPr>
            <w:tcW w:w="977" w:type="dxa"/>
            <w:tcBorders>
              <w:top w:val="single" w:sz="4" w:space="0" w:color="auto"/>
              <w:left w:val="single" w:sz="8" w:space="0" w:color="000000"/>
              <w:bottom w:val="single" w:sz="4" w:space="0" w:color="auto"/>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0D0E15" w:rsidRPr="00494415" w:rsidRDefault="000D0E15"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r>
      <w:tr w:rsidR="000D0E15"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r w:rsidRPr="00494415">
              <w:rPr>
                <w:rFonts w:ascii="Times New Roman" w:hAnsi="Times New Roman"/>
              </w:rPr>
              <w:t>2019</w:t>
            </w:r>
          </w:p>
        </w:tc>
        <w:tc>
          <w:tcPr>
            <w:tcW w:w="945" w:type="dxa"/>
            <w:tcBorders>
              <w:top w:val="single" w:sz="4" w:space="0" w:color="auto"/>
              <w:left w:val="single" w:sz="8" w:space="0" w:color="000000"/>
              <w:bottom w:val="single" w:sz="4" w:space="0" w:color="auto"/>
            </w:tcBorders>
          </w:tcPr>
          <w:p w:rsidR="000D0E15" w:rsidRPr="00DD60A9" w:rsidRDefault="000D0E15" w:rsidP="006E0C2E">
            <w:pPr>
              <w:pStyle w:val="ConsPlusCell1"/>
              <w:widowControl/>
              <w:jc w:val="center"/>
              <w:rPr>
                <w:rFonts w:ascii="Times New Roman" w:hAnsi="Times New Roman" w:cs="Times New Roman"/>
              </w:rPr>
            </w:pPr>
            <w:r>
              <w:rPr>
                <w:rFonts w:ascii="Times New Roman" w:hAnsi="Times New Roman" w:cs="Times New Roman"/>
              </w:rPr>
              <w:t>29</w:t>
            </w:r>
            <w:r w:rsidRPr="00DD60A9">
              <w:rPr>
                <w:rFonts w:ascii="Times New Roman" w:hAnsi="Times New Roman" w:cs="Times New Roman"/>
              </w:rPr>
              <w:t>,0</w:t>
            </w:r>
          </w:p>
        </w:tc>
        <w:tc>
          <w:tcPr>
            <w:tcW w:w="1351" w:type="dxa"/>
            <w:gridSpan w:val="2"/>
            <w:tcBorders>
              <w:top w:val="single" w:sz="4" w:space="0" w:color="auto"/>
              <w:left w:val="single" w:sz="8" w:space="0" w:color="000000"/>
              <w:bottom w:val="single" w:sz="4" w:space="0" w:color="auto"/>
            </w:tcBorders>
          </w:tcPr>
          <w:p w:rsidR="000D0E15" w:rsidRPr="00DD60A9" w:rsidRDefault="000D0E15" w:rsidP="006E0C2E">
            <w:pPr>
              <w:pStyle w:val="ConsPlusCell1"/>
              <w:widowControl/>
              <w:jc w:val="center"/>
              <w:rPr>
                <w:rFonts w:ascii="Times New Roman" w:hAnsi="Times New Roman" w:cs="Times New Roman"/>
              </w:rPr>
            </w:pPr>
            <w:r>
              <w:rPr>
                <w:rFonts w:ascii="Times New Roman" w:hAnsi="Times New Roman" w:cs="Times New Roman"/>
              </w:rPr>
              <w:t>29</w:t>
            </w:r>
            <w:r w:rsidRPr="00DD60A9">
              <w:rPr>
                <w:rFonts w:ascii="Times New Roman" w:hAnsi="Times New Roman" w:cs="Times New Roman"/>
              </w:rPr>
              <w:t>,0</w:t>
            </w:r>
          </w:p>
        </w:tc>
        <w:tc>
          <w:tcPr>
            <w:tcW w:w="977" w:type="dxa"/>
            <w:tcBorders>
              <w:top w:val="single" w:sz="4" w:space="0" w:color="auto"/>
              <w:left w:val="single" w:sz="8" w:space="0" w:color="000000"/>
              <w:bottom w:val="single" w:sz="4" w:space="0" w:color="auto"/>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0D0E15" w:rsidRPr="00494415" w:rsidRDefault="000D0E15"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r>
      <w:tr w:rsidR="000D0E15" w:rsidRPr="00494415" w:rsidTr="000031FF">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0D0E15" w:rsidRPr="00494415" w:rsidRDefault="000D0E15" w:rsidP="009751CC">
            <w:pPr>
              <w:spacing w:after="0" w:line="240" w:lineRule="auto"/>
              <w:contextualSpacing/>
              <w:rPr>
                <w:rFonts w:ascii="Times New Roman" w:hAnsi="Times New Roman"/>
              </w:rPr>
            </w:pPr>
            <w:r w:rsidRPr="00494415">
              <w:rPr>
                <w:rFonts w:ascii="Times New Roman" w:hAnsi="Times New Roman"/>
              </w:rPr>
              <w:t>2020</w:t>
            </w:r>
          </w:p>
        </w:tc>
        <w:tc>
          <w:tcPr>
            <w:tcW w:w="945" w:type="dxa"/>
            <w:tcBorders>
              <w:top w:val="single" w:sz="4" w:space="0" w:color="auto"/>
              <w:left w:val="single" w:sz="8" w:space="0" w:color="000000"/>
              <w:bottom w:val="single" w:sz="4" w:space="0" w:color="auto"/>
            </w:tcBorders>
          </w:tcPr>
          <w:p w:rsidR="000D0E15" w:rsidRPr="00DD60A9" w:rsidRDefault="000D0E15" w:rsidP="009751CC">
            <w:pPr>
              <w:pStyle w:val="ConsPlusCell1"/>
              <w:widowControl/>
              <w:jc w:val="center"/>
              <w:rPr>
                <w:rFonts w:ascii="Times New Roman" w:hAnsi="Times New Roman" w:cs="Times New Roman"/>
              </w:rPr>
            </w:pPr>
            <w:r>
              <w:rPr>
                <w:rFonts w:ascii="Times New Roman" w:hAnsi="Times New Roman" w:cs="Times New Roman"/>
              </w:rPr>
              <w:t>17,4</w:t>
            </w:r>
          </w:p>
        </w:tc>
        <w:tc>
          <w:tcPr>
            <w:tcW w:w="1351" w:type="dxa"/>
            <w:gridSpan w:val="2"/>
            <w:tcBorders>
              <w:top w:val="single" w:sz="4" w:space="0" w:color="auto"/>
              <w:left w:val="single" w:sz="8" w:space="0" w:color="000000"/>
              <w:bottom w:val="single" w:sz="4" w:space="0" w:color="auto"/>
            </w:tcBorders>
          </w:tcPr>
          <w:p w:rsidR="000D0E15" w:rsidRPr="00DD60A9" w:rsidRDefault="000D0E15" w:rsidP="009751CC">
            <w:pPr>
              <w:pStyle w:val="ConsPlusCell1"/>
              <w:widowControl/>
              <w:jc w:val="center"/>
              <w:rPr>
                <w:rFonts w:ascii="Times New Roman" w:hAnsi="Times New Roman" w:cs="Times New Roman"/>
              </w:rPr>
            </w:pPr>
            <w:r>
              <w:rPr>
                <w:rFonts w:ascii="Times New Roman" w:hAnsi="Times New Roman" w:cs="Times New Roman"/>
              </w:rPr>
              <w:t>17,4</w:t>
            </w:r>
          </w:p>
        </w:tc>
        <w:tc>
          <w:tcPr>
            <w:tcW w:w="977" w:type="dxa"/>
            <w:tcBorders>
              <w:top w:val="single" w:sz="4" w:space="0" w:color="auto"/>
              <w:left w:val="single" w:sz="8" w:space="0" w:color="000000"/>
              <w:bottom w:val="single" w:sz="4" w:space="0" w:color="auto"/>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0D0E15" w:rsidRPr="00494415" w:rsidRDefault="000D0E15" w:rsidP="006E0C2E">
            <w:pPr>
              <w:snapToGrid w:val="0"/>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r>
      <w:tr w:rsidR="000D0E15" w:rsidRPr="00494415" w:rsidTr="000031FF">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0D0E15" w:rsidRPr="00494415" w:rsidRDefault="000D0E15" w:rsidP="009751CC">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1</w:t>
            </w:r>
          </w:p>
        </w:tc>
        <w:tc>
          <w:tcPr>
            <w:tcW w:w="945" w:type="dxa"/>
            <w:tcBorders>
              <w:top w:val="single" w:sz="4" w:space="0" w:color="auto"/>
              <w:left w:val="single" w:sz="8" w:space="0" w:color="000000"/>
              <w:bottom w:val="single" w:sz="4" w:space="0" w:color="auto"/>
            </w:tcBorders>
          </w:tcPr>
          <w:p w:rsidR="000D0E15" w:rsidRPr="00DD60A9" w:rsidRDefault="000D0E15" w:rsidP="009751CC">
            <w:pPr>
              <w:pStyle w:val="ConsPlusCell1"/>
              <w:widowControl/>
              <w:jc w:val="center"/>
              <w:rPr>
                <w:rFonts w:ascii="Times New Roman" w:hAnsi="Times New Roman" w:cs="Times New Roman"/>
              </w:rPr>
            </w:pPr>
            <w:r>
              <w:rPr>
                <w:rFonts w:ascii="Times New Roman" w:hAnsi="Times New Roman" w:cs="Times New Roman"/>
              </w:rPr>
              <w:t>37,5</w:t>
            </w:r>
          </w:p>
        </w:tc>
        <w:tc>
          <w:tcPr>
            <w:tcW w:w="1351" w:type="dxa"/>
            <w:gridSpan w:val="2"/>
            <w:tcBorders>
              <w:top w:val="single" w:sz="4" w:space="0" w:color="auto"/>
              <w:left w:val="single" w:sz="8" w:space="0" w:color="000000"/>
              <w:bottom w:val="single" w:sz="4" w:space="0" w:color="auto"/>
            </w:tcBorders>
          </w:tcPr>
          <w:p w:rsidR="000D0E15" w:rsidRPr="00DD60A9" w:rsidRDefault="000D0E15" w:rsidP="004F79DE">
            <w:pPr>
              <w:pStyle w:val="ConsPlusCell1"/>
              <w:widowControl/>
              <w:jc w:val="center"/>
              <w:rPr>
                <w:rFonts w:ascii="Times New Roman" w:hAnsi="Times New Roman" w:cs="Times New Roman"/>
              </w:rPr>
            </w:pPr>
            <w:r>
              <w:rPr>
                <w:rFonts w:ascii="Times New Roman" w:hAnsi="Times New Roman" w:cs="Times New Roman"/>
              </w:rPr>
              <w:t>37,5</w:t>
            </w:r>
          </w:p>
        </w:tc>
        <w:tc>
          <w:tcPr>
            <w:tcW w:w="977" w:type="dxa"/>
            <w:tcBorders>
              <w:top w:val="single" w:sz="4" w:space="0" w:color="auto"/>
              <w:left w:val="single" w:sz="8" w:space="0" w:color="000000"/>
              <w:bottom w:val="single" w:sz="4" w:space="0" w:color="auto"/>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0D0E15" w:rsidRPr="00494415" w:rsidRDefault="000D0E15" w:rsidP="006E0C2E">
            <w:pPr>
              <w:snapToGrid w:val="0"/>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r>
      <w:tr w:rsidR="000D0E15" w:rsidRPr="00494415" w:rsidTr="000031FF">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945" w:type="dxa"/>
            <w:tcBorders>
              <w:top w:val="single" w:sz="4" w:space="0" w:color="auto"/>
              <w:left w:val="single" w:sz="8" w:space="0" w:color="000000"/>
              <w:bottom w:val="single" w:sz="4" w:space="0" w:color="auto"/>
            </w:tcBorders>
          </w:tcPr>
          <w:p w:rsidR="000D0E15" w:rsidRPr="00DD60A9" w:rsidRDefault="000D0E15" w:rsidP="000031FF">
            <w:pPr>
              <w:pStyle w:val="ConsPlusCell1"/>
              <w:widowControl/>
              <w:jc w:val="center"/>
              <w:rPr>
                <w:rFonts w:ascii="Times New Roman" w:hAnsi="Times New Roman" w:cs="Times New Roman"/>
              </w:rPr>
            </w:pPr>
            <w:r>
              <w:rPr>
                <w:rFonts w:ascii="Times New Roman" w:hAnsi="Times New Roman" w:cs="Times New Roman"/>
              </w:rPr>
              <w:t>37,5</w:t>
            </w:r>
          </w:p>
        </w:tc>
        <w:tc>
          <w:tcPr>
            <w:tcW w:w="1351" w:type="dxa"/>
            <w:gridSpan w:val="2"/>
            <w:tcBorders>
              <w:top w:val="single" w:sz="4" w:space="0" w:color="auto"/>
              <w:left w:val="single" w:sz="8" w:space="0" w:color="000000"/>
              <w:bottom w:val="single" w:sz="4" w:space="0" w:color="auto"/>
            </w:tcBorders>
          </w:tcPr>
          <w:p w:rsidR="000D0E15" w:rsidRPr="00DD60A9" w:rsidRDefault="000D0E15" w:rsidP="000031FF">
            <w:pPr>
              <w:pStyle w:val="ConsPlusCell1"/>
              <w:widowControl/>
              <w:jc w:val="center"/>
              <w:rPr>
                <w:rFonts w:ascii="Times New Roman" w:hAnsi="Times New Roman" w:cs="Times New Roman"/>
              </w:rPr>
            </w:pPr>
            <w:r>
              <w:rPr>
                <w:rFonts w:ascii="Times New Roman" w:hAnsi="Times New Roman" w:cs="Times New Roman"/>
              </w:rPr>
              <w:t>37,5</w:t>
            </w:r>
          </w:p>
        </w:tc>
        <w:tc>
          <w:tcPr>
            <w:tcW w:w="977" w:type="dxa"/>
            <w:tcBorders>
              <w:top w:val="single" w:sz="4" w:space="0" w:color="auto"/>
              <w:left w:val="single" w:sz="8" w:space="0" w:color="000000"/>
              <w:bottom w:val="single" w:sz="4" w:space="0" w:color="auto"/>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0D0E15" w:rsidRPr="00494415" w:rsidRDefault="000D0E15" w:rsidP="006E0C2E">
            <w:pPr>
              <w:snapToGrid w:val="0"/>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r>
      <w:tr w:rsidR="000D0E15" w:rsidRPr="00494415" w:rsidTr="000031FF">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r>
              <w:rPr>
                <w:rFonts w:ascii="Times New Roman" w:hAnsi="Times New Roman"/>
              </w:rPr>
              <w:t>2023</w:t>
            </w:r>
          </w:p>
        </w:tc>
        <w:tc>
          <w:tcPr>
            <w:tcW w:w="945" w:type="dxa"/>
            <w:tcBorders>
              <w:top w:val="single" w:sz="4" w:space="0" w:color="auto"/>
              <w:left w:val="single" w:sz="8" w:space="0" w:color="000000"/>
              <w:bottom w:val="single" w:sz="4" w:space="0" w:color="auto"/>
            </w:tcBorders>
          </w:tcPr>
          <w:p w:rsidR="000D0E15" w:rsidRPr="00DD60A9" w:rsidRDefault="000D0E15" w:rsidP="000031FF">
            <w:pPr>
              <w:pStyle w:val="ConsPlusCell1"/>
              <w:widowControl/>
              <w:jc w:val="center"/>
              <w:rPr>
                <w:rFonts w:ascii="Times New Roman" w:hAnsi="Times New Roman" w:cs="Times New Roman"/>
              </w:rPr>
            </w:pPr>
            <w:r>
              <w:rPr>
                <w:rFonts w:ascii="Times New Roman" w:hAnsi="Times New Roman" w:cs="Times New Roman"/>
              </w:rPr>
              <w:t>37,5</w:t>
            </w:r>
          </w:p>
        </w:tc>
        <w:tc>
          <w:tcPr>
            <w:tcW w:w="1351" w:type="dxa"/>
            <w:gridSpan w:val="2"/>
            <w:tcBorders>
              <w:top w:val="single" w:sz="4" w:space="0" w:color="auto"/>
              <w:left w:val="single" w:sz="8" w:space="0" w:color="000000"/>
              <w:bottom w:val="single" w:sz="4" w:space="0" w:color="auto"/>
            </w:tcBorders>
          </w:tcPr>
          <w:p w:rsidR="000D0E15" w:rsidRPr="00DD60A9" w:rsidRDefault="000D0E15" w:rsidP="000031FF">
            <w:pPr>
              <w:pStyle w:val="ConsPlusCell1"/>
              <w:widowControl/>
              <w:jc w:val="center"/>
              <w:rPr>
                <w:rFonts w:ascii="Times New Roman" w:hAnsi="Times New Roman" w:cs="Times New Roman"/>
              </w:rPr>
            </w:pPr>
            <w:r>
              <w:rPr>
                <w:rFonts w:ascii="Times New Roman" w:hAnsi="Times New Roman" w:cs="Times New Roman"/>
              </w:rPr>
              <w:t>37,5</w:t>
            </w:r>
          </w:p>
        </w:tc>
        <w:tc>
          <w:tcPr>
            <w:tcW w:w="977" w:type="dxa"/>
            <w:tcBorders>
              <w:top w:val="single" w:sz="4" w:space="0" w:color="auto"/>
              <w:left w:val="single" w:sz="8" w:space="0" w:color="000000"/>
              <w:bottom w:val="single" w:sz="4" w:space="0" w:color="auto"/>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0D0E15" w:rsidRPr="00494415" w:rsidRDefault="000D0E15" w:rsidP="006E0C2E">
            <w:pPr>
              <w:snapToGrid w:val="0"/>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r>
      <w:tr w:rsidR="000D0E15"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bottom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2836" w:type="dxa"/>
            <w:gridSpan w:val="2"/>
            <w:vMerge/>
            <w:tcBorders>
              <w:left w:val="single" w:sz="8" w:space="0" w:color="000000"/>
              <w:bottom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2056" w:type="dxa"/>
            <w:gridSpan w:val="2"/>
            <w:vMerge/>
            <w:tcBorders>
              <w:left w:val="single" w:sz="8" w:space="0" w:color="000000"/>
              <w:bottom w:val="single" w:sz="8" w:space="0" w:color="000000"/>
            </w:tcBorders>
          </w:tcPr>
          <w:p w:rsidR="000D0E15" w:rsidRPr="00494415" w:rsidRDefault="000D0E15"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r>
              <w:rPr>
                <w:rFonts w:ascii="Times New Roman" w:hAnsi="Times New Roman"/>
              </w:rPr>
              <w:t>2024</w:t>
            </w:r>
          </w:p>
        </w:tc>
        <w:tc>
          <w:tcPr>
            <w:tcW w:w="945" w:type="dxa"/>
            <w:tcBorders>
              <w:top w:val="single" w:sz="4" w:space="0" w:color="auto"/>
              <w:left w:val="single" w:sz="8" w:space="0" w:color="000000"/>
              <w:bottom w:val="single" w:sz="4" w:space="0" w:color="auto"/>
            </w:tcBorders>
          </w:tcPr>
          <w:p w:rsidR="000D0E15" w:rsidRPr="00DD60A9" w:rsidRDefault="000D0E15" w:rsidP="000031FF">
            <w:pPr>
              <w:pStyle w:val="ConsPlusCell1"/>
              <w:widowControl/>
              <w:jc w:val="center"/>
              <w:rPr>
                <w:rFonts w:ascii="Times New Roman" w:hAnsi="Times New Roman" w:cs="Times New Roman"/>
              </w:rPr>
            </w:pPr>
            <w:r>
              <w:rPr>
                <w:rFonts w:ascii="Times New Roman" w:hAnsi="Times New Roman" w:cs="Times New Roman"/>
              </w:rPr>
              <w:t>37,5</w:t>
            </w:r>
          </w:p>
        </w:tc>
        <w:tc>
          <w:tcPr>
            <w:tcW w:w="1351" w:type="dxa"/>
            <w:gridSpan w:val="2"/>
            <w:tcBorders>
              <w:top w:val="single" w:sz="4" w:space="0" w:color="auto"/>
              <w:left w:val="single" w:sz="8" w:space="0" w:color="000000"/>
              <w:bottom w:val="single" w:sz="4" w:space="0" w:color="auto"/>
            </w:tcBorders>
          </w:tcPr>
          <w:p w:rsidR="000D0E15" w:rsidRPr="00DD60A9" w:rsidRDefault="000D0E15" w:rsidP="000031FF">
            <w:pPr>
              <w:pStyle w:val="ConsPlusCell1"/>
              <w:widowControl/>
              <w:jc w:val="center"/>
              <w:rPr>
                <w:rFonts w:ascii="Times New Roman" w:hAnsi="Times New Roman" w:cs="Times New Roman"/>
              </w:rPr>
            </w:pPr>
            <w:r>
              <w:rPr>
                <w:rFonts w:ascii="Times New Roman" w:hAnsi="Times New Roman" w:cs="Times New Roman"/>
              </w:rPr>
              <w:t>37,5</w:t>
            </w:r>
          </w:p>
        </w:tc>
        <w:tc>
          <w:tcPr>
            <w:tcW w:w="977" w:type="dxa"/>
            <w:tcBorders>
              <w:top w:val="single" w:sz="4" w:space="0" w:color="auto"/>
              <w:left w:val="single" w:sz="8" w:space="0" w:color="000000"/>
              <w:bottom w:val="single" w:sz="4" w:space="0" w:color="auto"/>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0D0E15" w:rsidRPr="00494415" w:rsidRDefault="000D0E15"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0D0E15" w:rsidRPr="00494415" w:rsidRDefault="000D0E15" w:rsidP="006E0C2E">
            <w:pPr>
              <w:snapToGrid w:val="0"/>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0D0E15" w:rsidRPr="00494415" w:rsidRDefault="000D0E15" w:rsidP="006E0C2E">
            <w:pPr>
              <w:spacing w:after="0" w:line="240" w:lineRule="auto"/>
              <w:contextualSpacing/>
              <w:rPr>
                <w:rFonts w:ascii="Times New Roman" w:hAnsi="Times New Roman"/>
              </w:rPr>
            </w:pPr>
          </w:p>
        </w:tc>
      </w:tr>
      <w:tr w:rsidR="000031FF" w:rsidRPr="00494415" w:rsidTr="00065D5A">
        <w:tblPrEx>
          <w:tblCellMar>
            <w:left w:w="108" w:type="dxa"/>
            <w:right w:w="108" w:type="dxa"/>
          </w:tblCellMar>
        </w:tblPrEx>
        <w:trPr>
          <w:gridAfter w:val="2"/>
          <w:wAfter w:w="120" w:type="dxa"/>
          <w:trHeight w:val="85"/>
        </w:trPr>
        <w:tc>
          <w:tcPr>
            <w:tcW w:w="848" w:type="dxa"/>
            <w:gridSpan w:val="2"/>
            <w:vMerge w:val="restart"/>
            <w:tcBorders>
              <w:top w:val="single" w:sz="8" w:space="0" w:color="000000"/>
              <w:left w:val="single" w:sz="8" w:space="0" w:color="000000"/>
            </w:tcBorders>
          </w:tcPr>
          <w:p w:rsidR="000031FF" w:rsidRPr="00494415" w:rsidRDefault="000031FF" w:rsidP="00D84373">
            <w:pPr>
              <w:snapToGrid w:val="0"/>
              <w:spacing w:after="0" w:line="240" w:lineRule="auto"/>
              <w:rPr>
                <w:rFonts w:ascii="Times New Roman" w:hAnsi="Times New Roman"/>
              </w:rPr>
            </w:pPr>
            <w:r w:rsidRPr="00494415">
              <w:rPr>
                <w:rFonts w:ascii="Times New Roman" w:hAnsi="Times New Roman"/>
              </w:rPr>
              <w:t>7.1.4</w:t>
            </w:r>
          </w:p>
        </w:tc>
        <w:tc>
          <w:tcPr>
            <w:tcW w:w="2836" w:type="dxa"/>
            <w:gridSpan w:val="2"/>
            <w:vMerge w:val="restart"/>
            <w:tcBorders>
              <w:top w:val="single" w:sz="8" w:space="0" w:color="000000"/>
              <w:left w:val="single" w:sz="8" w:space="0" w:color="000000"/>
            </w:tcBorders>
          </w:tcPr>
          <w:p w:rsidR="000031FF" w:rsidRPr="00494415" w:rsidRDefault="000031FF" w:rsidP="00D84373">
            <w:pPr>
              <w:spacing w:after="0" w:line="240" w:lineRule="auto"/>
            </w:pPr>
            <w:r w:rsidRPr="00494415">
              <w:rPr>
                <w:rStyle w:val="blk"/>
                <w:rFonts w:ascii="Times New Roman" w:hAnsi="Times New Roman"/>
                <w:color w:val="333333"/>
              </w:rPr>
              <w:t xml:space="preserve">Капитальные вложения в объекты </w:t>
            </w:r>
            <w:proofErr w:type="gramStart"/>
            <w:r w:rsidRPr="00494415">
              <w:rPr>
                <w:rStyle w:val="blk"/>
                <w:rFonts w:ascii="Times New Roman" w:hAnsi="Times New Roman"/>
                <w:color w:val="333333"/>
              </w:rPr>
              <w:t>государственной</w:t>
            </w:r>
            <w:proofErr w:type="gramEnd"/>
          </w:p>
          <w:p w:rsidR="000031FF" w:rsidRPr="00494415" w:rsidRDefault="000031FF" w:rsidP="00D84373">
            <w:pPr>
              <w:spacing w:after="0" w:line="240" w:lineRule="auto"/>
              <w:rPr>
                <w:b/>
              </w:rPr>
            </w:pPr>
            <w:r w:rsidRPr="00494415">
              <w:rPr>
                <w:rStyle w:val="blk"/>
                <w:rFonts w:ascii="Times New Roman" w:hAnsi="Times New Roman"/>
                <w:color w:val="333333"/>
              </w:rPr>
              <w:t>(муниципальной) собственности</w:t>
            </w:r>
          </w:p>
        </w:tc>
        <w:tc>
          <w:tcPr>
            <w:tcW w:w="2056" w:type="dxa"/>
            <w:gridSpan w:val="2"/>
            <w:vMerge w:val="restart"/>
            <w:tcBorders>
              <w:top w:val="single" w:sz="8" w:space="0" w:color="000000"/>
              <w:left w:val="single" w:sz="8" w:space="0" w:color="000000"/>
            </w:tcBorders>
          </w:tcPr>
          <w:p w:rsidR="000031FF" w:rsidRPr="00494415" w:rsidRDefault="000031FF" w:rsidP="00D84373">
            <w:pPr>
              <w:snapToGrid w:val="0"/>
              <w:spacing w:after="0" w:line="240" w:lineRule="auto"/>
              <w:rPr>
                <w:rFonts w:ascii="Times New Roman" w:hAnsi="Times New Roman"/>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 МУК «</w:t>
            </w:r>
            <w:proofErr w:type="spellStart"/>
            <w:r w:rsidRPr="00494415">
              <w:rPr>
                <w:rFonts w:ascii="Times New Roman" w:hAnsi="Times New Roman"/>
              </w:rPr>
              <w:t>В-ЛомовскийБДЦ</w:t>
            </w:r>
            <w:proofErr w:type="spellEnd"/>
            <w:r w:rsidRPr="00494415">
              <w:rPr>
                <w:rFonts w:ascii="Times New Roman" w:hAnsi="Times New Roman"/>
              </w:rPr>
              <w:t>»</w:t>
            </w:r>
          </w:p>
        </w:tc>
        <w:tc>
          <w:tcPr>
            <w:tcW w:w="1080" w:type="dxa"/>
            <w:gridSpan w:val="2"/>
            <w:tcBorders>
              <w:left w:val="single" w:sz="8" w:space="0" w:color="000000"/>
              <w:bottom w:val="single" w:sz="8" w:space="0" w:color="000000"/>
            </w:tcBorders>
          </w:tcPr>
          <w:p w:rsidR="000031FF" w:rsidRPr="00494415" w:rsidRDefault="000031FF" w:rsidP="00D84373">
            <w:pPr>
              <w:spacing w:after="0" w:line="240" w:lineRule="auto"/>
              <w:contextualSpacing/>
              <w:rPr>
                <w:rFonts w:ascii="Times New Roman" w:hAnsi="Times New Roman"/>
                <w:b/>
              </w:rPr>
            </w:pPr>
            <w:r w:rsidRPr="00494415">
              <w:rPr>
                <w:rFonts w:ascii="Times New Roman" w:hAnsi="Times New Roman"/>
                <w:b/>
              </w:rPr>
              <w:t>Итого</w:t>
            </w:r>
          </w:p>
        </w:tc>
        <w:tc>
          <w:tcPr>
            <w:tcW w:w="945" w:type="dxa"/>
            <w:tcBorders>
              <w:left w:val="single" w:sz="8" w:space="0" w:color="000000"/>
              <w:bottom w:val="single" w:sz="4" w:space="0" w:color="auto"/>
            </w:tcBorders>
          </w:tcPr>
          <w:p w:rsidR="000031FF" w:rsidRPr="00494415" w:rsidRDefault="000031FF" w:rsidP="00D84373">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0031FF" w:rsidRPr="00494415" w:rsidRDefault="000031FF" w:rsidP="00D84373">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0031FF" w:rsidRPr="00494415" w:rsidRDefault="000031FF" w:rsidP="00D84373">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0031FF" w:rsidRPr="00494415" w:rsidRDefault="000031FF" w:rsidP="00D84373">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0031FF" w:rsidRPr="00494415" w:rsidRDefault="000031FF" w:rsidP="00D84373">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0031FF" w:rsidRPr="00494415" w:rsidRDefault="000031FF" w:rsidP="00D84373">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0031FF" w:rsidRPr="00494415" w:rsidRDefault="000031FF"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0031FF" w:rsidRPr="00494415" w:rsidRDefault="000031FF" w:rsidP="006E0C2E">
            <w:pPr>
              <w:spacing w:after="0" w:line="240" w:lineRule="auto"/>
              <w:contextualSpacing/>
              <w:rPr>
                <w:rFonts w:ascii="Times New Roman" w:hAnsi="Times New Roman"/>
              </w:rPr>
            </w:pPr>
          </w:p>
        </w:tc>
      </w:tr>
      <w:tr w:rsidR="000031FF"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0031FF" w:rsidRPr="00494415" w:rsidRDefault="000031FF"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0031FF" w:rsidRPr="00494415" w:rsidRDefault="000031FF" w:rsidP="006E0C2E">
            <w:pPr>
              <w:spacing w:after="0" w:line="240" w:lineRule="auto"/>
              <w:rPr>
                <w:rStyle w:val="blk"/>
                <w:rFonts w:ascii="Times New Roman" w:hAnsi="Times New Roman"/>
                <w:color w:val="333333"/>
              </w:rPr>
            </w:pPr>
          </w:p>
        </w:tc>
        <w:tc>
          <w:tcPr>
            <w:tcW w:w="2056" w:type="dxa"/>
            <w:gridSpan w:val="2"/>
            <w:vMerge/>
            <w:tcBorders>
              <w:left w:val="single" w:sz="8" w:space="0" w:color="000000"/>
            </w:tcBorders>
          </w:tcPr>
          <w:p w:rsidR="000031FF" w:rsidRPr="00494415" w:rsidRDefault="000031FF"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0031FF" w:rsidRPr="00494415" w:rsidRDefault="000031FF" w:rsidP="006E0C2E">
            <w:pPr>
              <w:spacing w:after="0" w:line="240" w:lineRule="auto"/>
              <w:contextualSpacing/>
              <w:rPr>
                <w:rFonts w:ascii="Times New Roman" w:hAnsi="Times New Roman"/>
              </w:rPr>
            </w:pPr>
            <w:r w:rsidRPr="00494415">
              <w:rPr>
                <w:rFonts w:ascii="Times New Roman" w:hAnsi="Times New Roman"/>
              </w:rPr>
              <w:t>2016</w:t>
            </w:r>
          </w:p>
        </w:tc>
        <w:tc>
          <w:tcPr>
            <w:tcW w:w="945" w:type="dxa"/>
            <w:tcBorders>
              <w:left w:val="single" w:sz="8" w:space="0" w:color="000000"/>
              <w:bottom w:val="single" w:sz="4" w:space="0" w:color="auto"/>
            </w:tcBorders>
          </w:tcPr>
          <w:p w:rsidR="000031FF" w:rsidRPr="00DD60A9" w:rsidRDefault="000031FF" w:rsidP="006E0C2E">
            <w:pPr>
              <w:pStyle w:val="ConsPlusCell1"/>
              <w:widowControl/>
              <w:jc w:val="center"/>
              <w:rPr>
                <w:rFonts w:ascii="Times New Roman" w:hAnsi="Times New Roman" w:cs="Times New Roman"/>
              </w:rPr>
            </w:pPr>
          </w:p>
        </w:tc>
        <w:tc>
          <w:tcPr>
            <w:tcW w:w="1351" w:type="dxa"/>
            <w:gridSpan w:val="2"/>
            <w:tcBorders>
              <w:left w:val="single" w:sz="8" w:space="0" w:color="000000"/>
              <w:bottom w:val="single" w:sz="4" w:space="0" w:color="auto"/>
            </w:tcBorders>
          </w:tcPr>
          <w:p w:rsidR="000031FF" w:rsidRPr="00DD60A9" w:rsidRDefault="000031FF" w:rsidP="006E0C2E">
            <w:pPr>
              <w:pStyle w:val="ConsPlusCell1"/>
              <w:widowControl/>
              <w:jc w:val="center"/>
              <w:rPr>
                <w:rFonts w:ascii="Times New Roman" w:hAnsi="Times New Roman" w:cs="Times New Roman"/>
              </w:rPr>
            </w:pPr>
          </w:p>
        </w:tc>
        <w:tc>
          <w:tcPr>
            <w:tcW w:w="977" w:type="dxa"/>
            <w:tcBorders>
              <w:left w:val="single" w:sz="8" w:space="0" w:color="000000"/>
              <w:bottom w:val="single" w:sz="4" w:space="0" w:color="auto"/>
              <w:right w:val="single" w:sz="8" w:space="0" w:color="000000"/>
            </w:tcBorders>
          </w:tcPr>
          <w:p w:rsidR="000031FF" w:rsidRPr="00494415" w:rsidRDefault="000031FF"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0031FF" w:rsidRPr="00494415" w:rsidRDefault="000031FF"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0031FF" w:rsidRPr="00494415" w:rsidRDefault="000031FF"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0031FF" w:rsidRPr="00494415" w:rsidRDefault="000031FF" w:rsidP="006E0C2E">
            <w:pPr>
              <w:spacing w:after="0" w:line="240" w:lineRule="auto"/>
              <w:contextualSpacing/>
              <w:rPr>
                <w:rFonts w:ascii="Times New Roman" w:hAnsi="Times New Roman"/>
              </w:rPr>
            </w:pPr>
          </w:p>
        </w:tc>
      </w:tr>
      <w:tr w:rsidR="000031FF"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0031FF" w:rsidRPr="00494415" w:rsidRDefault="000031FF"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0031FF" w:rsidRPr="00494415" w:rsidRDefault="000031FF" w:rsidP="006E0C2E">
            <w:pPr>
              <w:spacing w:after="0" w:line="240" w:lineRule="auto"/>
              <w:rPr>
                <w:rStyle w:val="blk"/>
                <w:rFonts w:ascii="Times New Roman" w:hAnsi="Times New Roman"/>
                <w:color w:val="333333"/>
              </w:rPr>
            </w:pPr>
          </w:p>
        </w:tc>
        <w:tc>
          <w:tcPr>
            <w:tcW w:w="2056" w:type="dxa"/>
            <w:gridSpan w:val="2"/>
            <w:vMerge/>
            <w:tcBorders>
              <w:left w:val="single" w:sz="8" w:space="0" w:color="000000"/>
            </w:tcBorders>
          </w:tcPr>
          <w:p w:rsidR="000031FF" w:rsidRPr="00494415" w:rsidRDefault="000031FF"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0031FF" w:rsidRPr="00494415" w:rsidRDefault="000031FF" w:rsidP="006E0C2E">
            <w:pPr>
              <w:spacing w:after="0" w:line="240" w:lineRule="auto"/>
              <w:contextualSpacing/>
              <w:rPr>
                <w:rFonts w:ascii="Times New Roman" w:hAnsi="Times New Roman"/>
              </w:rPr>
            </w:pPr>
            <w:r w:rsidRPr="00494415">
              <w:rPr>
                <w:rFonts w:ascii="Times New Roman" w:hAnsi="Times New Roman"/>
              </w:rPr>
              <w:t>2017</w:t>
            </w:r>
          </w:p>
        </w:tc>
        <w:tc>
          <w:tcPr>
            <w:tcW w:w="945" w:type="dxa"/>
            <w:tcBorders>
              <w:left w:val="single" w:sz="8" w:space="0" w:color="000000"/>
              <w:bottom w:val="single" w:sz="4" w:space="0" w:color="auto"/>
            </w:tcBorders>
          </w:tcPr>
          <w:p w:rsidR="000031FF" w:rsidRPr="00DD60A9" w:rsidRDefault="000031FF" w:rsidP="006E0C2E">
            <w:pPr>
              <w:pStyle w:val="ConsPlusCell1"/>
              <w:widowControl/>
              <w:jc w:val="center"/>
              <w:rPr>
                <w:rFonts w:ascii="Times New Roman" w:hAnsi="Times New Roman" w:cs="Times New Roman"/>
              </w:rPr>
            </w:pPr>
          </w:p>
        </w:tc>
        <w:tc>
          <w:tcPr>
            <w:tcW w:w="1351" w:type="dxa"/>
            <w:gridSpan w:val="2"/>
            <w:tcBorders>
              <w:left w:val="single" w:sz="8" w:space="0" w:color="000000"/>
              <w:bottom w:val="single" w:sz="4" w:space="0" w:color="auto"/>
            </w:tcBorders>
          </w:tcPr>
          <w:p w:rsidR="000031FF" w:rsidRPr="00DD60A9" w:rsidRDefault="000031FF" w:rsidP="006E0C2E">
            <w:pPr>
              <w:pStyle w:val="ConsPlusCell1"/>
              <w:widowControl/>
              <w:jc w:val="center"/>
              <w:rPr>
                <w:rFonts w:ascii="Times New Roman" w:hAnsi="Times New Roman" w:cs="Times New Roman"/>
              </w:rPr>
            </w:pPr>
          </w:p>
        </w:tc>
        <w:tc>
          <w:tcPr>
            <w:tcW w:w="977" w:type="dxa"/>
            <w:tcBorders>
              <w:left w:val="single" w:sz="8" w:space="0" w:color="000000"/>
              <w:bottom w:val="single" w:sz="4" w:space="0" w:color="auto"/>
              <w:right w:val="single" w:sz="8" w:space="0" w:color="000000"/>
            </w:tcBorders>
          </w:tcPr>
          <w:p w:rsidR="000031FF" w:rsidRPr="00494415" w:rsidRDefault="000031FF"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0031FF" w:rsidRPr="00494415" w:rsidRDefault="000031FF"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0031FF" w:rsidRPr="00494415" w:rsidRDefault="000031FF"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0031FF" w:rsidRPr="00494415" w:rsidRDefault="000031FF" w:rsidP="006E0C2E">
            <w:pPr>
              <w:spacing w:after="0" w:line="240" w:lineRule="auto"/>
              <w:contextualSpacing/>
              <w:rPr>
                <w:rFonts w:ascii="Times New Roman" w:hAnsi="Times New Roman"/>
              </w:rPr>
            </w:pPr>
          </w:p>
        </w:tc>
      </w:tr>
      <w:tr w:rsidR="000031FF"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0031FF" w:rsidRPr="00494415" w:rsidRDefault="000031FF"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0031FF" w:rsidRPr="00494415" w:rsidRDefault="000031FF" w:rsidP="006E0C2E">
            <w:pPr>
              <w:spacing w:after="0" w:line="240" w:lineRule="auto"/>
              <w:rPr>
                <w:rStyle w:val="blk"/>
                <w:rFonts w:ascii="Times New Roman" w:hAnsi="Times New Roman"/>
                <w:color w:val="333333"/>
              </w:rPr>
            </w:pPr>
          </w:p>
        </w:tc>
        <w:tc>
          <w:tcPr>
            <w:tcW w:w="2056" w:type="dxa"/>
            <w:gridSpan w:val="2"/>
            <w:vMerge/>
            <w:tcBorders>
              <w:left w:val="single" w:sz="8" w:space="0" w:color="000000"/>
            </w:tcBorders>
          </w:tcPr>
          <w:p w:rsidR="000031FF" w:rsidRPr="00494415" w:rsidRDefault="000031FF"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0031FF" w:rsidRPr="00494415" w:rsidRDefault="000031FF" w:rsidP="006E0C2E">
            <w:pPr>
              <w:spacing w:after="0" w:line="240" w:lineRule="auto"/>
              <w:contextualSpacing/>
              <w:rPr>
                <w:rFonts w:ascii="Times New Roman" w:hAnsi="Times New Roman"/>
              </w:rPr>
            </w:pPr>
            <w:r w:rsidRPr="00494415">
              <w:rPr>
                <w:rFonts w:ascii="Times New Roman" w:hAnsi="Times New Roman"/>
              </w:rPr>
              <w:t>2018</w:t>
            </w:r>
          </w:p>
        </w:tc>
        <w:tc>
          <w:tcPr>
            <w:tcW w:w="945" w:type="dxa"/>
            <w:tcBorders>
              <w:left w:val="single" w:sz="8" w:space="0" w:color="000000"/>
              <w:bottom w:val="single" w:sz="4" w:space="0" w:color="auto"/>
            </w:tcBorders>
          </w:tcPr>
          <w:p w:rsidR="000031FF" w:rsidRPr="00DD60A9" w:rsidRDefault="000031FF" w:rsidP="006E0C2E">
            <w:pPr>
              <w:pStyle w:val="ConsPlusCell1"/>
              <w:widowControl/>
              <w:jc w:val="center"/>
              <w:rPr>
                <w:rFonts w:ascii="Times New Roman" w:hAnsi="Times New Roman" w:cs="Times New Roman"/>
              </w:rPr>
            </w:pPr>
          </w:p>
        </w:tc>
        <w:tc>
          <w:tcPr>
            <w:tcW w:w="1351" w:type="dxa"/>
            <w:gridSpan w:val="2"/>
            <w:tcBorders>
              <w:left w:val="single" w:sz="8" w:space="0" w:color="000000"/>
              <w:bottom w:val="single" w:sz="4" w:space="0" w:color="auto"/>
            </w:tcBorders>
          </w:tcPr>
          <w:p w:rsidR="000031FF" w:rsidRPr="00DD60A9" w:rsidRDefault="000031FF" w:rsidP="006E0C2E">
            <w:pPr>
              <w:pStyle w:val="ConsPlusCell1"/>
              <w:widowControl/>
              <w:jc w:val="center"/>
              <w:rPr>
                <w:rFonts w:ascii="Times New Roman" w:hAnsi="Times New Roman" w:cs="Times New Roman"/>
              </w:rPr>
            </w:pPr>
          </w:p>
        </w:tc>
        <w:tc>
          <w:tcPr>
            <w:tcW w:w="977" w:type="dxa"/>
            <w:tcBorders>
              <w:left w:val="single" w:sz="8" w:space="0" w:color="000000"/>
              <w:bottom w:val="single" w:sz="4" w:space="0" w:color="auto"/>
              <w:right w:val="single" w:sz="8" w:space="0" w:color="000000"/>
            </w:tcBorders>
          </w:tcPr>
          <w:p w:rsidR="000031FF" w:rsidRPr="00494415" w:rsidRDefault="000031FF"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0031FF" w:rsidRPr="00494415" w:rsidRDefault="000031FF"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0031FF" w:rsidRPr="00494415" w:rsidRDefault="000031FF"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0031FF" w:rsidRPr="00494415" w:rsidRDefault="000031FF" w:rsidP="006E0C2E">
            <w:pPr>
              <w:spacing w:after="0" w:line="240" w:lineRule="auto"/>
              <w:contextualSpacing/>
              <w:rPr>
                <w:rFonts w:ascii="Times New Roman" w:hAnsi="Times New Roman"/>
              </w:rPr>
            </w:pPr>
          </w:p>
        </w:tc>
      </w:tr>
      <w:tr w:rsidR="000031FF"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0031FF" w:rsidRPr="00494415" w:rsidRDefault="000031FF"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0031FF" w:rsidRPr="00494415" w:rsidRDefault="000031FF" w:rsidP="006E0C2E">
            <w:pPr>
              <w:spacing w:after="0" w:line="240" w:lineRule="auto"/>
              <w:rPr>
                <w:rStyle w:val="blk"/>
                <w:rFonts w:ascii="Times New Roman" w:hAnsi="Times New Roman"/>
                <w:color w:val="333333"/>
              </w:rPr>
            </w:pPr>
          </w:p>
        </w:tc>
        <w:tc>
          <w:tcPr>
            <w:tcW w:w="2056" w:type="dxa"/>
            <w:gridSpan w:val="2"/>
            <w:vMerge/>
            <w:tcBorders>
              <w:left w:val="single" w:sz="8" w:space="0" w:color="000000"/>
            </w:tcBorders>
          </w:tcPr>
          <w:p w:rsidR="000031FF" w:rsidRPr="00494415" w:rsidRDefault="000031FF" w:rsidP="006E0C2E">
            <w:pPr>
              <w:snapToGrid w:val="0"/>
              <w:spacing w:after="0" w:line="240" w:lineRule="auto"/>
              <w:rPr>
                <w:rFonts w:ascii="Times New Roman" w:hAnsi="Times New Roman"/>
              </w:rPr>
            </w:pPr>
          </w:p>
        </w:tc>
        <w:tc>
          <w:tcPr>
            <w:tcW w:w="1080" w:type="dxa"/>
            <w:gridSpan w:val="2"/>
            <w:tcBorders>
              <w:left w:val="single" w:sz="8" w:space="0" w:color="000000"/>
              <w:bottom w:val="single" w:sz="4" w:space="0" w:color="auto"/>
            </w:tcBorders>
          </w:tcPr>
          <w:p w:rsidR="000031FF" w:rsidRPr="00494415" w:rsidRDefault="000031FF" w:rsidP="006E0C2E">
            <w:pPr>
              <w:spacing w:after="0" w:line="240" w:lineRule="auto"/>
              <w:contextualSpacing/>
              <w:rPr>
                <w:rFonts w:ascii="Times New Roman" w:hAnsi="Times New Roman"/>
              </w:rPr>
            </w:pPr>
            <w:r w:rsidRPr="00494415">
              <w:rPr>
                <w:rFonts w:ascii="Times New Roman" w:hAnsi="Times New Roman"/>
              </w:rPr>
              <w:t>2019</w:t>
            </w:r>
          </w:p>
        </w:tc>
        <w:tc>
          <w:tcPr>
            <w:tcW w:w="945" w:type="dxa"/>
            <w:tcBorders>
              <w:left w:val="single" w:sz="8" w:space="0" w:color="000000"/>
              <w:bottom w:val="single" w:sz="4" w:space="0" w:color="auto"/>
            </w:tcBorders>
          </w:tcPr>
          <w:p w:rsidR="000031FF" w:rsidRPr="00494415" w:rsidRDefault="000031FF" w:rsidP="00CE7BB7">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4" w:space="0" w:color="auto"/>
            </w:tcBorders>
          </w:tcPr>
          <w:p w:rsidR="000031FF" w:rsidRPr="00494415" w:rsidRDefault="000031FF" w:rsidP="00CE7BB7">
            <w:pPr>
              <w:spacing w:after="0" w:line="240" w:lineRule="auto"/>
              <w:contextualSpacing/>
              <w:jc w:val="right"/>
              <w:rPr>
                <w:rFonts w:ascii="Times New Roman" w:hAnsi="Times New Roman"/>
                <w:color w:val="FF0000"/>
              </w:rPr>
            </w:pPr>
          </w:p>
        </w:tc>
        <w:tc>
          <w:tcPr>
            <w:tcW w:w="977" w:type="dxa"/>
            <w:tcBorders>
              <w:left w:val="single" w:sz="8" w:space="0" w:color="000000"/>
              <w:bottom w:val="single" w:sz="4" w:space="0" w:color="auto"/>
              <w:right w:val="single" w:sz="8" w:space="0" w:color="000000"/>
            </w:tcBorders>
          </w:tcPr>
          <w:p w:rsidR="000031FF" w:rsidRPr="00494415" w:rsidRDefault="000031FF" w:rsidP="006E0C2E">
            <w:pPr>
              <w:spacing w:after="0" w:line="240" w:lineRule="auto"/>
              <w:contextualSpacing/>
              <w:rPr>
                <w:rFonts w:ascii="Times New Roman" w:hAnsi="Times New Roman"/>
              </w:rPr>
            </w:pPr>
          </w:p>
        </w:tc>
        <w:tc>
          <w:tcPr>
            <w:tcW w:w="975" w:type="dxa"/>
            <w:tcBorders>
              <w:left w:val="single" w:sz="8" w:space="0" w:color="000000"/>
              <w:bottom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0031FF" w:rsidRPr="00494415" w:rsidRDefault="000031FF" w:rsidP="006E0C2E">
            <w:pPr>
              <w:snapToGrid w:val="0"/>
              <w:spacing w:after="0" w:line="240" w:lineRule="auto"/>
              <w:contextualSpacing/>
              <w:rPr>
                <w:rFonts w:ascii="Times New Roman" w:hAnsi="Times New Roman"/>
              </w:rPr>
            </w:pPr>
          </w:p>
        </w:tc>
        <w:tc>
          <w:tcPr>
            <w:tcW w:w="1085" w:type="dxa"/>
            <w:tcBorders>
              <w:left w:val="single" w:sz="8" w:space="0" w:color="000000"/>
              <w:right w:val="single" w:sz="8" w:space="0" w:color="000000"/>
            </w:tcBorders>
          </w:tcPr>
          <w:p w:rsidR="000031FF" w:rsidRPr="00494415" w:rsidRDefault="000031FF"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0031FF" w:rsidRPr="00494415" w:rsidRDefault="000031FF" w:rsidP="006E0C2E">
            <w:pPr>
              <w:spacing w:after="0" w:line="240" w:lineRule="auto"/>
              <w:contextualSpacing/>
              <w:rPr>
                <w:rFonts w:ascii="Times New Roman" w:hAnsi="Times New Roman"/>
              </w:rPr>
            </w:pPr>
          </w:p>
        </w:tc>
      </w:tr>
      <w:tr w:rsidR="000031FF" w:rsidRPr="00494415" w:rsidTr="000031FF">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0031FF" w:rsidRPr="00494415" w:rsidRDefault="000031FF"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0031FF" w:rsidRPr="00494415" w:rsidRDefault="000031FF" w:rsidP="006E0C2E">
            <w:pPr>
              <w:spacing w:after="0" w:line="240" w:lineRule="auto"/>
              <w:rPr>
                <w:rStyle w:val="blk"/>
                <w:rFonts w:ascii="Times New Roman" w:hAnsi="Times New Roman"/>
                <w:color w:val="333333"/>
              </w:rPr>
            </w:pPr>
          </w:p>
        </w:tc>
        <w:tc>
          <w:tcPr>
            <w:tcW w:w="2056" w:type="dxa"/>
            <w:gridSpan w:val="2"/>
            <w:vMerge/>
            <w:tcBorders>
              <w:left w:val="single" w:sz="8" w:space="0" w:color="000000"/>
            </w:tcBorders>
          </w:tcPr>
          <w:p w:rsidR="000031FF" w:rsidRPr="00494415" w:rsidRDefault="000031FF" w:rsidP="006E0C2E">
            <w:pPr>
              <w:snapToGrid w:val="0"/>
              <w:spacing w:after="0" w:line="240" w:lineRule="auto"/>
              <w:rPr>
                <w:rFonts w:ascii="Times New Roman" w:hAnsi="Times New Roman"/>
              </w:rPr>
            </w:pPr>
          </w:p>
        </w:tc>
        <w:tc>
          <w:tcPr>
            <w:tcW w:w="1080" w:type="dxa"/>
            <w:gridSpan w:val="2"/>
            <w:tcBorders>
              <w:top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lang w:val="en-US"/>
              </w:rPr>
            </w:pPr>
            <w:r w:rsidRPr="00494415">
              <w:rPr>
                <w:rFonts w:ascii="Times New Roman" w:hAnsi="Times New Roman"/>
                <w:lang w:val="en-US"/>
              </w:rPr>
              <w:t>2020</w:t>
            </w:r>
          </w:p>
        </w:tc>
        <w:tc>
          <w:tcPr>
            <w:tcW w:w="945" w:type="dxa"/>
            <w:tcBorders>
              <w:top w:val="single" w:sz="4" w:space="0" w:color="auto"/>
              <w:left w:val="single" w:sz="4" w:space="0" w:color="auto"/>
              <w:bottom w:val="single" w:sz="4" w:space="0" w:color="auto"/>
              <w:right w:val="single" w:sz="4" w:space="0" w:color="auto"/>
            </w:tcBorders>
          </w:tcPr>
          <w:p w:rsidR="000031FF" w:rsidRPr="00DD60A9" w:rsidRDefault="000031FF"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tcPr>
          <w:p w:rsidR="000031FF" w:rsidRPr="00DD60A9" w:rsidRDefault="000031FF" w:rsidP="006E0C2E">
            <w:pPr>
              <w:pStyle w:val="ConsPlusCell1"/>
              <w:widowControl/>
              <w:jc w:val="center"/>
              <w:rPr>
                <w:rFonts w:ascii="Times New Roman" w:hAnsi="Times New Roman" w:cs="Times New Roman"/>
              </w:rPr>
            </w:pPr>
          </w:p>
        </w:tc>
        <w:tc>
          <w:tcPr>
            <w:tcW w:w="977"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97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05" w:type="dxa"/>
            <w:gridSpan w:val="3"/>
            <w:tcBorders>
              <w:top w:val="single" w:sz="4" w:space="0" w:color="auto"/>
              <w:left w:val="single" w:sz="4" w:space="0" w:color="auto"/>
              <w:bottom w:val="single" w:sz="4" w:space="0" w:color="auto"/>
              <w:right w:val="single" w:sz="4" w:space="0" w:color="auto"/>
            </w:tcBorders>
          </w:tcPr>
          <w:p w:rsidR="000031FF" w:rsidRPr="00494415" w:rsidRDefault="000031FF" w:rsidP="006E0C2E">
            <w:pPr>
              <w:snapToGrid w:val="0"/>
              <w:spacing w:after="0" w:line="240" w:lineRule="auto"/>
              <w:contextualSpacing/>
              <w:rPr>
                <w:rFonts w:ascii="Times New Roman" w:hAnsi="Times New Roman"/>
              </w:rPr>
            </w:pPr>
          </w:p>
        </w:tc>
        <w:tc>
          <w:tcPr>
            <w:tcW w:w="1085" w:type="dxa"/>
            <w:tcBorders>
              <w:left w:val="single" w:sz="4" w:space="0" w:color="auto"/>
              <w:right w:val="single" w:sz="8" w:space="0" w:color="000000"/>
            </w:tcBorders>
          </w:tcPr>
          <w:p w:rsidR="000031FF" w:rsidRPr="00494415" w:rsidRDefault="000031FF"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0031FF" w:rsidRPr="00494415" w:rsidRDefault="000031FF" w:rsidP="006E0C2E">
            <w:pPr>
              <w:spacing w:after="0" w:line="240" w:lineRule="auto"/>
              <w:contextualSpacing/>
              <w:rPr>
                <w:rFonts w:ascii="Times New Roman" w:hAnsi="Times New Roman"/>
              </w:rPr>
            </w:pPr>
          </w:p>
        </w:tc>
      </w:tr>
      <w:tr w:rsidR="000031FF" w:rsidRPr="00494415" w:rsidTr="000031FF">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0031FF" w:rsidRPr="00494415" w:rsidRDefault="000031FF"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0031FF" w:rsidRPr="00494415" w:rsidRDefault="000031FF" w:rsidP="006E0C2E">
            <w:pPr>
              <w:spacing w:after="0" w:line="240" w:lineRule="auto"/>
              <w:rPr>
                <w:rStyle w:val="blk"/>
                <w:rFonts w:ascii="Times New Roman" w:hAnsi="Times New Roman"/>
                <w:color w:val="333333"/>
              </w:rPr>
            </w:pPr>
          </w:p>
        </w:tc>
        <w:tc>
          <w:tcPr>
            <w:tcW w:w="2056" w:type="dxa"/>
            <w:gridSpan w:val="2"/>
            <w:vMerge/>
            <w:tcBorders>
              <w:left w:val="single" w:sz="8" w:space="0" w:color="000000"/>
            </w:tcBorders>
          </w:tcPr>
          <w:p w:rsidR="000031FF" w:rsidRPr="00494415" w:rsidRDefault="000031FF" w:rsidP="006E0C2E">
            <w:pPr>
              <w:snapToGrid w:val="0"/>
              <w:spacing w:after="0" w:line="240" w:lineRule="auto"/>
              <w:rPr>
                <w:rFonts w:ascii="Times New Roman" w:hAnsi="Times New Roman"/>
              </w:rPr>
            </w:pPr>
          </w:p>
        </w:tc>
        <w:tc>
          <w:tcPr>
            <w:tcW w:w="1080" w:type="dxa"/>
            <w:gridSpan w:val="2"/>
            <w:tcBorders>
              <w:top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lang w:val="en-US"/>
              </w:rPr>
            </w:pPr>
            <w:r w:rsidRPr="00494415">
              <w:rPr>
                <w:rFonts w:ascii="Times New Roman" w:hAnsi="Times New Roman"/>
                <w:lang w:val="en-US"/>
              </w:rPr>
              <w:t>2021</w:t>
            </w:r>
          </w:p>
        </w:tc>
        <w:tc>
          <w:tcPr>
            <w:tcW w:w="945" w:type="dxa"/>
            <w:tcBorders>
              <w:top w:val="single" w:sz="4" w:space="0" w:color="auto"/>
              <w:left w:val="single" w:sz="4" w:space="0" w:color="auto"/>
              <w:bottom w:val="single" w:sz="4" w:space="0" w:color="auto"/>
              <w:right w:val="single" w:sz="4" w:space="0" w:color="auto"/>
            </w:tcBorders>
          </w:tcPr>
          <w:p w:rsidR="000031FF" w:rsidRPr="00DD60A9" w:rsidRDefault="000031FF"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tcPr>
          <w:p w:rsidR="000031FF" w:rsidRPr="00DD60A9" w:rsidRDefault="000031FF" w:rsidP="006E0C2E">
            <w:pPr>
              <w:pStyle w:val="ConsPlusCell1"/>
              <w:widowControl/>
              <w:jc w:val="center"/>
              <w:rPr>
                <w:rFonts w:ascii="Times New Roman" w:hAnsi="Times New Roman" w:cs="Times New Roman"/>
              </w:rPr>
            </w:pPr>
          </w:p>
        </w:tc>
        <w:tc>
          <w:tcPr>
            <w:tcW w:w="977"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97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05" w:type="dxa"/>
            <w:gridSpan w:val="3"/>
            <w:tcBorders>
              <w:top w:val="single" w:sz="4" w:space="0" w:color="auto"/>
              <w:left w:val="single" w:sz="4" w:space="0" w:color="auto"/>
              <w:bottom w:val="single" w:sz="4" w:space="0" w:color="auto"/>
              <w:right w:val="single" w:sz="4" w:space="0" w:color="auto"/>
            </w:tcBorders>
          </w:tcPr>
          <w:p w:rsidR="000031FF" w:rsidRPr="00494415" w:rsidRDefault="000031FF" w:rsidP="006E0C2E">
            <w:pPr>
              <w:snapToGrid w:val="0"/>
              <w:spacing w:after="0" w:line="240" w:lineRule="auto"/>
              <w:contextualSpacing/>
              <w:rPr>
                <w:rFonts w:ascii="Times New Roman" w:hAnsi="Times New Roman"/>
              </w:rPr>
            </w:pPr>
          </w:p>
        </w:tc>
        <w:tc>
          <w:tcPr>
            <w:tcW w:w="1085" w:type="dxa"/>
            <w:tcBorders>
              <w:left w:val="single" w:sz="4" w:space="0" w:color="auto"/>
              <w:right w:val="single" w:sz="8" w:space="0" w:color="000000"/>
            </w:tcBorders>
          </w:tcPr>
          <w:p w:rsidR="000031FF" w:rsidRPr="00494415" w:rsidRDefault="000031FF" w:rsidP="006E0C2E">
            <w:pPr>
              <w:spacing w:after="0" w:line="240" w:lineRule="auto"/>
              <w:contextualSpacing/>
              <w:rPr>
                <w:rFonts w:ascii="Times New Roman" w:hAnsi="Times New Roman"/>
              </w:rPr>
            </w:pPr>
          </w:p>
        </w:tc>
        <w:tc>
          <w:tcPr>
            <w:tcW w:w="1274" w:type="dxa"/>
            <w:gridSpan w:val="8"/>
            <w:tcBorders>
              <w:left w:val="single" w:sz="8" w:space="0" w:color="000000"/>
              <w:right w:val="single" w:sz="8" w:space="0" w:color="000000"/>
            </w:tcBorders>
          </w:tcPr>
          <w:p w:rsidR="000031FF" w:rsidRPr="00494415" w:rsidRDefault="000031FF" w:rsidP="006E0C2E">
            <w:pPr>
              <w:spacing w:after="0" w:line="240" w:lineRule="auto"/>
              <w:contextualSpacing/>
              <w:rPr>
                <w:rFonts w:ascii="Times New Roman" w:hAnsi="Times New Roman"/>
              </w:rPr>
            </w:pPr>
          </w:p>
        </w:tc>
      </w:tr>
      <w:tr w:rsidR="000031FF" w:rsidRPr="00494415" w:rsidTr="000031FF">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0031FF" w:rsidRPr="00494415" w:rsidRDefault="000031FF"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0031FF" w:rsidRPr="00494415" w:rsidRDefault="000031FF" w:rsidP="006E0C2E">
            <w:pPr>
              <w:spacing w:after="0" w:line="240" w:lineRule="auto"/>
              <w:rPr>
                <w:rStyle w:val="blk"/>
                <w:rFonts w:ascii="Times New Roman" w:hAnsi="Times New Roman"/>
                <w:color w:val="333333"/>
              </w:rPr>
            </w:pPr>
          </w:p>
        </w:tc>
        <w:tc>
          <w:tcPr>
            <w:tcW w:w="2056" w:type="dxa"/>
            <w:gridSpan w:val="2"/>
            <w:vMerge/>
            <w:tcBorders>
              <w:left w:val="single" w:sz="8" w:space="0" w:color="000000"/>
            </w:tcBorders>
          </w:tcPr>
          <w:p w:rsidR="000031FF" w:rsidRPr="00494415" w:rsidRDefault="000031FF" w:rsidP="006E0C2E">
            <w:pPr>
              <w:snapToGrid w:val="0"/>
              <w:spacing w:after="0" w:line="240" w:lineRule="auto"/>
              <w:rPr>
                <w:rFonts w:ascii="Times New Roman" w:hAnsi="Times New Roman"/>
              </w:rPr>
            </w:pPr>
          </w:p>
        </w:tc>
        <w:tc>
          <w:tcPr>
            <w:tcW w:w="1080" w:type="dxa"/>
            <w:gridSpan w:val="2"/>
            <w:tcBorders>
              <w:top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945" w:type="dxa"/>
            <w:tcBorders>
              <w:top w:val="single" w:sz="4" w:space="0" w:color="auto"/>
              <w:left w:val="single" w:sz="4" w:space="0" w:color="auto"/>
              <w:bottom w:val="single" w:sz="4" w:space="0" w:color="auto"/>
              <w:right w:val="single" w:sz="4" w:space="0" w:color="auto"/>
            </w:tcBorders>
          </w:tcPr>
          <w:p w:rsidR="000031FF" w:rsidRPr="00DD60A9" w:rsidRDefault="000031FF"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tcPr>
          <w:p w:rsidR="000031FF" w:rsidRPr="00DD60A9" w:rsidRDefault="000031FF" w:rsidP="006E0C2E">
            <w:pPr>
              <w:pStyle w:val="ConsPlusCell1"/>
              <w:widowControl/>
              <w:jc w:val="center"/>
              <w:rPr>
                <w:rFonts w:ascii="Times New Roman" w:hAnsi="Times New Roman" w:cs="Times New Roman"/>
              </w:rPr>
            </w:pPr>
          </w:p>
        </w:tc>
        <w:tc>
          <w:tcPr>
            <w:tcW w:w="977"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97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05" w:type="dxa"/>
            <w:gridSpan w:val="3"/>
            <w:tcBorders>
              <w:top w:val="single" w:sz="4" w:space="0" w:color="auto"/>
              <w:left w:val="single" w:sz="4" w:space="0" w:color="auto"/>
              <w:bottom w:val="single" w:sz="4" w:space="0" w:color="auto"/>
              <w:right w:val="single" w:sz="4" w:space="0" w:color="auto"/>
            </w:tcBorders>
          </w:tcPr>
          <w:p w:rsidR="000031FF" w:rsidRPr="00494415" w:rsidRDefault="000031FF" w:rsidP="006E0C2E">
            <w:pPr>
              <w:snapToGrid w:val="0"/>
              <w:spacing w:after="0" w:line="240" w:lineRule="auto"/>
              <w:contextualSpacing/>
              <w:rPr>
                <w:rFonts w:ascii="Times New Roman" w:hAnsi="Times New Roman"/>
              </w:rPr>
            </w:pPr>
          </w:p>
        </w:tc>
        <w:tc>
          <w:tcPr>
            <w:tcW w:w="1085" w:type="dxa"/>
            <w:tcBorders>
              <w:left w:val="single" w:sz="4" w:space="0" w:color="auto"/>
              <w:bottom w:val="single" w:sz="4" w:space="0" w:color="auto"/>
              <w:right w:val="single" w:sz="8" w:space="0" w:color="000000"/>
            </w:tcBorders>
          </w:tcPr>
          <w:p w:rsidR="000031FF" w:rsidRPr="00494415" w:rsidRDefault="000031FF" w:rsidP="006E0C2E">
            <w:pPr>
              <w:spacing w:after="0" w:line="240" w:lineRule="auto"/>
              <w:contextualSpacing/>
              <w:rPr>
                <w:rFonts w:ascii="Times New Roman" w:hAnsi="Times New Roman"/>
              </w:rPr>
            </w:pPr>
          </w:p>
        </w:tc>
        <w:tc>
          <w:tcPr>
            <w:tcW w:w="1274" w:type="dxa"/>
            <w:gridSpan w:val="8"/>
            <w:tcBorders>
              <w:left w:val="single" w:sz="8" w:space="0" w:color="000000"/>
              <w:bottom w:val="single" w:sz="4" w:space="0" w:color="auto"/>
              <w:right w:val="single" w:sz="8" w:space="0" w:color="000000"/>
            </w:tcBorders>
          </w:tcPr>
          <w:p w:rsidR="000031FF" w:rsidRPr="00494415" w:rsidRDefault="000031FF" w:rsidP="006E0C2E">
            <w:pPr>
              <w:spacing w:after="0" w:line="240" w:lineRule="auto"/>
              <w:contextualSpacing/>
              <w:rPr>
                <w:rFonts w:ascii="Times New Roman" w:hAnsi="Times New Roman"/>
              </w:rPr>
            </w:pPr>
          </w:p>
        </w:tc>
      </w:tr>
      <w:tr w:rsidR="000031FF" w:rsidRPr="00494415" w:rsidTr="000031FF">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0031FF" w:rsidRPr="00494415" w:rsidRDefault="000031FF"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0031FF" w:rsidRPr="00494415" w:rsidRDefault="000031FF" w:rsidP="006E0C2E">
            <w:pPr>
              <w:spacing w:after="0" w:line="240" w:lineRule="auto"/>
              <w:rPr>
                <w:rStyle w:val="blk"/>
                <w:rFonts w:ascii="Times New Roman" w:hAnsi="Times New Roman"/>
                <w:color w:val="333333"/>
              </w:rPr>
            </w:pPr>
          </w:p>
        </w:tc>
        <w:tc>
          <w:tcPr>
            <w:tcW w:w="2056" w:type="dxa"/>
            <w:gridSpan w:val="2"/>
            <w:vMerge/>
            <w:tcBorders>
              <w:left w:val="single" w:sz="8" w:space="0" w:color="000000"/>
            </w:tcBorders>
          </w:tcPr>
          <w:p w:rsidR="000031FF" w:rsidRPr="00494415" w:rsidRDefault="000031FF" w:rsidP="006E0C2E">
            <w:pPr>
              <w:snapToGrid w:val="0"/>
              <w:spacing w:after="0" w:line="240" w:lineRule="auto"/>
              <w:rPr>
                <w:rFonts w:ascii="Times New Roman" w:hAnsi="Times New Roman"/>
              </w:rPr>
            </w:pPr>
          </w:p>
        </w:tc>
        <w:tc>
          <w:tcPr>
            <w:tcW w:w="1080" w:type="dxa"/>
            <w:gridSpan w:val="2"/>
            <w:tcBorders>
              <w:top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r>
              <w:rPr>
                <w:rFonts w:ascii="Times New Roman" w:hAnsi="Times New Roman"/>
              </w:rPr>
              <w:t>2023</w:t>
            </w:r>
          </w:p>
        </w:tc>
        <w:tc>
          <w:tcPr>
            <w:tcW w:w="945" w:type="dxa"/>
            <w:tcBorders>
              <w:top w:val="single" w:sz="4" w:space="0" w:color="auto"/>
              <w:left w:val="single" w:sz="4" w:space="0" w:color="auto"/>
              <w:bottom w:val="single" w:sz="4" w:space="0" w:color="auto"/>
              <w:right w:val="single" w:sz="4" w:space="0" w:color="auto"/>
            </w:tcBorders>
          </w:tcPr>
          <w:p w:rsidR="000031FF" w:rsidRPr="00DD60A9" w:rsidRDefault="000031FF"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tcPr>
          <w:p w:rsidR="000031FF" w:rsidRPr="00DD60A9" w:rsidRDefault="000031FF" w:rsidP="006E0C2E">
            <w:pPr>
              <w:pStyle w:val="ConsPlusCell1"/>
              <w:widowControl/>
              <w:jc w:val="center"/>
              <w:rPr>
                <w:rFonts w:ascii="Times New Roman" w:hAnsi="Times New Roman" w:cs="Times New Roman"/>
              </w:rPr>
            </w:pPr>
          </w:p>
        </w:tc>
        <w:tc>
          <w:tcPr>
            <w:tcW w:w="977"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97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05" w:type="dxa"/>
            <w:gridSpan w:val="3"/>
            <w:tcBorders>
              <w:top w:val="single" w:sz="4" w:space="0" w:color="auto"/>
              <w:left w:val="single" w:sz="4" w:space="0" w:color="auto"/>
              <w:bottom w:val="single" w:sz="4" w:space="0" w:color="auto"/>
              <w:right w:val="single" w:sz="4" w:space="0" w:color="auto"/>
            </w:tcBorders>
          </w:tcPr>
          <w:p w:rsidR="000031FF" w:rsidRPr="00494415" w:rsidRDefault="000031FF" w:rsidP="006E0C2E">
            <w:pPr>
              <w:snapToGrid w:val="0"/>
              <w:spacing w:after="0" w:line="240" w:lineRule="auto"/>
              <w:contextualSpacing/>
              <w:rPr>
                <w:rFonts w:ascii="Times New Roman" w:hAnsi="Times New Roman"/>
              </w:rPr>
            </w:pPr>
          </w:p>
        </w:tc>
        <w:tc>
          <w:tcPr>
            <w:tcW w:w="1085" w:type="dxa"/>
            <w:tcBorders>
              <w:left w:val="single" w:sz="4" w:space="0" w:color="auto"/>
              <w:bottom w:val="single" w:sz="4" w:space="0" w:color="auto"/>
              <w:right w:val="single" w:sz="8" w:space="0" w:color="000000"/>
            </w:tcBorders>
          </w:tcPr>
          <w:p w:rsidR="000031FF" w:rsidRPr="00494415" w:rsidRDefault="000031FF" w:rsidP="006E0C2E">
            <w:pPr>
              <w:spacing w:after="0" w:line="240" w:lineRule="auto"/>
              <w:contextualSpacing/>
              <w:rPr>
                <w:rFonts w:ascii="Times New Roman" w:hAnsi="Times New Roman"/>
              </w:rPr>
            </w:pPr>
          </w:p>
        </w:tc>
        <w:tc>
          <w:tcPr>
            <w:tcW w:w="1274" w:type="dxa"/>
            <w:gridSpan w:val="8"/>
            <w:tcBorders>
              <w:left w:val="single" w:sz="8" w:space="0" w:color="000000"/>
              <w:bottom w:val="single" w:sz="4" w:space="0" w:color="auto"/>
              <w:right w:val="single" w:sz="8" w:space="0" w:color="000000"/>
            </w:tcBorders>
          </w:tcPr>
          <w:p w:rsidR="000031FF" w:rsidRPr="00494415" w:rsidRDefault="000031FF" w:rsidP="006E0C2E">
            <w:pPr>
              <w:spacing w:after="0" w:line="240" w:lineRule="auto"/>
              <w:contextualSpacing/>
              <w:rPr>
                <w:rFonts w:ascii="Times New Roman" w:hAnsi="Times New Roman"/>
              </w:rPr>
            </w:pPr>
          </w:p>
        </w:tc>
      </w:tr>
      <w:tr w:rsidR="000031FF" w:rsidRPr="00494415" w:rsidTr="000031FF">
        <w:tblPrEx>
          <w:tblCellMar>
            <w:left w:w="108" w:type="dxa"/>
            <w:right w:w="108" w:type="dxa"/>
          </w:tblCellMar>
        </w:tblPrEx>
        <w:trPr>
          <w:gridAfter w:val="2"/>
          <w:wAfter w:w="120" w:type="dxa"/>
          <w:trHeight w:val="85"/>
        </w:trPr>
        <w:tc>
          <w:tcPr>
            <w:tcW w:w="848" w:type="dxa"/>
            <w:gridSpan w:val="2"/>
            <w:vMerge/>
            <w:tcBorders>
              <w:left w:val="single" w:sz="8" w:space="0" w:color="000000"/>
              <w:bottom w:val="single" w:sz="4" w:space="0" w:color="auto"/>
            </w:tcBorders>
          </w:tcPr>
          <w:p w:rsidR="000031FF" w:rsidRPr="00494415" w:rsidRDefault="000031FF" w:rsidP="006E0C2E">
            <w:pPr>
              <w:snapToGrid w:val="0"/>
              <w:spacing w:after="0" w:line="240" w:lineRule="auto"/>
              <w:rPr>
                <w:rFonts w:ascii="Times New Roman" w:hAnsi="Times New Roman"/>
              </w:rPr>
            </w:pPr>
          </w:p>
        </w:tc>
        <w:tc>
          <w:tcPr>
            <w:tcW w:w="2836" w:type="dxa"/>
            <w:gridSpan w:val="2"/>
            <w:vMerge/>
            <w:tcBorders>
              <w:left w:val="single" w:sz="8" w:space="0" w:color="000000"/>
              <w:bottom w:val="single" w:sz="4" w:space="0" w:color="auto"/>
            </w:tcBorders>
          </w:tcPr>
          <w:p w:rsidR="000031FF" w:rsidRPr="00494415" w:rsidRDefault="000031FF" w:rsidP="006E0C2E">
            <w:pPr>
              <w:spacing w:after="0" w:line="240" w:lineRule="auto"/>
              <w:rPr>
                <w:rStyle w:val="blk"/>
                <w:rFonts w:ascii="Times New Roman" w:hAnsi="Times New Roman"/>
                <w:color w:val="333333"/>
              </w:rPr>
            </w:pPr>
          </w:p>
        </w:tc>
        <w:tc>
          <w:tcPr>
            <w:tcW w:w="2056" w:type="dxa"/>
            <w:gridSpan w:val="2"/>
            <w:vMerge/>
            <w:tcBorders>
              <w:left w:val="single" w:sz="8" w:space="0" w:color="000000"/>
              <w:bottom w:val="single" w:sz="4" w:space="0" w:color="auto"/>
            </w:tcBorders>
          </w:tcPr>
          <w:p w:rsidR="000031FF" w:rsidRPr="00494415" w:rsidRDefault="000031FF" w:rsidP="006E0C2E">
            <w:pPr>
              <w:snapToGrid w:val="0"/>
              <w:spacing w:after="0" w:line="240" w:lineRule="auto"/>
              <w:rPr>
                <w:rFonts w:ascii="Times New Roman" w:hAnsi="Times New Roman"/>
              </w:rPr>
            </w:pPr>
          </w:p>
        </w:tc>
        <w:tc>
          <w:tcPr>
            <w:tcW w:w="1080" w:type="dxa"/>
            <w:gridSpan w:val="2"/>
            <w:tcBorders>
              <w:top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r>
              <w:rPr>
                <w:rFonts w:ascii="Times New Roman" w:hAnsi="Times New Roman"/>
              </w:rPr>
              <w:t>2024</w:t>
            </w:r>
          </w:p>
        </w:tc>
        <w:tc>
          <w:tcPr>
            <w:tcW w:w="945" w:type="dxa"/>
            <w:tcBorders>
              <w:top w:val="single" w:sz="4" w:space="0" w:color="auto"/>
              <w:left w:val="single" w:sz="4" w:space="0" w:color="auto"/>
              <w:bottom w:val="single" w:sz="4" w:space="0" w:color="auto"/>
              <w:right w:val="single" w:sz="4" w:space="0" w:color="auto"/>
            </w:tcBorders>
          </w:tcPr>
          <w:p w:rsidR="000031FF" w:rsidRPr="00DD60A9" w:rsidRDefault="000031FF"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tcPr>
          <w:p w:rsidR="000031FF" w:rsidRPr="00DD60A9" w:rsidRDefault="000031FF" w:rsidP="006E0C2E">
            <w:pPr>
              <w:pStyle w:val="ConsPlusCell1"/>
              <w:widowControl/>
              <w:jc w:val="center"/>
              <w:rPr>
                <w:rFonts w:ascii="Times New Roman" w:hAnsi="Times New Roman" w:cs="Times New Roman"/>
              </w:rPr>
            </w:pPr>
          </w:p>
        </w:tc>
        <w:tc>
          <w:tcPr>
            <w:tcW w:w="977"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97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05" w:type="dxa"/>
            <w:gridSpan w:val="3"/>
            <w:tcBorders>
              <w:top w:val="single" w:sz="4" w:space="0" w:color="auto"/>
              <w:left w:val="single" w:sz="4" w:space="0" w:color="auto"/>
              <w:bottom w:val="single" w:sz="4" w:space="0" w:color="auto"/>
              <w:right w:val="single" w:sz="4" w:space="0" w:color="auto"/>
            </w:tcBorders>
          </w:tcPr>
          <w:p w:rsidR="000031FF" w:rsidRPr="00494415" w:rsidRDefault="000031FF" w:rsidP="006E0C2E">
            <w:pPr>
              <w:snapToGrid w:val="0"/>
              <w:spacing w:after="0" w:line="240" w:lineRule="auto"/>
              <w:contextualSpacing/>
              <w:rPr>
                <w:rFonts w:ascii="Times New Roman" w:hAnsi="Times New Roman"/>
              </w:rPr>
            </w:pPr>
          </w:p>
        </w:tc>
        <w:tc>
          <w:tcPr>
            <w:tcW w:w="1085" w:type="dxa"/>
            <w:tcBorders>
              <w:left w:val="single" w:sz="4" w:space="0" w:color="auto"/>
              <w:bottom w:val="single" w:sz="4" w:space="0" w:color="auto"/>
              <w:right w:val="single" w:sz="8" w:space="0" w:color="000000"/>
            </w:tcBorders>
          </w:tcPr>
          <w:p w:rsidR="000031FF" w:rsidRPr="00494415" w:rsidRDefault="000031FF" w:rsidP="006E0C2E">
            <w:pPr>
              <w:spacing w:after="0" w:line="240" w:lineRule="auto"/>
              <w:contextualSpacing/>
              <w:rPr>
                <w:rFonts w:ascii="Times New Roman" w:hAnsi="Times New Roman"/>
              </w:rPr>
            </w:pPr>
          </w:p>
        </w:tc>
        <w:tc>
          <w:tcPr>
            <w:tcW w:w="1274" w:type="dxa"/>
            <w:gridSpan w:val="8"/>
            <w:tcBorders>
              <w:left w:val="single" w:sz="8" w:space="0" w:color="000000"/>
              <w:bottom w:val="single" w:sz="4" w:space="0" w:color="auto"/>
              <w:right w:val="single" w:sz="8" w:space="0" w:color="000000"/>
            </w:tcBorders>
          </w:tcPr>
          <w:p w:rsidR="000031FF" w:rsidRPr="00494415" w:rsidRDefault="000031FF" w:rsidP="006E0C2E">
            <w:pPr>
              <w:spacing w:after="0" w:line="240" w:lineRule="auto"/>
              <w:contextualSpacing/>
              <w:rPr>
                <w:rFonts w:ascii="Times New Roman" w:hAnsi="Times New Roman"/>
              </w:rPr>
            </w:pPr>
          </w:p>
        </w:tc>
      </w:tr>
      <w:tr w:rsidR="000031FF" w:rsidRPr="00494415" w:rsidTr="00065D5A">
        <w:tblPrEx>
          <w:tblCellMar>
            <w:left w:w="108" w:type="dxa"/>
            <w:right w:w="108" w:type="dxa"/>
          </w:tblCellMar>
        </w:tblPrEx>
        <w:trPr>
          <w:gridAfter w:val="2"/>
          <w:wAfter w:w="120" w:type="dxa"/>
          <w:trHeight w:val="85"/>
        </w:trPr>
        <w:tc>
          <w:tcPr>
            <w:tcW w:w="848" w:type="dxa"/>
            <w:gridSpan w:val="2"/>
            <w:vMerge w:val="restart"/>
            <w:tcBorders>
              <w:top w:val="single" w:sz="4" w:space="0" w:color="auto"/>
              <w:left w:val="single" w:sz="4" w:space="0" w:color="auto"/>
              <w:right w:val="single" w:sz="4" w:space="0" w:color="auto"/>
            </w:tcBorders>
          </w:tcPr>
          <w:p w:rsidR="000031FF" w:rsidRPr="00494415" w:rsidRDefault="000031FF" w:rsidP="00D84373">
            <w:pPr>
              <w:snapToGrid w:val="0"/>
              <w:spacing w:after="0" w:line="240" w:lineRule="auto"/>
              <w:rPr>
                <w:rFonts w:ascii="Times New Roman" w:hAnsi="Times New Roman"/>
              </w:rPr>
            </w:pPr>
            <w:r w:rsidRPr="00494415">
              <w:rPr>
                <w:rFonts w:ascii="Times New Roman" w:hAnsi="Times New Roman"/>
              </w:rPr>
              <w:t>7.1.5</w:t>
            </w:r>
          </w:p>
        </w:tc>
        <w:tc>
          <w:tcPr>
            <w:tcW w:w="2836" w:type="dxa"/>
            <w:gridSpan w:val="2"/>
            <w:vMerge w:val="restart"/>
            <w:tcBorders>
              <w:top w:val="single" w:sz="4" w:space="0" w:color="auto"/>
              <w:left w:val="single" w:sz="4" w:space="0" w:color="auto"/>
              <w:right w:val="single" w:sz="4" w:space="0" w:color="auto"/>
            </w:tcBorders>
          </w:tcPr>
          <w:p w:rsidR="000031FF" w:rsidRPr="00494415" w:rsidRDefault="00101B2C" w:rsidP="00D84373">
            <w:pPr>
              <w:spacing w:after="0" w:line="240" w:lineRule="auto"/>
              <w:rPr>
                <w:rStyle w:val="blk"/>
                <w:rFonts w:ascii="Times New Roman" w:hAnsi="Times New Roman"/>
                <w:color w:val="333333"/>
                <w:sz w:val="24"/>
                <w:szCs w:val="24"/>
              </w:rPr>
            </w:pPr>
            <w:r w:rsidRPr="00692384">
              <w:rPr>
                <w:rFonts w:ascii="Times New Roman" w:hAnsi="Times New Roman"/>
                <w:bCs/>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056" w:type="dxa"/>
            <w:gridSpan w:val="2"/>
            <w:vMerge w:val="restart"/>
            <w:tcBorders>
              <w:top w:val="single" w:sz="4" w:space="0" w:color="auto"/>
              <w:left w:val="single" w:sz="4" w:space="0" w:color="auto"/>
              <w:right w:val="single" w:sz="4" w:space="0" w:color="auto"/>
            </w:tcBorders>
          </w:tcPr>
          <w:p w:rsidR="000031FF" w:rsidRPr="00494415" w:rsidRDefault="000031FF" w:rsidP="00D84373">
            <w:pPr>
              <w:snapToGrid w:val="0"/>
              <w:spacing w:after="0" w:line="240" w:lineRule="auto"/>
              <w:rPr>
                <w:rFonts w:ascii="Times New Roman" w:hAnsi="Times New Roman"/>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 МУК «</w:t>
            </w:r>
            <w:proofErr w:type="spellStart"/>
            <w:r w:rsidRPr="00494415">
              <w:rPr>
                <w:rFonts w:ascii="Times New Roman" w:hAnsi="Times New Roman"/>
              </w:rPr>
              <w:t>В-Ломовский</w:t>
            </w:r>
            <w:proofErr w:type="spellEnd"/>
            <w:r w:rsidRPr="00494415">
              <w:rPr>
                <w:rFonts w:ascii="Times New Roman" w:hAnsi="Times New Roman"/>
              </w:rPr>
              <w:t xml:space="preserve"> БДЦ</w:t>
            </w:r>
          </w:p>
        </w:tc>
        <w:tc>
          <w:tcPr>
            <w:tcW w:w="1080" w:type="dxa"/>
            <w:gridSpan w:val="2"/>
            <w:tcBorders>
              <w:top w:val="single" w:sz="4" w:space="0" w:color="auto"/>
              <w:left w:val="single" w:sz="4" w:space="0" w:color="auto"/>
              <w:bottom w:val="single" w:sz="4" w:space="0" w:color="auto"/>
              <w:right w:val="single" w:sz="4" w:space="0" w:color="auto"/>
            </w:tcBorders>
          </w:tcPr>
          <w:p w:rsidR="000031FF" w:rsidRPr="00494415" w:rsidRDefault="000031FF" w:rsidP="00D84373">
            <w:pPr>
              <w:spacing w:after="0" w:line="240" w:lineRule="auto"/>
              <w:contextualSpacing/>
              <w:rPr>
                <w:rFonts w:ascii="Times New Roman" w:hAnsi="Times New Roman"/>
                <w:b/>
              </w:rPr>
            </w:pPr>
            <w:r w:rsidRPr="00494415">
              <w:rPr>
                <w:rFonts w:ascii="Times New Roman" w:hAnsi="Times New Roman"/>
                <w:b/>
              </w:rPr>
              <w:t>Итого</w:t>
            </w:r>
          </w:p>
        </w:tc>
        <w:tc>
          <w:tcPr>
            <w:tcW w:w="945" w:type="dxa"/>
            <w:tcBorders>
              <w:top w:val="single" w:sz="4" w:space="0" w:color="auto"/>
              <w:left w:val="single" w:sz="4" w:space="0" w:color="auto"/>
              <w:bottom w:val="single" w:sz="4" w:space="0" w:color="auto"/>
              <w:right w:val="single" w:sz="4" w:space="0" w:color="auto"/>
            </w:tcBorders>
          </w:tcPr>
          <w:p w:rsidR="000031FF" w:rsidRPr="00DD60A9" w:rsidRDefault="00101B2C" w:rsidP="00D84373">
            <w:pPr>
              <w:pStyle w:val="ConsPlusCell1"/>
              <w:widowControl/>
              <w:jc w:val="center"/>
              <w:rPr>
                <w:rFonts w:ascii="Times New Roman" w:hAnsi="Times New Roman" w:cs="Times New Roman"/>
              </w:rPr>
            </w:pPr>
            <w:r>
              <w:rPr>
                <w:rFonts w:ascii="Times New Roman" w:hAnsi="Times New Roman" w:cs="Times New Roman"/>
              </w:rPr>
              <w:t>370,0</w:t>
            </w:r>
          </w:p>
        </w:tc>
        <w:tc>
          <w:tcPr>
            <w:tcW w:w="1351" w:type="dxa"/>
            <w:gridSpan w:val="2"/>
            <w:tcBorders>
              <w:top w:val="single" w:sz="4" w:space="0" w:color="auto"/>
              <w:left w:val="single" w:sz="4" w:space="0" w:color="auto"/>
              <w:bottom w:val="single" w:sz="4" w:space="0" w:color="auto"/>
              <w:right w:val="single" w:sz="4" w:space="0" w:color="auto"/>
            </w:tcBorders>
          </w:tcPr>
          <w:p w:rsidR="000031FF" w:rsidRPr="00DD60A9" w:rsidRDefault="00101B2C" w:rsidP="00D84373">
            <w:pPr>
              <w:pStyle w:val="ConsPlusCell1"/>
              <w:widowControl/>
              <w:jc w:val="center"/>
              <w:rPr>
                <w:rFonts w:ascii="Times New Roman" w:hAnsi="Times New Roman" w:cs="Times New Roman"/>
              </w:rPr>
            </w:pPr>
            <w:r>
              <w:rPr>
                <w:rFonts w:ascii="Times New Roman" w:hAnsi="Times New Roman" w:cs="Times New Roman"/>
              </w:rPr>
              <w:t>370,0</w:t>
            </w:r>
          </w:p>
        </w:tc>
        <w:tc>
          <w:tcPr>
            <w:tcW w:w="977" w:type="dxa"/>
            <w:tcBorders>
              <w:top w:val="single" w:sz="4" w:space="0" w:color="auto"/>
              <w:left w:val="single" w:sz="4" w:space="0" w:color="auto"/>
              <w:bottom w:val="single" w:sz="4" w:space="0" w:color="auto"/>
              <w:right w:val="single" w:sz="4" w:space="0" w:color="auto"/>
            </w:tcBorders>
          </w:tcPr>
          <w:p w:rsidR="000031FF" w:rsidRPr="00494415" w:rsidRDefault="000031FF" w:rsidP="00D84373">
            <w:pPr>
              <w:spacing w:after="0" w:line="240" w:lineRule="auto"/>
              <w:contextualSpacing/>
              <w:rPr>
                <w:rFonts w:ascii="Times New Roman" w:hAnsi="Times New Roman"/>
              </w:rPr>
            </w:pPr>
          </w:p>
        </w:tc>
        <w:tc>
          <w:tcPr>
            <w:tcW w:w="975" w:type="dxa"/>
            <w:tcBorders>
              <w:top w:val="single" w:sz="4" w:space="0" w:color="auto"/>
              <w:left w:val="single" w:sz="4" w:space="0" w:color="auto"/>
              <w:bottom w:val="single" w:sz="4" w:space="0" w:color="auto"/>
              <w:right w:val="single" w:sz="4" w:space="0" w:color="auto"/>
            </w:tcBorders>
          </w:tcPr>
          <w:p w:rsidR="000031FF" w:rsidRPr="00494415" w:rsidRDefault="000031FF" w:rsidP="00D84373">
            <w:pPr>
              <w:spacing w:after="0" w:line="240" w:lineRule="auto"/>
              <w:contextualSpacing/>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tcPr>
          <w:p w:rsidR="000031FF" w:rsidRPr="00494415" w:rsidRDefault="000031FF" w:rsidP="00D84373">
            <w:pPr>
              <w:spacing w:after="0" w:line="240" w:lineRule="auto"/>
              <w:contextualSpacing/>
              <w:rPr>
                <w:rFonts w:ascii="Times New Roman" w:hAnsi="Times New Roman"/>
              </w:rPr>
            </w:pPr>
          </w:p>
        </w:tc>
        <w:tc>
          <w:tcPr>
            <w:tcW w:w="1005" w:type="dxa"/>
            <w:gridSpan w:val="3"/>
            <w:tcBorders>
              <w:top w:val="single" w:sz="4" w:space="0" w:color="auto"/>
              <w:left w:val="single" w:sz="4" w:space="0" w:color="auto"/>
              <w:bottom w:val="single" w:sz="4" w:space="0" w:color="auto"/>
              <w:right w:val="single" w:sz="4" w:space="0" w:color="auto"/>
            </w:tcBorders>
          </w:tcPr>
          <w:p w:rsidR="000031FF" w:rsidRPr="00494415" w:rsidRDefault="000031FF" w:rsidP="00D84373">
            <w:pPr>
              <w:snapToGrid w:val="0"/>
              <w:spacing w:after="0" w:line="240" w:lineRule="auto"/>
              <w:contextualSpacing/>
              <w:rPr>
                <w:rFonts w:ascii="Times New Roman" w:hAnsi="Times New Roman"/>
              </w:rPr>
            </w:pPr>
          </w:p>
        </w:tc>
        <w:tc>
          <w:tcPr>
            <w:tcW w:w="108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274" w:type="dxa"/>
            <w:gridSpan w:val="8"/>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r>
      <w:tr w:rsidR="000031FF" w:rsidRPr="00494415" w:rsidTr="00065D5A">
        <w:tblPrEx>
          <w:tblCellMar>
            <w:left w:w="108" w:type="dxa"/>
            <w:right w:w="108" w:type="dxa"/>
          </w:tblCellMar>
        </w:tblPrEx>
        <w:trPr>
          <w:gridAfter w:val="2"/>
          <w:wAfter w:w="120" w:type="dxa"/>
          <w:trHeight w:val="85"/>
        </w:trPr>
        <w:tc>
          <w:tcPr>
            <w:tcW w:w="848" w:type="dxa"/>
            <w:gridSpan w:val="2"/>
            <w:vMerge/>
            <w:tcBorders>
              <w:left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2836" w:type="dxa"/>
            <w:gridSpan w:val="2"/>
            <w:vMerge/>
            <w:tcBorders>
              <w:left w:val="single" w:sz="4" w:space="0" w:color="auto"/>
              <w:right w:val="single" w:sz="4" w:space="0" w:color="auto"/>
            </w:tcBorders>
          </w:tcPr>
          <w:p w:rsidR="000031FF" w:rsidRPr="00494415" w:rsidRDefault="000031FF" w:rsidP="006E0C2E">
            <w:pPr>
              <w:spacing w:after="0" w:line="240" w:lineRule="auto"/>
              <w:rPr>
                <w:rStyle w:val="blk"/>
                <w:rFonts w:ascii="Times New Roman" w:hAnsi="Times New Roman"/>
                <w:color w:val="333333"/>
              </w:rPr>
            </w:pPr>
          </w:p>
        </w:tc>
        <w:tc>
          <w:tcPr>
            <w:tcW w:w="2056" w:type="dxa"/>
            <w:gridSpan w:val="2"/>
            <w:vMerge/>
            <w:tcBorders>
              <w:left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1080" w:type="dxa"/>
            <w:gridSpan w:val="2"/>
            <w:tcBorders>
              <w:top w:val="single" w:sz="4" w:space="0" w:color="auto"/>
              <w:left w:val="single" w:sz="4" w:space="0" w:color="auto"/>
              <w:bottom w:val="single" w:sz="4" w:space="0" w:color="auto"/>
              <w:right w:val="single" w:sz="4" w:space="0" w:color="auto"/>
            </w:tcBorders>
          </w:tcPr>
          <w:p w:rsidR="000031FF" w:rsidRPr="00494415" w:rsidRDefault="000031FF" w:rsidP="00CE7BB7">
            <w:pPr>
              <w:spacing w:after="0" w:line="240" w:lineRule="auto"/>
              <w:contextualSpacing/>
              <w:rPr>
                <w:rFonts w:ascii="Times New Roman" w:hAnsi="Times New Roman"/>
              </w:rPr>
            </w:pPr>
            <w:r w:rsidRPr="00494415">
              <w:rPr>
                <w:rFonts w:ascii="Times New Roman" w:hAnsi="Times New Roman"/>
              </w:rPr>
              <w:t>2016</w:t>
            </w:r>
          </w:p>
        </w:tc>
        <w:tc>
          <w:tcPr>
            <w:tcW w:w="945" w:type="dxa"/>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p>
        </w:tc>
        <w:tc>
          <w:tcPr>
            <w:tcW w:w="977"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97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05" w:type="dxa"/>
            <w:gridSpan w:val="3"/>
            <w:tcBorders>
              <w:top w:val="single" w:sz="4" w:space="0" w:color="auto"/>
              <w:left w:val="single" w:sz="4" w:space="0" w:color="auto"/>
              <w:bottom w:val="single" w:sz="4" w:space="0" w:color="auto"/>
              <w:right w:val="single" w:sz="4" w:space="0" w:color="auto"/>
            </w:tcBorders>
          </w:tcPr>
          <w:p w:rsidR="000031FF" w:rsidRPr="00494415" w:rsidRDefault="000031FF" w:rsidP="006E0C2E">
            <w:pPr>
              <w:snapToGrid w:val="0"/>
              <w:spacing w:after="0" w:line="240" w:lineRule="auto"/>
              <w:contextualSpacing/>
              <w:rPr>
                <w:rFonts w:ascii="Times New Roman" w:hAnsi="Times New Roman"/>
              </w:rPr>
            </w:pPr>
          </w:p>
        </w:tc>
        <w:tc>
          <w:tcPr>
            <w:tcW w:w="108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274" w:type="dxa"/>
            <w:gridSpan w:val="8"/>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r>
      <w:tr w:rsidR="000031FF" w:rsidRPr="00494415" w:rsidTr="00065D5A">
        <w:tblPrEx>
          <w:tblCellMar>
            <w:left w:w="108" w:type="dxa"/>
            <w:right w:w="108" w:type="dxa"/>
          </w:tblCellMar>
        </w:tblPrEx>
        <w:trPr>
          <w:gridAfter w:val="2"/>
          <w:wAfter w:w="120" w:type="dxa"/>
          <w:trHeight w:val="85"/>
        </w:trPr>
        <w:tc>
          <w:tcPr>
            <w:tcW w:w="848" w:type="dxa"/>
            <w:gridSpan w:val="2"/>
            <w:vMerge/>
            <w:tcBorders>
              <w:left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2836" w:type="dxa"/>
            <w:gridSpan w:val="2"/>
            <w:vMerge/>
            <w:tcBorders>
              <w:left w:val="single" w:sz="4" w:space="0" w:color="auto"/>
              <w:right w:val="single" w:sz="4" w:space="0" w:color="auto"/>
            </w:tcBorders>
          </w:tcPr>
          <w:p w:rsidR="000031FF" w:rsidRPr="00494415" w:rsidRDefault="000031FF" w:rsidP="006E0C2E">
            <w:pPr>
              <w:spacing w:after="0" w:line="240" w:lineRule="auto"/>
              <w:rPr>
                <w:rStyle w:val="blk"/>
                <w:rFonts w:ascii="Times New Roman" w:hAnsi="Times New Roman"/>
                <w:color w:val="333333"/>
              </w:rPr>
            </w:pPr>
          </w:p>
        </w:tc>
        <w:tc>
          <w:tcPr>
            <w:tcW w:w="2056" w:type="dxa"/>
            <w:gridSpan w:val="2"/>
            <w:vMerge/>
            <w:tcBorders>
              <w:left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1080" w:type="dxa"/>
            <w:gridSpan w:val="2"/>
            <w:tcBorders>
              <w:top w:val="single" w:sz="4" w:space="0" w:color="auto"/>
              <w:left w:val="single" w:sz="4" w:space="0" w:color="auto"/>
              <w:bottom w:val="single" w:sz="4" w:space="0" w:color="auto"/>
              <w:right w:val="single" w:sz="4" w:space="0" w:color="auto"/>
            </w:tcBorders>
          </w:tcPr>
          <w:p w:rsidR="000031FF" w:rsidRPr="00494415" w:rsidRDefault="000031FF" w:rsidP="00CE7BB7">
            <w:pPr>
              <w:spacing w:after="0" w:line="240" w:lineRule="auto"/>
              <w:contextualSpacing/>
              <w:rPr>
                <w:rFonts w:ascii="Times New Roman" w:hAnsi="Times New Roman"/>
              </w:rPr>
            </w:pPr>
            <w:r w:rsidRPr="00494415">
              <w:rPr>
                <w:rFonts w:ascii="Times New Roman" w:hAnsi="Times New Roman"/>
              </w:rPr>
              <w:t>2017</w:t>
            </w:r>
          </w:p>
        </w:tc>
        <w:tc>
          <w:tcPr>
            <w:tcW w:w="945" w:type="dxa"/>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p>
        </w:tc>
        <w:tc>
          <w:tcPr>
            <w:tcW w:w="977"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97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05" w:type="dxa"/>
            <w:gridSpan w:val="3"/>
            <w:tcBorders>
              <w:top w:val="single" w:sz="4" w:space="0" w:color="auto"/>
              <w:left w:val="single" w:sz="4" w:space="0" w:color="auto"/>
              <w:bottom w:val="single" w:sz="4" w:space="0" w:color="auto"/>
              <w:right w:val="single" w:sz="4" w:space="0" w:color="auto"/>
            </w:tcBorders>
          </w:tcPr>
          <w:p w:rsidR="000031FF" w:rsidRPr="00494415" w:rsidRDefault="000031FF" w:rsidP="006E0C2E">
            <w:pPr>
              <w:snapToGrid w:val="0"/>
              <w:spacing w:after="0" w:line="240" w:lineRule="auto"/>
              <w:contextualSpacing/>
              <w:rPr>
                <w:rFonts w:ascii="Times New Roman" w:hAnsi="Times New Roman"/>
              </w:rPr>
            </w:pPr>
          </w:p>
        </w:tc>
        <w:tc>
          <w:tcPr>
            <w:tcW w:w="108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274" w:type="dxa"/>
            <w:gridSpan w:val="8"/>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r>
      <w:tr w:rsidR="000031FF" w:rsidRPr="00494415" w:rsidTr="00065D5A">
        <w:tblPrEx>
          <w:tblCellMar>
            <w:left w:w="108" w:type="dxa"/>
            <w:right w:w="108" w:type="dxa"/>
          </w:tblCellMar>
        </w:tblPrEx>
        <w:trPr>
          <w:gridAfter w:val="2"/>
          <w:wAfter w:w="120" w:type="dxa"/>
          <w:trHeight w:val="85"/>
        </w:trPr>
        <w:tc>
          <w:tcPr>
            <w:tcW w:w="848" w:type="dxa"/>
            <w:gridSpan w:val="2"/>
            <w:vMerge/>
            <w:tcBorders>
              <w:left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2836" w:type="dxa"/>
            <w:gridSpan w:val="2"/>
            <w:vMerge/>
            <w:tcBorders>
              <w:left w:val="single" w:sz="4" w:space="0" w:color="auto"/>
              <w:right w:val="single" w:sz="4" w:space="0" w:color="auto"/>
            </w:tcBorders>
          </w:tcPr>
          <w:p w:rsidR="000031FF" w:rsidRPr="00494415" w:rsidRDefault="000031FF" w:rsidP="006E0C2E">
            <w:pPr>
              <w:spacing w:after="0" w:line="240" w:lineRule="auto"/>
              <w:rPr>
                <w:rStyle w:val="blk"/>
                <w:rFonts w:ascii="Times New Roman" w:hAnsi="Times New Roman"/>
                <w:color w:val="333333"/>
              </w:rPr>
            </w:pPr>
          </w:p>
        </w:tc>
        <w:tc>
          <w:tcPr>
            <w:tcW w:w="2056" w:type="dxa"/>
            <w:gridSpan w:val="2"/>
            <w:vMerge/>
            <w:tcBorders>
              <w:left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1080" w:type="dxa"/>
            <w:gridSpan w:val="2"/>
            <w:tcBorders>
              <w:top w:val="single" w:sz="4" w:space="0" w:color="auto"/>
              <w:left w:val="single" w:sz="4" w:space="0" w:color="auto"/>
              <w:bottom w:val="single" w:sz="4" w:space="0" w:color="auto"/>
              <w:right w:val="single" w:sz="4" w:space="0" w:color="auto"/>
            </w:tcBorders>
          </w:tcPr>
          <w:p w:rsidR="000031FF" w:rsidRPr="00494415" w:rsidRDefault="000031FF" w:rsidP="00CE7BB7">
            <w:pPr>
              <w:spacing w:after="0" w:line="240" w:lineRule="auto"/>
              <w:contextualSpacing/>
              <w:rPr>
                <w:rFonts w:ascii="Times New Roman" w:hAnsi="Times New Roman"/>
              </w:rPr>
            </w:pPr>
            <w:r w:rsidRPr="00494415">
              <w:rPr>
                <w:rFonts w:ascii="Times New Roman" w:hAnsi="Times New Roman"/>
              </w:rPr>
              <w:t>2018</w:t>
            </w:r>
          </w:p>
        </w:tc>
        <w:tc>
          <w:tcPr>
            <w:tcW w:w="945" w:type="dxa"/>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p>
        </w:tc>
        <w:tc>
          <w:tcPr>
            <w:tcW w:w="977"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97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05" w:type="dxa"/>
            <w:gridSpan w:val="3"/>
            <w:tcBorders>
              <w:top w:val="single" w:sz="4" w:space="0" w:color="auto"/>
              <w:left w:val="single" w:sz="4" w:space="0" w:color="auto"/>
              <w:bottom w:val="single" w:sz="4" w:space="0" w:color="auto"/>
              <w:right w:val="single" w:sz="4" w:space="0" w:color="auto"/>
            </w:tcBorders>
          </w:tcPr>
          <w:p w:rsidR="000031FF" w:rsidRPr="00494415" w:rsidRDefault="000031FF" w:rsidP="006E0C2E">
            <w:pPr>
              <w:snapToGrid w:val="0"/>
              <w:spacing w:after="0" w:line="240" w:lineRule="auto"/>
              <w:contextualSpacing/>
              <w:rPr>
                <w:rFonts w:ascii="Times New Roman" w:hAnsi="Times New Roman"/>
              </w:rPr>
            </w:pPr>
          </w:p>
        </w:tc>
        <w:tc>
          <w:tcPr>
            <w:tcW w:w="108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274" w:type="dxa"/>
            <w:gridSpan w:val="8"/>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r>
      <w:tr w:rsidR="000031FF" w:rsidRPr="00494415" w:rsidTr="00065D5A">
        <w:tblPrEx>
          <w:tblCellMar>
            <w:left w:w="108" w:type="dxa"/>
            <w:right w:w="108" w:type="dxa"/>
          </w:tblCellMar>
        </w:tblPrEx>
        <w:trPr>
          <w:gridAfter w:val="2"/>
          <w:wAfter w:w="120" w:type="dxa"/>
          <w:trHeight w:val="85"/>
        </w:trPr>
        <w:tc>
          <w:tcPr>
            <w:tcW w:w="848" w:type="dxa"/>
            <w:gridSpan w:val="2"/>
            <w:vMerge/>
            <w:tcBorders>
              <w:left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2836" w:type="dxa"/>
            <w:gridSpan w:val="2"/>
            <w:vMerge/>
            <w:tcBorders>
              <w:left w:val="single" w:sz="4" w:space="0" w:color="auto"/>
              <w:right w:val="single" w:sz="4" w:space="0" w:color="auto"/>
            </w:tcBorders>
          </w:tcPr>
          <w:p w:rsidR="000031FF" w:rsidRPr="00494415" w:rsidRDefault="000031FF" w:rsidP="006E0C2E">
            <w:pPr>
              <w:spacing w:after="0" w:line="240" w:lineRule="auto"/>
              <w:rPr>
                <w:rStyle w:val="blk"/>
                <w:rFonts w:ascii="Times New Roman" w:hAnsi="Times New Roman"/>
                <w:color w:val="333333"/>
              </w:rPr>
            </w:pPr>
          </w:p>
        </w:tc>
        <w:tc>
          <w:tcPr>
            <w:tcW w:w="2056" w:type="dxa"/>
            <w:gridSpan w:val="2"/>
            <w:vMerge/>
            <w:tcBorders>
              <w:left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1080" w:type="dxa"/>
            <w:gridSpan w:val="2"/>
            <w:tcBorders>
              <w:top w:val="single" w:sz="4" w:space="0" w:color="auto"/>
              <w:left w:val="single" w:sz="4" w:space="0" w:color="auto"/>
              <w:bottom w:val="single" w:sz="4" w:space="0" w:color="auto"/>
              <w:right w:val="single" w:sz="4" w:space="0" w:color="auto"/>
            </w:tcBorders>
          </w:tcPr>
          <w:p w:rsidR="000031FF" w:rsidRPr="00494415" w:rsidRDefault="000031FF" w:rsidP="00CE7BB7">
            <w:pPr>
              <w:spacing w:after="0" w:line="240" w:lineRule="auto"/>
              <w:contextualSpacing/>
              <w:rPr>
                <w:rFonts w:ascii="Times New Roman" w:hAnsi="Times New Roman"/>
              </w:rPr>
            </w:pPr>
            <w:r w:rsidRPr="00494415">
              <w:rPr>
                <w:rFonts w:ascii="Times New Roman" w:hAnsi="Times New Roman"/>
              </w:rPr>
              <w:t>2019</w:t>
            </w:r>
          </w:p>
        </w:tc>
        <w:tc>
          <w:tcPr>
            <w:tcW w:w="945" w:type="dxa"/>
            <w:tcBorders>
              <w:top w:val="single" w:sz="4" w:space="0" w:color="auto"/>
              <w:left w:val="single" w:sz="4" w:space="0" w:color="auto"/>
              <w:bottom w:val="single" w:sz="4" w:space="0" w:color="auto"/>
              <w:right w:val="single" w:sz="4" w:space="0" w:color="auto"/>
            </w:tcBorders>
          </w:tcPr>
          <w:p w:rsidR="000031FF" w:rsidRPr="00494415" w:rsidRDefault="000031FF" w:rsidP="00CE7BB7">
            <w:pPr>
              <w:spacing w:after="0" w:line="240" w:lineRule="auto"/>
              <w:contextualSpacing/>
              <w:jc w:val="right"/>
              <w:rPr>
                <w:rFonts w:ascii="Times New Roman" w:hAnsi="Times New Roman"/>
                <w:color w:val="FF0000"/>
              </w:rPr>
            </w:pPr>
          </w:p>
        </w:tc>
        <w:tc>
          <w:tcPr>
            <w:tcW w:w="1351" w:type="dxa"/>
            <w:gridSpan w:val="2"/>
            <w:tcBorders>
              <w:top w:val="single" w:sz="4" w:space="0" w:color="auto"/>
              <w:left w:val="single" w:sz="4" w:space="0" w:color="auto"/>
              <w:bottom w:val="single" w:sz="4" w:space="0" w:color="auto"/>
              <w:right w:val="single" w:sz="4" w:space="0" w:color="auto"/>
            </w:tcBorders>
          </w:tcPr>
          <w:p w:rsidR="000031FF" w:rsidRPr="00494415" w:rsidRDefault="000031FF" w:rsidP="00CE7BB7">
            <w:pPr>
              <w:spacing w:after="0" w:line="240" w:lineRule="auto"/>
              <w:contextualSpacing/>
              <w:jc w:val="right"/>
              <w:rPr>
                <w:rFonts w:ascii="Times New Roman" w:hAnsi="Times New Roman"/>
                <w:color w:val="FF0000"/>
              </w:rPr>
            </w:pPr>
          </w:p>
        </w:tc>
        <w:tc>
          <w:tcPr>
            <w:tcW w:w="977"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97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05" w:type="dxa"/>
            <w:gridSpan w:val="3"/>
            <w:tcBorders>
              <w:top w:val="single" w:sz="4" w:space="0" w:color="auto"/>
              <w:left w:val="single" w:sz="4" w:space="0" w:color="auto"/>
              <w:bottom w:val="single" w:sz="4" w:space="0" w:color="auto"/>
              <w:right w:val="single" w:sz="4" w:space="0" w:color="auto"/>
            </w:tcBorders>
          </w:tcPr>
          <w:p w:rsidR="000031FF" w:rsidRPr="00494415" w:rsidRDefault="000031FF" w:rsidP="006E0C2E">
            <w:pPr>
              <w:snapToGrid w:val="0"/>
              <w:spacing w:after="0" w:line="240" w:lineRule="auto"/>
              <w:contextualSpacing/>
              <w:rPr>
                <w:rFonts w:ascii="Times New Roman" w:hAnsi="Times New Roman"/>
              </w:rPr>
            </w:pPr>
          </w:p>
        </w:tc>
        <w:tc>
          <w:tcPr>
            <w:tcW w:w="108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274" w:type="dxa"/>
            <w:gridSpan w:val="8"/>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r>
      <w:tr w:rsidR="000031FF" w:rsidRPr="00494415" w:rsidTr="00065D5A">
        <w:tblPrEx>
          <w:tblCellMar>
            <w:left w:w="108" w:type="dxa"/>
            <w:right w:w="108" w:type="dxa"/>
          </w:tblCellMar>
        </w:tblPrEx>
        <w:trPr>
          <w:gridAfter w:val="2"/>
          <w:wAfter w:w="120" w:type="dxa"/>
          <w:trHeight w:val="85"/>
        </w:trPr>
        <w:tc>
          <w:tcPr>
            <w:tcW w:w="848" w:type="dxa"/>
            <w:gridSpan w:val="2"/>
            <w:vMerge/>
            <w:tcBorders>
              <w:left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2836" w:type="dxa"/>
            <w:gridSpan w:val="2"/>
            <w:vMerge/>
            <w:tcBorders>
              <w:left w:val="single" w:sz="4" w:space="0" w:color="auto"/>
              <w:right w:val="single" w:sz="4" w:space="0" w:color="auto"/>
            </w:tcBorders>
          </w:tcPr>
          <w:p w:rsidR="000031FF" w:rsidRPr="00494415" w:rsidRDefault="000031FF" w:rsidP="006E0C2E">
            <w:pPr>
              <w:spacing w:after="0" w:line="240" w:lineRule="auto"/>
              <w:rPr>
                <w:rStyle w:val="blk"/>
                <w:rFonts w:ascii="Times New Roman" w:hAnsi="Times New Roman"/>
                <w:color w:val="333333"/>
              </w:rPr>
            </w:pPr>
          </w:p>
        </w:tc>
        <w:tc>
          <w:tcPr>
            <w:tcW w:w="2056" w:type="dxa"/>
            <w:gridSpan w:val="2"/>
            <w:vMerge/>
            <w:tcBorders>
              <w:left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1080" w:type="dxa"/>
            <w:gridSpan w:val="2"/>
            <w:tcBorders>
              <w:top w:val="single" w:sz="4" w:space="0" w:color="auto"/>
              <w:left w:val="single" w:sz="4" w:space="0" w:color="auto"/>
              <w:bottom w:val="single" w:sz="4" w:space="0" w:color="auto"/>
              <w:right w:val="single" w:sz="4" w:space="0" w:color="auto"/>
            </w:tcBorders>
          </w:tcPr>
          <w:p w:rsidR="000031FF" w:rsidRPr="00494415" w:rsidRDefault="000031FF" w:rsidP="00CE7BB7">
            <w:pPr>
              <w:spacing w:after="0" w:line="240" w:lineRule="auto"/>
              <w:contextualSpacing/>
              <w:rPr>
                <w:rFonts w:ascii="Times New Roman" w:hAnsi="Times New Roman"/>
                <w:lang w:val="en-US"/>
              </w:rPr>
            </w:pPr>
            <w:r w:rsidRPr="00494415">
              <w:rPr>
                <w:rFonts w:ascii="Times New Roman" w:hAnsi="Times New Roman"/>
                <w:lang w:val="en-US"/>
              </w:rPr>
              <w:t>2020</w:t>
            </w:r>
          </w:p>
        </w:tc>
        <w:tc>
          <w:tcPr>
            <w:tcW w:w="945" w:type="dxa"/>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p>
        </w:tc>
        <w:tc>
          <w:tcPr>
            <w:tcW w:w="977"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97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05" w:type="dxa"/>
            <w:gridSpan w:val="3"/>
            <w:tcBorders>
              <w:top w:val="single" w:sz="4" w:space="0" w:color="auto"/>
              <w:left w:val="single" w:sz="4" w:space="0" w:color="auto"/>
              <w:bottom w:val="single" w:sz="4" w:space="0" w:color="auto"/>
              <w:right w:val="single" w:sz="4" w:space="0" w:color="auto"/>
            </w:tcBorders>
          </w:tcPr>
          <w:p w:rsidR="000031FF" w:rsidRPr="00494415" w:rsidRDefault="000031FF" w:rsidP="006E0C2E">
            <w:pPr>
              <w:snapToGrid w:val="0"/>
              <w:spacing w:after="0" w:line="240" w:lineRule="auto"/>
              <w:contextualSpacing/>
              <w:rPr>
                <w:rFonts w:ascii="Times New Roman" w:hAnsi="Times New Roman"/>
              </w:rPr>
            </w:pPr>
          </w:p>
        </w:tc>
        <w:tc>
          <w:tcPr>
            <w:tcW w:w="108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274" w:type="dxa"/>
            <w:gridSpan w:val="8"/>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r>
      <w:tr w:rsidR="00101B2C" w:rsidRPr="00494415" w:rsidTr="00065D5A">
        <w:tblPrEx>
          <w:tblCellMar>
            <w:left w:w="108" w:type="dxa"/>
            <w:right w:w="108" w:type="dxa"/>
          </w:tblCellMar>
        </w:tblPrEx>
        <w:trPr>
          <w:gridAfter w:val="2"/>
          <w:wAfter w:w="120" w:type="dxa"/>
          <w:trHeight w:val="85"/>
        </w:trPr>
        <w:tc>
          <w:tcPr>
            <w:tcW w:w="848" w:type="dxa"/>
            <w:gridSpan w:val="2"/>
            <w:vMerge/>
            <w:tcBorders>
              <w:left w:val="single" w:sz="4" w:space="0" w:color="auto"/>
              <w:right w:val="single" w:sz="4" w:space="0" w:color="auto"/>
            </w:tcBorders>
          </w:tcPr>
          <w:p w:rsidR="00101B2C" w:rsidRPr="00494415" w:rsidRDefault="00101B2C" w:rsidP="006E0C2E">
            <w:pPr>
              <w:snapToGrid w:val="0"/>
              <w:spacing w:after="0" w:line="240" w:lineRule="auto"/>
              <w:rPr>
                <w:rFonts w:ascii="Times New Roman" w:hAnsi="Times New Roman"/>
              </w:rPr>
            </w:pPr>
          </w:p>
        </w:tc>
        <w:tc>
          <w:tcPr>
            <w:tcW w:w="2836" w:type="dxa"/>
            <w:gridSpan w:val="2"/>
            <w:vMerge/>
            <w:tcBorders>
              <w:left w:val="single" w:sz="4" w:space="0" w:color="auto"/>
              <w:right w:val="single" w:sz="4" w:space="0" w:color="auto"/>
            </w:tcBorders>
          </w:tcPr>
          <w:p w:rsidR="00101B2C" w:rsidRPr="00494415" w:rsidRDefault="00101B2C" w:rsidP="006E0C2E">
            <w:pPr>
              <w:spacing w:after="0" w:line="240" w:lineRule="auto"/>
              <w:rPr>
                <w:rStyle w:val="blk"/>
                <w:rFonts w:ascii="Times New Roman" w:hAnsi="Times New Roman"/>
                <w:color w:val="333333"/>
              </w:rPr>
            </w:pPr>
          </w:p>
        </w:tc>
        <w:tc>
          <w:tcPr>
            <w:tcW w:w="2056" w:type="dxa"/>
            <w:gridSpan w:val="2"/>
            <w:vMerge/>
            <w:tcBorders>
              <w:left w:val="single" w:sz="4" w:space="0" w:color="auto"/>
              <w:right w:val="single" w:sz="4" w:space="0" w:color="auto"/>
            </w:tcBorders>
          </w:tcPr>
          <w:p w:rsidR="00101B2C" w:rsidRPr="00494415" w:rsidRDefault="00101B2C" w:rsidP="006E0C2E">
            <w:pPr>
              <w:snapToGrid w:val="0"/>
              <w:spacing w:after="0" w:line="240" w:lineRule="auto"/>
              <w:rPr>
                <w:rFonts w:ascii="Times New Roman" w:hAnsi="Times New Roman"/>
              </w:rPr>
            </w:pPr>
          </w:p>
        </w:tc>
        <w:tc>
          <w:tcPr>
            <w:tcW w:w="1080" w:type="dxa"/>
            <w:gridSpan w:val="2"/>
            <w:tcBorders>
              <w:top w:val="single" w:sz="4" w:space="0" w:color="auto"/>
              <w:left w:val="single" w:sz="4" w:space="0" w:color="auto"/>
              <w:bottom w:val="single" w:sz="4" w:space="0" w:color="auto"/>
              <w:right w:val="single" w:sz="4" w:space="0" w:color="auto"/>
            </w:tcBorders>
          </w:tcPr>
          <w:p w:rsidR="00101B2C" w:rsidRPr="00494415" w:rsidRDefault="00101B2C" w:rsidP="00CE7BB7">
            <w:pPr>
              <w:spacing w:after="0" w:line="240" w:lineRule="auto"/>
              <w:contextualSpacing/>
              <w:rPr>
                <w:rFonts w:ascii="Times New Roman" w:hAnsi="Times New Roman"/>
                <w:lang w:val="en-US"/>
              </w:rPr>
            </w:pPr>
            <w:r w:rsidRPr="00494415">
              <w:rPr>
                <w:rFonts w:ascii="Times New Roman" w:hAnsi="Times New Roman"/>
                <w:lang w:val="en-US"/>
              </w:rPr>
              <w:t>2021</w:t>
            </w:r>
          </w:p>
        </w:tc>
        <w:tc>
          <w:tcPr>
            <w:tcW w:w="945" w:type="dxa"/>
            <w:tcBorders>
              <w:top w:val="single" w:sz="4" w:space="0" w:color="auto"/>
              <w:left w:val="single" w:sz="4" w:space="0" w:color="auto"/>
              <w:bottom w:val="single" w:sz="4" w:space="0" w:color="auto"/>
              <w:right w:val="single" w:sz="4" w:space="0" w:color="auto"/>
            </w:tcBorders>
          </w:tcPr>
          <w:p w:rsidR="00101B2C" w:rsidRPr="00DD60A9" w:rsidRDefault="00101B2C" w:rsidP="00512C6B">
            <w:pPr>
              <w:pStyle w:val="ConsPlusCell1"/>
              <w:widowControl/>
              <w:jc w:val="center"/>
              <w:rPr>
                <w:rFonts w:ascii="Times New Roman" w:hAnsi="Times New Roman" w:cs="Times New Roman"/>
              </w:rPr>
            </w:pPr>
            <w:r>
              <w:rPr>
                <w:rFonts w:ascii="Times New Roman" w:hAnsi="Times New Roman" w:cs="Times New Roman"/>
              </w:rPr>
              <w:t>370,0</w:t>
            </w:r>
          </w:p>
        </w:tc>
        <w:tc>
          <w:tcPr>
            <w:tcW w:w="1351" w:type="dxa"/>
            <w:gridSpan w:val="2"/>
            <w:tcBorders>
              <w:top w:val="single" w:sz="4" w:space="0" w:color="auto"/>
              <w:left w:val="single" w:sz="4" w:space="0" w:color="auto"/>
              <w:bottom w:val="single" w:sz="4" w:space="0" w:color="auto"/>
              <w:right w:val="single" w:sz="4" w:space="0" w:color="auto"/>
            </w:tcBorders>
          </w:tcPr>
          <w:p w:rsidR="00101B2C" w:rsidRPr="00DD60A9" w:rsidRDefault="00101B2C" w:rsidP="00512C6B">
            <w:pPr>
              <w:pStyle w:val="ConsPlusCell1"/>
              <w:widowControl/>
              <w:jc w:val="center"/>
              <w:rPr>
                <w:rFonts w:ascii="Times New Roman" w:hAnsi="Times New Roman" w:cs="Times New Roman"/>
              </w:rPr>
            </w:pPr>
            <w:r>
              <w:rPr>
                <w:rFonts w:ascii="Times New Roman" w:hAnsi="Times New Roman" w:cs="Times New Roman"/>
              </w:rPr>
              <w:t>370,0</w:t>
            </w:r>
          </w:p>
        </w:tc>
        <w:tc>
          <w:tcPr>
            <w:tcW w:w="977" w:type="dxa"/>
            <w:tcBorders>
              <w:top w:val="single" w:sz="4" w:space="0" w:color="auto"/>
              <w:left w:val="single" w:sz="4" w:space="0" w:color="auto"/>
              <w:bottom w:val="single" w:sz="4" w:space="0" w:color="auto"/>
              <w:right w:val="single" w:sz="4" w:space="0" w:color="auto"/>
            </w:tcBorders>
          </w:tcPr>
          <w:p w:rsidR="00101B2C" w:rsidRPr="00494415" w:rsidRDefault="00101B2C" w:rsidP="006E0C2E">
            <w:pPr>
              <w:spacing w:after="0" w:line="240" w:lineRule="auto"/>
              <w:contextualSpacing/>
              <w:rPr>
                <w:rFonts w:ascii="Times New Roman" w:hAnsi="Times New Roman"/>
              </w:rPr>
            </w:pPr>
          </w:p>
        </w:tc>
        <w:tc>
          <w:tcPr>
            <w:tcW w:w="975" w:type="dxa"/>
            <w:tcBorders>
              <w:top w:val="single" w:sz="4" w:space="0" w:color="auto"/>
              <w:left w:val="single" w:sz="4" w:space="0" w:color="auto"/>
              <w:bottom w:val="single" w:sz="4" w:space="0" w:color="auto"/>
              <w:right w:val="single" w:sz="4" w:space="0" w:color="auto"/>
            </w:tcBorders>
          </w:tcPr>
          <w:p w:rsidR="00101B2C" w:rsidRPr="00494415" w:rsidRDefault="00101B2C" w:rsidP="006E0C2E">
            <w:pPr>
              <w:spacing w:after="0" w:line="240" w:lineRule="auto"/>
              <w:contextualSpacing/>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tcPr>
          <w:p w:rsidR="00101B2C" w:rsidRPr="00494415" w:rsidRDefault="00101B2C" w:rsidP="006E0C2E">
            <w:pPr>
              <w:spacing w:after="0" w:line="240" w:lineRule="auto"/>
              <w:contextualSpacing/>
              <w:rPr>
                <w:rFonts w:ascii="Times New Roman" w:hAnsi="Times New Roman"/>
              </w:rPr>
            </w:pPr>
          </w:p>
        </w:tc>
        <w:tc>
          <w:tcPr>
            <w:tcW w:w="1005" w:type="dxa"/>
            <w:gridSpan w:val="3"/>
            <w:tcBorders>
              <w:top w:val="single" w:sz="4" w:space="0" w:color="auto"/>
              <w:left w:val="single" w:sz="4" w:space="0" w:color="auto"/>
              <w:bottom w:val="single" w:sz="4" w:space="0" w:color="auto"/>
              <w:right w:val="single" w:sz="4" w:space="0" w:color="auto"/>
            </w:tcBorders>
          </w:tcPr>
          <w:p w:rsidR="00101B2C" w:rsidRPr="00494415" w:rsidRDefault="00101B2C" w:rsidP="006E0C2E">
            <w:pPr>
              <w:snapToGrid w:val="0"/>
              <w:spacing w:after="0" w:line="240" w:lineRule="auto"/>
              <w:contextualSpacing/>
              <w:rPr>
                <w:rFonts w:ascii="Times New Roman" w:hAnsi="Times New Roman"/>
              </w:rPr>
            </w:pPr>
          </w:p>
        </w:tc>
        <w:tc>
          <w:tcPr>
            <w:tcW w:w="1085" w:type="dxa"/>
            <w:tcBorders>
              <w:top w:val="single" w:sz="4" w:space="0" w:color="auto"/>
              <w:left w:val="single" w:sz="4" w:space="0" w:color="auto"/>
              <w:bottom w:val="single" w:sz="4" w:space="0" w:color="auto"/>
              <w:right w:val="single" w:sz="4" w:space="0" w:color="auto"/>
            </w:tcBorders>
          </w:tcPr>
          <w:p w:rsidR="00101B2C" w:rsidRPr="00494415" w:rsidRDefault="00101B2C" w:rsidP="006E0C2E">
            <w:pPr>
              <w:spacing w:after="0" w:line="240" w:lineRule="auto"/>
              <w:contextualSpacing/>
              <w:rPr>
                <w:rFonts w:ascii="Times New Roman" w:hAnsi="Times New Roman"/>
              </w:rPr>
            </w:pPr>
          </w:p>
        </w:tc>
        <w:tc>
          <w:tcPr>
            <w:tcW w:w="1274" w:type="dxa"/>
            <w:gridSpan w:val="8"/>
            <w:tcBorders>
              <w:top w:val="single" w:sz="4" w:space="0" w:color="auto"/>
              <w:left w:val="single" w:sz="4" w:space="0" w:color="auto"/>
              <w:bottom w:val="single" w:sz="4" w:space="0" w:color="auto"/>
              <w:right w:val="single" w:sz="4" w:space="0" w:color="auto"/>
            </w:tcBorders>
          </w:tcPr>
          <w:p w:rsidR="00101B2C" w:rsidRPr="00494415" w:rsidRDefault="00101B2C" w:rsidP="006E0C2E">
            <w:pPr>
              <w:spacing w:after="0" w:line="240" w:lineRule="auto"/>
              <w:contextualSpacing/>
              <w:rPr>
                <w:rFonts w:ascii="Times New Roman" w:hAnsi="Times New Roman"/>
              </w:rPr>
            </w:pPr>
          </w:p>
        </w:tc>
      </w:tr>
      <w:tr w:rsidR="000031FF" w:rsidRPr="00494415" w:rsidTr="000031FF">
        <w:tblPrEx>
          <w:tblCellMar>
            <w:left w:w="108" w:type="dxa"/>
            <w:right w:w="108" w:type="dxa"/>
          </w:tblCellMar>
        </w:tblPrEx>
        <w:trPr>
          <w:gridAfter w:val="2"/>
          <w:wAfter w:w="120" w:type="dxa"/>
          <w:trHeight w:val="85"/>
        </w:trPr>
        <w:tc>
          <w:tcPr>
            <w:tcW w:w="848" w:type="dxa"/>
            <w:gridSpan w:val="2"/>
            <w:vMerge/>
            <w:tcBorders>
              <w:left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2836" w:type="dxa"/>
            <w:gridSpan w:val="2"/>
            <w:vMerge/>
            <w:tcBorders>
              <w:left w:val="single" w:sz="4" w:space="0" w:color="auto"/>
              <w:right w:val="single" w:sz="4" w:space="0" w:color="auto"/>
            </w:tcBorders>
          </w:tcPr>
          <w:p w:rsidR="000031FF" w:rsidRPr="00494415" w:rsidRDefault="000031FF" w:rsidP="006E0C2E">
            <w:pPr>
              <w:spacing w:after="0" w:line="240" w:lineRule="auto"/>
              <w:rPr>
                <w:rStyle w:val="blk"/>
                <w:rFonts w:ascii="Times New Roman" w:hAnsi="Times New Roman"/>
                <w:color w:val="333333"/>
              </w:rPr>
            </w:pPr>
          </w:p>
        </w:tc>
        <w:tc>
          <w:tcPr>
            <w:tcW w:w="2056" w:type="dxa"/>
            <w:gridSpan w:val="2"/>
            <w:vMerge/>
            <w:tcBorders>
              <w:left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1080" w:type="dxa"/>
            <w:gridSpan w:val="2"/>
            <w:tcBorders>
              <w:top w:val="single" w:sz="4" w:space="0" w:color="auto"/>
              <w:left w:val="single" w:sz="4" w:space="0" w:color="auto"/>
              <w:bottom w:val="single" w:sz="4" w:space="0" w:color="auto"/>
              <w:right w:val="single" w:sz="4" w:space="0" w:color="auto"/>
            </w:tcBorders>
          </w:tcPr>
          <w:p w:rsidR="000031FF" w:rsidRPr="00494415" w:rsidRDefault="000031FF" w:rsidP="00CE7BB7">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945" w:type="dxa"/>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p>
        </w:tc>
        <w:tc>
          <w:tcPr>
            <w:tcW w:w="977"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97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05" w:type="dxa"/>
            <w:gridSpan w:val="3"/>
            <w:tcBorders>
              <w:top w:val="single" w:sz="4" w:space="0" w:color="auto"/>
              <w:left w:val="single" w:sz="4" w:space="0" w:color="auto"/>
              <w:bottom w:val="single" w:sz="4" w:space="0" w:color="auto"/>
              <w:right w:val="single" w:sz="4" w:space="0" w:color="auto"/>
            </w:tcBorders>
          </w:tcPr>
          <w:p w:rsidR="000031FF" w:rsidRPr="00494415" w:rsidRDefault="000031FF" w:rsidP="006E0C2E">
            <w:pPr>
              <w:snapToGrid w:val="0"/>
              <w:spacing w:after="0" w:line="240" w:lineRule="auto"/>
              <w:contextualSpacing/>
              <w:rPr>
                <w:rFonts w:ascii="Times New Roman" w:hAnsi="Times New Roman"/>
              </w:rPr>
            </w:pPr>
          </w:p>
        </w:tc>
        <w:tc>
          <w:tcPr>
            <w:tcW w:w="108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274" w:type="dxa"/>
            <w:gridSpan w:val="8"/>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r>
      <w:tr w:rsidR="000031FF" w:rsidRPr="00494415" w:rsidTr="000031FF">
        <w:tblPrEx>
          <w:tblCellMar>
            <w:left w:w="108" w:type="dxa"/>
            <w:right w:w="108" w:type="dxa"/>
          </w:tblCellMar>
        </w:tblPrEx>
        <w:trPr>
          <w:gridAfter w:val="2"/>
          <w:wAfter w:w="120" w:type="dxa"/>
          <w:trHeight w:val="85"/>
        </w:trPr>
        <w:tc>
          <w:tcPr>
            <w:tcW w:w="848" w:type="dxa"/>
            <w:gridSpan w:val="2"/>
            <w:vMerge/>
            <w:tcBorders>
              <w:left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2836" w:type="dxa"/>
            <w:gridSpan w:val="2"/>
            <w:vMerge/>
            <w:tcBorders>
              <w:left w:val="single" w:sz="4" w:space="0" w:color="auto"/>
              <w:right w:val="single" w:sz="4" w:space="0" w:color="auto"/>
            </w:tcBorders>
          </w:tcPr>
          <w:p w:rsidR="000031FF" w:rsidRPr="00494415" w:rsidRDefault="000031FF" w:rsidP="006E0C2E">
            <w:pPr>
              <w:spacing w:after="0" w:line="240" w:lineRule="auto"/>
              <w:rPr>
                <w:rStyle w:val="blk"/>
                <w:rFonts w:ascii="Times New Roman" w:hAnsi="Times New Roman"/>
                <w:color w:val="333333"/>
              </w:rPr>
            </w:pPr>
          </w:p>
        </w:tc>
        <w:tc>
          <w:tcPr>
            <w:tcW w:w="2056" w:type="dxa"/>
            <w:gridSpan w:val="2"/>
            <w:vMerge/>
            <w:tcBorders>
              <w:left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1080" w:type="dxa"/>
            <w:gridSpan w:val="2"/>
            <w:tcBorders>
              <w:top w:val="single" w:sz="4" w:space="0" w:color="auto"/>
              <w:left w:val="single" w:sz="4" w:space="0" w:color="auto"/>
              <w:bottom w:val="single" w:sz="4" w:space="0" w:color="auto"/>
              <w:right w:val="single" w:sz="4" w:space="0" w:color="auto"/>
            </w:tcBorders>
          </w:tcPr>
          <w:p w:rsidR="000031FF" w:rsidRPr="00494415" w:rsidRDefault="000031FF" w:rsidP="00CE7BB7">
            <w:pPr>
              <w:spacing w:after="0" w:line="240" w:lineRule="auto"/>
              <w:contextualSpacing/>
              <w:rPr>
                <w:rFonts w:ascii="Times New Roman" w:hAnsi="Times New Roman"/>
              </w:rPr>
            </w:pPr>
            <w:r>
              <w:rPr>
                <w:rFonts w:ascii="Times New Roman" w:hAnsi="Times New Roman"/>
              </w:rPr>
              <w:t>2023</w:t>
            </w:r>
          </w:p>
        </w:tc>
        <w:tc>
          <w:tcPr>
            <w:tcW w:w="945" w:type="dxa"/>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p>
        </w:tc>
        <w:tc>
          <w:tcPr>
            <w:tcW w:w="977"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97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05" w:type="dxa"/>
            <w:gridSpan w:val="3"/>
            <w:tcBorders>
              <w:top w:val="single" w:sz="4" w:space="0" w:color="auto"/>
              <w:left w:val="single" w:sz="4" w:space="0" w:color="auto"/>
              <w:bottom w:val="single" w:sz="4" w:space="0" w:color="auto"/>
              <w:right w:val="single" w:sz="4" w:space="0" w:color="auto"/>
            </w:tcBorders>
          </w:tcPr>
          <w:p w:rsidR="000031FF" w:rsidRPr="00494415" w:rsidRDefault="000031FF" w:rsidP="006E0C2E">
            <w:pPr>
              <w:snapToGrid w:val="0"/>
              <w:spacing w:after="0" w:line="240" w:lineRule="auto"/>
              <w:contextualSpacing/>
              <w:rPr>
                <w:rFonts w:ascii="Times New Roman" w:hAnsi="Times New Roman"/>
              </w:rPr>
            </w:pPr>
          </w:p>
        </w:tc>
        <w:tc>
          <w:tcPr>
            <w:tcW w:w="108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274" w:type="dxa"/>
            <w:gridSpan w:val="8"/>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r>
      <w:tr w:rsidR="000031FF" w:rsidRPr="00494415" w:rsidTr="00065D5A">
        <w:tblPrEx>
          <w:tblCellMar>
            <w:left w:w="108" w:type="dxa"/>
            <w:right w:w="108" w:type="dxa"/>
          </w:tblCellMar>
        </w:tblPrEx>
        <w:trPr>
          <w:gridAfter w:val="2"/>
          <w:wAfter w:w="120" w:type="dxa"/>
          <w:trHeight w:val="85"/>
        </w:trPr>
        <w:tc>
          <w:tcPr>
            <w:tcW w:w="848" w:type="dxa"/>
            <w:gridSpan w:val="2"/>
            <w:vMerge/>
            <w:tcBorders>
              <w:left w:val="single" w:sz="4" w:space="0" w:color="auto"/>
              <w:bottom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2836" w:type="dxa"/>
            <w:gridSpan w:val="2"/>
            <w:vMerge/>
            <w:tcBorders>
              <w:left w:val="single" w:sz="4" w:space="0" w:color="auto"/>
              <w:bottom w:val="single" w:sz="4" w:space="0" w:color="auto"/>
              <w:right w:val="single" w:sz="4" w:space="0" w:color="auto"/>
            </w:tcBorders>
          </w:tcPr>
          <w:p w:rsidR="000031FF" w:rsidRPr="00494415" w:rsidRDefault="000031FF" w:rsidP="006E0C2E">
            <w:pPr>
              <w:spacing w:after="0" w:line="240" w:lineRule="auto"/>
              <w:rPr>
                <w:rStyle w:val="blk"/>
                <w:rFonts w:ascii="Times New Roman" w:hAnsi="Times New Roman"/>
                <w:color w:val="333333"/>
              </w:rPr>
            </w:pPr>
          </w:p>
        </w:tc>
        <w:tc>
          <w:tcPr>
            <w:tcW w:w="2056" w:type="dxa"/>
            <w:gridSpan w:val="2"/>
            <w:vMerge/>
            <w:tcBorders>
              <w:left w:val="single" w:sz="4" w:space="0" w:color="auto"/>
              <w:bottom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1080" w:type="dxa"/>
            <w:gridSpan w:val="2"/>
            <w:tcBorders>
              <w:top w:val="single" w:sz="4" w:space="0" w:color="auto"/>
              <w:left w:val="single" w:sz="4" w:space="0" w:color="auto"/>
              <w:bottom w:val="single" w:sz="4" w:space="0" w:color="auto"/>
              <w:right w:val="single" w:sz="4" w:space="0" w:color="auto"/>
            </w:tcBorders>
          </w:tcPr>
          <w:p w:rsidR="000031FF" w:rsidRPr="00494415" w:rsidRDefault="000031FF" w:rsidP="00CE7BB7">
            <w:pPr>
              <w:spacing w:after="0" w:line="240" w:lineRule="auto"/>
              <w:contextualSpacing/>
              <w:rPr>
                <w:rFonts w:ascii="Times New Roman" w:hAnsi="Times New Roman"/>
              </w:rPr>
            </w:pPr>
            <w:r>
              <w:rPr>
                <w:rFonts w:ascii="Times New Roman" w:hAnsi="Times New Roman"/>
              </w:rPr>
              <w:t>2024</w:t>
            </w:r>
          </w:p>
        </w:tc>
        <w:tc>
          <w:tcPr>
            <w:tcW w:w="945" w:type="dxa"/>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p>
        </w:tc>
        <w:tc>
          <w:tcPr>
            <w:tcW w:w="977"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97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05" w:type="dxa"/>
            <w:gridSpan w:val="3"/>
            <w:tcBorders>
              <w:top w:val="single" w:sz="4" w:space="0" w:color="auto"/>
              <w:left w:val="single" w:sz="4" w:space="0" w:color="auto"/>
              <w:bottom w:val="single" w:sz="4" w:space="0" w:color="auto"/>
              <w:right w:val="single" w:sz="4" w:space="0" w:color="auto"/>
            </w:tcBorders>
          </w:tcPr>
          <w:p w:rsidR="000031FF" w:rsidRPr="00494415" w:rsidRDefault="000031FF" w:rsidP="006E0C2E">
            <w:pPr>
              <w:snapToGrid w:val="0"/>
              <w:spacing w:after="0" w:line="240" w:lineRule="auto"/>
              <w:contextualSpacing/>
              <w:rPr>
                <w:rFonts w:ascii="Times New Roman" w:hAnsi="Times New Roman"/>
              </w:rPr>
            </w:pPr>
          </w:p>
        </w:tc>
        <w:tc>
          <w:tcPr>
            <w:tcW w:w="108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274" w:type="dxa"/>
            <w:gridSpan w:val="8"/>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r>
      <w:tr w:rsidR="000031FF" w:rsidRPr="00494415" w:rsidTr="00065D5A">
        <w:tblPrEx>
          <w:tblCellMar>
            <w:left w:w="108" w:type="dxa"/>
            <w:right w:w="108" w:type="dxa"/>
          </w:tblCellMar>
        </w:tblPrEx>
        <w:trPr>
          <w:gridAfter w:val="2"/>
          <w:wAfter w:w="120" w:type="dxa"/>
          <w:trHeight w:val="85"/>
        </w:trPr>
        <w:tc>
          <w:tcPr>
            <w:tcW w:w="848" w:type="dxa"/>
            <w:gridSpan w:val="2"/>
            <w:vMerge w:val="restart"/>
            <w:tcBorders>
              <w:left w:val="single" w:sz="4" w:space="0" w:color="auto"/>
              <w:right w:val="single" w:sz="4" w:space="0" w:color="auto"/>
            </w:tcBorders>
          </w:tcPr>
          <w:p w:rsidR="000031FF" w:rsidRPr="00494415" w:rsidRDefault="000031FF" w:rsidP="00D84373">
            <w:pPr>
              <w:snapToGrid w:val="0"/>
              <w:spacing w:after="0" w:line="240" w:lineRule="auto"/>
              <w:rPr>
                <w:rFonts w:ascii="Times New Roman" w:hAnsi="Times New Roman"/>
              </w:rPr>
            </w:pPr>
            <w:r w:rsidRPr="00494415">
              <w:rPr>
                <w:rFonts w:ascii="Times New Roman" w:hAnsi="Times New Roman"/>
              </w:rPr>
              <w:t>7.1.6</w:t>
            </w:r>
          </w:p>
        </w:tc>
        <w:tc>
          <w:tcPr>
            <w:tcW w:w="2836" w:type="dxa"/>
            <w:gridSpan w:val="2"/>
            <w:vMerge w:val="restart"/>
            <w:tcBorders>
              <w:left w:val="single" w:sz="4" w:space="0" w:color="auto"/>
              <w:right w:val="single" w:sz="4" w:space="0" w:color="auto"/>
            </w:tcBorders>
          </w:tcPr>
          <w:p w:rsidR="000031FF" w:rsidRPr="00494415" w:rsidRDefault="000031FF" w:rsidP="00D84373">
            <w:pPr>
              <w:spacing w:after="0" w:line="240" w:lineRule="auto"/>
              <w:rPr>
                <w:rStyle w:val="blk"/>
                <w:rFonts w:ascii="Times New Roman" w:hAnsi="Times New Roman"/>
                <w:color w:val="333333"/>
              </w:rPr>
            </w:pPr>
            <w:r w:rsidRPr="00494415">
              <w:rPr>
                <w:rStyle w:val="blk"/>
                <w:rFonts w:ascii="Times New Roman" w:hAnsi="Times New Roman"/>
                <w:color w:val="333333"/>
              </w:rPr>
              <w:t>Региональный проект «Культурная среда»</w:t>
            </w:r>
          </w:p>
        </w:tc>
        <w:tc>
          <w:tcPr>
            <w:tcW w:w="2056" w:type="dxa"/>
            <w:gridSpan w:val="2"/>
            <w:vMerge w:val="restart"/>
            <w:tcBorders>
              <w:left w:val="single" w:sz="4" w:space="0" w:color="auto"/>
              <w:right w:val="single" w:sz="4" w:space="0" w:color="auto"/>
            </w:tcBorders>
          </w:tcPr>
          <w:p w:rsidR="000031FF" w:rsidRPr="00494415" w:rsidRDefault="000031FF" w:rsidP="00D84373">
            <w:pPr>
              <w:snapToGrid w:val="0"/>
              <w:spacing w:after="0" w:line="240" w:lineRule="auto"/>
              <w:rPr>
                <w:rFonts w:ascii="Times New Roman" w:hAnsi="Times New Roman"/>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 МУК «</w:t>
            </w:r>
            <w:proofErr w:type="spellStart"/>
            <w:r w:rsidRPr="00494415">
              <w:rPr>
                <w:rFonts w:ascii="Times New Roman" w:hAnsi="Times New Roman"/>
              </w:rPr>
              <w:t>В-Ломовский</w:t>
            </w:r>
            <w:proofErr w:type="spellEnd"/>
            <w:r w:rsidRPr="00494415">
              <w:rPr>
                <w:rFonts w:ascii="Times New Roman" w:hAnsi="Times New Roman"/>
              </w:rPr>
              <w:t xml:space="preserve"> БДЦ</w:t>
            </w:r>
          </w:p>
        </w:tc>
        <w:tc>
          <w:tcPr>
            <w:tcW w:w="1080" w:type="dxa"/>
            <w:gridSpan w:val="2"/>
            <w:tcBorders>
              <w:top w:val="single" w:sz="4" w:space="0" w:color="auto"/>
              <w:left w:val="single" w:sz="4" w:space="0" w:color="auto"/>
              <w:bottom w:val="single" w:sz="4" w:space="0" w:color="auto"/>
              <w:right w:val="single" w:sz="4" w:space="0" w:color="auto"/>
            </w:tcBorders>
          </w:tcPr>
          <w:p w:rsidR="000031FF" w:rsidRPr="00494415" w:rsidRDefault="000031FF" w:rsidP="00D84373">
            <w:pPr>
              <w:spacing w:after="0" w:line="240" w:lineRule="auto"/>
              <w:contextualSpacing/>
              <w:rPr>
                <w:rFonts w:ascii="Times New Roman" w:hAnsi="Times New Roman"/>
                <w:b/>
              </w:rPr>
            </w:pPr>
            <w:r w:rsidRPr="00494415">
              <w:rPr>
                <w:rFonts w:ascii="Times New Roman" w:hAnsi="Times New Roman"/>
                <w:b/>
              </w:rPr>
              <w:t>Итого</w:t>
            </w:r>
          </w:p>
        </w:tc>
        <w:tc>
          <w:tcPr>
            <w:tcW w:w="945" w:type="dxa"/>
            <w:tcBorders>
              <w:top w:val="single" w:sz="4" w:space="0" w:color="auto"/>
              <w:left w:val="single" w:sz="4" w:space="0" w:color="auto"/>
              <w:bottom w:val="single" w:sz="4" w:space="0" w:color="auto"/>
              <w:right w:val="single" w:sz="4" w:space="0" w:color="auto"/>
            </w:tcBorders>
          </w:tcPr>
          <w:p w:rsidR="000031FF" w:rsidRPr="00DD60A9" w:rsidRDefault="000031FF" w:rsidP="00D84373">
            <w:pPr>
              <w:pStyle w:val="ConsPlusCell1"/>
              <w:widowControl/>
              <w:jc w:val="center"/>
              <w:rPr>
                <w:rFonts w:ascii="Times New Roman" w:hAnsi="Times New Roman" w:cs="Times New Roman"/>
              </w:rPr>
            </w:pPr>
            <w:r>
              <w:rPr>
                <w:rFonts w:ascii="Times New Roman" w:hAnsi="Times New Roman" w:cs="Times New Roman"/>
              </w:rPr>
              <w:t>5797,8</w:t>
            </w:r>
          </w:p>
        </w:tc>
        <w:tc>
          <w:tcPr>
            <w:tcW w:w="1351" w:type="dxa"/>
            <w:gridSpan w:val="2"/>
            <w:tcBorders>
              <w:top w:val="single" w:sz="4" w:space="0" w:color="auto"/>
              <w:left w:val="single" w:sz="4" w:space="0" w:color="auto"/>
              <w:bottom w:val="single" w:sz="4" w:space="0" w:color="auto"/>
              <w:right w:val="single" w:sz="4" w:space="0" w:color="auto"/>
            </w:tcBorders>
          </w:tcPr>
          <w:p w:rsidR="000031FF" w:rsidRPr="00DD60A9" w:rsidRDefault="000031FF" w:rsidP="00D84373">
            <w:pPr>
              <w:pStyle w:val="ConsPlusCell1"/>
              <w:widowControl/>
              <w:jc w:val="center"/>
              <w:rPr>
                <w:rFonts w:ascii="Times New Roman" w:hAnsi="Times New Roman" w:cs="Times New Roman"/>
              </w:rPr>
            </w:pPr>
            <w:r>
              <w:rPr>
                <w:rFonts w:ascii="Times New Roman" w:hAnsi="Times New Roman" w:cs="Times New Roman"/>
              </w:rPr>
              <w:t>597,8</w:t>
            </w:r>
          </w:p>
        </w:tc>
        <w:tc>
          <w:tcPr>
            <w:tcW w:w="977" w:type="dxa"/>
            <w:tcBorders>
              <w:top w:val="single" w:sz="4" w:space="0" w:color="auto"/>
              <w:left w:val="single" w:sz="4" w:space="0" w:color="auto"/>
              <w:bottom w:val="single" w:sz="4" w:space="0" w:color="auto"/>
              <w:right w:val="single" w:sz="4" w:space="0" w:color="auto"/>
            </w:tcBorders>
          </w:tcPr>
          <w:p w:rsidR="000031FF" w:rsidRPr="00494415" w:rsidRDefault="000031FF" w:rsidP="00D84373">
            <w:pPr>
              <w:spacing w:after="0" w:line="240" w:lineRule="auto"/>
              <w:contextualSpacing/>
              <w:rPr>
                <w:rFonts w:ascii="Times New Roman" w:hAnsi="Times New Roman"/>
              </w:rPr>
            </w:pPr>
          </w:p>
        </w:tc>
        <w:tc>
          <w:tcPr>
            <w:tcW w:w="975" w:type="dxa"/>
            <w:tcBorders>
              <w:top w:val="single" w:sz="4" w:space="0" w:color="auto"/>
              <w:left w:val="single" w:sz="4" w:space="0" w:color="auto"/>
              <w:bottom w:val="single" w:sz="4" w:space="0" w:color="auto"/>
              <w:right w:val="single" w:sz="4" w:space="0" w:color="auto"/>
            </w:tcBorders>
          </w:tcPr>
          <w:p w:rsidR="000031FF" w:rsidRPr="00494415" w:rsidRDefault="000031FF" w:rsidP="00D84373">
            <w:pPr>
              <w:spacing w:after="0" w:line="240" w:lineRule="auto"/>
              <w:contextualSpacing/>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tcPr>
          <w:p w:rsidR="000031FF" w:rsidRPr="00494415" w:rsidRDefault="000031FF" w:rsidP="00D84373">
            <w:pPr>
              <w:spacing w:after="0" w:line="240" w:lineRule="auto"/>
              <w:contextualSpacing/>
              <w:rPr>
                <w:rFonts w:ascii="Times New Roman" w:hAnsi="Times New Roman"/>
              </w:rPr>
            </w:pPr>
            <w:r>
              <w:rPr>
                <w:rFonts w:ascii="Times New Roman" w:hAnsi="Times New Roman"/>
              </w:rPr>
              <w:t>5200,0</w:t>
            </w:r>
          </w:p>
        </w:tc>
        <w:tc>
          <w:tcPr>
            <w:tcW w:w="1005" w:type="dxa"/>
            <w:gridSpan w:val="3"/>
            <w:tcBorders>
              <w:top w:val="single" w:sz="4" w:space="0" w:color="auto"/>
              <w:left w:val="single" w:sz="4" w:space="0" w:color="auto"/>
              <w:bottom w:val="single" w:sz="4" w:space="0" w:color="auto"/>
              <w:right w:val="single" w:sz="4" w:space="0" w:color="auto"/>
            </w:tcBorders>
          </w:tcPr>
          <w:p w:rsidR="000031FF" w:rsidRPr="00494415" w:rsidRDefault="000031FF" w:rsidP="00D84373">
            <w:pPr>
              <w:snapToGrid w:val="0"/>
              <w:spacing w:after="0" w:line="240" w:lineRule="auto"/>
              <w:contextualSpacing/>
              <w:rPr>
                <w:rFonts w:ascii="Times New Roman" w:hAnsi="Times New Roman"/>
              </w:rPr>
            </w:pPr>
          </w:p>
        </w:tc>
        <w:tc>
          <w:tcPr>
            <w:tcW w:w="108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274" w:type="dxa"/>
            <w:gridSpan w:val="8"/>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r>
      <w:tr w:rsidR="000031FF" w:rsidRPr="00494415" w:rsidTr="00065D5A">
        <w:tblPrEx>
          <w:tblCellMar>
            <w:left w:w="108" w:type="dxa"/>
            <w:right w:w="108" w:type="dxa"/>
          </w:tblCellMar>
        </w:tblPrEx>
        <w:trPr>
          <w:gridAfter w:val="2"/>
          <w:wAfter w:w="120" w:type="dxa"/>
          <w:trHeight w:val="85"/>
        </w:trPr>
        <w:tc>
          <w:tcPr>
            <w:tcW w:w="848" w:type="dxa"/>
            <w:gridSpan w:val="2"/>
            <w:vMerge/>
            <w:tcBorders>
              <w:left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2836" w:type="dxa"/>
            <w:gridSpan w:val="2"/>
            <w:vMerge/>
            <w:tcBorders>
              <w:left w:val="single" w:sz="4" w:space="0" w:color="auto"/>
              <w:right w:val="single" w:sz="4" w:space="0" w:color="auto"/>
            </w:tcBorders>
          </w:tcPr>
          <w:p w:rsidR="000031FF" w:rsidRPr="00494415" w:rsidRDefault="000031FF" w:rsidP="006E0C2E">
            <w:pPr>
              <w:spacing w:after="0" w:line="240" w:lineRule="auto"/>
              <w:rPr>
                <w:rStyle w:val="blk"/>
                <w:rFonts w:ascii="Times New Roman" w:hAnsi="Times New Roman"/>
                <w:color w:val="333333"/>
              </w:rPr>
            </w:pPr>
          </w:p>
        </w:tc>
        <w:tc>
          <w:tcPr>
            <w:tcW w:w="2056" w:type="dxa"/>
            <w:gridSpan w:val="2"/>
            <w:vMerge/>
            <w:tcBorders>
              <w:left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1080" w:type="dxa"/>
            <w:gridSpan w:val="2"/>
            <w:tcBorders>
              <w:top w:val="single" w:sz="4" w:space="0" w:color="auto"/>
              <w:left w:val="single" w:sz="4" w:space="0" w:color="auto"/>
              <w:bottom w:val="single" w:sz="4" w:space="0" w:color="auto"/>
              <w:right w:val="single" w:sz="4" w:space="0" w:color="auto"/>
            </w:tcBorders>
          </w:tcPr>
          <w:p w:rsidR="000031FF" w:rsidRPr="00494415" w:rsidRDefault="000031FF" w:rsidP="007A7263">
            <w:pPr>
              <w:spacing w:after="0" w:line="240" w:lineRule="auto"/>
              <w:contextualSpacing/>
              <w:rPr>
                <w:rFonts w:ascii="Times New Roman" w:hAnsi="Times New Roman"/>
              </w:rPr>
            </w:pPr>
            <w:r w:rsidRPr="00494415">
              <w:rPr>
                <w:rFonts w:ascii="Times New Roman" w:hAnsi="Times New Roman"/>
              </w:rPr>
              <w:t>2016</w:t>
            </w:r>
          </w:p>
        </w:tc>
        <w:tc>
          <w:tcPr>
            <w:tcW w:w="945" w:type="dxa"/>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p>
        </w:tc>
        <w:tc>
          <w:tcPr>
            <w:tcW w:w="977"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97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05" w:type="dxa"/>
            <w:gridSpan w:val="3"/>
            <w:tcBorders>
              <w:top w:val="single" w:sz="4" w:space="0" w:color="auto"/>
              <w:left w:val="single" w:sz="4" w:space="0" w:color="auto"/>
              <w:bottom w:val="single" w:sz="4" w:space="0" w:color="auto"/>
              <w:right w:val="single" w:sz="4" w:space="0" w:color="auto"/>
            </w:tcBorders>
          </w:tcPr>
          <w:p w:rsidR="000031FF" w:rsidRPr="00494415" w:rsidRDefault="000031FF" w:rsidP="006E0C2E">
            <w:pPr>
              <w:snapToGrid w:val="0"/>
              <w:spacing w:after="0" w:line="240" w:lineRule="auto"/>
              <w:contextualSpacing/>
              <w:rPr>
                <w:rFonts w:ascii="Times New Roman" w:hAnsi="Times New Roman"/>
              </w:rPr>
            </w:pPr>
          </w:p>
        </w:tc>
        <w:tc>
          <w:tcPr>
            <w:tcW w:w="108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274" w:type="dxa"/>
            <w:gridSpan w:val="8"/>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r>
      <w:tr w:rsidR="000031FF" w:rsidRPr="00494415" w:rsidTr="00065D5A">
        <w:tblPrEx>
          <w:tblCellMar>
            <w:left w:w="108" w:type="dxa"/>
            <w:right w:w="108" w:type="dxa"/>
          </w:tblCellMar>
        </w:tblPrEx>
        <w:trPr>
          <w:gridAfter w:val="2"/>
          <w:wAfter w:w="120" w:type="dxa"/>
          <w:trHeight w:val="85"/>
        </w:trPr>
        <w:tc>
          <w:tcPr>
            <w:tcW w:w="848" w:type="dxa"/>
            <w:gridSpan w:val="2"/>
            <w:vMerge/>
            <w:tcBorders>
              <w:left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2836" w:type="dxa"/>
            <w:gridSpan w:val="2"/>
            <w:vMerge/>
            <w:tcBorders>
              <w:left w:val="single" w:sz="4" w:space="0" w:color="auto"/>
              <w:right w:val="single" w:sz="4" w:space="0" w:color="auto"/>
            </w:tcBorders>
          </w:tcPr>
          <w:p w:rsidR="000031FF" w:rsidRPr="00494415" w:rsidRDefault="000031FF" w:rsidP="006E0C2E">
            <w:pPr>
              <w:spacing w:after="0" w:line="240" w:lineRule="auto"/>
              <w:rPr>
                <w:rStyle w:val="blk"/>
                <w:rFonts w:ascii="Times New Roman" w:hAnsi="Times New Roman"/>
                <w:color w:val="333333"/>
              </w:rPr>
            </w:pPr>
          </w:p>
        </w:tc>
        <w:tc>
          <w:tcPr>
            <w:tcW w:w="2056" w:type="dxa"/>
            <w:gridSpan w:val="2"/>
            <w:vMerge/>
            <w:tcBorders>
              <w:left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1080" w:type="dxa"/>
            <w:gridSpan w:val="2"/>
            <w:tcBorders>
              <w:top w:val="single" w:sz="4" w:space="0" w:color="auto"/>
              <w:left w:val="single" w:sz="4" w:space="0" w:color="auto"/>
              <w:bottom w:val="single" w:sz="4" w:space="0" w:color="auto"/>
              <w:right w:val="single" w:sz="4" w:space="0" w:color="auto"/>
            </w:tcBorders>
          </w:tcPr>
          <w:p w:rsidR="000031FF" w:rsidRPr="00494415" w:rsidRDefault="000031FF" w:rsidP="007A7263">
            <w:pPr>
              <w:spacing w:after="0" w:line="240" w:lineRule="auto"/>
              <w:contextualSpacing/>
              <w:rPr>
                <w:rFonts w:ascii="Times New Roman" w:hAnsi="Times New Roman"/>
              </w:rPr>
            </w:pPr>
            <w:r w:rsidRPr="00494415">
              <w:rPr>
                <w:rFonts w:ascii="Times New Roman" w:hAnsi="Times New Roman"/>
              </w:rPr>
              <w:t>2017</w:t>
            </w:r>
          </w:p>
        </w:tc>
        <w:tc>
          <w:tcPr>
            <w:tcW w:w="945" w:type="dxa"/>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p>
        </w:tc>
        <w:tc>
          <w:tcPr>
            <w:tcW w:w="977"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97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05" w:type="dxa"/>
            <w:gridSpan w:val="3"/>
            <w:tcBorders>
              <w:top w:val="single" w:sz="4" w:space="0" w:color="auto"/>
              <w:left w:val="single" w:sz="4" w:space="0" w:color="auto"/>
              <w:bottom w:val="single" w:sz="4" w:space="0" w:color="auto"/>
              <w:right w:val="single" w:sz="4" w:space="0" w:color="auto"/>
            </w:tcBorders>
          </w:tcPr>
          <w:p w:rsidR="000031FF" w:rsidRPr="00494415" w:rsidRDefault="000031FF" w:rsidP="006E0C2E">
            <w:pPr>
              <w:snapToGrid w:val="0"/>
              <w:spacing w:after="0" w:line="240" w:lineRule="auto"/>
              <w:contextualSpacing/>
              <w:rPr>
                <w:rFonts w:ascii="Times New Roman" w:hAnsi="Times New Roman"/>
              </w:rPr>
            </w:pPr>
          </w:p>
        </w:tc>
        <w:tc>
          <w:tcPr>
            <w:tcW w:w="108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274" w:type="dxa"/>
            <w:gridSpan w:val="8"/>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r>
      <w:tr w:rsidR="000031FF" w:rsidRPr="00494415" w:rsidTr="00065D5A">
        <w:tblPrEx>
          <w:tblCellMar>
            <w:left w:w="108" w:type="dxa"/>
            <w:right w:w="108" w:type="dxa"/>
          </w:tblCellMar>
        </w:tblPrEx>
        <w:trPr>
          <w:gridAfter w:val="2"/>
          <w:wAfter w:w="120" w:type="dxa"/>
          <w:trHeight w:val="85"/>
        </w:trPr>
        <w:tc>
          <w:tcPr>
            <w:tcW w:w="848" w:type="dxa"/>
            <w:gridSpan w:val="2"/>
            <w:vMerge/>
            <w:tcBorders>
              <w:left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2836" w:type="dxa"/>
            <w:gridSpan w:val="2"/>
            <w:vMerge/>
            <w:tcBorders>
              <w:left w:val="single" w:sz="4" w:space="0" w:color="auto"/>
              <w:right w:val="single" w:sz="4" w:space="0" w:color="auto"/>
            </w:tcBorders>
          </w:tcPr>
          <w:p w:rsidR="000031FF" w:rsidRPr="00494415" w:rsidRDefault="000031FF" w:rsidP="006E0C2E">
            <w:pPr>
              <w:spacing w:after="0" w:line="240" w:lineRule="auto"/>
              <w:rPr>
                <w:rStyle w:val="blk"/>
                <w:rFonts w:ascii="Times New Roman" w:hAnsi="Times New Roman"/>
                <w:color w:val="333333"/>
              </w:rPr>
            </w:pPr>
          </w:p>
        </w:tc>
        <w:tc>
          <w:tcPr>
            <w:tcW w:w="2056" w:type="dxa"/>
            <w:gridSpan w:val="2"/>
            <w:vMerge/>
            <w:tcBorders>
              <w:left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1080" w:type="dxa"/>
            <w:gridSpan w:val="2"/>
            <w:tcBorders>
              <w:top w:val="single" w:sz="4" w:space="0" w:color="auto"/>
              <w:left w:val="single" w:sz="4" w:space="0" w:color="auto"/>
              <w:bottom w:val="single" w:sz="4" w:space="0" w:color="auto"/>
              <w:right w:val="single" w:sz="4" w:space="0" w:color="auto"/>
            </w:tcBorders>
          </w:tcPr>
          <w:p w:rsidR="000031FF" w:rsidRPr="00494415" w:rsidRDefault="000031FF" w:rsidP="007A7263">
            <w:pPr>
              <w:spacing w:after="0" w:line="240" w:lineRule="auto"/>
              <w:contextualSpacing/>
              <w:rPr>
                <w:rFonts w:ascii="Times New Roman" w:hAnsi="Times New Roman"/>
              </w:rPr>
            </w:pPr>
            <w:r w:rsidRPr="00494415">
              <w:rPr>
                <w:rFonts w:ascii="Times New Roman" w:hAnsi="Times New Roman"/>
              </w:rPr>
              <w:t>2018</w:t>
            </w:r>
          </w:p>
        </w:tc>
        <w:tc>
          <w:tcPr>
            <w:tcW w:w="945" w:type="dxa"/>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p>
        </w:tc>
        <w:tc>
          <w:tcPr>
            <w:tcW w:w="977"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97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05" w:type="dxa"/>
            <w:gridSpan w:val="3"/>
            <w:tcBorders>
              <w:top w:val="single" w:sz="4" w:space="0" w:color="auto"/>
              <w:left w:val="single" w:sz="4" w:space="0" w:color="auto"/>
              <w:bottom w:val="single" w:sz="4" w:space="0" w:color="auto"/>
              <w:right w:val="single" w:sz="4" w:space="0" w:color="auto"/>
            </w:tcBorders>
          </w:tcPr>
          <w:p w:rsidR="000031FF" w:rsidRPr="00494415" w:rsidRDefault="000031FF" w:rsidP="006E0C2E">
            <w:pPr>
              <w:snapToGrid w:val="0"/>
              <w:spacing w:after="0" w:line="240" w:lineRule="auto"/>
              <w:contextualSpacing/>
              <w:rPr>
                <w:rFonts w:ascii="Times New Roman" w:hAnsi="Times New Roman"/>
              </w:rPr>
            </w:pPr>
          </w:p>
        </w:tc>
        <w:tc>
          <w:tcPr>
            <w:tcW w:w="108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274" w:type="dxa"/>
            <w:gridSpan w:val="8"/>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r>
      <w:tr w:rsidR="000031FF" w:rsidRPr="00494415" w:rsidTr="00065D5A">
        <w:tblPrEx>
          <w:tblCellMar>
            <w:left w:w="108" w:type="dxa"/>
            <w:right w:w="108" w:type="dxa"/>
          </w:tblCellMar>
        </w:tblPrEx>
        <w:trPr>
          <w:gridAfter w:val="2"/>
          <w:wAfter w:w="120" w:type="dxa"/>
          <w:trHeight w:val="85"/>
        </w:trPr>
        <w:tc>
          <w:tcPr>
            <w:tcW w:w="848" w:type="dxa"/>
            <w:gridSpan w:val="2"/>
            <w:vMerge/>
            <w:tcBorders>
              <w:left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2836" w:type="dxa"/>
            <w:gridSpan w:val="2"/>
            <w:vMerge/>
            <w:tcBorders>
              <w:left w:val="single" w:sz="4" w:space="0" w:color="auto"/>
              <w:right w:val="single" w:sz="4" w:space="0" w:color="auto"/>
            </w:tcBorders>
          </w:tcPr>
          <w:p w:rsidR="000031FF" w:rsidRPr="00494415" w:rsidRDefault="000031FF" w:rsidP="006E0C2E">
            <w:pPr>
              <w:spacing w:after="0" w:line="240" w:lineRule="auto"/>
              <w:rPr>
                <w:rStyle w:val="blk"/>
                <w:rFonts w:ascii="Times New Roman" w:hAnsi="Times New Roman"/>
                <w:color w:val="333333"/>
              </w:rPr>
            </w:pPr>
          </w:p>
        </w:tc>
        <w:tc>
          <w:tcPr>
            <w:tcW w:w="2056" w:type="dxa"/>
            <w:gridSpan w:val="2"/>
            <w:vMerge/>
            <w:tcBorders>
              <w:left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1080" w:type="dxa"/>
            <w:gridSpan w:val="2"/>
            <w:tcBorders>
              <w:top w:val="single" w:sz="4" w:space="0" w:color="auto"/>
              <w:left w:val="single" w:sz="4" w:space="0" w:color="auto"/>
              <w:bottom w:val="single" w:sz="4" w:space="0" w:color="auto"/>
              <w:right w:val="single" w:sz="4" w:space="0" w:color="auto"/>
            </w:tcBorders>
          </w:tcPr>
          <w:p w:rsidR="000031FF" w:rsidRPr="00494415" w:rsidRDefault="000031FF" w:rsidP="007A7263">
            <w:pPr>
              <w:spacing w:after="0" w:line="240" w:lineRule="auto"/>
              <w:contextualSpacing/>
              <w:rPr>
                <w:rFonts w:ascii="Times New Roman" w:hAnsi="Times New Roman"/>
              </w:rPr>
            </w:pPr>
            <w:r w:rsidRPr="00494415">
              <w:rPr>
                <w:rFonts w:ascii="Times New Roman" w:hAnsi="Times New Roman"/>
              </w:rPr>
              <w:t>2019</w:t>
            </w:r>
          </w:p>
        </w:tc>
        <w:tc>
          <w:tcPr>
            <w:tcW w:w="945" w:type="dxa"/>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r>
              <w:rPr>
                <w:rFonts w:ascii="Times New Roman" w:hAnsi="Times New Roman" w:cs="Times New Roman"/>
              </w:rPr>
              <w:t>5797,8</w:t>
            </w:r>
          </w:p>
        </w:tc>
        <w:tc>
          <w:tcPr>
            <w:tcW w:w="1351" w:type="dxa"/>
            <w:gridSpan w:val="2"/>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r>
              <w:rPr>
                <w:rFonts w:ascii="Times New Roman" w:hAnsi="Times New Roman" w:cs="Times New Roman"/>
              </w:rPr>
              <w:t>597,8</w:t>
            </w:r>
          </w:p>
        </w:tc>
        <w:tc>
          <w:tcPr>
            <w:tcW w:w="977"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97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r>
              <w:rPr>
                <w:rFonts w:ascii="Times New Roman" w:hAnsi="Times New Roman"/>
              </w:rPr>
              <w:t>5200,0</w:t>
            </w:r>
          </w:p>
        </w:tc>
        <w:tc>
          <w:tcPr>
            <w:tcW w:w="1005" w:type="dxa"/>
            <w:gridSpan w:val="3"/>
            <w:tcBorders>
              <w:top w:val="single" w:sz="4" w:space="0" w:color="auto"/>
              <w:left w:val="single" w:sz="4" w:space="0" w:color="auto"/>
              <w:bottom w:val="single" w:sz="4" w:space="0" w:color="auto"/>
              <w:right w:val="single" w:sz="4" w:space="0" w:color="auto"/>
            </w:tcBorders>
          </w:tcPr>
          <w:p w:rsidR="000031FF" w:rsidRPr="00494415" w:rsidRDefault="000031FF" w:rsidP="006E0C2E">
            <w:pPr>
              <w:snapToGrid w:val="0"/>
              <w:spacing w:after="0" w:line="240" w:lineRule="auto"/>
              <w:contextualSpacing/>
              <w:rPr>
                <w:rFonts w:ascii="Times New Roman" w:hAnsi="Times New Roman"/>
              </w:rPr>
            </w:pPr>
          </w:p>
        </w:tc>
        <w:tc>
          <w:tcPr>
            <w:tcW w:w="108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274" w:type="dxa"/>
            <w:gridSpan w:val="8"/>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r>
      <w:tr w:rsidR="000031FF" w:rsidRPr="00494415" w:rsidTr="00065D5A">
        <w:tblPrEx>
          <w:tblCellMar>
            <w:left w:w="108" w:type="dxa"/>
            <w:right w:w="108" w:type="dxa"/>
          </w:tblCellMar>
        </w:tblPrEx>
        <w:trPr>
          <w:gridAfter w:val="2"/>
          <w:wAfter w:w="120" w:type="dxa"/>
          <w:trHeight w:val="85"/>
        </w:trPr>
        <w:tc>
          <w:tcPr>
            <w:tcW w:w="848" w:type="dxa"/>
            <w:gridSpan w:val="2"/>
            <w:vMerge/>
            <w:tcBorders>
              <w:left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2836" w:type="dxa"/>
            <w:gridSpan w:val="2"/>
            <w:vMerge/>
            <w:tcBorders>
              <w:left w:val="single" w:sz="4" w:space="0" w:color="auto"/>
              <w:right w:val="single" w:sz="4" w:space="0" w:color="auto"/>
            </w:tcBorders>
          </w:tcPr>
          <w:p w:rsidR="000031FF" w:rsidRPr="00494415" w:rsidRDefault="000031FF" w:rsidP="006E0C2E">
            <w:pPr>
              <w:spacing w:after="0" w:line="240" w:lineRule="auto"/>
              <w:rPr>
                <w:rStyle w:val="blk"/>
                <w:rFonts w:ascii="Times New Roman" w:hAnsi="Times New Roman"/>
                <w:color w:val="333333"/>
              </w:rPr>
            </w:pPr>
          </w:p>
        </w:tc>
        <w:tc>
          <w:tcPr>
            <w:tcW w:w="2056" w:type="dxa"/>
            <w:gridSpan w:val="2"/>
            <w:vMerge/>
            <w:tcBorders>
              <w:left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1080" w:type="dxa"/>
            <w:gridSpan w:val="2"/>
            <w:tcBorders>
              <w:top w:val="single" w:sz="4" w:space="0" w:color="auto"/>
              <w:left w:val="single" w:sz="4" w:space="0" w:color="auto"/>
              <w:bottom w:val="single" w:sz="4" w:space="0" w:color="auto"/>
              <w:right w:val="single" w:sz="4" w:space="0" w:color="auto"/>
            </w:tcBorders>
          </w:tcPr>
          <w:p w:rsidR="000031FF" w:rsidRPr="00494415" w:rsidRDefault="000031FF" w:rsidP="007A7263">
            <w:pPr>
              <w:spacing w:after="0" w:line="240" w:lineRule="auto"/>
              <w:contextualSpacing/>
              <w:rPr>
                <w:rFonts w:ascii="Times New Roman" w:hAnsi="Times New Roman"/>
                <w:lang w:val="en-US"/>
              </w:rPr>
            </w:pPr>
            <w:r w:rsidRPr="00494415">
              <w:rPr>
                <w:rFonts w:ascii="Times New Roman" w:hAnsi="Times New Roman"/>
                <w:lang w:val="en-US"/>
              </w:rPr>
              <w:t>2020</w:t>
            </w:r>
          </w:p>
        </w:tc>
        <w:tc>
          <w:tcPr>
            <w:tcW w:w="945" w:type="dxa"/>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p>
        </w:tc>
        <w:tc>
          <w:tcPr>
            <w:tcW w:w="977"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97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05" w:type="dxa"/>
            <w:gridSpan w:val="3"/>
            <w:tcBorders>
              <w:top w:val="single" w:sz="4" w:space="0" w:color="auto"/>
              <w:left w:val="single" w:sz="4" w:space="0" w:color="auto"/>
              <w:bottom w:val="single" w:sz="4" w:space="0" w:color="auto"/>
              <w:right w:val="single" w:sz="4" w:space="0" w:color="auto"/>
            </w:tcBorders>
          </w:tcPr>
          <w:p w:rsidR="000031FF" w:rsidRPr="00494415" w:rsidRDefault="000031FF" w:rsidP="006E0C2E">
            <w:pPr>
              <w:snapToGrid w:val="0"/>
              <w:spacing w:after="0" w:line="240" w:lineRule="auto"/>
              <w:contextualSpacing/>
              <w:rPr>
                <w:rFonts w:ascii="Times New Roman" w:hAnsi="Times New Roman"/>
              </w:rPr>
            </w:pPr>
          </w:p>
        </w:tc>
        <w:tc>
          <w:tcPr>
            <w:tcW w:w="108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274" w:type="dxa"/>
            <w:gridSpan w:val="8"/>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r>
      <w:tr w:rsidR="000031FF" w:rsidRPr="00494415" w:rsidTr="00065D5A">
        <w:tblPrEx>
          <w:tblCellMar>
            <w:left w:w="108" w:type="dxa"/>
            <w:right w:w="108" w:type="dxa"/>
          </w:tblCellMar>
        </w:tblPrEx>
        <w:trPr>
          <w:gridAfter w:val="2"/>
          <w:wAfter w:w="120" w:type="dxa"/>
          <w:trHeight w:val="85"/>
        </w:trPr>
        <w:tc>
          <w:tcPr>
            <w:tcW w:w="848" w:type="dxa"/>
            <w:gridSpan w:val="2"/>
            <w:vMerge/>
            <w:tcBorders>
              <w:left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2836" w:type="dxa"/>
            <w:gridSpan w:val="2"/>
            <w:vMerge/>
            <w:tcBorders>
              <w:left w:val="single" w:sz="4" w:space="0" w:color="auto"/>
              <w:right w:val="single" w:sz="4" w:space="0" w:color="auto"/>
            </w:tcBorders>
          </w:tcPr>
          <w:p w:rsidR="000031FF" w:rsidRPr="00494415" w:rsidRDefault="000031FF" w:rsidP="006E0C2E">
            <w:pPr>
              <w:spacing w:after="0" w:line="240" w:lineRule="auto"/>
              <w:rPr>
                <w:rStyle w:val="blk"/>
                <w:rFonts w:ascii="Times New Roman" w:hAnsi="Times New Roman"/>
                <w:color w:val="333333"/>
              </w:rPr>
            </w:pPr>
          </w:p>
        </w:tc>
        <w:tc>
          <w:tcPr>
            <w:tcW w:w="2056" w:type="dxa"/>
            <w:gridSpan w:val="2"/>
            <w:vMerge/>
            <w:tcBorders>
              <w:left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1080" w:type="dxa"/>
            <w:gridSpan w:val="2"/>
            <w:tcBorders>
              <w:top w:val="single" w:sz="4" w:space="0" w:color="auto"/>
              <w:left w:val="single" w:sz="4" w:space="0" w:color="auto"/>
              <w:bottom w:val="single" w:sz="4" w:space="0" w:color="auto"/>
              <w:right w:val="single" w:sz="4" w:space="0" w:color="auto"/>
            </w:tcBorders>
          </w:tcPr>
          <w:p w:rsidR="000031FF" w:rsidRPr="00494415" w:rsidRDefault="000031FF" w:rsidP="007A7263">
            <w:pPr>
              <w:spacing w:after="0" w:line="240" w:lineRule="auto"/>
              <w:contextualSpacing/>
              <w:rPr>
                <w:rFonts w:ascii="Times New Roman" w:hAnsi="Times New Roman"/>
                <w:lang w:val="en-US"/>
              </w:rPr>
            </w:pPr>
            <w:r w:rsidRPr="00494415">
              <w:rPr>
                <w:rFonts w:ascii="Times New Roman" w:hAnsi="Times New Roman"/>
                <w:lang w:val="en-US"/>
              </w:rPr>
              <w:t>2021</w:t>
            </w:r>
          </w:p>
        </w:tc>
        <w:tc>
          <w:tcPr>
            <w:tcW w:w="945" w:type="dxa"/>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p>
        </w:tc>
        <w:tc>
          <w:tcPr>
            <w:tcW w:w="977"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97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05" w:type="dxa"/>
            <w:gridSpan w:val="3"/>
            <w:tcBorders>
              <w:top w:val="single" w:sz="4" w:space="0" w:color="auto"/>
              <w:left w:val="single" w:sz="4" w:space="0" w:color="auto"/>
              <w:bottom w:val="single" w:sz="4" w:space="0" w:color="auto"/>
              <w:right w:val="single" w:sz="4" w:space="0" w:color="auto"/>
            </w:tcBorders>
          </w:tcPr>
          <w:p w:rsidR="000031FF" w:rsidRPr="00494415" w:rsidRDefault="000031FF" w:rsidP="006E0C2E">
            <w:pPr>
              <w:snapToGrid w:val="0"/>
              <w:spacing w:after="0" w:line="240" w:lineRule="auto"/>
              <w:contextualSpacing/>
              <w:rPr>
                <w:rFonts w:ascii="Times New Roman" w:hAnsi="Times New Roman"/>
              </w:rPr>
            </w:pPr>
          </w:p>
        </w:tc>
        <w:tc>
          <w:tcPr>
            <w:tcW w:w="108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274" w:type="dxa"/>
            <w:gridSpan w:val="8"/>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r>
      <w:tr w:rsidR="000031FF" w:rsidRPr="00494415" w:rsidTr="000031FF">
        <w:tblPrEx>
          <w:tblCellMar>
            <w:left w:w="108" w:type="dxa"/>
            <w:right w:w="108" w:type="dxa"/>
          </w:tblCellMar>
        </w:tblPrEx>
        <w:trPr>
          <w:gridAfter w:val="2"/>
          <w:wAfter w:w="120" w:type="dxa"/>
          <w:trHeight w:val="85"/>
        </w:trPr>
        <w:tc>
          <w:tcPr>
            <w:tcW w:w="848" w:type="dxa"/>
            <w:gridSpan w:val="2"/>
            <w:vMerge/>
            <w:tcBorders>
              <w:left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2836" w:type="dxa"/>
            <w:gridSpan w:val="2"/>
            <w:vMerge/>
            <w:tcBorders>
              <w:left w:val="single" w:sz="4" w:space="0" w:color="auto"/>
              <w:right w:val="single" w:sz="4" w:space="0" w:color="auto"/>
            </w:tcBorders>
          </w:tcPr>
          <w:p w:rsidR="000031FF" w:rsidRPr="00494415" w:rsidRDefault="000031FF" w:rsidP="006E0C2E">
            <w:pPr>
              <w:spacing w:after="0" w:line="240" w:lineRule="auto"/>
              <w:rPr>
                <w:rStyle w:val="blk"/>
                <w:rFonts w:ascii="Times New Roman" w:hAnsi="Times New Roman"/>
                <w:color w:val="333333"/>
              </w:rPr>
            </w:pPr>
          </w:p>
        </w:tc>
        <w:tc>
          <w:tcPr>
            <w:tcW w:w="2056" w:type="dxa"/>
            <w:gridSpan w:val="2"/>
            <w:vMerge/>
            <w:tcBorders>
              <w:left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1080" w:type="dxa"/>
            <w:gridSpan w:val="2"/>
            <w:tcBorders>
              <w:top w:val="single" w:sz="4" w:space="0" w:color="auto"/>
              <w:left w:val="single" w:sz="4" w:space="0" w:color="auto"/>
              <w:bottom w:val="single" w:sz="4" w:space="0" w:color="auto"/>
              <w:right w:val="single" w:sz="4" w:space="0" w:color="auto"/>
            </w:tcBorders>
          </w:tcPr>
          <w:p w:rsidR="000031FF" w:rsidRPr="00494415" w:rsidRDefault="000031FF" w:rsidP="007A7263">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945" w:type="dxa"/>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p>
        </w:tc>
        <w:tc>
          <w:tcPr>
            <w:tcW w:w="977"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97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05" w:type="dxa"/>
            <w:gridSpan w:val="3"/>
            <w:tcBorders>
              <w:top w:val="single" w:sz="4" w:space="0" w:color="auto"/>
              <w:left w:val="single" w:sz="4" w:space="0" w:color="auto"/>
              <w:bottom w:val="single" w:sz="4" w:space="0" w:color="auto"/>
              <w:right w:val="single" w:sz="4" w:space="0" w:color="auto"/>
            </w:tcBorders>
          </w:tcPr>
          <w:p w:rsidR="000031FF" w:rsidRPr="00494415" w:rsidRDefault="000031FF" w:rsidP="006E0C2E">
            <w:pPr>
              <w:snapToGrid w:val="0"/>
              <w:spacing w:after="0" w:line="240" w:lineRule="auto"/>
              <w:contextualSpacing/>
              <w:rPr>
                <w:rFonts w:ascii="Times New Roman" w:hAnsi="Times New Roman"/>
              </w:rPr>
            </w:pPr>
          </w:p>
        </w:tc>
        <w:tc>
          <w:tcPr>
            <w:tcW w:w="108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274" w:type="dxa"/>
            <w:gridSpan w:val="8"/>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r>
      <w:tr w:rsidR="000031FF" w:rsidRPr="00494415" w:rsidTr="000031FF">
        <w:tblPrEx>
          <w:tblCellMar>
            <w:left w:w="108" w:type="dxa"/>
            <w:right w:w="108" w:type="dxa"/>
          </w:tblCellMar>
        </w:tblPrEx>
        <w:trPr>
          <w:gridAfter w:val="2"/>
          <w:wAfter w:w="120" w:type="dxa"/>
          <w:trHeight w:val="85"/>
        </w:trPr>
        <w:tc>
          <w:tcPr>
            <w:tcW w:w="848" w:type="dxa"/>
            <w:gridSpan w:val="2"/>
            <w:vMerge/>
            <w:tcBorders>
              <w:left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2836" w:type="dxa"/>
            <w:gridSpan w:val="2"/>
            <w:vMerge/>
            <w:tcBorders>
              <w:left w:val="single" w:sz="4" w:space="0" w:color="auto"/>
              <w:right w:val="single" w:sz="4" w:space="0" w:color="auto"/>
            </w:tcBorders>
          </w:tcPr>
          <w:p w:rsidR="000031FF" w:rsidRPr="00494415" w:rsidRDefault="000031FF" w:rsidP="006E0C2E">
            <w:pPr>
              <w:spacing w:after="0" w:line="240" w:lineRule="auto"/>
              <w:rPr>
                <w:rStyle w:val="blk"/>
                <w:rFonts w:ascii="Times New Roman" w:hAnsi="Times New Roman"/>
                <w:color w:val="333333"/>
              </w:rPr>
            </w:pPr>
          </w:p>
        </w:tc>
        <w:tc>
          <w:tcPr>
            <w:tcW w:w="2056" w:type="dxa"/>
            <w:gridSpan w:val="2"/>
            <w:vMerge/>
            <w:tcBorders>
              <w:left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1080" w:type="dxa"/>
            <w:gridSpan w:val="2"/>
            <w:tcBorders>
              <w:top w:val="single" w:sz="4" w:space="0" w:color="auto"/>
              <w:left w:val="single" w:sz="4" w:space="0" w:color="auto"/>
              <w:bottom w:val="single" w:sz="4" w:space="0" w:color="auto"/>
              <w:right w:val="single" w:sz="4" w:space="0" w:color="auto"/>
            </w:tcBorders>
          </w:tcPr>
          <w:p w:rsidR="000031FF" w:rsidRPr="00494415" w:rsidRDefault="000031FF" w:rsidP="007A7263">
            <w:pPr>
              <w:spacing w:after="0" w:line="240" w:lineRule="auto"/>
              <w:contextualSpacing/>
              <w:rPr>
                <w:rFonts w:ascii="Times New Roman" w:hAnsi="Times New Roman"/>
              </w:rPr>
            </w:pPr>
            <w:r>
              <w:rPr>
                <w:rFonts w:ascii="Times New Roman" w:hAnsi="Times New Roman"/>
              </w:rPr>
              <w:t>2023</w:t>
            </w:r>
          </w:p>
        </w:tc>
        <w:tc>
          <w:tcPr>
            <w:tcW w:w="945" w:type="dxa"/>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p>
        </w:tc>
        <w:tc>
          <w:tcPr>
            <w:tcW w:w="977"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97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05" w:type="dxa"/>
            <w:gridSpan w:val="3"/>
            <w:tcBorders>
              <w:top w:val="single" w:sz="4" w:space="0" w:color="auto"/>
              <w:left w:val="single" w:sz="4" w:space="0" w:color="auto"/>
              <w:bottom w:val="single" w:sz="4" w:space="0" w:color="auto"/>
              <w:right w:val="single" w:sz="4" w:space="0" w:color="auto"/>
            </w:tcBorders>
          </w:tcPr>
          <w:p w:rsidR="000031FF" w:rsidRPr="00494415" w:rsidRDefault="000031FF" w:rsidP="006E0C2E">
            <w:pPr>
              <w:snapToGrid w:val="0"/>
              <w:spacing w:after="0" w:line="240" w:lineRule="auto"/>
              <w:contextualSpacing/>
              <w:rPr>
                <w:rFonts w:ascii="Times New Roman" w:hAnsi="Times New Roman"/>
              </w:rPr>
            </w:pPr>
          </w:p>
        </w:tc>
        <w:tc>
          <w:tcPr>
            <w:tcW w:w="108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274" w:type="dxa"/>
            <w:gridSpan w:val="8"/>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r>
      <w:tr w:rsidR="000031FF" w:rsidRPr="00494415" w:rsidTr="00065D5A">
        <w:tblPrEx>
          <w:tblCellMar>
            <w:left w:w="108" w:type="dxa"/>
            <w:right w:w="108" w:type="dxa"/>
          </w:tblCellMar>
        </w:tblPrEx>
        <w:trPr>
          <w:gridAfter w:val="2"/>
          <w:wAfter w:w="120" w:type="dxa"/>
          <w:trHeight w:val="85"/>
        </w:trPr>
        <w:tc>
          <w:tcPr>
            <w:tcW w:w="848" w:type="dxa"/>
            <w:gridSpan w:val="2"/>
            <w:vMerge/>
            <w:tcBorders>
              <w:left w:val="single" w:sz="4" w:space="0" w:color="auto"/>
              <w:bottom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2836" w:type="dxa"/>
            <w:gridSpan w:val="2"/>
            <w:vMerge/>
            <w:tcBorders>
              <w:left w:val="single" w:sz="4" w:space="0" w:color="auto"/>
              <w:bottom w:val="single" w:sz="4" w:space="0" w:color="auto"/>
              <w:right w:val="single" w:sz="4" w:space="0" w:color="auto"/>
            </w:tcBorders>
          </w:tcPr>
          <w:p w:rsidR="000031FF" w:rsidRPr="00494415" w:rsidRDefault="000031FF" w:rsidP="006E0C2E">
            <w:pPr>
              <w:spacing w:after="0" w:line="240" w:lineRule="auto"/>
              <w:rPr>
                <w:rStyle w:val="blk"/>
                <w:rFonts w:ascii="Times New Roman" w:hAnsi="Times New Roman"/>
                <w:color w:val="333333"/>
              </w:rPr>
            </w:pPr>
          </w:p>
        </w:tc>
        <w:tc>
          <w:tcPr>
            <w:tcW w:w="2056" w:type="dxa"/>
            <w:gridSpan w:val="2"/>
            <w:vMerge/>
            <w:tcBorders>
              <w:left w:val="single" w:sz="4" w:space="0" w:color="auto"/>
              <w:bottom w:val="single" w:sz="4" w:space="0" w:color="auto"/>
              <w:right w:val="single" w:sz="4" w:space="0" w:color="auto"/>
            </w:tcBorders>
          </w:tcPr>
          <w:p w:rsidR="000031FF" w:rsidRPr="00494415" w:rsidRDefault="000031FF" w:rsidP="006E0C2E">
            <w:pPr>
              <w:snapToGrid w:val="0"/>
              <w:spacing w:after="0" w:line="240" w:lineRule="auto"/>
              <w:rPr>
                <w:rFonts w:ascii="Times New Roman" w:hAnsi="Times New Roman"/>
              </w:rPr>
            </w:pPr>
          </w:p>
        </w:tc>
        <w:tc>
          <w:tcPr>
            <w:tcW w:w="1080" w:type="dxa"/>
            <w:gridSpan w:val="2"/>
            <w:tcBorders>
              <w:top w:val="single" w:sz="4" w:space="0" w:color="auto"/>
              <w:left w:val="single" w:sz="4" w:space="0" w:color="auto"/>
              <w:bottom w:val="single" w:sz="4" w:space="0" w:color="auto"/>
              <w:right w:val="single" w:sz="4" w:space="0" w:color="auto"/>
            </w:tcBorders>
          </w:tcPr>
          <w:p w:rsidR="000031FF" w:rsidRPr="00494415" w:rsidRDefault="000031FF" w:rsidP="007A7263">
            <w:pPr>
              <w:spacing w:after="0" w:line="240" w:lineRule="auto"/>
              <w:contextualSpacing/>
              <w:rPr>
                <w:rFonts w:ascii="Times New Roman" w:hAnsi="Times New Roman"/>
              </w:rPr>
            </w:pPr>
            <w:r>
              <w:rPr>
                <w:rFonts w:ascii="Times New Roman" w:hAnsi="Times New Roman"/>
              </w:rPr>
              <w:t>2024</w:t>
            </w:r>
          </w:p>
        </w:tc>
        <w:tc>
          <w:tcPr>
            <w:tcW w:w="945" w:type="dxa"/>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tcPr>
          <w:p w:rsidR="000031FF" w:rsidRPr="00DD60A9" w:rsidRDefault="000031FF" w:rsidP="00CE7BB7">
            <w:pPr>
              <w:pStyle w:val="ConsPlusCell1"/>
              <w:widowControl/>
              <w:jc w:val="center"/>
              <w:rPr>
                <w:rFonts w:ascii="Times New Roman" w:hAnsi="Times New Roman" w:cs="Times New Roman"/>
              </w:rPr>
            </w:pPr>
          </w:p>
        </w:tc>
        <w:tc>
          <w:tcPr>
            <w:tcW w:w="977"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97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05" w:type="dxa"/>
            <w:gridSpan w:val="3"/>
            <w:tcBorders>
              <w:top w:val="single" w:sz="4" w:space="0" w:color="auto"/>
              <w:left w:val="single" w:sz="4" w:space="0" w:color="auto"/>
              <w:bottom w:val="single" w:sz="4" w:space="0" w:color="auto"/>
              <w:right w:val="single" w:sz="4" w:space="0" w:color="auto"/>
            </w:tcBorders>
          </w:tcPr>
          <w:p w:rsidR="000031FF" w:rsidRPr="00494415" w:rsidRDefault="000031FF" w:rsidP="006E0C2E">
            <w:pPr>
              <w:snapToGrid w:val="0"/>
              <w:spacing w:after="0" w:line="240" w:lineRule="auto"/>
              <w:contextualSpacing/>
              <w:rPr>
                <w:rFonts w:ascii="Times New Roman" w:hAnsi="Times New Roman"/>
              </w:rPr>
            </w:pPr>
          </w:p>
        </w:tc>
        <w:tc>
          <w:tcPr>
            <w:tcW w:w="1085" w:type="dxa"/>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274" w:type="dxa"/>
            <w:gridSpan w:val="8"/>
            <w:tcBorders>
              <w:top w:val="single" w:sz="4" w:space="0" w:color="auto"/>
              <w:left w:val="single" w:sz="4" w:space="0" w:color="auto"/>
              <w:bottom w:val="single" w:sz="4" w:space="0" w:color="auto"/>
              <w:right w:val="single" w:sz="4" w:space="0" w:color="auto"/>
            </w:tcBorders>
          </w:tcPr>
          <w:p w:rsidR="000031FF" w:rsidRPr="00494415" w:rsidRDefault="000031FF" w:rsidP="006E0C2E">
            <w:pPr>
              <w:spacing w:after="0" w:line="240" w:lineRule="auto"/>
              <w:contextualSpacing/>
              <w:rPr>
                <w:rFonts w:ascii="Times New Roman" w:hAnsi="Times New Roman"/>
              </w:rPr>
            </w:pPr>
          </w:p>
        </w:tc>
      </w:tr>
      <w:tr w:rsidR="000031FF" w:rsidRPr="00494415" w:rsidTr="000031FF">
        <w:tblPrEx>
          <w:tblCellMar>
            <w:left w:w="108" w:type="dxa"/>
            <w:right w:w="108" w:type="dxa"/>
          </w:tblCellMar>
        </w:tblPrEx>
        <w:trPr>
          <w:gridAfter w:val="2"/>
          <w:wAfter w:w="120" w:type="dxa"/>
          <w:trHeight w:val="85"/>
        </w:trPr>
        <w:tc>
          <w:tcPr>
            <w:tcW w:w="5740" w:type="dxa"/>
            <w:gridSpan w:val="6"/>
            <w:vMerge w:val="restart"/>
            <w:tcBorders>
              <w:top w:val="single" w:sz="4" w:space="0" w:color="auto"/>
              <w:left w:val="single" w:sz="8" w:space="0" w:color="000000"/>
            </w:tcBorders>
          </w:tcPr>
          <w:p w:rsidR="000031FF" w:rsidRPr="00494415" w:rsidRDefault="000031FF" w:rsidP="00D84373">
            <w:pPr>
              <w:snapToGrid w:val="0"/>
              <w:spacing w:after="0" w:line="240" w:lineRule="auto"/>
              <w:rPr>
                <w:rFonts w:ascii="Times New Roman" w:hAnsi="Times New Roman"/>
              </w:rPr>
            </w:pPr>
          </w:p>
          <w:p w:rsidR="000031FF" w:rsidRPr="00494415" w:rsidRDefault="000031FF" w:rsidP="00D84373">
            <w:pPr>
              <w:snapToGrid w:val="0"/>
              <w:spacing w:after="0" w:line="240" w:lineRule="auto"/>
              <w:rPr>
                <w:rFonts w:ascii="Times New Roman" w:hAnsi="Times New Roman"/>
              </w:rPr>
            </w:pPr>
          </w:p>
          <w:p w:rsidR="000031FF" w:rsidRPr="00494415" w:rsidRDefault="000031FF" w:rsidP="00D84373">
            <w:pPr>
              <w:snapToGrid w:val="0"/>
              <w:spacing w:after="0" w:line="240" w:lineRule="auto"/>
              <w:rPr>
                <w:rFonts w:ascii="Times New Roman" w:hAnsi="Times New Roman"/>
                <w:b/>
              </w:rPr>
            </w:pPr>
            <w:r w:rsidRPr="00494415">
              <w:rPr>
                <w:rFonts w:ascii="Times New Roman" w:hAnsi="Times New Roman"/>
                <w:b/>
              </w:rPr>
              <w:t>Итого по подпрограмме 7</w:t>
            </w:r>
          </w:p>
          <w:p w:rsidR="000031FF" w:rsidRPr="00494415" w:rsidRDefault="000031FF" w:rsidP="00D84373">
            <w:pPr>
              <w:snapToGrid w:val="0"/>
              <w:spacing w:after="0" w:line="240" w:lineRule="auto"/>
              <w:rPr>
                <w:rFonts w:ascii="Times New Roman" w:hAnsi="Times New Roman"/>
              </w:rPr>
            </w:pPr>
          </w:p>
          <w:p w:rsidR="000031FF" w:rsidRPr="00494415" w:rsidRDefault="000031FF" w:rsidP="00D84373">
            <w:pPr>
              <w:snapToGrid w:val="0"/>
              <w:spacing w:after="0" w:line="240" w:lineRule="auto"/>
              <w:rPr>
                <w:rFonts w:ascii="Times New Roman" w:hAnsi="Times New Roman"/>
              </w:rPr>
            </w:pPr>
          </w:p>
          <w:p w:rsidR="000031FF" w:rsidRPr="00494415" w:rsidRDefault="000031FF" w:rsidP="00D84373">
            <w:pPr>
              <w:snapToGrid w:val="0"/>
              <w:spacing w:after="0" w:line="240" w:lineRule="auto"/>
              <w:rPr>
                <w:rFonts w:ascii="Times New Roman" w:hAnsi="Times New Roman"/>
              </w:rPr>
            </w:pPr>
          </w:p>
        </w:tc>
        <w:tc>
          <w:tcPr>
            <w:tcW w:w="1080" w:type="dxa"/>
            <w:gridSpan w:val="2"/>
            <w:tcBorders>
              <w:top w:val="single" w:sz="4" w:space="0" w:color="auto"/>
              <w:left w:val="single" w:sz="8" w:space="0" w:color="000000"/>
              <w:bottom w:val="single" w:sz="8" w:space="0" w:color="000000"/>
            </w:tcBorders>
          </w:tcPr>
          <w:p w:rsidR="000031FF" w:rsidRPr="00494415" w:rsidRDefault="000031FF" w:rsidP="00D84373">
            <w:pPr>
              <w:spacing w:after="0" w:line="240" w:lineRule="auto"/>
              <w:contextualSpacing/>
              <w:rPr>
                <w:rFonts w:ascii="Times New Roman" w:hAnsi="Times New Roman"/>
                <w:b/>
              </w:rPr>
            </w:pPr>
            <w:r w:rsidRPr="00494415">
              <w:rPr>
                <w:rFonts w:ascii="Times New Roman" w:hAnsi="Times New Roman"/>
                <w:b/>
              </w:rPr>
              <w:t>Итого</w:t>
            </w:r>
          </w:p>
        </w:tc>
        <w:tc>
          <w:tcPr>
            <w:tcW w:w="945" w:type="dxa"/>
            <w:tcBorders>
              <w:top w:val="single" w:sz="4" w:space="0" w:color="auto"/>
              <w:left w:val="single" w:sz="8" w:space="0" w:color="000000"/>
              <w:bottom w:val="single" w:sz="4" w:space="0" w:color="auto"/>
            </w:tcBorders>
          </w:tcPr>
          <w:p w:rsidR="000031FF" w:rsidRPr="00421D22" w:rsidRDefault="00101B2C" w:rsidP="00C81837">
            <w:pPr>
              <w:spacing w:after="0" w:line="240" w:lineRule="auto"/>
              <w:contextualSpacing/>
              <w:jc w:val="right"/>
              <w:rPr>
                <w:rFonts w:ascii="Times New Roman" w:hAnsi="Times New Roman"/>
                <w:color w:val="FF0000"/>
              </w:rPr>
            </w:pPr>
            <w:r>
              <w:rPr>
                <w:rFonts w:ascii="Times New Roman" w:hAnsi="Times New Roman"/>
                <w:color w:val="FF0000"/>
              </w:rPr>
              <w:t>35045,6</w:t>
            </w:r>
          </w:p>
        </w:tc>
        <w:tc>
          <w:tcPr>
            <w:tcW w:w="1351" w:type="dxa"/>
            <w:gridSpan w:val="2"/>
            <w:tcBorders>
              <w:top w:val="single" w:sz="4" w:space="0" w:color="auto"/>
              <w:left w:val="single" w:sz="8" w:space="0" w:color="000000"/>
              <w:bottom w:val="single" w:sz="4" w:space="0" w:color="auto"/>
            </w:tcBorders>
          </w:tcPr>
          <w:p w:rsidR="000031FF" w:rsidRPr="00494415" w:rsidRDefault="00101B2C" w:rsidP="00AE342B">
            <w:pPr>
              <w:spacing w:after="0" w:line="240" w:lineRule="auto"/>
              <w:contextualSpacing/>
              <w:jc w:val="right"/>
              <w:rPr>
                <w:rFonts w:ascii="Times New Roman" w:hAnsi="Times New Roman"/>
                <w:color w:val="FF0000"/>
              </w:rPr>
            </w:pPr>
            <w:r>
              <w:rPr>
                <w:rFonts w:ascii="Times New Roman" w:hAnsi="Times New Roman"/>
                <w:color w:val="FF0000"/>
              </w:rPr>
              <w:t>20950,8</w:t>
            </w:r>
          </w:p>
        </w:tc>
        <w:tc>
          <w:tcPr>
            <w:tcW w:w="977" w:type="dxa"/>
            <w:tcBorders>
              <w:top w:val="single" w:sz="4" w:space="0" w:color="auto"/>
              <w:left w:val="single" w:sz="8" w:space="0" w:color="000000"/>
              <w:bottom w:val="single" w:sz="4" w:space="0" w:color="auto"/>
              <w:right w:val="single" w:sz="8" w:space="0" w:color="000000"/>
            </w:tcBorders>
          </w:tcPr>
          <w:p w:rsidR="000031FF" w:rsidRPr="00494415" w:rsidRDefault="000031FF" w:rsidP="00D84373">
            <w:pPr>
              <w:spacing w:after="0" w:line="240" w:lineRule="auto"/>
              <w:contextualSpacing/>
              <w:rPr>
                <w:rFonts w:ascii="Times New Roman" w:hAnsi="Times New Roman"/>
              </w:rPr>
            </w:pPr>
            <w:r w:rsidRPr="00494415">
              <w:rPr>
                <w:rFonts w:ascii="Times New Roman" w:hAnsi="Times New Roman"/>
              </w:rPr>
              <w:t>2373,3</w:t>
            </w:r>
          </w:p>
        </w:tc>
        <w:tc>
          <w:tcPr>
            <w:tcW w:w="975" w:type="dxa"/>
            <w:tcBorders>
              <w:top w:val="single" w:sz="4" w:space="0" w:color="auto"/>
              <w:left w:val="single" w:sz="8" w:space="0" w:color="000000"/>
              <w:bottom w:val="single" w:sz="4" w:space="0" w:color="auto"/>
            </w:tcBorders>
          </w:tcPr>
          <w:p w:rsidR="000031FF" w:rsidRPr="00494415" w:rsidRDefault="000031FF" w:rsidP="00D84373">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0031FF" w:rsidRPr="00AE1BAC" w:rsidRDefault="004F2A51" w:rsidP="00490C92">
            <w:pPr>
              <w:spacing w:after="0" w:line="240" w:lineRule="auto"/>
              <w:contextualSpacing/>
              <w:rPr>
                <w:rFonts w:ascii="Times New Roman" w:hAnsi="Times New Roman"/>
              </w:rPr>
            </w:pPr>
            <w:r>
              <w:rPr>
                <w:rFonts w:ascii="Times New Roman" w:hAnsi="Times New Roman"/>
              </w:rPr>
              <w:t>10585,7</w:t>
            </w:r>
          </w:p>
        </w:tc>
        <w:tc>
          <w:tcPr>
            <w:tcW w:w="1005" w:type="dxa"/>
            <w:gridSpan w:val="3"/>
            <w:tcBorders>
              <w:top w:val="single" w:sz="4" w:space="0" w:color="auto"/>
              <w:left w:val="single" w:sz="8" w:space="0" w:color="000000"/>
              <w:bottom w:val="single" w:sz="4" w:space="0" w:color="auto"/>
            </w:tcBorders>
          </w:tcPr>
          <w:p w:rsidR="000031FF" w:rsidRPr="00494415" w:rsidRDefault="00AE342B" w:rsidP="00D84373">
            <w:pPr>
              <w:snapToGrid w:val="0"/>
              <w:spacing w:after="0" w:line="240" w:lineRule="auto"/>
              <w:contextualSpacing/>
              <w:rPr>
                <w:rFonts w:ascii="Times New Roman" w:hAnsi="Times New Roman"/>
                <w:lang w:val="en-US"/>
              </w:rPr>
            </w:pPr>
            <w:r>
              <w:rPr>
                <w:rFonts w:ascii="Times New Roman" w:hAnsi="Times New Roman"/>
              </w:rPr>
              <w:t>1135,8</w:t>
            </w:r>
          </w:p>
        </w:tc>
        <w:tc>
          <w:tcPr>
            <w:tcW w:w="1085" w:type="dxa"/>
            <w:vMerge w:val="restart"/>
            <w:tcBorders>
              <w:top w:val="single" w:sz="4" w:space="0" w:color="auto"/>
              <w:left w:val="single" w:sz="8" w:space="0" w:color="000000"/>
              <w:right w:val="single" w:sz="8" w:space="0" w:color="000000"/>
            </w:tcBorders>
          </w:tcPr>
          <w:p w:rsidR="000031FF" w:rsidRPr="00494415" w:rsidRDefault="000031FF" w:rsidP="006E0C2E">
            <w:pPr>
              <w:spacing w:after="0" w:line="240" w:lineRule="auto"/>
              <w:contextualSpacing/>
              <w:rPr>
                <w:rFonts w:ascii="Times New Roman" w:hAnsi="Times New Roman"/>
              </w:rPr>
            </w:pPr>
          </w:p>
          <w:p w:rsidR="000031FF" w:rsidRPr="00494415" w:rsidRDefault="000031FF" w:rsidP="006E0C2E">
            <w:pPr>
              <w:spacing w:after="0" w:line="240" w:lineRule="auto"/>
              <w:contextualSpacing/>
              <w:rPr>
                <w:rFonts w:ascii="Times New Roman" w:hAnsi="Times New Roman"/>
              </w:rPr>
            </w:pPr>
          </w:p>
        </w:tc>
        <w:tc>
          <w:tcPr>
            <w:tcW w:w="1274" w:type="dxa"/>
            <w:gridSpan w:val="8"/>
            <w:vMerge w:val="restart"/>
            <w:tcBorders>
              <w:top w:val="single" w:sz="4" w:space="0" w:color="auto"/>
              <w:left w:val="single" w:sz="8" w:space="0" w:color="000000"/>
              <w:right w:val="single" w:sz="8" w:space="0" w:color="000000"/>
            </w:tcBorders>
          </w:tcPr>
          <w:p w:rsidR="000031FF" w:rsidRPr="00494415" w:rsidRDefault="000031FF" w:rsidP="006E0C2E">
            <w:pPr>
              <w:spacing w:after="0" w:line="240" w:lineRule="auto"/>
              <w:contextualSpacing/>
              <w:rPr>
                <w:rFonts w:ascii="Times New Roman" w:hAnsi="Times New Roman"/>
              </w:rPr>
            </w:pPr>
          </w:p>
          <w:p w:rsidR="000031FF" w:rsidRPr="00494415" w:rsidRDefault="000031FF" w:rsidP="006E0C2E">
            <w:pPr>
              <w:spacing w:after="0" w:line="240" w:lineRule="auto"/>
              <w:contextualSpacing/>
              <w:rPr>
                <w:rFonts w:ascii="Times New Roman" w:hAnsi="Times New Roman"/>
              </w:rPr>
            </w:pPr>
          </w:p>
          <w:p w:rsidR="000031FF" w:rsidRPr="00494415" w:rsidRDefault="000031FF" w:rsidP="006E0C2E">
            <w:pPr>
              <w:spacing w:after="0" w:line="240" w:lineRule="auto"/>
              <w:contextualSpacing/>
              <w:rPr>
                <w:rFonts w:ascii="Times New Roman" w:hAnsi="Times New Roman"/>
              </w:rPr>
            </w:pPr>
          </w:p>
        </w:tc>
      </w:tr>
      <w:tr w:rsidR="000031FF" w:rsidRPr="00494415" w:rsidTr="000031FF">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0031FF" w:rsidRPr="00494415" w:rsidRDefault="000031FF"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0031FF" w:rsidRPr="00494415" w:rsidRDefault="000031FF" w:rsidP="006E0C2E">
            <w:pPr>
              <w:spacing w:after="0" w:line="240" w:lineRule="auto"/>
              <w:contextualSpacing/>
              <w:rPr>
                <w:rFonts w:ascii="Times New Roman" w:hAnsi="Times New Roman"/>
              </w:rPr>
            </w:pPr>
            <w:r w:rsidRPr="00494415">
              <w:rPr>
                <w:rFonts w:ascii="Times New Roman" w:hAnsi="Times New Roman"/>
              </w:rPr>
              <w:t>2016</w:t>
            </w:r>
          </w:p>
        </w:tc>
        <w:tc>
          <w:tcPr>
            <w:tcW w:w="945" w:type="dxa"/>
            <w:tcBorders>
              <w:top w:val="single" w:sz="4" w:space="0" w:color="auto"/>
              <w:left w:val="single" w:sz="8" w:space="0" w:color="000000"/>
              <w:bottom w:val="single" w:sz="4" w:space="0" w:color="auto"/>
            </w:tcBorders>
          </w:tcPr>
          <w:p w:rsidR="000031FF" w:rsidRPr="00494415" w:rsidRDefault="000031FF" w:rsidP="006E0C2E">
            <w:pPr>
              <w:spacing w:after="0" w:line="240" w:lineRule="auto"/>
              <w:contextualSpacing/>
              <w:jc w:val="right"/>
              <w:rPr>
                <w:rFonts w:ascii="Times New Roman" w:hAnsi="Times New Roman"/>
                <w:color w:val="FF0000"/>
              </w:rPr>
            </w:pPr>
            <w:r w:rsidRPr="00494415">
              <w:rPr>
                <w:rFonts w:ascii="Times New Roman" w:hAnsi="Times New Roman"/>
                <w:color w:val="FF0000"/>
              </w:rPr>
              <w:t>2411,1</w:t>
            </w:r>
          </w:p>
        </w:tc>
        <w:tc>
          <w:tcPr>
            <w:tcW w:w="1351" w:type="dxa"/>
            <w:gridSpan w:val="2"/>
            <w:tcBorders>
              <w:top w:val="single" w:sz="4" w:space="0" w:color="auto"/>
              <w:left w:val="single" w:sz="8" w:space="0" w:color="000000"/>
              <w:bottom w:val="single" w:sz="4" w:space="0" w:color="auto"/>
            </w:tcBorders>
          </w:tcPr>
          <w:p w:rsidR="000031FF" w:rsidRPr="00494415" w:rsidRDefault="000031FF" w:rsidP="006E0C2E">
            <w:pPr>
              <w:spacing w:after="0" w:line="240" w:lineRule="auto"/>
              <w:contextualSpacing/>
              <w:jc w:val="right"/>
              <w:rPr>
                <w:rFonts w:ascii="Times New Roman" w:hAnsi="Times New Roman"/>
                <w:color w:val="FF0000"/>
              </w:rPr>
            </w:pPr>
            <w:r w:rsidRPr="00494415">
              <w:rPr>
                <w:rFonts w:ascii="Times New Roman" w:hAnsi="Times New Roman"/>
                <w:color w:val="FF0000"/>
              </w:rPr>
              <w:t>2318,9</w:t>
            </w:r>
          </w:p>
        </w:tc>
        <w:tc>
          <w:tcPr>
            <w:tcW w:w="977" w:type="dxa"/>
            <w:tcBorders>
              <w:top w:val="single" w:sz="4" w:space="0" w:color="auto"/>
              <w:left w:val="single" w:sz="8" w:space="0" w:color="000000"/>
              <w:bottom w:val="single" w:sz="4" w:space="0" w:color="auto"/>
              <w:right w:val="single" w:sz="8" w:space="0" w:color="000000"/>
            </w:tcBorders>
          </w:tcPr>
          <w:p w:rsidR="000031FF" w:rsidRPr="00494415" w:rsidRDefault="000031FF" w:rsidP="006E0C2E">
            <w:pPr>
              <w:spacing w:after="0" w:line="240" w:lineRule="auto"/>
              <w:contextualSpacing/>
              <w:rPr>
                <w:rFonts w:ascii="Times New Roman" w:hAnsi="Times New Roman"/>
              </w:rPr>
            </w:pPr>
            <w:r w:rsidRPr="00494415">
              <w:rPr>
                <w:rFonts w:ascii="Times New Roman" w:hAnsi="Times New Roman"/>
              </w:rPr>
              <w:t>92,2</w:t>
            </w:r>
          </w:p>
        </w:tc>
        <w:tc>
          <w:tcPr>
            <w:tcW w:w="975" w:type="dxa"/>
            <w:tcBorders>
              <w:top w:val="single" w:sz="4" w:space="0" w:color="auto"/>
              <w:left w:val="single" w:sz="8" w:space="0" w:color="000000"/>
              <w:bottom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0031FF" w:rsidRPr="00494415" w:rsidRDefault="000031FF"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0031FF" w:rsidRPr="00494415" w:rsidRDefault="000031FF"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0031FF" w:rsidRPr="00494415" w:rsidRDefault="000031FF"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0031FF" w:rsidRPr="00494415" w:rsidRDefault="000031FF" w:rsidP="006E0C2E">
            <w:pPr>
              <w:spacing w:after="0" w:line="240" w:lineRule="auto"/>
              <w:contextualSpacing/>
              <w:rPr>
                <w:rFonts w:ascii="Times New Roman" w:hAnsi="Times New Roman"/>
              </w:rPr>
            </w:pPr>
          </w:p>
        </w:tc>
      </w:tr>
      <w:tr w:rsidR="000031FF" w:rsidRPr="00494415" w:rsidTr="000031FF">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0031FF" w:rsidRPr="00494415" w:rsidRDefault="000031FF"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0031FF" w:rsidRPr="00494415" w:rsidRDefault="000031FF" w:rsidP="006E0C2E">
            <w:pPr>
              <w:spacing w:after="0" w:line="240" w:lineRule="auto"/>
              <w:contextualSpacing/>
              <w:rPr>
                <w:rFonts w:ascii="Times New Roman" w:hAnsi="Times New Roman"/>
              </w:rPr>
            </w:pPr>
            <w:r w:rsidRPr="00494415">
              <w:rPr>
                <w:rFonts w:ascii="Times New Roman" w:hAnsi="Times New Roman"/>
              </w:rPr>
              <w:t>2017</w:t>
            </w:r>
          </w:p>
        </w:tc>
        <w:tc>
          <w:tcPr>
            <w:tcW w:w="945" w:type="dxa"/>
            <w:tcBorders>
              <w:top w:val="single" w:sz="4" w:space="0" w:color="auto"/>
              <w:left w:val="single" w:sz="8" w:space="0" w:color="000000"/>
              <w:bottom w:val="single" w:sz="8" w:space="0" w:color="000000"/>
            </w:tcBorders>
          </w:tcPr>
          <w:p w:rsidR="000031FF" w:rsidRPr="00494415" w:rsidRDefault="000031FF" w:rsidP="006E0C2E">
            <w:pPr>
              <w:spacing w:after="0" w:line="240" w:lineRule="auto"/>
              <w:contextualSpacing/>
              <w:jc w:val="right"/>
              <w:rPr>
                <w:rFonts w:ascii="Times New Roman" w:hAnsi="Times New Roman"/>
                <w:color w:val="FF0000"/>
              </w:rPr>
            </w:pPr>
            <w:r w:rsidRPr="00494415">
              <w:rPr>
                <w:rFonts w:ascii="Times New Roman" w:hAnsi="Times New Roman"/>
                <w:color w:val="FF0000"/>
              </w:rPr>
              <w:t>5246,0</w:t>
            </w:r>
          </w:p>
        </w:tc>
        <w:tc>
          <w:tcPr>
            <w:tcW w:w="1351" w:type="dxa"/>
            <w:gridSpan w:val="2"/>
            <w:tcBorders>
              <w:top w:val="single" w:sz="4" w:space="0" w:color="auto"/>
              <w:left w:val="single" w:sz="8" w:space="0" w:color="000000"/>
              <w:bottom w:val="single" w:sz="8" w:space="0" w:color="000000"/>
            </w:tcBorders>
          </w:tcPr>
          <w:p w:rsidR="000031FF" w:rsidRPr="00494415" w:rsidRDefault="000031FF" w:rsidP="006E0C2E">
            <w:pPr>
              <w:spacing w:after="0" w:line="240" w:lineRule="auto"/>
              <w:contextualSpacing/>
              <w:jc w:val="right"/>
              <w:rPr>
                <w:rFonts w:ascii="Times New Roman" w:hAnsi="Times New Roman"/>
                <w:color w:val="FF0000"/>
              </w:rPr>
            </w:pPr>
            <w:r w:rsidRPr="00494415">
              <w:rPr>
                <w:rFonts w:ascii="Times New Roman" w:hAnsi="Times New Roman"/>
                <w:color w:val="FF0000"/>
              </w:rPr>
              <w:t>2964,9</w:t>
            </w:r>
          </w:p>
        </w:tc>
        <w:tc>
          <w:tcPr>
            <w:tcW w:w="977" w:type="dxa"/>
            <w:tcBorders>
              <w:top w:val="single" w:sz="4" w:space="0" w:color="auto"/>
              <w:left w:val="single" w:sz="8" w:space="0" w:color="000000"/>
              <w:bottom w:val="single" w:sz="8" w:space="0" w:color="000000"/>
              <w:right w:val="single" w:sz="8" w:space="0" w:color="000000"/>
            </w:tcBorders>
          </w:tcPr>
          <w:p w:rsidR="000031FF" w:rsidRPr="00494415" w:rsidRDefault="000031FF" w:rsidP="006E0C2E">
            <w:pPr>
              <w:spacing w:after="0" w:line="240" w:lineRule="auto"/>
              <w:contextualSpacing/>
              <w:rPr>
                <w:rFonts w:ascii="Times New Roman" w:hAnsi="Times New Roman"/>
              </w:rPr>
            </w:pPr>
            <w:r w:rsidRPr="00494415">
              <w:rPr>
                <w:rFonts w:ascii="Times New Roman" w:hAnsi="Times New Roman"/>
              </w:rPr>
              <w:t>2281,1</w:t>
            </w:r>
          </w:p>
        </w:tc>
        <w:tc>
          <w:tcPr>
            <w:tcW w:w="975" w:type="dxa"/>
            <w:tcBorders>
              <w:top w:val="single" w:sz="4" w:space="0" w:color="auto"/>
              <w:left w:val="single" w:sz="8" w:space="0" w:color="000000"/>
              <w:bottom w:val="single" w:sz="8" w:space="0" w:color="000000"/>
            </w:tcBorders>
          </w:tcPr>
          <w:p w:rsidR="000031FF" w:rsidRPr="00494415" w:rsidRDefault="000031FF"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0031FF" w:rsidRPr="00494415" w:rsidRDefault="000031FF"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0031FF" w:rsidRPr="00494415" w:rsidRDefault="000031FF"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0031FF" w:rsidRPr="00494415" w:rsidRDefault="000031FF"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0031FF" w:rsidRPr="00494415" w:rsidRDefault="000031FF" w:rsidP="006E0C2E">
            <w:pPr>
              <w:spacing w:after="0" w:line="240" w:lineRule="auto"/>
              <w:contextualSpacing/>
              <w:rPr>
                <w:rFonts w:ascii="Times New Roman" w:hAnsi="Times New Roman"/>
              </w:rPr>
            </w:pPr>
          </w:p>
        </w:tc>
      </w:tr>
      <w:tr w:rsidR="000031FF" w:rsidRPr="00494415" w:rsidTr="000031FF">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0031FF" w:rsidRPr="00494415" w:rsidRDefault="000031FF"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0031FF" w:rsidRPr="00494415" w:rsidRDefault="000031FF" w:rsidP="006E0C2E">
            <w:pPr>
              <w:spacing w:after="0" w:line="240" w:lineRule="auto"/>
              <w:contextualSpacing/>
              <w:rPr>
                <w:rFonts w:ascii="Times New Roman" w:hAnsi="Times New Roman"/>
              </w:rPr>
            </w:pPr>
            <w:r w:rsidRPr="00494415">
              <w:rPr>
                <w:rFonts w:ascii="Times New Roman" w:hAnsi="Times New Roman"/>
              </w:rPr>
              <w:t>2018</w:t>
            </w:r>
          </w:p>
        </w:tc>
        <w:tc>
          <w:tcPr>
            <w:tcW w:w="945" w:type="dxa"/>
            <w:tcBorders>
              <w:top w:val="single" w:sz="4" w:space="0" w:color="auto"/>
              <w:left w:val="single" w:sz="8" w:space="0" w:color="000000"/>
              <w:bottom w:val="single" w:sz="8" w:space="0" w:color="000000"/>
            </w:tcBorders>
          </w:tcPr>
          <w:p w:rsidR="000031FF" w:rsidRPr="00494415" w:rsidRDefault="000031FF" w:rsidP="006E0C2E">
            <w:pPr>
              <w:spacing w:after="0" w:line="240" w:lineRule="auto"/>
              <w:contextualSpacing/>
              <w:jc w:val="right"/>
              <w:rPr>
                <w:rFonts w:ascii="Times New Roman" w:hAnsi="Times New Roman"/>
                <w:color w:val="FF0000"/>
              </w:rPr>
            </w:pPr>
            <w:r w:rsidRPr="00494415">
              <w:rPr>
                <w:rFonts w:ascii="Times New Roman" w:hAnsi="Times New Roman"/>
                <w:color w:val="FF0000"/>
              </w:rPr>
              <w:t>4854,2</w:t>
            </w:r>
          </w:p>
        </w:tc>
        <w:tc>
          <w:tcPr>
            <w:tcW w:w="1351" w:type="dxa"/>
            <w:gridSpan w:val="2"/>
            <w:tcBorders>
              <w:top w:val="single" w:sz="4" w:space="0" w:color="auto"/>
              <w:left w:val="single" w:sz="8" w:space="0" w:color="000000"/>
              <w:bottom w:val="single" w:sz="8" w:space="0" w:color="000000"/>
            </w:tcBorders>
          </w:tcPr>
          <w:p w:rsidR="000031FF" w:rsidRPr="00494415" w:rsidRDefault="000031FF" w:rsidP="006E0C2E">
            <w:pPr>
              <w:spacing w:after="0" w:line="240" w:lineRule="auto"/>
              <w:contextualSpacing/>
              <w:jc w:val="right"/>
              <w:rPr>
                <w:rFonts w:ascii="Times New Roman" w:hAnsi="Times New Roman"/>
                <w:color w:val="FF0000"/>
              </w:rPr>
            </w:pPr>
            <w:r w:rsidRPr="00494415">
              <w:rPr>
                <w:rFonts w:ascii="Times New Roman" w:hAnsi="Times New Roman"/>
                <w:color w:val="FF0000"/>
              </w:rPr>
              <w:t>3919,4</w:t>
            </w:r>
          </w:p>
        </w:tc>
        <w:tc>
          <w:tcPr>
            <w:tcW w:w="977" w:type="dxa"/>
            <w:tcBorders>
              <w:top w:val="single" w:sz="4" w:space="0" w:color="auto"/>
              <w:left w:val="single" w:sz="8" w:space="0" w:color="000000"/>
              <w:bottom w:val="single" w:sz="8" w:space="0" w:color="000000"/>
              <w:right w:val="single" w:sz="8" w:space="0" w:color="000000"/>
            </w:tcBorders>
          </w:tcPr>
          <w:p w:rsidR="000031FF" w:rsidRPr="00494415" w:rsidRDefault="000031FF"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0031FF" w:rsidRPr="00494415" w:rsidRDefault="000031FF"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0031FF" w:rsidRPr="00494415" w:rsidRDefault="000031FF" w:rsidP="0077674D">
            <w:pPr>
              <w:spacing w:after="0" w:line="240" w:lineRule="auto"/>
              <w:contextualSpacing/>
              <w:rPr>
                <w:rFonts w:ascii="Times New Roman" w:hAnsi="Times New Roman"/>
              </w:rPr>
            </w:pPr>
            <w:r w:rsidRPr="00494415">
              <w:rPr>
                <w:rFonts w:ascii="Times New Roman" w:hAnsi="Times New Roman"/>
              </w:rPr>
              <w:t>868,8</w:t>
            </w:r>
          </w:p>
        </w:tc>
        <w:tc>
          <w:tcPr>
            <w:tcW w:w="1005" w:type="dxa"/>
            <w:gridSpan w:val="3"/>
            <w:tcBorders>
              <w:top w:val="single" w:sz="4" w:space="0" w:color="auto"/>
              <w:left w:val="single" w:sz="8" w:space="0" w:color="000000"/>
              <w:bottom w:val="single" w:sz="8" w:space="0" w:color="000000"/>
            </w:tcBorders>
          </w:tcPr>
          <w:p w:rsidR="000031FF" w:rsidRPr="00494415" w:rsidRDefault="000031FF" w:rsidP="006E0C2E">
            <w:pPr>
              <w:snapToGrid w:val="0"/>
              <w:spacing w:after="0" w:line="240" w:lineRule="auto"/>
              <w:contextualSpacing/>
              <w:rPr>
                <w:rFonts w:ascii="Times New Roman" w:hAnsi="Times New Roman"/>
              </w:rPr>
            </w:pPr>
            <w:r w:rsidRPr="00494415">
              <w:rPr>
                <w:rFonts w:ascii="Times New Roman" w:hAnsi="Times New Roman"/>
              </w:rPr>
              <w:t>66,0</w:t>
            </w:r>
          </w:p>
        </w:tc>
        <w:tc>
          <w:tcPr>
            <w:tcW w:w="1085" w:type="dxa"/>
            <w:vMerge/>
            <w:tcBorders>
              <w:left w:val="single" w:sz="8" w:space="0" w:color="000000"/>
              <w:right w:val="single" w:sz="8" w:space="0" w:color="000000"/>
            </w:tcBorders>
          </w:tcPr>
          <w:p w:rsidR="000031FF" w:rsidRPr="00494415" w:rsidRDefault="000031FF"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0031FF" w:rsidRPr="00494415" w:rsidRDefault="000031FF" w:rsidP="006E0C2E">
            <w:pPr>
              <w:spacing w:after="0" w:line="240" w:lineRule="auto"/>
              <w:contextualSpacing/>
              <w:rPr>
                <w:rFonts w:ascii="Times New Roman" w:hAnsi="Times New Roman"/>
              </w:rPr>
            </w:pPr>
          </w:p>
        </w:tc>
      </w:tr>
      <w:tr w:rsidR="000031FF" w:rsidRPr="00494415" w:rsidTr="000031FF">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0031FF" w:rsidRPr="00494415" w:rsidRDefault="000031FF"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0031FF" w:rsidRPr="00494415" w:rsidRDefault="000031FF" w:rsidP="006E0C2E">
            <w:pPr>
              <w:spacing w:after="0" w:line="240" w:lineRule="auto"/>
              <w:contextualSpacing/>
              <w:rPr>
                <w:rFonts w:ascii="Times New Roman" w:hAnsi="Times New Roman"/>
              </w:rPr>
            </w:pPr>
            <w:r w:rsidRPr="00494415">
              <w:rPr>
                <w:rFonts w:ascii="Times New Roman" w:hAnsi="Times New Roman"/>
              </w:rPr>
              <w:t>2019</w:t>
            </w:r>
          </w:p>
        </w:tc>
        <w:tc>
          <w:tcPr>
            <w:tcW w:w="945" w:type="dxa"/>
            <w:tcBorders>
              <w:top w:val="single" w:sz="4" w:space="0" w:color="auto"/>
              <w:left w:val="single" w:sz="8" w:space="0" w:color="000000"/>
              <w:bottom w:val="single" w:sz="8" w:space="0" w:color="000000"/>
            </w:tcBorders>
          </w:tcPr>
          <w:p w:rsidR="000031FF" w:rsidRPr="00494415" w:rsidRDefault="000031FF" w:rsidP="0098755B">
            <w:pPr>
              <w:spacing w:after="0" w:line="240" w:lineRule="auto"/>
              <w:contextualSpacing/>
              <w:jc w:val="right"/>
              <w:rPr>
                <w:rFonts w:ascii="Times New Roman" w:hAnsi="Times New Roman"/>
                <w:color w:val="FF0000"/>
              </w:rPr>
            </w:pPr>
            <w:r>
              <w:rPr>
                <w:rFonts w:ascii="Times New Roman" w:hAnsi="Times New Roman"/>
                <w:color w:val="FF0000"/>
              </w:rPr>
              <w:t>7961,9</w:t>
            </w:r>
          </w:p>
        </w:tc>
        <w:tc>
          <w:tcPr>
            <w:tcW w:w="1351" w:type="dxa"/>
            <w:gridSpan w:val="2"/>
            <w:tcBorders>
              <w:top w:val="single" w:sz="4" w:space="0" w:color="auto"/>
              <w:left w:val="single" w:sz="8" w:space="0" w:color="000000"/>
              <w:bottom w:val="single" w:sz="8" w:space="0" w:color="000000"/>
            </w:tcBorders>
          </w:tcPr>
          <w:p w:rsidR="000031FF" w:rsidRPr="00494415" w:rsidRDefault="000031FF" w:rsidP="00224A9D">
            <w:pPr>
              <w:spacing w:after="0" w:line="240" w:lineRule="auto"/>
              <w:contextualSpacing/>
              <w:jc w:val="right"/>
              <w:rPr>
                <w:rFonts w:ascii="Times New Roman" w:hAnsi="Times New Roman"/>
                <w:color w:val="FF0000"/>
              </w:rPr>
            </w:pPr>
            <w:r>
              <w:rPr>
                <w:rFonts w:ascii="Times New Roman" w:hAnsi="Times New Roman"/>
                <w:color w:val="FF0000"/>
              </w:rPr>
              <w:t>1818,8</w:t>
            </w:r>
          </w:p>
        </w:tc>
        <w:tc>
          <w:tcPr>
            <w:tcW w:w="977" w:type="dxa"/>
            <w:tcBorders>
              <w:top w:val="single" w:sz="4" w:space="0" w:color="auto"/>
              <w:left w:val="single" w:sz="8" w:space="0" w:color="000000"/>
              <w:bottom w:val="single" w:sz="8" w:space="0" w:color="000000"/>
              <w:right w:val="single" w:sz="8" w:space="0" w:color="000000"/>
            </w:tcBorders>
          </w:tcPr>
          <w:p w:rsidR="000031FF" w:rsidRPr="00494415" w:rsidRDefault="000031FF"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0031FF" w:rsidRPr="00494415" w:rsidRDefault="000031FF"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0031FF" w:rsidRPr="00494415" w:rsidRDefault="000031FF" w:rsidP="006E0C2E">
            <w:pPr>
              <w:spacing w:after="0" w:line="240" w:lineRule="auto"/>
              <w:contextualSpacing/>
              <w:rPr>
                <w:rFonts w:ascii="Times New Roman" w:hAnsi="Times New Roman"/>
              </w:rPr>
            </w:pPr>
            <w:r>
              <w:rPr>
                <w:rFonts w:ascii="Times New Roman" w:hAnsi="Times New Roman"/>
              </w:rPr>
              <w:t>6113,1</w:t>
            </w:r>
          </w:p>
        </w:tc>
        <w:tc>
          <w:tcPr>
            <w:tcW w:w="1005" w:type="dxa"/>
            <w:gridSpan w:val="3"/>
            <w:tcBorders>
              <w:top w:val="single" w:sz="4" w:space="0" w:color="auto"/>
              <w:left w:val="single" w:sz="8" w:space="0" w:color="000000"/>
              <w:bottom w:val="single" w:sz="8" w:space="0" w:color="000000"/>
            </w:tcBorders>
          </w:tcPr>
          <w:p w:rsidR="000031FF" w:rsidRPr="00494415" w:rsidRDefault="000031FF" w:rsidP="006E0C2E">
            <w:pPr>
              <w:snapToGrid w:val="0"/>
              <w:spacing w:after="0" w:line="240" w:lineRule="auto"/>
              <w:contextualSpacing/>
              <w:rPr>
                <w:rFonts w:ascii="Times New Roman" w:hAnsi="Times New Roman"/>
              </w:rPr>
            </w:pPr>
            <w:r w:rsidRPr="00494415">
              <w:rPr>
                <w:rFonts w:ascii="Times New Roman" w:hAnsi="Times New Roman"/>
              </w:rPr>
              <w:t>30,0</w:t>
            </w:r>
          </w:p>
        </w:tc>
        <w:tc>
          <w:tcPr>
            <w:tcW w:w="1085" w:type="dxa"/>
            <w:vMerge/>
            <w:tcBorders>
              <w:left w:val="single" w:sz="8" w:space="0" w:color="000000"/>
              <w:right w:val="single" w:sz="8" w:space="0" w:color="000000"/>
            </w:tcBorders>
          </w:tcPr>
          <w:p w:rsidR="000031FF" w:rsidRPr="00494415" w:rsidRDefault="000031FF"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0031FF" w:rsidRPr="00494415" w:rsidRDefault="000031FF" w:rsidP="006E0C2E">
            <w:pPr>
              <w:spacing w:after="0" w:line="240" w:lineRule="auto"/>
              <w:contextualSpacing/>
              <w:rPr>
                <w:rFonts w:ascii="Times New Roman" w:hAnsi="Times New Roman"/>
              </w:rPr>
            </w:pPr>
          </w:p>
        </w:tc>
      </w:tr>
      <w:tr w:rsidR="00AE342B" w:rsidRPr="00494415" w:rsidTr="000031FF">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AE342B" w:rsidRPr="00494415" w:rsidRDefault="00AE342B"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AE342B" w:rsidRPr="00494415" w:rsidRDefault="00AE342B" w:rsidP="006E0C2E">
            <w:pPr>
              <w:spacing w:after="0" w:line="240" w:lineRule="auto"/>
              <w:contextualSpacing/>
              <w:rPr>
                <w:rFonts w:ascii="Times New Roman" w:hAnsi="Times New Roman"/>
                <w:lang w:val="en-US"/>
              </w:rPr>
            </w:pPr>
            <w:r w:rsidRPr="00494415">
              <w:rPr>
                <w:rFonts w:ascii="Times New Roman" w:hAnsi="Times New Roman"/>
                <w:lang w:val="en-US"/>
              </w:rPr>
              <w:t>2020</w:t>
            </w:r>
          </w:p>
        </w:tc>
        <w:tc>
          <w:tcPr>
            <w:tcW w:w="945" w:type="dxa"/>
            <w:tcBorders>
              <w:top w:val="single" w:sz="4" w:space="0" w:color="auto"/>
              <w:left w:val="single" w:sz="8" w:space="0" w:color="000000"/>
              <w:bottom w:val="single" w:sz="8" w:space="0" w:color="000000"/>
            </w:tcBorders>
          </w:tcPr>
          <w:p w:rsidR="00AE342B" w:rsidRPr="00421D22" w:rsidRDefault="00AE342B" w:rsidP="00C81837">
            <w:pPr>
              <w:spacing w:after="0" w:line="240" w:lineRule="auto"/>
              <w:contextualSpacing/>
              <w:jc w:val="right"/>
              <w:rPr>
                <w:rFonts w:ascii="Times New Roman" w:hAnsi="Times New Roman"/>
                <w:color w:val="FF0000"/>
              </w:rPr>
            </w:pPr>
            <w:r>
              <w:rPr>
                <w:rFonts w:ascii="Times New Roman" w:hAnsi="Times New Roman"/>
                <w:color w:val="FF0000"/>
              </w:rPr>
              <w:t>2219,8</w:t>
            </w:r>
          </w:p>
        </w:tc>
        <w:tc>
          <w:tcPr>
            <w:tcW w:w="1351" w:type="dxa"/>
            <w:gridSpan w:val="2"/>
            <w:tcBorders>
              <w:top w:val="single" w:sz="4" w:space="0" w:color="auto"/>
              <w:left w:val="single" w:sz="8" w:space="0" w:color="000000"/>
              <w:bottom w:val="single" w:sz="8" w:space="0" w:color="000000"/>
            </w:tcBorders>
          </w:tcPr>
          <w:p w:rsidR="00AE342B" w:rsidRPr="00494415" w:rsidRDefault="00AE342B" w:rsidP="00C81837">
            <w:pPr>
              <w:spacing w:after="0" w:line="240" w:lineRule="auto"/>
              <w:contextualSpacing/>
              <w:jc w:val="right"/>
              <w:rPr>
                <w:rFonts w:ascii="Times New Roman" w:hAnsi="Times New Roman"/>
                <w:color w:val="FF0000"/>
              </w:rPr>
            </w:pPr>
            <w:r>
              <w:rPr>
                <w:rFonts w:ascii="Times New Roman" w:hAnsi="Times New Roman"/>
                <w:color w:val="FF0000"/>
              </w:rPr>
              <w:t>1374,5</w:t>
            </w:r>
          </w:p>
        </w:tc>
        <w:tc>
          <w:tcPr>
            <w:tcW w:w="977" w:type="dxa"/>
            <w:tcBorders>
              <w:top w:val="single" w:sz="4" w:space="0" w:color="auto"/>
              <w:left w:val="single" w:sz="8" w:space="0" w:color="000000"/>
              <w:bottom w:val="single" w:sz="8" w:space="0" w:color="000000"/>
              <w:right w:val="single" w:sz="8" w:space="0" w:color="000000"/>
            </w:tcBorders>
          </w:tcPr>
          <w:p w:rsidR="00AE342B" w:rsidRPr="00494415" w:rsidRDefault="00AE342B"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AE342B" w:rsidRPr="00494415" w:rsidRDefault="00AE342B"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AE342B" w:rsidRPr="00421D22" w:rsidRDefault="00AE342B" w:rsidP="006E0C2E">
            <w:pPr>
              <w:spacing w:after="0" w:line="240" w:lineRule="auto"/>
              <w:contextualSpacing/>
              <w:rPr>
                <w:rFonts w:ascii="Times New Roman" w:hAnsi="Times New Roman"/>
              </w:rPr>
            </w:pPr>
            <w:r>
              <w:rPr>
                <w:rFonts w:ascii="Times New Roman" w:hAnsi="Times New Roman"/>
              </w:rPr>
              <w:t>665,6</w:t>
            </w:r>
          </w:p>
        </w:tc>
        <w:tc>
          <w:tcPr>
            <w:tcW w:w="1005" w:type="dxa"/>
            <w:gridSpan w:val="3"/>
            <w:tcBorders>
              <w:top w:val="single" w:sz="4" w:space="0" w:color="auto"/>
              <w:left w:val="single" w:sz="8" w:space="0" w:color="000000"/>
              <w:bottom w:val="single" w:sz="8" w:space="0" w:color="000000"/>
            </w:tcBorders>
          </w:tcPr>
          <w:p w:rsidR="00AE342B" w:rsidRPr="00AE342B" w:rsidRDefault="00AE342B" w:rsidP="00D97092">
            <w:pPr>
              <w:snapToGrid w:val="0"/>
              <w:spacing w:after="0" w:line="240" w:lineRule="auto"/>
              <w:contextualSpacing/>
              <w:rPr>
                <w:rFonts w:ascii="Times New Roman" w:hAnsi="Times New Roman"/>
              </w:rPr>
            </w:pPr>
            <w:r>
              <w:rPr>
                <w:rFonts w:ascii="Times New Roman" w:hAnsi="Times New Roman"/>
              </w:rPr>
              <w:t>179,8</w:t>
            </w:r>
          </w:p>
        </w:tc>
        <w:tc>
          <w:tcPr>
            <w:tcW w:w="1085" w:type="dxa"/>
            <w:vMerge/>
            <w:tcBorders>
              <w:left w:val="single" w:sz="8" w:space="0" w:color="000000"/>
              <w:bottom w:val="single" w:sz="8" w:space="0" w:color="000000"/>
              <w:right w:val="single" w:sz="8" w:space="0" w:color="000000"/>
            </w:tcBorders>
          </w:tcPr>
          <w:p w:rsidR="00AE342B" w:rsidRPr="00494415" w:rsidRDefault="00AE342B"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AE342B" w:rsidRPr="00494415" w:rsidRDefault="00AE342B" w:rsidP="006E0C2E">
            <w:pPr>
              <w:spacing w:after="0" w:line="240" w:lineRule="auto"/>
              <w:contextualSpacing/>
              <w:rPr>
                <w:rFonts w:ascii="Times New Roman" w:hAnsi="Times New Roman"/>
              </w:rPr>
            </w:pPr>
          </w:p>
        </w:tc>
      </w:tr>
      <w:tr w:rsidR="00AE342B" w:rsidRPr="00494415" w:rsidTr="000031FF">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AE342B" w:rsidRPr="00494415" w:rsidRDefault="00AE342B"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AE342B" w:rsidRPr="00494415" w:rsidRDefault="00AE342B" w:rsidP="006E0C2E">
            <w:pPr>
              <w:spacing w:after="0" w:line="240" w:lineRule="auto"/>
              <w:contextualSpacing/>
              <w:rPr>
                <w:rFonts w:ascii="Times New Roman" w:hAnsi="Times New Roman"/>
                <w:lang w:val="en-US"/>
              </w:rPr>
            </w:pPr>
            <w:r w:rsidRPr="00494415">
              <w:rPr>
                <w:rFonts w:ascii="Times New Roman" w:hAnsi="Times New Roman"/>
                <w:lang w:val="en-US"/>
              </w:rPr>
              <w:t>2021</w:t>
            </w:r>
          </w:p>
        </w:tc>
        <w:tc>
          <w:tcPr>
            <w:tcW w:w="945" w:type="dxa"/>
            <w:tcBorders>
              <w:top w:val="single" w:sz="4" w:space="0" w:color="auto"/>
              <w:left w:val="single" w:sz="8" w:space="0" w:color="000000"/>
              <w:bottom w:val="single" w:sz="8" w:space="0" w:color="000000"/>
            </w:tcBorders>
          </w:tcPr>
          <w:p w:rsidR="00AE342B" w:rsidRPr="004F2A51" w:rsidRDefault="00101B2C" w:rsidP="0098755B">
            <w:pPr>
              <w:spacing w:after="0" w:line="240" w:lineRule="auto"/>
              <w:contextualSpacing/>
              <w:jc w:val="right"/>
              <w:rPr>
                <w:rFonts w:ascii="Times New Roman" w:hAnsi="Times New Roman"/>
                <w:color w:val="FF0000"/>
              </w:rPr>
            </w:pPr>
            <w:r>
              <w:rPr>
                <w:rFonts w:ascii="Times New Roman" w:hAnsi="Times New Roman"/>
                <w:color w:val="FF0000"/>
              </w:rPr>
              <w:t>3211,8</w:t>
            </w:r>
          </w:p>
        </w:tc>
        <w:tc>
          <w:tcPr>
            <w:tcW w:w="1351" w:type="dxa"/>
            <w:gridSpan w:val="2"/>
            <w:tcBorders>
              <w:top w:val="single" w:sz="4" w:space="0" w:color="auto"/>
              <w:left w:val="single" w:sz="8" w:space="0" w:color="000000"/>
              <w:bottom w:val="single" w:sz="8" w:space="0" w:color="000000"/>
            </w:tcBorders>
          </w:tcPr>
          <w:p w:rsidR="00AE342B" w:rsidRPr="00494415" w:rsidRDefault="00101B2C" w:rsidP="00B91260">
            <w:pPr>
              <w:spacing w:after="0" w:line="240" w:lineRule="auto"/>
              <w:contextualSpacing/>
              <w:jc w:val="right"/>
              <w:rPr>
                <w:rFonts w:ascii="Times New Roman" w:hAnsi="Times New Roman"/>
                <w:color w:val="FF0000"/>
              </w:rPr>
            </w:pPr>
            <w:r>
              <w:rPr>
                <w:rFonts w:ascii="Times New Roman" w:hAnsi="Times New Roman"/>
                <w:color w:val="FF0000"/>
              </w:rPr>
              <w:t>2337,7</w:t>
            </w:r>
          </w:p>
        </w:tc>
        <w:tc>
          <w:tcPr>
            <w:tcW w:w="977" w:type="dxa"/>
            <w:tcBorders>
              <w:top w:val="single" w:sz="4" w:space="0" w:color="auto"/>
              <w:left w:val="single" w:sz="8" w:space="0" w:color="000000"/>
              <w:bottom w:val="single" w:sz="8" w:space="0" w:color="000000"/>
              <w:right w:val="single" w:sz="8" w:space="0" w:color="000000"/>
            </w:tcBorders>
          </w:tcPr>
          <w:p w:rsidR="00AE342B" w:rsidRPr="00494415" w:rsidRDefault="00AE342B"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AE342B" w:rsidRPr="00494415" w:rsidRDefault="00AE342B"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AE342B" w:rsidRPr="00494415" w:rsidRDefault="00AE342B" w:rsidP="006E0C2E">
            <w:pPr>
              <w:spacing w:after="0" w:line="240" w:lineRule="auto"/>
              <w:contextualSpacing/>
              <w:rPr>
                <w:rFonts w:ascii="Times New Roman" w:hAnsi="Times New Roman"/>
              </w:rPr>
            </w:pPr>
            <w:r>
              <w:rPr>
                <w:rFonts w:ascii="Times New Roman" w:hAnsi="Times New Roman"/>
              </w:rPr>
              <w:t>659,1</w:t>
            </w:r>
          </w:p>
        </w:tc>
        <w:tc>
          <w:tcPr>
            <w:tcW w:w="1005" w:type="dxa"/>
            <w:gridSpan w:val="3"/>
            <w:tcBorders>
              <w:top w:val="single" w:sz="4" w:space="0" w:color="auto"/>
              <w:left w:val="single" w:sz="8" w:space="0" w:color="000000"/>
              <w:bottom w:val="single" w:sz="8" w:space="0" w:color="000000"/>
            </w:tcBorders>
          </w:tcPr>
          <w:p w:rsidR="00AE342B" w:rsidRPr="00494415" w:rsidRDefault="00AE342B" w:rsidP="00D97092">
            <w:pPr>
              <w:snapToGrid w:val="0"/>
              <w:spacing w:after="0" w:line="240" w:lineRule="auto"/>
              <w:contextualSpacing/>
              <w:rPr>
                <w:rFonts w:ascii="Times New Roman" w:hAnsi="Times New Roman"/>
              </w:rPr>
            </w:pPr>
            <w:r>
              <w:rPr>
                <w:rFonts w:ascii="Times New Roman" w:hAnsi="Times New Roman"/>
              </w:rPr>
              <w:t>215,0</w:t>
            </w:r>
          </w:p>
        </w:tc>
        <w:tc>
          <w:tcPr>
            <w:tcW w:w="1085" w:type="dxa"/>
            <w:vMerge/>
            <w:tcBorders>
              <w:left w:val="single" w:sz="8" w:space="0" w:color="000000"/>
              <w:bottom w:val="single" w:sz="8" w:space="0" w:color="000000"/>
              <w:right w:val="single" w:sz="8" w:space="0" w:color="000000"/>
            </w:tcBorders>
          </w:tcPr>
          <w:p w:rsidR="00AE342B" w:rsidRPr="00494415" w:rsidRDefault="00AE342B"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AE342B" w:rsidRPr="00494415" w:rsidRDefault="00AE342B" w:rsidP="006E0C2E">
            <w:pPr>
              <w:spacing w:after="0" w:line="240" w:lineRule="auto"/>
              <w:contextualSpacing/>
              <w:rPr>
                <w:rFonts w:ascii="Times New Roman" w:hAnsi="Times New Roman"/>
              </w:rPr>
            </w:pPr>
          </w:p>
        </w:tc>
      </w:tr>
      <w:tr w:rsidR="00AE342B" w:rsidRPr="00494415" w:rsidTr="000031FF">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AE342B" w:rsidRPr="00494415" w:rsidRDefault="00AE342B"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AE342B" w:rsidRPr="00494415" w:rsidRDefault="00AE342B" w:rsidP="006E0C2E">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945" w:type="dxa"/>
            <w:tcBorders>
              <w:top w:val="single" w:sz="4" w:space="0" w:color="auto"/>
              <w:left w:val="single" w:sz="8" w:space="0" w:color="000000"/>
              <w:bottom w:val="single" w:sz="8" w:space="0" w:color="000000"/>
            </w:tcBorders>
          </w:tcPr>
          <w:p w:rsidR="00AE342B" w:rsidRPr="004F2A51" w:rsidRDefault="00AE342B" w:rsidP="00490C92">
            <w:pPr>
              <w:spacing w:after="0" w:line="240" w:lineRule="auto"/>
              <w:contextualSpacing/>
              <w:jc w:val="right"/>
              <w:rPr>
                <w:rFonts w:ascii="Times New Roman" w:hAnsi="Times New Roman"/>
                <w:color w:val="FF0000"/>
              </w:rPr>
            </w:pPr>
            <w:r>
              <w:rPr>
                <w:rFonts w:ascii="Times New Roman" w:hAnsi="Times New Roman"/>
                <w:color w:val="FF0000"/>
              </w:rPr>
              <w:t>2956,6</w:t>
            </w:r>
          </w:p>
        </w:tc>
        <w:tc>
          <w:tcPr>
            <w:tcW w:w="1351" w:type="dxa"/>
            <w:gridSpan w:val="2"/>
            <w:tcBorders>
              <w:top w:val="single" w:sz="4" w:space="0" w:color="auto"/>
              <w:left w:val="single" w:sz="8" w:space="0" w:color="000000"/>
              <w:bottom w:val="single" w:sz="8" w:space="0" w:color="000000"/>
            </w:tcBorders>
          </w:tcPr>
          <w:p w:rsidR="00AE342B" w:rsidRPr="004F2A51" w:rsidRDefault="00AE342B" w:rsidP="006E0C2E">
            <w:pPr>
              <w:spacing w:after="0" w:line="240" w:lineRule="auto"/>
              <w:contextualSpacing/>
              <w:jc w:val="right"/>
              <w:rPr>
                <w:rFonts w:ascii="Times New Roman" w:hAnsi="Times New Roman"/>
                <w:color w:val="FF0000"/>
              </w:rPr>
            </w:pPr>
            <w:r>
              <w:rPr>
                <w:rFonts w:ascii="Times New Roman" w:hAnsi="Times New Roman"/>
                <w:color w:val="FF0000"/>
              </w:rPr>
              <w:t>2011,1</w:t>
            </w:r>
          </w:p>
        </w:tc>
        <w:tc>
          <w:tcPr>
            <w:tcW w:w="977" w:type="dxa"/>
            <w:tcBorders>
              <w:top w:val="single" w:sz="4" w:space="0" w:color="auto"/>
              <w:left w:val="single" w:sz="8" w:space="0" w:color="000000"/>
              <w:bottom w:val="single" w:sz="8" w:space="0" w:color="000000"/>
              <w:right w:val="single" w:sz="8" w:space="0" w:color="000000"/>
            </w:tcBorders>
          </w:tcPr>
          <w:p w:rsidR="00AE342B" w:rsidRPr="00494415" w:rsidRDefault="00AE342B"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AE342B" w:rsidRPr="00494415" w:rsidRDefault="00AE342B"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AE342B" w:rsidRPr="00494415" w:rsidRDefault="00AE342B" w:rsidP="006E0C2E">
            <w:pPr>
              <w:spacing w:after="0" w:line="240" w:lineRule="auto"/>
              <w:contextualSpacing/>
              <w:rPr>
                <w:rFonts w:ascii="Times New Roman" w:hAnsi="Times New Roman"/>
              </w:rPr>
            </w:pPr>
            <w:r>
              <w:rPr>
                <w:rFonts w:ascii="Times New Roman" w:hAnsi="Times New Roman"/>
              </w:rPr>
              <w:t>730,5</w:t>
            </w:r>
          </w:p>
        </w:tc>
        <w:tc>
          <w:tcPr>
            <w:tcW w:w="1005" w:type="dxa"/>
            <w:gridSpan w:val="3"/>
            <w:tcBorders>
              <w:top w:val="single" w:sz="4" w:space="0" w:color="auto"/>
              <w:left w:val="single" w:sz="8" w:space="0" w:color="000000"/>
              <w:bottom w:val="single" w:sz="8" w:space="0" w:color="000000"/>
            </w:tcBorders>
          </w:tcPr>
          <w:p w:rsidR="00AE342B" w:rsidRPr="00494415" w:rsidRDefault="00AE342B" w:rsidP="00D97092">
            <w:pPr>
              <w:snapToGrid w:val="0"/>
              <w:spacing w:after="0" w:line="240" w:lineRule="auto"/>
              <w:contextualSpacing/>
              <w:rPr>
                <w:rFonts w:ascii="Times New Roman" w:hAnsi="Times New Roman"/>
              </w:rPr>
            </w:pPr>
            <w:r>
              <w:rPr>
                <w:rFonts w:ascii="Times New Roman" w:hAnsi="Times New Roman"/>
              </w:rPr>
              <w:t>215,0</w:t>
            </w:r>
          </w:p>
        </w:tc>
        <w:tc>
          <w:tcPr>
            <w:tcW w:w="1085" w:type="dxa"/>
            <w:vMerge/>
            <w:tcBorders>
              <w:left w:val="single" w:sz="8" w:space="0" w:color="000000"/>
              <w:bottom w:val="single" w:sz="8" w:space="0" w:color="000000"/>
              <w:right w:val="single" w:sz="8" w:space="0" w:color="000000"/>
            </w:tcBorders>
          </w:tcPr>
          <w:p w:rsidR="00AE342B" w:rsidRPr="00494415" w:rsidRDefault="00AE342B"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AE342B" w:rsidRPr="00494415" w:rsidRDefault="00AE342B" w:rsidP="006E0C2E">
            <w:pPr>
              <w:spacing w:after="0" w:line="240" w:lineRule="auto"/>
              <w:contextualSpacing/>
              <w:rPr>
                <w:rFonts w:ascii="Times New Roman" w:hAnsi="Times New Roman"/>
              </w:rPr>
            </w:pPr>
          </w:p>
        </w:tc>
      </w:tr>
      <w:tr w:rsidR="00AE342B" w:rsidRPr="00494415" w:rsidTr="000031FF">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AE342B" w:rsidRPr="00494415" w:rsidRDefault="00AE342B"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AE342B" w:rsidRPr="00494415" w:rsidRDefault="00AE342B" w:rsidP="006E0C2E">
            <w:pPr>
              <w:spacing w:after="0" w:line="240" w:lineRule="auto"/>
              <w:contextualSpacing/>
              <w:rPr>
                <w:rFonts w:ascii="Times New Roman" w:hAnsi="Times New Roman"/>
              </w:rPr>
            </w:pPr>
            <w:r>
              <w:rPr>
                <w:rFonts w:ascii="Times New Roman" w:hAnsi="Times New Roman"/>
              </w:rPr>
              <w:t>2023</w:t>
            </w:r>
          </w:p>
        </w:tc>
        <w:tc>
          <w:tcPr>
            <w:tcW w:w="945" w:type="dxa"/>
            <w:tcBorders>
              <w:top w:val="single" w:sz="4" w:space="0" w:color="auto"/>
              <w:left w:val="single" w:sz="8" w:space="0" w:color="000000"/>
              <w:bottom w:val="single" w:sz="8" w:space="0" w:color="000000"/>
            </w:tcBorders>
          </w:tcPr>
          <w:p w:rsidR="00AE342B" w:rsidRPr="00494415" w:rsidRDefault="00AE342B" w:rsidP="00490C92">
            <w:pPr>
              <w:spacing w:after="0" w:line="240" w:lineRule="auto"/>
              <w:contextualSpacing/>
              <w:jc w:val="right"/>
              <w:rPr>
                <w:rFonts w:ascii="Times New Roman" w:hAnsi="Times New Roman"/>
                <w:color w:val="FF0000"/>
              </w:rPr>
            </w:pPr>
            <w:r>
              <w:rPr>
                <w:rFonts w:ascii="Times New Roman" w:hAnsi="Times New Roman"/>
                <w:color w:val="FF0000"/>
              </w:rPr>
              <w:t>3092,1</w:t>
            </w:r>
          </w:p>
        </w:tc>
        <w:tc>
          <w:tcPr>
            <w:tcW w:w="1351" w:type="dxa"/>
            <w:gridSpan w:val="2"/>
            <w:tcBorders>
              <w:top w:val="single" w:sz="4" w:space="0" w:color="auto"/>
              <w:left w:val="single" w:sz="8" w:space="0" w:color="000000"/>
              <w:bottom w:val="single" w:sz="8" w:space="0" w:color="000000"/>
            </w:tcBorders>
          </w:tcPr>
          <w:p w:rsidR="00AE342B" w:rsidRPr="00494415" w:rsidRDefault="00AE342B" w:rsidP="006E0C2E">
            <w:pPr>
              <w:spacing w:after="0" w:line="240" w:lineRule="auto"/>
              <w:contextualSpacing/>
              <w:jc w:val="right"/>
              <w:rPr>
                <w:rFonts w:ascii="Times New Roman" w:hAnsi="Times New Roman"/>
                <w:color w:val="FF0000"/>
              </w:rPr>
            </w:pPr>
            <w:r>
              <w:rPr>
                <w:rFonts w:ascii="Times New Roman" w:hAnsi="Times New Roman"/>
                <w:color w:val="FF0000"/>
              </w:rPr>
              <w:t>2102,8</w:t>
            </w:r>
          </w:p>
        </w:tc>
        <w:tc>
          <w:tcPr>
            <w:tcW w:w="977" w:type="dxa"/>
            <w:tcBorders>
              <w:top w:val="single" w:sz="4" w:space="0" w:color="auto"/>
              <w:left w:val="single" w:sz="8" w:space="0" w:color="000000"/>
              <w:bottom w:val="single" w:sz="8" w:space="0" w:color="000000"/>
              <w:right w:val="single" w:sz="8" w:space="0" w:color="000000"/>
            </w:tcBorders>
          </w:tcPr>
          <w:p w:rsidR="00AE342B" w:rsidRPr="00494415" w:rsidRDefault="00AE342B"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AE342B" w:rsidRPr="00494415" w:rsidRDefault="00AE342B"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AE342B" w:rsidRPr="00494415" w:rsidRDefault="00AE342B" w:rsidP="006E0C2E">
            <w:pPr>
              <w:spacing w:after="0" w:line="240" w:lineRule="auto"/>
              <w:contextualSpacing/>
              <w:rPr>
                <w:rFonts w:ascii="Times New Roman" w:hAnsi="Times New Roman"/>
              </w:rPr>
            </w:pPr>
            <w:r>
              <w:rPr>
                <w:rFonts w:ascii="Times New Roman" w:hAnsi="Times New Roman"/>
              </w:rPr>
              <w:t>774,3</w:t>
            </w:r>
          </w:p>
        </w:tc>
        <w:tc>
          <w:tcPr>
            <w:tcW w:w="1005" w:type="dxa"/>
            <w:gridSpan w:val="3"/>
            <w:tcBorders>
              <w:top w:val="single" w:sz="4" w:space="0" w:color="auto"/>
              <w:left w:val="single" w:sz="8" w:space="0" w:color="000000"/>
              <w:bottom w:val="single" w:sz="8" w:space="0" w:color="000000"/>
            </w:tcBorders>
          </w:tcPr>
          <w:p w:rsidR="00AE342B" w:rsidRPr="00494415" w:rsidRDefault="00AE342B" w:rsidP="00D97092">
            <w:pPr>
              <w:snapToGrid w:val="0"/>
              <w:spacing w:after="0" w:line="240" w:lineRule="auto"/>
              <w:contextualSpacing/>
              <w:rPr>
                <w:rFonts w:ascii="Times New Roman" w:hAnsi="Times New Roman"/>
              </w:rPr>
            </w:pPr>
            <w:r>
              <w:rPr>
                <w:rFonts w:ascii="Times New Roman" w:hAnsi="Times New Roman"/>
              </w:rPr>
              <w:t>215,0</w:t>
            </w:r>
          </w:p>
        </w:tc>
        <w:tc>
          <w:tcPr>
            <w:tcW w:w="1085" w:type="dxa"/>
            <w:tcBorders>
              <w:left w:val="single" w:sz="8" w:space="0" w:color="000000"/>
              <w:bottom w:val="single" w:sz="8" w:space="0" w:color="000000"/>
              <w:right w:val="single" w:sz="8" w:space="0" w:color="000000"/>
            </w:tcBorders>
          </w:tcPr>
          <w:p w:rsidR="00AE342B" w:rsidRPr="00494415" w:rsidRDefault="00AE342B"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AE342B" w:rsidRPr="00494415" w:rsidRDefault="00AE342B" w:rsidP="006E0C2E">
            <w:pPr>
              <w:spacing w:after="0" w:line="240" w:lineRule="auto"/>
              <w:contextualSpacing/>
              <w:rPr>
                <w:rFonts w:ascii="Times New Roman" w:hAnsi="Times New Roman"/>
              </w:rPr>
            </w:pPr>
          </w:p>
        </w:tc>
      </w:tr>
      <w:tr w:rsidR="00AE342B" w:rsidRPr="00494415" w:rsidTr="000031FF">
        <w:tblPrEx>
          <w:tblCellMar>
            <w:left w:w="108" w:type="dxa"/>
            <w:right w:w="108" w:type="dxa"/>
          </w:tblCellMar>
        </w:tblPrEx>
        <w:trPr>
          <w:gridAfter w:val="2"/>
          <w:wAfter w:w="120" w:type="dxa"/>
          <w:trHeight w:val="85"/>
        </w:trPr>
        <w:tc>
          <w:tcPr>
            <w:tcW w:w="5740" w:type="dxa"/>
            <w:gridSpan w:val="6"/>
            <w:vMerge/>
            <w:tcBorders>
              <w:left w:val="single" w:sz="8" w:space="0" w:color="000000"/>
              <w:bottom w:val="single" w:sz="8" w:space="0" w:color="000000"/>
            </w:tcBorders>
          </w:tcPr>
          <w:p w:rsidR="00AE342B" w:rsidRPr="00494415" w:rsidRDefault="00AE342B"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AE342B" w:rsidRPr="00494415" w:rsidRDefault="00AE342B" w:rsidP="006E0C2E">
            <w:pPr>
              <w:spacing w:after="0" w:line="240" w:lineRule="auto"/>
              <w:contextualSpacing/>
              <w:rPr>
                <w:rFonts w:ascii="Times New Roman" w:hAnsi="Times New Roman"/>
              </w:rPr>
            </w:pPr>
            <w:r>
              <w:rPr>
                <w:rFonts w:ascii="Times New Roman" w:hAnsi="Times New Roman"/>
              </w:rPr>
              <w:t>2024</w:t>
            </w:r>
          </w:p>
        </w:tc>
        <w:tc>
          <w:tcPr>
            <w:tcW w:w="945" w:type="dxa"/>
            <w:tcBorders>
              <w:top w:val="single" w:sz="4" w:space="0" w:color="auto"/>
              <w:left w:val="single" w:sz="8" w:space="0" w:color="000000"/>
              <w:bottom w:val="single" w:sz="8" w:space="0" w:color="000000"/>
            </w:tcBorders>
          </w:tcPr>
          <w:p w:rsidR="00AE342B" w:rsidRPr="00494415" w:rsidRDefault="00AE342B" w:rsidP="00490C92">
            <w:pPr>
              <w:spacing w:after="0" w:line="240" w:lineRule="auto"/>
              <w:contextualSpacing/>
              <w:jc w:val="right"/>
              <w:rPr>
                <w:rFonts w:ascii="Times New Roman" w:hAnsi="Times New Roman"/>
                <w:color w:val="FF0000"/>
              </w:rPr>
            </w:pPr>
            <w:r>
              <w:rPr>
                <w:rFonts w:ascii="Times New Roman" w:hAnsi="Times New Roman"/>
                <w:color w:val="FF0000"/>
              </w:rPr>
              <w:t>3092,1</w:t>
            </w:r>
          </w:p>
        </w:tc>
        <w:tc>
          <w:tcPr>
            <w:tcW w:w="1351" w:type="dxa"/>
            <w:gridSpan w:val="2"/>
            <w:tcBorders>
              <w:top w:val="single" w:sz="4" w:space="0" w:color="auto"/>
              <w:left w:val="single" w:sz="8" w:space="0" w:color="000000"/>
              <w:bottom w:val="single" w:sz="8" w:space="0" w:color="000000"/>
            </w:tcBorders>
          </w:tcPr>
          <w:p w:rsidR="00AE342B" w:rsidRPr="00494415" w:rsidRDefault="00AE342B" w:rsidP="006E0C2E">
            <w:pPr>
              <w:spacing w:after="0" w:line="240" w:lineRule="auto"/>
              <w:contextualSpacing/>
              <w:jc w:val="right"/>
              <w:rPr>
                <w:rFonts w:ascii="Times New Roman" w:hAnsi="Times New Roman"/>
                <w:color w:val="FF0000"/>
              </w:rPr>
            </w:pPr>
            <w:r>
              <w:rPr>
                <w:rFonts w:ascii="Times New Roman" w:hAnsi="Times New Roman"/>
                <w:color w:val="FF0000"/>
              </w:rPr>
              <w:t>2102,8</w:t>
            </w:r>
          </w:p>
        </w:tc>
        <w:tc>
          <w:tcPr>
            <w:tcW w:w="977" w:type="dxa"/>
            <w:tcBorders>
              <w:top w:val="single" w:sz="4" w:space="0" w:color="auto"/>
              <w:left w:val="single" w:sz="8" w:space="0" w:color="000000"/>
              <w:bottom w:val="single" w:sz="8" w:space="0" w:color="000000"/>
              <w:right w:val="single" w:sz="8" w:space="0" w:color="000000"/>
            </w:tcBorders>
          </w:tcPr>
          <w:p w:rsidR="00AE342B" w:rsidRPr="00494415" w:rsidRDefault="00AE342B" w:rsidP="006E0C2E">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AE342B" w:rsidRPr="00494415" w:rsidRDefault="00AE342B"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AE342B" w:rsidRPr="00494415" w:rsidRDefault="00AE342B" w:rsidP="006E0C2E">
            <w:pPr>
              <w:spacing w:after="0" w:line="240" w:lineRule="auto"/>
              <w:contextualSpacing/>
              <w:rPr>
                <w:rFonts w:ascii="Times New Roman" w:hAnsi="Times New Roman"/>
              </w:rPr>
            </w:pPr>
            <w:r>
              <w:rPr>
                <w:rFonts w:ascii="Times New Roman" w:hAnsi="Times New Roman"/>
              </w:rPr>
              <w:t>774,3</w:t>
            </w:r>
          </w:p>
        </w:tc>
        <w:tc>
          <w:tcPr>
            <w:tcW w:w="1005" w:type="dxa"/>
            <w:gridSpan w:val="3"/>
            <w:tcBorders>
              <w:top w:val="single" w:sz="4" w:space="0" w:color="auto"/>
              <w:left w:val="single" w:sz="8" w:space="0" w:color="000000"/>
              <w:bottom w:val="single" w:sz="8" w:space="0" w:color="000000"/>
            </w:tcBorders>
          </w:tcPr>
          <w:p w:rsidR="00AE342B" w:rsidRPr="00494415" w:rsidRDefault="00AE342B" w:rsidP="00D97092">
            <w:pPr>
              <w:snapToGrid w:val="0"/>
              <w:spacing w:after="0" w:line="240" w:lineRule="auto"/>
              <w:contextualSpacing/>
              <w:rPr>
                <w:rFonts w:ascii="Times New Roman" w:hAnsi="Times New Roman"/>
              </w:rPr>
            </w:pPr>
            <w:r>
              <w:rPr>
                <w:rFonts w:ascii="Times New Roman" w:hAnsi="Times New Roman"/>
              </w:rPr>
              <w:t>215,0</w:t>
            </w:r>
          </w:p>
        </w:tc>
        <w:tc>
          <w:tcPr>
            <w:tcW w:w="1085" w:type="dxa"/>
            <w:tcBorders>
              <w:left w:val="single" w:sz="8" w:space="0" w:color="000000"/>
              <w:bottom w:val="single" w:sz="8" w:space="0" w:color="000000"/>
              <w:right w:val="single" w:sz="8" w:space="0" w:color="000000"/>
            </w:tcBorders>
          </w:tcPr>
          <w:p w:rsidR="00AE342B" w:rsidRPr="00494415" w:rsidRDefault="00AE342B"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AE342B" w:rsidRPr="00494415" w:rsidRDefault="00AE342B" w:rsidP="006E0C2E">
            <w:pPr>
              <w:spacing w:after="0" w:line="240" w:lineRule="auto"/>
              <w:contextualSpacing/>
              <w:rPr>
                <w:rFonts w:ascii="Times New Roman" w:hAnsi="Times New Roman"/>
              </w:rPr>
            </w:pPr>
          </w:p>
        </w:tc>
      </w:tr>
      <w:tr w:rsidR="0099032F" w:rsidRPr="00494415" w:rsidTr="00065D5A">
        <w:tblPrEx>
          <w:tblCellMar>
            <w:left w:w="108" w:type="dxa"/>
            <w:right w:w="108" w:type="dxa"/>
          </w:tblCellMar>
        </w:tblPrEx>
        <w:trPr>
          <w:gridAfter w:val="2"/>
          <w:wAfter w:w="120" w:type="dxa"/>
          <w:trHeight w:val="240"/>
        </w:trPr>
        <w:tc>
          <w:tcPr>
            <w:tcW w:w="970" w:type="dxa"/>
            <w:gridSpan w:val="3"/>
            <w:tcBorders>
              <w:top w:val="single" w:sz="8" w:space="0" w:color="000000"/>
              <w:left w:val="single" w:sz="8" w:space="0" w:color="000000"/>
              <w:bottom w:val="single" w:sz="8" w:space="0" w:color="000000"/>
              <w:right w:val="single" w:sz="8" w:space="0" w:color="000000"/>
            </w:tcBorders>
          </w:tcPr>
          <w:p w:rsidR="0099032F" w:rsidRPr="00A0001A" w:rsidRDefault="0099032F" w:rsidP="006E0C2E">
            <w:pPr>
              <w:pStyle w:val="ConsPlusCell1"/>
              <w:widowControl/>
              <w:rPr>
                <w:rFonts w:ascii="Times New Roman" w:hAnsi="Times New Roman" w:cs="Times New Roman"/>
                <w:b/>
                <w:sz w:val="22"/>
                <w:szCs w:val="22"/>
              </w:rPr>
            </w:pPr>
          </w:p>
        </w:tc>
        <w:tc>
          <w:tcPr>
            <w:tcW w:w="14482" w:type="dxa"/>
            <w:gridSpan w:val="23"/>
            <w:tcBorders>
              <w:top w:val="single" w:sz="8" w:space="0" w:color="000000"/>
              <w:left w:val="single" w:sz="8" w:space="0" w:color="000000"/>
              <w:bottom w:val="single" w:sz="8" w:space="0" w:color="000000"/>
              <w:right w:val="single" w:sz="8" w:space="0" w:color="000000"/>
            </w:tcBorders>
          </w:tcPr>
          <w:p w:rsidR="0099032F" w:rsidRPr="00A0001A" w:rsidRDefault="0099032F" w:rsidP="006E0C2E">
            <w:pPr>
              <w:pStyle w:val="ConsPlusCell1"/>
              <w:widowControl/>
              <w:rPr>
                <w:rFonts w:ascii="Times New Roman" w:hAnsi="Times New Roman" w:cs="Times New Roman"/>
                <w:sz w:val="22"/>
                <w:szCs w:val="22"/>
              </w:rPr>
            </w:pPr>
            <w:r w:rsidRPr="00A0001A">
              <w:rPr>
                <w:rFonts w:ascii="Times New Roman" w:hAnsi="Times New Roman" w:cs="Times New Roman"/>
                <w:b/>
                <w:sz w:val="22"/>
                <w:szCs w:val="22"/>
              </w:rPr>
              <w:t>Подпрограмма 8 «Управление и распоряжение муниципальной собственностью в муниципальном образовании «</w:t>
            </w:r>
            <w:proofErr w:type="spellStart"/>
            <w:r w:rsidRPr="00A0001A">
              <w:rPr>
                <w:rFonts w:ascii="Times New Roman" w:hAnsi="Times New Roman"/>
                <w:b/>
                <w:sz w:val="22"/>
                <w:szCs w:val="22"/>
              </w:rPr>
              <w:t>Верхнеломовский</w:t>
            </w:r>
            <w:proofErr w:type="spellEnd"/>
            <w:r w:rsidRPr="00A0001A">
              <w:rPr>
                <w:rFonts w:ascii="Times New Roman" w:hAnsi="Times New Roman"/>
                <w:b/>
                <w:sz w:val="22"/>
                <w:szCs w:val="22"/>
              </w:rPr>
              <w:t xml:space="preserve"> сельсовет </w:t>
            </w:r>
            <w:proofErr w:type="spellStart"/>
            <w:r w:rsidRPr="00A0001A">
              <w:rPr>
                <w:rFonts w:ascii="Times New Roman" w:hAnsi="Times New Roman"/>
                <w:b/>
                <w:sz w:val="22"/>
                <w:szCs w:val="22"/>
              </w:rPr>
              <w:t>Нижнеломовского</w:t>
            </w:r>
            <w:proofErr w:type="spellEnd"/>
            <w:r w:rsidRPr="00A0001A">
              <w:rPr>
                <w:rFonts w:ascii="Times New Roman" w:hAnsi="Times New Roman"/>
                <w:b/>
                <w:sz w:val="22"/>
                <w:szCs w:val="22"/>
              </w:rPr>
              <w:t xml:space="preserve"> района Пензенской области</w:t>
            </w:r>
            <w:r w:rsidRPr="00713709">
              <w:rPr>
                <w:rFonts w:ascii="Times New Roman" w:hAnsi="Times New Roman"/>
                <w:sz w:val="22"/>
                <w:szCs w:val="22"/>
              </w:rPr>
              <w:t>»</w:t>
            </w:r>
          </w:p>
        </w:tc>
      </w:tr>
      <w:tr w:rsidR="0099032F" w:rsidRPr="00494415" w:rsidTr="00065D5A">
        <w:tblPrEx>
          <w:tblCellMar>
            <w:left w:w="108" w:type="dxa"/>
            <w:right w:w="108" w:type="dxa"/>
          </w:tblCellMar>
        </w:tblPrEx>
        <w:trPr>
          <w:gridAfter w:val="2"/>
          <w:wAfter w:w="120" w:type="dxa"/>
          <w:trHeight w:val="240"/>
        </w:trPr>
        <w:tc>
          <w:tcPr>
            <w:tcW w:w="970" w:type="dxa"/>
            <w:gridSpan w:val="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hd w:val="clear" w:color="auto" w:fill="FFFFFF"/>
              <w:spacing w:after="0" w:line="240" w:lineRule="auto"/>
              <w:rPr>
                <w:rFonts w:ascii="Times New Roman" w:hAnsi="Times New Roman"/>
                <w:b/>
              </w:rPr>
            </w:pPr>
          </w:p>
        </w:tc>
        <w:tc>
          <w:tcPr>
            <w:tcW w:w="14482" w:type="dxa"/>
            <w:gridSpan w:val="2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hd w:val="clear" w:color="auto" w:fill="FFFFFF"/>
              <w:spacing w:after="0" w:line="240" w:lineRule="auto"/>
              <w:rPr>
                <w:rFonts w:ascii="Times New Roman" w:hAnsi="Times New Roman"/>
                <w:b/>
              </w:rPr>
            </w:pPr>
            <w:r w:rsidRPr="00494415">
              <w:rPr>
                <w:rFonts w:ascii="Times New Roman" w:hAnsi="Times New Roman"/>
                <w:b/>
              </w:rPr>
              <w:t xml:space="preserve">Цель подпрограммы:  </w:t>
            </w:r>
            <w:proofErr w:type="gramStart"/>
            <w:r w:rsidRPr="00494415">
              <w:rPr>
                <w:rFonts w:ascii="Times New Roman" w:hAnsi="Times New Roman"/>
                <w:b/>
              </w:rPr>
              <w:t xml:space="preserve">Создание условий для эффективного управления и распоряжения муниципальным имуществом </w:t>
            </w:r>
            <w:proofErr w:type="spellStart"/>
            <w:r w:rsidRPr="00494415">
              <w:rPr>
                <w:rFonts w:ascii="Times New Roman" w:hAnsi="Times New Roman"/>
                <w:b/>
              </w:rPr>
              <w:t>Верхнеломовского</w:t>
            </w:r>
            <w:proofErr w:type="spellEnd"/>
            <w:r w:rsidRPr="00494415">
              <w:rPr>
                <w:rFonts w:ascii="Times New Roman" w:hAnsi="Times New Roman"/>
                <w:b/>
              </w:rPr>
              <w:t xml:space="preserve"> сельсовета в соответствии с действующим федеральным и областным законодательством, нормативным правовыми актами органов местного самоуправления </w:t>
            </w:r>
            <w:proofErr w:type="spellStart"/>
            <w:r w:rsidRPr="00494415">
              <w:rPr>
                <w:rFonts w:ascii="Times New Roman" w:hAnsi="Times New Roman"/>
                <w:b/>
              </w:rPr>
              <w:t>Верхнеломовского</w:t>
            </w:r>
            <w:proofErr w:type="spellEnd"/>
            <w:r w:rsidRPr="00494415">
              <w:rPr>
                <w:rFonts w:ascii="Times New Roman" w:hAnsi="Times New Roman"/>
                <w:b/>
              </w:rPr>
              <w:t xml:space="preserve"> сельсовета, вовлечение неиспользованных объектов недвижимого имущества в свободный гражданский оборот, обеспечение нормальной и безопасной технической эксплуатации объектов, восстановление изношенного муниципального имущества, создание условий для получения дополнительных доходов бюджета.</w:t>
            </w:r>
            <w:proofErr w:type="gramEnd"/>
          </w:p>
        </w:tc>
      </w:tr>
      <w:tr w:rsidR="0099032F" w:rsidRPr="00494415" w:rsidTr="00065D5A">
        <w:tblPrEx>
          <w:tblCellMar>
            <w:left w:w="108" w:type="dxa"/>
            <w:right w:w="108" w:type="dxa"/>
          </w:tblCellMar>
        </w:tblPrEx>
        <w:trPr>
          <w:gridAfter w:val="2"/>
          <w:wAfter w:w="120" w:type="dxa"/>
          <w:trHeight w:val="240"/>
        </w:trPr>
        <w:tc>
          <w:tcPr>
            <w:tcW w:w="970" w:type="dxa"/>
            <w:gridSpan w:val="3"/>
            <w:tcBorders>
              <w:top w:val="single" w:sz="8" w:space="0" w:color="000000"/>
              <w:left w:val="single" w:sz="8" w:space="0" w:color="000000"/>
              <w:bottom w:val="single" w:sz="4" w:space="0" w:color="auto"/>
              <w:right w:val="single" w:sz="8" w:space="0" w:color="000000"/>
            </w:tcBorders>
          </w:tcPr>
          <w:p w:rsidR="0099032F" w:rsidRPr="00494415" w:rsidRDefault="0099032F" w:rsidP="006E0C2E">
            <w:pPr>
              <w:shd w:val="clear" w:color="auto" w:fill="FFFFFF"/>
              <w:spacing w:after="0" w:line="240" w:lineRule="auto"/>
              <w:rPr>
                <w:rFonts w:ascii="Times New Roman" w:hAnsi="Times New Roman"/>
                <w:b/>
              </w:rPr>
            </w:pPr>
          </w:p>
        </w:tc>
        <w:tc>
          <w:tcPr>
            <w:tcW w:w="14482" w:type="dxa"/>
            <w:gridSpan w:val="23"/>
            <w:tcBorders>
              <w:top w:val="single" w:sz="8" w:space="0" w:color="000000"/>
              <w:left w:val="single" w:sz="8" w:space="0" w:color="000000"/>
              <w:bottom w:val="single" w:sz="4" w:space="0" w:color="auto"/>
              <w:right w:val="single" w:sz="8" w:space="0" w:color="000000"/>
            </w:tcBorders>
          </w:tcPr>
          <w:p w:rsidR="0099032F" w:rsidRPr="00494415" w:rsidRDefault="0099032F" w:rsidP="006E0C2E">
            <w:pPr>
              <w:shd w:val="clear" w:color="auto" w:fill="FFFFFF"/>
              <w:spacing w:after="0" w:line="240" w:lineRule="auto"/>
              <w:rPr>
                <w:rFonts w:ascii="Times New Roman" w:hAnsi="Times New Roman"/>
                <w:b/>
              </w:rPr>
            </w:pPr>
            <w:proofErr w:type="gramStart"/>
            <w:r w:rsidRPr="00494415">
              <w:rPr>
                <w:rFonts w:ascii="Times New Roman" w:hAnsi="Times New Roman"/>
                <w:b/>
              </w:rPr>
              <w:t xml:space="preserve">Задача подпрограммы: осуществление мероприятий и проведение финансирования по: выявлению объектов бесхозяйного недвижимого имущества с целью включения его в муниципальную собственность с последующим использованием; </w:t>
            </w:r>
            <w:r w:rsidRPr="00494415">
              <w:rPr>
                <w:rFonts w:ascii="Times New Roman" w:hAnsi="Times New Roman"/>
                <w:b/>
                <w:spacing w:val="-1"/>
              </w:rPr>
              <w:t xml:space="preserve">изготовлению технической документации на объекты недвижимого </w:t>
            </w:r>
            <w:r w:rsidRPr="00494415">
              <w:rPr>
                <w:rFonts w:ascii="Times New Roman" w:hAnsi="Times New Roman"/>
                <w:b/>
              </w:rPr>
              <w:t xml:space="preserve">имущества (технические и кадастровые паспорта), для последующей регистрации права муниципальной собственности </w:t>
            </w:r>
            <w:proofErr w:type="spellStart"/>
            <w:r w:rsidRPr="00494415">
              <w:rPr>
                <w:rFonts w:ascii="Times New Roman" w:hAnsi="Times New Roman"/>
                <w:b/>
              </w:rPr>
              <w:t>Верхнеломовского</w:t>
            </w:r>
            <w:proofErr w:type="spellEnd"/>
            <w:r w:rsidRPr="00494415">
              <w:rPr>
                <w:rFonts w:ascii="Times New Roman" w:hAnsi="Times New Roman"/>
                <w:b/>
              </w:rPr>
              <w:t xml:space="preserve"> сельсовета на такие объекты в  Управлении Федеральной службы государственной регистрации, кадастра и картографии;</w:t>
            </w:r>
            <w:proofErr w:type="gramEnd"/>
            <w:r w:rsidRPr="00494415">
              <w:rPr>
                <w:rFonts w:ascii="Times New Roman" w:hAnsi="Times New Roman"/>
                <w:b/>
              </w:rPr>
              <w:t xml:space="preserve"> оценке рыночной стоимости объектов недвижимого и движимого имущества муниципальной собственности для последующей продажи либо сдачи в аренду таких объектов, путем проведения конкурсов или аукционов, в соответствии с действующим законодательством; инвентаризации, ранее не  </w:t>
            </w:r>
            <w:proofErr w:type="spellStart"/>
            <w:r w:rsidRPr="00494415">
              <w:rPr>
                <w:rFonts w:ascii="Times New Roman" w:hAnsi="Times New Roman"/>
                <w:b/>
              </w:rPr>
              <w:t>приинвентаризированных</w:t>
            </w:r>
            <w:proofErr w:type="spellEnd"/>
            <w:r w:rsidRPr="00494415">
              <w:rPr>
                <w:rFonts w:ascii="Times New Roman" w:hAnsi="Times New Roman"/>
                <w:b/>
              </w:rPr>
              <w:t xml:space="preserve"> объектов капитального   строительства, </w:t>
            </w:r>
            <w:r w:rsidRPr="00494415">
              <w:rPr>
                <w:rFonts w:ascii="Times New Roman" w:hAnsi="Times New Roman"/>
                <w:b/>
              </w:rPr>
              <w:lastRenderedPageBreak/>
              <w:t>принадлежащих физическим лицам на праве собственности; межевание земельных участков.</w:t>
            </w:r>
          </w:p>
        </w:tc>
      </w:tr>
      <w:tr w:rsidR="008F3A20" w:rsidRPr="00494415" w:rsidTr="00065D5A">
        <w:tblPrEx>
          <w:tblCellMar>
            <w:left w:w="108" w:type="dxa"/>
            <w:right w:w="108" w:type="dxa"/>
          </w:tblCellMar>
        </w:tblPrEx>
        <w:trPr>
          <w:gridAfter w:val="2"/>
          <w:wAfter w:w="120" w:type="dxa"/>
          <w:trHeight w:val="124"/>
        </w:trPr>
        <w:tc>
          <w:tcPr>
            <w:tcW w:w="848" w:type="dxa"/>
            <w:gridSpan w:val="2"/>
            <w:vMerge w:val="restart"/>
            <w:tcBorders>
              <w:top w:val="single" w:sz="8" w:space="0" w:color="000000"/>
              <w:left w:val="single" w:sz="8" w:space="0" w:color="000000"/>
            </w:tcBorders>
          </w:tcPr>
          <w:p w:rsidR="008F3A20" w:rsidRPr="00494415" w:rsidRDefault="008F3A20" w:rsidP="006E0C2E">
            <w:pPr>
              <w:snapToGrid w:val="0"/>
              <w:spacing w:after="0" w:line="240" w:lineRule="auto"/>
              <w:rPr>
                <w:rFonts w:ascii="Times New Roman" w:hAnsi="Times New Roman"/>
              </w:rPr>
            </w:pPr>
            <w:r w:rsidRPr="00494415">
              <w:rPr>
                <w:rFonts w:ascii="Times New Roman" w:hAnsi="Times New Roman"/>
              </w:rPr>
              <w:lastRenderedPageBreak/>
              <w:t>8.1.1</w:t>
            </w:r>
          </w:p>
        </w:tc>
        <w:tc>
          <w:tcPr>
            <w:tcW w:w="2836" w:type="dxa"/>
            <w:gridSpan w:val="2"/>
            <w:vMerge w:val="restart"/>
            <w:tcBorders>
              <w:top w:val="single" w:sz="8" w:space="0" w:color="000000"/>
              <w:left w:val="single" w:sz="8" w:space="0" w:color="000000"/>
            </w:tcBorders>
          </w:tcPr>
          <w:p w:rsidR="008F3A20" w:rsidRPr="00494415" w:rsidRDefault="008F3A20" w:rsidP="006E0C2E">
            <w:pPr>
              <w:snapToGrid w:val="0"/>
              <w:spacing w:after="0" w:line="240" w:lineRule="auto"/>
              <w:rPr>
                <w:rFonts w:ascii="Times New Roman" w:hAnsi="Times New Roman"/>
              </w:rPr>
            </w:pPr>
            <w:r w:rsidRPr="00494415">
              <w:rPr>
                <w:rFonts w:ascii="Times New Roman" w:hAnsi="Times New Roman"/>
                <w:sz w:val="24"/>
                <w:szCs w:val="24"/>
              </w:rPr>
              <w:t>Расходы по оформлению бесхозяйных объектов в муниципальную собственность</w:t>
            </w:r>
          </w:p>
        </w:tc>
        <w:tc>
          <w:tcPr>
            <w:tcW w:w="2056" w:type="dxa"/>
            <w:gridSpan w:val="2"/>
            <w:vMerge w:val="restart"/>
            <w:tcBorders>
              <w:top w:val="single" w:sz="8" w:space="0" w:color="000000"/>
              <w:left w:val="single" w:sz="8" w:space="0" w:color="000000"/>
            </w:tcBorders>
          </w:tcPr>
          <w:p w:rsidR="008F3A20" w:rsidRPr="00494415" w:rsidRDefault="008F3A20" w:rsidP="006E0C2E">
            <w:pPr>
              <w:snapToGrid w:val="0"/>
              <w:spacing w:after="0" w:line="240" w:lineRule="auto"/>
              <w:rPr>
                <w:rFonts w:ascii="Times New Roman" w:hAnsi="Times New Roman"/>
              </w:rPr>
            </w:pPr>
            <w:r w:rsidRPr="00494415">
              <w:rPr>
                <w:rFonts w:ascii="Times New Roman" w:hAnsi="Times New Roman"/>
              </w:rPr>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w:t>
            </w:r>
          </w:p>
        </w:tc>
        <w:tc>
          <w:tcPr>
            <w:tcW w:w="1080" w:type="dxa"/>
            <w:gridSpan w:val="2"/>
            <w:tcBorders>
              <w:left w:val="single" w:sz="8" w:space="0" w:color="000000"/>
              <w:bottom w:val="single" w:sz="4" w:space="0" w:color="auto"/>
            </w:tcBorders>
          </w:tcPr>
          <w:p w:rsidR="008F3A20" w:rsidRPr="00494415" w:rsidRDefault="008F3A20" w:rsidP="006E0C2E">
            <w:pPr>
              <w:spacing w:after="0" w:line="240" w:lineRule="auto"/>
              <w:contextualSpacing/>
              <w:rPr>
                <w:rFonts w:ascii="Times New Roman" w:hAnsi="Times New Roman"/>
                <w:b/>
              </w:rPr>
            </w:pPr>
            <w:r w:rsidRPr="00494415">
              <w:rPr>
                <w:rFonts w:ascii="Times New Roman" w:hAnsi="Times New Roman"/>
                <w:b/>
              </w:rPr>
              <w:t>Итого</w:t>
            </w:r>
          </w:p>
        </w:tc>
        <w:tc>
          <w:tcPr>
            <w:tcW w:w="945" w:type="dxa"/>
            <w:tcBorders>
              <w:left w:val="single" w:sz="8" w:space="0" w:color="000000"/>
              <w:bottom w:val="single" w:sz="4" w:space="0" w:color="auto"/>
            </w:tcBorders>
          </w:tcPr>
          <w:p w:rsidR="008F3A20" w:rsidRPr="00CF3070" w:rsidRDefault="008F3A20" w:rsidP="00512C6B">
            <w:pPr>
              <w:spacing w:after="0" w:line="240" w:lineRule="auto"/>
              <w:contextualSpacing/>
              <w:jc w:val="right"/>
              <w:rPr>
                <w:rFonts w:ascii="Times New Roman" w:hAnsi="Times New Roman"/>
                <w:color w:val="FF0000"/>
              </w:rPr>
            </w:pPr>
            <w:r>
              <w:rPr>
                <w:rFonts w:ascii="Times New Roman" w:hAnsi="Times New Roman"/>
                <w:color w:val="FF0000"/>
              </w:rPr>
              <w:t>4121,0</w:t>
            </w:r>
          </w:p>
        </w:tc>
        <w:tc>
          <w:tcPr>
            <w:tcW w:w="1351" w:type="dxa"/>
            <w:gridSpan w:val="2"/>
            <w:tcBorders>
              <w:left w:val="single" w:sz="8" w:space="0" w:color="000000"/>
              <w:bottom w:val="single" w:sz="4" w:space="0" w:color="auto"/>
            </w:tcBorders>
          </w:tcPr>
          <w:p w:rsidR="008F3A20" w:rsidRPr="00CF3070" w:rsidRDefault="008F3A20" w:rsidP="00512C6B">
            <w:pPr>
              <w:spacing w:after="0" w:line="240" w:lineRule="auto"/>
              <w:contextualSpacing/>
              <w:jc w:val="right"/>
              <w:rPr>
                <w:rFonts w:ascii="Times New Roman" w:hAnsi="Times New Roman"/>
                <w:color w:val="FF0000"/>
              </w:rPr>
            </w:pPr>
            <w:r>
              <w:rPr>
                <w:rFonts w:ascii="Times New Roman" w:hAnsi="Times New Roman"/>
                <w:color w:val="FF0000"/>
              </w:rPr>
              <w:t>3555,8</w:t>
            </w:r>
          </w:p>
        </w:tc>
        <w:tc>
          <w:tcPr>
            <w:tcW w:w="977" w:type="dxa"/>
            <w:tcBorders>
              <w:left w:val="single" w:sz="8" w:space="0" w:color="000000"/>
              <w:bottom w:val="single" w:sz="4" w:space="0" w:color="auto"/>
              <w:right w:val="single" w:sz="8" w:space="0" w:color="000000"/>
            </w:tcBorders>
          </w:tcPr>
          <w:p w:rsidR="008F3A20" w:rsidRPr="00494415" w:rsidRDefault="008F3A20" w:rsidP="00EE102B">
            <w:pPr>
              <w:spacing w:after="0" w:line="240" w:lineRule="auto"/>
              <w:contextualSpacing/>
              <w:rPr>
                <w:rFonts w:ascii="Times New Roman" w:hAnsi="Times New Roman"/>
              </w:rPr>
            </w:pPr>
            <w:r>
              <w:rPr>
                <w:rFonts w:ascii="Times New Roman" w:hAnsi="Times New Roman"/>
              </w:rPr>
              <w:t>565,2</w:t>
            </w:r>
          </w:p>
        </w:tc>
        <w:tc>
          <w:tcPr>
            <w:tcW w:w="975" w:type="dxa"/>
            <w:tcBorders>
              <w:left w:val="single" w:sz="8" w:space="0" w:color="000000"/>
              <w:bottom w:val="single" w:sz="4" w:space="0" w:color="auto"/>
            </w:tcBorders>
          </w:tcPr>
          <w:p w:rsidR="008F3A20" w:rsidRPr="00494415" w:rsidRDefault="008F3A20"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8F3A20" w:rsidRPr="00494415" w:rsidRDefault="008F3A20"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8F3A20" w:rsidRPr="00494415" w:rsidRDefault="008F3A20" w:rsidP="006E0C2E">
            <w:pPr>
              <w:snapToGrid w:val="0"/>
              <w:spacing w:after="0" w:line="240" w:lineRule="auto"/>
              <w:contextualSpacing/>
              <w:rPr>
                <w:rFonts w:ascii="Times New Roman" w:hAnsi="Times New Roman"/>
              </w:rPr>
            </w:pPr>
          </w:p>
        </w:tc>
        <w:tc>
          <w:tcPr>
            <w:tcW w:w="1085" w:type="dxa"/>
            <w:vMerge w:val="restart"/>
            <w:tcBorders>
              <w:left w:val="single" w:sz="8" w:space="0" w:color="000000"/>
              <w:right w:val="single" w:sz="8" w:space="0" w:color="000000"/>
            </w:tcBorders>
          </w:tcPr>
          <w:p w:rsidR="008F3A20" w:rsidRPr="00494415" w:rsidRDefault="008F3A20" w:rsidP="006E0C2E">
            <w:pPr>
              <w:spacing w:after="0" w:line="240" w:lineRule="auto"/>
              <w:contextualSpacing/>
              <w:rPr>
                <w:rFonts w:ascii="Times New Roman" w:hAnsi="Times New Roman"/>
              </w:rPr>
            </w:pPr>
          </w:p>
        </w:tc>
        <w:tc>
          <w:tcPr>
            <w:tcW w:w="1274" w:type="dxa"/>
            <w:gridSpan w:val="8"/>
            <w:vMerge w:val="restart"/>
            <w:tcBorders>
              <w:left w:val="single" w:sz="8" w:space="0" w:color="000000"/>
              <w:right w:val="single" w:sz="8" w:space="0" w:color="000000"/>
            </w:tcBorders>
          </w:tcPr>
          <w:p w:rsidR="008F3A20" w:rsidRPr="00494415" w:rsidRDefault="008F3A20" w:rsidP="006E0C2E">
            <w:pPr>
              <w:spacing w:after="0" w:line="240" w:lineRule="auto"/>
              <w:contextualSpacing/>
              <w:rPr>
                <w:rFonts w:ascii="Times New Roman" w:hAnsi="Times New Roman"/>
              </w:rPr>
            </w:pPr>
          </w:p>
        </w:tc>
      </w:tr>
      <w:tr w:rsidR="00446E81"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r w:rsidRPr="00494415">
              <w:rPr>
                <w:rFonts w:ascii="Times New Roman" w:hAnsi="Times New Roman"/>
              </w:rPr>
              <w:t>2016</w:t>
            </w:r>
          </w:p>
        </w:tc>
        <w:tc>
          <w:tcPr>
            <w:tcW w:w="945" w:type="dxa"/>
            <w:tcBorders>
              <w:top w:val="single" w:sz="4" w:space="0" w:color="auto"/>
              <w:left w:val="single" w:sz="8" w:space="0" w:color="000000"/>
              <w:bottom w:val="single" w:sz="4" w:space="0" w:color="auto"/>
            </w:tcBorders>
          </w:tcPr>
          <w:p w:rsidR="00446E81" w:rsidRPr="00494415" w:rsidRDefault="00446E81" w:rsidP="00EE102B">
            <w:pPr>
              <w:spacing w:after="0" w:line="240" w:lineRule="auto"/>
              <w:contextualSpacing/>
              <w:jc w:val="right"/>
              <w:rPr>
                <w:rFonts w:ascii="Times New Roman" w:hAnsi="Times New Roman"/>
                <w:color w:val="FF0000"/>
              </w:rPr>
            </w:pPr>
            <w:r w:rsidRPr="00494415">
              <w:rPr>
                <w:rFonts w:ascii="Times New Roman" w:hAnsi="Times New Roman"/>
                <w:color w:val="FF0000"/>
              </w:rPr>
              <w:t>873,2</w:t>
            </w:r>
          </w:p>
        </w:tc>
        <w:tc>
          <w:tcPr>
            <w:tcW w:w="1351" w:type="dxa"/>
            <w:gridSpan w:val="2"/>
            <w:tcBorders>
              <w:top w:val="single" w:sz="4" w:space="0" w:color="auto"/>
              <w:left w:val="single" w:sz="8" w:space="0" w:color="000000"/>
              <w:bottom w:val="single" w:sz="4" w:space="0" w:color="auto"/>
            </w:tcBorders>
          </w:tcPr>
          <w:p w:rsidR="00446E81" w:rsidRPr="00494415" w:rsidRDefault="00446E81" w:rsidP="00EE102B">
            <w:pPr>
              <w:spacing w:after="0" w:line="240" w:lineRule="auto"/>
              <w:contextualSpacing/>
              <w:jc w:val="right"/>
              <w:rPr>
                <w:rFonts w:ascii="Times New Roman" w:hAnsi="Times New Roman"/>
                <w:color w:val="FF0000"/>
              </w:rPr>
            </w:pPr>
            <w:r w:rsidRPr="00494415">
              <w:rPr>
                <w:rFonts w:ascii="Times New Roman" w:hAnsi="Times New Roman"/>
                <w:color w:val="FF0000"/>
              </w:rPr>
              <w:t>873,2</w:t>
            </w:r>
          </w:p>
        </w:tc>
        <w:tc>
          <w:tcPr>
            <w:tcW w:w="977" w:type="dxa"/>
            <w:tcBorders>
              <w:top w:val="single" w:sz="4" w:space="0" w:color="auto"/>
              <w:left w:val="single" w:sz="8" w:space="0" w:color="000000"/>
              <w:bottom w:val="single" w:sz="4" w:space="0" w:color="auto"/>
              <w:right w:val="single" w:sz="8" w:space="0" w:color="000000"/>
            </w:tcBorders>
          </w:tcPr>
          <w:p w:rsidR="00446E81" w:rsidRPr="00494415" w:rsidRDefault="00446E81" w:rsidP="00EE102B">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446E81" w:rsidRPr="00494415" w:rsidRDefault="00446E8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446E81" w:rsidRPr="00494415" w:rsidRDefault="00446E8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446E81" w:rsidRPr="00494415" w:rsidRDefault="00446E81"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r>
      <w:tr w:rsidR="00446E81"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r w:rsidRPr="00494415">
              <w:rPr>
                <w:rFonts w:ascii="Times New Roman" w:hAnsi="Times New Roman"/>
              </w:rPr>
              <w:t>2017</w:t>
            </w:r>
          </w:p>
        </w:tc>
        <w:tc>
          <w:tcPr>
            <w:tcW w:w="945" w:type="dxa"/>
            <w:tcBorders>
              <w:top w:val="single" w:sz="4" w:space="0" w:color="auto"/>
              <w:left w:val="single" w:sz="8" w:space="0" w:color="000000"/>
              <w:bottom w:val="single" w:sz="8" w:space="0" w:color="000000"/>
            </w:tcBorders>
          </w:tcPr>
          <w:p w:rsidR="00446E81" w:rsidRPr="00494415" w:rsidRDefault="00446E81" w:rsidP="00EE102B">
            <w:pPr>
              <w:spacing w:after="0" w:line="240" w:lineRule="auto"/>
              <w:contextualSpacing/>
              <w:jc w:val="right"/>
              <w:rPr>
                <w:rFonts w:ascii="Times New Roman" w:hAnsi="Times New Roman"/>
                <w:color w:val="FF0000"/>
              </w:rPr>
            </w:pPr>
            <w:r w:rsidRPr="00494415">
              <w:rPr>
                <w:rFonts w:ascii="Times New Roman" w:hAnsi="Times New Roman"/>
                <w:color w:val="FF0000"/>
              </w:rPr>
              <w:t>1452,4</w:t>
            </w:r>
          </w:p>
        </w:tc>
        <w:tc>
          <w:tcPr>
            <w:tcW w:w="1351" w:type="dxa"/>
            <w:gridSpan w:val="2"/>
            <w:tcBorders>
              <w:top w:val="single" w:sz="4" w:space="0" w:color="auto"/>
              <w:left w:val="single" w:sz="8" w:space="0" w:color="000000"/>
              <w:bottom w:val="single" w:sz="8" w:space="0" w:color="000000"/>
            </w:tcBorders>
          </w:tcPr>
          <w:p w:rsidR="00446E81" w:rsidRPr="00494415" w:rsidRDefault="00446E81" w:rsidP="00EE102B">
            <w:pPr>
              <w:spacing w:after="0" w:line="240" w:lineRule="auto"/>
              <w:contextualSpacing/>
              <w:jc w:val="right"/>
              <w:rPr>
                <w:rFonts w:ascii="Times New Roman" w:hAnsi="Times New Roman"/>
                <w:color w:val="FF0000"/>
              </w:rPr>
            </w:pPr>
            <w:r w:rsidRPr="00494415">
              <w:rPr>
                <w:rFonts w:ascii="Times New Roman" w:hAnsi="Times New Roman"/>
                <w:color w:val="FF0000"/>
              </w:rPr>
              <w:t>1432,4</w:t>
            </w:r>
          </w:p>
        </w:tc>
        <w:tc>
          <w:tcPr>
            <w:tcW w:w="977" w:type="dxa"/>
            <w:tcBorders>
              <w:top w:val="single" w:sz="4" w:space="0" w:color="auto"/>
              <w:left w:val="single" w:sz="8" w:space="0" w:color="000000"/>
              <w:bottom w:val="single" w:sz="8" w:space="0" w:color="000000"/>
              <w:right w:val="single" w:sz="8" w:space="0" w:color="000000"/>
            </w:tcBorders>
          </w:tcPr>
          <w:p w:rsidR="00446E81" w:rsidRPr="00494415" w:rsidRDefault="00446E81" w:rsidP="00EE102B">
            <w:pPr>
              <w:spacing w:after="0" w:line="240" w:lineRule="auto"/>
              <w:contextualSpacing/>
              <w:rPr>
                <w:rFonts w:ascii="Times New Roman" w:hAnsi="Times New Roman"/>
              </w:rPr>
            </w:pPr>
            <w:r w:rsidRPr="00494415">
              <w:rPr>
                <w:rFonts w:ascii="Times New Roman" w:hAnsi="Times New Roman"/>
              </w:rPr>
              <w:t>20,0</w:t>
            </w:r>
          </w:p>
        </w:tc>
        <w:tc>
          <w:tcPr>
            <w:tcW w:w="975" w:type="dxa"/>
            <w:tcBorders>
              <w:top w:val="single" w:sz="4" w:space="0" w:color="auto"/>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446E81" w:rsidRPr="00494415" w:rsidRDefault="00446E81"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r>
      <w:tr w:rsidR="00446E81"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r w:rsidRPr="00494415">
              <w:rPr>
                <w:rFonts w:ascii="Times New Roman" w:hAnsi="Times New Roman"/>
              </w:rPr>
              <w:t>2018</w:t>
            </w:r>
          </w:p>
        </w:tc>
        <w:tc>
          <w:tcPr>
            <w:tcW w:w="945" w:type="dxa"/>
            <w:tcBorders>
              <w:top w:val="single" w:sz="4" w:space="0" w:color="auto"/>
              <w:left w:val="single" w:sz="8" w:space="0" w:color="000000"/>
              <w:bottom w:val="single" w:sz="8" w:space="0" w:color="000000"/>
            </w:tcBorders>
          </w:tcPr>
          <w:p w:rsidR="00446E81" w:rsidRPr="00494415" w:rsidRDefault="00446E81" w:rsidP="00EE102B">
            <w:pPr>
              <w:spacing w:after="0" w:line="240" w:lineRule="auto"/>
              <w:contextualSpacing/>
              <w:jc w:val="right"/>
              <w:rPr>
                <w:rFonts w:ascii="Times New Roman" w:hAnsi="Times New Roman"/>
                <w:color w:val="FF0000"/>
              </w:rPr>
            </w:pPr>
            <w:r w:rsidRPr="00494415">
              <w:rPr>
                <w:rFonts w:ascii="Times New Roman" w:hAnsi="Times New Roman"/>
                <w:color w:val="FF0000"/>
              </w:rPr>
              <w:t>457,3</w:t>
            </w:r>
          </w:p>
        </w:tc>
        <w:tc>
          <w:tcPr>
            <w:tcW w:w="1351" w:type="dxa"/>
            <w:gridSpan w:val="2"/>
            <w:tcBorders>
              <w:top w:val="single" w:sz="4" w:space="0" w:color="auto"/>
              <w:left w:val="single" w:sz="8" w:space="0" w:color="000000"/>
              <w:bottom w:val="single" w:sz="8" w:space="0" w:color="000000"/>
            </w:tcBorders>
          </w:tcPr>
          <w:p w:rsidR="00446E81" w:rsidRPr="00494415" w:rsidRDefault="00446E81" w:rsidP="00EE102B">
            <w:pPr>
              <w:spacing w:after="0" w:line="240" w:lineRule="auto"/>
              <w:contextualSpacing/>
              <w:jc w:val="right"/>
              <w:rPr>
                <w:rFonts w:ascii="Times New Roman" w:hAnsi="Times New Roman"/>
                <w:color w:val="FF0000"/>
              </w:rPr>
            </w:pPr>
            <w:r w:rsidRPr="00494415">
              <w:rPr>
                <w:rFonts w:ascii="Times New Roman" w:hAnsi="Times New Roman"/>
                <w:color w:val="FF0000"/>
              </w:rPr>
              <w:t>457,3</w:t>
            </w:r>
          </w:p>
        </w:tc>
        <w:tc>
          <w:tcPr>
            <w:tcW w:w="977" w:type="dxa"/>
            <w:tcBorders>
              <w:top w:val="single" w:sz="4" w:space="0" w:color="auto"/>
              <w:left w:val="single" w:sz="8" w:space="0" w:color="000000"/>
              <w:bottom w:val="single" w:sz="8" w:space="0" w:color="000000"/>
              <w:right w:val="single" w:sz="8" w:space="0" w:color="000000"/>
            </w:tcBorders>
          </w:tcPr>
          <w:p w:rsidR="00446E81" w:rsidRPr="00494415" w:rsidRDefault="00446E81" w:rsidP="00EE102B">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446E81" w:rsidRPr="00494415" w:rsidRDefault="00446E81"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r>
      <w:tr w:rsidR="00446E81"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r w:rsidRPr="00494415">
              <w:rPr>
                <w:rFonts w:ascii="Times New Roman" w:hAnsi="Times New Roman"/>
              </w:rPr>
              <w:t>2019</w:t>
            </w:r>
          </w:p>
        </w:tc>
        <w:tc>
          <w:tcPr>
            <w:tcW w:w="945" w:type="dxa"/>
            <w:tcBorders>
              <w:top w:val="single" w:sz="4" w:space="0" w:color="auto"/>
              <w:left w:val="single" w:sz="8" w:space="0" w:color="000000"/>
              <w:bottom w:val="single" w:sz="8" w:space="0" w:color="000000"/>
            </w:tcBorders>
          </w:tcPr>
          <w:p w:rsidR="00446E81" w:rsidRPr="00494415" w:rsidRDefault="00446E81" w:rsidP="00EE102B">
            <w:pPr>
              <w:spacing w:after="0" w:line="240" w:lineRule="auto"/>
              <w:contextualSpacing/>
              <w:jc w:val="right"/>
              <w:rPr>
                <w:rFonts w:ascii="Times New Roman" w:hAnsi="Times New Roman"/>
                <w:color w:val="FF0000"/>
              </w:rPr>
            </w:pPr>
            <w:r w:rsidRPr="00494415">
              <w:rPr>
                <w:rFonts w:ascii="Times New Roman" w:hAnsi="Times New Roman"/>
                <w:color w:val="FF0000"/>
              </w:rPr>
              <w:t>460,4</w:t>
            </w:r>
          </w:p>
        </w:tc>
        <w:tc>
          <w:tcPr>
            <w:tcW w:w="1351" w:type="dxa"/>
            <w:gridSpan w:val="2"/>
            <w:tcBorders>
              <w:top w:val="single" w:sz="4" w:space="0" w:color="auto"/>
              <w:left w:val="single" w:sz="8" w:space="0" w:color="000000"/>
              <w:bottom w:val="single" w:sz="8" w:space="0" w:color="000000"/>
            </w:tcBorders>
          </w:tcPr>
          <w:p w:rsidR="00446E81" w:rsidRPr="00494415" w:rsidRDefault="00446E81" w:rsidP="00EE102B">
            <w:pPr>
              <w:spacing w:after="0" w:line="240" w:lineRule="auto"/>
              <w:contextualSpacing/>
              <w:jc w:val="right"/>
              <w:rPr>
                <w:rFonts w:ascii="Times New Roman" w:hAnsi="Times New Roman"/>
                <w:color w:val="FF0000"/>
              </w:rPr>
            </w:pPr>
            <w:r w:rsidRPr="00494415">
              <w:rPr>
                <w:rFonts w:ascii="Times New Roman" w:hAnsi="Times New Roman"/>
                <w:color w:val="FF0000"/>
              </w:rPr>
              <w:t>100,4</w:t>
            </w:r>
          </w:p>
        </w:tc>
        <w:tc>
          <w:tcPr>
            <w:tcW w:w="977" w:type="dxa"/>
            <w:tcBorders>
              <w:top w:val="single" w:sz="4" w:space="0" w:color="auto"/>
              <w:left w:val="single" w:sz="8" w:space="0" w:color="000000"/>
              <w:bottom w:val="single" w:sz="8" w:space="0" w:color="000000"/>
              <w:right w:val="single" w:sz="8" w:space="0" w:color="000000"/>
            </w:tcBorders>
          </w:tcPr>
          <w:p w:rsidR="00446E81" w:rsidRPr="00494415" w:rsidRDefault="00446E81" w:rsidP="00EE102B">
            <w:pPr>
              <w:spacing w:after="0" w:line="240" w:lineRule="auto"/>
              <w:contextualSpacing/>
              <w:rPr>
                <w:rFonts w:ascii="Times New Roman" w:hAnsi="Times New Roman"/>
              </w:rPr>
            </w:pPr>
            <w:r w:rsidRPr="00494415">
              <w:rPr>
                <w:rFonts w:ascii="Times New Roman" w:hAnsi="Times New Roman"/>
              </w:rPr>
              <w:t>360,0</w:t>
            </w:r>
          </w:p>
        </w:tc>
        <w:tc>
          <w:tcPr>
            <w:tcW w:w="975" w:type="dxa"/>
            <w:tcBorders>
              <w:top w:val="single" w:sz="4" w:space="0" w:color="auto"/>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446E81" w:rsidRPr="00494415" w:rsidRDefault="00446E81"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r>
      <w:tr w:rsidR="00446E81" w:rsidRPr="00494415" w:rsidTr="00E96E66">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lang w:val="en-US"/>
              </w:rPr>
            </w:pPr>
            <w:r w:rsidRPr="00494415">
              <w:rPr>
                <w:rFonts w:ascii="Times New Roman" w:hAnsi="Times New Roman"/>
                <w:lang w:val="en-US"/>
              </w:rPr>
              <w:t>2020</w:t>
            </w:r>
          </w:p>
        </w:tc>
        <w:tc>
          <w:tcPr>
            <w:tcW w:w="945" w:type="dxa"/>
            <w:tcBorders>
              <w:top w:val="single" w:sz="4" w:space="0" w:color="auto"/>
              <w:left w:val="single" w:sz="8" w:space="0" w:color="000000"/>
              <w:bottom w:val="single" w:sz="8" w:space="0" w:color="000000"/>
            </w:tcBorders>
          </w:tcPr>
          <w:p w:rsidR="00446E81" w:rsidRPr="00CF3070" w:rsidRDefault="00446E81" w:rsidP="00EE102B">
            <w:pPr>
              <w:spacing w:after="0" w:line="240" w:lineRule="auto"/>
              <w:contextualSpacing/>
              <w:jc w:val="right"/>
              <w:rPr>
                <w:rFonts w:ascii="Times New Roman" w:hAnsi="Times New Roman"/>
                <w:color w:val="FF0000"/>
              </w:rPr>
            </w:pPr>
            <w:r>
              <w:rPr>
                <w:rFonts w:ascii="Times New Roman" w:hAnsi="Times New Roman"/>
                <w:color w:val="FF0000"/>
              </w:rPr>
              <w:t>640,5</w:t>
            </w:r>
          </w:p>
        </w:tc>
        <w:tc>
          <w:tcPr>
            <w:tcW w:w="1351" w:type="dxa"/>
            <w:gridSpan w:val="2"/>
            <w:tcBorders>
              <w:top w:val="single" w:sz="4" w:space="0" w:color="auto"/>
              <w:left w:val="single" w:sz="8" w:space="0" w:color="000000"/>
              <w:bottom w:val="single" w:sz="8" w:space="0" w:color="000000"/>
            </w:tcBorders>
          </w:tcPr>
          <w:p w:rsidR="00446E81" w:rsidRPr="00CF3070" w:rsidRDefault="00446E81" w:rsidP="00EE102B">
            <w:pPr>
              <w:spacing w:after="0" w:line="240" w:lineRule="auto"/>
              <w:contextualSpacing/>
              <w:jc w:val="right"/>
              <w:rPr>
                <w:rFonts w:ascii="Times New Roman" w:hAnsi="Times New Roman"/>
                <w:color w:val="FF0000"/>
              </w:rPr>
            </w:pPr>
            <w:r>
              <w:rPr>
                <w:rFonts w:ascii="Times New Roman" w:hAnsi="Times New Roman"/>
                <w:color w:val="FF0000"/>
              </w:rPr>
              <w:t>455,3</w:t>
            </w:r>
          </w:p>
        </w:tc>
        <w:tc>
          <w:tcPr>
            <w:tcW w:w="977" w:type="dxa"/>
            <w:tcBorders>
              <w:top w:val="single" w:sz="4" w:space="0" w:color="auto"/>
              <w:left w:val="single" w:sz="8" w:space="0" w:color="000000"/>
              <w:bottom w:val="single" w:sz="8" w:space="0" w:color="000000"/>
              <w:right w:val="single" w:sz="8" w:space="0" w:color="000000"/>
            </w:tcBorders>
          </w:tcPr>
          <w:p w:rsidR="00446E81" w:rsidRPr="00494415" w:rsidRDefault="00446E81" w:rsidP="00EE102B">
            <w:pPr>
              <w:spacing w:after="0" w:line="240" w:lineRule="auto"/>
              <w:contextualSpacing/>
              <w:rPr>
                <w:rFonts w:ascii="Times New Roman" w:hAnsi="Times New Roman"/>
              </w:rPr>
            </w:pPr>
            <w:r>
              <w:rPr>
                <w:rFonts w:ascii="Times New Roman" w:hAnsi="Times New Roman"/>
              </w:rPr>
              <w:t>182,2</w:t>
            </w:r>
          </w:p>
        </w:tc>
        <w:tc>
          <w:tcPr>
            <w:tcW w:w="975" w:type="dxa"/>
            <w:tcBorders>
              <w:top w:val="single" w:sz="4" w:space="0" w:color="auto"/>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446E81" w:rsidRPr="00494415" w:rsidRDefault="00446E81" w:rsidP="006E0C2E">
            <w:pPr>
              <w:snapToGrid w:val="0"/>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r>
      <w:tr w:rsidR="00446E81" w:rsidRPr="00494415" w:rsidTr="00E96E66">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lang w:val="en-US"/>
              </w:rPr>
            </w:pPr>
            <w:r w:rsidRPr="00494415">
              <w:rPr>
                <w:rFonts w:ascii="Times New Roman" w:hAnsi="Times New Roman"/>
                <w:lang w:val="en-US"/>
              </w:rPr>
              <w:t>2021</w:t>
            </w:r>
          </w:p>
        </w:tc>
        <w:tc>
          <w:tcPr>
            <w:tcW w:w="945" w:type="dxa"/>
            <w:tcBorders>
              <w:top w:val="single" w:sz="4" w:space="0" w:color="auto"/>
              <w:left w:val="single" w:sz="8" w:space="0" w:color="000000"/>
              <w:bottom w:val="single" w:sz="8" w:space="0" w:color="000000"/>
            </w:tcBorders>
          </w:tcPr>
          <w:p w:rsidR="00446E81" w:rsidRPr="00494415" w:rsidRDefault="008F3A20" w:rsidP="00EE102B">
            <w:pPr>
              <w:spacing w:after="0" w:line="240" w:lineRule="auto"/>
              <w:contextualSpacing/>
              <w:jc w:val="right"/>
              <w:rPr>
                <w:rFonts w:ascii="Times New Roman" w:hAnsi="Times New Roman"/>
                <w:color w:val="FF0000"/>
              </w:rPr>
            </w:pPr>
            <w:r>
              <w:rPr>
                <w:rFonts w:ascii="Times New Roman" w:hAnsi="Times New Roman"/>
                <w:color w:val="FF0000"/>
              </w:rPr>
              <w:t>179,3</w:t>
            </w:r>
          </w:p>
        </w:tc>
        <w:tc>
          <w:tcPr>
            <w:tcW w:w="1351" w:type="dxa"/>
            <w:gridSpan w:val="2"/>
            <w:tcBorders>
              <w:top w:val="single" w:sz="4" w:space="0" w:color="auto"/>
              <w:left w:val="single" w:sz="8" w:space="0" w:color="000000"/>
              <w:bottom w:val="single" w:sz="8" w:space="0" w:color="000000"/>
            </w:tcBorders>
          </w:tcPr>
          <w:p w:rsidR="00446E81" w:rsidRPr="00494415" w:rsidRDefault="008F3A20" w:rsidP="00EE102B">
            <w:pPr>
              <w:spacing w:after="0" w:line="240" w:lineRule="auto"/>
              <w:contextualSpacing/>
              <w:jc w:val="right"/>
              <w:rPr>
                <w:rFonts w:ascii="Times New Roman" w:hAnsi="Times New Roman"/>
                <w:color w:val="FF0000"/>
              </w:rPr>
            </w:pPr>
            <w:r>
              <w:rPr>
                <w:rFonts w:ascii="Times New Roman" w:hAnsi="Times New Roman"/>
                <w:color w:val="FF0000"/>
              </w:rPr>
              <w:t>179,3</w:t>
            </w:r>
          </w:p>
        </w:tc>
        <w:tc>
          <w:tcPr>
            <w:tcW w:w="977" w:type="dxa"/>
            <w:tcBorders>
              <w:top w:val="single" w:sz="4" w:space="0" w:color="auto"/>
              <w:left w:val="single" w:sz="8" w:space="0" w:color="000000"/>
              <w:bottom w:val="single" w:sz="8" w:space="0" w:color="000000"/>
              <w:right w:val="single" w:sz="8" w:space="0" w:color="000000"/>
            </w:tcBorders>
          </w:tcPr>
          <w:p w:rsidR="00446E81" w:rsidRPr="00494415" w:rsidRDefault="00446E81" w:rsidP="00EE102B">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446E81" w:rsidRPr="00494415" w:rsidRDefault="00446E81" w:rsidP="006E0C2E">
            <w:pPr>
              <w:snapToGrid w:val="0"/>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r>
      <w:tr w:rsidR="00446E81" w:rsidRPr="00494415" w:rsidTr="00E96E66">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945" w:type="dxa"/>
            <w:tcBorders>
              <w:top w:val="single" w:sz="4" w:space="0" w:color="auto"/>
              <w:left w:val="single" w:sz="8" w:space="0" w:color="000000"/>
              <w:bottom w:val="single" w:sz="8" w:space="0" w:color="000000"/>
            </w:tcBorders>
          </w:tcPr>
          <w:p w:rsidR="00446E81" w:rsidRPr="00494415" w:rsidRDefault="00446E81" w:rsidP="00EE102B">
            <w:pPr>
              <w:spacing w:after="0" w:line="240" w:lineRule="auto"/>
              <w:contextualSpacing/>
              <w:jc w:val="right"/>
              <w:rPr>
                <w:rFonts w:ascii="Times New Roman" w:hAnsi="Times New Roman"/>
                <w:color w:val="FF0000"/>
              </w:rPr>
            </w:pPr>
            <w:r w:rsidRPr="00494415">
              <w:rPr>
                <w:rFonts w:ascii="Times New Roman" w:hAnsi="Times New Roman"/>
                <w:color w:val="FF0000"/>
              </w:rPr>
              <w:t>19,3</w:t>
            </w:r>
          </w:p>
        </w:tc>
        <w:tc>
          <w:tcPr>
            <w:tcW w:w="1351" w:type="dxa"/>
            <w:gridSpan w:val="2"/>
            <w:tcBorders>
              <w:top w:val="single" w:sz="4" w:space="0" w:color="auto"/>
              <w:left w:val="single" w:sz="8" w:space="0" w:color="000000"/>
              <w:bottom w:val="single" w:sz="8" w:space="0" w:color="000000"/>
            </w:tcBorders>
          </w:tcPr>
          <w:p w:rsidR="00446E81" w:rsidRPr="00494415" w:rsidRDefault="00446E81" w:rsidP="00EE102B">
            <w:pPr>
              <w:spacing w:after="0" w:line="240" w:lineRule="auto"/>
              <w:contextualSpacing/>
              <w:jc w:val="right"/>
              <w:rPr>
                <w:rFonts w:ascii="Times New Roman" w:hAnsi="Times New Roman"/>
                <w:color w:val="FF0000"/>
              </w:rPr>
            </w:pPr>
            <w:r w:rsidRPr="00494415">
              <w:rPr>
                <w:rFonts w:ascii="Times New Roman" w:hAnsi="Times New Roman"/>
                <w:color w:val="FF0000"/>
              </w:rPr>
              <w:t>19,3</w:t>
            </w:r>
          </w:p>
        </w:tc>
        <w:tc>
          <w:tcPr>
            <w:tcW w:w="977" w:type="dxa"/>
            <w:tcBorders>
              <w:top w:val="single" w:sz="4" w:space="0" w:color="auto"/>
              <w:left w:val="single" w:sz="8" w:space="0" w:color="000000"/>
              <w:bottom w:val="single" w:sz="8" w:space="0" w:color="000000"/>
              <w:right w:val="single" w:sz="8" w:space="0" w:color="000000"/>
            </w:tcBorders>
          </w:tcPr>
          <w:p w:rsidR="00446E81" w:rsidRPr="00494415" w:rsidRDefault="00446E81" w:rsidP="00EE102B">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446E81" w:rsidRPr="00494415" w:rsidRDefault="00446E81" w:rsidP="006E0C2E">
            <w:pPr>
              <w:snapToGrid w:val="0"/>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r>
      <w:tr w:rsidR="00446E81" w:rsidRPr="00494415" w:rsidTr="00E96E66">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r>
              <w:rPr>
                <w:rFonts w:ascii="Times New Roman" w:hAnsi="Times New Roman"/>
              </w:rPr>
              <w:t>2023</w:t>
            </w:r>
          </w:p>
        </w:tc>
        <w:tc>
          <w:tcPr>
            <w:tcW w:w="945" w:type="dxa"/>
            <w:tcBorders>
              <w:top w:val="single" w:sz="4" w:space="0" w:color="auto"/>
              <w:left w:val="single" w:sz="8" w:space="0" w:color="000000"/>
              <w:bottom w:val="single" w:sz="8" w:space="0" w:color="000000"/>
            </w:tcBorders>
          </w:tcPr>
          <w:p w:rsidR="00446E81" w:rsidRPr="00494415" w:rsidRDefault="00446E81" w:rsidP="00E96E66">
            <w:pPr>
              <w:spacing w:after="0" w:line="240" w:lineRule="auto"/>
              <w:contextualSpacing/>
              <w:jc w:val="right"/>
              <w:rPr>
                <w:rFonts w:ascii="Times New Roman" w:hAnsi="Times New Roman"/>
                <w:color w:val="FF0000"/>
              </w:rPr>
            </w:pPr>
            <w:r w:rsidRPr="00494415">
              <w:rPr>
                <w:rFonts w:ascii="Times New Roman" w:hAnsi="Times New Roman"/>
                <w:color w:val="FF0000"/>
              </w:rPr>
              <w:t>19,3</w:t>
            </w:r>
          </w:p>
        </w:tc>
        <w:tc>
          <w:tcPr>
            <w:tcW w:w="1351" w:type="dxa"/>
            <w:gridSpan w:val="2"/>
            <w:tcBorders>
              <w:top w:val="single" w:sz="4" w:space="0" w:color="auto"/>
              <w:left w:val="single" w:sz="8" w:space="0" w:color="000000"/>
              <w:bottom w:val="single" w:sz="8" w:space="0" w:color="000000"/>
            </w:tcBorders>
          </w:tcPr>
          <w:p w:rsidR="00446E81" w:rsidRPr="00494415" w:rsidRDefault="00446E81" w:rsidP="00E96E66">
            <w:pPr>
              <w:spacing w:after="0" w:line="240" w:lineRule="auto"/>
              <w:contextualSpacing/>
              <w:jc w:val="right"/>
              <w:rPr>
                <w:rFonts w:ascii="Times New Roman" w:hAnsi="Times New Roman"/>
                <w:color w:val="FF0000"/>
              </w:rPr>
            </w:pPr>
            <w:r w:rsidRPr="00494415">
              <w:rPr>
                <w:rFonts w:ascii="Times New Roman" w:hAnsi="Times New Roman"/>
                <w:color w:val="FF0000"/>
              </w:rPr>
              <w:t>19,3</w:t>
            </w:r>
          </w:p>
        </w:tc>
        <w:tc>
          <w:tcPr>
            <w:tcW w:w="977" w:type="dxa"/>
            <w:tcBorders>
              <w:top w:val="single" w:sz="4" w:space="0" w:color="auto"/>
              <w:left w:val="single" w:sz="8" w:space="0" w:color="000000"/>
              <w:bottom w:val="single" w:sz="8" w:space="0" w:color="000000"/>
              <w:right w:val="single" w:sz="8" w:space="0" w:color="000000"/>
            </w:tcBorders>
          </w:tcPr>
          <w:p w:rsidR="00446E81" w:rsidRPr="00494415" w:rsidRDefault="00446E81" w:rsidP="00EE102B">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446E81" w:rsidRPr="00494415" w:rsidRDefault="00446E81" w:rsidP="006E0C2E">
            <w:pPr>
              <w:snapToGrid w:val="0"/>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r>
      <w:tr w:rsidR="00446E81"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bottom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2836" w:type="dxa"/>
            <w:gridSpan w:val="2"/>
            <w:vMerge/>
            <w:tcBorders>
              <w:left w:val="single" w:sz="8" w:space="0" w:color="000000"/>
              <w:bottom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2056" w:type="dxa"/>
            <w:gridSpan w:val="2"/>
            <w:vMerge/>
            <w:tcBorders>
              <w:left w:val="single" w:sz="8" w:space="0" w:color="000000"/>
              <w:bottom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r>
              <w:rPr>
                <w:rFonts w:ascii="Times New Roman" w:hAnsi="Times New Roman"/>
              </w:rPr>
              <w:t>2024</w:t>
            </w:r>
          </w:p>
        </w:tc>
        <w:tc>
          <w:tcPr>
            <w:tcW w:w="945" w:type="dxa"/>
            <w:tcBorders>
              <w:top w:val="single" w:sz="4" w:space="0" w:color="auto"/>
              <w:left w:val="single" w:sz="8" w:space="0" w:color="000000"/>
              <w:bottom w:val="single" w:sz="8" w:space="0" w:color="000000"/>
            </w:tcBorders>
          </w:tcPr>
          <w:p w:rsidR="00446E81" w:rsidRPr="00494415" w:rsidRDefault="00446E81" w:rsidP="00E96E66">
            <w:pPr>
              <w:spacing w:after="0" w:line="240" w:lineRule="auto"/>
              <w:contextualSpacing/>
              <w:jc w:val="right"/>
              <w:rPr>
                <w:rFonts w:ascii="Times New Roman" w:hAnsi="Times New Roman"/>
                <w:color w:val="FF0000"/>
              </w:rPr>
            </w:pPr>
            <w:r w:rsidRPr="00494415">
              <w:rPr>
                <w:rFonts w:ascii="Times New Roman" w:hAnsi="Times New Roman"/>
                <w:color w:val="FF0000"/>
              </w:rPr>
              <w:t>19,3</w:t>
            </w:r>
          </w:p>
        </w:tc>
        <w:tc>
          <w:tcPr>
            <w:tcW w:w="1351" w:type="dxa"/>
            <w:gridSpan w:val="2"/>
            <w:tcBorders>
              <w:top w:val="single" w:sz="4" w:space="0" w:color="auto"/>
              <w:left w:val="single" w:sz="8" w:space="0" w:color="000000"/>
              <w:bottom w:val="single" w:sz="8" w:space="0" w:color="000000"/>
            </w:tcBorders>
          </w:tcPr>
          <w:p w:rsidR="00446E81" w:rsidRPr="00494415" w:rsidRDefault="00446E81" w:rsidP="00E96E66">
            <w:pPr>
              <w:spacing w:after="0" w:line="240" w:lineRule="auto"/>
              <w:contextualSpacing/>
              <w:jc w:val="right"/>
              <w:rPr>
                <w:rFonts w:ascii="Times New Roman" w:hAnsi="Times New Roman"/>
                <w:color w:val="FF0000"/>
              </w:rPr>
            </w:pPr>
            <w:r w:rsidRPr="00494415">
              <w:rPr>
                <w:rFonts w:ascii="Times New Roman" w:hAnsi="Times New Roman"/>
                <w:color w:val="FF0000"/>
              </w:rPr>
              <w:t>19,3</w:t>
            </w:r>
          </w:p>
        </w:tc>
        <w:tc>
          <w:tcPr>
            <w:tcW w:w="977" w:type="dxa"/>
            <w:tcBorders>
              <w:top w:val="single" w:sz="4" w:space="0" w:color="auto"/>
              <w:left w:val="single" w:sz="8" w:space="0" w:color="000000"/>
              <w:bottom w:val="single" w:sz="8" w:space="0" w:color="000000"/>
              <w:right w:val="single" w:sz="8" w:space="0" w:color="000000"/>
            </w:tcBorders>
          </w:tcPr>
          <w:p w:rsidR="00446E81" w:rsidRPr="00494415" w:rsidRDefault="00446E81" w:rsidP="00EE102B">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446E81" w:rsidRPr="00494415" w:rsidRDefault="00446E81" w:rsidP="006E0C2E">
            <w:pPr>
              <w:snapToGrid w:val="0"/>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r>
      <w:tr w:rsidR="00446E81" w:rsidRPr="00494415" w:rsidTr="00E96E66">
        <w:tblPrEx>
          <w:tblCellMar>
            <w:left w:w="108" w:type="dxa"/>
            <w:right w:w="108" w:type="dxa"/>
          </w:tblCellMar>
        </w:tblPrEx>
        <w:trPr>
          <w:gridAfter w:val="2"/>
          <w:wAfter w:w="120" w:type="dxa"/>
          <w:trHeight w:val="85"/>
        </w:trPr>
        <w:tc>
          <w:tcPr>
            <w:tcW w:w="5740" w:type="dxa"/>
            <w:gridSpan w:val="6"/>
            <w:vMerge w:val="restart"/>
            <w:tcBorders>
              <w:top w:val="single" w:sz="8" w:space="0" w:color="000000"/>
              <w:left w:val="single" w:sz="8" w:space="0" w:color="000000"/>
            </w:tcBorders>
          </w:tcPr>
          <w:p w:rsidR="00446E81" w:rsidRPr="00494415" w:rsidRDefault="00446E81" w:rsidP="006E0C2E">
            <w:pPr>
              <w:snapToGrid w:val="0"/>
              <w:spacing w:after="0" w:line="240" w:lineRule="auto"/>
              <w:rPr>
                <w:rFonts w:ascii="Times New Roman" w:hAnsi="Times New Roman"/>
              </w:rPr>
            </w:pPr>
            <w:r w:rsidRPr="00494415">
              <w:rPr>
                <w:rFonts w:ascii="Times New Roman" w:hAnsi="Times New Roman"/>
                <w:b/>
              </w:rPr>
              <w:t>Итого по подпрограмме 8</w:t>
            </w:r>
          </w:p>
        </w:tc>
        <w:tc>
          <w:tcPr>
            <w:tcW w:w="1080" w:type="dxa"/>
            <w:gridSpan w:val="2"/>
            <w:tcBorders>
              <w:left w:val="single" w:sz="8" w:space="0" w:color="000000"/>
              <w:bottom w:val="single" w:sz="8" w:space="0" w:color="000000"/>
            </w:tcBorders>
          </w:tcPr>
          <w:p w:rsidR="00446E81" w:rsidRPr="00494415" w:rsidRDefault="00446E81" w:rsidP="00B91260">
            <w:pPr>
              <w:spacing w:after="0" w:line="240" w:lineRule="auto"/>
              <w:contextualSpacing/>
              <w:rPr>
                <w:rFonts w:ascii="Times New Roman" w:hAnsi="Times New Roman"/>
                <w:b/>
              </w:rPr>
            </w:pPr>
            <w:r w:rsidRPr="00494415">
              <w:rPr>
                <w:rFonts w:ascii="Times New Roman" w:hAnsi="Times New Roman"/>
                <w:b/>
              </w:rPr>
              <w:t>Итого</w:t>
            </w:r>
          </w:p>
        </w:tc>
        <w:tc>
          <w:tcPr>
            <w:tcW w:w="945" w:type="dxa"/>
            <w:tcBorders>
              <w:left w:val="single" w:sz="8" w:space="0" w:color="000000"/>
              <w:bottom w:val="single" w:sz="4" w:space="0" w:color="auto"/>
            </w:tcBorders>
          </w:tcPr>
          <w:p w:rsidR="00446E81" w:rsidRPr="00CF3070" w:rsidRDefault="008F3A20" w:rsidP="00E96E66">
            <w:pPr>
              <w:spacing w:after="0" w:line="240" w:lineRule="auto"/>
              <w:contextualSpacing/>
              <w:jc w:val="right"/>
              <w:rPr>
                <w:rFonts w:ascii="Times New Roman" w:hAnsi="Times New Roman"/>
                <w:color w:val="FF0000"/>
              </w:rPr>
            </w:pPr>
            <w:r>
              <w:rPr>
                <w:rFonts w:ascii="Times New Roman" w:hAnsi="Times New Roman"/>
                <w:color w:val="FF0000"/>
              </w:rPr>
              <w:t>4121,0</w:t>
            </w:r>
          </w:p>
        </w:tc>
        <w:tc>
          <w:tcPr>
            <w:tcW w:w="1351" w:type="dxa"/>
            <w:gridSpan w:val="2"/>
            <w:tcBorders>
              <w:left w:val="single" w:sz="8" w:space="0" w:color="000000"/>
              <w:bottom w:val="single" w:sz="4" w:space="0" w:color="auto"/>
            </w:tcBorders>
          </w:tcPr>
          <w:p w:rsidR="00446E81" w:rsidRPr="00CF3070" w:rsidRDefault="008F3A20" w:rsidP="00E96E66">
            <w:pPr>
              <w:spacing w:after="0" w:line="240" w:lineRule="auto"/>
              <w:contextualSpacing/>
              <w:jc w:val="right"/>
              <w:rPr>
                <w:rFonts w:ascii="Times New Roman" w:hAnsi="Times New Roman"/>
                <w:color w:val="FF0000"/>
              </w:rPr>
            </w:pPr>
            <w:r>
              <w:rPr>
                <w:rFonts w:ascii="Times New Roman" w:hAnsi="Times New Roman"/>
                <w:color w:val="FF0000"/>
              </w:rPr>
              <w:t>3555,8</w:t>
            </w:r>
          </w:p>
        </w:tc>
        <w:tc>
          <w:tcPr>
            <w:tcW w:w="977" w:type="dxa"/>
            <w:tcBorders>
              <w:left w:val="single" w:sz="8" w:space="0" w:color="000000"/>
              <w:bottom w:val="single" w:sz="4" w:space="0" w:color="auto"/>
              <w:right w:val="single" w:sz="8" w:space="0" w:color="000000"/>
            </w:tcBorders>
          </w:tcPr>
          <w:p w:rsidR="00446E81" w:rsidRPr="00494415" w:rsidRDefault="00446E81" w:rsidP="00E96E66">
            <w:pPr>
              <w:spacing w:after="0" w:line="240" w:lineRule="auto"/>
              <w:contextualSpacing/>
              <w:rPr>
                <w:rFonts w:ascii="Times New Roman" w:hAnsi="Times New Roman"/>
              </w:rPr>
            </w:pPr>
            <w:r>
              <w:rPr>
                <w:rFonts w:ascii="Times New Roman" w:hAnsi="Times New Roman"/>
              </w:rPr>
              <w:t>565,2</w:t>
            </w:r>
          </w:p>
        </w:tc>
        <w:tc>
          <w:tcPr>
            <w:tcW w:w="975" w:type="dxa"/>
            <w:tcBorders>
              <w:left w:val="single" w:sz="8" w:space="0" w:color="000000"/>
              <w:bottom w:val="single" w:sz="4" w:space="0" w:color="auto"/>
            </w:tcBorders>
          </w:tcPr>
          <w:p w:rsidR="00446E81" w:rsidRPr="00494415" w:rsidRDefault="00446E81" w:rsidP="006E0C2E">
            <w:pPr>
              <w:spacing w:after="0" w:line="240" w:lineRule="auto"/>
              <w:contextualSpacing/>
              <w:rPr>
                <w:rFonts w:ascii="Times New Roman" w:hAnsi="Times New Roman"/>
              </w:rPr>
            </w:pPr>
          </w:p>
        </w:tc>
        <w:tc>
          <w:tcPr>
            <w:tcW w:w="1020" w:type="dxa"/>
            <w:tcBorders>
              <w:left w:val="single" w:sz="8" w:space="0" w:color="000000"/>
              <w:bottom w:val="single" w:sz="4" w:space="0" w:color="auto"/>
            </w:tcBorders>
          </w:tcPr>
          <w:p w:rsidR="00446E81" w:rsidRPr="00494415" w:rsidRDefault="00446E81" w:rsidP="006E0C2E">
            <w:pPr>
              <w:spacing w:after="0" w:line="240" w:lineRule="auto"/>
              <w:contextualSpacing/>
              <w:rPr>
                <w:rFonts w:ascii="Times New Roman" w:hAnsi="Times New Roman"/>
              </w:rPr>
            </w:pPr>
          </w:p>
        </w:tc>
        <w:tc>
          <w:tcPr>
            <w:tcW w:w="1005" w:type="dxa"/>
            <w:gridSpan w:val="3"/>
            <w:tcBorders>
              <w:left w:val="single" w:sz="8" w:space="0" w:color="000000"/>
              <w:bottom w:val="single" w:sz="4" w:space="0" w:color="auto"/>
            </w:tcBorders>
          </w:tcPr>
          <w:p w:rsidR="00446E81" w:rsidRPr="00494415" w:rsidRDefault="00446E81" w:rsidP="006E0C2E">
            <w:pPr>
              <w:snapToGrid w:val="0"/>
              <w:spacing w:after="0" w:line="240" w:lineRule="auto"/>
              <w:contextualSpacing/>
              <w:rPr>
                <w:rFonts w:ascii="Times New Roman" w:hAnsi="Times New Roman"/>
              </w:rPr>
            </w:pPr>
          </w:p>
        </w:tc>
        <w:tc>
          <w:tcPr>
            <w:tcW w:w="1085" w:type="dxa"/>
            <w:vMerge w:val="restart"/>
            <w:tcBorders>
              <w:left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274" w:type="dxa"/>
            <w:gridSpan w:val="8"/>
            <w:vMerge w:val="restart"/>
            <w:tcBorders>
              <w:left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r>
      <w:tr w:rsidR="00446E81" w:rsidRPr="00494415" w:rsidTr="00E96E66">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446E81" w:rsidRPr="00494415" w:rsidRDefault="00446E81" w:rsidP="00B91260">
            <w:pPr>
              <w:spacing w:after="0" w:line="240" w:lineRule="auto"/>
              <w:contextualSpacing/>
              <w:rPr>
                <w:rFonts w:ascii="Times New Roman" w:hAnsi="Times New Roman"/>
              </w:rPr>
            </w:pPr>
            <w:r w:rsidRPr="00494415">
              <w:rPr>
                <w:rFonts w:ascii="Times New Roman" w:hAnsi="Times New Roman"/>
              </w:rPr>
              <w:t>2016</w:t>
            </w:r>
          </w:p>
        </w:tc>
        <w:tc>
          <w:tcPr>
            <w:tcW w:w="945" w:type="dxa"/>
            <w:tcBorders>
              <w:top w:val="single" w:sz="4" w:space="0" w:color="auto"/>
              <w:left w:val="single" w:sz="8" w:space="0" w:color="000000"/>
              <w:bottom w:val="single" w:sz="4" w:space="0" w:color="auto"/>
            </w:tcBorders>
          </w:tcPr>
          <w:p w:rsidR="00446E81" w:rsidRPr="00494415" w:rsidRDefault="00446E81" w:rsidP="00E96E66">
            <w:pPr>
              <w:spacing w:after="0" w:line="240" w:lineRule="auto"/>
              <w:contextualSpacing/>
              <w:jc w:val="right"/>
              <w:rPr>
                <w:rFonts w:ascii="Times New Roman" w:hAnsi="Times New Roman"/>
                <w:color w:val="FF0000"/>
              </w:rPr>
            </w:pPr>
            <w:r w:rsidRPr="00494415">
              <w:rPr>
                <w:rFonts w:ascii="Times New Roman" w:hAnsi="Times New Roman"/>
                <w:color w:val="FF0000"/>
              </w:rPr>
              <w:t>873,2</w:t>
            </w:r>
          </w:p>
        </w:tc>
        <w:tc>
          <w:tcPr>
            <w:tcW w:w="1351" w:type="dxa"/>
            <w:gridSpan w:val="2"/>
            <w:tcBorders>
              <w:top w:val="single" w:sz="4" w:space="0" w:color="auto"/>
              <w:left w:val="single" w:sz="8" w:space="0" w:color="000000"/>
              <w:bottom w:val="single" w:sz="4" w:space="0" w:color="auto"/>
            </w:tcBorders>
          </w:tcPr>
          <w:p w:rsidR="00446E81" w:rsidRPr="00494415" w:rsidRDefault="00446E81" w:rsidP="00E96E66">
            <w:pPr>
              <w:spacing w:after="0" w:line="240" w:lineRule="auto"/>
              <w:contextualSpacing/>
              <w:jc w:val="right"/>
              <w:rPr>
                <w:rFonts w:ascii="Times New Roman" w:hAnsi="Times New Roman"/>
                <w:color w:val="FF0000"/>
              </w:rPr>
            </w:pPr>
            <w:r w:rsidRPr="00494415">
              <w:rPr>
                <w:rFonts w:ascii="Times New Roman" w:hAnsi="Times New Roman"/>
                <w:color w:val="FF0000"/>
              </w:rPr>
              <w:t>873,2</w:t>
            </w:r>
          </w:p>
        </w:tc>
        <w:tc>
          <w:tcPr>
            <w:tcW w:w="977" w:type="dxa"/>
            <w:tcBorders>
              <w:top w:val="single" w:sz="4" w:space="0" w:color="auto"/>
              <w:left w:val="single" w:sz="8" w:space="0" w:color="000000"/>
              <w:bottom w:val="single" w:sz="4" w:space="0" w:color="auto"/>
              <w:right w:val="single" w:sz="8" w:space="0" w:color="000000"/>
            </w:tcBorders>
          </w:tcPr>
          <w:p w:rsidR="00446E81" w:rsidRPr="00494415" w:rsidRDefault="00446E81" w:rsidP="00E96E66">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4" w:space="0" w:color="auto"/>
            </w:tcBorders>
          </w:tcPr>
          <w:p w:rsidR="00446E81" w:rsidRPr="00494415" w:rsidRDefault="00446E8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4" w:space="0" w:color="auto"/>
            </w:tcBorders>
          </w:tcPr>
          <w:p w:rsidR="00446E81" w:rsidRPr="00494415" w:rsidRDefault="00446E8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4" w:space="0" w:color="auto"/>
            </w:tcBorders>
          </w:tcPr>
          <w:p w:rsidR="00446E81" w:rsidRPr="00494415" w:rsidRDefault="00446E81"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r>
      <w:tr w:rsidR="00446E81" w:rsidRPr="00494415" w:rsidTr="00E96E66">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446E81" w:rsidRPr="00494415" w:rsidRDefault="00446E81" w:rsidP="00B91260">
            <w:pPr>
              <w:spacing w:after="0" w:line="240" w:lineRule="auto"/>
              <w:contextualSpacing/>
              <w:rPr>
                <w:rFonts w:ascii="Times New Roman" w:hAnsi="Times New Roman"/>
              </w:rPr>
            </w:pPr>
            <w:r w:rsidRPr="00494415">
              <w:rPr>
                <w:rFonts w:ascii="Times New Roman" w:hAnsi="Times New Roman"/>
              </w:rPr>
              <w:t>2017</w:t>
            </w:r>
          </w:p>
        </w:tc>
        <w:tc>
          <w:tcPr>
            <w:tcW w:w="945" w:type="dxa"/>
            <w:tcBorders>
              <w:top w:val="single" w:sz="4" w:space="0" w:color="auto"/>
              <w:left w:val="single" w:sz="8" w:space="0" w:color="000000"/>
              <w:bottom w:val="single" w:sz="8" w:space="0" w:color="000000"/>
            </w:tcBorders>
          </w:tcPr>
          <w:p w:rsidR="00446E81" w:rsidRPr="00494415" w:rsidRDefault="00446E81" w:rsidP="00E96E66">
            <w:pPr>
              <w:spacing w:after="0" w:line="240" w:lineRule="auto"/>
              <w:contextualSpacing/>
              <w:jc w:val="right"/>
              <w:rPr>
                <w:rFonts w:ascii="Times New Roman" w:hAnsi="Times New Roman"/>
                <w:color w:val="FF0000"/>
              </w:rPr>
            </w:pPr>
            <w:r w:rsidRPr="00494415">
              <w:rPr>
                <w:rFonts w:ascii="Times New Roman" w:hAnsi="Times New Roman"/>
                <w:color w:val="FF0000"/>
              </w:rPr>
              <w:t>1452,4</w:t>
            </w:r>
          </w:p>
        </w:tc>
        <w:tc>
          <w:tcPr>
            <w:tcW w:w="1351" w:type="dxa"/>
            <w:gridSpan w:val="2"/>
            <w:tcBorders>
              <w:top w:val="single" w:sz="4" w:space="0" w:color="auto"/>
              <w:left w:val="single" w:sz="8" w:space="0" w:color="000000"/>
              <w:bottom w:val="single" w:sz="8" w:space="0" w:color="000000"/>
            </w:tcBorders>
          </w:tcPr>
          <w:p w:rsidR="00446E81" w:rsidRPr="00494415" w:rsidRDefault="00446E81" w:rsidP="00E96E66">
            <w:pPr>
              <w:spacing w:after="0" w:line="240" w:lineRule="auto"/>
              <w:contextualSpacing/>
              <w:jc w:val="right"/>
              <w:rPr>
                <w:rFonts w:ascii="Times New Roman" w:hAnsi="Times New Roman"/>
                <w:color w:val="FF0000"/>
              </w:rPr>
            </w:pPr>
            <w:r w:rsidRPr="00494415">
              <w:rPr>
                <w:rFonts w:ascii="Times New Roman" w:hAnsi="Times New Roman"/>
                <w:color w:val="FF0000"/>
              </w:rPr>
              <w:t>1432,4</w:t>
            </w:r>
          </w:p>
        </w:tc>
        <w:tc>
          <w:tcPr>
            <w:tcW w:w="977" w:type="dxa"/>
            <w:tcBorders>
              <w:top w:val="single" w:sz="4" w:space="0" w:color="auto"/>
              <w:left w:val="single" w:sz="8" w:space="0" w:color="000000"/>
              <w:bottom w:val="single" w:sz="8" w:space="0" w:color="000000"/>
              <w:right w:val="single" w:sz="8" w:space="0" w:color="000000"/>
            </w:tcBorders>
          </w:tcPr>
          <w:p w:rsidR="00446E81" w:rsidRPr="00494415" w:rsidRDefault="00446E81" w:rsidP="00E96E66">
            <w:pPr>
              <w:spacing w:after="0" w:line="240" w:lineRule="auto"/>
              <w:contextualSpacing/>
              <w:rPr>
                <w:rFonts w:ascii="Times New Roman" w:hAnsi="Times New Roman"/>
              </w:rPr>
            </w:pPr>
            <w:r w:rsidRPr="00494415">
              <w:rPr>
                <w:rFonts w:ascii="Times New Roman" w:hAnsi="Times New Roman"/>
              </w:rPr>
              <w:t>20,0</w:t>
            </w:r>
          </w:p>
        </w:tc>
        <w:tc>
          <w:tcPr>
            <w:tcW w:w="975" w:type="dxa"/>
            <w:tcBorders>
              <w:top w:val="single" w:sz="4" w:space="0" w:color="auto"/>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446E81" w:rsidRPr="00494415" w:rsidRDefault="00446E81"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r>
      <w:tr w:rsidR="00446E81" w:rsidRPr="00494415" w:rsidTr="00E96E66">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446E81" w:rsidRPr="00494415" w:rsidRDefault="00446E81" w:rsidP="00B91260">
            <w:pPr>
              <w:spacing w:after="0" w:line="240" w:lineRule="auto"/>
              <w:contextualSpacing/>
              <w:rPr>
                <w:rFonts w:ascii="Times New Roman" w:hAnsi="Times New Roman"/>
              </w:rPr>
            </w:pPr>
            <w:r w:rsidRPr="00494415">
              <w:rPr>
                <w:rFonts w:ascii="Times New Roman" w:hAnsi="Times New Roman"/>
              </w:rPr>
              <w:t>2018</w:t>
            </w:r>
          </w:p>
        </w:tc>
        <w:tc>
          <w:tcPr>
            <w:tcW w:w="945" w:type="dxa"/>
            <w:tcBorders>
              <w:top w:val="single" w:sz="4" w:space="0" w:color="auto"/>
              <w:left w:val="single" w:sz="8" w:space="0" w:color="000000"/>
              <w:bottom w:val="single" w:sz="8" w:space="0" w:color="000000"/>
            </w:tcBorders>
          </w:tcPr>
          <w:p w:rsidR="00446E81" w:rsidRPr="00494415" w:rsidRDefault="00446E81" w:rsidP="00E96E66">
            <w:pPr>
              <w:spacing w:after="0" w:line="240" w:lineRule="auto"/>
              <w:contextualSpacing/>
              <w:jc w:val="right"/>
              <w:rPr>
                <w:rFonts w:ascii="Times New Roman" w:hAnsi="Times New Roman"/>
                <w:color w:val="FF0000"/>
              </w:rPr>
            </w:pPr>
            <w:r w:rsidRPr="00494415">
              <w:rPr>
                <w:rFonts w:ascii="Times New Roman" w:hAnsi="Times New Roman"/>
                <w:color w:val="FF0000"/>
              </w:rPr>
              <w:t>457,3</w:t>
            </w:r>
          </w:p>
        </w:tc>
        <w:tc>
          <w:tcPr>
            <w:tcW w:w="1351" w:type="dxa"/>
            <w:gridSpan w:val="2"/>
            <w:tcBorders>
              <w:top w:val="single" w:sz="4" w:space="0" w:color="auto"/>
              <w:left w:val="single" w:sz="8" w:space="0" w:color="000000"/>
              <w:bottom w:val="single" w:sz="8" w:space="0" w:color="000000"/>
            </w:tcBorders>
          </w:tcPr>
          <w:p w:rsidR="00446E81" w:rsidRPr="00494415" w:rsidRDefault="00446E81" w:rsidP="00E96E66">
            <w:pPr>
              <w:spacing w:after="0" w:line="240" w:lineRule="auto"/>
              <w:contextualSpacing/>
              <w:jc w:val="right"/>
              <w:rPr>
                <w:rFonts w:ascii="Times New Roman" w:hAnsi="Times New Roman"/>
                <w:color w:val="FF0000"/>
              </w:rPr>
            </w:pPr>
            <w:r w:rsidRPr="00494415">
              <w:rPr>
                <w:rFonts w:ascii="Times New Roman" w:hAnsi="Times New Roman"/>
                <w:color w:val="FF0000"/>
              </w:rPr>
              <w:t>457,3</w:t>
            </w:r>
          </w:p>
        </w:tc>
        <w:tc>
          <w:tcPr>
            <w:tcW w:w="977" w:type="dxa"/>
            <w:tcBorders>
              <w:top w:val="single" w:sz="4" w:space="0" w:color="auto"/>
              <w:left w:val="single" w:sz="8" w:space="0" w:color="000000"/>
              <w:bottom w:val="single" w:sz="8" w:space="0" w:color="000000"/>
              <w:right w:val="single" w:sz="8" w:space="0" w:color="000000"/>
            </w:tcBorders>
          </w:tcPr>
          <w:p w:rsidR="00446E81" w:rsidRPr="00494415" w:rsidRDefault="00446E81" w:rsidP="00E96E66">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446E81" w:rsidRPr="00494415" w:rsidRDefault="00446E81"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r>
      <w:tr w:rsidR="00446E81" w:rsidRPr="00494415" w:rsidTr="00E96E66">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446E81" w:rsidRPr="00494415" w:rsidRDefault="00446E81" w:rsidP="00B91260">
            <w:pPr>
              <w:spacing w:after="0" w:line="240" w:lineRule="auto"/>
              <w:contextualSpacing/>
              <w:rPr>
                <w:rFonts w:ascii="Times New Roman" w:hAnsi="Times New Roman"/>
              </w:rPr>
            </w:pPr>
            <w:r w:rsidRPr="00494415">
              <w:rPr>
                <w:rFonts w:ascii="Times New Roman" w:hAnsi="Times New Roman"/>
              </w:rPr>
              <w:t>2019</w:t>
            </w:r>
          </w:p>
        </w:tc>
        <w:tc>
          <w:tcPr>
            <w:tcW w:w="945" w:type="dxa"/>
            <w:tcBorders>
              <w:top w:val="single" w:sz="4" w:space="0" w:color="auto"/>
              <w:left w:val="single" w:sz="8" w:space="0" w:color="000000"/>
              <w:bottom w:val="single" w:sz="8" w:space="0" w:color="000000"/>
            </w:tcBorders>
          </w:tcPr>
          <w:p w:rsidR="00446E81" w:rsidRPr="00494415" w:rsidRDefault="00446E81" w:rsidP="00E96E66">
            <w:pPr>
              <w:spacing w:after="0" w:line="240" w:lineRule="auto"/>
              <w:contextualSpacing/>
              <w:jc w:val="right"/>
              <w:rPr>
                <w:rFonts w:ascii="Times New Roman" w:hAnsi="Times New Roman"/>
                <w:color w:val="FF0000"/>
              </w:rPr>
            </w:pPr>
            <w:r w:rsidRPr="00494415">
              <w:rPr>
                <w:rFonts w:ascii="Times New Roman" w:hAnsi="Times New Roman"/>
                <w:color w:val="FF0000"/>
              </w:rPr>
              <w:t>460,4</w:t>
            </w:r>
          </w:p>
        </w:tc>
        <w:tc>
          <w:tcPr>
            <w:tcW w:w="1351" w:type="dxa"/>
            <w:gridSpan w:val="2"/>
            <w:tcBorders>
              <w:top w:val="single" w:sz="4" w:space="0" w:color="auto"/>
              <w:left w:val="single" w:sz="8" w:space="0" w:color="000000"/>
              <w:bottom w:val="single" w:sz="8" w:space="0" w:color="000000"/>
            </w:tcBorders>
          </w:tcPr>
          <w:p w:rsidR="00446E81" w:rsidRPr="00494415" w:rsidRDefault="00446E81" w:rsidP="00E96E66">
            <w:pPr>
              <w:spacing w:after="0" w:line="240" w:lineRule="auto"/>
              <w:contextualSpacing/>
              <w:jc w:val="right"/>
              <w:rPr>
                <w:rFonts w:ascii="Times New Roman" w:hAnsi="Times New Roman"/>
                <w:color w:val="FF0000"/>
              </w:rPr>
            </w:pPr>
            <w:r w:rsidRPr="00494415">
              <w:rPr>
                <w:rFonts w:ascii="Times New Roman" w:hAnsi="Times New Roman"/>
                <w:color w:val="FF0000"/>
              </w:rPr>
              <w:t>100,4</w:t>
            </w:r>
          </w:p>
        </w:tc>
        <w:tc>
          <w:tcPr>
            <w:tcW w:w="977" w:type="dxa"/>
            <w:tcBorders>
              <w:top w:val="single" w:sz="4" w:space="0" w:color="auto"/>
              <w:left w:val="single" w:sz="8" w:space="0" w:color="000000"/>
              <w:bottom w:val="single" w:sz="8" w:space="0" w:color="000000"/>
              <w:right w:val="single" w:sz="8" w:space="0" w:color="000000"/>
            </w:tcBorders>
          </w:tcPr>
          <w:p w:rsidR="00446E81" w:rsidRPr="00494415" w:rsidRDefault="00446E81" w:rsidP="00E96E66">
            <w:pPr>
              <w:spacing w:after="0" w:line="240" w:lineRule="auto"/>
              <w:contextualSpacing/>
              <w:rPr>
                <w:rFonts w:ascii="Times New Roman" w:hAnsi="Times New Roman"/>
              </w:rPr>
            </w:pPr>
            <w:r w:rsidRPr="00494415">
              <w:rPr>
                <w:rFonts w:ascii="Times New Roman" w:hAnsi="Times New Roman"/>
              </w:rPr>
              <w:t>360,0</w:t>
            </w:r>
          </w:p>
        </w:tc>
        <w:tc>
          <w:tcPr>
            <w:tcW w:w="975" w:type="dxa"/>
            <w:tcBorders>
              <w:top w:val="single" w:sz="4" w:space="0" w:color="auto"/>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446E81" w:rsidRPr="00494415" w:rsidRDefault="00446E81"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r>
      <w:tr w:rsidR="00446E81" w:rsidRPr="00494415" w:rsidTr="00E96E66">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446E81" w:rsidRPr="00494415" w:rsidRDefault="00446E81" w:rsidP="00B91260">
            <w:pPr>
              <w:spacing w:after="0" w:line="240" w:lineRule="auto"/>
              <w:contextualSpacing/>
              <w:rPr>
                <w:rFonts w:ascii="Times New Roman" w:hAnsi="Times New Roman"/>
                <w:lang w:val="en-US"/>
              </w:rPr>
            </w:pPr>
            <w:r w:rsidRPr="00494415">
              <w:rPr>
                <w:rFonts w:ascii="Times New Roman" w:hAnsi="Times New Roman"/>
                <w:lang w:val="en-US"/>
              </w:rPr>
              <w:t>2020</w:t>
            </w:r>
          </w:p>
        </w:tc>
        <w:tc>
          <w:tcPr>
            <w:tcW w:w="945" w:type="dxa"/>
            <w:tcBorders>
              <w:top w:val="single" w:sz="4" w:space="0" w:color="auto"/>
              <w:left w:val="single" w:sz="8" w:space="0" w:color="000000"/>
              <w:bottom w:val="single" w:sz="8" w:space="0" w:color="000000"/>
            </w:tcBorders>
          </w:tcPr>
          <w:p w:rsidR="00446E81" w:rsidRPr="00CF3070" w:rsidRDefault="00446E81" w:rsidP="00E96E66">
            <w:pPr>
              <w:spacing w:after="0" w:line="240" w:lineRule="auto"/>
              <w:contextualSpacing/>
              <w:jc w:val="right"/>
              <w:rPr>
                <w:rFonts w:ascii="Times New Roman" w:hAnsi="Times New Roman"/>
                <w:color w:val="FF0000"/>
              </w:rPr>
            </w:pPr>
            <w:r>
              <w:rPr>
                <w:rFonts w:ascii="Times New Roman" w:hAnsi="Times New Roman"/>
                <w:color w:val="FF0000"/>
              </w:rPr>
              <w:t>640,5</w:t>
            </w:r>
          </w:p>
        </w:tc>
        <w:tc>
          <w:tcPr>
            <w:tcW w:w="1351" w:type="dxa"/>
            <w:gridSpan w:val="2"/>
            <w:tcBorders>
              <w:top w:val="single" w:sz="4" w:space="0" w:color="auto"/>
              <w:left w:val="single" w:sz="8" w:space="0" w:color="000000"/>
              <w:bottom w:val="single" w:sz="8" w:space="0" w:color="000000"/>
            </w:tcBorders>
          </w:tcPr>
          <w:p w:rsidR="00446E81" w:rsidRPr="00CF3070" w:rsidRDefault="00446E81" w:rsidP="00E96E66">
            <w:pPr>
              <w:spacing w:after="0" w:line="240" w:lineRule="auto"/>
              <w:contextualSpacing/>
              <w:jc w:val="right"/>
              <w:rPr>
                <w:rFonts w:ascii="Times New Roman" w:hAnsi="Times New Roman"/>
                <w:color w:val="FF0000"/>
              </w:rPr>
            </w:pPr>
            <w:r>
              <w:rPr>
                <w:rFonts w:ascii="Times New Roman" w:hAnsi="Times New Roman"/>
                <w:color w:val="FF0000"/>
              </w:rPr>
              <w:t>455,3</w:t>
            </w:r>
          </w:p>
        </w:tc>
        <w:tc>
          <w:tcPr>
            <w:tcW w:w="977" w:type="dxa"/>
            <w:tcBorders>
              <w:top w:val="single" w:sz="4" w:space="0" w:color="auto"/>
              <w:left w:val="single" w:sz="8" w:space="0" w:color="000000"/>
              <w:bottom w:val="single" w:sz="8" w:space="0" w:color="000000"/>
              <w:right w:val="single" w:sz="8" w:space="0" w:color="000000"/>
            </w:tcBorders>
          </w:tcPr>
          <w:p w:rsidR="00446E81" w:rsidRPr="00494415" w:rsidRDefault="00446E81" w:rsidP="00E96E66">
            <w:pPr>
              <w:spacing w:after="0" w:line="240" w:lineRule="auto"/>
              <w:contextualSpacing/>
              <w:rPr>
                <w:rFonts w:ascii="Times New Roman" w:hAnsi="Times New Roman"/>
              </w:rPr>
            </w:pPr>
            <w:r>
              <w:rPr>
                <w:rFonts w:ascii="Times New Roman" w:hAnsi="Times New Roman"/>
              </w:rPr>
              <w:t>182,2</w:t>
            </w:r>
          </w:p>
        </w:tc>
        <w:tc>
          <w:tcPr>
            <w:tcW w:w="975" w:type="dxa"/>
            <w:tcBorders>
              <w:top w:val="single" w:sz="4" w:space="0" w:color="auto"/>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446E81" w:rsidRPr="00494415" w:rsidRDefault="00446E81" w:rsidP="006E0C2E">
            <w:pPr>
              <w:snapToGrid w:val="0"/>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r>
      <w:tr w:rsidR="008F3A20" w:rsidRPr="00494415" w:rsidTr="00E96E66">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8F3A20" w:rsidRPr="00494415" w:rsidRDefault="008F3A20"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8F3A20" w:rsidRPr="00494415" w:rsidRDefault="008F3A20" w:rsidP="00B91260">
            <w:pPr>
              <w:spacing w:after="0" w:line="240" w:lineRule="auto"/>
              <w:contextualSpacing/>
              <w:rPr>
                <w:rFonts w:ascii="Times New Roman" w:hAnsi="Times New Roman"/>
                <w:lang w:val="en-US"/>
              </w:rPr>
            </w:pPr>
            <w:r w:rsidRPr="00494415">
              <w:rPr>
                <w:rFonts w:ascii="Times New Roman" w:hAnsi="Times New Roman"/>
                <w:lang w:val="en-US"/>
              </w:rPr>
              <w:t>2021</w:t>
            </w:r>
          </w:p>
        </w:tc>
        <w:tc>
          <w:tcPr>
            <w:tcW w:w="945" w:type="dxa"/>
            <w:tcBorders>
              <w:top w:val="single" w:sz="4" w:space="0" w:color="auto"/>
              <w:left w:val="single" w:sz="8" w:space="0" w:color="000000"/>
              <w:bottom w:val="single" w:sz="8" w:space="0" w:color="000000"/>
            </w:tcBorders>
          </w:tcPr>
          <w:p w:rsidR="008F3A20" w:rsidRPr="00494415" w:rsidRDefault="008F3A20" w:rsidP="00512C6B">
            <w:pPr>
              <w:spacing w:after="0" w:line="240" w:lineRule="auto"/>
              <w:contextualSpacing/>
              <w:jc w:val="right"/>
              <w:rPr>
                <w:rFonts w:ascii="Times New Roman" w:hAnsi="Times New Roman"/>
                <w:color w:val="FF0000"/>
              </w:rPr>
            </w:pPr>
            <w:r>
              <w:rPr>
                <w:rFonts w:ascii="Times New Roman" w:hAnsi="Times New Roman"/>
                <w:color w:val="FF0000"/>
              </w:rPr>
              <w:t>179,3</w:t>
            </w:r>
          </w:p>
        </w:tc>
        <w:tc>
          <w:tcPr>
            <w:tcW w:w="1351" w:type="dxa"/>
            <w:gridSpan w:val="2"/>
            <w:tcBorders>
              <w:top w:val="single" w:sz="4" w:space="0" w:color="auto"/>
              <w:left w:val="single" w:sz="8" w:space="0" w:color="000000"/>
              <w:bottom w:val="single" w:sz="8" w:space="0" w:color="000000"/>
            </w:tcBorders>
          </w:tcPr>
          <w:p w:rsidR="008F3A20" w:rsidRPr="00494415" w:rsidRDefault="008F3A20" w:rsidP="00512C6B">
            <w:pPr>
              <w:spacing w:after="0" w:line="240" w:lineRule="auto"/>
              <w:contextualSpacing/>
              <w:jc w:val="right"/>
              <w:rPr>
                <w:rFonts w:ascii="Times New Roman" w:hAnsi="Times New Roman"/>
                <w:color w:val="FF0000"/>
              </w:rPr>
            </w:pPr>
            <w:r>
              <w:rPr>
                <w:rFonts w:ascii="Times New Roman" w:hAnsi="Times New Roman"/>
                <w:color w:val="FF0000"/>
              </w:rPr>
              <w:t>179,3</w:t>
            </w:r>
          </w:p>
        </w:tc>
        <w:tc>
          <w:tcPr>
            <w:tcW w:w="977" w:type="dxa"/>
            <w:tcBorders>
              <w:top w:val="single" w:sz="4" w:space="0" w:color="auto"/>
              <w:left w:val="single" w:sz="8" w:space="0" w:color="000000"/>
              <w:bottom w:val="single" w:sz="8" w:space="0" w:color="000000"/>
              <w:right w:val="single" w:sz="8" w:space="0" w:color="000000"/>
            </w:tcBorders>
          </w:tcPr>
          <w:p w:rsidR="008F3A20" w:rsidRPr="00494415" w:rsidRDefault="008F3A20" w:rsidP="00E96E66">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8F3A20" w:rsidRPr="00494415" w:rsidRDefault="008F3A20"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8F3A20" w:rsidRPr="00494415" w:rsidRDefault="008F3A20"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8F3A20" w:rsidRPr="00494415" w:rsidRDefault="008F3A20" w:rsidP="006E0C2E">
            <w:pPr>
              <w:snapToGrid w:val="0"/>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8F3A20" w:rsidRPr="00494415" w:rsidRDefault="008F3A20"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8F3A20" w:rsidRPr="00494415" w:rsidRDefault="008F3A20" w:rsidP="006E0C2E">
            <w:pPr>
              <w:spacing w:after="0" w:line="240" w:lineRule="auto"/>
              <w:contextualSpacing/>
              <w:rPr>
                <w:rFonts w:ascii="Times New Roman" w:hAnsi="Times New Roman"/>
              </w:rPr>
            </w:pPr>
          </w:p>
        </w:tc>
      </w:tr>
      <w:tr w:rsidR="00446E81" w:rsidRPr="00494415" w:rsidTr="00E96E66">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446E81" w:rsidRPr="00494415" w:rsidRDefault="00446E81" w:rsidP="00B91260">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945" w:type="dxa"/>
            <w:tcBorders>
              <w:top w:val="single" w:sz="4" w:space="0" w:color="auto"/>
              <w:left w:val="single" w:sz="8" w:space="0" w:color="000000"/>
              <w:bottom w:val="single" w:sz="8" w:space="0" w:color="000000"/>
            </w:tcBorders>
          </w:tcPr>
          <w:p w:rsidR="00446E81" w:rsidRPr="00494415" w:rsidRDefault="00446E81" w:rsidP="00E96E66">
            <w:pPr>
              <w:spacing w:after="0" w:line="240" w:lineRule="auto"/>
              <w:contextualSpacing/>
              <w:jc w:val="right"/>
              <w:rPr>
                <w:rFonts w:ascii="Times New Roman" w:hAnsi="Times New Roman"/>
                <w:color w:val="FF0000"/>
              </w:rPr>
            </w:pPr>
            <w:r w:rsidRPr="00494415">
              <w:rPr>
                <w:rFonts w:ascii="Times New Roman" w:hAnsi="Times New Roman"/>
                <w:color w:val="FF0000"/>
              </w:rPr>
              <w:t>19,3</w:t>
            </w:r>
          </w:p>
        </w:tc>
        <w:tc>
          <w:tcPr>
            <w:tcW w:w="1351" w:type="dxa"/>
            <w:gridSpan w:val="2"/>
            <w:tcBorders>
              <w:top w:val="single" w:sz="4" w:space="0" w:color="auto"/>
              <w:left w:val="single" w:sz="8" w:space="0" w:color="000000"/>
              <w:bottom w:val="single" w:sz="8" w:space="0" w:color="000000"/>
            </w:tcBorders>
          </w:tcPr>
          <w:p w:rsidR="00446E81" w:rsidRPr="00494415" w:rsidRDefault="00446E81" w:rsidP="00E96E66">
            <w:pPr>
              <w:spacing w:after="0" w:line="240" w:lineRule="auto"/>
              <w:contextualSpacing/>
              <w:jc w:val="right"/>
              <w:rPr>
                <w:rFonts w:ascii="Times New Roman" w:hAnsi="Times New Roman"/>
                <w:color w:val="FF0000"/>
              </w:rPr>
            </w:pPr>
            <w:r w:rsidRPr="00494415">
              <w:rPr>
                <w:rFonts w:ascii="Times New Roman" w:hAnsi="Times New Roman"/>
                <w:color w:val="FF0000"/>
              </w:rPr>
              <w:t>19,3</w:t>
            </w:r>
          </w:p>
        </w:tc>
        <w:tc>
          <w:tcPr>
            <w:tcW w:w="977" w:type="dxa"/>
            <w:tcBorders>
              <w:top w:val="single" w:sz="4" w:space="0" w:color="auto"/>
              <w:left w:val="single" w:sz="8" w:space="0" w:color="000000"/>
              <w:bottom w:val="single" w:sz="8" w:space="0" w:color="000000"/>
              <w:right w:val="single" w:sz="8" w:space="0" w:color="000000"/>
            </w:tcBorders>
          </w:tcPr>
          <w:p w:rsidR="00446E81" w:rsidRPr="00494415" w:rsidRDefault="00446E81" w:rsidP="00E96E66">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446E81" w:rsidRPr="00494415" w:rsidRDefault="00446E81" w:rsidP="006E0C2E">
            <w:pPr>
              <w:snapToGrid w:val="0"/>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r>
      <w:tr w:rsidR="00446E81" w:rsidRPr="00494415" w:rsidTr="00E96E66">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446E81" w:rsidRPr="00494415" w:rsidRDefault="00446E81" w:rsidP="00B91260">
            <w:pPr>
              <w:spacing w:after="0" w:line="240" w:lineRule="auto"/>
              <w:contextualSpacing/>
              <w:rPr>
                <w:rFonts w:ascii="Times New Roman" w:hAnsi="Times New Roman"/>
              </w:rPr>
            </w:pPr>
            <w:r>
              <w:rPr>
                <w:rFonts w:ascii="Times New Roman" w:hAnsi="Times New Roman"/>
              </w:rPr>
              <w:t>2023</w:t>
            </w:r>
          </w:p>
        </w:tc>
        <w:tc>
          <w:tcPr>
            <w:tcW w:w="945" w:type="dxa"/>
            <w:tcBorders>
              <w:top w:val="single" w:sz="4" w:space="0" w:color="auto"/>
              <w:left w:val="single" w:sz="8" w:space="0" w:color="000000"/>
              <w:bottom w:val="single" w:sz="8" w:space="0" w:color="000000"/>
            </w:tcBorders>
          </w:tcPr>
          <w:p w:rsidR="00446E81" w:rsidRPr="00494415" w:rsidRDefault="00446E81" w:rsidP="00E96E66">
            <w:pPr>
              <w:spacing w:after="0" w:line="240" w:lineRule="auto"/>
              <w:contextualSpacing/>
              <w:jc w:val="right"/>
              <w:rPr>
                <w:rFonts w:ascii="Times New Roman" w:hAnsi="Times New Roman"/>
                <w:color w:val="FF0000"/>
              </w:rPr>
            </w:pPr>
            <w:r w:rsidRPr="00494415">
              <w:rPr>
                <w:rFonts w:ascii="Times New Roman" w:hAnsi="Times New Roman"/>
                <w:color w:val="FF0000"/>
              </w:rPr>
              <w:t>19,3</w:t>
            </w:r>
          </w:p>
        </w:tc>
        <w:tc>
          <w:tcPr>
            <w:tcW w:w="1351" w:type="dxa"/>
            <w:gridSpan w:val="2"/>
            <w:tcBorders>
              <w:top w:val="single" w:sz="4" w:space="0" w:color="auto"/>
              <w:left w:val="single" w:sz="8" w:space="0" w:color="000000"/>
              <w:bottom w:val="single" w:sz="8" w:space="0" w:color="000000"/>
            </w:tcBorders>
          </w:tcPr>
          <w:p w:rsidR="00446E81" w:rsidRPr="00494415" w:rsidRDefault="00446E81" w:rsidP="00E96E66">
            <w:pPr>
              <w:spacing w:after="0" w:line="240" w:lineRule="auto"/>
              <w:contextualSpacing/>
              <w:jc w:val="right"/>
              <w:rPr>
                <w:rFonts w:ascii="Times New Roman" w:hAnsi="Times New Roman"/>
                <w:color w:val="FF0000"/>
              </w:rPr>
            </w:pPr>
            <w:r w:rsidRPr="00494415">
              <w:rPr>
                <w:rFonts w:ascii="Times New Roman" w:hAnsi="Times New Roman"/>
                <w:color w:val="FF0000"/>
              </w:rPr>
              <w:t>19,3</w:t>
            </w:r>
          </w:p>
        </w:tc>
        <w:tc>
          <w:tcPr>
            <w:tcW w:w="977" w:type="dxa"/>
            <w:tcBorders>
              <w:top w:val="single" w:sz="4" w:space="0" w:color="auto"/>
              <w:left w:val="single" w:sz="8" w:space="0" w:color="000000"/>
              <w:bottom w:val="single" w:sz="8" w:space="0" w:color="000000"/>
              <w:right w:val="single" w:sz="8" w:space="0" w:color="000000"/>
            </w:tcBorders>
          </w:tcPr>
          <w:p w:rsidR="00446E81" w:rsidRPr="00494415" w:rsidRDefault="00446E81" w:rsidP="00E96E66">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446E81" w:rsidRPr="00494415" w:rsidRDefault="00446E81" w:rsidP="006E0C2E">
            <w:pPr>
              <w:snapToGrid w:val="0"/>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r>
      <w:tr w:rsidR="00446E81" w:rsidRPr="00494415" w:rsidTr="00E96E66">
        <w:tblPrEx>
          <w:tblCellMar>
            <w:left w:w="108" w:type="dxa"/>
            <w:right w:w="108" w:type="dxa"/>
          </w:tblCellMar>
        </w:tblPrEx>
        <w:trPr>
          <w:gridAfter w:val="2"/>
          <w:wAfter w:w="120" w:type="dxa"/>
          <w:trHeight w:val="85"/>
        </w:trPr>
        <w:tc>
          <w:tcPr>
            <w:tcW w:w="5740" w:type="dxa"/>
            <w:gridSpan w:val="6"/>
            <w:vMerge/>
            <w:tcBorders>
              <w:left w:val="single" w:sz="8" w:space="0" w:color="000000"/>
              <w:bottom w:val="single" w:sz="8" w:space="0" w:color="000000"/>
            </w:tcBorders>
          </w:tcPr>
          <w:p w:rsidR="00446E81" w:rsidRPr="00494415" w:rsidRDefault="00446E81" w:rsidP="006E0C2E">
            <w:pPr>
              <w:snapToGrid w:val="0"/>
              <w:spacing w:after="0" w:line="240" w:lineRule="auto"/>
              <w:rPr>
                <w:rFonts w:ascii="Times New Roman" w:hAnsi="Times New Roman"/>
              </w:rPr>
            </w:pPr>
          </w:p>
        </w:tc>
        <w:tc>
          <w:tcPr>
            <w:tcW w:w="1080" w:type="dxa"/>
            <w:gridSpan w:val="2"/>
            <w:tcBorders>
              <w:left w:val="single" w:sz="8" w:space="0" w:color="000000"/>
              <w:bottom w:val="single" w:sz="8" w:space="0" w:color="000000"/>
            </w:tcBorders>
          </w:tcPr>
          <w:p w:rsidR="00446E81" w:rsidRPr="00494415" w:rsidRDefault="00446E81" w:rsidP="00B91260">
            <w:pPr>
              <w:spacing w:after="0" w:line="240" w:lineRule="auto"/>
              <w:contextualSpacing/>
              <w:rPr>
                <w:rFonts w:ascii="Times New Roman" w:hAnsi="Times New Roman"/>
              </w:rPr>
            </w:pPr>
            <w:r>
              <w:rPr>
                <w:rFonts w:ascii="Times New Roman" w:hAnsi="Times New Roman"/>
              </w:rPr>
              <w:t>2024</w:t>
            </w:r>
          </w:p>
        </w:tc>
        <w:tc>
          <w:tcPr>
            <w:tcW w:w="945" w:type="dxa"/>
            <w:tcBorders>
              <w:top w:val="single" w:sz="4" w:space="0" w:color="auto"/>
              <w:left w:val="single" w:sz="8" w:space="0" w:color="000000"/>
              <w:bottom w:val="single" w:sz="8" w:space="0" w:color="000000"/>
            </w:tcBorders>
          </w:tcPr>
          <w:p w:rsidR="00446E81" w:rsidRPr="00494415" w:rsidRDefault="00446E81" w:rsidP="00E96E66">
            <w:pPr>
              <w:spacing w:after="0" w:line="240" w:lineRule="auto"/>
              <w:contextualSpacing/>
              <w:jc w:val="right"/>
              <w:rPr>
                <w:rFonts w:ascii="Times New Roman" w:hAnsi="Times New Roman"/>
                <w:color w:val="FF0000"/>
              </w:rPr>
            </w:pPr>
            <w:r w:rsidRPr="00494415">
              <w:rPr>
                <w:rFonts w:ascii="Times New Roman" w:hAnsi="Times New Roman"/>
                <w:color w:val="FF0000"/>
              </w:rPr>
              <w:t>19,3</w:t>
            </w:r>
          </w:p>
        </w:tc>
        <w:tc>
          <w:tcPr>
            <w:tcW w:w="1351" w:type="dxa"/>
            <w:gridSpan w:val="2"/>
            <w:tcBorders>
              <w:top w:val="single" w:sz="4" w:space="0" w:color="auto"/>
              <w:left w:val="single" w:sz="8" w:space="0" w:color="000000"/>
              <w:bottom w:val="single" w:sz="8" w:space="0" w:color="000000"/>
            </w:tcBorders>
          </w:tcPr>
          <w:p w:rsidR="00446E81" w:rsidRPr="00494415" w:rsidRDefault="00446E81" w:rsidP="00E96E66">
            <w:pPr>
              <w:spacing w:after="0" w:line="240" w:lineRule="auto"/>
              <w:contextualSpacing/>
              <w:jc w:val="right"/>
              <w:rPr>
                <w:rFonts w:ascii="Times New Roman" w:hAnsi="Times New Roman"/>
                <w:color w:val="FF0000"/>
              </w:rPr>
            </w:pPr>
            <w:r w:rsidRPr="00494415">
              <w:rPr>
                <w:rFonts w:ascii="Times New Roman" w:hAnsi="Times New Roman"/>
                <w:color w:val="FF0000"/>
              </w:rPr>
              <w:t>19,3</w:t>
            </w:r>
          </w:p>
        </w:tc>
        <w:tc>
          <w:tcPr>
            <w:tcW w:w="977" w:type="dxa"/>
            <w:tcBorders>
              <w:top w:val="single" w:sz="4" w:space="0" w:color="auto"/>
              <w:left w:val="single" w:sz="8" w:space="0" w:color="000000"/>
              <w:bottom w:val="single" w:sz="8" w:space="0" w:color="000000"/>
              <w:right w:val="single" w:sz="8" w:space="0" w:color="000000"/>
            </w:tcBorders>
          </w:tcPr>
          <w:p w:rsidR="00446E81" w:rsidRPr="00494415" w:rsidRDefault="00446E81" w:rsidP="00E96E66">
            <w:pPr>
              <w:spacing w:after="0" w:line="240" w:lineRule="auto"/>
              <w:contextualSpacing/>
              <w:rPr>
                <w:rFonts w:ascii="Times New Roman" w:hAnsi="Times New Roman"/>
              </w:rPr>
            </w:pPr>
          </w:p>
        </w:tc>
        <w:tc>
          <w:tcPr>
            <w:tcW w:w="975" w:type="dxa"/>
            <w:tcBorders>
              <w:top w:val="single" w:sz="4" w:space="0" w:color="auto"/>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020" w:type="dxa"/>
            <w:tcBorders>
              <w:top w:val="single" w:sz="4" w:space="0" w:color="auto"/>
              <w:left w:val="single" w:sz="8" w:space="0" w:color="000000"/>
              <w:bottom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005" w:type="dxa"/>
            <w:gridSpan w:val="3"/>
            <w:tcBorders>
              <w:top w:val="single" w:sz="4" w:space="0" w:color="auto"/>
              <w:left w:val="single" w:sz="8" w:space="0" w:color="000000"/>
              <w:bottom w:val="single" w:sz="8" w:space="0" w:color="000000"/>
            </w:tcBorders>
          </w:tcPr>
          <w:p w:rsidR="00446E81" w:rsidRPr="00494415" w:rsidRDefault="00446E81" w:rsidP="006E0C2E">
            <w:pPr>
              <w:snapToGrid w:val="0"/>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446E81" w:rsidRPr="00494415" w:rsidRDefault="00446E81" w:rsidP="006E0C2E">
            <w:pPr>
              <w:spacing w:after="0" w:line="240" w:lineRule="auto"/>
              <w:contextualSpacing/>
              <w:rPr>
                <w:rFonts w:ascii="Times New Roman" w:hAnsi="Times New Roman"/>
              </w:rPr>
            </w:pPr>
          </w:p>
        </w:tc>
      </w:tr>
      <w:tr w:rsidR="0099032F" w:rsidRPr="00494415" w:rsidTr="00065D5A">
        <w:tblPrEx>
          <w:tblCellMar>
            <w:left w:w="108" w:type="dxa"/>
            <w:right w:w="108" w:type="dxa"/>
          </w:tblCellMar>
        </w:tblPrEx>
        <w:trPr>
          <w:gridAfter w:val="2"/>
          <w:wAfter w:w="120" w:type="dxa"/>
          <w:trHeight w:val="240"/>
        </w:trPr>
        <w:tc>
          <w:tcPr>
            <w:tcW w:w="970" w:type="dxa"/>
            <w:gridSpan w:val="3"/>
            <w:tcBorders>
              <w:top w:val="single" w:sz="8" w:space="0" w:color="000000"/>
              <w:left w:val="single" w:sz="8" w:space="0" w:color="000000"/>
              <w:bottom w:val="single" w:sz="8" w:space="0" w:color="000000"/>
              <w:right w:val="single" w:sz="8" w:space="0" w:color="000000"/>
            </w:tcBorders>
          </w:tcPr>
          <w:p w:rsidR="0099032F" w:rsidRPr="008F426F" w:rsidRDefault="0099032F" w:rsidP="006E0C2E">
            <w:pPr>
              <w:pStyle w:val="ConsPlusCell1"/>
              <w:widowControl/>
              <w:rPr>
                <w:rFonts w:ascii="Times New Roman" w:hAnsi="Times New Roman" w:cs="Times New Roman"/>
                <w:b/>
                <w:sz w:val="22"/>
                <w:szCs w:val="22"/>
              </w:rPr>
            </w:pPr>
          </w:p>
        </w:tc>
        <w:tc>
          <w:tcPr>
            <w:tcW w:w="14482" w:type="dxa"/>
            <w:gridSpan w:val="23"/>
            <w:tcBorders>
              <w:top w:val="single" w:sz="8" w:space="0" w:color="000000"/>
              <w:left w:val="single" w:sz="8" w:space="0" w:color="000000"/>
              <w:bottom w:val="single" w:sz="8" w:space="0" w:color="000000"/>
              <w:right w:val="single" w:sz="8" w:space="0" w:color="000000"/>
            </w:tcBorders>
          </w:tcPr>
          <w:p w:rsidR="0099032F" w:rsidRPr="008F426F" w:rsidRDefault="0099032F" w:rsidP="006E0C2E">
            <w:pPr>
              <w:pStyle w:val="ConsPlusCell1"/>
              <w:widowControl/>
              <w:rPr>
                <w:rFonts w:ascii="Times New Roman" w:hAnsi="Times New Roman" w:cs="Times New Roman"/>
                <w:b/>
                <w:sz w:val="22"/>
                <w:szCs w:val="22"/>
              </w:rPr>
            </w:pPr>
            <w:r w:rsidRPr="008F426F">
              <w:rPr>
                <w:rFonts w:ascii="Times New Roman" w:hAnsi="Times New Roman" w:cs="Times New Roman"/>
                <w:b/>
                <w:sz w:val="22"/>
                <w:szCs w:val="22"/>
              </w:rPr>
              <w:t xml:space="preserve">Подпрограмма 9»Развитие гражданского общества на территории </w:t>
            </w:r>
            <w:proofErr w:type="spellStart"/>
            <w:r w:rsidRPr="008F426F">
              <w:rPr>
                <w:rFonts w:ascii="Times New Roman" w:hAnsi="Times New Roman" w:cs="Times New Roman"/>
                <w:b/>
                <w:sz w:val="22"/>
                <w:szCs w:val="22"/>
              </w:rPr>
              <w:t>Верхнеломовского</w:t>
            </w:r>
            <w:proofErr w:type="spellEnd"/>
            <w:r w:rsidRPr="008F426F">
              <w:rPr>
                <w:rFonts w:ascii="Times New Roman" w:hAnsi="Times New Roman" w:cs="Times New Roman"/>
                <w:b/>
                <w:sz w:val="22"/>
                <w:szCs w:val="22"/>
              </w:rPr>
              <w:t xml:space="preserve"> сельсовета </w:t>
            </w:r>
            <w:proofErr w:type="spellStart"/>
            <w:r w:rsidRPr="008F426F">
              <w:rPr>
                <w:rFonts w:ascii="Times New Roman" w:hAnsi="Times New Roman" w:cs="Times New Roman"/>
                <w:b/>
                <w:sz w:val="22"/>
                <w:szCs w:val="22"/>
              </w:rPr>
              <w:t>Нижнеломовского</w:t>
            </w:r>
            <w:proofErr w:type="spellEnd"/>
            <w:r w:rsidRPr="008F426F">
              <w:rPr>
                <w:rFonts w:ascii="Times New Roman" w:hAnsi="Times New Roman" w:cs="Times New Roman"/>
                <w:b/>
                <w:sz w:val="22"/>
                <w:szCs w:val="22"/>
              </w:rPr>
              <w:t xml:space="preserve"> района Пензенской области»</w:t>
            </w:r>
          </w:p>
        </w:tc>
      </w:tr>
      <w:tr w:rsidR="0099032F" w:rsidRPr="00494415" w:rsidTr="00065D5A">
        <w:tblPrEx>
          <w:tblCellMar>
            <w:left w:w="108" w:type="dxa"/>
            <w:right w:w="108" w:type="dxa"/>
          </w:tblCellMar>
        </w:tblPrEx>
        <w:trPr>
          <w:gridAfter w:val="2"/>
          <w:wAfter w:w="120" w:type="dxa"/>
          <w:trHeight w:val="240"/>
        </w:trPr>
        <w:tc>
          <w:tcPr>
            <w:tcW w:w="970" w:type="dxa"/>
            <w:gridSpan w:val="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contextualSpacing/>
              <w:rPr>
                <w:rFonts w:ascii="Times New Roman" w:hAnsi="Times New Roman"/>
                <w:b/>
              </w:rPr>
            </w:pPr>
          </w:p>
        </w:tc>
        <w:tc>
          <w:tcPr>
            <w:tcW w:w="14482" w:type="dxa"/>
            <w:gridSpan w:val="23"/>
            <w:tcBorders>
              <w:top w:val="single" w:sz="8" w:space="0" w:color="000000"/>
              <w:left w:val="single" w:sz="8" w:space="0" w:color="000000"/>
              <w:bottom w:val="single" w:sz="8" w:space="0" w:color="000000"/>
              <w:right w:val="single" w:sz="8" w:space="0" w:color="000000"/>
            </w:tcBorders>
          </w:tcPr>
          <w:p w:rsidR="0099032F" w:rsidRPr="00494415" w:rsidRDefault="0099032F" w:rsidP="006E0C2E">
            <w:pPr>
              <w:spacing w:after="0" w:line="240" w:lineRule="auto"/>
              <w:contextualSpacing/>
              <w:rPr>
                <w:rFonts w:ascii="Times New Roman" w:hAnsi="Times New Roman"/>
                <w:b/>
              </w:rPr>
            </w:pPr>
            <w:r w:rsidRPr="00494415">
              <w:rPr>
                <w:rFonts w:ascii="Times New Roman" w:hAnsi="Times New Roman"/>
                <w:b/>
              </w:rPr>
              <w:t>Цель подпрограммы:</w:t>
            </w:r>
            <w:r w:rsidR="006654F6">
              <w:rPr>
                <w:rFonts w:ascii="Times New Roman" w:hAnsi="Times New Roman"/>
                <w:b/>
              </w:rPr>
              <w:t xml:space="preserve"> </w:t>
            </w:r>
            <w:r w:rsidRPr="00494415">
              <w:rPr>
                <w:rFonts w:ascii="Times New Roman" w:hAnsi="Times New Roman"/>
                <w:b/>
              </w:rPr>
              <w:t>Создание условий для развития гражданского общества и участия населения в осуществлении местного самоуправления</w:t>
            </w:r>
          </w:p>
        </w:tc>
      </w:tr>
      <w:tr w:rsidR="0099032F" w:rsidRPr="00494415" w:rsidTr="00065D5A">
        <w:tblPrEx>
          <w:tblCellMar>
            <w:left w:w="108" w:type="dxa"/>
            <w:right w:w="108" w:type="dxa"/>
          </w:tblCellMar>
        </w:tblPrEx>
        <w:trPr>
          <w:gridAfter w:val="2"/>
          <w:wAfter w:w="120" w:type="dxa"/>
          <w:trHeight w:val="240"/>
        </w:trPr>
        <w:tc>
          <w:tcPr>
            <w:tcW w:w="970" w:type="dxa"/>
            <w:gridSpan w:val="3"/>
            <w:tcBorders>
              <w:top w:val="single" w:sz="8" w:space="0" w:color="000000"/>
              <w:left w:val="single" w:sz="8" w:space="0" w:color="000000"/>
              <w:bottom w:val="single" w:sz="8" w:space="0" w:color="000000"/>
              <w:right w:val="single" w:sz="8" w:space="0" w:color="000000"/>
            </w:tcBorders>
          </w:tcPr>
          <w:p w:rsidR="0099032F" w:rsidRPr="008F426F" w:rsidRDefault="0099032F" w:rsidP="006E0C2E">
            <w:pPr>
              <w:pStyle w:val="ConsPlusNonformat1"/>
              <w:widowControl/>
              <w:rPr>
                <w:rFonts w:ascii="Times New Roman" w:hAnsi="Times New Roman" w:cs="Times New Roman"/>
                <w:b/>
                <w:sz w:val="24"/>
                <w:szCs w:val="24"/>
              </w:rPr>
            </w:pPr>
          </w:p>
        </w:tc>
        <w:tc>
          <w:tcPr>
            <w:tcW w:w="14482" w:type="dxa"/>
            <w:gridSpan w:val="23"/>
            <w:tcBorders>
              <w:top w:val="single" w:sz="8" w:space="0" w:color="000000"/>
              <w:left w:val="single" w:sz="8" w:space="0" w:color="000000"/>
              <w:bottom w:val="single" w:sz="8" w:space="0" w:color="000000"/>
              <w:right w:val="single" w:sz="8" w:space="0" w:color="000000"/>
            </w:tcBorders>
          </w:tcPr>
          <w:p w:rsidR="0099032F" w:rsidRPr="008F426F" w:rsidRDefault="0099032F" w:rsidP="006E0C2E">
            <w:pPr>
              <w:pStyle w:val="ConsPlusNonformat1"/>
              <w:widowControl/>
              <w:rPr>
                <w:rFonts w:ascii="Times New Roman" w:hAnsi="Times New Roman" w:cs="Times New Roman"/>
                <w:b/>
                <w:sz w:val="24"/>
                <w:szCs w:val="24"/>
              </w:rPr>
            </w:pPr>
            <w:r w:rsidRPr="008F426F">
              <w:rPr>
                <w:rFonts w:ascii="Times New Roman" w:hAnsi="Times New Roman" w:cs="Times New Roman"/>
                <w:b/>
                <w:sz w:val="24"/>
                <w:szCs w:val="24"/>
              </w:rPr>
              <w:t xml:space="preserve">Задача подпрограммы: </w:t>
            </w:r>
            <w:proofErr w:type="gramStart"/>
            <w:r w:rsidRPr="008F426F">
              <w:rPr>
                <w:rFonts w:ascii="Times New Roman" w:hAnsi="Times New Roman" w:cs="Times New Roman"/>
                <w:b/>
                <w:sz w:val="24"/>
                <w:szCs w:val="24"/>
              </w:rPr>
              <w:t xml:space="preserve">Содействие в активизации работы по благоустройству территории </w:t>
            </w:r>
            <w:proofErr w:type="spellStart"/>
            <w:r w:rsidRPr="008F426F">
              <w:rPr>
                <w:rFonts w:ascii="Times New Roman" w:hAnsi="Times New Roman" w:cs="Times New Roman"/>
                <w:b/>
                <w:sz w:val="24"/>
                <w:szCs w:val="24"/>
              </w:rPr>
              <w:t>Верхнеломовского</w:t>
            </w:r>
            <w:proofErr w:type="spellEnd"/>
            <w:r w:rsidRPr="008F426F">
              <w:rPr>
                <w:rFonts w:ascii="Times New Roman" w:hAnsi="Times New Roman" w:cs="Times New Roman"/>
                <w:b/>
                <w:sz w:val="24"/>
                <w:szCs w:val="24"/>
              </w:rPr>
              <w:t xml:space="preserve"> сельсовета </w:t>
            </w:r>
            <w:proofErr w:type="spellStart"/>
            <w:r w:rsidRPr="008F426F">
              <w:rPr>
                <w:rFonts w:ascii="Times New Roman" w:hAnsi="Times New Roman" w:cs="Times New Roman"/>
                <w:b/>
                <w:sz w:val="24"/>
                <w:szCs w:val="24"/>
              </w:rPr>
              <w:t>Нижнеломовского</w:t>
            </w:r>
            <w:proofErr w:type="spellEnd"/>
            <w:r w:rsidRPr="008F426F">
              <w:rPr>
                <w:rFonts w:ascii="Times New Roman" w:hAnsi="Times New Roman" w:cs="Times New Roman"/>
                <w:b/>
                <w:sz w:val="24"/>
                <w:szCs w:val="24"/>
              </w:rPr>
              <w:t xml:space="preserve"> района Пензенской области, направленных на благоустройство населенных пунктов; повышение уровня благоустройства и санитарного состояния  сельских населенных пунктов </w:t>
            </w:r>
            <w:proofErr w:type="spellStart"/>
            <w:r w:rsidRPr="008F426F">
              <w:rPr>
                <w:rFonts w:ascii="Times New Roman" w:hAnsi="Times New Roman" w:cs="Times New Roman"/>
                <w:b/>
                <w:sz w:val="24"/>
                <w:szCs w:val="24"/>
              </w:rPr>
              <w:t>Верхнеломовского</w:t>
            </w:r>
            <w:proofErr w:type="spellEnd"/>
            <w:r w:rsidRPr="008F426F">
              <w:rPr>
                <w:rFonts w:ascii="Times New Roman" w:hAnsi="Times New Roman" w:cs="Times New Roman"/>
                <w:b/>
                <w:sz w:val="24"/>
                <w:szCs w:val="24"/>
              </w:rPr>
              <w:t xml:space="preserve"> сельсовета </w:t>
            </w:r>
            <w:proofErr w:type="spellStart"/>
            <w:r w:rsidRPr="008F426F">
              <w:rPr>
                <w:rFonts w:ascii="Times New Roman" w:hAnsi="Times New Roman" w:cs="Times New Roman"/>
                <w:b/>
                <w:sz w:val="24"/>
                <w:szCs w:val="24"/>
              </w:rPr>
              <w:t>Нижнеломовского</w:t>
            </w:r>
            <w:proofErr w:type="spellEnd"/>
            <w:r w:rsidRPr="008F426F">
              <w:rPr>
                <w:rFonts w:ascii="Times New Roman" w:hAnsi="Times New Roman" w:cs="Times New Roman"/>
                <w:b/>
                <w:sz w:val="24"/>
                <w:szCs w:val="24"/>
              </w:rPr>
              <w:t xml:space="preserve"> района Пензенской области; развитие и поддержка инициатив жителей населенных пунктов по благоустройству и санитарной очистке придомовых территорий, </w:t>
            </w:r>
            <w:r w:rsidRPr="008F426F">
              <w:rPr>
                <w:rFonts w:ascii="Times New Roman" w:hAnsi="Times New Roman"/>
                <w:b/>
                <w:sz w:val="24"/>
                <w:szCs w:val="24"/>
              </w:rPr>
              <w:t>работе уличных и домовых комитетов как формы территориального общественного самоуправления.</w:t>
            </w:r>
            <w:proofErr w:type="gramEnd"/>
          </w:p>
        </w:tc>
      </w:tr>
      <w:tr w:rsidR="006654F6" w:rsidRPr="00494415" w:rsidTr="00065D5A">
        <w:tblPrEx>
          <w:tblCellMar>
            <w:left w:w="108" w:type="dxa"/>
            <w:right w:w="108" w:type="dxa"/>
          </w:tblCellMar>
        </w:tblPrEx>
        <w:trPr>
          <w:gridAfter w:val="2"/>
          <w:wAfter w:w="120" w:type="dxa"/>
          <w:trHeight w:val="85"/>
        </w:trPr>
        <w:tc>
          <w:tcPr>
            <w:tcW w:w="848" w:type="dxa"/>
            <w:gridSpan w:val="2"/>
            <w:vMerge w:val="restart"/>
            <w:tcBorders>
              <w:top w:val="single" w:sz="8" w:space="0" w:color="000000"/>
              <w:left w:val="single" w:sz="8" w:space="0" w:color="000000"/>
            </w:tcBorders>
          </w:tcPr>
          <w:p w:rsidR="006654F6" w:rsidRPr="00494415" w:rsidRDefault="006654F6" w:rsidP="006E0C2E">
            <w:pPr>
              <w:snapToGrid w:val="0"/>
              <w:spacing w:after="0" w:line="240" w:lineRule="auto"/>
              <w:rPr>
                <w:rFonts w:ascii="Times New Roman" w:hAnsi="Times New Roman"/>
              </w:rPr>
            </w:pPr>
            <w:r w:rsidRPr="00494415">
              <w:rPr>
                <w:rFonts w:ascii="Times New Roman" w:hAnsi="Times New Roman"/>
              </w:rPr>
              <w:t>9.1.1</w:t>
            </w:r>
          </w:p>
          <w:p w:rsidR="006654F6" w:rsidRPr="00494415" w:rsidRDefault="006654F6" w:rsidP="006E0C2E">
            <w:pPr>
              <w:snapToGrid w:val="0"/>
              <w:spacing w:after="0" w:line="240" w:lineRule="auto"/>
              <w:rPr>
                <w:rFonts w:ascii="Times New Roman" w:hAnsi="Times New Roman"/>
              </w:rPr>
            </w:pPr>
          </w:p>
          <w:p w:rsidR="006654F6" w:rsidRPr="00494415" w:rsidRDefault="006654F6" w:rsidP="006E0C2E">
            <w:pPr>
              <w:snapToGrid w:val="0"/>
              <w:spacing w:after="0" w:line="240" w:lineRule="auto"/>
              <w:rPr>
                <w:rFonts w:ascii="Times New Roman" w:hAnsi="Times New Roman"/>
              </w:rPr>
            </w:pPr>
          </w:p>
        </w:tc>
        <w:tc>
          <w:tcPr>
            <w:tcW w:w="2836" w:type="dxa"/>
            <w:gridSpan w:val="2"/>
            <w:vMerge w:val="restart"/>
            <w:tcBorders>
              <w:top w:val="single" w:sz="8" w:space="0" w:color="000000"/>
              <w:left w:val="single" w:sz="8" w:space="0" w:color="000000"/>
            </w:tcBorders>
          </w:tcPr>
          <w:p w:rsidR="006654F6" w:rsidRPr="00494415" w:rsidRDefault="006654F6" w:rsidP="006E0C2E">
            <w:pPr>
              <w:snapToGrid w:val="0"/>
              <w:spacing w:after="0" w:line="240" w:lineRule="auto"/>
              <w:rPr>
                <w:rFonts w:ascii="Times New Roman" w:hAnsi="Times New Roman"/>
              </w:rPr>
            </w:pPr>
            <w:r w:rsidRPr="00494415">
              <w:rPr>
                <w:rFonts w:ascii="Times New Roman" w:hAnsi="Times New Roman"/>
                <w:sz w:val="24"/>
                <w:szCs w:val="24"/>
              </w:rPr>
              <w:t xml:space="preserve">Ремонт дорог по улицам, при </w:t>
            </w:r>
            <w:proofErr w:type="spellStart"/>
            <w:r w:rsidRPr="00494415">
              <w:rPr>
                <w:rFonts w:ascii="Times New Roman" w:hAnsi="Times New Roman"/>
                <w:sz w:val="24"/>
                <w:szCs w:val="24"/>
              </w:rPr>
              <w:t>софинансированиинасел</w:t>
            </w:r>
            <w:r w:rsidRPr="00494415">
              <w:rPr>
                <w:rFonts w:ascii="Times New Roman" w:hAnsi="Times New Roman"/>
                <w:sz w:val="24"/>
                <w:szCs w:val="24"/>
              </w:rPr>
              <w:lastRenderedPageBreak/>
              <w:t>ения</w:t>
            </w:r>
            <w:proofErr w:type="spellEnd"/>
            <w:r w:rsidRPr="00494415">
              <w:rPr>
                <w:rFonts w:ascii="Times New Roman" w:hAnsi="Times New Roman"/>
                <w:sz w:val="24"/>
                <w:szCs w:val="24"/>
              </w:rPr>
              <w:t xml:space="preserve"> (приобретение щебня)</w:t>
            </w:r>
          </w:p>
        </w:tc>
        <w:tc>
          <w:tcPr>
            <w:tcW w:w="2056" w:type="dxa"/>
            <w:gridSpan w:val="2"/>
            <w:vMerge w:val="restart"/>
            <w:tcBorders>
              <w:top w:val="single" w:sz="8" w:space="0" w:color="000000"/>
              <w:left w:val="single" w:sz="8" w:space="0" w:color="000000"/>
            </w:tcBorders>
          </w:tcPr>
          <w:p w:rsidR="006654F6" w:rsidRPr="00494415" w:rsidRDefault="006654F6" w:rsidP="006E0C2E">
            <w:pPr>
              <w:snapToGrid w:val="0"/>
              <w:spacing w:after="0" w:line="240" w:lineRule="auto"/>
              <w:rPr>
                <w:rFonts w:ascii="Times New Roman" w:hAnsi="Times New Roman"/>
              </w:rPr>
            </w:pPr>
            <w:r w:rsidRPr="00494415">
              <w:rPr>
                <w:rFonts w:ascii="Times New Roman" w:hAnsi="Times New Roman"/>
              </w:rPr>
              <w:lastRenderedPageBreak/>
              <w:t xml:space="preserve">Администрация </w:t>
            </w: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w:t>
            </w:r>
          </w:p>
        </w:tc>
        <w:tc>
          <w:tcPr>
            <w:tcW w:w="921"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b/>
              </w:rPr>
            </w:pPr>
            <w:r w:rsidRPr="00494415">
              <w:rPr>
                <w:rFonts w:ascii="Times New Roman" w:hAnsi="Times New Roman"/>
                <w:b/>
              </w:rPr>
              <w:t>Итого</w:t>
            </w:r>
          </w:p>
        </w:tc>
        <w:tc>
          <w:tcPr>
            <w:tcW w:w="1104" w:type="dxa"/>
            <w:gridSpan w:val="2"/>
            <w:vMerge w:val="restart"/>
            <w:tcBorders>
              <w:left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1351" w:type="dxa"/>
            <w:gridSpan w:val="2"/>
            <w:vMerge w:val="restart"/>
            <w:tcBorders>
              <w:left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977" w:type="dxa"/>
            <w:tcBorders>
              <w:left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975" w:type="dxa"/>
            <w:vMerge w:val="restart"/>
            <w:tcBorders>
              <w:lef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20" w:type="dxa"/>
            <w:vMerge w:val="restart"/>
            <w:tcBorders>
              <w:lef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05" w:type="dxa"/>
            <w:gridSpan w:val="3"/>
            <w:vMerge w:val="restart"/>
            <w:tcBorders>
              <w:left w:val="single" w:sz="8" w:space="0" w:color="000000"/>
            </w:tcBorders>
          </w:tcPr>
          <w:p w:rsidR="006654F6" w:rsidRPr="00494415" w:rsidRDefault="006654F6" w:rsidP="006E0C2E">
            <w:pPr>
              <w:snapToGrid w:val="0"/>
              <w:spacing w:after="0" w:line="240" w:lineRule="auto"/>
              <w:contextualSpacing/>
              <w:rPr>
                <w:rFonts w:ascii="Times New Roman" w:hAnsi="Times New Roman"/>
              </w:rPr>
            </w:pPr>
          </w:p>
        </w:tc>
        <w:tc>
          <w:tcPr>
            <w:tcW w:w="1085" w:type="dxa"/>
            <w:vMerge w:val="restart"/>
            <w:tcBorders>
              <w:left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p w:rsidR="006654F6" w:rsidRPr="00494415" w:rsidRDefault="006654F6" w:rsidP="006E0C2E">
            <w:pPr>
              <w:spacing w:after="0" w:line="240" w:lineRule="auto"/>
              <w:contextualSpacing/>
              <w:rPr>
                <w:rFonts w:ascii="Times New Roman" w:hAnsi="Times New Roman"/>
              </w:rPr>
            </w:pPr>
          </w:p>
          <w:p w:rsidR="006654F6" w:rsidRPr="00494415" w:rsidRDefault="006654F6" w:rsidP="006E0C2E">
            <w:pPr>
              <w:spacing w:after="0" w:line="240" w:lineRule="auto"/>
              <w:contextualSpacing/>
              <w:rPr>
                <w:rFonts w:ascii="Times New Roman" w:hAnsi="Times New Roman"/>
              </w:rPr>
            </w:pPr>
          </w:p>
        </w:tc>
        <w:tc>
          <w:tcPr>
            <w:tcW w:w="1274" w:type="dxa"/>
            <w:gridSpan w:val="8"/>
            <w:vMerge w:val="restart"/>
            <w:tcBorders>
              <w:left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p w:rsidR="006654F6" w:rsidRPr="00494415" w:rsidRDefault="006654F6" w:rsidP="006E0C2E">
            <w:pPr>
              <w:spacing w:after="0" w:line="240" w:lineRule="auto"/>
              <w:contextualSpacing/>
              <w:rPr>
                <w:rFonts w:ascii="Times New Roman" w:hAnsi="Times New Roman"/>
              </w:rPr>
            </w:pPr>
          </w:p>
          <w:p w:rsidR="006654F6" w:rsidRPr="00494415" w:rsidRDefault="006654F6" w:rsidP="006E0C2E">
            <w:pPr>
              <w:spacing w:after="0" w:line="240" w:lineRule="auto"/>
              <w:contextualSpacing/>
              <w:rPr>
                <w:rFonts w:ascii="Times New Roman" w:hAnsi="Times New Roman"/>
              </w:rPr>
            </w:pPr>
          </w:p>
        </w:tc>
      </w:tr>
      <w:tr w:rsidR="006654F6"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921"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r w:rsidRPr="00494415">
              <w:rPr>
                <w:rFonts w:ascii="Times New Roman" w:hAnsi="Times New Roman"/>
              </w:rPr>
              <w:t>2016</w:t>
            </w:r>
          </w:p>
        </w:tc>
        <w:tc>
          <w:tcPr>
            <w:tcW w:w="1104" w:type="dxa"/>
            <w:gridSpan w:val="2"/>
            <w:vMerge/>
            <w:tcBorders>
              <w:left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1351" w:type="dxa"/>
            <w:gridSpan w:val="2"/>
            <w:vMerge/>
            <w:tcBorders>
              <w:left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977" w:type="dxa"/>
            <w:tcBorders>
              <w:left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975" w:type="dxa"/>
            <w:vMerge/>
            <w:tcBorders>
              <w:lef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20" w:type="dxa"/>
            <w:vMerge/>
            <w:tcBorders>
              <w:lef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05" w:type="dxa"/>
            <w:gridSpan w:val="3"/>
            <w:vMerge/>
            <w:tcBorders>
              <w:left w:val="single" w:sz="8" w:space="0" w:color="000000"/>
            </w:tcBorders>
          </w:tcPr>
          <w:p w:rsidR="006654F6" w:rsidRPr="00494415" w:rsidRDefault="006654F6"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r>
      <w:tr w:rsidR="006654F6"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921"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r w:rsidRPr="00494415">
              <w:rPr>
                <w:rFonts w:ascii="Times New Roman" w:hAnsi="Times New Roman"/>
              </w:rPr>
              <w:t>2017</w:t>
            </w:r>
          </w:p>
        </w:tc>
        <w:tc>
          <w:tcPr>
            <w:tcW w:w="1104" w:type="dxa"/>
            <w:gridSpan w:val="2"/>
            <w:vMerge/>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1351" w:type="dxa"/>
            <w:gridSpan w:val="2"/>
            <w:vMerge/>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975" w:type="dxa"/>
            <w:vMerge/>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20" w:type="dxa"/>
            <w:vMerge/>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05" w:type="dxa"/>
            <w:gridSpan w:val="3"/>
            <w:vMerge/>
            <w:tcBorders>
              <w:left w:val="single" w:sz="8" w:space="0" w:color="000000"/>
              <w:bottom w:val="single" w:sz="8" w:space="0" w:color="000000"/>
            </w:tcBorders>
          </w:tcPr>
          <w:p w:rsidR="006654F6" w:rsidRPr="00494415" w:rsidRDefault="006654F6"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r>
      <w:tr w:rsidR="006654F6"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921"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r w:rsidRPr="00494415">
              <w:rPr>
                <w:rFonts w:ascii="Times New Roman" w:hAnsi="Times New Roman"/>
              </w:rPr>
              <w:t>2018</w:t>
            </w:r>
          </w:p>
        </w:tc>
        <w:tc>
          <w:tcPr>
            <w:tcW w:w="1104" w:type="dxa"/>
            <w:gridSpan w:val="2"/>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6654F6" w:rsidRPr="00494415" w:rsidRDefault="006654F6"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r>
      <w:tr w:rsidR="006654F6"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921"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r w:rsidRPr="00494415">
              <w:rPr>
                <w:rFonts w:ascii="Times New Roman" w:hAnsi="Times New Roman"/>
              </w:rPr>
              <w:t>2019</w:t>
            </w:r>
          </w:p>
        </w:tc>
        <w:tc>
          <w:tcPr>
            <w:tcW w:w="1104" w:type="dxa"/>
            <w:gridSpan w:val="2"/>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6654F6" w:rsidRPr="00494415" w:rsidRDefault="006654F6"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r>
      <w:tr w:rsidR="006654F6" w:rsidRPr="00494415" w:rsidTr="00E96E66">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921"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lang w:val="en-US"/>
              </w:rPr>
            </w:pPr>
            <w:r w:rsidRPr="00494415">
              <w:rPr>
                <w:rFonts w:ascii="Times New Roman" w:hAnsi="Times New Roman"/>
                <w:lang w:val="en-US"/>
              </w:rPr>
              <w:t>2020</w:t>
            </w:r>
          </w:p>
        </w:tc>
        <w:tc>
          <w:tcPr>
            <w:tcW w:w="1104" w:type="dxa"/>
            <w:gridSpan w:val="2"/>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6654F6" w:rsidRPr="00494415" w:rsidRDefault="006654F6" w:rsidP="006E0C2E">
            <w:pPr>
              <w:snapToGrid w:val="0"/>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r>
      <w:tr w:rsidR="006654F6" w:rsidRPr="00494415" w:rsidTr="00E96E66">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921"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lang w:val="en-US"/>
              </w:rPr>
            </w:pPr>
            <w:r w:rsidRPr="00494415">
              <w:rPr>
                <w:rFonts w:ascii="Times New Roman" w:hAnsi="Times New Roman"/>
                <w:lang w:val="en-US"/>
              </w:rPr>
              <w:t>2021</w:t>
            </w:r>
          </w:p>
        </w:tc>
        <w:tc>
          <w:tcPr>
            <w:tcW w:w="1104" w:type="dxa"/>
            <w:gridSpan w:val="2"/>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6654F6" w:rsidRPr="00494415" w:rsidRDefault="006654F6" w:rsidP="006E0C2E">
            <w:pPr>
              <w:snapToGrid w:val="0"/>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r>
      <w:tr w:rsidR="006654F6" w:rsidRPr="00494415" w:rsidTr="00E96E66">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921"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1104" w:type="dxa"/>
            <w:gridSpan w:val="2"/>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6654F6" w:rsidRPr="00494415" w:rsidRDefault="006654F6" w:rsidP="006E0C2E">
            <w:pPr>
              <w:snapToGrid w:val="0"/>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r>
      <w:tr w:rsidR="006654F6" w:rsidRPr="00494415" w:rsidTr="00E96E66">
        <w:tblPrEx>
          <w:tblCellMar>
            <w:left w:w="108" w:type="dxa"/>
            <w:right w:w="108" w:type="dxa"/>
          </w:tblCellMar>
        </w:tblPrEx>
        <w:trPr>
          <w:gridAfter w:val="2"/>
          <w:wAfter w:w="120" w:type="dxa"/>
          <w:trHeight w:val="85"/>
        </w:trPr>
        <w:tc>
          <w:tcPr>
            <w:tcW w:w="848" w:type="dxa"/>
            <w:gridSpan w:val="2"/>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2836" w:type="dxa"/>
            <w:gridSpan w:val="2"/>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2056" w:type="dxa"/>
            <w:gridSpan w:val="2"/>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921"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r>
              <w:rPr>
                <w:rFonts w:ascii="Times New Roman" w:hAnsi="Times New Roman"/>
              </w:rPr>
              <w:t>2023</w:t>
            </w:r>
          </w:p>
        </w:tc>
        <w:tc>
          <w:tcPr>
            <w:tcW w:w="1104" w:type="dxa"/>
            <w:gridSpan w:val="2"/>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6654F6" w:rsidRPr="00494415" w:rsidRDefault="006654F6" w:rsidP="006E0C2E">
            <w:pPr>
              <w:snapToGrid w:val="0"/>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r>
      <w:tr w:rsidR="006654F6" w:rsidRPr="00494415" w:rsidTr="00065D5A">
        <w:tblPrEx>
          <w:tblCellMar>
            <w:left w:w="108" w:type="dxa"/>
            <w:right w:w="108" w:type="dxa"/>
          </w:tblCellMar>
        </w:tblPrEx>
        <w:trPr>
          <w:gridAfter w:val="2"/>
          <w:wAfter w:w="120" w:type="dxa"/>
          <w:trHeight w:val="85"/>
        </w:trPr>
        <w:tc>
          <w:tcPr>
            <w:tcW w:w="848" w:type="dxa"/>
            <w:gridSpan w:val="2"/>
            <w:vMerge/>
            <w:tcBorders>
              <w:left w:val="single" w:sz="8" w:space="0" w:color="000000"/>
              <w:bottom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2836" w:type="dxa"/>
            <w:gridSpan w:val="2"/>
            <w:vMerge/>
            <w:tcBorders>
              <w:left w:val="single" w:sz="8" w:space="0" w:color="000000"/>
              <w:bottom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2056" w:type="dxa"/>
            <w:gridSpan w:val="2"/>
            <w:vMerge/>
            <w:tcBorders>
              <w:left w:val="single" w:sz="8" w:space="0" w:color="000000"/>
              <w:bottom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921"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r>
              <w:rPr>
                <w:rFonts w:ascii="Times New Roman" w:hAnsi="Times New Roman"/>
              </w:rPr>
              <w:t>2024</w:t>
            </w:r>
          </w:p>
        </w:tc>
        <w:tc>
          <w:tcPr>
            <w:tcW w:w="1104" w:type="dxa"/>
            <w:gridSpan w:val="2"/>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6654F6" w:rsidRPr="00494415" w:rsidRDefault="006654F6" w:rsidP="006E0C2E">
            <w:pPr>
              <w:snapToGrid w:val="0"/>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r>
      <w:tr w:rsidR="006654F6" w:rsidRPr="00494415" w:rsidTr="00E96E66">
        <w:tblPrEx>
          <w:tblCellMar>
            <w:left w:w="108" w:type="dxa"/>
            <w:right w:w="108" w:type="dxa"/>
          </w:tblCellMar>
        </w:tblPrEx>
        <w:trPr>
          <w:gridAfter w:val="2"/>
          <w:wAfter w:w="120" w:type="dxa"/>
          <w:trHeight w:val="85"/>
        </w:trPr>
        <w:tc>
          <w:tcPr>
            <w:tcW w:w="5740" w:type="dxa"/>
            <w:gridSpan w:val="6"/>
            <w:vMerge w:val="restart"/>
            <w:tcBorders>
              <w:top w:val="single" w:sz="8" w:space="0" w:color="000000"/>
              <w:left w:val="single" w:sz="8" w:space="0" w:color="000000"/>
            </w:tcBorders>
          </w:tcPr>
          <w:p w:rsidR="006654F6" w:rsidRPr="00494415" w:rsidRDefault="006654F6" w:rsidP="006E0C2E">
            <w:pPr>
              <w:snapToGrid w:val="0"/>
              <w:spacing w:after="0" w:line="240" w:lineRule="auto"/>
              <w:rPr>
                <w:rFonts w:ascii="Times New Roman" w:hAnsi="Times New Roman"/>
              </w:rPr>
            </w:pPr>
            <w:r w:rsidRPr="00494415">
              <w:rPr>
                <w:rFonts w:ascii="Times New Roman" w:hAnsi="Times New Roman"/>
                <w:b/>
              </w:rPr>
              <w:t>Итого по подпрограмме 9</w:t>
            </w:r>
          </w:p>
        </w:tc>
        <w:tc>
          <w:tcPr>
            <w:tcW w:w="921"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b/>
              </w:rPr>
            </w:pPr>
            <w:r w:rsidRPr="00494415">
              <w:rPr>
                <w:rFonts w:ascii="Times New Roman" w:hAnsi="Times New Roman"/>
                <w:b/>
              </w:rPr>
              <w:t>Итого</w:t>
            </w:r>
          </w:p>
        </w:tc>
        <w:tc>
          <w:tcPr>
            <w:tcW w:w="1104" w:type="dxa"/>
            <w:gridSpan w:val="2"/>
            <w:vMerge w:val="restart"/>
            <w:tcBorders>
              <w:left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1351" w:type="dxa"/>
            <w:gridSpan w:val="2"/>
            <w:vMerge w:val="restart"/>
            <w:tcBorders>
              <w:left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977" w:type="dxa"/>
            <w:tcBorders>
              <w:left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975" w:type="dxa"/>
            <w:vMerge w:val="restart"/>
            <w:tcBorders>
              <w:lef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20" w:type="dxa"/>
            <w:vMerge w:val="restart"/>
            <w:tcBorders>
              <w:lef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05" w:type="dxa"/>
            <w:gridSpan w:val="3"/>
            <w:vMerge w:val="restart"/>
            <w:tcBorders>
              <w:left w:val="single" w:sz="8" w:space="0" w:color="000000"/>
            </w:tcBorders>
          </w:tcPr>
          <w:p w:rsidR="006654F6" w:rsidRPr="00494415" w:rsidRDefault="006654F6" w:rsidP="006E0C2E">
            <w:pPr>
              <w:snapToGrid w:val="0"/>
              <w:spacing w:after="0" w:line="240" w:lineRule="auto"/>
              <w:contextualSpacing/>
              <w:rPr>
                <w:rFonts w:ascii="Times New Roman" w:hAnsi="Times New Roman"/>
              </w:rPr>
            </w:pPr>
          </w:p>
        </w:tc>
        <w:tc>
          <w:tcPr>
            <w:tcW w:w="1085" w:type="dxa"/>
            <w:vMerge w:val="restart"/>
            <w:tcBorders>
              <w:left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274" w:type="dxa"/>
            <w:gridSpan w:val="8"/>
            <w:vMerge w:val="restart"/>
            <w:tcBorders>
              <w:left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r>
      <w:tr w:rsidR="006654F6" w:rsidRPr="00494415" w:rsidTr="00E96E66">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921"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r w:rsidRPr="00494415">
              <w:rPr>
                <w:rFonts w:ascii="Times New Roman" w:hAnsi="Times New Roman"/>
              </w:rPr>
              <w:t>2016</w:t>
            </w:r>
          </w:p>
        </w:tc>
        <w:tc>
          <w:tcPr>
            <w:tcW w:w="1104" w:type="dxa"/>
            <w:gridSpan w:val="2"/>
            <w:vMerge/>
            <w:tcBorders>
              <w:left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1351" w:type="dxa"/>
            <w:gridSpan w:val="2"/>
            <w:vMerge/>
            <w:tcBorders>
              <w:left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977" w:type="dxa"/>
            <w:tcBorders>
              <w:left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975" w:type="dxa"/>
            <w:vMerge/>
            <w:tcBorders>
              <w:lef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20" w:type="dxa"/>
            <w:vMerge/>
            <w:tcBorders>
              <w:lef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05" w:type="dxa"/>
            <w:gridSpan w:val="3"/>
            <w:vMerge/>
            <w:tcBorders>
              <w:left w:val="single" w:sz="8" w:space="0" w:color="000000"/>
            </w:tcBorders>
          </w:tcPr>
          <w:p w:rsidR="006654F6" w:rsidRPr="00494415" w:rsidRDefault="006654F6"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r>
      <w:tr w:rsidR="006654F6" w:rsidRPr="00494415" w:rsidTr="00E96E66">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921"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r w:rsidRPr="00494415">
              <w:rPr>
                <w:rFonts w:ascii="Times New Roman" w:hAnsi="Times New Roman"/>
              </w:rPr>
              <w:t>2017</w:t>
            </w:r>
          </w:p>
        </w:tc>
        <w:tc>
          <w:tcPr>
            <w:tcW w:w="1104" w:type="dxa"/>
            <w:gridSpan w:val="2"/>
            <w:vMerge/>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1351" w:type="dxa"/>
            <w:gridSpan w:val="2"/>
            <w:vMerge/>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975" w:type="dxa"/>
            <w:vMerge/>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20" w:type="dxa"/>
            <w:vMerge/>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05" w:type="dxa"/>
            <w:gridSpan w:val="3"/>
            <w:vMerge/>
            <w:tcBorders>
              <w:left w:val="single" w:sz="8" w:space="0" w:color="000000"/>
              <w:bottom w:val="single" w:sz="8" w:space="0" w:color="000000"/>
            </w:tcBorders>
          </w:tcPr>
          <w:p w:rsidR="006654F6" w:rsidRPr="00494415" w:rsidRDefault="006654F6"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r>
      <w:tr w:rsidR="006654F6" w:rsidRPr="00494415" w:rsidTr="00E96E66">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921"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r w:rsidRPr="00494415">
              <w:rPr>
                <w:rFonts w:ascii="Times New Roman" w:hAnsi="Times New Roman"/>
              </w:rPr>
              <w:t>2018</w:t>
            </w:r>
          </w:p>
        </w:tc>
        <w:tc>
          <w:tcPr>
            <w:tcW w:w="1104" w:type="dxa"/>
            <w:gridSpan w:val="2"/>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6654F6" w:rsidRPr="00494415" w:rsidRDefault="006654F6"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r>
      <w:tr w:rsidR="006654F6" w:rsidRPr="00494415" w:rsidTr="00E96E66">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921"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r w:rsidRPr="00494415">
              <w:rPr>
                <w:rFonts w:ascii="Times New Roman" w:hAnsi="Times New Roman"/>
              </w:rPr>
              <w:t>2019</w:t>
            </w:r>
          </w:p>
        </w:tc>
        <w:tc>
          <w:tcPr>
            <w:tcW w:w="1104" w:type="dxa"/>
            <w:gridSpan w:val="2"/>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6654F6" w:rsidRPr="00494415" w:rsidRDefault="006654F6" w:rsidP="006E0C2E">
            <w:pPr>
              <w:snapToGrid w:val="0"/>
              <w:spacing w:after="0" w:line="240" w:lineRule="auto"/>
              <w:contextualSpacing/>
              <w:rPr>
                <w:rFonts w:ascii="Times New Roman" w:hAnsi="Times New Roman"/>
              </w:rPr>
            </w:pPr>
          </w:p>
        </w:tc>
        <w:tc>
          <w:tcPr>
            <w:tcW w:w="1085" w:type="dxa"/>
            <w:vMerge/>
            <w:tcBorders>
              <w:left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274" w:type="dxa"/>
            <w:gridSpan w:val="8"/>
            <w:vMerge/>
            <w:tcBorders>
              <w:left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r>
      <w:tr w:rsidR="006654F6" w:rsidRPr="00494415" w:rsidTr="00E96E66">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921"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lang w:val="en-US"/>
              </w:rPr>
            </w:pPr>
            <w:r w:rsidRPr="00494415">
              <w:rPr>
                <w:rFonts w:ascii="Times New Roman" w:hAnsi="Times New Roman"/>
                <w:lang w:val="en-US"/>
              </w:rPr>
              <w:t>2020</w:t>
            </w:r>
          </w:p>
        </w:tc>
        <w:tc>
          <w:tcPr>
            <w:tcW w:w="1104" w:type="dxa"/>
            <w:gridSpan w:val="2"/>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6654F6" w:rsidRPr="00494415" w:rsidRDefault="006654F6" w:rsidP="006E0C2E">
            <w:pPr>
              <w:snapToGrid w:val="0"/>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r>
      <w:tr w:rsidR="006654F6" w:rsidRPr="00494415" w:rsidTr="00E96E66">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921"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lang w:val="en-US"/>
              </w:rPr>
            </w:pPr>
            <w:r w:rsidRPr="00494415">
              <w:rPr>
                <w:rFonts w:ascii="Times New Roman" w:hAnsi="Times New Roman"/>
                <w:lang w:val="en-US"/>
              </w:rPr>
              <w:t>2021</w:t>
            </w:r>
          </w:p>
        </w:tc>
        <w:tc>
          <w:tcPr>
            <w:tcW w:w="1104" w:type="dxa"/>
            <w:gridSpan w:val="2"/>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6654F6" w:rsidRPr="00494415" w:rsidRDefault="006654F6" w:rsidP="006E0C2E">
            <w:pPr>
              <w:snapToGrid w:val="0"/>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r>
      <w:tr w:rsidR="006654F6" w:rsidRPr="00494415" w:rsidTr="00E96E66">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921"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1104" w:type="dxa"/>
            <w:gridSpan w:val="2"/>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6654F6" w:rsidRPr="00494415" w:rsidRDefault="006654F6" w:rsidP="006E0C2E">
            <w:pPr>
              <w:snapToGrid w:val="0"/>
              <w:spacing w:after="0" w:line="240" w:lineRule="auto"/>
              <w:contextualSpacing/>
              <w:rPr>
                <w:rFonts w:ascii="Times New Roman" w:hAnsi="Times New Roman"/>
              </w:rPr>
            </w:pPr>
          </w:p>
        </w:tc>
        <w:tc>
          <w:tcPr>
            <w:tcW w:w="1085" w:type="dxa"/>
            <w:vMerge/>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274" w:type="dxa"/>
            <w:gridSpan w:val="8"/>
            <w:vMerge/>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r>
      <w:tr w:rsidR="006654F6" w:rsidRPr="00494415" w:rsidTr="00E96E66">
        <w:tblPrEx>
          <w:tblCellMar>
            <w:left w:w="108" w:type="dxa"/>
            <w:right w:w="108" w:type="dxa"/>
          </w:tblCellMar>
        </w:tblPrEx>
        <w:trPr>
          <w:gridAfter w:val="2"/>
          <w:wAfter w:w="120" w:type="dxa"/>
          <w:trHeight w:val="85"/>
        </w:trPr>
        <w:tc>
          <w:tcPr>
            <w:tcW w:w="5740" w:type="dxa"/>
            <w:gridSpan w:val="6"/>
            <w:vMerge/>
            <w:tcBorders>
              <w:left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921"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r>
              <w:rPr>
                <w:rFonts w:ascii="Times New Roman" w:hAnsi="Times New Roman"/>
              </w:rPr>
              <w:t>2023</w:t>
            </w:r>
          </w:p>
        </w:tc>
        <w:tc>
          <w:tcPr>
            <w:tcW w:w="1104" w:type="dxa"/>
            <w:gridSpan w:val="2"/>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6654F6" w:rsidRPr="00494415" w:rsidRDefault="006654F6" w:rsidP="006E0C2E">
            <w:pPr>
              <w:snapToGrid w:val="0"/>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r>
      <w:tr w:rsidR="006654F6" w:rsidRPr="00494415" w:rsidTr="00E96E66">
        <w:tblPrEx>
          <w:tblCellMar>
            <w:left w:w="108" w:type="dxa"/>
            <w:right w:w="108" w:type="dxa"/>
          </w:tblCellMar>
        </w:tblPrEx>
        <w:trPr>
          <w:gridAfter w:val="2"/>
          <w:wAfter w:w="120" w:type="dxa"/>
          <w:trHeight w:val="85"/>
        </w:trPr>
        <w:tc>
          <w:tcPr>
            <w:tcW w:w="5740" w:type="dxa"/>
            <w:gridSpan w:val="6"/>
            <w:vMerge/>
            <w:tcBorders>
              <w:left w:val="single" w:sz="8" w:space="0" w:color="000000"/>
              <w:bottom w:val="single" w:sz="8" w:space="0" w:color="000000"/>
            </w:tcBorders>
          </w:tcPr>
          <w:p w:rsidR="006654F6" w:rsidRPr="00494415" w:rsidRDefault="006654F6" w:rsidP="006E0C2E">
            <w:pPr>
              <w:snapToGrid w:val="0"/>
              <w:spacing w:after="0" w:line="240" w:lineRule="auto"/>
              <w:rPr>
                <w:rFonts w:ascii="Times New Roman" w:hAnsi="Times New Roman"/>
              </w:rPr>
            </w:pPr>
          </w:p>
        </w:tc>
        <w:tc>
          <w:tcPr>
            <w:tcW w:w="921"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r>
              <w:rPr>
                <w:rFonts w:ascii="Times New Roman" w:hAnsi="Times New Roman"/>
              </w:rPr>
              <w:t>2024</w:t>
            </w:r>
          </w:p>
        </w:tc>
        <w:tc>
          <w:tcPr>
            <w:tcW w:w="1104" w:type="dxa"/>
            <w:gridSpan w:val="2"/>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1351" w:type="dxa"/>
            <w:gridSpan w:val="2"/>
            <w:tcBorders>
              <w:left w:val="single" w:sz="8" w:space="0" w:color="000000"/>
              <w:bottom w:val="single" w:sz="8" w:space="0" w:color="000000"/>
            </w:tcBorders>
          </w:tcPr>
          <w:p w:rsidR="006654F6" w:rsidRPr="00494415" w:rsidRDefault="006654F6" w:rsidP="006E0C2E">
            <w:pPr>
              <w:spacing w:after="0" w:line="240" w:lineRule="auto"/>
              <w:contextualSpacing/>
              <w:jc w:val="right"/>
              <w:rPr>
                <w:rFonts w:ascii="Times New Roman" w:hAnsi="Times New Roman"/>
                <w:color w:val="FF0000"/>
              </w:rPr>
            </w:pPr>
          </w:p>
        </w:tc>
        <w:tc>
          <w:tcPr>
            <w:tcW w:w="977" w:type="dxa"/>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975"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20" w:type="dxa"/>
            <w:tcBorders>
              <w:left w:val="single" w:sz="8" w:space="0" w:color="000000"/>
              <w:bottom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005" w:type="dxa"/>
            <w:gridSpan w:val="3"/>
            <w:tcBorders>
              <w:left w:val="single" w:sz="8" w:space="0" w:color="000000"/>
              <w:bottom w:val="single" w:sz="8" w:space="0" w:color="000000"/>
            </w:tcBorders>
          </w:tcPr>
          <w:p w:rsidR="006654F6" w:rsidRPr="00494415" w:rsidRDefault="006654F6" w:rsidP="006E0C2E">
            <w:pPr>
              <w:snapToGrid w:val="0"/>
              <w:spacing w:after="0" w:line="240" w:lineRule="auto"/>
              <w:contextualSpacing/>
              <w:rPr>
                <w:rFonts w:ascii="Times New Roman" w:hAnsi="Times New Roman"/>
              </w:rPr>
            </w:pPr>
          </w:p>
        </w:tc>
        <w:tc>
          <w:tcPr>
            <w:tcW w:w="1085" w:type="dxa"/>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c>
          <w:tcPr>
            <w:tcW w:w="1274" w:type="dxa"/>
            <w:gridSpan w:val="8"/>
            <w:tcBorders>
              <w:left w:val="single" w:sz="8" w:space="0" w:color="000000"/>
              <w:bottom w:val="single" w:sz="8" w:space="0" w:color="000000"/>
              <w:right w:val="single" w:sz="8" w:space="0" w:color="000000"/>
            </w:tcBorders>
          </w:tcPr>
          <w:p w:rsidR="006654F6" w:rsidRPr="00494415" w:rsidRDefault="006654F6" w:rsidP="006E0C2E">
            <w:pPr>
              <w:spacing w:after="0" w:line="240" w:lineRule="auto"/>
              <w:contextualSpacing/>
              <w:rPr>
                <w:rFonts w:ascii="Times New Roman" w:hAnsi="Times New Roman"/>
              </w:rPr>
            </w:pPr>
          </w:p>
        </w:tc>
      </w:tr>
      <w:tr w:rsidR="00441B94" w:rsidRPr="00494415" w:rsidTr="00441B94">
        <w:tblPrEx>
          <w:tblCellMar>
            <w:left w:w="108" w:type="dxa"/>
            <w:right w:w="108" w:type="dxa"/>
          </w:tblCellMar>
        </w:tblPrEx>
        <w:trPr>
          <w:gridAfter w:val="2"/>
          <w:wAfter w:w="120" w:type="dxa"/>
          <w:trHeight w:val="199"/>
        </w:trPr>
        <w:tc>
          <w:tcPr>
            <w:tcW w:w="5740" w:type="dxa"/>
            <w:gridSpan w:val="6"/>
            <w:vMerge w:val="restart"/>
            <w:tcBorders>
              <w:top w:val="single" w:sz="8" w:space="0" w:color="000000"/>
              <w:left w:val="single" w:sz="8" w:space="0" w:color="000000"/>
            </w:tcBorders>
          </w:tcPr>
          <w:p w:rsidR="00441B94" w:rsidRPr="00494415" w:rsidRDefault="00441B94" w:rsidP="006E0C2E">
            <w:pPr>
              <w:spacing w:after="0" w:line="240" w:lineRule="auto"/>
              <w:jc w:val="both"/>
              <w:rPr>
                <w:rFonts w:ascii="Times New Roman" w:hAnsi="Times New Roman"/>
                <w:b/>
                <w:bCs/>
              </w:rPr>
            </w:pPr>
            <w:r w:rsidRPr="00494415">
              <w:rPr>
                <w:rFonts w:ascii="Times New Roman" w:hAnsi="Times New Roman"/>
                <w:b/>
                <w:bCs/>
              </w:rPr>
              <w:t xml:space="preserve">Итого по Программе </w:t>
            </w:r>
          </w:p>
        </w:tc>
        <w:tc>
          <w:tcPr>
            <w:tcW w:w="921" w:type="dxa"/>
            <w:tcBorders>
              <w:top w:val="single" w:sz="8" w:space="0" w:color="000000"/>
              <w:left w:val="single" w:sz="8" w:space="0" w:color="000000"/>
              <w:bottom w:val="single" w:sz="8" w:space="0" w:color="000000"/>
            </w:tcBorders>
          </w:tcPr>
          <w:p w:rsidR="00441B94" w:rsidRPr="00494415" w:rsidRDefault="00441B94" w:rsidP="006E0C2E">
            <w:pPr>
              <w:spacing w:after="0" w:line="240" w:lineRule="auto"/>
              <w:contextualSpacing/>
              <w:rPr>
                <w:rFonts w:ascii="Times New Roman" w:hAnsi="Times New Roman"/>
              </w:rPr>
            </w:pPr>
            <w:r w:rsidRPr="00494415">
              <w:rPr>
                <w:rFonts w:ascii="Times New Roman" w:hAnsi="Times New Roman"/>
                <w:b/>
                <w:bCs/>
              </w:rPr>
              <w:t>Итого</w:t>
            </w:r>
          </w:p>
        </w:tc>
        <w:tc>
          <w:tcPr>
            <w:tcW w:w="1104" w:type="dxa"/>
            <w:gridSpan w:val="2"/>
            <w:tcBorders>
              <w:top w:val="single" w:sz="8" w:space="0" w:color="000000"/>
              <w:left w:val="single" w:sz="8" w:space="0" w:color="000000"/>
              <w:bottom w:val="single" w:sz="8" w:space="0" w:color="000000"/>
            </w:tcBorders>
          </w:tcPr>
          <w:p w:rsidR="00441B94" w:rsidRPr="00D85D4C" w:rsidRDefault="004C20EB" w:rsidP="00441B94">
            <w:pPr>
              <w:spacing w:line="240" w:lineRule="auto"/>
              <w:jc w:val="right"/>
              <w:rPr>
                <w:rFonts w:ascii="Times New Roman" w:hAnsi="Times New Roman"/>
                <w:color w:val="FF0000"/>
              </w:rPr>
            </w:pPr>
            <w:r>
              <w:rPr>
                <w:rFonts w:ascii="Times New Roman" w:hAnsi="Times New Roman"/>
                <w:color w:val="FF0000"/>
              </w:rPr>
              <w:t>154293,5</w:t>
            </w:r>
          </w:p>
        </w:tc>
        <w:tc>
          <w:tcPr>
            <w:tcW w:w="1351" w:type="dxa"/>
            <w:gridSpan w:val="2"/>
            <w:tcBorders>
              <w:top w:val="single" w:sz="8" w:space="0" w:color="000000"/>
              <w:left w:val="single" w:sz="8" w:space="0" w:color="000000"/>
              <w:bottom w:val="single" w:sz="8" w:space="0" w:color="000000"/>
            </w:tcBorders>
          </w:tcPr>
          <w:p w:rsidR="00441B94" w:rsidRPr="00023EE3" w:rsidRDefault="004C20EB" w:rsidP="00441B94">
            <w:pPr>
              <w:spacing w:line="240" w:lineRule="auto"/>
              <w:jc w:val="right"/>
              <w:rPr>
                <w:rFonts w:ascii="Times New Roman" w:hAnsi="Times New Roman"/>
                <w:color w:val="FF0000"/>
              </w:rPr>
            </w:pPr>
            <w:r>
              <w:rPr>
                <w:rFonts w:ascii="Times New Roman" w:hAnsi="Times New Roman"/>
                <w:color w:val="FF0000"/>
              </w:rPr>
              <w:t>98319,6</w:t>
            </w:r>
          </w:p>
        </w:tc>
        <w:tc>
          <w:tcPr>
            <w:tcW w:w="977" w:type="dxa"/>
            <w:tcBorders>
              <w:top w:val="single" w:sz="8" w:space="0" w:color="000000"/>
              <w:left w:val="single" w:sz="8" w:space="0" w:color="000000"/>
              <w:bottom w:val="single" w:sz="8" w:space="0" w:color="000000"/>
              <w:right w:val="single" w:sz="8" w:space="0" w:color="000000"/>
            </w:tcBorders>
          </w:tcPr>
          <w:p w:rsidR="00441B94" w:rsidRPr="006654F6" w:rsidRDefault="00E50E87" w:rsidP="00441B94">
            <w:pPr>
              <w:spacing w:line="240" w:lineRule="auto"/>
              <w:jc w:val="right"/>
              <w:rPr>
                <w:rFonts w:ascii="Times New Roman" w:hAnsi="Times New Roman"/>
                <w:color w:val="FF0000"/>
              </w:rPr>
            </w:pPr>
            <w:r>
              <w:rPr>
                <w:rFonts w:ascii="Times New Roman" w:hAnsi="Times New Roman"/>
                <w:color w:val="FF0000"/>
              </w:rPr>
              <w:t>10598,2</w:t>
            </w:r>
          </w:p>
        </w:tc>
        <w:tc>
          <w:tcPr>
            <w:tcW w:w="975" w:type="dxa"/>
            <w:tcBorders>
              <w:top w:val="single" w:sz="8" w:space="0" w:color="000000"/>
              <w:left w:val="single" w:sz="8" w:space="0" w:color="000000"/>
              <w:bottom w:val="single" w:sz="8" w:space="0" w:color="000000"/>
            </w:tcBorders>
          </w:tcPr>
          <w:p w:rsidR="00441B94" w:rsidRPr="006654F6" w:rsidRDefault="00E50E87" w:rsidP="00441B94">
            <w:pPr>
              <w:spacing w:line="240" w:lineRule="auto"/>
              <w:jc w:val="right"/>
              <w:rPr>
                <w:rFonts w:ascii="Times New Roman" w:hAnsi="Times New Roman"/>
                <w:color w:val="FF0000"/>
              </w:rPr>
            </w:pPr>
            <w:r>
              <w:rPr>
                <w:rFonts w:ascii="Times New Roman" w:hAnsi="Times New Roman"/>
                <w:color w:val="FF0000"/>
              </w:rPr>
              <w:t>22773,5</w:t>
            </w:r>
          </w:p>
        </w:tc>
        <w:tc>
          <w:tcPr>
            <w:tcW w:w="1020" w:type="dxa"/>
            <w:tcBorders>
              <w:top w:val="single" w:sz="8" w:space="0" w:color="000000"/>
              <w:left w:val="single" w:sz="8" w:space="0" w:color="000000"/>
              <w:bottom w:val="single" w:sz="8" w:space="0" w:color="000000"/>
            </w:tcBorders>
          </w:tcPr>
          <w:p w:rsidR="00441B94" w:rsidRPr="006654F6" w:rsidRDefault="006654F6" w:rsidP="00E50E87">
            <w:pPr>
              <w:spacing w:line="240" w:lineRule="auto"/>
              <w:jc w:val="right"/>
              <w:rPr>
                <w:rFonts w:ascii="Times New Roman" w:hAnsi="Times New Roman"/>
                <w:color w:val="FF0000"/>
              </w:rPr>
            </w:pPr>
            <w:r>
              <w:rPr>
                <w:rFonts w:ascii="Times New Roman" w:hAnsi="Times New Roman"/>
                <w:color w:val="FF0000"/>
              </w:rPr>
              <w:t>2140</w:t>
            </w:r>
            <w:r w:rsidR="00E50E87">
              <w:rPr>
                <w:rFonts w:ascii="Times New Roman" w:hAnsi="Times New Roman"/>
                <w:color w:val="FF0000"/>
              </w:rPr>
              <w:t>5</w:t>
            </w:r>
            <w:r>
              <w:rPr>
                <w:rFonts w:ascii="Times New Roman" w:hAnsi="Times New Roman"/>
                <w:color w:val="FF0000"/>
              </w:rPr>
              <w:t>,</w:t>
            </w:r>
            <w:r w:rsidR="00E50E87">
              <w:rPr>
                <w:rFonts w:ascii="Times New Roman" w:hAnsi="Times New Roman"/>
                <w:color w:val="FF0000"/>
              </w:rPr>
              <w:t>4</w:t>
            </w:r>
          </w:p>
        </w:tc>
        <w:tc>
          <w:tcPr>
            <w:tcW w:w="1005" w:type="dxa"/>
            <w:gridSpan w:val="3"/>
            <w:tcBorders>
              <w:top w:val="single" w:sz="8" w:space="0" w:color="000000"/>
              <w:left w:val="single" w:sz="8" w:space="0" w:color="000000"/>
              <w:bottom w:val="single" w:sz="8" w:space="0" w:color="000000"/>
            </w:tcBorders>
          </w:tcPr>
          <w:p w:rsidR="00441B94" w:rsidRPr="00441B94" w:rsidRDefault="00E50E87" w:rsidP="00441B94">
            <w:pPr>
              <w:spacing w:line="240" w:lineRule="auto"/>
              <w:jc w:val="right"/>
              <w:rPr>
                <w:rFonts w:ascii="Times New Roman" w:hAnsi="Times New Roman"/>
                <w:color w:val="FF0000"/>
              </w:rPr>
            </w:pPr>
            <w:r>
              <w:rPr>
                <w:rFonts w:ascii="Times New Roman" w:hAnsi="Times New Roman"/>
                <w:color w:val="FF0000"/>
              </w:rPr>
              <w:t>1196,8</w:t>
            </w:r>
          </w:p>
        </w:tc>
        <w:tc>
          <w:tcPr>
            <w:tcW w:w="2359" w:type="dxa"/>
            <w:gridSpan w:val="9"/>
            <w:vMerge w:val="restart"/>
            <w:tcBorders>
              <w:top w:val="single" w:sz="8" w:space="0" w:color="000000"/>
              <w:left w:val="single" w:sz="8" w:space="0" w:color="000000"/>
              <w:right w:val="single" w:sz="8" w:space="0" w:color="000000"/>
            </w:tcBorders>
          </w:tcPr>
          <w:p w:rsidR="00441B94" w:rsidRPr="00494415" w:rsidRDefault="00441B94" w:rsidP="006E0C2E">
            <w:pPr>
              <w:spacing w:after="0" w:line="240" w:lineRule="auto"/>
              <w:contextualSpacing/>
              <w:rPr>
                <w:rFonts w:ascii="Times New Roman" w:hAnsi="Times New Roman"/>
              </w:rPr>
            </w:pPr>
            <w:r w:rsidRPr="00494415">
              <w:rPr>
                <w:rFonts w:ascii="Times New Roman" w:hAnsi="Times New Roman"/>
              </w:rPr>
              <w:t> </w:t>
            </w:r>
          </w:p>
          <w:p w:rsidR="00441B94" w:rsidRPr="00494415" w:rsidRDefault="00441B94" w:rsidP="006E0C2E">
            <w:pPr>
              <w:spacing w:after="0" w:line="240" w:lineRule="auto"/>
              <w:contextualSpacing/>
              <w:rPr>
                <w:rFonts w:ascii="Times New Roman" w:hAnsi="Times New Roman"/>
              </w:rPr>
            </w:pPr>
            <w:r w:rsidRPr="00494415">
              <w:rPr>
                <w:rFonts w:ascii="Times New Roman" w:hAnsi="Times New Roman"/>
              </w:rPr>
              <w:t> </w:t>
            </w:r>
          </w:p>
          <w:p w:rsidR="00441B94" w:rsidRPr="00494415" w:rsidRDefault="00441B94" w:rsidP="006E0C2E">
            <w:pPr>
              <w:spacing w:after="0" w:line="240" w:lineRule="auto"/>
              <w:contextualSpacing/>
              <w:rPr>
                <w:rFonts w:ascii="Times New Roman" w:hAnsi="Times New Roman"/>
              </w:rPr>
            </w:pPr>
            <w:r w:rsidRPr="00494415">
              <w:rPr>
                <w:rFonts w:ascii="Times New Roman" w:hAnsi="Times New Roman"/>
              </w:rPr>
              <w:t> </w:t>
            </w:r>
          </w:p>
        </w:tc>
      </w:tr>
      <w:tr w:rsidR="0099032F" w:rsidRPr="00494415" w:rsidTr="00065D5A">
        <w:tblPrEx>
          <w:tblCellMar>
            <w:left w:w="108" w:type="dxa"/>
            <w:right w:w="108" w:type="dxa"/>
          </w:tblCellMar>
        </w:tblPrEx>
        <w:trPr>
          <w:gridAfter w:val="2"/>
          <w:wAfter w:w="120" w:type="dxa"/>
          <w:trHeight w:val="255"/>
        </w:trPr>
        <w:tc>
          <w:tcPr>
            <w:tcW w:w="5740" w:type="dxa"/>
            <w:gridSpan w:val="6"/>
            <w:vMerge/>
            <w:tcBorders>
              <w:left w:val="single" w:sz="8" w:space="0" w:color="000000"/>
            </w:tcBorders>
          </w:tcPr>
          <w:p w:rsidR="0099032F" w:rsidRPr="00494415" w:rsidRDefault="0099032F" w:rsidP="006E0C2E">
            <w:pPr>
              <w:snapToGrid w:val="0"/>
              <w:spacing w:after="0" w:line="240" w:lineRule="auto"/>
              <w:rPr>
                <w:rFonts w:ascii="Times New Roman" w:hAnsi="Times New Roman"/>
              </w:rPr>
            </w:pPr>
          </w:p>
        </w:tc>
        <w:tc>
          <w:tcPr>
            <w:tcW w:w="921" w:type="dxa"/>
            <w:tcBorders>
              <w:left w:val="single" w:sz="8" w:space="0" w:color="000000"/>
              <w:bottom w:val="single" w:sz="8" w:space="0" w:color="000000"/>
            </w:tcBorders>
          </w:tcPr>
          <w:p w:rsidR="0099032F" w:rsidRPr="00494415" w:rsidRDefault="0099032F" w:rsidP="006E0C2E">
            <w:pPr>
              <w:spacing w:after="0" w:line="240" w:lineRule="auto"/>
              <w:contextualSpacing/>
              <w:rPr>
                <w:rFonts w:ascii="Times New Roman" w:hAnsi="Times New Roman"/>
              </w:rPr>
            </w:pPr>
            <w:r w:rsidRPr="00494415">
              <w:rPr>
                <w:rFonts w:ascii="Times New Roman" w:hAnsi="Times New Roman"/>
              </w:rPr>
              <w:t>2016</w:t>
            </w:r>
          </w:p>
        </w:tc>
        <w:tc>
          <w:tcPr>
            <w:tcW w:w="1104" w:type="dxa"/>
            <w:gridSpan w:val="2"/>
            <w:tcBorders>
              <w:left w:val="single" w:sz="8" w:space="0" w:color="000000"/>
              <w:bottom w:val="single" w:sz="8" w:space="0" w:color="000000"/>
            </w:tcBorders>
          </w:tcPr>
          <w:p w:rsidR="0099032F" w:rsidRPr="00494415" w:rsidRDefault="0099032F" w:rsidP="006E0C2E">
            <w:pPr>
              <w:snapToGrid w:val="0"/>
              <w:spacing w:after="0" w:line="240" w:lineRule="auto"/>
              <w:contextualSpacing/>
              <w:jc w:val="right"/>
              <w:rPr>
                <w:rFonts w:ascii="Times New Roman" w:hAnsi="Times New Roman"/>
                <w:color w:val="FF0000"/>
              </w:rPr>
            </w:pPr>
            <w:r w:rsidRPr="00494415">
              <w:rPr>
                <w:rFonts w:ascii="Times New Roman" w:hAnsi="Times New Roman"/>
                <w:color w:val="FF0000"/>
              </w:rPr>
              <w:t>11074,9</w:t>
            </w:r>
          </w:p>
        </w:tc>
        <w:tc>
          <w:tcPr>
            <w:tcW w:w="1351" w:type="dxa"/>
            <w:gridSpan w:val="2"/>
            <w:tcBorders>
              <w:left w:val="single" w:sz="8" w:space="0" w:color="000000"/>
              <w:bottom w:val="single" w:sz="8" w:space="0" w:color="000000"/>
            </w:tcBorders>
          </w:tcPr>
          <w:p w:rsidR="0099032F" w:rsidRPr="00494415" w:rsidRDefault="0099032F" w:rsidP="006E0C2E">
            <w:pPr>
              <w:snapToGrid w:val="0"/>
              <w:spacing w:after="0" w:line="240" w:lineRule="auto"/>
              <w:contextualSpacing/>
              <w:jc w:val="right"/>
              <w:rPr>
                <w:rFonts w:ascii="Times New Roman" w:hAnsi="Times New Roman"/>
                <w:color w:val="FF0000"/>
              </w:rPr>
            </w:pPr>
            <w:r w:rsidRPr="00494415">
              <w:rPr>
                <w:rFonts w:ascii="Times New Roman" w:hAnsi="Times New Roman"/>
                <w:color w:val="FF0000"/>
              </w:rPr>
              <w:t>9928,7</w:t>
            </w:r>
          </w:p>
        </w:tc>
        <w:tc>
          <w:tcPr>
            <w:tcW w:w="977" w:type="dxa"/>
            <w:tcBorders>
              <w:left w:val="single" w:sz="8" w:space="0" w:color="000000"/>
              <w:bottom w:val="single" w:sz="8" w:space="0" w:color="000000"/>
              <w:right w:val="single" w:sz="8" w:space="0" w:color="000000"/>
            </w:tcBorders>
          </w:tcPr>
          <w:p w:rsidR="0099032F" w:rsidRPr="00494415" w:rsidRDefault="0099032F" w:rsidP="006E0C2E">
            <w:pPr>
              <w:spacing w:after="0" w:line="240" w:lineRule="auto"/>
              <w:contextualSpacing/>
              <w:jc w:val="right"/>
              <w:rPr>
                <w:rFonts w:ascii="Times New Roman" w:hAnsi="Times New Roman"/>
              </w:rPr>
            </w:pPr>
            <w:r w:rsidRPr="00494415">
              <w:rPr>
                <w:rFonts w:ascii="Times New Roman" w:hAnsi="Times New Roman"/>
              </w:rPr>
              <w:t>991,5</w:t>
            </w:r>
          </w:p>
        </w:tc>
        <w:tc>
          <w:tcPr>
            <w:tcW w:w="975" w:type="dxa"/>
            <w:tcBorders>
              <w:left w:val="single" w:sz="8" w:space="0" w:color="000000"/>
              <w:bottom w:val="single" w:sz="8" w:space="0" w:color="000000"/>
            </w:tcBorders>
          </w:tcPr>
          <w:p w:rsidR="0099032F" w:rsidRPr="00494415" w:rsidRDefault="0099032F" w:rsidP="006E0C2E">
            <w:pPr>
              <w:spacing w:after="0" w:line="240" w:lineRule="auto"/>
              <w:jc w:val="right"/>
              <w:rPr>
                <w:rFonts w:ascii="Times New Roman" w:hAnsi="Times New Roman"/>
                <w:color w:val="FF0000"/>
              </w:rPr>
            </w:pPr>
            <w:r w:rsidRPr="00494415">
              <w:rPr>
                <w:rFonts w:ascii="Times New Roman" w:hAnsi="Times New Roman"/>
                <w:color w:val="FF0000"/>
              </w:rPr>
              <w:t>154,7</w:t>
            </w:r>
          </w:p>
        </w:tc>
        <w:tc>
          <w:tcPr>
            <w:tcW w:w="1020" w:type="dxa"/>
            <w:tcBorders>
              <w:left w:val="single" w:sz="8" w:space="0" w:color="000000"/>
              <w:bottom w:val="single" w:sz="8" w:space="0" w:color="000000"/>
            </w:tcBorders>
          </w:tcPr>
          <w:p w:rsidR="0099032F" w:rsidRPr="00494415" w:rsidRDefault="0099032F" w:rsidP="006E0C2E">
            <w:pPr>
              <w:spacing w:after="0" w:line="240" w:lineRule="auto"/>
              <w:contextualSpacing/>
              <w:rPr>
                <w:rFonts w:ascii="Times New Roman" w:hAnsi="Times New Roman"/>
              </w:rPr>
            </w:pPr>
            <w:r w:rsidRPr="00494415">
              <w:rPr>
                <w:rFonts w:ascii="Times New Roman" w:hAnsi="Times New Roman"/>
              </w:rPr>
              <w:t> </w:t>
            </w:r>
          </w:p>
        </w:tc>
        <w:tc>
          <w:tcPr>
            <w:tcW w:w="1005" w:type="dxa"/>
            <w:gridSpan w:val="3"/>
            <w:tcBorders>
              <w:left w:val="single" w:sz="8" w:space="0" w:color="000000"/>
              <w:bottom w:val="single" w:sz="8" w:space="0" w:color="000000"/>
            </w:tcBorders>
          </w:tcPr>
          <w:p w:rsidR="0099032F" w:rsidRPr="00494415" w:rsidRDefault="0099032F" w:rsidP="006E0C2E">
            <w:pPr>
              <w:snapToGrid w:val="0"/>
              <w:spacing w:after="0" w:line="240" w:lineRule="auto"/>
              <w:contextualSpacing/>
              <w:jc w:val="right"/>
              <w:rPr>
                <w:rFonts w:ascii="Times New Roman" w:hAnsi="Times New Roman"/>
                <w:color w:val="FF0000"/>
              </w:rPr>
            </w:pPr>
          </w:p>
        </w:tc>
        <w:tc>
          <w:tcPr>
            <w:tcW w:w="2359" w:type="dxa"/>
            <w:gridSpan w:val="9"/>
            <w:vMerge/>
            <w:tcBorders>
              <w:left w:val="single" w:sz="8" w:space="0" w:color="000000"/>
              <w:right w:val="single" w:sz="8" w:space="0" w:color="000000"/>
            </w:tcBorders>
          </w:tcPr>
          <w:p w:rsidR="0099032F" w:rsidRPr="00494415" w:rsidRDefault="0099032F" w:rsidP="006E0C2E">
            <w:pPr>
              <w:spacing w:after="0" w:line="240" w:lineRule="auto"/>
              <w:contextualSpacing/>
              <w:rPr>
                <w:rFonts w:ascii="Times New Roman" w:hAnsi="Times New Roman"/>
              </w:rPr>
            </w:pPr>
          </w:p>
        </w:tc>
      </w:tr>
      <w:tr w:rsidR="0099032F" w:rsidRPr="00494415" w:rsidTr="00065D5A">
        <w:tblPrEx>
          <w:tblCellMar>
            <w:left w:w="108" w:type="dxa"/>
            <w:right w:w="108" w:type="dxa"/>
          </w:tblCellMar>
        </w:tblPrEx>
        <w:trPr>
          <w:gridAfter w:val="2"/>
          <w:wAfter w:w="120" w:type="dxa"/>
          <w:trHeight w:val="240"/>
        </w:trPr>
        <w:tc>
          <w:tcPr>
            <w:tcW w:w="5740" w:type="dxa"/>
            <w:gridSpan w:val="6"/>
            <w:vMerge/>
            <w:tcBorders>
              <w:left w:val="single" w:sz="8" w:space="0" w:color="000000"/>
            </w:tcBorders>
          </w:tcPr>
          <w:p w:rsidR="0099032F" w:rsidRPr="00494415" w:rsidRDefault="0099032F" w:rsidP="006E0C2E">
            <w:pPr>
              <w:snapToGrid w:val="0"/>
              <w:spacing w:after="0" w:line="240" w:lineRule="auto"/>
              <w:rPr>
                <w:rFonts w:ascii="Times New Roman" w:hAnsi="Times New Roman"/>
              </w:rPr>
            </w:pPr>
          </w:p>
        </w:tc>
        <w:tc>
          <w:tcPr>
            <w:tcW w:w="921" w:type="dxa"/>
            <w:tcBorders>
              <w:left w:val="single" w:sz="8" w:space="0" w:color="000000"/>
              <w:bottom w:val="single" w:sz="4" w:space="0" w:color="auto"/>
            </w:tcBorders>
          </w:tcPr>
          <w:p w:rsidR="0099032F" w:rsidRPr="00494415" w:rsidRDefault="0099032F" w:rsidP="006E0C2E">
            <w:pPr>
              <w:spacing w:after="0" w:line="240" w:lineRule="auto"/>
              <w:contextualSpacing/>
              <w:rPr>
                <w:rFonts w:ascii="Times New Roman" w:hAnsi="Times New Roman"/>
              </w:rPr>
            </w:pPr>
            <w:r w:rsidRPr="00494415">
              <w:rPr>
                <w:rFonts w:ascii="Times New Roman" w:hAnsi="Times New Roman"/>
              </w:rPr>
              <w:t>2017</w:t>
            </w:r>
          </w:p>
        </w:tc>
        <w:tc>
          <w:tcPr>
            <w:tcW w:w="1104" w:type="dxa"/>
            <w:gridSpan w:val="2"/>
            <w:tcBorders>
              <w:left w:val="single" w:sz="8" w:space="0" w:color="000000"/>
              <w:bottom w:val="single" w:sz="4" w:space="0" w:color="auto"/>
            </w:tcBorders>
          </w:tcPr>
          <w:p w:rsidR="0099032F" w:rsidRPr="00494415" w:rsidRDefault="0099032F" w:rsidP="006E0C2E">
            <w:pPr>
              <w:snapToGrid w:val="0"/>
              <w:spacing w:after="0" w:line="240" w:lineRule="auto"/>
              <w:contextualSpacing/>
              <w:jc w:val="right"/>
              <w:rPr>
                <w:rFonts w:ascii="Times New Roman" w:hAnsi="Times New Roman"/>
                <w:color w:val="FF0000"/>
              </w:rPr>
            </w:pPr>
            <w:r w:rsidRPr="00494415">
              <w:rPr>
                <w:rFonts w:ascii="Times New Roman" w:hAnsi="Times New Roman"/>
                <w:color w:val="FF0000"/>
              </w:rPr>
              <w:t>19728,3</w:t>
            </w:r>
          </w:p>
        </w:tc>
        <w:tc>
          <w:tcPr>
            <w:tcW w:w="1351" w:type="dxa"/>
            <w:gridSpan w:val="2"/>
            <w:tcBorders>
              <w:left w:val="single" w:sz="8" w:space="0" w:color="000000"/>
              <w:bottom w:val="single" w:sz="4" w:space="0" w:color="auto"/>
            </w:tcBorders>
          </w:tcPr>
          <w:p w:rsidR="0099032F" w:rsidRPr="00494415" w:rsidRDefault="00E50E87" w:rsidP="006E0C2E">
            <w:pPr>
              <w:snapToGrid w:val="0"/>
              <w:spacing w:after="0" w:line="240" w:lineRule="auto"/>
              <w:contextualSpacing/>
              <w:jc w:val="right"/>
              <w:rPr>
                <w:rFonts w:ascii="Times New Roman" w:hAnsi="Times New Roman"/>
                <w:color w:val="FF0000"/>
              </w:rPr>
            </w:pPr>
            <w:r>
              <w:rPr>
                <w:rFonts w:ascii="Times New Roman" w:hAnsi="Times New Roman"/>
                <w:color w:val="FF0000"/>
              </w:rPr>
              <w:t>12031,1</w:t>
            </w:r>
          </w:p>
        </w:tc>
        <w:tc>
          <w:tcPr>
            <w:tcW w:w="977" w:type="dxa"/>
            <w:tcBorders>
              <w:left w:val="single" w:sz="8" w:space="0" w:color="000000"/>
              <w:bottom w:val="single" w:sz="4" w:space="0" w:color="auto"/>
              <w:right w:val="single" w:sz="8" w:space="0" w:color="000000"/>
            </w:tcBorders>
          </w:tcPr>
          <w:p w:rsidR="0099032F" w:rsidRPr="00494415" w:rsidRDefault="00E50E87" w:rsidP="006E0C2E">
            <w:pPr>
              <w:spacing w:after="0" w:line="240" w:lineRule="auto"/>
              <w:contextualSpacing/>
              <w:rPr>
                <w:rFonts w:ascii="Times New Roman" w:hAnsi="Times New Roman"/>
                <w:color w:val="FF0000"/>
              </w:rPr>
            </w:pPr>
            <w:r>
              <w:rPr>
                <w:rFonts w:ascii="Times New Roman" w:hAnsi="Times New Roman"/>
                <w:color w:val="FF0000"/>
              </w:rPr>
              <w:t>7162,8</w:t>
            </w:r>
          </w:p>
        </w:tc>
        <w:tc>
          <w:tcPr>
            <w:tcW w:w="975" w:type="dxa"/>
            <w:tcBorders>
              <w:left w:val="single" w:sz="8" w:space="0" w:color="000000"/>
              <w:bottom w:val="single" w:sz="4" w:space="0" w:color="auto"/>
            </w:tcBorders>
          </w:tcPr>
          <w:p w:rsidR="0099032F" w:rsidRPr="00494415" w:rsidRDefault="0099032F" w:rsidP="006E0C2E">
            <w:pPr>
              <w:spacing w:after="0" w:line="240" w:lineRule="auto"/>
              <w:jc w:val="right"/>
              <w:rPr>
                <w:rFonts w:ascii="Times New Roman" w:hAnsi="Times New Roman"/>
                <w:color w:val="FF0000"/>
              </w:rPr>
            </w:pPr>
            <w:r w:rsidRPr="00494415">
              <w:rPr>
                <w:rFonts w:ascii="Times New Roman" w:hAnsi="Times New Roman"/>
                <w:color w:val="FF0000"/>
              </w:rPr>
              <w:t>155,5</w:t>
            </w:r>
          </w:p>
        </w:tc>
        <w:tc>
          <w:tcPr>
            <w:tcW w:w="1020" w:type="dxa"/>
            <w:tcBorders>
              <w:left w:val="single" w:sz="8" w:space="0" w:color="000000"/>
              <w:bottom w:val="single" w:sz="4" w:space="0" w:color="auto"/>
            </w:tcBorders>
          </w:tcPr>
          <w:p w:rsidR="0099032F" w:rsidRPr="00494415" w:rsidRDefault="0099032F" w:rsidP="006E0C2E">
            <w:pPr>
              <w:spacing w:after="0" w:line="240" w:lineRule="auto"/>
              <w:contextualSpacing/>
              <w:rPr>
                <w:rFonts w:ascii="Times New Roman" w:hAnsi="Times New Roman"/>
                <w:color w:val="FF0000"/>
              </w:rPr>
            </w:pPr>
            <w:r w:rsidRPr="00494415">
              <w:rPr>
                <w:rFonts w:ascii="Times New Roman" w:hAnsi="Times New Roman"/>
                <w:color w:val="FF0000"/>
              </w:rPr>
              <w:t>378,9</w:t>
            </w:r>
          </w:p>
        </w:tc>
        <w:tc>
          <w:tcPr>
            <w:tcW w:w="1005" w:type="dxa"/>
            <w:gridSpan w:val="3"/>
            <w:tcBorders>
              <w:left w:val="single" w:sz="8" w:space="0" w:color="000000"/>
              <w:bottom w:val="single" w:sz="4" w:space="0" w:color="auto"/>
            </w:tcBorders>
          </w:tcPr>
          <w:p w:rsidR="0099032F" w:rsidRPr="00494415" w:rsidRDefault="0099032F" w:rsidP="006E0C2E">
            <w:pPr>
              <w:snapToGrid w:val="0"/>
              <w:spacing w:after="0" w:line="240" w:lineRule="auto"/>
              <w:contextualSpacing/>
              <w:jc w:val="right"/>
              <w:rPr>
                <w:rFonts w:ascii="Times New Roman" w:hAnsi="Times New Roman"/>
                <w:color w:val="FF0000"/>
              </w:rPr>
            </w:pPr>
          </w:p>
        </w:tc>
        <w:tc>
          <w:tcPr>
            <w:tcW w:w="2359" w:type="dxa"/>
            <w:gridSpan w:val="9"/>
            <w:vMerge/>
            <w:tcBorders>
              <w:left w:val="single" w:sz="8" w:space="0" w:color="000000"/>
              <w:right w:val="single" w:sz="8" w:space="0" w:color="000000"/>
            </w:tcBorders>
          </w:tcPr>
          <w:p w:rsidR="0099032F" w:rsidRPr="00494415" w:rsidRDefault="0099032F" w:rsidP="006E0C2E">
            <w:pPr>
              <w:spacing w:after="0" w:line="240" w:lineRule="auto"/>
              <w:contextualSpacing/>
              <w:rPr>
                <w:rFonts w:ascii="Times New Roman" w:hAnsi="Times New Roman"/>
              </w:rPr>
            </w:pPr>
          </w:p>
        </w:tc>
      </w:tr>
      <w:tr w:rsidR="0099032F" w:rsidRPr="00494415" w:rsidTr="00065D5A">
        <w:tblPrEx>
          <w:tblCellMar>
            <w:left w:w="108" w:type="dxa"/>
            <w:right w:w="108" w:type="dxa"/>
          </w:tblCellMar>
        </w:tblPrEx>
        <w:trPr>
          <w:gridAfter w:val="2"/>
          <w:wAfter w:w="120" w:type="dxa"/>
          <w:trHeight w:val="240"/>
        </w:trPr>
        <w:tc>
          <w:tcPr>
            <w:tcW w:w="5740" w:type="dxa"/>
            <w:gridSpan w:val="6"/>
            <w:vMerge/>
            <w:tcBorders>
              <w:left w:val="single" w:sz="8" w:space="0" w:color="000000"/>
            </w:tcBorders>
          </w:tcPr>
          <w:p w:rsidR="0099032F" w:rsidRPr="00494415" w:rsidRDefault="0099032F" w:rsidP="006E0C2E">
            <w:pPr>
              <w:snapToGrid w:val="0"/>
              <w:spacing w:after="0" w:line="240" w:lineRule="auto"/>
              <w:rPr>
                <w:rFonts w:ascii="Times New Roman" w:hAnsi="Times New Roman"/>
              </w:rPr>
            </w:pPr>
          </w:p>
        </w:tc>
        <w:tc>
          <w:tcPr>
            <w:tcW w:w="921" w:type="dxa"/>
            <w:tcBorders>
              <w:top w:val="single" w:sz="4" w:space="0" w:color="auto"/>
              <w:left w:val="single" w:sz="8" w:space="0" w:color="000000"/>
              <w:bottom w:val="single" w:sz="4" w:space="0" w:color="auto"/>
            </w:tcBorders>
          </w:tcPr>
          <w:p w:rsidR="0099032F" w:rsidRPr="00494415" w:rsidRDefault="0099032F" w:rsidP="006E0C2E">
            <w:pPr>
              <w:spacing w:after="0" w:line="240" w:lineRule="auto"/>
              <w:contextualSpacing/>
              <w:rPr>
                <w:rFonts w:ascii="Times New Roman" w:hAnsi="Times New Roman"/>
              </w:rPr>
            </w:pPr>
            <w:r w:rsidRPr="00494415">
              <w:rPr>
                <w:rFonts w:ascii="Times New Roman" w:hAnsi="Times New Roman"/>
              </w:rPr>
              <w:t>2018</w:t>
            </w:r>
          </w:p>
        </w:tc>
        <w:tc>
          <w:tcPr>
            <w:tcW w:w="1104" w:type="dxa"/>
            <w:gridSpan w:val="2"/>
            <w:tcBorders>
              <w:top w:val="single" w:sz="4" w:space="0" w:color="auto"/>
              <w:left w:val="single" w:sz="8" w:space="0" w:color="000000"/>
              <w:bottom w:val="single" w:sz="4" w:space="0" w:color="auto"/>
            </w:tcBorders>
          </w:tcPr>
          <w:p w:rsidR="0099032F" w:rsidRPr="00494415" w:rsidRDefault="0099032F" w:rsidP="00CA0619">
            <w:pPr>
              <w:snapToGrid w:val="0"/>
              <w:spacing w:after="0" w:line="240" w:lineRule="auto"/>
              <w:contextualSpacing/>
              <w:jc w:val="right"/>
              <w:rPr>
                <w:rFonts w:ascii="Times New Roman" w:hAnsi="Times New Roman"/>
                <w:color w:val="FF0000"/>
              </w:rPr>
            </w:pPr>
            <w:r w:rsidRPr="00494415">
              <w:rPr>
                <w:rFonts w:ascii="Times New Roman" w:hAnsi="Times New Roman"/>
                <w:color w:val="FF0000"/>
              </w:rPr>
              <w:t>15206,0</w:t>
            </w:r>
          </w:p>
        </w:tc>
        <w:tc>
          <w:tcPr>
            <w:tcW w:w="1351" w:type="dxa"/>
            <w:gridSpan w:val="2"/>
            <w:tcBorders>
              <w:top w:val="single" w:sz="4" w:space="0" w:color="auto"/>
              <w:left w:val="single" w:sz="8" w:space="0" w:color="000000"/>
              <w:bottom w:val="single" w:sz="4" w:space="0" w:color="auto"/>
            </w:tcBorders>
          </w:tcPr>
          <w:p w:rsidR="0099032F" w:rsidRPr="00494415" w:rsidRDefault="0099032F" w:rsidP="00686E11">
            <w:pPr>
              <w:snapToGrid w:val="0"/>
              <w:spacing w:after="0" w:line="240" w:lineRule="auto"/>
              <w:contextualSpacing/>
              <w:jc w:val="right"/>
              <w:rPr>
                <w:rFonts w:ascii="Times New Roman" w:hAnsi="Times New Roman"/>
                <w:color w:val="FF0000"/>
              </w:rPr>
            </w:pPr>
            <w:r w:rsidRPr="00494415">
              <w:rPr>
                <w:rFonts w:ascii="Times New Roman" w:hAnsi="Times New Roman"/>
                <w:color w:val="FF0000"/>
              </w:rPr>
              <w:t>12531,4</w:t>
            </w:r>
          </w:p>
        </w:tc>
        <w:tc>
          <w:tcPr>
            <w:tcW w:w="977" w:type="dxa"/>
            <w:tcBorders>
              <w:top w:val="single" w:sz="4" w:space="0" w:color="auto"/>
              <w:left w:val="single" w:sz="8" w:space="0" w:color="000000"/>
              <w:bottom w:val="single" w:sz="4" w:space="0" w:color="auto"/>
              <w:right w:val="single" w:sz="8" w:space="0" w:color="000000"/>
            </w:tcBorders>
          </w:tcPr>
          <w:p w:rsidR="0099032F" w:rsidRPr="00494415" w:rsidRDefault="0099032F" w:rsidP="006E0C2E">
            <w:pPr>
              <w:spacing w:after="0" w:line="240" w:lineRule="auto"/>
              <w:contextualSpacing/>
              <w:rPr>
                <w:rFonts w:ascii="Times New Roman" w:hAnsi="Times New Roman"/>
                <w:color w:val="FF0000"/>
              </w:rPr>
            </w:pPr>
            <w:r w:rsidRPr="00494415">
              <w:rPr>
                <w:rFonts w:ascii="Times New Roman" w:hAnsi="Times New Roman"/>
                <w:color w:val="FF0000"/>
              </w:rPr>
              <w:t>558,8</w:t>
            </w:r>
          </w:p>
        </w:tc>
        <w:tc>
          <w:tcPr>
            <w:tcW w:w="975" w:type="dxa"/>
            <w:tcBorders>
              <w:top w:val="single" w:sz="4" w:space="0" w:color="auto"/>
              <w:left w:val="single" w:sz="8" w:space="0" w:color="000000"/>
              <w:bottom w:val="single" w:sz="4" w:space="0" w:color="auto"/>
            </w:tcBorders>
          </w:tcPr>
          <w:p w:rsidR="0099032F" w:rsidRPr="00494415" w:rsidRDefault="0099032F" w:rsidP="006E0C2E">
            <w:pPr>
              <w:spacing w:after="0" w:line="240" w:lineRule="auto"/>
              <w:jc w:val="right"/>
              <w:rPr>
                <w:rFonts w:ascii="Times New Roman" w:hAnsi="Times New Roman"/>
                <w:color w:val="FF0000"/>
              </w:rPr>
            </w:pPr>
            <w:r w:rsidRPr="00494415">
              <w:rPr>
                <w:rFonts w:ascii="Times New Roman" w:hAnsi="Times New Roman"/>
                <w:color w:val="FF0000"/>
              </w:rPr>
              <w:t>182,9</w:t>
            </w:r>
          </w:p>
        </w:tc>
        <w:tc>
          <w:tcPr>
            <w:tcW w:w="1020" w:type="dxa"/>
            <w:tcBorders>
              <w:top w:val="single" w:sz="4" w:space="0" w:color="auto"/>
              <w:left w:val="single" w:sz="8" w:space="0" w:color="000000"/>
              <w:bottom w:val="single" w:sz="4" w:space="0" w:color="auto"/>
            </w:tcBorders>
          </w:tcPr>
          <w:p w:rsidR="0099032F" w:rsidRPr="00494415" w:rsidRDefault="0099032F" w:rsidP="00081145">
            <w:pPr>
              <w:spacing w:after="0" w:line="240" w:lineRule="auto"/>
              <w:contextualSpacing/>
              <w:rPr>
                <w:rFonts w:ascii="Times New Roman" w:hAnsi="Times New Roman"/>
                <w:color w:val="FF0000"/>
              </w:rPr>
            </w:pPr>
            <w:r w:rsidRPr="00494415">
              <w:rPr>
                <w:rFonts w:ascii="Times New Roman" w:hAnsi="Times New Roman"/>
                <w:color w:val="FF0000"/>
              </w:rPr>
              <w:t>1805,9</w:t>
            </w:r>
          </w:p>
        </w:tc>
        <w:tc>
          <w:tcPr>
            <w:tcW w:w="1005" w:type="dxa"/>
            <w:gridSpan w:val="3"/>
            <w:tcBorders>
              <w:top w:val="single" w:sz="4" w:space="0" w:color="auto"/>
              <w:left w:val="single" w:sz="8" w:space="0" w:color="000000"/>
              <w:bottom w:val="single" w:sz="4" w:space="0" w:color="auto"/>
            </w:tcBorders>
          </w:tcPr>
          <w:p w:rsidR="0099032F" w:rsidRPr="00494415" w:rsidRDefault="0099032F" w:rsidP="006E0C2E">
            <w:pPr>
              <w:snapToGrid w:val="0"/>
              <w:spacing w:after="0" w:line="240" w:lineRule="auto"/>
              <w:contextualSpacing/>
              <w:jc w:val="right"/>
              <w:rPr>
                <w:rFonts w:ascii="Times New Roman" w:hAnsi="Times New Roman"/>
                <w:color w:val="FF0000"/>
              </w:rPr>
            </w:pPr>
            <w:r w:rsidRPr="00494415">
              <w:rPr>
                <w:rFonts w:ascii="Times New Roman" w:hAnsi="Times New Roman"/>
                <w:color w:val="FF0000"/>
              </w:rPr>
              <w:t>127,0</w:t>
            </w:r>
          </w:p>
        </w:tc>
        <w:tc>
          <w:tcPr>
            <w:tcW w:w="2359" w:type="dxa"/>
            <w:gridSpan w:val="9"/>
            <w:vMerge/>
            <w:tcBorders>
              <w:left w:val="single" w:sz="8" w:space="0" w:color="000000"/>
              <w:right w:val="single" w:sz="8" w:space="0" w:color="000000"/>
            </w:tcBorders>
          </w:tcPr>
          <w:p w:rsidR="0099032F" w:rsidRPr="00494415" w:rsidRDefault="0099032F" w:rsidP="006E0C2E">
            <w:pPr>
              <w:spacing w:after="0" w:line="240" w:lineRule="auto"/>
              <w:contextualSpacing/>
              <w:rPr>
                <w:rFonts w:ascii="Times New Roman" w:hAnsi="Times New Roman"/>
              </w:rPr>
            </w:pPr>
          </w:p>
        </w:tc>
      </w:tr>
      <w:tr w:rsidR="0099032F" w:rsidRPr="00494415" w:rsidTr="00065D5A">
        <w:tblPrEx>
          <w:tblCellMar>
            <w:left w:w="108" w:type="dxa"/>
            <w:right w:w="108" w:type="dxa"/>
          </w:tblCellMar>
        </w:tblPrEx>
        <w:trPr>
          <w:gridAfter w:val="2"/>
          <w:wAfter w:w="120" w:type="dxa"/>
          <w:trHeight w:val="240"/>
        </w:trPr>
        <w:tc>
          <w:tcPr>
            <w:tcW w:w="5740" w:type="dxa"/>
            <w:gridSpan w:val="6"/>
            <w:vMerge/>
            <w:tcBorders>
              <w:left w:val="single" w:sz="8" w:space="0" w:color="000000"/>
            </w:tcBorders>
          </w:tcPr>
          <w:p w:rsidR="0099032F" w:rsidRPr="00494415" w:rsidRDefault="0099032F" w:rsidP="006E0C2E">
            <w:pPr>
              <w:snapToGrid w:val="0"/>
              <w:spacing w:after="0" w:line="240" w:lineRule="auto"/>
              <w:rPr>
                <w:rFonts w:ascii="Times New Roman" w:hAnsi="Times New Roman"/>
              </w:rPr>
            </w:pPr>
          </w:p>
        </w:tc>
        <w:tc>
          <w:tcPr>
            <w:tcW w:w="921" w:type="dxa"/>
            <w:tcBorders>
              <w:left w:val="single" w:sz="8" w:space="0" w:color="000000"/>
              <w:bottom w:val="single" w:sz="4" w:space="0" w:color="auto"/>
            </w:tcBorders>
          </w:tcPr>
          <w:p w:rsidR="0099032F" w:rsidRPr="00494415" w:rsidRDefault="0099032F" w:rsidP="006E0C2E">
            <w:pPr>
              <w:spacing w:after="0" w:line="240" w:lineRule="auto"/>
              <w:contextualSpacing/>
              <w:rPr>
                <w:rFonts w:ascii="Times New Roman" w:hAnsi="Times New Roman"/>
              </w:rPr>
            </w:pPr>
            <w:r w:rsidRPr="00494415">
              <w:rPr>
                <w:rFonts w:ascii="Times New Roman" w:hAnsi="Times New Roman"/>
              </w:rPr>
              <w:t>2019</w:t>
            </w:r>
          </w:p>
        </w:tc>
        <w:tc>
          <w:tcPr>
            <w:tcW w:w="1104" w:type="dxa"/>
            <w:gridSpan w:val="2"/>
            <w:tcBorders>
              <w:left w:val="single" w:sz="8" w:space="0" w:color="000000"/>
              <w:bottom w:val="single" w:sz="4" w:space="0" w:color="auto"/>
            </w:tcBorders>
          </w:tcPr>
          <w:p w:rsidR="0099032F" w:rsidRPr="00494415" w:rsidRDefault="0099032F" w:rsidP="002974CA">
            <w:pPr>
              <w:snapToGrid w:val="0"/>
              <w:spacing w:after="0" w:line="240" w:lineRule="auto"/>
              <w:contextualSpacing/>
              <w:jc w:val="right"/>
              <w:rPr>
                <w:rFonts w:ascii="Times New Roman" w:hAnsi="Times New Roman"/>
                <w:color w:val="FF0000"/>
              </w:rPr>
            </w:pPr>
            <w:r>
              <w:rPr>
                <w:rFonts w:ascii="Times New Roman" w:hAnsi="Times New Roman"/>
                <w:color w:val="FF0000"/>
              </w:rPr>
              <w:t>37262,3</w:t>
            </w:r>
          </w:p>
        </w:tc>
        <w:tc>
          <w:tcPr>
            <w:tcW w:w="1351" w:type="dxa"/>
            <w:gridSpan w:val="2"/>
            <w:tcBorders>
              <w:left w:val="single" w:sz="8" w:space="0" w:color="000000"/>
              <w:bottom w:val="single" w:sz="4" w:space="0" w:color="auto"/>
            </w:tcBorders>
          </w:tcPr>
          <w:p w:rsidR="0099032F" w:rsidRPr="00494415" w:rsidRDefault="0099032F" w:rsidP="00224A9D">
            <w:pPr>
              <w:snapToGrid w:val="0"/>
              <w:spacing w:after="0" w:line="240" w:lineRule="auto"/>
              <w:contextualSpacing/>
              <w:jc w:val="right"/>
              <w:rPr>
                <w:rFonts w:ascii="Times New Roman" w:hAnsi="Times New Roman"/>
                <w:color w:val="FF0000"/>
              </w:rPr>
            </w:pPr>
            <w:r>
              <w:rPr>
                <w:rFonts w:ascii="Times New Roman" w:hAnsi="Times New Roman"/>
                <w:color w:val="FF0000"/>
              </w:rPr>
              <w:t>11259,6</w:t>
            </w:r>
          </w:p>
        </w:tc>
        <w:tc>
          <w:tcPr>
            <w:tcW w:w="977" w:type="dxa"/>
            <w:tcBorders>
              <w:left w:val="single" w:sz="8" w:space="0" w:color="000000"/>
              <w:bottom w:val="single" w:sz="4" w:space="0" w:color="auto"/>
              <w:right w:val="single" w:sz="8" w:space="0" w:color="000000"/>
            </w:tcBorders>
          </w:tcPr>
          <w:p w:rsidR="0099032F" w:rsidRPr="00494415" w:rsidRDefault="0099032F" w:rsidP="001C2A6E">
            <w:pPr>
              <w:spacing w:after="0" w:line="240" w:lineRule="auto"/>
              <w:contextualSpacing/>
              <w:rPr>
                <w:rFonts w:ascii="Times New Roman" w:hAnsi="Times New Roman"/>
                <w:color w:val="FF0000"/>
              </w:rPr>
            </w:pPr>
            <w:r w:rsidRPr="00494415">
              <w:rPr>
                <w:rFonts w:ascii="Times New Roman" w:hAnsi="Times New Roman"/>
                <w:color w:val="FF0000"/>
              </w:rPr>
              <w:t>937,4</w:t>
            </w:r>
          </w:p>
        </w:tc>
        <w:tc>
          <w:tcPr>
            <w:tcW w:w="975" w:type="dxa"/>
            <w:tcBorders>
              <w:left w:val="single" w:sz="8" w:space="0" w:color="000000"/>
              <w:bottom w:val="single" w:sz="4" w:space="0" w:color="auto"/>
            </w:tcBorders>
          </w:tcPr>
          <w:p w:rsidR="0099032F" w:rsidRPr="00494415" w:rsidRDefault="0099032F" w:rsidP="001C2A6E">
            <w:pPr>
              <w:spacing w:after="0" w:line="240" w:lineRule="auto"/>
              <w:jc w:val="right"/>
              <w:rPr>
                <w:rFonts w:ascii="Times New Roman" w:hAnsi="Times New Roman"/>
                <w:color w:val="FF0000"/>
              </w:rPr>
            </w:pPr>
            <w:r w:rsidRPr="00494415">
              <w:rPr>
                <w:rFonts w:ascii="Times New Roman" w:hAnsi="Times New Roman"/>
                <w:color w:val="FF0000"/>
              </w:rPr>
              <w:t>10387,9</w:t>
            </w:r>
          </w:p>
        </w:tc>
        <w:tc>
          <w:tcPr>
            <w:tcW w:w="1020" w:type="dxa"/>
            <w:tcBorders>
              <w:left w:val="single" w:sz="8" w:space="0" w:color="000000"/>
              <w:bottom w:val="single" w:sz="4" w:space="0" w:color="auto"/>
            </w:tcBorders>
          </w:tcPr>
          <w:p w:rsidR="0099032F" w:rsidRPr="00494415" w:rsidRDefault="0099032F" w:rsidP="006E0C2E">
            <w:pPr>
              <w:spacing w:after="0" w:line="240" w:lineRule="auto"/>
              <w:contextualSpacing/>
              <w:rPr>
                <w:rFonts w:ascii="Times New Roman" w:hAnsi="Times New Roman"/>
                <w:color w:val="FF0000"/>
              </w:rPr>
            </w:pPr>
            <w:r>
              <w:rPr>
                <w:rFonts w:ascii="Times New Roman" w:hAnsi="Times New Roman"/>
                <w:color w:val="FF0000"/>
              </w:rPr>
              <w:t>14647,4</w:t>
            </w:r>
          </w:p>
        </w:tc>
        <w:tc>
          <w:tcPr>
            <w:tcW w:w="1005" w:type="dxa"/>
            <w:gridSpan w:val="3"/>
            <w:tcBorders>
              <w:left w:val="single" w:sz="8" w:space="0" w:color="000000"/>
              <w:bottom w:val="single" w:sz="4" w:space="0" w:color="auto"/>
            </w:tcBorders>
          </w:tcPr>
          <w:p w:rsidR="0099032F" w:rsidRPr="00494415" w:rsidRDefault="0099032F" w:rsidP="006E0C2E">
            <w:pPr>
              <w:snapToGrid w:val="0"/>
              <w:spacing w:after="0" w:line="240" w:lineRule="auto"/>
              <w:contextualSpacing/>
              <w:jc w:val="right"/>
              <w:rPr>
                <w:rFonts w:ascii="Times New Roman" w:hAnsi="Times New Roman"/>
                <w:color w:val="FF0000"/>
              </w:rPr>
            </w:pPr>
            <w:r w:rsidRPr="00494415">
              <w:rPr>
                <w:rFonts w:ascii="Times New Roman" w:hAnsi="Times New Roman"/>
                <w:color w:val="FF0000"/>
              </w:rPr>
              <w:t>30,0</w:t>
            </w:r>
          </w:p>
        </w:tc>
        <w:tc>
          <w:tcPr>
            <w:tcW w:w="2359" w:type="dxa"/>
            <w:gridSpan w:val="9"/>
            <w:tcBorders>
              <w:left w:val="single" w:sz="8" w:space="0" w:color="000000"/>
              <w:right w:val="single" w:sz="8" w:space="0" w:color="000000"/>
            </w:tcBorders>
          </w:tcPr>
          <w:p w:rsidR="0099032F" w:rsidRPr="00494415" w:rsidRDefault="0099032F" w:rsidP="006E0C2E">
            <w:pPr>
              <w:spacing w:after="0" w:line="240" w:lineRule="auto"/>
              <w:contextualSpacing/>
              <w:rPr>
                <w:rFonts w:ascii="Times New Roman" w:hAnsi="Times New Roman"/>
              </w:rPr>
            </w:pPr>
          </w:p>
        </w:tc>
      </w:tr>
      <w:tr w:rsidR="00E50E87" w:rsidRPr="00494415" w:rsidTr="00065D5A">
        <w:tblPrEx>
          <w:tblCellMar>
            <w:left w:w="108" w:type="dxa"/>
            <w:right w:w="108" w:type="dxa"/>
          </w:tblCellMar>
        </w:tblPrEx>
        <w:trPr>
          <w:gridAfter w:val="2"/>
          <w:wAfter w:w="120" w:type="dxa"/>
          <w:trHeight w:val="240"/>
        </w:trPr>
        <w:tc>
          <w:tcPr>
            <w:tcW w:w="5740" w:type="dxa"/>
            <w:gridSpan w:val="6"/>
            <w:vMerge/>
            <w:tcBorders>
              <w:left w:val="single" w:sz="8" w:space="0" w:color="000000"/>
              <w:bottom w:val="single" w:sz="8" w:space="0" w:color="000000"/>
            </w:tcBorders>
          </w:tcPr>
          <w:p w:rsidR="00E50E87" w:rsidRPr="00494415" w:rsidRDefault="00E50E87" w:rsidP="006E0C2E">
            <w:pPr>
              <w:snapToGrid w:val="0"/>
              <w:spacing w:after="0" w:line="240" w:lineRule="auto"/>
              <w:rPr>
                <w:rFonts w:ascii="Times New Roman" w:hAnsi="Times New Roman"/>
              </w:rPr>
            </w:pPr>
          </w:p>
        </w:tc>
        <w:tc>
          <w:tcPr>
            <w:tcW w:w="921" w:type="dxa"/>
            <w:tcBorders>
              <w:left w:val="single" w:sz="8" w:space="0" w:color="000000"/>
              <w:bottom w:val="single" w:sz="8" w:space="0" w:color="000000"/>
            </w:tcBorders>
          </w:tcPr>
          <w:p w:rsidR="00E50E87" w:rsidRPr="00494415" w:rsidRDefault="00E50E87" w:rsidP="00B91260">
            <w:pPr>
              <w:spacing w:after="0" w:line="240" w:lineRule="auto"/>
              <w:contextualSpacing/>
              <w:rPr>
                <w:rFonts w:ascii="Times New Roman" w:hAnsi="Times New Roman"/>
              </w:rPr>
            </w:pPr>
            <w:r w:rsidRPr="00494415">
              <w:rPr>
                <w:rFonts w:ascii="Times New Roman" w:hAnsi="Times New Roman"/>
              </w:rPr>
              <w:t>2020</w:t>
            </w:r>
          </w:p>
        </w:tc>
        <w:tc>
          <w:tcPr>
            <w:tcW w:w="1104" w:type="dxa"/>
            <w:gridSpan w:val="2"/>
            <w:tcBorders>
              <w:left w:val="single" w:sz="8" w:space="0" w:color="000000"/>
              <w:bottom w:val="single" w:sz="8" w:space="0" w:color="000000"/>
            </w:tcBorders>
          </w:tcPr>
          <w:p w:rsidR="00E50E87" w:rsidRPr="00B529A5" w:rsidRDefault="00E50E87" w:rsidP="00B91260">
            <w:pPr>
              <w:snapToGrid w:val="0"/>
              <w:spacing w:after="0" w:line="240" w:lineRule="auto"/>
              <w:contextualSpacing/>
              <w:jc w:val="right"/>
              <w:rPr>
                <w:rFonts w:ascii="Times New Roman" w:hAnsi="Times New Roman"/>
                <w:color w:val="FF0000"/>
              </w:rPr>
            </w:pPr>
            <w:r>
              <w:rPr>
                <w:rFonts w:ascii="Times New Roman" w:hAnsi="Times New Roman"/>
                <w:color w:val="FF0000"/>
              </w:rPr>
              <w:t>24902,5</w:t>
            </w:r>
          </w:p>
        </w:tc>
        <w:tc>
          <w:tcPr>
            <w:tcW w:w="1351" w:type="dxa"/>
            <w:gridSpan w:val="2"/>
            <w:tcBorders>
              <w:left w:val="single" w:sz="8" w:space="0" w:color="000000"/>
              <w:bottom w:val="single" w:sz="8" w:space="0" w:color="000000"/>
            </w:tcBorders>
          </w:tcPr>
          <w:p w:rsidR="00E50E87" w:rsidRPr="00B529A5" w:rsidRDefault="00E50E87" w:rsidP="00B91260">
            <w:pPr>
              <w:snapToGrid w:val="0"/>
              <w:spacing w:after="0" w:line="240" w:lineRule="auto"/>
              <w:contextualSpacing/>
              <w:jc w:val="right"/>
              <w:rPr>
                <w:rFonts w:ascii="Times New Roman" w:hAnsi="Times New Roman"/>
                <w:color w:val="FF0000"/>
              </w:rPr>
            </w:pPr>
            <w:r>
              <w:rPr>
                <w:rFonts w:ascii="Times New Roman" w:hAnsi="Times New Roman"/>
                <w:color w:val="FF0000"/>
              </w:rPr>
              <w:t>11530,4</w:t>
            </w:r>
          </w:p>
        </w:tc>
        <w:tc>
          <w:tcPr>
            <w:tcW w:w="977" w:type="dxa"/>
            <w:tcBorders>
              <w:left w:val="single" w:sz="8" w:space="0" w:color="000000"/>
              <w:bottom w:val="single" w:sz="8" w:space="0" w:color="000000"/>
              <w:right w:val="single" w:sz="8" w:space="0" w:color="000000"/>
            </w:tcBorders>
          </w:tcPr>
          <w:p w:rsidR="00E50E87" w:rsidRPr="00494415" w:rsidRDefault="00E50E87" w:rsidP="00B91260">
            <w:pPr>
              <w:spacing w:after="0" w:line="240" w:lineRule="auto"/>
              <w:contextualSpacing/>
              <w:rPr>
                <w:rFonts w:ascii="Times New Roman" w:hAnsi="Times New Roman"/>
                <w:color w:val="FF0000"/>
              </w:rPr>
            </w:pPr>
            <w:r>
              <w:rPr>
                <w:rFonts w:ascii="Times New Roman" w:hAnsi="Times New Roman"/>
                <w:color w:val="FF0000"/>
              </w:rPr>
              <w:t>601,1</w:t>
            </w:r>
          </w:p>
        </w:tc>
        <w:tc>
          <w:tcPr>
            <w:tcW w:w="975" w:type="dxa"/>
            <w:tcBorders>
              <w:left w:val="single" w:sz="8" w:space="0" w:color="000000"/>
              <w:bottom w:val="single" w:sz="8" w:space="0" w:color="000000"/>
            </w:tcBorders>
          </w:tcPr>
          <w:p w:rsidR="00E50E87" w:rsidRPr="00594E4C" w:rsidRDefault="00E50E87" w:rsidP="00E50E87">
            <w:pPr>
              <w:spacing w:after="0" w:line="240" w:lineRule="auto"/>
              <w:jc w:val="right"/>
              <w:rPr>
                <w:rFonts w:ascii="Times New Roman" w:hAnsi="Times New Roman"/>
                <w:color w:val="FF0000"/>
              </w:rPr>
            </w:pPr>
            <w:r>
              <w:rPr>
                <w:rFonts w:ascii="Times New Roman" w:hAnsi="Times New Roman"/>
                <w:color w:val="FF0000"/>
              </w:rPr>
              <w:t>10956,2</w:t>
            </w:r>
          </w:p>
        </w:tc>
        <w:tc>
          <w:tcPr>
            <w:tcW w:w="1020" w:type="dxa"/>
            <w:tcBorders>
              <w:left w:val="single" w:sz="8" w:space="0" w:color="000000"/>
              <w:bottom w:val="single" w:sz="8" w:space="0" w:color="000000"/>
            </w:tcBorders>
          </w:tcPr>
          <w:p w:rsidR="00E50E87" w:rsidRPr="00594E4C" w:rsidRDefault="00E50E87" w:rsidP="00E50E87">
            <w:pPr>
              <w:spacing w:after="0" w:line="240" w:lineRule="auto"/>
              <w:contextualSpacing/>
              <w:rPr>
                <w:rFonts w:ascii="Times New Roman" w:hAnsi="Times New Roman"/>
                <w:color w:val="FF0000"/>
              </w:rPr>
            </w:pPr>
            <w:r>
              <w:rPr>
                <w:rFonts w:ascii="Times New Roman" w:hAnsi="Times New Roman"/>
                <w:color w:val="FF0000"/>
              </w:rPr>
              <w:t>1635,0</w:t>
            </w:r>
          </w:p>
        </w:tc>
        <w:tc>
          <w:tcPr>
            <w:tcW w:w="1005" w:type="dxa"/>
            <w:gridSpan w:val="3"/>
            <w:tcBorders>
              <w:left w:val="single" w:sz="8" w:space="0" w:color="000000"/>
              <w:bottom w:val="single" w:sz="8" w:space="0" w:color="000000"/>
            </w:tcBorders>
          </w:tcPr>
          <w:p w:rsidR="00E50E87" w:rsidRPr="00AE342B" w:rsidRDefault="00E50E87" w:rsidP="00E50E87">
            <w:pPr>
              <w:snapToGrid w:val="0"/>
              <w:spacing w:after="0" w:line="240" w:lineRule="auto"/>
              <w:contextualSpacing/>
              <w:jc w:val="right"/>
              <w:rPr>
                <w:rFonts w:ascii="Times New Roman" w:hAnsi="Times New Roman"/>
              </w:rPr>
            </w:pPr>
            <w:r>
              <w:rPr>
                <w:rFonts w:ascii="Times New Roman" w:hAnsi="Times New Roman"/>
              </w:rPr>
              <w:t>179,8</w:t>
            </w:r>
          </w:p>
        </w:tc>
        <w:tc>
          <w:tcPr>
            <w:tcW w:w="2359" w:type="dxa"/>
            <w:gridSpan w:val="9"/>
            <w:tcBorders>
              <w:left w:val="single" w:sz="8" w:space="0" w:color="000000"/>
              <w:bottom w:val="single" w:sz="8" w:space="0" w:color="000000"/>
              <w:right w:val="single" w:sz="8" w:space="0" w:color="000000"/>
            </w:tcBorders>
          </w:tcPr>
          <w:p w:rsidR="00E50E87" w:rsidRPr="00494415" w:rsidRDefault="00E50E87" w:rsidP="006E0C2E">
            <w:pPr>
              <w:spacing w:after="0" w:line="240" w:lineRule="auto"/>
              <w:contextualSpacing/>
              <w:rPr>
                <w:rFonts w:ascii="Times New Roman" w:hAnsi="Times New Roman"/>
              </w:rPr>
            </w:pPr>
          </w:p>
        </w:tc>
      </w:tr>
      <w:tr w:rsidR="00E50E87" w:rsidRPr="00494415" w:rsidTr="00065D5A">
        <w:tblPrEx>
          <w:tblCellMar>
            <w:left w:w="108" w:type="dxa"/>
            <w:right w:w="108" w:type="dxa"/>
          </w:tblCellMar>
        </w:tblPrEx>
        <w:trPr>
          <w:gridAfter w:val="2"/>
          <w:wAfter w:w="120" w:type="dxa"/>
          <w:trHeight w:val="240"/>
        </w:trPr>
        <w:tc>
          <w:tcPr>
            <w:tcW w:w="5740" w:type="dxa"/>
            <w:gridSpan w:val="6"/>
            <w:vMerge/>
            <w:tcBorders>
              <w:left w:val="single" w:sz="8" w:space="0" w:color="000000"/>
              <w:bottom w:val="single" w:sz="8" w:space="0" w:color="000000"/>
            </w:tcBorders>
          </w:tcPr>
          <w:p w:rsidR="00E50E87" w:rsidRPr="00494415" w:rsidRDefault="00E50E87" w:rsidP="006E0C2E">
            <w:pPr>
              <w:snapToGrid w:val="0"/>
              <w:spacing w:after="0" w:line="240" w:lineRule="auto"/>
              <w:rPr>
                <w:rFonts w:ascii="Times New Roman" w:hAnsi="Times New Roman"/>
              </w:rPr>
            </w:pPr>
          </w:p>
        </w:tc>
        <w:tc>
          <w:tcPr>
            <w:tcW w:w="921" w:type="dxa"/>
            <w:tcBorders>
              <w:left w:val="single" w:sz="8" w:space="0" w:color="000000"/>
              <w:bottom w:val="single" w:sz="8" w:space="0" w:color="000000"/>
            </w:tcBorders>
          </w:tcPr>
          <w:p w:rsidR="00E50E87" w:rsidRPr="00494415" w:rsidRDefault="00E50E87" w:rsidP="006817FF">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1</w:t>
            </w:r>
          </w:p>
        </w:tc>
        <w:tc>
          <w:tcPr>
            <w:tcW w:w="1104" w:type="dxa"/>
            <w:gridSpan w:val="2"/>
            <w:tcBorders>
              <w:left w:val="single" w:sz="8" w:space="0" w:color="000000"/>
              <w:bottom w:val="single" w:sz="8" w:space="0" w:color="000000"/>
            </w:tcBorders>
          </w:tcPr>
          <w:p w:rsidR="00E50E87" w:rsidRPr="00494415" w:rsidRDefault="004C20EB" w:rsidP="00BB1985">
            <w:pPr>
              <w:snapToGrid w:val="0"/>
              <w:spacing w:after="0" w:line="240" w:lineRule="auto"/>
              <w:contextualSpacing/>
              <w:jc w:val="right"/>
              <w:rPr>
                <w:rFonts w:ascii="Times New Roman" w:hAnsi="Times New Roman"/>
                <w:color w:val="FF0000"/>
              </w:rPr>
            </w:pPr>
            <w:r>
              <w:rPr>
                <w:rFonts w:ascii="Times New Roman" w:hAnsi="Times New Roman"/>
                <w:color w:val="FF0000"/>
              </w:rPr>
              <w:t>12261,5</w:t>
            </w:r>
          </w:p>
        </w:tc>
        <w:tc>
          <w:tcPr>
            <w:tcW w:w="1351" w:type="dxa"/>
            <w:gridSpan w:val="2"/>
            <w:tcBorders>
              <w:left w:val="single" w:sz="8" w:space="0" w:color="000000"/>
              <w:bottom w:val="single" w:sz="8" w:space="0" w:color="000000"/>
            </w:tcBorders>
          </w:tcPr>
          <w:p w:rsidR="00E50E87" w:rsidRPr="00494415" w:rsidRDefault="004C20EB" w:rsidP="00BB1985">
            <w:pPr>
              <w:snapToGrid w:val="0"/>
              <w:spacing w:after="0" w:line="240" w:lineRule="auto"/>
              <w:contextualSpacing/>
              <w:jc w:val="right"/>
              <w:rPr>
                <w:rFonts w:ascii="Times New Roman" w:hAnsi="Times New Roman"/>
                <w:color w:val="FF0000"/>
              </w:rPr>
            </w:pPr>
            <w:r>
              <w:rPr>
                <w:rFonts w:ascii="Times New Roman" w:hAnsi="Times New Roman"/>
                <w:color w:val="FF0000"/>
              </w:rPr>
              <w:t>10812,9</w:t>
            </w:r>
          </w:p>
        </w:tc>
        <w:tc>
          <w:tcPr>
            <w:tcW w:w="977" w:type="dxa"/>
            <w:tcBorders>
              <w:left w:val="single" w:sz="8" w:space="0" w:color="000000"/>
              <w:bottom w:val="single" w:sz="8" w:space="0" w:color="000000"/>
              <w:right w:val="single" w:sz="8" w:space="0" w:color="000000"/>
            </w:tcBorders>
          </w:tcPr>
          <w:p w:rsidR="00E50E87" w:rsidRPr="00494415" w:rsidRDefault="00E50E87" w:rsidP="00B91260">
            <w:pPr>
              <w:spacing w:after="0" w:line="240" w:lineRule="auto"/>
              <w:contextualSpacing/>
              <w:rPr>
                <w:rFonts w:ascii="Times New Roman" w:hAnsi="Times New Roman"/>
                <w:color w:val="FF0000"/>
              </w:rPr>
            </w:pPr>
            <w:r>
              <w:rPr>
                <w:rFonts w:ascii="Times New Roman" w:hAnsi="Times New Roman"/>
                <w:color w:val="FF0000"/>
              </w:rPr>
              <w:t>346,6</w:t>
            </w:r>
          </w:p>
        </w:tc>
        <w:tc>
          <w:tcPr>
            <w:tcW w:w="975" w:type="dxa"/>
            <w:tcBorders>
              <w:left w:val="single" w:sz="8" w:space="0" w:color="000000"/>
              <w:bottom w:val="single" w:sz="8" w:space="0" w:color="000000"/>
            </w:tcBorders>
          </w:tcPr>
          <w:p w:rsidR="00E50E87" w:rsidRPr="00494415" w:rsidRDefault="00E50E87" w:rsidP="00B91260">
            <w:pPr>
              <w:spacing w:after="0" w:line="240" w:lineRule="auto"/>
              <w:jc w:val="right"/>
              <w:rPr>
                <w:rFonts w:ascii="Times New Roman" w:hAnsi="Times New Roman"/>
                <w:color w:val="FF0000"/>
              </w:rPr>
            </w:pPr>
            <w:r>
              <w:rPr>
                <w:rFonts w:ascii="Times New Roman" w:hAnsi="Times New Roman"/>
                <w:color w:val="FF0000"/>
              </w:rPr>
              <w:t>227,9</w:t>
            </w:r>
          </w:p>
        </w:tc>
        <w:tc>
          <w:tcPr>
            <w:tcW w:w="1020" w:type="dxa"/>
            <w:tcBorders>
              <w:left w:val="single" w:sz="8" w:space="0" w:color="000000"/>
              <w:bottom w:val="single" w:sz="8" w:space="0" w:color="000000"/>
            </w:tcBorders>
          </w:tcPr>
          <w:p w:rsidR="00E50E87" w:rsidRPr="00494415" w:rsidRDefault="00E50E87" w:rsidP="006E0C2E">
            <w:pPr>
              <w:spacing w:after="0" w:line="240" w:lineRule="auto"/>
              <w:contextualSpacing/>
              <w:rPr>
                <w:rFonts w:ascii="Times New Roman" w:hAnsi="Times New Roman"/>
                <w:color w:val="FF0000"/>
              </w:rPr>
            </w:pPr>
            <w:r>
              <w:rPr>
                <w:rFonts w:ascii="Times New Roman" w:hAnsi="Times New Roman"/>
                <w:color w:val="FF0000"/>
              </w:rPr>
              <w:t>659,1</w:t>
            </w:r>
          </w:p>
        </w:tc>
        <w:tc>
          <w:tcPr>
            <w:tcW w:w="1005" w:type="dxa"/>
            <w:gridSpan w:val="3"/>
            <w:tcBorders>
              <w:left w:val="single" w:sz="8" w:space="0" w:color="000000"/>
              <w:bottom w:val="single" w:sz="8" w:space="0" w:color="000000"/>
            </w:tcBorders>
          </w:tcPr>
          <w:p w:rsidR="00E50E87" w:rsidRPr="00494415" w:rsidRDefault="00E50E87" w:rsidP="00E50E87">
            <w:pPr>
              <w:snapToGrid w:val="0"/>
              <w:spacing w:after="0" w:line="240" w:lineRule="auto"/>
              <w:contextualSpacing/>
              <w:jc w:val="right"/>
              <w:rPr>
                <w:rFonts w:ascii="Times New Roman" w:hAnsi="Times New Roman"/>
              </w:rPr>
            </w:pPr>
            <w:r>
              <w:rPr>
                <w:rFonts w:ascii="Times New Roman" w:hAnsi="Times New Roman"/>
              </w:rPr>
              <w:t>215,0</w:t>
            </w:r>
          </w:p>
        </w:tc>
        <w:tc>
          <w:tcPr>
            <w:tcW w:w="2359" w:type="dxa"/>
            <w:gridSpan w:val="9"/>
            <w:tcBorders>
              <w:left w:val="single" w:sz="8" w:space="0" w:color="000000"/>
              <w:bottom w:val="single" w:sz="8" w:space="0" w:color="000000"/>
              <w:right w:val="single" w:sz="8" w:space="0" w:color="000000"/>
            </w:tcBorders>
          </w:tcPr>
          <w:p w:rsidR="00E50E87" w:rsidRPr="00494415" w:rsidRDefault="00E50E87" w:rsidP="006E0C2E">
            <w:pPr>
              <w:spacing w:after="0" w:line="240" w:lineRule="auto"/>
              <w:contextualSpacing/>
              <w:rPr>
                <w:rFonts w:ascii="Times New Roman" w:hAnsi="Times New Roman"/>
              </w:rPr>
            </w:pPr>
          </w:p>
        </w:tc>
      </w:tr>
      <w:tr w:rsidR="00E50E87" w:rsidRPr="00494415" w:rsidTr="006654F6">
        <w:tblPrEx>
          <w:tblCellMar>
            <w:left w:w="108" w:type="dxa"/>
            <w:right w:w="108" w:type="dxa"/>
          </w:tblCellMar>
        </w:tblPrEx>
        <w:trPr>
          <w:gridAfter w:val="2"/>
          <w:wAfter w:w="120" w:type="dxa"/>
          <w:trHeight w:val="240"/>
        </w:trPr>
        <w:tc>
          <w:tcPr>
            <w:tcW w:w="5740" w:type="dxa"/>
            <w:gridSpan w:val="6"/>
            <w:vMerge/>
            <w:tcBorders>
              <w:left w:val="single" w:sz="8" w:space="0" w:color="000000"/>
            </w:tcBorders>
          </w:tcPr>
          <w:p w:rsidR="00E50E87" w:rsidRPr="00494415" w:rsidRDefault="00E50E87" w:rsidP="006E0C2E">
            <w:pPr>
              <w:snapToGrid w:val="0"/>
              <w:spacing w:after="0" w:line="240" w:lineRule="auto"/>
              <w:rPr>
                <w:rFonts w:ascii="Times New Roman" w:hAnsi="Times New Roman"/>
              </w:rPr>
            </w:pPr>
          </w:p>
        </w:tc>
        <w:tc>
          <w:tcPr>
            <w:tcW w:w="921" w:type="dxa"/>
            <w:tcBorders>
              <w:left w:val="single" w:sz="8" w:space="0" w:color="000000"/>
              <w:bottom w:val="single" w:sz="4" w:space="0" w:color="auto"/>
            </w:tcBorders>
          </w:tcPr>
          <w:p w:rsidR="00E50E87" w:rsidRPr="00494415" w:rsidRDefault="00E50E87" w:rsidP="006E0C2E">
            <w:pPr>
              <w:spacing w:after="0" w:line="240" w:lineRule="auto"/>
              <w:contextualSpacing/>
              <w:rPr>
                <w:rFonts w:ascii="Times New Roman" w:hAnsi="Times New Roman"/>
                <w:lang w:val="en-US"/>
              </w:rPr>
            </w:pPr>
            <w:r w:rsidRPr="00494415">
              <w:rPr>
                <w:rFonts w:ascii="Times New Roman" w:hAnsi="Times New Roman"/>
              </w:rPr>
              <w:t>202</w:t>
            </w:r>
            <w:r w:rsidRPr="00494415">
              <w:rPr>
                <w:rFonts w:ascii="Times New Roman" w:hAnsi="Times New Roman"/>
                <w:lang w:val="en-US"/>
              </w:rPr>
              <w:t>2</w:t>
            </w:r>
          </w:p>
        </w:tc>
        <w:tc>
          <w:tcPr>
            <w:tcW w:w="1104" w:type="dxa"/>
            <w:gridSpan w:val="2"/>
            <w:tcBorders>
              <w:left w:val="single" w:sz="8" w:space="0" w:color="000000"/>
              <w:bottom w:val="single" w:sz="4" w:space="0" w:color="auto"/>
            </w:tcBorders>
          </w:tcPr>
          <w:p w:rsidR="00E50E87" w:rsidRPr="00494415" w:rsidRDefault="00E50E87" w:rsidP="001A4387">
            <w:pPr>
              <w:snapToGrid w:val="0"/>
              <w:spacing w:after="0" w:line="240" w:lineRule="auto"/>
              <w:contextualSpacing/>
              <w:jc w:val="right"/>
              <w:rPr>
                <w:rFonts w:ascii="Times New Roman" w:hAnsi="Times New Roman"/>
                <w:color w:val="FF0000"/>
              </w:rPr>
            </w:pPr>
            <w:r>
              <w:rPr>
                <w:rFonts w:ascii="Times New Roman" w:hAnsi="Times New Roman"/>
                <w:color w:val="FF0000"/>
              </w:rPr>
              <w:t>11317,4</w:t>
            </w:r>
          </w:p>
        </w:tc>
        <w:tc>
          <w:tcPr>
            <w:tcW w:w="1351" w:type="dxa"/>
            <w:gridSpan w:val="2"/>
            <w:tcBorders>
              <w:left w:val="single" w:sz="8" w:space="0" w:color="000000"/>
              <w:bottom w:val="single" w:sz="4" w:space="0" w:color="auto"/>
            </w:tcBorders>
          </w:tcPr>
          <w:p w:rsidR="00E50E87" w:rsidRPr="00494415" w:rsidRDefault="00E50E87" w:rsidP="006E0C2E">
            <w:pPr>
              <w:snapToGrid w:val="0"/>
              <w:spacing w:after="0" w:line="240" w:lineRule="auto"/>
              <w:contextualSpacing/>
              <w:jc w:val="right"/>
              <w:rPr>
                <w:rFonts w:ascii="Times New Roman" w:hAnsi="Times New Roman"/>
                <w:color w:val="FF0000"/>
              </w:rPr>
            </w:pPr>
            <w:r>
              <w:rPr>
                <w:rFonts w:ascii="Times New Roman" w:hAnsi="Times New Roman"/>
                <w:color w:val="FF0000"/>
              </w:rPr>
              <w:t>10141,7</w:t>
            </w:r>
          </w:p>
        </w:tc>
        <w:tc>
          <w:tcPr>
            <w:tcW w:w="977" w:type="dxa"/>
            <w:tcBorders>
              <w:left w:val="single" w:sz="8" w:space="0" w:color="000000"/>
              <w:bottom w:val="single" w:sz="4" w:space="0" w:color="auto"/>
              <w:right w:val="single" w:sz="8" w:space="0" w:color="000000"/>
            </w:tcBorders>
          </w:tcPr>
          <w:p w:rsidR="00E50E87" w:rsidRPr="00494415" w:rsidRDefault="00E50E87" w:rsidP="006E0C2E">
            <w:pPr>
              <w:spacing w:after="0" w:line="240" w:lineRule="auto"/>
              <w:contextualSpacing/>
              <w:rPr>
                <w:rFonts w:ascii="Times New Roman" w:hAnsi="Times New Roman"/>
                <w:color w:val="FF0000"/>
              </w:rPr>
            </w:pPr>
          </w:p>
        </w:tc>
        <w:tc>
          <w:tcPr>
            <w:tcW w:w="975" w:type="dxa"/>
            <w:tcBorders>
              <w:left w:val="single" w:sz="8" w:space="0" w:color="000000"/>
              <w:bottom w:val="single" w:sz="4" w:space="0" w:color="auto"/>
            </w:tcBorders>
          </w:tcPr>
          <w:p w:rsidR="00E50E87" w:rsidRPr="00494415" w:rsidRDefault="00E50E87" w:rsidP="006E0C2E">
            <w:pPr>
              <w:spacing w:after="0" w:line="240" w:lineRule="auto"/>
              <w:jc w:val="right"/>
              <w:rPr>
                <w:rFonts w:ascii="Times New Roman" w:hAnsi="Times New Roman"/>
                <w:color w:val="FF0000"/>
              </w:rPr>
            </w:pPr>
            <w:r>
              <w:rPr>
                <w:rFonts w:ascii="Times New Roman" w:hAnsi="Times New Roman"/>
                <w:color w:val="FF0000"/>
              </w:rPr>
              <w:t>230,2</w:t>
            </w:r>
          </w:p>
        </w:tc>
        <w:tc>
          <w:tcPr>
            <w:tcW w:w="1020" w:type="dxa"/>
            <w:tcBorders>
              <w:left w:val="single" w:sz="8" w:space="0" w:color="000000"/>
              <w:bottom w:val="single" w:sz="4" w:space="0" w:color="auto"/>
            </w:tcBorders>
          </w:tcPr>
          <w:p w:rsidR="00E50E87" w:rsidRPr="00494415" w:rsidRDefault="00E50E87" w:rsidP="006E0C2E">
            <w:pPr>
              <w:spacing w:after="0" w:line="240" w:lineRule="auto"/>
              <w:contextualSpacing/>
              <w:rPr>
                <w:rFonts w:ascii="Times New Roman" w:hAnsi="Times New Roman"/>
                <w:color w:val="FF0000"/>
              </w:rPr>
            </w:pPr>
            <w:r>
              <w:rPr>
                <w:rFonts w:ascii="Times New Roman" w:hAnsi="Times New Roman"/>
                <w:color w:val="FF0000"/>
              </w:rPr>
              <w:t>730,5</w:t>
            </w:r>
          </w:p>
        </w:tc>
        <w:tc>
          <w:tcPr>
            <w:tcW w:w="1005" w:type="dxa"/>
            <w:gridSpan w:val="3"/>
            <w:tcBorders>
              <w:left w:val="single" w:sz="8" w:space="0" w:color="000000"/>
              <w:bottom w:val="single" w:sz="4" w:space="0" w:color="auto"/>
            </w:tcBorders>
          </w:tcPr>
          <w:p w:rsidR="00E50E87" w:rsidRPr="00494415" w:rsidRDefault="00E50E87" w:rsidP="00E50E87">
            <w:pPr>
              <w:snapToGrid w:val="0"/>
              <w:spacing w:after="0" w:line="240" w:lineRule="auto"/>
              <w:contextualSpacing/>
              <w:jc w:val="right"/>
              <w:rPr>
                <w:rFonts w:ascii="Times New Roman" w:hAnsi="Times New Roman"/>
              </w:rPr>
            </w:pPr>
            <w:r>
              <w:rPr>
                <w:rFonts w:ascii="Times New Roman" w:hAnsi="Times New Roman"/>
              </w:rPr>
              <w:t>215,0</w:t>
            </w:r>
          </w:p>
        </w:tc>
        <w:tc>
          <w:tcPr>
            <w:tcW w:w="2359" w:type="dxa"/>
            <w:gridSpan w:val="9"/>
            <w:tcBorders>
              <w:left w:val="single" w:sz="8" w:space="0" w:color="000000"/>
              <w:right w:val="single" w:sz="8" w:space="0" w:color="000000"/>
            </w:tcBorders>
          </w:tcPr>
          <w:p w:rsidR="00E50E87" w:rsidRPr="00494415" w:rsidRDefault="00E50E87" w:rsidP="006E0C2E">
            <w:pPr>
              <w:spacing w:after="0" w:line="240" w:lineRule="auto"/>
              <w:contextualSpacing/>
              <w:rPr>
                <w:rFonts w:ascii="Times New Roman" w:hAnsi="Times New Roman"/>
              </w:rPr>
            </w:pPr>
          </w:p>
        </w:tc>
      </w:tr>
      <w:tr w:rsidR="00E50E87" w:rsidRPr="00494415" w:rsidTr="006654F6">
        <w:tblPrEx>
          <w:tblCellMar>
            <w:left w:w="108" w:type="dxa"/>
            <w:right w:w="108" w:type="dxa"/>
          </w:tblCellMar>
        </w:tblPrEx>
        <w:trPr>
          <w:gridAfter w:val="2"/>
          <w:wAfter w:w="120" w:type="dxa"/>
          <w:trHeight w:val="240"/>
        </w:trPr>
        <w:tc>
          <w:tcPr>
            <w:tcW w:w="5740" w:type="dxa"/>
            <w:gridSpan w:val="6"/>
            <w:tcBorders>
              <w:left w:val="single" w:sz="8" w:space="0" w:color="000000"/>
              <w:right w:val="single" w:sz="4" w:space="0" w:color="auto"/>
            </w:tcBorders>
          </w:tcPr>
          <w:p w:rsidR="00E50E87" w:rsidRPr="00494415" w:rsidRDefault="00E50E87" w:rsidP="006E0C2E">
            <w:pPr>
              <w:snapToGrid w:val="0"/>
              <w:spacing w:after="0" w:line="240" w:lineRule="auto"/>
              <w:rPr>
                <w:rFonts w:ascii="Times New Roman" w:hAnsi="Times New Roman"/>
              </w:rPr>
            </w:pPr>
          </w:p>
        </w:tc>
        <w:tc>
          <w:tcPr>
            <w:tcW w:w="921" w:type="dxa"/>
            <w:tcBorders>
              <w:top w:val="single" w:sz="4" w:space="0" w:color="auto"/>
              <w:left w:val="single" w:sz="4" w:space="0" w:color="auto"/>
              <w:bottom w:val="single" w:sz="4" w:space="0" w:color="auto"/>
              <w:right w:val="single" w:sz="4" w:space="0" w:color="auto"/>
            </w:tcBorders>
          </w:tcPr>
          <w:p w:rsidR="00E50E87" w:rsidRPr="00494415" w:rsidRDefault="00E50E87" w:rsidP="006E0C2E">
            <w:pPr>
              <w:spacing w:after="0" w:line="240" w:lineRule="auto"/>
              <w:contextualSpacing/>
              <w:rPr>
                <w:rFonts w:ascii="Times New Roman" w:hAnsi="Times New Roman"/>
              </w:rPr>
            </w:pPr>
            <w:r>
              <w:rPr>
                <w:rFonts w:ascii="Times New Roman" w:hAnsi="Times New Roman"/>
              </w:rPr>
              <w:t>2023</w:t>
            </w:r>
          </w:p>
        </w:tc>
        <w:tc>
          <w:tcPr>
            <w:tcW w:w="1104" w:type="dxa"/>
            <w:gridSpan w:val="2"/>
            <w:tcBorders>
              <w:top w:val="single" w:sz="4" w:space="0" w:color="auto"/>
              <w:left w:val="single" w:sz="4" w:space="0" w:color="auto"/>
              <w:bottom w:val="single" w:sz="4" w:space="0" w:color="auto"/>
              <w:right w:val="single" w:sz="4" w:space="0" w:color="auto"/>
            </w:tcBorders>
          </w:tcPr>
          <w:p w:rsidR="00E50E87" w:rsidRPr="00494415" w:rsidRDefault="00E50E87" w:rsidP="001A4387">
            <w:pPr>
              <w:snapToGrid w:val="0"/>
              <w:spacing w:after="0" w:line="240" w:lineRule="auto"/>
              <w:contextualSpacing/>
              <w:jc w:val="right"/>
              <w:rPr>
                <w:rFonts w:ascii="Times New Roman" w:hAnsi="Times New Roman"/>
                <w:color w:val="FF0000"/>
              </w:rPr>
            </w:pPr>
            <w:r>
              <w:rPr>
                <w:rFonts w:ascii="Times New Roman" w:hAnsi="Times New Roman"/>
                <w:color w:val="FF0000"/>
              </w:rPr>
              <w:t>11270,3</w:t>
            </w:r>
          </w:p>
        </w:tc>
        <w:tc>
          <w:tcPr>
            <w:tcW w:w="1351" w:type="dxa"/>
            <w:gridSpan w:val="2"/>
            <w:tcBorders>
              <w:top w:val="single" w:sz="4" w:space="0" w:color="auto"/>
              <w:left w:val="single" w:sz="4" w:space="0" w:color="auto"/>
              <w:bottom w:val="single" w:sz="4" w:space="0" w:color="auto"/>
              <w:right w:val="single" w:sz="4" w:space="0" w:color="auto"/>
            </w:tcBorders>
          </w:tcPr>
          <w:p w:rsidR="00E50E87" w:rsidRPr="00494415" w:rsidRDefault="00E50E87" w:rsidP="006E0C2E">
            <w:pPr>
              <w:snapToGrid w:val="0"/>
              <w:spacing w:after="0" w:line="240" w:lineRule="auto"/>
              <w:contextualSpacing/>
              <w:jc w:val="right"/>
              <w:rPr>
                <w:rFonts w:ascii="Times New Roman" w:hAnsi="Times New Roman"/>
                <w:color w:val="FF0000"/>
              </w:rPr>
            </w:pPr>
            <w:r>
              <w:rPr>
                <w:rFonts w:ascii="Times New Roman" w:hAnsi="Times New Roman"/>
                <w:color w:val="FF0000"/>
              </w:rPr>
              <w:t>10041,9</w:t>
            </w:r>
          </w:p>
        </w:tc>
        <w:tc>
          <w:tcPr>
            <w:tcW w:w="977" w:type="dxa"/>
            <w:tcBorders>
              <w:top w:val="single" w:sz="4" w:space="0" w:color="auto"/>
              <w:left w:val="single" w:sz="4" w:space="0" w:color="auto"/>
              <w:bottom w:val="single" w:sz="4" w:space="0" w:color="auto"/>
              <w:right w:val="single" w:sz="4" w:space="0" w:color="auto"/>
            </w:tcBorders>
          </w:tcPr>
          <w:p w:rsidR="00E50E87" w:rsidRPr="00494415" w:rsidRDefault="00E50E87" w:rsidP="006E0C2E">
            <w:pPr>
              <w:spacing w:after="0" w:line="240" w:lineRule="auto"/>
              <w:contextualSpacing/>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E50E87" w:rsidRPr="00494415" w:rsidRDefault="00E50E87" w:rsidP="006E0C2E">
            <w:pPr>
              <w:spacing w:after="0" w:line="240" w:lineRule="auto"/>
              <w:jc w:val="right"/>
              <w:rPr>
                <w:rFonts w:ascii="Times New Roman" w:hAnsi="Times New Roman"/>
                <w:color w:val="FF0000"/>
              </w:rPr>
            </w:pPr>
            <w:r>
              <w:rPr>
                <w:rFonts w:ascii="Times New Roman" w:hAnsi="Times New Roman"/>
                <w:color w:val="FF0000"/>
              </w:rPr>
              <w:t>239,1</w:t>
            </w:r>
          </w:p>
        </w:tc>
        <w:tc>
          <w:tcPr>
            <w:tcW w:w="1020" w:type="dxa"/>
            <w:tcBorders>
              <w:top w:val="single" w:sz="4" w:space="0" w:color="auto"/>
              <w:left w:val="single" w:sz="4" w:space="0" w:color="auto"/>
              <w:bottom w:val="single" w:sz="4" w:space="0" w:color="auto"/>
              <w:right w:val="single" w:sz="4" w:space="0" w:color="auto"/>
            </w:tcBorders>
          </w:tcPr>
          <w:p w:rsidR="00E50E87" w:rsidRPr="00494415" w:rsidRDefault="00E50E87" w:rsidP="006E0C2E">
            <w:pPr>
              <w:spacing w:after="0" w:line="240" w:lineRule="auto"/>
              <w:contextualSpacing/>
              <w:rPr>
                <w:rFonts w:ascii="Times New Roman" w:hAnsi="Times New Roman"/>
                <w:color w:val="FF0000"/>
              </w:rPr>
            </w:pPr>
            <w:r>
              <w:rPr>
                <w:rFonts w:ascii="Times New Roman" w:hAnsi="Times New Roman"/>
                <w:color w:val="FF0000"/>
              </w:rPr>
              <w:t>774,3</w:t>
            </w:r>
          </w:p>
        </w:tc>
        <w:tc>
          <w:tcPr>
            <w:tcW w:w="1005" w:type="dxa"/>
            <w:gridSpan w:val="3"/>
            <w:tcBorders>
              <w:top w:val="single" w:sz="4" w:space="0" w:color="auto"/>
              <w:left w:val="single" w:sz="4" w:space="0" w:color="auto"/>
              <w:bottom w:val="single" w:sz="4" w:space="0" w:color="auto"/>
              <w:right w:val="single" w:sz="4" w:space="0" w:color="auto"/>
            </w:tcBorders>
          </w:tcPr>
          <w:p w:rsidR="00E50E87" w:rsidRPr="00494415" w:rsidRDefault="00E50E87" w:rsidP="00E50E87">
            <w:pPr>
              <w:snapToGrid w:val="0"/>
              <w:spacing w:after="0" w:line="240" w:lineRule="auto"/>
              <w:contextualSpacing/>
              <w:jc w:val="right"/>
              <w:rPr>
                <w:rFonts w:ascii="Times New Roman" w:hAnsi="Times New Roman"/>
              </w:rPr>
            </w:pPr>
            <w:r>
              <w:rPr>
                <w:rFonts w:ascii="Times New Roman" w:hAnsi="Times New Roman"/>
              </w:rPr>
              <w:t>215,0</w:t>
            </w:r>
          </w:p>
        </w:tc>
        <w:tc>
          <w:tcPr>
            <w:tcW w:w="2359" w:type="dxa"/>
            <w:gridSpan w:val="9"/>
            <w:tcBorders>
              <w:left w:val="single" w:sz="4" w:space="0" w:color="auto"/>
              <w:right w:val="single" w:sz="8" w:space="0" w:color="000000"/>
            </w:tcBorders>
          </w:tcPr>
          <w:p w:rsidR="00E50E87" w:rsidRPr="00494415" w:rsidRDefault="00E50E87" w:rsidP="006E0C2E">
            <w:pPr>
              <w:spacing w:after="0" w:line="240" w:lineRule="auto"/>
              <w:contextualSpacing/>
              <w:rPr>
                <w:rFonts w:ascii="Times New Roman" w:hAnsi="Times New Roman"/>
              </w:rPr>
            </w:pPr>
          </w:p>
        </w:tc>
      </w:tr>
      <w:tr w:rsidR="00E50E87" w:rsidRPr="00494415" w:rsidTr="006654F6">
        <w:tblPrEx>
          <w:tblCellMar>
            <w:left w:w="108" w:type="dxa"/>
            <w:right w:w="108" w:type="dxa"/>
          </w:tblCellMar>
        </w:tblPrEx>
        <w:trPr>
          <w:gridAfter w:val="2"/>
          <w:wAfter w:w="120" w:type="dxa"/>
          <w:trHeight w:val="240"/>
        </w:trPr>
        <w:tc>
          <w:tcPr>
            <w:tcW w:w="5740" w:type="dxa"/>
            <w:gridSpan w:val="6"/>
            <w:tcBorders>
              <w:left w:val="single" w:sz="8" w:space="0" w:color="000000"/>
              <w:bottom w:val="single" w:sz="8" w:space="0" w:color="000000"/>
              <w:right w:val="single" w:sz="4" w:space="0" w:color="auto"/>
            </w:tcBorders>
          </w:tcPr>
          <w:p w:rsidR="00E50E87" w:rsidRPr="00494415" w:rsidRDefault="00E50E87" w:rsidP="006E0C2E">
            <w:pPr>
              <w:snapToGrid w:val="0"/>
              <w:spacing w:after="0" w:line="240" w:lineRule="auto"/>
              <w:rPr>
                <w:rFonts w:ascii="Times New Roman" w:hAnsi="Times New Roman"/>
              </w:rPr>
            </w:pPr>
          </w:p>
        </w:tc>
        <w:tc>
          <w:tcPr>
            <w:tcW w:w="921" w:type="dxa"/>
            <w:tcBorders>
              <w:top w:val="single" w:sz="4" w:space="0" w:color="auto"/>
              <w:left w:val="single" w:sz="4" w:space="0" w:color="auto"/>
              <w:bottom w:val="single" w:sz="4" w:space="0" w:color="auto"/>
              <w:right w:val="single" w:sz="4" w:space="0" w:color="auto"/>
            </w:tcBorders>
          </w:tcPr>
          <w:p w:rsidR="00E50E87" w:rsidRPr="00494415" w:rsidRDefault="00E50E87" w:rsidP="006E0C2E">
            <w:pPr>
              <w:spacing w:after="0" w:line="240" w:lineRule="auto"/>
              <w:contextualSpacing/>
              <w:rPr>
                <w:rFonts w:ascii="Times New Roman" w:hAnsi="Times New Roman"/>
              </w:rPr>
            </w:pPr>
            <w:r>
              <w:rPr>
                <w:rFonts w:ascii="Times New Roman" w:hAnsi="Times New Roman"/>
              </w:rPr>
              <w:t>2024</w:t>
            </w:r>
          </w:p>
        </w:tc>
        <w:tc>
          <w:tcPr>
            <w:tcW w:w="1104" w:type="dxa"/>
            <w:gridSpan w:val="2"/>
            <w:tcBorders>
              <w:top w:val="single" w:sz="4" w:space="0" w:color="auto"/>
              <w:left w:val="single" w:sz="4" w:space="0" w:color="auto"/>
              <w:bottom w:val="single" w:sz="4" w:space="0" w:color="auto"/>
              <w:right w:val="single" w:sz="4" w:space="0" w:color="auto"/>
            </w:tcBorders>
          </w:tcPr>
          <w:p w:rsidR="00E50E87" w:rsidRPr="00494415" w:rsidRDefault="00E50E87" w:rsidP="001A4387">
            <w:pPr>
              <w:snapToGrid w:val="0"/>
              <w:spacing w:after="0" w:line="240" w:lineRule="auto"/>
              <w:contextualSpacing/>
              <w:jc w:val="right"/>
              <w:rPr>
                <w:rFonts w:ascii="Times New Roman" w:hAnsi="Times New Roman"/>
                <w:color w:val="FF0000"/>
              </w:rPr>
            </w:pPr>
            <w:r>
              <w:rPr>
                <w:rFonts w:ascii="Times New Roman" w:hAnsi="Times New Roman"/>
                <w:color w:val="FF0000"/>
              </w:rPr>
              <w:t>11270,3</w:t>
            </w:r>
          </w:p>
        </w:tc>
        <w:tc>
          <w:tcPr>
            <w:tcW w:w="1351" w:type="dxa"/>
            <w:gridSpan w:val="2"/>
            <w:tcBorders>
              <w:top w:val="single" w:sz="4" w:space="0" w:color="auto"/>
              <w:left w:val="single" w:sz="4" w:space="0" w:color="auto"/>
              <w:bottom w:val="single" w:sz="4" w:space="0" w:color="auto"/>
              <w:right w:val="single" w:sz="4" w:space="0" w:color="auto"/>
            </w:tcBorders>
          </w:tcPr>
          <w:p w:rsidR="00E50E87" w:rsidRPr="00494415" w:rsidRDefault="00E50E87" w:rsidP="006E0C2E">
            <w:pPr>
              <w:snapToGrid w:val="0"/>
              <w:spacing w:after="0" w:line="240" w:lineRule="auto"/>
              <w:contextualSpacing/>
              <w:jc w:val="right"/>
              <w:rPr>
                <w:rFonts w:ascii="Times New Roman" w:hAnsi="Times New Roman"/>
                <w:color w:val="FF0000"/>
              </w:rPr>
            </w:pPr>
            <w:r>
              <w:rPr>
                <w:rFonts w:ascii="Times New Roman" w:hAnsi="Times New Roman"/>
                <w:color w:val="FF0000"/>
              </w:rPr>
              <w:t>10041,9</w:t>
            </w:r>
          </w:p>
        </w:tc>
        <w:tc>
          <w:tcPr>
            <w:tcW w:w="977" w:type="dxa"/>
            <w:tcBorders>
              <w:top w:val="single" w:sz="4" w:space="0" w:color="auto"/>
              <w:left w:val="single" w:sz="4" w:space="0" w:color="auto"/>
              <w:bottom w:val="single" w:sz="4" w:space="0" w:color="auto"/>
              <w:right w:val="single" w:sz="4" w:space="0" w:color="auto"/>
            </w:tcBorders>
          </w:tcPr>
          <w:p w:rsidR="00E50E87" w:rsidRPr="00494415" w:rsidRDefault="00E50E87" w:rsidP="006E0C2E">
            <w:pPr>
              <w:spacing w:after="0" w:line="240" w:lineRule="auto"/>
              <w:contextualSpacing/>
              <w:rPr>
                <w:rFonts w:ascii="Times New Roman" w:hAnsi="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E50E87" w:rsidRPr="00494415" w:rsidRDefault="00E50E87" w:rsidP="006E0C2E">
            <w:pPr>
              <w:spacing w:after="0" w:line="240" w:lineRule="auto"/>
              <w:jc w:val="right"/>
              <w:rPr>
                <w:rFonts w:ascii="Times New Roman" w:hAnsi="Times New Roman"/>
                <w:color w:val="FF0000"/>
              </w:rPr>
            </w:pPr>
            <w:r>
              <w:rPr>
                <w:rFonts w:ascii="Times New Roman" w:hAnsi="Times New Roman"/>
                <w:color w:val="FF0000"/>
              </w:rPr>
              <w:t>2391</w:t>
            </w:r>
          </w:p>
        </w:tc>
        <w:tc>
          <w:tcPr>
            <w:tcW w:w="1020" w:type="dxa"/>
            <w:tcBorders>
              <w:top w:val="single" w:sz="4" w:space="0" w:color="auto"/>
              <w:left w:val="single" w:sz="4" w:space="0" w:color="auto"/>
              <w:bottom w:val="single" w:sz="4" w:space="0" w:color="auto"/>
              <w:right w:val="single" w:sz="4" w:space="0" w:color="auto"/>
            </w:tcBorders>
          </w:tcPr>
          <w:p w:rsidR="00E50E87" w:rsidRPr="00494415" w:rsidRDefault="00E50E87" w:rsidP="006E0C2E">
            <w:pPr>
              <w:spacing w:after="0" w:line="240" w:lineRule="auto"/>
              <w:contextualSpacing/>
              <w:rPr>
                <w:rFonts w:ascii="Times New Roman" w:hAnsi="Times New Roman"/>
                <w:color w:val="FF0000"/>
              </w:rPr>
            </w:pPr>
            <w:r>
              <w:rPr>
                <w:rFonts w:ascii="Times New Roman" w:hAnsi="Times New Roman"/>
                <w:color w:val="FF0000"/>
              </w:rPr>
              <w:t>774,3</w:t>
            </w:r>
          </w:p>
        </w:tc>
        <w:tc>
          <w:tcPr>
            <w:tcW w:w="1005" w:type="dxa"/>
            <w:gridSpan w:val="3"/>
            <w:tcBorders>
              <w:top w:val="single" w:sz="4" w:space="0" w:color="auto"/>
              <w:left w:val="single" w:sz="4" w:space="0" w:color="auto"/>
              <w:bottom w:val="single" w:sz="4" w:space="0" w:color="auto"/>
              <w:right w:val="single" w:sz="4" w:space="0" w:color="auto"/>
            </w:tcBorders>
          </w:tcPr>
          <w:p w:rsidR="00E50E87" w:rsidRPr="00494415" w:rsidRDefault="00E50E87" w:rsidP="00E50E87">
            <w:pPr>
              <w:snapToGrid w:val="0"/>
              <w:spacing w:after="0" w:line="240" w:lineRule="auto"/>
              <w:contextualSpacing/>
              <w:jc w:val="right"/>
              <w:rPr>
                <w:rFonts w:ascii="Times New Roman" w:hAnsi="Times New Roman"/>
              </w:rPr>
            </w:pPr>
            <w:r>
              <w:rPr>
                <w:rFonts w:ascii="Times New Roman" w:hAnsi="Times New Roman"/>
              </w:rPr>
              <w:t>215,0</w:t>
            </w:r>
          </w:p>
        </w:tc>
        <w:tc>
          <w:tcPr>
            <w:tcW w:w="2359" w:type="dxa"/>
            <w:gridSpan w:val="9"/>
            <w:tcBorders>
              <w:left w:val="single" w:sz="4" w:space="0" w:color="auto"/>
              <w:bottom w:val="single" w:sz="8" w:space="0" w:color="000000"/>
              <w:right w:val="single" w:sz="8" w:space="0" w:color="000000"/>
            </w:tcBorders>
          </w:tcPr>
          <w:p w:rsidR="00E50E87" w:rsidRPr="00494415" w:rsidRDefault="00E50E87" w:rsidP="006E0C2E">
            <w:pPr>
              <w:spacing w:after="0" w:line="240" w:lineRule="auto"/>
              <w:contextualSpacing/>
              <w:rPr>
                <w:rFonts w:ascii="Times New Roman" w:hAnsi="Times New Roman"/>
              </w:rPr>
            </w:pPr>
          </w:p>
        </w:tc>
      </w:tr>
    </w:tbl>
    <w:p w:rsidR="0099032F" w:rsidRDefault="0099032F"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lang w:val="en-US"/>
        </w:rPr>
      </w:pPr>
    </w:p>
    <w:tbl>
      <w:tblPr>
        <w:tblW w:w="15466" w:type="dxa"/>
        <w:tblInd w:w="93" w:type="dxa"/>
        <w:tblLayout w:type="fixed"/>
        <w:tblLook w:val="00A0"/>
      </w:tblPr>
      <w:tblGrid>
        <w:gridCol w:w="2075"/>
        <w:gridCol w:w="958"/>
        <w:gridCol w:w="1330"/>
        <w:gridCol w:w="1333"/>
        <w:gridCol w:w="1420"/>
        <w:gridCol w:w="1731"/>
        <w:gridCol w:w="1420"/>
        <w:gridCol w:w="1491"/>
        <w:gridCol w:w="1322"/>
        <w:gridCol w:w="1307"/>
        <w:gridCol w:w="654"/>
        <w:gridCol w:w="425"/>
      </w:tblGrid>
      <w:tr w:rsidR="00B01289" w:rsidRPr="00494415" w:rsidTr="00484C68">
        <w:trPr>
          <w:gridAfter w:val="1"/>
          <w:wAfter w:w="425" w:type="dxa"/>
          <w:trHeight w:val="297"/>
        </w:trPr>
        <w:tc>
          <w:tcPr>
            <w:tcW w:w="15041" w:type="dxa"/>
            <w:gridSpan w:val="11"/>
            <w:tcBorders>
              <w:top w:val="nil"/>
              <w:left w:val="nil"/>
              <w:bottom w:val="nil"/>
              <w:right w:val="nil"/>
            </w:tcBorders>
            <w:shd w:val="clear" w:color="FFFFCC" w:fill="FFFFFF"/>
            <w:vAlign w:val="center"/>
          </w:tcPr>
          <w:p w:rsidR="00B01289" w:rsidRPr="00494415" w:rsidRDefault="00B01289" w:rsidP="00484C68">
            <w:pPr>
              <w:widowControl w:val="0"/>
              <w:autoSpaceDE w:val="0"/>
              <w:spacing w:after="0" w:line="240" w:lineRule="auto"/>
              <w:ind w:firstLine="10206"/>
              <w:jc w:val="right"/>
              <w:rPr>
                <w:rFonts w:ascii="Times New Roman" w:hAnsi="Times New Roman"/>
              </w:rPr>
            </w:pPr>
          </w:p>
          <w:p w:rsidR="00B01289" w:rsidRPr="00494415" w:rsidRDefault="00B01289" w:rsidP="00484C68">
            <w:pPr>
              <w:widowControl w:val="0"/>
              <w:autoSpaceDE w:val="0"/>
              <w:spacing w:after="0" w:line="240" w:lineRule="auto"/>
              <w:ind w:right="233" w:firstLine="10206"/>
              <w:jc w:val="right"/>
              <w:rPr>
                <w:rFonts w:ascii="Times New Roman" w:hAnsi="Times New Roman"/>
              </w:rPr>
            </w:pPr>
            <w:r w:rsidRPr="00494415">
              <w:rPr>
                <w:rFonts w:ascii="Times New Roman" w:hAnsi="Times New Roman"/>
              </w:rPr>
              <w:t>Приложение № 4</w:t>
            </w:r>
          </w:p>
          <w:p w:rsidR="00B01289" w:rsidRPr="00494415" w:rsidRDefault="00B01289" w:rsidP="00484C68">
            <w:pPr>
              <w:widowControl w:val="0"/>
              <w:autoSpaceDE w:val="0"/>
              <w:spacing w:after="0" w:line="240" w:lineRule="auto"/>
              <w:ind w:firstLine="10206"/>
              <w:jc w:val="right"/>
              <w:rPr>
                <w:rFonts w:ascii="Times New Roman" w:hAnsi="Times New Roman"/>
              </w:rPr>
            </w:pPr>
            <w:r w:rsidRPr="00494415">
              <w:rPr>
                <w:rFonts w:ascii="Times New Roman" w:hAnsi="Times New Roman"/>
              </w:rPr>
              <w:t xml:space="preserve">к  постановлению администрации </w:t>
            </w:r>
          </w:p>
          <w:p w:rsidR="00B01289" w:rsidRPr="00494415" w:rsidRDefault="00B01289" w:rsidP="00484C68">
            <w:pPr>
              <w:widowControl w:val="0"/>
              <w:autoSpaceDE w:val="0"/>
              <w:spacing w:after="0" w:line="240" w:lineRule="auto"/>
              <w:ind w:firstLine="10206"/>
              <w:jc w:val="right"/>
              <w:rPr>
                <w:rFonts w:ascii="Times New Roman" w:hAnsi="Times New Roman"/>
              </w:rPr>
            </w:pP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 </w:t>
            </w:r>
          </w:p>
          <w:p w:rsidR="00B01289" w:rsidRPr="00494415" w:rsidRDefault="00B01289" w:rsidP="00484C68">
            <w:pPr>
              <w:widowControl w:val="0"/>
              <w:autoSpaceDE w:val="0"/>
              <w:spacing w:after="0" w:line="240" w:lineRule="auto"/>
              <w:ind w:firstLine="10206"/>
              <w:jc w:val="right"/>
              <w:rPr>
                <w:rFonts w:ascii="Times New Roman" w:hAnsi="Times New Roman"/>
              </w:rPr>
            </w:pPr>
            <w:proofErr w:type="spellStart"/>
            <w:r w:rsidRPr="00494415">
              <w:rPr>
                <w:rFonts w:ascii="Times New Roman" w:hAnsi="Times New Roman"/>
              </w:rPr>
              <w:t>Нижнеломовского</w:t>
            </w:r>
            <w:proofErr w:type="spellEnd"/>
            <w:r w:rsidRPr="00494415">
              <w:rPr>
                <w:rFonts w:ascii="Times New Roman" w:hAnsi="Times New Roman"/>
              </w:rPr>
              <w:t xml:space="preserve"> района </w:t>
            </w:r>
          </w:p>
          <w:p w:rsidR="00B01289" w:rsidRPr="00494415" w:rsidRDefault="00B01289" w:rsidP="00484C68">
            <w:pPr>
              <w:widowControl w:val="0"/>
              <w:autoSpaceDE w:val="0"/>
              <w:spacing w:after="0" w:line="240" w:lineRule="auto"/>
              <w:ind w:firstLine="10206"/>
              <w:jc w:val="right"/>
              <w:rPr>
                <w:rFonts w:ascii="Times New Roman" w:hAnsi="Times New Roman"/>
              </w:rPr>
            </w:pPr>
            <w:r w:rsidRPr="00494415">
              <w:rPr>
                <w:rFonts w:ascii="Times New Roman" w:hAnsi="Times New Roman"/>
              </w:rPr>
              <w:t xml:space="preserve">Пензенской области </w:t>
            </w:r>
          </w:p>
          <w:p w:rsidR="00B01289" w:rsidRPr="00494415" w:rsidRDefault="00B01289" w:rsidP="00E27375">
            <w:pPr>
              <w:widowControl w:val="0"/>
              <w:autoSpaceDE w:val="0"/>
              <w:spacing w:after="0" w:line="240" w:lineRule="auto"/>
              <w:ind w:firstLine="10206"/>
              <w:jc w:val="right"/>
              <w:rPr>
                <w:rFonts w:ascii="Times New Roman" w:hAnsi="Times New Roman"/>
              </w:rPr>
            </w:pPr>
            <w:r w:rsidRPr="00494415">
              <w:rPr>
                <w:rFonts w:ascii="Times New Roman" w:hAnsi="Times New Roman"/>
              </w:rPr>
              <w:t xml:space="preserve">                                                                                                                                                                                                                   №  </w:t>
            </w:r>
            <w:r w:rsidR="00E27375">
              <w:rPr>
                <w:rFonts w:ascii="Times New Roman" w:hAnsi="Times New Roman"/>
              </w:rPr>
              <w:t>1</w:t>
            </w:r>
            <w:r w:rsidRPr="00B01289">
              <w:rPr>
                <w:rFonts w:ascii="Times New Roman" w:hAnsi="Times New Roman"/>
              </w:rPr>
              <w:t>2</w:t>
            </w:r>
            <w:r w:rsidRPr="00494415">
              <w:rPr>
                <w:rFonts w:ascii="Times New Roman" w:hAnsi="Times New Roman"/>
              </w:rPr>
              <w:t xml:space="preserve">    от   </w:t>
            </w:r>
            <w:r w:rsidR="00E27375">
              <w:rPr>
                <w:rFonts w:ascii="Times New Roman" w:hAnsi="Times New Roman"/>
              </w:rPr>
              <w:t>03.02</w:t>
            </w:r>
            <w:r w:rsidR="00543CFC">
              <w:rPr>
                <w:rFonts w:ascii="Times New Roman" w:hAnsi="Times New Roman"/>
              </w:rPr>
              <w:t>.2021</w:t>
            </w:r>
            <w:r w:rsidRPr="00494415">
              <w:rPr>
                <w:rFonts w:ascii="Times New Roman" w:hAnsi="Times New Roman"/>
              </w:rPr>
              <w:t xml:space="preserve">  г.</w:t>
            </w:r>
          </w:p>
        </w:tc>
      </w:tr>
      <w:tr w:rsidR="00B01289" w:rsidRPr="00494415" w:rsidTr="00484C68">
        <w:trPr>
          <w:gridAfter w:val="1"/>
          <w:wAfter w:w="425" w:type="dxa"/>
          <w:trHeight w:val="297"/>
        </w:trPr>
        <w:tc>
          <w:tcPr>
            <w:tcW w:w="15041" w:type="dxa"/>
            <w:gridSpan w:val="11"/>
            <w:tcBorders>
              <w:top w:val="nil"/>
              <w:left w:val="nil"/>
              <w:bottom w:val="nil"/>
              <w:right w:val="nil"/>
            </w:tcBorders>
            <w:shd w:val="clear" w:color="FFFFCC" w:fill="FFFFFF"/>
            <w:vAlign w:val="center"/>
          </w:tcPr>
          <w:p w:rsidR="00B01289" w:rsidRPr="00494415" w:rsidRDefault="00B01289" w:rsidP="00484C68">
            <w:pPr>
              <w:widowControl w:val="0"/>
              <w:autoSpaceDE w:val="0"/>
              <w:spacing w:after="0" w:line="240" w:lineRule="auto"/>
              <w:ind w:firstLine="10206"/>
              <w:jc w:val="right"/>
              <w:rPr>
                <w:rFonts w:ascii="Times New Roman" w:hAnsi="Times New Roman"/>
              </w:rPr>
            </w:pPr>
            <w:r w:rsidRPr="00494415">
              <w:rPr>
                <w:rFonts w:ascii="Times New Roman" w:hAnsi="Times New Roman"/>
              </w:rPr>
              <w:lastRenderedPageBreak/>
              <w:t>Таблица № 7.</w:t>
            </w:r>
            <w:r w:rsidR="00E96972">
              <w:rPr>
                <w:rFonts w:ascii="Times New Roman" w:hAnsi="Times New Roman"/>
              </w:rPr>
              <w:t>8</w:t>
            </w:r>
          </w:p>
          <w:p w:rsidR="00B01289" w:rsidRPr="00494415" w:rsidRDefault="00B01289" w:rsidP="00484C68">
            <w:pPr>
              <w:widowControl w:val="0"/>
              <w:autoSpaceDE w:val="0"/>
              <w:spacing w:after="0" w:line="240" w:lineRule="auto"/>
              <w:ind w:firstLine="10206"/>
              <w:jc w:val="right"/>
              <w:rPr>
                <w:rFonts w:ascii="Times New Roman" w:hAnsi="Times New Roman"/>
              </w:rPr>
            </w:pPr>
            <w:r w:rsidRPr="00494415">
              <w:rPr>
                <w:rFonts w:ascii="Times New Roman" w:hAnsi="Times New Roman"/>
              </w:rPr>
              <w:t>к муниципальной программе</w:t>
            </w:r>
          </w:p>
          <w:p w:rsidR="00B01289" w:rsidRPr="00494415" w:rsidRDefault="00B01289" w:rsidP="00484C68">
            <w:pPr>
              <w:widowControl w:val="0"/>
              <w:autoSpaceDE w:val="0"/>
              <w:spacing w:after="0" w:line="240" w:lineRule="auto"/>
              <w:ind w:firstLine="10206"/>
              <w:jc w:val="right"/>
              <w:rPr>
                <w:rFonts w:ascii="Times New Roman" w:hAnsi="Times New Roman"/>
              </w:rPr>
            </w:pPr>
            <w:r w:rsidRPr="00494415">
              <w:rPr>
                <w:rFonts w:ascii="Times New Roman" w:hAnsi="Times New Roman"/>
              </w:rPr>
              <w:t xml:space="preserve"> «Комплексное развитие  местного</w:t>
            </w:r>
          </w:p>
          <w:p w:rsidR="00B01289" w:rsidRPr="00494415" w:rsidRDefault="00B01289" w:rsidP="00484C68">
            <w:pPr>
              <w:widowControl w:val="0"/>
              <w:autoSpaceDE w:val="0"/>
              <w:spacing w:after="0" w:line="240" w:lineRule="auto"/>
              <w:ind w:firstLine="10206"/>
              <w:jc w:val="right"/>
              <w:rPr>
                <w:rFonts w:ascii="Times New Roman" w:hAnsi="Times New Roman"/>
              </w:rPr>
            </w:pPr>
            <w:r w:rsidRPr="00494415">
              <w:rPr>
                <w:rFonts w:ascii="Times New Roman" w:hAnsi="Times New Roman"/>
              </w:rPr>
              <w:t xml:space="preserve"> самоуправления на территории</w:t>
            </w:r>
          </w:p>
          <w:p w:rsidR="00B01289" w:rsidRPr="00494415" w:rsidRDefault="00B01289" w:rsidP="00484C68">
            <w:pPr>
              <w:widowControl w:val="0"/>
              <w:autoSpaceDE w:val="0"/>
              <w:spacing w:after="0" w:line="240" w:lineRule="auto"/>
              <w:ind w:firstLine="10206"/>
              <w:jc w:val="right"/>
              <w:rPr>
                <w:rFonts w:ascii="Times New Roman" w:hAnsi="Times New Roman"/>
              </w:rPr>
            </w:pPr>
            <w:proofErr w:type="spellStart"/>
            <w:r w:rsidRPr="00494415">
              <w:rPr>
                <w:rFonts w:ascii="Times New Roman" w:hAnsi="Times New Roman"/>
              </w:rPr>
              <w:t>Верхнеломовского</w:t>
            </w:r>
            <w:proofErr w:type="spellEnd"/>
            <w:r w:rsidRPr="00494415">
              <w:rPr>
                <w:rFonts w:ascii="Times New Roman" w:hAnsi="Times New Roman"/>
              </w:rPr>
              <w:t xml:space="preserve"> сельсовета </w:t>
            </w:r>
          </w:p>
          <w:p w:rsidR="00B01289" w:rsidRPr="00494415" w:rsidRDefault="00B01289" w:rsidP="00484C68">
            <w:pPr>
              <w:widowControl w:val="0"/>
              <w:autoSpaceDE w:val="0"/>
              <w:spacing w:after="0" w:line="240" w:lineRule="auto"/>
              <w:ind w:firstLine="10206"/>
              <w:jc w:val="right"/>
              <w:rPr>
                <w:rFonts w:ascii="Times New Roman" w:hAnsi="Times New Roman"/>
              </w:rPr>
            </w:pPr>
            <w:proofErr w:type="spellStart"/>
            <w:r w:rsidRPr="00494415">
              <w:rPr>
                <w:rFonts w:ascii="Times New Roman" w:hAnsi="Times New Roman"/>
              </w:rPr>
              <w:t>Нижнеломовского</w:t>
            </w:r>
            <w:proofErr w:type="spellEnd"/>
            <w:r w:rsidRPr="00494415">
              <w:rPr>
                <w:rFonts w:ascii="Times New Roman" w:hAnsi="Times New Roman"/>
              </w:rPr>
              <w:t xml:space="preserve"> района </w:t>
            </w:r>
          </w:p>
          <w:p w:rsidR="00B01289" w:rsidRPr="00494415" w:rsidRDefault="00B01289" w:rsidP="00484C68">
            <w:pPr>
              <w:widowControl w:val="0"/>
              <w:autoSpaceDE w:val="0"/>
              <w:spacing w:after="0" w:line="240" w:lineRule="auto"/>
              <w:ind w:firstLine="10206"/>
              <w:jc w:val="right"/>
              <w:rPr>
                <w:rFonts w:ascii="Times New Roman" w:hAnsi="Times New Roman"/>
              </w:rPr>
            </w:pPr>
            <w:r w:rsidRPr="00494415">
              <w:rPr>
                <w:rFonts w:ascii="Times New Roman" w:hAnsi="Times New Roman"/>
              </w:rPr>
              <w:t>Пензенской области</w:t>
            </w:r>
          </w:p>
          <w:p w:rsidR="00B01289" w:rsidRPr="00494415" w:rsidRDefault="00B01289" w:rsidP="00484C68">
            <w:pPr>
              <w:widowControl w:val="0"/>
              <w:autoSpaceDE w:val="0"/>
              <w:spacing w:after="0" w:line="240" w:lineRule="auto"/>
              <w:ind w:firstLine="10206"/>
              <w:jc w:val="right"/>
              <w:rPr>
                <w:rFonts w:ascii="Times New Roman" w:hAnsi="Times New Roman"/>
              </w:rPr>
            </w:pPr>
            <w:r w:rsidRPr="00494415">
              <w:rPr>
                <w:rFonts w:ascii="Times New Roman" w:hAnsi="Times New Roman"/>
              </w:rPr>
              <w:t>»</w:t>
            </w:r>
          </w:p>
        </w:tc>
      </w:tr>
      <w:tr w:rsidR="00B01289" w:rsidRPr="00494415" w:rsidTr="00484C68">
        <w:trPr>
          <w:trHeight w:val="297"/>
        </w:trPr>
        <w:tc>
          <w:tcPr>
            <w:tcW w:w="15466" w:type="dxa"/>
            <w:gridSpan w:val="12"/>
            <w:tcBorders>
              <w:top w:val="nil"/>
              <w:left w:val="nil"/>
              <w:bottom w:val="nil"/>
              <w:right w:val="nil"/>
            </w:tcBorders>
            <w:shd w:val="clear" w:color="FFFFCC" w:fill="FFFFFF"/>
            <w:vAlign w:val="center"/>
          </w:tcPr>
          <w:p w:rsidR="00B01289" w:rsidRPr="00494415" w:rsidRDefault="00B01289" w:rsidP="00484C68">
            <w:pPr>
              <w:widowControl w:val="0"/>
              <w:autoSpaceDE w:val="0"/>
              <w:spacing w:after="0" w:line="240" w:lineRule="auto"/>
              <w:ind w:firstLine="10206"/>
              <w:jc w:val="right"/>
              <w:rPr>
                <w:rFonts w:ascii="Times New Roman" w:hAnsi="Times New Roman"/>
              </w:rPr>
            </w:pPr>
          </w:p>
        </w:tc>
      </w:tr>
      <w:tr w:rsidR="00B01289" w:rsidRPr="00494415" w:rsidTr="00484C68">
        <w:trPr>
          <w:trHeight w:val="481"/>
        </w:trPr>
        <w:tc>
          <w:tcPr>
            <w:tcW w:w="2075" w:type="dxa"/>
            <w:vMerge w:val="restart"/>
            <w:tcBorders>
              <w:top w:val="single" w:sz="4" w:space="0" w:color="000000"/>
              <w:left w:val="single" w:sz="4" w:space="0" w:color="000000"/>
              <w:bottom w:val="single" w:sz="4" w:space="0" w:color="000000"/>
              <w:right w:val="single" w:sz="4"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Наименование целевого показателя</w:t>
            </w:r>
          </w:p>
        </w:tc>
        <w:tc>
          <w:tcPr>
            <w:tcW w:w="958" w:type="dxa"/>
            <w:vMerge w:val="restart"/>
            <w:tcBorders>
              <w:top w:val="single" w:sz="8" w:space="0" w:color="000000"/>
              <w:left w:val="single" w:sz="8" w:space="0" w:color="000000"/>
              <w:bottom w:val="single" w:sz="4" w:space="0" w:color="000000"/>
              <w:right w:val="single" w:sz="4"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proofErr w:type="spellStart"/>
            <w:r w:rsidRPr="00494415">
              <w:rPr>
                <w:rFonts w:ascii="Times New Roman" w:hAnsi="Times New Roman"/>
                <w:sz w:val="20"/>
                <w:szCs w:val="20"/>
              </w:rPr>
              <w:t>Ед</w:t>
            </w:r>
            <w:proofErr w:type="gramStart"/>
            <w:r w:rsidRPr="00494415">
              <w:rPr>
                <w:rFonts w:ascii="Times New Roman" w:hAnsi="Times New Roman"/>
                <w:sz w:val="20"/>
                <w:szCs w:val="20"/>
              </w:rPr>
              <w:t>.и</w:t>
            </w:r>
            <w:proofErr w:type="gramEnd"/>
            <w:r w:rsidRPr="00494415">
              <w:rPr>
                <w:rFonts w:ascii="Times New Roman" w:hAnsi="Times New Roman"/>
                <w:sz w:val="20"/>
                <w:szCs w:val="20"/>
              </w:rPr>
              <w:t>зме-рения</w:t>
            </w:r>
            <w:proofErr w:type="spellEnd"/>
          </w:p>
        </w:tc>
        <w:tc>
          <w:tcPr>
            <w:tcW w:w="1330" w:type="dxa"/>
            <w:vMerge w:val="restart"/>
            <w:tcBorders>
              <w:top w:val="single" w:sz="8" w:space="0" w:color="000000"/>
              <w:left w:val="single" w:sz="8" w:space="0" w:color="000000"/>
              <w:bottom w:val="single" w:sz="4" w:space="0" w:color="000000"/>
              <w:right w:val="single" w:sz="4" w:space="0" w:color="000000"/>
            </w:tcBorders>
            <w:shd w:val="clear" w:color="FFFFCC" w:fill="FFFFFF"/>
          </w:tcPr>
          <w:p w:rsidR="00B01289" w:rsidRPr="00494415" w:rsidRDefault="00B01289" w:rsidP="00543CFC">
            <w:pPr>
              <w:spacing w:after="0" w:line="240" w:lineRule="auto"/>
              <w:jc w:val="center"/>
              <w:rPr>
                <w:rFonts w:ascii="Times New Roman" w:hAnsi="Times New Roman"/>
                <w:sz w:val="20"/>
                <w:szCs w:val="20"/>
              </w:rPr>
            </w:pPr>
            <w:proofErr w:type="spellStart"/>
            <w:r w:rsidRPr="00494415">
              <w:rPr>
                <w:rFonts w:ascii="Times New Roman" w:hAnsi="Times New Roman"/>
                <w:sz w:val="20"/>
                <w:szCs w:val="20"/>
              </w:rPr>
              <w:t>Показа-тельбазового</w:t>
            </w:r>
            <w:proofErr w:type="spellEnd"/>
            <w:r w:rsidRPr="00494415">
              <w:rPr>
                <w:rFonts w:ascii="Times New Roman" w:hAnsi="Times New Roman"/>
                <w:sz w:val="20"/>
                <w:szCs w:val="20"/>
              </w:rPr>
              <w:t xml:space="preserve"> года 20</w:t>
            </w:r>
            <w:r w:rsidR="00543CFC">
              <w:rPr>
                <w:rFonts w:ascii="Times New Roman" w:hAnsi="Times New Roman"/>
                <w:sz w:val="20"/>
                <w:szCs w:val="20"/>
              </w:rPr>
              <w:t>20</w:t>
            </w:r>
          </w:p>
        </w:tc>
        <w:tc>
          <w:tcPr>
            <w:tcW w:w="1333" w:type="dxa"/>
            <w:vMerge w:val="restart"/>
            <w:tcBorders>
              <w:top w:val="single" w:sz="8" w:space="0" w:color="000000"/>
              <w:left w:val="single" w:sz="8" w:space="0" w:color="000000"/>
              <w:bottom w:val="single" w:sz="4" w:space="0" w:color="000000"/>
              <w:right w:val="single" w:sz="4" w:space="0" w:color="000000"/>
            </w:tcBorders>
            <w:shd w:val="clear" w:color="FFFFCC" w:fill="FFFFFF"/>
          </w:tcPr>
          <w:p w:rsidR="00B01289" w:rsidRPr="00494415" w:rsidRDefault="00B01289" w:rsidP="00543CFC">
            <w:pPr>
              <w:spacing w:after="0" w:line="240" w:lineRule="auto"/>
              <w:jc w:val="center"/>
              <w:rPr>
                <w:rFonts w:ascii="Times New Roman" w:hAnsi="Times New Roman"/>
                <w:sz w:val="20"/>
                <w:szCs w:val="20"/>
              </w:rPr>
            </w:pPr>
            <w:proofErr w:type="spellStart"/>
            <w:r w:rsidRPr="00494415">
              <w:rPr>
                <w:rFonts w:ascii="Times New Roman" w:hAnsi="Times New Roman"/>
                <w:sz w:val="20"/>
                <w:szCs w:val="20"/>
              </w:rPr>
              <w:t>Плани-руемыйпока-затель</w:t>
            </w:r>
            <w:proofErr w:type="spellEnd"/>
            <w:r w:rsidRPr="00494415">
              <w:rPr>
                <w:rFonts w:ascii="Times New Roman" w:hAnsi="Times New Roman"/>
                <w:sz w:val="20"/>
                <w:szCs w:val="20"/>
              </w:rPr>
              <w:t xml:space="preserve"> 202</w:t>
            </w:r>
            <w:r w:rsidR="00543CFC">
              <w:rPr>
                <w:rFonts w:ascii="Times New Roman" w:hAnsi="Times New Roman"/>
                <w:sz w:val="20"/>
                <w:szCs w:val="20"/>
              </w:rPr>
              <w:t>1</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 xml:space="preserve">Планируемый результат достижения t-ого целевого показателя j-ой </w:t>
            </w:r>
            <w:proofErr w:type="spellStart"/>
            <w:proofErr w:type="gramStart"/>
            <w:r w:rsidRPr="00494415">
              <w:rPr>
                <w:rFonts w:ascii="Times New Roman" w:hAnsi="Times New Roman"/>
                <w:sz w:val="20"/>
                <w:szCs w:val="20"/>
              </w:rPr>
              <w:t>под-программы</w:t>
            </w:r>
            <w:proofErr w:type="spellEnd"/>
            <w:proofErr w:type="gramEnd"/>
          </w:p>
        </w:tc>
        <w:tc>
          <w:tcPr>
            <w:tcW w:w="1731" w:type="dxa"/>
            <w:vMerge w:val="restart"/>
            <w:tcBorders>
              <w:top w:val="single" w:sz="8" w:space="0" w:color="000000"/>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Планируемый показатель результативности подпрограммы</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Планируемый объем средств на реализацию МП (тыс. руб.)</w:t>
            </w:r>
          </w:p>
        </w:tc>
        <w:tc>
          <w:tcPr>
            <w:tcW w:w="1491" w:type="dxa"/>
            <w:vMerge w:val="restart"/>
            <w:tcBorders>
              <w:top w:val="single" w:sz="8" w:space="0" w:color="000000"/>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proofErr w:type="spellStart"/>
            <w:proofErr w:type="gramStart"/>
            <w:r w:rsidRPr="00494415">
              <w:rPr>
                <w:rFonts w:ascii="Times New Roman" w:hAnsi="Times New Roman"/>
                <w:sz w:val="20"/>
                <w:szCs w:val="20"/>
              </w:rPr>
              <w:t>Коэффи-циент</w:t>
            </w:r>
            <w:proofErr w:type="spellEnd"/>
            <w:proofErr w:type="gramEnd"/>
            <w:r w:rsidRPr="00494415">
              <w:rPr>
                <w:rFonts w:ascii="Times New Roman" w:hAnsi="Times New Roman"/>
                <w:sz w:val="20"/>
                <w:szCs w:val="20"/>
              </w:rPr>
              <w:t xml:space="preserve"> влияния подпрограммы на </w:t>
            </w:r>
            <w:proofErr w:type="spellStart"/>
            <w:r w:rsidRPr="00494415">
              <w:rPr>
                <w:rFonts w:ascii="Times New Roman" w:hAnsi="Times New Roman"/>
                <w:sz w:val="20"/>
                <w:szCs w:val="20"/>
              </w:rPr>
              <w:t>эффектив-ность</w:t>
            </w:r>
            <w:proofErr w:type="spellEnd"/>
            <w:r w:rsidRPr="00494415">
              <w:rPr>
                <w:rFonts w:ascii="Times New Roman" w:hAnsi="Times New Roman"/>
                <w:sz w:val="20"/>
                <w:szCs w:val="20"/>
              </w:rPr>
              <w:t xml:space="preserve"> МП</w:t>
            </w:r>
          </w:p>
        </w:tc>
        <w:tc>
          <w:tcPr>
            <w:tcW w:w="1322" w:type="dxa"/>
            <w:vMerge w:val="restart"/>
            <w:tcBorders>
              <w:top w:val="single" w:sz="8" w:space="0" w:color="000000"/>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proofErr w:type="gramStart"/>
            <w:r w:rsidRPr="00494415">
              <w:rPr>
                <w:rFonts w:ascii="Times New Roman" w:hAnsi="Times New Roman"/>
                <w:sz w:val="20"/>
                <w:szCs w:val="20"/>
              </w:rPr>
              <w:t>Суммарная</w:t>
            </w:r>
            <w:proofErr w:type="gramEnd"/>
            <w:r w:rsidRPr="00494415">
              <w:rPr>
                <w:rFonts w:ascii="Times New Roman" w:hAnsi="Times New Roman"/>
                <w:sz w:val="20"/>
                <w:szCs w:val="20"/>
              </w:rPr>
              <w:t xml:space="preserve"> планируемая </w:t>
            </w:r>
            <w:proofErr w:type="spellStart"/>
            <w:r w:rsidRPr="00494415">
              <w:rPr>
                <w:rFonts w:ascii="Times New Roman" w:hAnsi="Times New Roman"/>
                <w:sz w:val="20"/>
                <w:szCs w:val="20"/>
              </w:rPr>
              <w:t>результатив-ность</w:t>
            </w:r>
            <w:proofErr w:type="spellEnd"/>
            <w:r w:rsidRPr="00494415">
              <w:rPr>
                <w:rFonts w:ascii="Times New Roman" w:hAnsi="Times New Roman"/>
                <w:sz w:val="20"/>
                <w:szCs w:val="20"/>
              </w:rPr>
              <w:t xml:space="preserve"> МП</w:t>
            </w:r>
          </w:p>
        </w:tc>
        <w:tc>
          <w:tcPr>
            <w:tcW w:w="1307" w:type="dxa"/>
            <w:vMerge w:val="restart"/>
            <w:tcBorders>
              <w:top w:val="single" w:sz="8" w:space="0" w:color="000000"/>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 xml:space="preserve">Показатель </w:t>
            </w:r>
            <w:proofErr w:type="spellStart"/>
            <w:proofErr w:type="gramStart"/>
            <w:r w:rsidRPr="00494415">
              <w:rPr>
                <w:rFonts w:ascii="Times New Roman" w:hAnsi="Times New Roman"/>
                <w:sz w:val="20"/>
                <w:szCs w:val="20"/>
              </w:rPr>
              <w:t>результатив-ности</w:t>
            </w:r>
            <w:proofErr w:type="spellEnd"/>
            <w:proofErr w:type="gramEnd"/>
            <w:r w:rsidRPr="00494415">
              <w:rPr>
                <w:rFonts w:ascii="Times New Roman" w:hAnsi="Times New Roman"/>
                <w:sz w:val="20"/>
                <w:szCs w:val="20"/>
              </w:rPr>
              <w:t xml:space="preserve"> достижения  i-ого целевого показателя МП</w:t>
            </w:r>
          </w:p>
        </w:tc>
        <w:tc>
          <w:tcPr>
            <w:tcW w:w="1079" w:type="dxa"/>
            <w:gridSpan w:val="2"/>
            <w:vMerge w:val="restart"/>
            <w:tcBorders>
              <w:top w:val="single" w:sz="8" w:space="0" w:color="000000"/>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 xml:space="preserve">Планируемый показатель </w:t>
            </w:r>
            <w:proofErr w:type="spellStart"/>
            <w:proofErr w:type="gramStart"/>
            <w:r w:rsidRPr="00494415">
              <w:rPr>
                <w:rFonts w:ascii="Times New Roman" w:hAnsi="Times New Roman"/>
                <w:sz w:val="20"/>
                <w:szCs w:val="20"/>
              </w:rPr>
              <w:t>результатив-ности</w:t>
            </w:r>
            <w:proofErr w:type="spellEnd"/>
            <w:proofErr w:type="gramEnd"/>
            <w:r w:rsidRPr="00494415">
              <w:rPr>
                <w:rFonts w:ascii="Times New Roman" w:hAnsi="Times New Roman"/>
                <w:sz w:val="20"/>
                <w:szCs w:val="20"/>
              </w:rPr>
              <w:t xml:space="preserve"> МП</w:t>
            </w:r>
          </w:p>
        </w:tc>
      </w:tr>
      <w:tr w:rsidR="00B01289" w:rsidRPr="00494415" w:rsidTr="00484C68">
        <w:trPr>
          <w:trHeight w:val="481"/>
        </w:trPr>
        <w:tc>
          <w:tcPr>
            <w:tcW w:w="2075" w:type="dxa"/>
            <w:vMerge/>
            <w:tcBorders>
              <w:top w:val="single" w:sz="4" w:space="0" w:color="000000"/>
              <w:left w:val="single" w:sz="4" w:space="0" w:color="000000"/>
              <w:bottom w:val="single" w:sz="4" w:space="0" w:color="000000"/>
              <w:right w:val="single" w:sz="4" w:space="0" w:color="000000"/>
            </w:tcBorders>
            <w:vAlign w:val="center"/>
          </w:tcPr>
          <w:p w:rsidR="00B01289" w:rsidRPr="00494415" w:rsidRDefault="00B01289" w:rsidP="00484C68">
            <w:pPr>
              <w:rPr>
                <w:rFonts w:ascii="Times New Roman" w:hAnsi="Times New Roman"/>
                <w:sz w:val="20"/>
                <w:szCs w:val="20"/>
              </w:rPr>
            </w:pPr>
          </w:p>
        </w:tc>
        <w:tc>
          <w:tcPr>
            <w:tcW w:w="958" w:type="dxa"/>
            <w:vMerge/>
            <w:tcBorders>
              <w:top w:val="single" w:sz="8" w:space="0" w:color="000000"/>
              <w:left w:val="single" w:sz="8" w:space="0" w:color="000000"/>
              <w:bottom w:val="single" w:sz="4" w:space="0" w:color="000000"/>
              <w:right w:val="single" w:sz="4" w:space="0" w:color="000000"/>
            </w:tcBorders>
            <w:vAlign w:val="center"/>
          </w:tcPr>
          <w:p w:rsidR="00B01289" w:rsidRPr="00494415" w:rsidRDefault="00B01289" w:rsidP="00484C68">
            <w:pPr>
              <w:rPr>
                <w:rFonts w:ascii="Times New Roman" w:hAnsi="Times New Roman"/>
                <w:sz w:val="20"/>
                <w:szCs w:val="20"/>
              </w:rPr>
            </w:pPr>
          </w:p>
        </w:tc>
        <w:tc>
          <w:tcPr>
            <w:tcW w:w="1330" w:type="dxa"/>
            <w:vMerge/>
            <w:tcBorders>
              <w:top w:val="single" w:sz="8" w:space="0" w:color="000000"/>
              <w:left w:val="single" w:sz="8" w:space="0" w:color="000000"/>
              <w:bottom w:val="single" w:sz="4" w:space="0" w:color="000000"/>
              <w:right w:val="single" w:sz="4" w:space="0" w:color="000000"/>
            </w:tcBorders>
            <w:vAlign w:val="center"/>
          </w:tcPr>
          <w:p w:rsidR="00B01289" w:rsidRPr="00494415" w:rsidRDefault="00B01289" w:rsidP="00484C68">
            <w:pPr>
              <w:rPr>
                <w:rFonts w:ascii="Times New Roman" w:hAnsi="Times New Roman"/>
                <w:sz w:val="20"/>
                <w:szCs w:val="20"/>
              </w:rPr>
            </w:pPr>
          </w:p>
        </w:tc>
        <w:tc>
          <w:tcPr>
            <w:tcW w:w="1333" w:type="dxa"/>
            <w:vMerge/>
            <w:tcBorders>
              <w:top w:val="single" w:sz="8" w:space="0" w:color="000000"/>
              <w:left w:val="single" w:sz="8" w:space="0" w:color="000000"/>
              <w:bottom w:val="single" w:sz="4" w:space="0" w:color="000000"/>
              <w:right w:val="single" w:sz="4" w:space="0" w:color="000000"/>
            </w:tcBorders>
            <w:vAlign w:val="center"/>
          </w:tcPr>
          <w:p w:rsidR="00B01289" w:rsidRPr="00494415" w:rsidRDefault="00B01289" w:rsidP="00484C68">
            <w:pPr>
              <w:rPr>
                <w:rFonts w:ascii="Times New Roman" w:hAnsi="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079" w:type="dxa"/>
            <w:gridSpan w:val="2"/>
            <w:vMerge/>
            <w:tcBorders>
              <w:top w:val="single" w:sz="8" w:space="0" w:color="000000"/>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r>
      <w:tr w:rsidR="00B01289" w:rsidRPr="00494415" w:rsidTr="00484C68">
        <w:trPr>
          <w:trHeight w:val="481"/>
        </w:trPr>
        <w:tc>
          <w:tcPr>
            <w:tcW w:w="2075" w:type="dxa"/>
            <w:vMerge/>
            <w:tcBorders>
              <w:top w:val="single" w:sz="4" w:space="0" w:color="000000"/>
              <w:left w:val="single" w:sz="4" w:space="0" w:color="000000"/>
              <w:bottom w:val="single" w:sz="4" w:space="0" w:color="000000"/>
              <w:right w:val="single" w:sz="4" w:space="0" w:color="000000"/>
            </w:tcBorders>
            <w:vAlign w:val="center"/>
          </w:tcPr>
          <w:p w:rsidR="00B01289" w:rsidRPr="00494415" w:rsidRDefault="00B01289" w:rsidP="00484C68">
            <w:pPr>
              <w:rPr>
                <w:rFonts w:ascii="Times New Roman" w:hAnsi="Times New Roman"/>
                <w:sz w:val="20"/>
                <w:szCs w:val="20"/>
              </w:rPr>
            </w:pPr>
          </w:p>
        </w:tc>
        <w:tc>
          <w:tcPr>
            <w:tcW w:w="958" w:type="dxa"/>
            <w:vMerge/>
            <w:tcBorders>
              <w:top w:val="single" w:sz="8" w:space="0" w:color="000000"/>
              <w:left w:val="single" w:sz="8" w:space="0" w:color="000000"/>
              <w:bottom w:val="single" w:sz="4" w:space="0" w:color="000000"/>
              <w:right w:val="single" w:sz="4" w:space="0" w:color="000000"/>
            </w:tcBorders>
            <w:vAlign w:val="center"/>
          </w:tcPr>
          <w:p w:rsidR="00B01289" w:rsidRPr="00494415" w:rsidRDefault="00B01289" w:rsidP="00484C68">
            <w:pPr>
              <w:rPr>
                <w:rFonts w:ascii="Times New Roman" w:hAnsi="Times New Roman"/>
                <w:sz w:val="20"/>
                <w:szCs w:val="20"/>
              </w:rPr>
            </w:pPr>
          </w:p>
        </w:tc>
        <w:tc>
          <w:tcPr>
            <w:tcW w:w="1330" w:type="dxa"/>
            <w:vMerge/>
            <w:tcBorders>
              <w:top w:val="single" w:sz="8" w:space="0" w:color="000000"/>
              <w:left w:val="single" w:sz="8" w:space="0" w:color="000000"/>
              <w:bottom w:val="single" w:sz="4" w:space="0" w:color="000000"/>
              <w:right w:val="single" w:sz="4" w:space="0" w:color="000000"/>
            </w:tcBorders>
            <w:vAlign w:val="center"/>
          </w:tcPr>
          <w:p w:rsidR="00B01289" w:rsidRPr="00494415" w:rsidRDefault="00B01289" w:rsidP="00484C68">
            <w:pPr>
              <w:rPr>
                <w:rFonts w:ascii="Times New Roman" w:hAnsi="Times New Roman"/>
                <w:sz w:val="20"/>
                <w:szCs w:val="20"/>
              </w:rPr>
            </w:pPr>
          </w:p>
        </w:tc>
        <w:tc>
          <w:tcPr>
            <w:tcW w:w="1333" w:type="dxa"/>
            <w:vMerge/>
            <w:tcBorders>
              <w:top w:val="single" w:sz="8" w:space="0" w:color="000000"/>
              <w:left w:val="single" w:sz="8" w:space="0" w:color="000000"/>
              <w:bottom w:val="single" w:sz="4" w:space="0" w:color="000000"/>
              <w:right w:val="single" w:sz="4" w:space="0" w:color="000000"/>
            </w:tcBorders>
            <w:vAlign w:val="center"/>
          </w:tcPr>
          <w:p w:rsidR="00B01289" w:rsidRPr="00494415" w:rsidRDefault="00B01289" w:rsidP="00484C68">
            <w:pPr>
              <w:rPr>
                <w:rFonts w:ascii="Times New Roman" w:hAnsi="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079" w:type="dxa"/>
            <w:gridSpan w:val="2"/>
            <w:vMerge/>
            <w:tcBorders>
              <w:top w:val="single" w:sz="8" w:space="0" w:color="000000"/>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r>
      <w:tr w:rsidR="00B01289" w:rsidRPr="00494415" w:rsidTr="00484C68">
        <w:trPr>
          <w:trHeight w:val="481"/>
        </w:trPr>
        <w:tc>
          <w:tcPr>
            <w:tcW w:w="2075" w:type="dxa"/>
            <w:vMerge/>
            <w:tcBorders>
              <w:top w:val="single" w:sz="4" w:space="0" w:color="000000"/>
              <w:left w:val="single" w:sz="4" w:space="0" w:color="000000"/>
              <w:bottom w:val="single" w:sz="4" w:space="0" w:color="000000"/>
              <w:right w:val="single" w:sz="4" w:space="0" w:color="000000"/>
            </w:tcBorders>
            <w:vAlign w:val="center"/>
          </w:tcPr>
          <w:p w:rsidR="00B01289" w:rsidRPr="00494415" w:rsidRDefault="00B01289" w:rsidP="00484C68">
            <w:pPr>
              <w:rPr>
                <w:rFonts w:ascii="Times New Roman" w:hAnsi="Times New Roman"/>
                <w:sz w:val="20"/>
                <w:szCs w:val="20"/>
              </w:rPr>
            </w:pPr>
          </w:p>
        </w:tc>
        <w:tc>
          <w:tcPr>
            <w:tcW w:w="958" w:type="dxa"/>
            <w:vMerge/>
            <w:tcBorders>
              <w:top w:val="single" w:sz="8" w:space="0" w:color="000000"/>
              <w:left w:val="single" w:sz="8" w:space="0" w:color="000000"/>
              <w:bottom w:val="single" w:sz="4" w:space="0" w:color="000000"/>
              <w:right w:val="single" w:sz="4" w:space="0" w:color="000000"/>
            </w:tcBorders>
            <w:vAlign w:val="center"/>
          </w:tcPr>
          <w:p w:rsidR="00B01289" w:rsidRPr="00494415" w:rsidRDefault="00B01289" w:rsidP="00484C68">
            <w:pPr>
              <w:rPr>
                <w:rFonts w:ascii="Times New Roman" w:hAnsi="Times New Roman"/>
                <w:sz w:val="20"/>
                <w:szCs w:val="20"/>
              </w:rPr>
            </w:pPr>
          </w:p>
        </w:tc>
        <w:tc>
          <w:tcPr>
            <w:tcW w:w="1330" w:type="dxa"/>
            <w:vMerge/>
            <w:tcBorders>
              <w:top w:val="single" w:sz="8" w:space="0" w:color="000000"/>
              <w:left w:val="single" w:sz="8" w:space="0" w:color="000000"/>
              <w:bottom w:val="single" w:sz="4" w:space="0" w:color="000000"/>
              <w:right w:val="single" w:sz="4" w:space="0" w:color="000000"/>
            </w:tcBorders>
            <w:vAlign w:val="center"/>
          </w:tcPr>
          <w:p w:rsidR="00B01289" w:rsidRPr="00494415" w:rsidRDefault="00B01289" w:rsidP="00484C68">
            <w:pPr>
              <w:rPr>
                <w:rFonts w:ascii="Times New Roman" w:hAnsi="Times New Roman"/>
                <w:sz w:val="20"/>
                <w:szCs w:val="20"/>
              </w:rPr>
            </w:pPr>
          </w:p>
        </w:tc>
        <w:tc>
          <w:tcPr>
            <w:tcW w:w="1333" w:type="dxa"/>
            <w:vMerge/>
            <w:tcBorders>
              <w:top w:val="single" w:sz="8" w:space="0" w:color="000000"/>
              <w:left w:val="single" w:sz="8" w:space="0" w:color="000000"/>
              <w:bottom w:val="single" w:sz="4" w:space="0" w:color="000000"/>
              <w:right w:val="single" w:sz="4" w:space="0" w:color="000000"/>
            </w:tcBorders>
            <w:vAlign w:val="center"/>
          </w:tcPr>
          <w:p w:rsidR="00B01289" w:rsidRPr="00494415" w:rsidRDefault="00B01289" w:rsidP="00484C68">
            <w:pPr>
              <w:rPr>
                <w:rFonts w:ascii="Times New Roman" w:hAnsi="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079" w:type="dxa"/>
            <w:gridSpan w:val="2"/>
            <w:vMerge/>
            <w:tcBorders>
              <w:top w:val="single" w:sz="8" w:space="0" w:color="000000"/>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r>
      <w:tr w:rsidR="00B01289" w:rsidRPr="00494415" w:rsidTr="00484C68">
        <w:trPr>
          <w:trHeight w:val="1485"/>
        </w:trPr>
        <w:tc>
          <w:tcPr>
            <w:tcW w:w="2075" w:type="dxa"/>
            <w:vMerge/>
            <w:tcBorders>
              <w:top w:val="single" w:sz="4" w:space="0" w:color="000000"/>
              <w:left w:val="single" w:sz="4" w:space="0" w:color="000000"/>
              <w:bottom w:val="single" w:sz="4" w:space="0" w:color="000000"/>
              <w:right w:val="single" w:sz="4" w:space="0" w:color="000000"/>
            </w:tcBorders>
            <w:vAlign w:val="center"/>
          </w:tcPr>
          <w:p w:rsidR="00B01289" w:rsidRPr="00494415" w:rsidRDefault="00B01289" w:rsidP="00484C68">
            <w:pPr>
              <w:rPr>
                <w:rFonts w:ascii="Times New Roman" w:hAnsi="Times New Roman"/>
                <w:sz w:val="20"/>
                <w:szCs w:val="20"/>
              </w:rPr>
            </w:pPr>
          </w:p>
        </w:tc>
        <w:tc>
          <w:tcPr>
            <w:tcW w:w="958" w:type="dxa"/>
            <w:vMerge/>
            <w:tcBorders>
              <w:top w:val="single" w:sz="8" w:space="0" w:color="000000"/>
              <w:left w:val="single" w:sz="8" w:space="0" w:color="000000"/>
              <w:bottom w:val="single" w:sz="4" w:space="0" w:color="000000"/>
              <w:right w:val="single" w:sz="4" w:space="0" w:color="000000"/>
            </w:tcBorders>
            <w:vAlign w:val="center"/>
          </w:tcPr>
          <w:p w:rsidR="00B01289" w:rsidRPr="00494415" w:rsidRDefault="00B01289" w:rsidP="00484C68">
            <w:pPr>
              <w:rPr>
                <w:rFonts w:ascii="Times New Roman" w:hAnsi="Times New Roman"/>
                <w:sz w:val="20"/>
                <w:szCs w:val="20"/>
              </w:rPr>
            </w:pPr>
          </w:p>
        </w:tc>
        <w:tc>
          <w:tcPr>
            <w:tcW w:w="1330" w:type="dxa"/>
            <w:vMerge/>
            <w:tcBorders>
              <w:top w:val="single" w:sz="8" w:space="0" w:color="000000"/>
              <w:left w:val="single" w:sz="8" w:space="0" w:color="000000"/>
              <w:bottom w:val="single" w:sz="4" w:space="0" w:color="000000"/>
              <w:right w:val="single" w:sz="4" w:space="0" w:color="000000"/>
            </w:tcBorders>
            <w:vAlign w:val="center"/>
          </w:tcPr>
          <w:p w:rsidR="00B01289" w:rsidRPr="00494415" w:rsidRDefault="00B01289" w:rsidP="00484C68">
            <w:pPr>
              <w:rPr>
                <w:rFonts w:ascii="Times New Roman" w:hAnsi="Times New Roman"/>
                <w:sz w:val="20"/>
                <w:szCs w:val="20"/>
              </w:rPr>
            </w:pPr>
          </w:p>
        </w:tc>
        <w:tc>
          <w:tcPr>
            <w:tcW w:w="1333" w:type="dxa"/>
            <w:vMerge/>
            <w:tcBorders>
              <w:top w:val="single" w:sz="8" w:space="0" w:color="000000"/>
              <w:left w:val="single" w:sz="8" w:space="0" w:color="000000"/>
              <w:bottom w:val="single" w:sz="4" w:space="0" w:color="000000"/>
              <w:right w:val="single" w:sz="4" w:space="0" w:color="000000"/>
            </w:tcBorders>
            <w:vAlign w:val="center"/>
          </w:tcPr>
          <w:p w:rsidR="00B01289" w:rsidRPr="00494415" w:rsidRDefault="00B01289" w:rsidP="00484C68">
            <w:pPr>
              <w:rPr>
                <w:rFonts w:ascii="Times New Roman" w:hAnsi="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079" w:type="dxa"/>
            <w:gridSpan w:val="2"/>
            <w:vMerge/>
            <w:tcBorders>
              <w:top w:val="single" w:sz="8" w:space="0" w:color="000000"/>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r>
      <w:tr w:rsidR="00B01289" w:rsidRPr="00494415" w:rsidTr="00484C68">
        <w:trPr>
          <w:trHeight w:val="255"/>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1</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2</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3</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4</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5</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6</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7</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8</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9</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10</w:t>
            </w:r>
          </w:p>
        </w:tc>
        <w:tc>
          <w:tcPr>
            <w:tcW w:w="1079" w:type="dxa"/>
            <w:gridSpan w:val="2"/>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11</w:t>
            </w:r>
          </w:p>
        </w:tc>
      </w:tr>
      <w:tr w:rsidR="00B01289" w:rsidRPr="00494415" w:rsidTr="00484C68">
        <w:trPr>
          <w:trHeight w:val="255"/>
        </w:trPr>
        <w:tc>
          <w:tcPr>
            <w:tcW w:w="15466" w:type="dxa"/>
            <w:gridSpan w:val="12"/>
            <w:tcBorders>
              <w:top w:val="single" w:sz="8" w:space="0" w:color="000000"/>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 </w:t>
            </w:r>
          </w:p>
        </w:tc>
      </w:tr>
      <w:tr w:rsidR="00B01289" w:rsidRPr="00494415" w:rsidTr="00484C68">
        <w:trPr>
          <w:trHeight w:val="777"/>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 xml:space="preserve">Улучшение демографической ситуации на территории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чел.</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38</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38</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1,0000</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957"/>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 xml:space="preserve">Улучшение жилищных условий населения на  территории </w:t>
            </w:r>
            <w:proofErr w:type="spellStart"/>
            <w:r w:rsidRPr="00494415">
              <w:rPr>
                <w:rFonts w:ascii="Times New Roman" w:hAnsi="Times New Roman"/>
                <w:sz w:val="20"/>
                <w:szCs w:val="20"/>
              </w:rPr>
              <w:lastRenderedPageBreak/>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        </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lastRenderedPageBreak/>
              <w:t>семей</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29</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29</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1,0000</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510"/>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lastRenderedPageBreak/>
              <w:t xml:space="preserve">Увеличение налогооблагаемой базы и собственных доходов бюджета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2</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right"/>
              <w:rPr>
                <w:rFonts w:ascii="Times New Roman" w:hAnsi="Times New Roman"/>
                <w:sz w:val="20"/>
                <w:szCs w:val="20"/>
              </w:rPr>
            </w:pPr>
            <w:r w:rsidRPr="00494415">
              <w:rPr>
                <w:rFonts w:ascii="Times New Roman" w:hAnsi="Times New Roman"/>
                <w:sz w:val="20"/>
                <w:szCs w:val="20"/>
              </w:rPr>
              <w:t>2</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 xml:space="preserve">1,0000 </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510"/>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 xml:space="preserve">Повышение престижности труда в сельском хозяйстве и создание рабочих мест территории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ед.</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2</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right"/>
              <w:rPr>
                <w:rFonts w:ascii="Times New Roman" w:hAnsi="Times New Roman"/>
                <w:sz w:val="20"/>
                <w:szCs w:val="20"/>
              </w:rPr>
            </w:pPr>
            <w:r w:rsidRPr="00494415">
              <w:rPr>
                <w:rFonts w:ascii="Times New Roman" w:hAnsi="Times New Roman"/>
                <w:sz w:val="20"/>
                <w:szCs w:val="20"/>
              </w:rPr>
              <w:t>2</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1,0000</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255"/>
        </w:trPr>
        <w:tc>
          <w:tcPr>
            <w:tcW w:w="2075" w:type="dxa"/>
            <w:tcBorders>
              <w:top w:val="nil"/>
              <w:left w:val="single" w:sz="8" w:space="0" w:color="000000"/>
              <w:bottom w:val="nil"/>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 xml:space="preserve">Итоговое значение </w:t>
            </w:r>
          </w:p>
        </w:tc>
        <w:tc>
          <w:tcPr>
            <w:tcW w:w="958" w:type="dxa"/>
            <w:vMerge w:val="restart"/>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 </w:t>
            </w:r>
          </w:p>
        </w:tc>
        <w:tc>
          <w:tcPr>
            <w:tcW w:w="1330" w:type="dxa"/>
            <w:vMerge w:val="restart"/>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33" w:type="dxa"/>
            <w:vMerge w:val="restart"/>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731" w:type="dxa"/>
            <w:vMerge w:val="restart"/>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tcPr>
          <w:p w:rsidR="00B01289" w:rsidRPr="00543CFC" w:rsidRDefault="00E27375" w:rsidP="00484C68">
            <w:pPr>
              <w:spacing w:after="0" w:line="240" w:lineRule="auto"/>
              <w:jc w:val="center"/>
              <w:rPr>
                <w:rFonts w:ascii="Times New Roman" w:hAnsi="Times New Roman"/>
                <w:sz w:val="20"/>
                <w:szCs w:val="20"/>
              </w:rPr>
            </w:pPr>
            <w:r>
              <w:rPr>
                <w:rFonts w:ascii="Times New Roman" w:hAnsi="Times New Roman"/>
                <w:sz w:val="20"/>
                <w:szCs w:val="20"/>
              </w:rPr>
              <w:t>12261,5</w:t>
            </w:r>
          </w:p>
        </w:tc>
        <w:tc>
          <w:tcPr>
            <w:tcW w:w="1491" w:type="dxa"/>
            <w:vMerge w:val="restart"/>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vMerge w:val="restart"/>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vMerge w:val="restart"/>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vMerge w:val="restart"/>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100,0000</w:t>
            </w:r>
          </w:p>
        </w:tc>
      </w:tr>
      <w:tr w:rsidR="00B01289" w:rsidRPr="00494415" w:rsidTr="00484C68">
        <w:trPr>
          <w:trHeight w:val="115"/>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rPr>
                <w:rFonts w:ascii="Times New Roman" w:hAnsi="Times New Roman"/>
                <w:sz w:val="20"/>
                <w:szCs w:val="20"/>
              </w:rPr>
            </w:pPr>
            <w:r w:rsidRPr="00494415">
              <w:rPr>
                <w:rFonts w:ascii="Times New Roman" w:hAnsi="Times New Roman"/>
                <w:sz w:val="20"/>
                <w:szCs w:val="20"/>
              </w:rPr>
              <w:t>(по программе)</w:t>
            </w:r>
          </w:p>
        </w:tc>
        <w:tc>
          <w:tcPr>
            <w:tcW w:w="958" w:type="dxa"/>
            <w:vMerge/>
            <w:tcBorders>
              <w:top w:val="nil"/>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330" w:type="dxa"/>
            <w:vMerge/>
            <w:tcBorders>
              <w:top w:val="nil"/>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333" w:type="dxa"/>
            <w:vMerge/>
            <w:tcBorders>
              <w:top w:val="nil"/>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731" w:type="dxa"/>
            <w:vMerge/>
            <w:tcBorders>
              <w:top w:val="nil"/>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491" w:type="dxa"/>
            <w:vMerge/>
            <w:tcBorders>
              <w:top w:val="nil"/>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322" w:type="dxa"/>
            <w:vMerge/>
            <w:tcBorders>
              <w:top w:val="nil"/>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307" w:type="dxa"/>
            <w:vMerge/>
            <w:tcBorders>
              <w:top w:val="nil"/>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c>
          <w:tcPr>
            <w:tcW w:w="1079" w:type="dxa"/>
            <w:gridSpan w:val="2"/>
            <w:vMerge/>
            <w:tcBorders>
              <w:top w:val="nil"/>
              <w:left w:val="single" w:sz="8" w:space="0" w:color="000000"/>
              <w:bottom w:val="single" w:sz="8" w:space="0" w:color="000000"/>
              <w:right w:val="single" w:sz="8" w:space="0" w:color="000000"/>
            </w:tcBorders>
            <w:vAlign w:val="center"/>
          </w:tcPr>
          <w:p w:rsidR="00B01289" w:rsidRPr="00494415" w:rsidRDefault="00B01289" w:rsidP="00484C68">
            <w:pPr>
              <w:rPr>
                <w:rFonts w:ascii="Times New Roman" w:hAnsi="Times New Roman"/>
                <w:sz w:val="20"/>
                <w:szCs w:val="20"/>
              </w:rPr>
            </w:pPr>
          </w:p>
        </w:tc>
      </w:tr>
      <w:tr w:rsidR="00B01289" w:rsidRPr="00494415" w:rsidTr="00484C68">
        <w:trPr>
          <w:trHeight w:val="255"/>
        </w:trPr>
        <w:tc>
          <w:tcPr>
            <w:tcW w:w="15466" w:type="dxa"/>
            <w:gridSpan w:val="12"/>
            <w:tcBorders>
              <w:top w:val="single" w:sz="8" w:space="0" w:color="000000"/>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 xml:space="preserve">Подпрограмма 1 «Развитие местного самоуправления на территории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 и исполнение  государственных полномочий органами местного самоуправления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w:t>
            </w:r>
          </w:p>
        </w:tc>
      </w:tr>
      <w:tr w:rsidR="00B01289" w:rsidRPr="00494415" w:rsidTr="00484C68">
        <w:trPr>
          <w:trHeight w:val="765"/>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 xml:space="preserve">Повышение эффективности деятельности администрации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 снижение количества нормативных правовых актов, не </w:t>
            </w:r>
            <w:r w:rsidRPr="00494415">
              <w:rPr>
                <w:rFonts w:ascii="Times New Roman" w:hAnsi="Times New Roman"/>
                <w:sz w:val="20"/>
                <w:szCs w:val="20"/>
              </w:rPr>
              <w:lastRenderedPageBreak/>
              <w:t>соответствующих требованиям действующего законодательства</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lastRenderedPageBreak/>
              <w:t>ед.</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4</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4</w:t>
            </w:r>
          </w:p>
        </w:tc>
        <w:tc>
          <w:tcPr>
            <w:tcW w:w="1420" w:type="dxa"/>
            <w:tcBorders>
              <w:top w:val="nil"/>
              <w:left w:val="single" w:sz="8" w:space="0" w:color="000000"/>
              <w:bottom w:val="single" w:sz="8" w:space="0" w:color="000000"/>
              <w:right w:val="nil"/>
            </w:tcBorders>
            <w:shd w:val="clear" w:color="FFFFCC" w:fill="FFFFFF"/>
          </w:tcPr>
          <w:p w:rsidR="00B01289" w:rsidRPr="00494415" w:rsidRDefault="00543CFC" w:rsidP="00484C68">
            <w:pPr>
              <w:widowControl w:val="0"/>
              <w:jc w:val="center"/>
              <w:rPr>
                <w:rFonts w:ascii="Times New Roman" w:hAnsi="Times New Roman"/>
                <w:sz w:val="20"/>
                <w:szCs w:val="20"/>
              </w:rPr>
            </w:pPr>
            <w:r>
              <w:rPr>
                <w:rFonts w:ascii="Times New Roman" w:hAnsi="Times New Roman"/>
                <w:sz w:val="20"/>
                <w:szCs w:val="20"/>
              </w:rPr>
              <w:t>1,0</w:t>
            </w:r>
            <w:r w:rsidR="00B01289" w:rsidRPr="00494415">
              <w:rPr>
                <w:rFonts w:ascii="Times New Roman" w:hAnsi="Times New Roman"/>
                <w:sz w:val="20"/>
                <w:szCs w:val="20"/>
              </w:rPr>
              <w:t>000</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2194"/>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line="240" w:lineRule="auto"/>
              <w:rPr>
                <w:rFonts w:ascii="Times New Roman" w:hAnsi="Times New Roman"/>
              </w:rPr>
            </w:pPr>
            <w:r w:rsidRPr="00494415">
              <w:rPr>
                <w:rFonts w:ascii="Times New Roman" w:hAnsi="Times New Roman"/>
                <w:sz w:val="20"/>
                <w:szCs w:val="20"/>
              </w:rPr>
              <w:lastRenderedPageBreak/>
              <w:t xml:space="preserve">Повышение удовлетворенности населения работой органов местного самоуправления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ед.</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85</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85</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1,0000</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765"/>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 xml:space="preserve">Снижение числа обращений граждан по решению вопросов местного значения на территории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ед.</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11</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8</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543CFC">
            <w:pPr>
              <w:widowControl w:val="0"/>
              <w:jc w:val="center"/>
              <w:rPr>
                <w:rFonts w:ascii="Times New Roman" w:hAnsi="Times New Roman"/>
                <w:sz w:val="20"/>
                <w:szCs w:val="20"/>
              </w:rPr>
            </w:pPr>
            <w:r w:rsidRPr="00494415">
              <w:rPr>
                <w:rFonts w:ascii="Times New Roman" w:hAnsi="Times New Roman"/>
                <w:sz w:val="20"/>
                <w:szCs w:val="20"/>
              </w:rPr>
              <w:t>1,</w:t>
            </w:r>
            <w:r w:rsidR="00543CFC">
              <w:rPr>
                <w:rFonts w:ascii="Times New Roman" w:hAnsi="Times New Roman"/>
                <w:sz w:val="20"/>
                <w:szCs w:val="20"/>
              </w:rPr>
              <w:t>0000</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765"/>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 xml:space="preserve">Повышение </w:t>
            </w:r>
            <w:proofErr w:type="spellStart"/>
            <w:proofErr w:type="gramStart"/>
            <w:r w:rsidRPr="00494415">
              <w:rPr>
                <w:rFonts w:ascii="Times New Roman" w:hAnsi="Times New Roman"/>
                <w:sz w:val="20"/>
                <w:szCs w:val="20"/>
              </w:rPr>
              <w:t>эффектив-ности</w:t>
            </w:r>
            <w:proofErr w:type="spellEnd"/>
            <w:proofErr w:type="gramEnd"/>
            <w:r w:rsidRPr="00494415">
              <w:rPr>
                <w:rFonts w:ascii="Times New Roman" w:hAnsi="Times New Roman"/>
                <w:sz w:val="20"/>
                <w:szCs w:val="20"/>
              </w:rPr>
              <w:t xml:space="preserve"> деятельности администрации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 снижение количества нормативных правовых актов, не соответствующих требованиям действующего </w:t>
            </w:r>
            <w:r w:rsidRPr="00494415">
              <w:rPr>
                <w:rFonts w:ascii="Times New Roman" w:hAnsi="Times New Roman"/>
                <w:sz w:val="20"/>
                <w:szCs w:val="20"/>
              </w:rPr>
              <w:lastRenderedPageBreak/>
              <w:t>законодательства</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lastRenderedPageBreak/>
              <w:t>%</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2</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right"/>
              <w:rPr>
                <w:rFonts w:ascii="Times New Roman" w:hAnsi="Times New Roman"/>
                <w:sz w:val="20"/>
                <w:szCs w:val="20"/>
              </w:rPr>
            </w:pPr>
            <w:r w:rsidRPr="00494415">
              <w:rPr>
                <w:rFonts w:ascii="Times New Roman" w:hAnsi="Times New Roman"/>
                <w:sz w:val="20"/>
                <w:szCs w:val="20"/>
              </w:rPr>
              <w:t>2</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1,0000</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510"/>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lastRenderedPageBreak/>
              <w:t>Итоговое значение (по подпрограмме</w:t>
            </w:r>
            <w:proofErr w:type="gramStart"/>
            <w:r w:rsidRPr="00494415">
              <w:rPr>
                <w:rFonts w:ascii="Times New Roman" w:hAnsi="Times New Roman"/>
                <w:sz w:val="20"/>
                <w:szCs w:val="20"/>
              </w:rPr>
              <w:t>1</w:t>
            </w:r>
            <w:proofErr w:type="gramEnd"/>
            <w:r w:rsidRPr="00494415">
              <w:rPr>
                <w:rFonts w:ascii="Times New Roman" w:hAnsi="Times New Roman"/>
                <w:sz w:val="20"/>
                <w:szCs w:val="20"/>
              </w:rPr>
              <w:t>)</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 </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543CFC">
            <w:pPr>
              <w:widowControl w:val="0"/>
              <w:jc w:val="center"/>
              <w:rPr>
                <w:rFonts w:ascii="Times New Roman" w:hAnsi="Times New Roman"/>
                <w:sz w:val="20"/>
                <w:szCs w:val="20"/>
              </w:rPr>
            </w:pPr>
            <w:r w:rsidRPr="00494415">
              <w:rPr>
                <w:rFonts w:ascii="Times New Roman" w:hAnsi="Times New Roman"/>
                <w:sz w:val="20"/>
                <w:szCs w:val="20"/>
              </w:rPr>
              <w:t>1,</w:t>
            </w:r>
            <w:r w:rsidR="00543CFC">
              <w:rPr>
                <w:rFonts w:ascii="Times New Roman" w:hAnsi="Times New Roman"/>
                <w:sz w:val="20"/>
                <w:szCs w:val="20"/>
              </w:rPr>
              <w:t>0000</w:t>
            </w:r>
          </w:p>
        </w:tc>
        <w:tc>
          <w:tcPr>
            <w:tcW w:w="1420" w:type="dxa"/>
            <w:tcBorders>
              <w:top w:val="nil"/>
              <w:left w:val="single" w:sz="8" w:space="0" w:color="000000"/>
              <w:bottom w:val="single" w:sz="8" w:space="0" w:color="000000"/>
              <w:right w:val="nil"/>
            </w:tcBorders>
            <w:shd w:val="clear" w:color="FFFFCC" w:fill="FFFFFF"/>
          </w:tcPr>
          <w:p w:rsidR="00B01289" w:rsidRPr="00543CFC" w:rsidRDefault="00E27375" w:rsidP="00484C68">
            <w:pPr>
              <w:jc w:val="center"/>
              <w:rPr>
                <w:rFonts w:ascii="Times New Roman" w:hAnsi="Times New Roman"/>
                <w:sz w:val="20"/>
                <w:szCs w:val="20"/>
              </w:rPr>
            </w:pPr>
            <w:r>
              <w:rPr>
                <w:rFonts w:ascii="Times New Roman" w:hAnsi="Times New Roman"/>
                <w:sz w:val="20"/>
                <w:szCs w:val="20"/>
              </w:rPr>
              <w:t>5448,6</w:t>
            </w:r>
          </w:p>
        </w:tc>
        <w:tc>
          <w:tcPr>
            <w:tcW w:w="1491" w:type="dxa"/>
            <w:tcBorders>
              <w:top w:val="nil"/>
              <w:left w:val="single" w:sz="8" w:space="0" w:color="000000"/>
              <w:bottom w:val="single" w:sz="8" w:space="0" w:color="000000"/>
              <w:right w:val="nil"/>
            </w:tcBorders>
            <w:shd w:val="clear" w:color="FFFFCC" w:fill="FFFFFF"/>
          </w:tcPr>
          <w:p w:rsidR="00B01289" w:rsidRPr="00543CFC" w:rsidRDefault="00B01289" w:rsidP="00E27375">
            <w:pPr>
              <w:jc w:val="center"/>
              <w:rPr>
                <w:rFonts w:ascii="Times New Roman" w:hAnsi="Times New Roman"/>
                <w:sz w:val="20"/>
                <w:szCs w:val="20"/>
              </w:rPr>
            </w:pPr>
            <w:r w:rsidRPr="00494415">
              <w:rPr>
                <w:rFonts w:ascii="Times New Roman" w:hAnsi="Times New Roman"/>
                <w:sz w:val="20"/>
                <w:szCs w:val="20"/>
              </w:rPr>
              <w:t>0,</w:t>
            </w:r>
            <w:r w:rsidR="00543CFC">
              <w:rPr>
                <w:rFonts w:ascii="Times New Roman" w:hAnsi="Times New Roman"/>
                <w:sz w:val="20"/>
                <w:szCs w:val="20"/>
              </w:rPr>
              <w:t>4</w:t>
            </w:r>
            <w:r w:rsidR="00E27375">
              <w:rPr>
                <w:rFonts w:ascii="Times New Roman" w:hAnsi="Times New Roman"/>
                <w:sz w:val="20"/>
                <w:szCs w:val="20"/>
              </w:rPr>
              <w:t>444</w:t>
            </w:r>
          </w:p>
        </w:tc>
        <w:tc>
          <w:tcPr>
            <w:tcW w:w="1322" w:type="dxa"/>
            <w:tcBorders>
              <w:top w:val="nil"/>
              <w:left w:val="single" w:sz="8" w:space="0" w:color="000000"/>
              <w:bottom w:val="single" w:sz="8" w:space="0" w:color="000000"/>
              <w:right w:val="nil"/>
            </w:tcBorders>
            <w:shd w:val="clear" w:color="FFFFCC" w:fill="FFFFFF"/>
          </w:tcPr>
          <w:p w:rsidR="00B01289" w:rsidRPr="00543CFC" w:rsidRDefault="00B01289" w:rsidP="00E27375">
            <w:pPr>
              <w:jc w:val="center"/>
              <w:rPr>
                <w:rFonts w:ascii="Times New Roman" w:hAnsi="Times New Roman"/>
                <w:sz w:val="20"/>
                <w:szCs w:val="20"/>
              </w:rPr>
            </w:pPr>
            <w:r w:rsidRPr="00494415">
              <w:rPr>
                <w:rFonts w:ascii="Times New Roman" w:hAnsi="Times New Roman"/>
                <w:sz w:val="20"/>
                <w:szCs w:val="20"/>
              </w:rPr>
              <w:t>0,</w:t>
            </w:r>
            <w:r w:rsidR="00543CFC">
              <w:rPr>
                <w:rFonts w:ascii="Times New Roman" w:hAnsi="Times New Roman"/>
                <w:sz w:val="20"/>
                <w:szCs w:val="20"/>
              </w:rPr>
              <w:t>4</w:t>
            </w:r>
            <w:r w:rsidR="00E27375">
              <w:rPr>
                <w:rFonts w:ascii="Times New Roman" w:hAnsi="Times New Roman"/>
                <w:sz w:val="20"/>
                <w:szCs w:val="20"/>
              </w:rPr>
              <w:t>444</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255"/>
        </w:trPr>
        <w:tc>
          <w:tcPr>
            <w:tcW w:w="15466" w:type="dxa"/>
            <w:gridSpan w:val="12"/>
            <w:tcBorders>
              <w:top w:val="single" w:sz="8" w:space="0" w:color="000000"/>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 xml:space="preserve">Подпрограмма 2  «Социальная поддержка населения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w:t>
            </w:r>
          </w:p>
        </w:tc>
      </w:tr>
      <w:tr w:rsidR="00B01289" w:rsidRPr="00494415" w:rsidTr="00484C68">
        <w:trPr>
          <w:trHeight w:val="765"/>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 xml:space="preserve">Обеспечение социальной поддержки по коммунальным услугам работников культуры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       </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чел.</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5</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5</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1,0000</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1628"/>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 xml:space="preserve">Обеспечение социальных гарантий (доплат) муниципальных служащих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    (пенсия)         </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чел.</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4</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4</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rPr>
              <w:t>1,0000</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1178"/>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 xml:space="preserve">Количество проведенных мероприятий направленных на пропаганду социальной поддержки населения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Нижнеломовскогорайона</w:t>
            </w:r>
            <w:proofErr w:type="spellEnd"/>
            <w:r w:rsidRPr="00494415">
              <w:rPr>
                <w:rFonts w:ascii="Times New Roman" w:hAnsi="Times New Roman"/>
                <w:sz w:val="20"/>
                <w:szCs w:val="20"/>
              </w:rPr>
              <w:t xml:space="preserve"> Пензенской области       </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ед.</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4</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4</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1,0000</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510"/>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lastRenderedPageBreak/>
              <w:t>Итоговое значение (по подпрограмме 2)</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 </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1,0000</w:t>
            </w:r>
          </w:p>
        </w:tc>
        <w:tc>
          <w:tcPr>
            <w:tcW w:w="1420" w:type="dxa"/>
            <w:tcBorders>
              <w:top w:val="nil"/>
              <w:left w:val="single" w:sz="8" w:space="0" w:color="000000"/>
              <w:bottom w:val="single" w:sz="8" w:space="0" w:color="000000"/>
              <w:right w:val="nil"/>
            </w:tcBorders>
            <w:shd w:val="clear" w:color="FFFFCC" w:fill="FFFFFF"/>
          </w:tcPr>
          <w:p w:rsidR="00B01289" w:rsidRPr="00DC5C09" w:rsidRDefault="00543CFC" w:rsidP="00484C68">
            <w:pPr>
              <w:jc w:val="center"/>
              <w:rPr>
                <w:rFonts w:ascii="Times New Roman" w:hAnsi="Times New Roman"/>
                <w:sz w:val="20"/>
                <w:szCs w:val="20"/>
                <w:lang w:val="en-US"/>
              </w:rPr>
            </w:pPr>
            <w:r>
              <w:rPr>
                <w:rFonts w:ascii="Times New Roman" w:hAnsi="Times New Roman"/>
                <w:sz w:val="20"/>
                <w:szCs w:val="20"/>
              </w:rPr>
              <w:t>78,4</w:t>
            </w:r>
          </w:p>
        </w:tc>
        <w:tc>
          <w:tcPr>
            <w:tcW w:w="1491" w:type="dxa"/>
            <w:tcBorders>
              <w:top w:val="nil"/>
              <w:left w:val="single" w:sz="8" w:space="0" w:color="000000"/>
              <w:bottom w:val="single" w:sz="8" w:space="0" w:color="000000"/>
              <w:right w:val="nil"/>
            </w:tcBorders>
            <w:shd w:val="clear" w:color="FFFFCC" w:fill="FFFFFF"/>
          </w:tcPr>
          <w:p w:rsidR="00B01289" w:rsidRPr="00543CFC" w:rsidRDefault="00B01289" w:rsidP="00E27375">
            <w:pPr>
              <w:jc w:val="center"/>
              <w:rPr>
                <w:rFonts w:ascii="Times New Roman" w:hAnsi="Times New Roman"/>
                <w:sz w:val="20"/>
                <w:szCs w:val="20"/>
              </w:rPr>
            </w:pPr>
            <w:r w:rsidRPr="00494415">
              <w:rPr>
                <w:rFonts w:ascii="Times New Roman" w:hAnsi="Times New Roman"/>
                <w:sz w:val="20"/>
                <w:szCs w:val="20"/>
              </w:rPr>
              <w:t>0,00</w:t>
            </w:r>
            <w:r w:rsidR="00E27375">
              <w:rPr>
                <w:rFonts w:ascii="Times New Roman" w:hAnsi="Times New Roman"/>
                <w:sz w:val="20"/>
                <w:szCs w:val="20"/>
              </w:rPr>
              <w:t>64</w:t>
            </w:r>
          </w:p>
        </w:tc>
        <w:tc>
          <w:tcPr>
            <w:tcW w:w="1322" w:type="dxa"/>
            <w:tcBorders>
              <w:top w:val="nil"/>
              <w:left w:val="single" w:sz="8" w:space="0" w:color="000000"/>
              <w:bottom w:val="single" w:sz="8" w:space="0" w:color="000000"/>
              <w:right w:val="nil"/>
            </w:tcBorders>
            <w:shd w:val="clear" w:color="FFFFCC" w:fill="FFFFFF"/>
          </w:tcPr>
          <w:p w:rsidR="00B01289" w:rsidRPr="00543CFC" w:rsidRDefault="00B01289" w:rsidP="00E27375">
            <w:pPr>
              <w:jc w:val="center"/>
              <w:rPr>
                <w:rFonts w:ascii="Times New Roman" w:hAnsi="Times New Roman"/>
                <w:sz w:val="20"/>
                <w:szCs w:val="20"/>
              </w:rPr>
            </w:pPr>
            <w:r w:rsidRPr="00494415">
              <w:rPr>
                <w:rFonts w:ascii="Times New Roman" w:hAnsi="Times New Roman"/>
                <w:sz w:val="20"/>
                <w:szCs w:val="20"/>
              </w:rPr>
              <w:t>0,00</w:t>
            </w:r>
            <w:r w:rsidR="00E27375">
              <w:rPr>
                <w:rFonts w:ascii="Times New Roman" w:hAnsi="Times New Roman"/>
                <w:sz w:val="20"/>
                <w:szCs w:val="20"/>
              </w:rPr>
              <w:t>64</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255"/>
        </w:trPr>
        <w:tc>
          <w:tcPr>
            <w:tcW w:w="15466" w:type="dxa"/>
            <w:gridSpan w:val="12"/>
            <w:tcBorders>
              <w:top w:val="single" w:sz="8" w:space="0" w:color="000000"/>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 xml:space="preserve">Подпрограмма  3 «Энергосбережение и повышение энергетической эффективности в бюджетной сфере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 обеспечение социальных гарантий (доплат) муниципальных служащих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w:t>
            </w:r>
          </w:p>
        </w:tc>
      </w:tr>
      <w:tr w:rsidR="00B01289" w:rsidRPr="00494415" w:rsidTr="00484C68">
        <w:trPr>
          <w:trHeight w:val="510"/>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 xml:space="preserve">Обеспечение </w:t>
            </w:r>
            <w:proofErr w:type="spellStart"/>
            <w:r w:rsidRPr="00494415">
              <w:rPr>
                <w:rFonts w:ascii="Times New Roman" w:hAnsi="Times New Roman"/>
                <w:sz w:val="20"/>
                <w:szCs w:val="20"/>
              </w:rPr>
              <w:t>эффектив-ностиэкономии</w:t>
            </w:r>
            <w:proofErr w:type="spellEnd"/>
            <w:r w:rsidRPr="00494415">
              <w:rPr>
                <w:rFonts w:ascii="Times New Roman" w:hAnsi="Times New Roman"/>
                <w:sz w:val="20"/>
                <w:szCs w:val="20"/>
              </w:rPr>
              <w:t xml:space="preserve"> тепловых энергетических ресурсов на территории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       </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ind w:firstLineChars="500" w:firstLine="1000"/>
              <w:rPr>
                <w:rFonts w:ascii="Times New Roman" w:hAnsi="Times New Roman"/>
                <w:sz w:val="20"/>
                <w:szCs w:val="20"/>
              </w:rPr>
            </w:pPr>
            <w:r w:rsidRPr="00494415">
              <w:rPr>
                <w:rFonts w:ascii="Times New Roman" w:hAnsi="Times New Roman"/>
                <w:sz w:val="20"/>
                <w:szCs w:val="20"/>
              </w:rPr>
              <w:t>%</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3</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3</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1,0000</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255"/>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 xml:space="preserve">Исполнение мероприятий по результатам </w:t>
            </w:r>
            <w:proofErr w:type="spellStart"/>
            <w:r w:rsidRPr="00494415">
              <w:rPr>
                <w:rFonts w:ascii="Times New Roman" w:hAnsi="Times New Roman"/>
                <w:sz w:val="20"/>
                <w:szCs w:val="20"/>
              </w:rPr>
              <w:t>энергоаудитаВерхнеломовского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       </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ед</w:t>
            </w:r>
            <w:proofErr w:type="gramStart"/>
            <w:r w:rsidRPr="00494415">
              <w:rPr>
                <w:rFonts w:ascii="Times New Roman" w:hAnsi="Times New Roman"/>
                <w:sz w:val="20"/>
                <w:szCs w:val="20"/>
              </w:rPr>
              <w:t>..</w:t>
            </w:r>
            <w:proofErr w:type="gramEnd"/>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1</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1</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1,0000</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597"/>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Экономия бюджетных сре</w:t>
            </w:r>
            <w:proofErr w:type="gramStart"/>
            <w:r w:rsidRPr="00494415">
              <w:rPr>
                <w:rFonts w:ascii="Times New Roman" w:hAnsi="Times New Roman"/>
                <w:sz w:val="20"/>
                <w:szCs w:val="20"/>
              </w:rPr>
              <w:t>дств в р</w:t>
            </w:r>
            <w:proofErr w:type="gramEnd"/>
            <w:r w:rsidRPr="00494415">
              <w:rPr>
                <w:rFonts w:ascii="Times New Roman" w:hAnsi="Times New Roman"/>
                <w:sz w:val="20"/>
                <w:szCs w:val="20"/>
              </w:rPr>
              <w:t xml:space="preserve">езультате проведения мероприятий по </w:t>
            </w:r>
            <w:proofErr w:type="spellStart"/>
            <w:r w:rsidRPr="00494415">
              <w:rPr>
                <w:rFonts w:ascii="Times New Roman" w:hAnsi="Times New Roman"/>
                <w:sz w:val="20"/>
                <w:szCs w:val="20"/>
              </w:rPr>
              <w:t>энергоаудитуВерхнеломовского</w:t>
            </w:r>
            <w:proofErr w:type="spellEnd"/>
            <w:r w:rsidRPr="00494415">
              <w:rPr>
                <w:rFonts w:ascii="Times New Roman" w:hAnsi="Times New Roman"/>
                <w:sz w:val="20"/>
                <w:szCs w:val="20"/>
              </w:rPr>
              <w:t xml:space="preserve"> сельсовета</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3</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3</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1,0000</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510"/>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Итоговое значение (по подпрограмме3)</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 </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1,0000</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0</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0,0</w:t>
            </w:r>
            <w:r w:rsidRPr="00494415">
              <w:rPr>
                <w:rFonts w:ascii="Times New Roman" w:hAnsi="Times New Roman"/>
                <w:sz w:val="20"/>
                <w:szCs w:val="20"/>
                <w:lang w:val="en-US"/>
              </w:rPr>
              <w:t>00</w:t>
            </w:r>
            <w:r w:rsidRPr="00494415">
              <w:rPr>
                <w:rFonts w:ascii="Times New Roman" w:hAnsi="Times New Roman"/>
                <w:sz w:val="20"/>
                <w:szCs w:val="20"/>
              </w:rPr>
              <w:t>0</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0,0</w:t>
            </w:r>
            <w:r w:rsidRPr="00494415">
              <w:rPr>
                <w:rFonts w:ascii="Times New Roman" w:hAnsi="Times New Roman"/>
                <w:sz w:val="20"/>
                <w:szCs w:val="20"/>
                <w:lang w:val="en-US"/>
              </w:rPr>
              <w:t>00</w:t>
            </w:r>
            <w:r w:rsidRPr="00494415">
              <w:rPr>
                <w:rFonts w:ascii="Times New Roman" w:hAnsi="Times New Roman"/>
                <w:sz w:val="20"/>
                <w:szCs w:val="20"/>
              </w:rPr>
              <w:t>0</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255"/>
        </w:trPr>
        <w:tc>
          <w:tcPr>
            <w:tcW w:w="15466" w:type="dxa"/>
            <w:gridSpan w:val="12"/>
            <w:tcBorders>
              <w:top w:val="single" w:sz="8" w:space="0" w:color="000000"/>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 xml:space="preserve">Подпрограмма 4 «Развитие и обслуживание жилищно-коммунального хозяйства, и дорог общего пользования местного значения на территории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w:t>
            </w:r>
          </w:p>
        </w:tc>
      </w:tr>
      <w:tr w:rsidR="00B01289" w:rsidRPr="00494415" w:rsidTr="00484C68">
        <w:trPr>
          <w:trHeight w:val="510"/>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 xml:space="preserve">Повышение удовлетворенности населения содержанием </w:t>
            </w:r>
            <w:proofErr w:type="spellStart"/>
            <w:r w:rsidRPr="00494415">
              <w:rPr>
                <w:rFonts w:ascii="Times New Roman" w:hAnsi="Times New Roman"/>
                <w:sz w:val="20"/>
                <w:szCs w:val="20"/>
              </w:rPr>
              <w:lastRenderedPageBreak/>
              <w:t>внутрипоселенческих</w:t>
            </w:r>
            <w:proofErr w:type="spellEnd"/>
            <w:r w:rsidRPr="00494415">
              <w:rPr>
                <w:rFonts w:ascii="Times New Roman" w:hAnsi="Times New Roman"/>
                <w:sz w:val="20"/>
                <w:szCs w:val="20"/>
              </w:rPr>
              <w:t xml:space="preserve"> дорог на территории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 (удельный вес)    </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lastRenderedPageBreak/>
              <w:t>%</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85</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85</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1,0000</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765"/>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lastRenderedPageBreak/>
              <w:t xml:space="preserve">Повышение удовлетворенности населения по обеспечению водоснабжением на территории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 (удельный вес)      </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85</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85</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1,0000</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1403"/>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 xml:space="preserve"> Повышение удовлетворенности населения по обеспечению освещенности населенных пунктов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  (удельный вес)     </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55</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65</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1,1818</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1403"/>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 xml:space="preserve">Повышение удовлетворенности населения обеспечения благоустройством населенных пунктов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w:t>
            </w:r>
            <w:r w:rsidRPr="00494415">
              <w:rPr>
                <w:rFonts w:ascii="Times New Roman" w:hAnsi="Times New Roman"/>
                <w:sz w:val="20"/>
                <w:szCs w:val="20"/>
              </w:rPr>
              <w:lastRenderedPageBreak/>
              <w:t xml:space="preserve">района Пензенской области  (удельный вес)     </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lastRenderedPageBreak/>
              <w:t>%</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85</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85</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1,0000</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510"/>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lastRenderedPageBreak/>
              <w:t>Итоговое значение (по подпрограмме</w:t>
            </w:r>
            <w:proofErr w:type="gramStart"/>
            <w:r w:rsidRPr="00494415">
              <w:rPr>
                <w:rFonts w:ascii="Times New Roman" w:hAnsi="Times New Roman"/>
                <w:sz w:val="20"/>
                <w:szCs w:val="20"/>
              </w:rPr>
              <w:t>4</w:t>
            </w:r>
            <w:proofErr w:type="gramEnd"/>
            <w:r w:rsidRPr="00494415">
              <w:rPr>
                <w:rFonts w:ascii="Times New Roman" w:hAnsi="Times New Roman"/>
                <w:sz w:val="20"/>
                <w:szCs w:val="20"/>
              </w:rPr>
              <w:t>)</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 </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543CFC">
            <w:pPr>
              <w:widowControl w:val="0"/>
              <w:jc w:val="center"/>
              <w:rPr>
                <w:rFonts w:ascii="Times New Roman" w:hAnsi="Times New Roman"/>
                <w:sz w:val="20"/>
                <w:szCs w:val="20"/>
              </w:rPr>
            </w:pPr>
            <w:r w:rsidRPr="00494415">
              <w:rPr>
                <w:rFonts w:ascii="Times New Roman" w:hAnsi="Times New Roman"/>
                <w:sz w:val="20"/>
                <w:szCs w:val="20"/>
              </w:rPr>
              <w:t>1,</w:t>
            </w:r>
            <w:r w:rsidR="00543CFC">
              <w:rPr>
                <w:rFonts w:ascii="Times New Roman" w:hAnsi="Times New Roman"/>
                <w:sz w:val="20"/>
                <w:szCs w:val="20"/>
              </w:rPr>
              <w:t>0000</w:t>
            </w:r>
          </w:p>
        </w:tc>
        <w:tc>
          <w:tcPr>
            <w:tcW w:w="1420" w:type="dxa"/>
            <w:tcBorders>
              <w:top w:val="nil"/>
              <w:left w:val="single" w:sz="8" w:space="0" w:color="000000"/>
              <w:bottom w:val="single" w:sz="8" w:space="0" w:color="000000"/>
              <w:right w:val="nil"/>
            </w:tcBorders>
            <w:shd w:val="clear" w:color="FFFFCC" w:fill="FFFFFF"/>
          </w:tcPr>
          <w:p w:rsidR="00B01289" w:rsidRPr="00543CFC" w:rsidRDefault="00E27375" w:rsidP="00484C68">
            <w:pPr>
              <w:jc w:val="center"/>
              <w:rPr>
                <w:rFonts w:ascii="Times New Roman" w:hAnsi="Times New Roman"/>
                <w:sz w:val="20"/>
                <w:szCs w:val="20"/>
              </w:rPr>
            </w:pPr>
            <w:r>
              <w:rPr>
                <w:rFonts w:ascii="Times New Roman" w:hAnsi="Times New Roman"/>
                <w:sz w:val="20"/>
                <w:szCs w:val="20"/>
              </w:rPr>
              <w:t>3326,3</w:t>
            </w:r>
          </w:p>
        </w:tc>
        <w:tc>
          <w:tcPr>
            <w:tcW w:w="1491" w:type="dxa"/>
            <w:tcBorders>
              <w:top w:val="nil"/>
              <w:left w:val="single" w:sz="8" w:space="0" w:color="000000"/>
              <w:bottom w:val="single" w:sz="8" w:space="0" w:color="000000"/>
              <w:right w:val="nil"/>
            </w:tcBorders>
            <w:shd w:val="clear" w:color="FFFFCC" w:fill="FFFFFF"/>
          </w:tcPr>
          <w:p w:rsidR="00B01289" w:rsidRPr="00DC5C09" w:rsidRDefault="00B01289" w:rsidP="00E27375">
            <w:pPr>
              <w:jc w:val="center"/>
              <w:rPr>
                <w:rFonts w:ascii="Times New Roman" w:hAnsi="Times New Roman"/>
                <w:sz w:val="20"/>
                <w:szCs w:val="20"/>
                <w:lang w:val="en-US"/>
              </w:rPr>
            </w:pPr>
            <w:r w:rsidRPr="00494415">
              <w:rPr>
                <w:rFonts w:ascii="Times New Roman" w:hAnsi="Times New Roman"/>
                <w:sz w:val="20"/>
                <w:szCs w:val="20"/>
              </w:rPr>
              <w:t>0,</w:t>
            </w:r>
            <w:r w:rsidR="00E27375">
              <w:rPr>
                <w:rFonts w:ascii="Times New Roman" w:hAnsi="Times New Roman"/>
                <w:sz w:val="20"/>
                <w:szCs w:val="20"/>
              </w:rPr>
              <w:t>2713</w:t>
            </w:r>
          </w:p>
        </w:tc>
        <w:tc>
          <w:tcPr>
            <w:tcW w:w="1322" w:type="dxa"/>
            <w:tcBorders>
              <w:top w:val="nil"/>
              <w:left w:val="single" w:sz="8" w:space="0" w:color="000000"/>
              <w:bottom w:val="single" w:sz="8" w:space="0" w:color="000000"/>
              <w:right w:val="nil"/>
            </w:tcBorders>
            <w:shd w:val="clear" w:color="FFFFCC" w:fill="FFFFFF"/>
          </w:tcPr>
          <w:p w:rsidR="00B01289" w:rsidRPr="00DC5C09" w:rsidRDefault="00B01289" w:rsidP="00E27375">
            <w:pPr>
              <w:jc w:val="center"/>
              <w:rPr>
                <w:rFonts w:ascii="Times New Roman" w:hAnsi="Times New Roman"/>
                <w:sz w:val="20"/>
                <w:szCs w:val="20"/>
                <w:lang w:val="en-US"/>
              </w:rPr>
            </w:pPr>
            <w:r w:rsidRPr="00494415">
              <w:rPr>
                <w:rFonts w:ascii="Times New Roman" w:hAnsi="Times New Roman"/>
                <w:sz w:val="20"/>
                <w:szCs w:val="20"/>
              </w:rPr>
              <w:t>0,</w:t>
            </w:r>
            <w:r w:rsidR="00543CFC">
              <w:rPr>
                <w:rFonts w:ascii="Times New Roman" w:hAnsi="Times New Roman"/>
                <w:sz w:val="20"/>
                <w:szCs w:val="20"/>
              </w:rPr>
              <w:t>2</w:t>
            </w:r>
            <w:r w:rsidR="00E27375">
              <w:rPr>
                <w:rFonts w:ascii="Times New Roman" w:hAnsi="Times New Roman"/>
                <w:sz w:val="20"/>
                <w:szCs w:val="20"/>
              </w:rPr>
              <w:t>713</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255"/>
        </w:trPr>
        <w:tc>
          <w:tcPr>
            <w:tcW w:w="15466" w:type="dxa"/>
            <w:gridSpan w:val="12"/>
            <w:tcBorders>
              <w:top w:val="single" w:sz="8" w:space="0" w:color="000000"/>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 xml:space="preserve">Подпрограмма 5 «Профилактика правонарушений и борьба с преступностью на территории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w:t>
            </w:r>
          </w:p>
        </w:tc>
      </w:tr>
      <w:tr w:rsidR="00B01289" w:rsidRPr="00494415" w:rsidTr="00484C68">
        <w:trPr>
          <w:trHeight w:val="957"/>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 xml:space="preserve">Снижение количества </w:t>
            </w:r>
            <w:proofErr w:type="gramStart"/>
            <w:r w:rsidRPr="00494415">
              <w:rPr>
                <w:rFonts w:ascii="Times New Roman" w:hAnsi="Times New Roman"/>
                <w:sz w:val="20"/>
                <w:szCs w:val="20"/>
              </w:rPr>
              <w:t>совершаемых</w:t>
            </w:r>
            <w:proofErr w:type="gramEnd"/>
            <w:r w:rsidRPr="00494415">
              <w:rPr>
                <w:rFonts w:ascii="Times New Roman" w:hAnsi="Times New Roman"/>
                <w:sz w:val="20"/>
                <w:szCs w:val="20"/>
              </w:rPr>
              <w:t xml:space="preserve"> </w:t>
            </w:r>
            <w:proofErr w:type="spellStart"/>
            <w:r w:rsidRPr="00494415">
              <w:rPr>
                <w:rFonts w:ascii="Times New Roman" w:hAnsi="Times New Roman"/>
                <w:sz w:val="20"/>
                <w:szCs w:val="20"/>
              </w:rPr>
              <w:t>пресс-туплений</w:t>
            </w:r>
            <w:proofErr w:type="spellEnd"/>
            <w:r w:rsidRPr="00494415">
              <w:rPr>
                <w:rFonts w:ascii="Times New Roman" w:hAnsi="Times New Roman"/>
                <w:sz w:val="20"/>
                <w:szCs w:val="20"/>
              </w:rPr>
              <w:t xml:space="preserve"> и </w:t>
            </w:r>
            <w:proofErr w:type="spellStart"/>
            <w:r w:rsidRPr="00494415">
              <w:rPr>
                <w:rFonts w:ascii="Times New Roman" w:hAnsi="Times New Roman"/>
                <w:sz w:val="20"/>
                <w:szCs w:val="20"/>
              </w:rPr>
              <w:t>правона-рушений</w:t>
            </w:r>
            <w:proofErr w:type="spellEnd"/>
            <w:r w:rsidRPr="00494415">
              <w:rPr>
                <w:rFonts w:ascii="Times New Roman" w:hAnsi="Times New Roman"/>
                <w:sz w:val="20"/>
                <w:szCs w:val="20"/>
              </w:rPr>
              <w:t xml:space="preserve"> на территории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  </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Ед.</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7</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6</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543CFC">
            <w:pPr>
              <w:widowControl w:val="0"/>
              <w:jc w:val="center"/>
              <w:rPr>
                <w:rFonts w:ascii="Times New Roman" w:hAnsi="Times New Roman"/>
                <w:sz w:val="20"/>
                <w:szCs w:val="20"/>
              </w:rPr>
            </w:pPr>
            <w:r w:rsidRPr="00494415">
              <w:rPr>
                <w:rFonts w:ascii="Times New Roman" w:hAnsi="Times New Roman"/>
                <w:sz w:val="20"/>
                <w:szCs w:val="20"/>
              </w:rPr>
              <w:t>1,</w:t>
            </w:r>
            <w:r w:rsidR="00543CFC">
              <w:rPr>
                <w:rFonts w:ascii="Times New Roman" w:hAnsi="Times New Roman"/>
                <w:sz w:val="20"/>
                <w:szCs w:val="20"/>
              </w:rPr>
              <w:t>0000</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957"/>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 xml:space="preserve">Увеличение количества детей, подростков и молодежи в кружках и секциях на территории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  </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Ед.</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150</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150</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1,0000</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1628"/>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 xml:space="preserve">Количество </w:t>
            </w:r>
            <w:proofErr w:type="spellStart"/>
            <w:proofErr w:type="gramStart"/>
            <w:r w:rsidRPr="00494415">
              <w:rPr>
                <w:rFonts w:ascii="Times New Roman" w:hAnsi="Times New Roman"/>
                <w:sz w:val="20"/>
                <w:szCs w:val="20"/>
              </w:rPr>
              <w:t>профилак-тических</w:t>
            </w:r>
            <w:proofErr w:type="spellEnd"/>
            <w:proofErr w:type="gramEnd"/>
            <w:r w:rsidRPr="00494415">
              <w:rPr>
                <w:rFonts w:ascii="Times New Roman" w:hAnsi="Times New Roman"/>
                <w:sz w:val="20"/>
                <w:szCs w:val="20"/>
              </w:rPr>
              <w:t xml:space="preserve"> мероприятий направленных на профилактику </w:t>
            </w:r>
            <w:proofErr w:type="spellStart"/>
            <w:r w:rsidRPr="00494415">
              <w:rPr>
                <w:rFonts w:ascii="Times New Roman" w:hAnsi="Times New Roman"/>
                <w:sz w:val="20"/>
                <w:szCs w:val="20"/>
              </w:rPr>
              <w:t>правона-рушений</w:t>
            </w:r>
            <w:proofErr w:type="spellEnd"/>
            <w:r w:rsidRPr="00494415">
              <w:rPr>
                <w:rFonts w:ascii="Times New Roman" w:hAnsi="Times New Roman"/>
                <w:sz w:val="20"/>
                <w:szCs w:val="20"/>
              </w:rPr>
              <w:t xml:space="preserve"> на территории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lastRenderedPageBreak/>
              <w:t>Нижнеломовского</w:t>
            </w:r>
            <w:proofErr w:type="spellEnd"/>
            <w:r w:rsidRPr="00494415">
              <w:rPr>
                <w:rFonts w:ascii="Times New Roman" w:hAnsi="Times New Roman"/>
                <w:sz w:val="20"/>
                <w:szCs w:val="20"/>
              </w:rPr>
              <w:t xml:space="preserve"> района Пензенской области  </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lastRenderedPageBreak/>
              <w:t>Ед.</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12</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13</w:t>
            </w:r>
          </w:p>
        </w:tc>
        <w:tc>
          <w:tcPr>
            <w:tcW w:w="1420" w:type="dxa"/>
            <w:tcBorders>
              <w:top w:val="nil"/>
              <w:left w:val="single" w:sz="8" w:space="0" w:color="000000"/>
              <w:bottom w:val="single" w:sz="8" w:space="0" w:color="000000"/>
              <w:right w:val="nil"/>
            </w:tcBorders>
            <w:shd w:val="clear" w:color="FFFFCC" w:fill="FFFFFF"/>
          </w:tcPr>
          <w:p w:rsidR="00B01289" w:rsidRPr="00494415" w:rsidRDefault="00543CFC" w:rsidP="00484C68">
            <w:pPr>
              <w:widowControl w:val="0"/>
              <w:jc w:val="center"/>
              <w:rPr>
                <w:rFonts w:ascii="Times New Roman" w:hAnsi="Times New Roman"/>
                <w:sz w:val="20"/>
                <w:szCs w:val="20"/>
              </w:rPr>
            </w:pPr>
            <w:r>
              <w:rPr>
                <w:rFonts w:ascii="Times New Roman" w:hAnsi="Times New Roman"/>
                <w:sz w:val="20"/>
                <w:szCs w:val="20"/>
              </w:rPr>
              <w:t>1,0000</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128"/>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lastRenderedPageBreak/>
              <w:t>Итоговое значение (по подпрограмме5)</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 </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543CFC">
            <w:pPr>
              <w:widowControl w:val="0"/>
              <w:jc w:val="center"/>
              <w:rPr>
                <w:rFonts w:ascii="Times New Roman" w:hAnsi="Times New Roman"/>
                <w:sz w:val="20"/>
                <w:szCs w:val="20"/>
              </w:rPr>
            </w:pPr>
            <w:r w:rsidRPr="00494415">
              <w:rPr>
                <w:rFonts w:ascii="Times New Roman" w:hAnsi="Times New Roman"/>
                <w:sz w:val="20"/>
                <w:szCs w:val="20"/>
              </w:rPr>
              <w:t>1,</w:t>
            </w:r>
            <w:r w:rsidR="00543CFC">
              <w:rPr>
                <w:rFonts w:ascii="Times New Roman" w:hAnsi="Times New Roman"/>
                <w:sz w:val="20"/>
                <w:szCs w:val="20"/>
              </w:rPr>
              <w:t>0000</w:t>
            </w:r>
          </w:p>
        </w:tc>
        <w:tc>
          <w:tcPr>
            <w:tcW w:w="1420" w:type="dxa"/>
            <w:tcBorders>
              <w:top w:val="nil"/>
              <w:left w:val="single" w:sz="8" w:space="0" w:color="000000"/>
              <w:bottom w:val="single" w:sz="8" w:space="0" w:color="000000"/>
              <w:right w:val="nil"/>
            </w:tcBorders>
            <w:shd w:val="clear" w:color="FFFFCC" w:fill="FFFFFF"/>
          </w:tcPr>
          <w:p w:rsidR="00B01289" w:rsidRPr="00DC5C09" w:rsidRDefault="00543CFC" w:rsidP="00484C68">
            <w:pPr>
              <w:widowControl w:val="0"/>
              <w:jc w:val="center"/>
              <w:rPr>
                <w:rFonts w:ascii="Times New Roman" w:hAnsi="Times New Roman"/>
                <w:sz w:val="20"/>
                <w:szCs w:val="20"/>
                <w:lang w:val="en-US"/>
              </w:rPr>
            </w:pPr>
            <w:r>
              <w:rPr>
                <w:rFonts w:ascii="Times New Roman" w:hAnsi="Times New Roman"/>
                <w:sz w:val="20"/>
                <w:szCs w:val="20"/>
              </w:rPr>
              <w:t>15,</w:t>
            </w:r>
            <w:r w:rsidR="00B01289">
              <w:rPr>
                <w:rFonts w:ascii="Times New Roman" w:hAnsi="Times New Roman"/>
                <w:sz w:val="20"/>
                <w:szCs w:val="20"/>
                <w:lang w:val="en-US"/>
              </w:rPr>
              <w:t>0</w:t>
            </w:r>
          </w:p>
        </w:tc>
        <w:tc>
          <w:tcPr>
            <w:tcW w:w="1491" w:type="dxa"/>
            <w:tcBorders>
              <w:top w:val="nil"/>
              <w:left w:val="single" w:sz="8" w:space="0" w:color="000000"/>
              <w:bottom w:val="single" w:sz="8" w:space="0" w:color="000000"/>
              <w:right w:val="nil"/>
            </w:tcBorders>
            <w:shd w:val="clear" w:color="FFFFCC" w:fill="FFFFFF"/>
          </w:tcPr>
          <w:p w:rsidR="00B01289" w:rsidRPr="00DC5C09" w:rsidRDefault="00B01289" w:rsidP="00E27375">
            <w:pPr>
              <w:widowControl w:val="0"/>
              <w:jc w:val="center"/>
              <w:rPr>
                <w:rFonts w:ascii="Times New Roman" w:hAnsi="Times New Roman"/>
                <w:sz w:val="20"/>
                <w:szCs w:val="20"/>
                <w:lang w:val="en-US"/>
              </w:rPr>
            </w:pPr>
            <w:r w:rsidRPr="00494415">
              <w:rPr>
                <w:rFonts w:ascii="Times New Roman" w:hAnsi="Times New Roman"/>
                <w:sz w:val="20"/>
                <w:szCs w:val="20"/>
              </w:rPr>
              <w:t>0,00</w:t>
            </w:r>
            <w:r w:rsidR="00543CFC">
              <w:rPr>
                <w:rFonts w:ascii="Times New Roman" w:hAnsi="Times New Roman"/>
                <w:sz w:val="20"/>
                <w:szCs w:val="20"/>
              </w:rPr>
              <w:t>1</w:t>
            </w:r>
            <w:r w:rsidR="00E27375">
              <w:rPr>
                <w:rFonts w:ascii="Times New Roman" w:hAnsi="Times New Roman"/>
                <w:sz w:val="20"/>
                <w:szCs w:val="20"/>
              </w:rPr>
              <w:t>2</w:t>
            </w:r>
          </w:p>
        </w:tc>
        <w:tc>
          <w:tcPr>
            <w:tcW w:w="1322" w:type="dxa"/>
            <w:tcBorders>
              <w:top w:val="nil"/>
              <w:left w:val="single" w:sz="8" w:space="0" w:color="000000"/>
              <w:bottom w:val="single" w:sz="8" w:space="0" w:color="000000"/>
              <w:right w:val="nil"/>
            </w:tcBorders>
            <w:shd w:val="clear" w:color="FFFFCC" w:fill="FFFFFF"/>
          </w:tcPr>
          <w:p w:rsidR="00B01289" w:rsidRPr="00DC5C09" w:rsidRDefault="00B01289" w:rsidP="00E27375">
            <w:pPr>
              <w:widowControl w:val="0"/>
              <w:jc w:val="center"/>
              <w:rPr>
                <w:rFonts w:ascii="Times New Roman" w:hAnsi="Times New Roman"/>
                <w:sz w:val="20"/>
                <w:szCs w:val="20"/>
                <w:lang w:val="en-US"/>
              </w:rPr>
            </w:pPr>
            <w:r w:rsidRPr="00494415">
              <w:rPr>
                <w:rFonts w:ascii="Times New Roman" w:hAnsi="Times New Roman"/>
                <w:sz w:val="20"/>
                <w:szCs w:val="20"/>
              </w:rPr>
              <w:t>0,00</w:t>
            </w:r>
            <w:r w:rsidR="00543CFC">
              <w:rPr>
                <w:rFonts w:ascii="Times New Roman" w:hAnsi="Times New Roman"/>
                <w:sz w:val="20"/>
                <w:szCs w:val="20"/>
              </w:rPr>
              <w:t>1</w:t>
            </w:r>
            <w:r w:rsidR="00E27375">
              <w:rPr>
                <w:rFonts w:ascii="Times New Roman" w:hAnsi="Times New Roman"/>
                <w:sz w:val="20"/>
                <w:szCs w:val="20"/>
              </w:rPr>
              <w:t>2</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64"/>
        </w:trPr>
        <w:tc>
          <w:tcPr>
            <w:tcW w:w="15466" w:type="dxa"/>
            <w:gridSpan w:val="1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 xml:space="preserve">Подпрограмма 6 «Пожарная безопасность на территории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w:t>
            </w:r>
          </w:p>
        </w:tc>
      </w:tr>
      <w:tr w:rsidR="00B01289" w:rsidRPr="00494415" w:rsidTr="00484C68">
        <w:trPr>
          <w:trHeight w:val="490"/>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spacing w:after="0"/>
              <w:rPr>
                <w:rFonts w:ascii="Times New Roman" w:hAnsi="Times New Roman"/>
                <w:sz w:val="20"/>
                <w:szCs w:val="20"/>
              </w:rPr>
            </w:pPr>
            <w:r w:rsidRPr="00494415">
              <w:rPr>
                <w:rFonts w:ascii="Times New Roman" w:hAnsi="Times New Roman"/>
                <w:sz w:val="20"/>
                <w:szCs w:val="20"/>
              </w:rPr>
              <w:t xml:space="preserve">Динамика снижения на территории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  общего количества пожаров</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Ед.</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1,0000</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367"/>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 xml:space="preserve">Проведение профилактических </w:t>
            </w:r>
            <w:proofErr w:type="spellStart"/>
            <w:proofErr w:type="gramStart"/>
            <w:r w:rsidRPr="00494415">
              <w:rPr>
                <w:rFonts w:ascii="Times New Roman" w:hAnsi="Times New Roman"/>
                <w:sz w:val="20"/>
                <w:szCs w:val="20"/>
              </w:rPr>
              <w:t>меро-приятий</w:t>
            </w:r>
            <w:proofErr w:type="spellEnd"/>
            <w:proofErr w:type="gramEnd"/>
            <w:r w:rsidRPr="00494415">
              <w:rPr>
                <w:rFonts w:ascii="Times New Roman" w:hAnsi="Times New Roman"/>
                <w:sz w:val="20"/>
                <w:szCs w:val="20"/>
              </w:rPr>
              <w:t xml:space="preserve">, направленных на предупреждение пожаров на территории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  </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Ед.</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5</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5</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1,0000</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490"/>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 xml:space="preserve">Доля учреждений бюджетной сферы, </w:t>
            </w:r>
            <w:proofErr w:type="spellStart"/>
            <w:proofErr w:type="gramStart"/>
            <w:r w:rsidRPr="00494415">
              <w:rPr>
                <w:rFonts w:ascii="Times New Roman" w:hAnsi="Times New Roman"/>
                <w:sz w:val="20"/>
                <w:szCs w:val="20"/>
              </w:rPr>
              <w:t>приве-денных</w:t>
            </w:r>
            <w:proofErr w:type="spellEnd"/>
            <w:proofErr w:type="gramEnd"/>
            <w:r w:rsidRPr="00494415">
              <w:rPr>
                <w:rFonts w:ascii="Times New Roman" w:hAnsi="Times New Roman"/>
                <w:sz w:val="20"/>
                <w:szCs w:val="20"/>
              </w:rPr>
              <w:t xml:space="preserve"> в соответствии с требованиями пожарной безопасности</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Ед.</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1,0000</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490"/>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Итоговое значение по подпрограмме 6</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1,0000</w:t>
            </w:r>
          </w:p>
        </w:tc>
        <w:tc>
          <w:tcPr>
            <w:tcW w:w="1420" w:type="dxa"/>
            <w:tcBorders>
              <w:top w:val="nil"/>
              <w:left w:val="single" w:sz="8" w:space="0" w:color="000000"/>
              <w:bottom w:val="single" w:sz="8" w:space="0" w:color="000000"/>
              <w:right w:val="nil"/>
            </w:tcBorders>
            <w:shd w:val="clear" w:color="FFFFCC" w:fill="FFFFFF"/>
          </w:tcPr>
          <w:p w:rsidR="00B01289" w:rsidRPr="00494415" w:rsidRDefault="00543CFC" w:rsidP="00484C68">
            <w:pPr>
              <w:widowControl w:val="0"/>
              <w:jc w:val="center"/>
              <w:rPr>
                <w:rFonts w:ascii="Times New Roman" w:hAnsi="Times New Roman"/>
                <w:sz w:val="20"/>
                <w:szCs w:val="20"/>
              </w:rPr>
            </w:pPr>
            <w:r>
              <w:rPr>
                <w:rFonts w:ascii="Times New Roman" w:hAnsi="Times New Roman"/>
                <w:sz w:val="20"/>
                <w:szCs w:val="20"/>
              </w:rPr>
              <w:t>2</w:t>
            </w:r>
            <w:r w:rsidR="00B01289" w:rsidRPr="00494415">
              <w:rPr>
                <w:rFonts w:ascii="Times New Roman" w:hAnsi="Times New Roman"/>
                <w:sz w:val="20"/>
                <w:szCs w:val="20"/>
              </w:rPr>
              <w:t>,1</w:t>
            </w:r>
          </w:p>
        </w:tc>
        <w:tc>
          <w:tcPr>
            <w:tcW w:w="1491" w:type="dxa"/>
            <w:tcBorders>
              <w:top w:val="nil"/>
              <w:left w:val="single" w:sz="8" w:space="0" w:color="000000"/>
              <w:bottom w:val="single" w:sz="8" w:space="0" w:color="000000"/>
              <w:right w:val="nil"/>
            </w:tcBorders>
            <w:shd w:val="clear" w:color="FFFFCC" w:fill="FFFFFF"/>
          </w:tcPr>
          <w:p w:rsidR="00B01289" w:rsidRPr="00543CFC" w:rsidRDefault="00B01289" w:rsidP="00543CFC">
            <w:pPr>
              <w:widowControl w:val="0"/>
              <w:jc w:val="center"/>
              <w:rPr>
                <w:rFonts w:ascii="Times New Roman" w:hAnsi="Times New Roman"/>
                <w:sz w:val="20"/>
                <w:szCs w:val="20"/>
              </w:rPr>
            </w:pPr>
            <w:r w:rsidRPr="00494415">
              <w:rPr>
                <w:rFonts w:ascii="Times New Roman" w:hAnsi="Times New Roman"/>
                <w:sz w:val="20"/>
                <w:szCs w:val="20"/>
              </w:rPr>
              <w:t>0,0</w:t>
            </w:r>
            <w:r w:rsidR="00543CFC">
              <w:rPr>
                <w:rFonts w:ascii="Times New Roman" w:hAnsi="Times New Roman"/>
                <w:sz w:val="20"/>
                <w:szCs w:val="20"/>
              </w:rPr>
              <w:t>002</w:t>
            </w:r>
          </w:p>
        </w:tc>
        <w:tc>
          <w:tcPr>
            <w:tcW w:w="1322" w:type="dxa"/>
            <w:tcBorders>
              <w:top w:val="nil"/>
              <w:left w:val="single" w:sz="8" w:space="0" w:color="000000"/>
              <w:bottom w:val="single" w:sz="8" w:space="0" w:color="000000"/>
              <w:right w:val="nil"/>
            </w:tcBorders>
            <w:shd w:val="clear" w:color="FFFFCC" w:fill="FFFFFF"/>
          </w:tcPr>
          <w:p w:rsidR="00B01289" w:rsidRPr="00543CFC" w:rsidRDefault="00B01289" w:rsidP="00543CFC">
            <w:pPr>
              <w:widowControl w:val="0"/>
              <w:jc w:val="center"/>
              <w:rPr>
                <w:rFonts w:ascii="Times New Roman" w:hAnsi="Times New Roman"/>
                <w:sz w:val="20"/>
                <w:szCs w:val="20"/>
              </w:rPr>
            </w:pPr>
            <w:r w:rsidRPr="00494415">
              <w:rPr>
                <w:rFonts w:ascii="Times New Roman" w:hAnsi="Times New Roman"/>
                <w:sz w:val="20"/>
                <w:szCs w:val="20"/>
              </w:rPr>
              <w:t>0,0</w:t>
            </w:r>
            <w:r w:rsidR="00543CFC">
              <w:rPr>
                <w:rFonts w:ascii="Times New Roman" w:hAnsi="Times New Roman"/>
                <w:sz w:val="20"/>
                <w:szCs w:val="20"/>
              </w:rPr>
              <w:t>002</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490"/>
        </w:trPr>
        <w:tc>
          <w:tcPr>
            <w:tcW w:w="15466" w:type="dxa"/>
            <w:gridSpan w:val="1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widowControl w:val="0"/>
              <w:spacing w:after="0"/>
              <w:rPr>
                <w:rFonts w:ascii="Times New Roman" w:hAnsi="Times New Roman"/>
                <w:sz w:val="20"/>
                <w:szCs w:val="20"/>
              </w:rPr>
            </w:pPr>
            <w:r w:rsidRPr="00494415">
              <w:rPr>
                <w:rFonts w:ascii="Times New Roman" w:hAnsi="Times New Roman"/>
                <w:sz w:val="20"/>
                <w:szCs w:val="20"/>
              </w:rPr>
              <w:lastRenderedPageBreak/>
              <w:t xml:space="preserve">Подпрограмма 7 «Формирование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w:t>
            </w:r>
          </w:p>
        </w:tc>
      </w:tr>
      <w:tr w:rsidR="00B01289" w:rsidRPr="00494415" w:rsidTr="00484C68">
        <w:trPr>
          <w:trHeight w:val="490"/>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spacing w:after="0" w:line="240" w:lineRule="auto"/>
              <w:rPr>
                <w:rFonts w:ascii="Times New Roman" w:hAnsi="Times New Roman"/>
                <w:sz w:val="20"/>
                <w:szCs w:val="20"/>
              </w:rPr>
            </w:pPr>
            <w:r w:rsidRPr="00494415">
              <w:rPr>
                <w:rFonts w:ascii="Times New Roman" w:hAnsi="Times New Roman"/>
                <w:sz w:val="20"/>
                <w:szCs w:val="20"/>
              </w:rPr>
              <w:t>Удельный вес населения, участвующих в культурно-массовых мероприятиях</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spacing w:after="0" w:line="240" w:lineRule="auto"/>
              <w:jc w:val="center"/>
              <w:rPr>
                <w:rFonts w:ascii="Times New Roman" w:hAnsi="Times New Roman"/>
                <w:sz w:val="20"/>
                <w:szCs w:val="20"/>
              </w:rPr>
            </w:pPr>
            <w:r w:rsidRPr="00494415">
              <w:rPr>
                <w:rFonts w:ascii="Times New Roman" w:hAnsi="Times New Roman"/>
                <w:sz w:val="20"/>
                <w:szCs w:val="20"/>
              </w:rPr>
              <w:t>%</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45</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45</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1,0000</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490"/>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spacing w:after="0" w:line="240" w:lineRule="auto"/>
              <w:rPr>
                <w:rFonts w:ascii="Times New Roman" w:hAnsi="Times New Roman"/>
                <w:sz w:val="20"/>
                <w:szCs w:val="20"/>
              </w:rPr>
            </w:pPr>
            <w:r w:rsidRPr="00494415">
              <w:rPr>
                <w:rFonts w:ascii="Times New Roman" w:hAnsi="Times New Roman"/>
                <w:sz w:val="20"/>
                <w:szCs w:val="20"/>
              </w:rPr>
              <w:t>Количество проведенных мероприятий культурной направленности</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spacing w:after="0" w:line="240" w:lineRule="auto"/>
              <w:jc w:val="center"/>
              <w:rPr>
                <w:rFonts w:ascii="Times New Roman" w:hAnsi="Times New Roman"/>
                <w:sz w:val="20"/>
                <w:szCs w:val="20"/>
              </w:rPr>
            </w:pPr>
            <w:r w:rsidRPr="00494415">
              <w:rPr>
                <w:rFonts w:ascii="Times New Roman" w:hAnsi="Times New Roman"/>
                <w:sz w:val="20"/>
                <w:szCs w:val="20"/>
              </w:rPr>
              <w:t>Ед.</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175</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175</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1,0000</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490"/>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Доля пользователей, удовлетворенных качеством услуг, предоставляемых библиотеками от общего числа зарегистрированных пользователей</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lang w:val="en-US"/>
              </w:rPr>
            </w:pPr>
            <w:r w:rsidRPr="00494415">
              <w:rPr>
                <w:rFonts w:ascii="Times New Roman" w:hAnsi="Times New Roman"/>
                <w:sz w:val="20"/>
                <w:szCs w:val="20"/>
                <w:lang w:val="en-US"/>
              </w:rPr>
              <w:t>80</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lang w:val="en-US"/>
              </w:rPr>
            </w:pPr>
            <w:r w:rsidRPr="00494415">
              <w:rPr>
                <w:rFonts w:ascii="Times New Roman" w:hAnsi="Times New Roman"/>
                <w:sz w:val="20"/>
                <w:szCs w:val="20"/>
                <w:lang w:val="en-US"/>
              </w:rPr>
              <w:t>80</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1,0000</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490"/>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Доля населения, детей, подростков и молодежи вовлеченных в проводимые  физкультурно-оздоровительные мероприятия</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65</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65</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1,0000</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490"/>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spacing w:after="0" w:line="240" w:lineRule="auto"/>
              <w:rPr>
                <w:rFonts w:ascii="Times New Roman" w:hAnsi="Times New Roman"/>
                <w:sz w:val="20"/>
                <w:szCs w:val="20"/>
              </w:rPr>
            </w:pPr>
            <w:r w:rsidRPr="00494415">
              <w:rPr>
                <w:rFonts w:ascii="Times New Roman" w:hAnsi="Times New Roman"/>
                <w:sz w:val="20"/>
                <w:szCs w:val="20"/>
              </w:rPr>
              <w:t xml:space="preserve">Количество проводимых массовых мероприятий </w:t>
            </w:r>
            <w:proofErr w:type="spellStart"/>
            <w:r w:rsidRPr="00494415">
              <w:rPr>
                <w:rFonts w:ascii="Times New Roman" w:hAnsi="Times New Roman"/>
                <w:sz w:val="20"/>
                <w:szCs w:val="20"/>
              </w:rPr>
              <w:t>физкульткрно-оздоровительного</w:t>
            </w:r>
            <w:proofErr w:type="spellEnd"/>
            <w:r w:rsidRPr="00494415">
              <w:rPr>
                <w:rFonts w:ascii="Times New Roman" w:hAnsi="Times New Roman"/>
                <w:sz w:val="20"/>
                <w:szCs w:val="20"/>
              </w:rPr>
              <w:t xml:space="preserve"> характера</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spacing w:after="0" w:line="240" w:lineRule="auto"/>
              <w:jc w:val="center"/>
              <w:rPr>
                <w:rFonts w:ascii="Times New Roman" w:hAnsi="Times New Roman"/>
                <w:sz w:val="20"/>
                <w:szCs w:val="20"/>
              </w:rPr>
            </w:pPr>
            <w:r w:rsidRPr="00494415">
              <w:rPr>
                <w:rFonts w:ascii="Times New Roman" w:hAnsi="Times New Roman"/>
                <w:sz w:val="20"/>
                <w:szCs w:val="20"/>
              </w:rPr>
              <w:t>Ед.</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140</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145</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543CFC">
            <w:pPr>
              <w:widowControl w:val="0"/>
              <w:jc w:val="center"/>
              <w:rPr>
                <w:rFonts w:ascii="Times New Roman" w:hAnsi="Times New Roman"/>
                <w:sz w:val="20"/>
                <w:szCs w:val="20"/>
              </w:rPr>
            </w:pPr>
            <w:r w:rsidRPr="00494415">
              <w:rPr>
                <w:rFonts w:ascii="Times New Roman" w:hAnsi="Times New Roman"/>
                <w:sz w:val="20"/>
                <w:szCs w:val="20"/>
              </w:rPr>
              <w:t>1,</w:t>
            </w:r>
            <w:r w:rsidR="00543CFC">
              <w:rPr>
                <w:rFonts w:ascii="Times New Roman" w:hAnsi="Times New Roman"/>
                <w:sz w:val="20"/>
                <w:szCs w:val="20"/>
              </w:rPr>
              <w:t>0000</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490"/>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Итоговое значение по подпрограмме 7</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543CFC">
            <w:pPr>
              <w:widowControl w:val="0"/>
              <w:jc w:val="center"/>
              <w:rPr>
                <w:rFonts w:ascii="Times New Roman" w:hAnsi="Times New Roman"/>
                <w:sz w:val="20"/>
                <w:szCs w:val="20"/>
              </w:rPr>
            </w:pPr>
            <w:r w:rsidRPr="00494415">
              <w:rPr>
                <w:rFonts w:ascii="Times New Roman" w:hAnsi="Times New Roman"/>
                <w:sz w:val="20"/>
                <w:szCs w:val="20"/>
              </w:rPr>
              <w:t>1,00</w:t>
            </w:r>
            <w:r w:rsidR="00543CFC">
              <w:rPr>
                <w:rFonts w:ascii="Times New Roman" w:hAnsi="Times New Roman"/>
                <w:sz w:val="20"/>
                <w:szCs w:val="20"/>
              </w:rPr>
              <w:t>00</w:t>
            </w:r>
          </w:p>
        </w:tc>
        <w:tc>
          <w:tcPr>
            <w:tcW w:w="1420" w:type="dxa"/>
            <w:tcBorders>
              <w:top w:val="nil"/>
              <w:left w:val="single" w:sz="8" w:space="0" w:color="000000"/>
              <w:bottom w:val="single" w:sz="8" w:space="0" w:color="000000"/>
              <w:right w:val="nil"/>
            </w:tcBorders>
            <w:shd w:val="clear" w:color="FFFFCC" w:fill="FFFFFF"/>
          </w:tcPr>
          <w:p w:rsidR="00B01289" w:rsidRPr="00543CFC" w:rsidRDefault="00E27375" w:rsidP="00484C68">
            <w:pPr>
              <w:jc w:val="center"/>
              <w:rPr>
                <w:rFonts w:ascii="Times New Roman" w:hAnsi="Times New Roman"/>
                <w:sz w:val="20"/>
                <w:szCs w:val="20"/>
              </w:rPr>
            </w:pPr>
            <w:r>
              <w:rPr>
                <w:rFonts w:ascii="Times New Roman" w:hAnsi="Times New Roman"/>
                <w:sz w:val="20"/>
                <w:szCs w:val="20"/>
              </w:rPr>
              <w:t>3211,8</w:t>
            </w:r>
          </w:p>
        </w:tc>
        <w:tc>
          <w:tcPr>
            <w:tcW w:w="1491" w:type="dxa"/>
            <w:tcBorders>
              <w:top w:val="nil"/>
              <w:left w:val="single" w:sz="8" w:space="0" w:color="000000"/>
              <w:bottom w:val="single" w:sz="8" w:space="0" w:color="000000"/>
              <w:right w:val="nil"/>
            </w:tcBorders>
            <w:shd w:val="clear" w:color="FFFFCC" w:fill="FFFFFF"/>
          </w:tcPr>
          <w:p w:rsidR="00B01289" w:rsidRPr="00543CFC" w:rsidRDefault="00B01289" w:rsidP="00E27375">
            <w:pPr>
              <w:jc w:val="center"/>
              <w:rPr>
                <w:rFonts w:ascii="Times New Roman" w:hAnsi="Times New Roman"/>
                <w:sz w:val="20"/>
                <w:szCs w:val="20"/>
              </w:rPr>
            </w:pPr>
            <w:r w:rsidRPr="00494415">
              <w:rPr>
                <w:rFonts w:ascii="Times New Roman" w:hAnsi="Times New Roman"/>
                <w:sz w:val="20"/>
                <w:szCs w:val="20"/>
              </w:rPr>
              <w:t>0,</w:t>
            </w:r>
            <w:r w:rsidR="00543CFC">
              <w:rPr>
                <w:rFonts w:ascii="Times New Roman" w:hAnsi="Times New Roman"/>
                <w:sz w:val="20"/>
                <w:szCs w:val="20"/>
              </w:rPr>
              <w:t>2</w:t>
            </w:r>
            <w:r w:rsidR="00680190">
              <w:rPr>
                <w:rFonts w:ascii="Times New Roman" w:hAnsi="Times New Roman"/>
                <w:sz w:val="20"/>
                <w:szCs w:val="20"/>
              </w:rPr>
              <w:t>61</w:t>
            </w:r>
            <w:r w:rsidR="00E27375">
              <w:rPr>
                <w:rFonts w:ascii="Times New Roman" w:hAnsi="Times New Roman"/>
                <w:sz w:val="20"/>
                <w:szCs w:val="20"/>
              </w:rPr>
              <w:t>9</w:t>
            </w:r>
          </w:p>
        </w:tc>
        <w:tc>
          <w:tcPr>
            <w:tcW w:w="1322" w:type="dxa"/>
            <w:tcBorders>
              <w:top w:val="nil"/>
              <w:left w:val="single" w:sz="8" w:space="0" w:color="000000"/>
              <w:bottom w:val="single" w:sz="8" w:space="0" w:color="000000"/>
              <w:right w:val="nil"/>
            </w:tcBorders>
            <w:shd w:val="clear" w:color="FFFFCC" w:fill="FFFFFF"/>
          </w:tcPr>
          <w:p w:rsidR="00B01289" w:rsidRPr="00543CFC" w:rsidRDefault="00B01289" w:rsidP="00E27375">
            <w:pPr>
              <w:jc w:val="center"/>
              <w:rPr>
                <w:rFonts w:ascii="Times New Roman" w:hAnsi="Times New Roman"/>
                <w:sz w:val="20"/>
                <w:szCs w:val="20"/>
              </w:rPr>
            </w:pPr>
            <w:r w:rsidRPr="00494415">
              <w:rPr>
                <w:rFonts w:ascii="Times New Roman" w:hAnsi="Times New Roman"/>
                <w:sz w:val="20"/>
                <w:szCs w:val="20"/>
              </w:rPr>
              <w:t>0,</w:t>
            </w:r>
            <w:r w:rsidR="00543CFC">
              <w:rPr>
                <w:rFonts w:ascii="Times New Roman" w:hAnsi="Times New Roman"/>
                <w:sz w:val="20"/>
                <w:szCs w:val="20"/>
              </w:rPr>
              <w:t>2</w:t>
            </w:r>
            <w:r w:rsidR="00680190">
              <w:rPr>
                <w:rFonts w:ascii="Times New Roman" w:hAnsi="Times New Roman"/>
                <w:sz w:val="20"/>
                <w:szCs w:val="20"/>
              </w:rPr>
              <w:t>61</w:t>
            </w:r>
            <w:r w:rsidR="00E27375">
              <w:rPr>
                <w:rFonts w:ascii="Times New Roman" w:hAnsi="Times New Roman"/>
                <w:sz w:val="20"/>
                <w:szCs w:val="20"/>
              </w:rPr>
              <w:t>9</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490"/>
        </w:trPr>
        <w:tc>
          <w:tcPr>
            <w:tcW w:w="15466" w:type="dxa"/>
            <w:gridSpan w:val="1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Подпрограмма 8 «Управление и распоряжение муниципальной собственностью в муниципальном образовании «</w:t>
            </w:r>
            <w:proofErr w:type="spellStart"/>
            <w:r w:rsidRPr="00494415">
              <w:rPr>
                <w:rFonts w:ascii="Times New Roman" w:hAnsi="Times New Roman"/>
                <w:sz w:val="20"/>
                <w:szCs w:val="20"/>
              </w:rPr>
              <w:t>Верхнеломовский</w:t>
            </w:r>
            <w:proofErr w:type="spellEnd"/>
            <w:r w:rsidRPr="00494415">
              <w:rPr>
                <w:rFonts w:ascii="Times New Roman" w:hAnsi="Times New Roman"/>
                <w:sz w:val="20"/>
                <w:szCs w:val="20"/>
              </w:rPr>
              <w:t xml:space="preserve"> сельсовет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  </w:t>
            </w:r>
          </w:p>
        </w:tc>
      </w:tr>
      <w:tr w:rsidR="00B01289" w:rsidRPr="00494415" w:rsidTr="00484C68">
        <w:trPr>
          <w:trHeight w:val="490"/>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spacing w:after="0" w:line="240" w:lineRule="auto"/>
              <w:rPr>
                <w:rFonts w:ascii="Times New Roman" w:hAnsi="Times New Roman"/>
                <w:sz w:val="20"/>
                <w:szCs w:val="20"/>
              </w:rPr>
            </w:pPr>
            <w:r w:rsidRPr="00494415">
              <w:rPr>
                <w:rFonts w:ascii="Times New Roman" w:hAnsi="Times New Roman"/>
                <w:sz w:val="20"/>
                <w:szCs w:val="20"/>
              </w:rPr>
              <w:lastRenderedPageBreak/>
              <w:t>Количество бесхозяйных объектов недвижимости оформленных в муниципальную собственность в соответствии с действующим законодательством</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spacing w:after="0" w:line="240" w:lineRule="auto"/>
              <w:jc w:val="center"/>
              <w:rPr>
                <w:rFonts w:ascii="Times New Roman" w:hAnsi="Times New Roman"/>
                <w:sz w:val="20"/>
                <w:szCs w:val="20"/>
              </w:rPr>
            </w:pPr>
            <w:r w:rsidRPr="00494415">
              <w:rPr>
                <w:rFonts w:ascii="Times New Roman" w:hAnsi="Times New Roman"/>
                <w:sz w:val="20"/>
                <w:szCs w:val="20"/>
              </w:rPr>
              <w:t>Ед.</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4</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0,2500</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490"/>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 xml:space="preserve">Количество земельных участков (невостребованных земельных долей) оформленных в муниципальную собственность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  </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Ед.</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9</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8</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0,8889</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490"/>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spacing w:after="0" w:line="240" w:lineRule="auto"/>
              <w:rPr>
                <w:rFonts w:ascii="Times New Roman" w:hAnsi="Times New Roman"/>
                <w:sz w:val="20"/>
                <w:szCs w:val="20"/>
              </w:rPr>
            </w:pPr>
            <w:r w:rsidRPr="00494415">
              <w:rPr>
                <w:rFonts w:ascii="Times New Roman" w:hAnsi="Times New Roman"/>
                <w:sz w:val="20"/>
                <w:szCs w:val="20"/>
              </w:rPr>
              <w:t xml:space="preserve">Учет объектов муниципальной </w:t>
            </w:r>
            <w:proofErr w:type="spellStart"/>
            <w:proofErr w:type="gramStart"/>
            <w:r w:rsidRPr="00494415">
              <w:rPr>
                <w:rFonts w:ascii="Times New Roman" w:hAnsi="Times New Roman"/>
                <w:sz w:val="20"/>
                <w:szCs w:val="20"/>
              </w:rPr>
              <w:t>собст-венности</w:t>
            </w:r>
            <w:proofErr w:type="spellEnd"/>
            <w:proofErr w:type="gramEnd"/>
            <w:r w:rsidRPr="00494415">
              <w:rPr>
                <w:rFonts w:ascii="Times New Roman" w:hAnsi="Times New Roman"/>
                <w:sz w:val="20"/>
                <w:szCs w:val="20"/>
              </w:rPr>
              <w:t xml:space="preserve"> в реестре муниципальной собственности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  </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spacing w:after="0" w:line="240" w:lineRule="auto"/>
              <w:jc w:val="center"/>
              <w:rPr>
                <w:rFonts w:ascii="Times New Roman" w:hAnsi="Times New Roman"/>
                <w:sz w:val="20"/>
                <w:szCs w:val="20"/>
              </w:rPr>
            </w:pPr>
            <w:r w:rsidRPr="00494415">
              <w:rPr>
                <w:rFonts w:ascii="Times New Roman" w:hAnsi="Times New Roman"/>
                <w:sz w:val="20"/>
                <w:szCs w:val="20"/>
              </w:rPr>
              <w:t>%</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spacing w:after="0" w:line="240" w:lineRule="auto"/>
              <w:jc w:val="center"/>
              <w:rPr>
                <w:rFonts w:ascii="Times New Roman" w:hAnsi="Times New Roman"/>
                <w:sz w:val="20"/>
                <w:szCs w:val="20"/>
              </w:rPr>
            </w:pPr>
            <w:r w:rsidRPr="00494415">
              <w:rPr>
                <w:rFonts w:ascii="Times New Roman" w:hAnsi="Times New Roman"/>
                <w:sz w:val="20"/>
                <w:szCs w:val="20"/>
              </w:rPr>
              <w:t>100</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spacing w:after="0" w:line="240" w:lineRule="auto"/>
              <w:jc w:val="center"/>
              <w:rPr>
                <w:rFonts w:ascii="Times New Roman" w:hAnsi="Times New Roman"/>
                <w:sz w:val="20"/>
                <w:szCs w:val="20"/>
              </w:rPr>
            </w:pPr>
            <w:r w:rsidRPr="00494415">
              <w:rPr>
                <w:rFonts w:ascii="Times New Roman" w:hAnsi="Times New Roman"/>
                <w:sz w:val="20"/>
                <w:szCs w:val="20"/>
              </w:rPr>
              <w:t>100</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spacing w:after="0" w:line="240" w:lineRule="auto"/>
              <w:jc w:val="center"/>
              <w:rPr>
                <w:rFonts w:ascii="Times New Roman" w:hAnsi="Times New Roman"/>
                <w:sz w:val="20"/>
                <w:szCs w:val="20"/>
              </w:rPr>
            </w:pPr>
            <w:r w:rsidRPr="00494415">
              <w:rPr>
                <w:rFonts w:ascii="Times New Roman" w:hAnsi="Times New Roman"/>
                <w:sz w:val="20"/>
                <w:szCs w:val="20"/>
              </w:rPr>
              <w:t>1,0000</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490"/>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Итоговое значение по подпрограмме 8</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731" w:type="dxa"/>
            <w:tcBorders>
              <w:top w:val="nil"/>
              <w:left w:val="single" w:sz="8" w:space="0" w:color="000000"/>
              <w:bottom w:val="single" w:sz="8" w:space="0" w:color="000000"/>
              <w:right w:val="nil"/>
            </w:tcBorders>
            <w:shd w:val="clear" w:color="FFFFCC" w:fill="FFFFFF"/>
          </w:tcPr>
          <w:p w:rsidR="00B01289" w:rsidRPr="00494415" w:rsidRDefault="00543CFC" w:rsidP="00484C68">
            <w:pPr>
              <w:widowControl w:val="0"/>
              <w:jc w:val="center"/>
              <w:rPr>
                <w:rFonts w:ascii="Times New Roman" w:hAnsi="Times New Roman"/>
                <w:sz w:val="20"/>
                <w:szCs w:val="20"/>
              </w:rPr>
            </w:pPr>
            <w:r>
              <w:rPr>
                <w:rFonts w:ascii="Times New Roman" w:hAnsi="Times New Roman"/>
                <w:sz w:val="20"/>
                <w:szCs w:val="20"/>
              </w:rPr>
              <w:t>1,0000</w:t>
            </w:r>
          </w:p>
        </w:tc>
        <w:tc>
          <w:tcPr>
            <w:tcW w:w="1420" w:type="dxa"/>
            <w:tcBorders>
              <w:top w:val="nil"/>
              <w:left w:val="single" w:sz="8" w:space="0" w:color="000000"/>
              <w:bottom w:val="single" w:sz="8" w:space="0" w:color="000000"/>
              <w:right w:val="nil"/>
            </w:tcBorders>
            <w:shd w:val="clear" w:color="FFFFCC" w:fill="FFFFFF"/>
          </w:tcPr>
          <w:p w:rsidR="00B01289" w:rsidRPr="00543CFC" w:rsidRDefault="00543CFC" w:rsidP="00484C68">
            <w:pPr>
              <w:widowControl w:val="0"/>
              <w:jc w:val="center"/>
              <w:rPr>
                <w:rFonts w:ascii="Times New Roman" w:hAnsi="Times New Roman"/>
                <w:sz w:val="20"/>
                <w:szCs w:val="20"/>
              </w:rPr>
            </w:pPr>
            <w:r>
              <w:rPr>
                <w:rFonts w:ascii="Times New Roman" w:hAnsi="Times New Roman"/>
                <w:sz w:val="20"/>
                <w:szCs w:val="20"/>
              </w:rPr>
              <w:t>1</w:t>
            </w:r>
            <w:r w:rsidR="00E27375">
              <w:rPr>
                <w:rFonts w:ascii="Times New Roman" w:hAnsi="Times New Roman"/>
                <w:sz w:val="20"/>
                <w:szCs w:val="20"/>
              </w:rPr>
              <w:t>7</w:t>
            </w:r>
            <w:r>
              <w:rPr>
                <w:rFonts w:ascii="Times New Roman" w:hAnsi="Times New Roman"/>
                <w:sz w:val="20"/>
                <w:szCs w:val="20"/>
              </w:rPr>
              <w:t>9,3</w:t>
            </w:r>
          </w:p>
        </w:tc>
        <w:tc>
          <w:tcPr>
            <w:tcW w:w="1491" w:type="dxa"/>
            <w:tcBorders>
              <w:top w:val="nil"/>
              <w:left w:val="single" w:sz="8" w:space="0" w:color="000000"/>
              <w:bottom w:val="single" w:sz="8" w:space="0" w:color="000000"/>
              <w:right w:val="nil"/>
            </w:tcBorders>
            <w:shd w:val="clear" w:color="FFFFCC" w:fill="FFFFFF"/>
          </w:tcPr>
          <w:p w:rsidR="00B01289" w:rsidRPr="00543CFC" w:rsidRDefault="00B01289" w:rsidP="00E27375">
            <w:pPr>
              <w:widowControl w:val="0"/>
              <w:jc w:val="center"/>
              <w:rPr>
                <w:rFonts w:ascii="Times New Roman" w:hAnsi="Times New Roman"/>
                <w:sz w:val="20"/>
                <w:szCs w:val="20"/>
              </w:rPr>
            </w:pPr>
            <w:r w:rsidRPr="00494415">
              <w:rPr>
                <w:rFonts w:ascii="Times New Roman" w:hAnsi="Times New Roman"/>
                <w:sz w:val="20"/>
                <w:szCs w:val="20"/>
              </w:rPr>
              <w:t>0,0</w:t>
            </w:r>
            <w:r w:rsidR="00E27375">
              <w:rPr>
                <w:rFonts w:ascii="Times New Roman" w:hAnsi="Times New Roman"/>
                <w:sz w:val="20"/>
                <w:szCs w:val="20"/>
              </w:rPr>
              <w:t>146</w:t>
            </w:r>
          </w:p>
        </w:tc>
        <w:tc>
          <w:tcPr>
            <w:tcW w:w="1322" w:type="dxa"/>
            <w:tcBorders>
              <w:top w:val="nil"/>
              <w:left w:val="single" w:sz="8" w:space="0" w:color="000000"/>
              <w:bottom w:val="single" w:sz="8" w:space="0" w:color="000000"/>
              <w:right w:val="nil"/>
            </w:tcBorders>
            <w:shd w:val="clear" w:color="FFFFCC" w:fill="FFFFFF"/>
          </w:tcPr>
          <w:p w:rsidR="00B01289" w:rsidRPr="00543CFC" w:rsidRDefault="00B01289" w:rsidP="00E27375">
            <w:pPr>
              <w:widowControl w:val="0"/>
              <w:jc w:val="center"/>
              <w:rPr>
                <w:rFonts w:ascii="Times New Roman" w:hAnsi="Times New Roman"/>
                <w:sz w:val="20"/>
                <w:szCs w:val="20"/>
              </w:rPr>
            </w:pPr>
            <w:r w:rsidRPr="00494415">
              <w:rPr>
                <w:rFonts w:ascii="Times New Roman" w:hAnsi="Times New Roman"/>
                <w:sz w:val="20"/>
                <w:szCs w:val="20"/>
              </w:rPr>
              <w:t>0,0</w:t>
            </w:r>
            <w:r w:rsidR="00E27375">
              <w:rPr>
                <w:rFonts w:ascii="Times New Roman" w:hAnsi="Times New Roman"/>
                <w:sz w:val="20"/>
                <w:szCs w:val="20"/>
              </w:rPr>
              <w:t>146</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130"/>
        </w:trPr>
        <w:tc>
          <w:tcPr>
            <w:tcW w:w="15466" w:type="dxa"/>
            <w:gridSpan w:val="1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 xml:space="preserve">Подпрограмма 9 «Развитие гражданского общества на территории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w:t>
            </w:r>
          </w:p>
        </w:tc>
      </w:tr>
      <w:tr w:rsidR="00B01289" w:rsidRPr="00494415" w:rsidTr="00484C68">
        <w:trPr>
          <w:trHeight w:val="554"/>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spacing w:after="0" w:line="240" w:lineRule="auto"/>
              <w:rPr>
                <w:rFonts w:ascii="Times New Roman" w:hAnsi="Times New Roman"/>
                <w:sz w:val="20"/>
                <w:szCs w:val="20"/>
              </w:rPr>
            </w:pPr>
            <w:r w:rsidRPr="00494415">
              <w:rPr>
                <w:rFonts w:ascii="Times New Roman" w:hAnsi="Times New Roman"/>
                <w:sz w:val="20"/>
                <w:szCs w:val="20"/>
              </w:rPr>
              <w:t xml:space="preserve">Количество жителей, принимающих участие в массовых мероприятиях по </w:t>
            </w:r>
            <w:r w:rsidRPr="00494415">
              <w:rPr>
                <w:rFonts w:ascii="Times New Roman" w:hAnsi="Times New Roman"/>
                <w:sz w:val="20"/>
                <w:szCs w:val="20"/>
              </w:rPr>
              <w:lastRenderedPageBreak/>
              <w:t xml:space="preserve">благоустройству населенных пунктов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spacing w:after="0" w:line="240" w:lineRule="auto"/>
              <w:jc w:val="center"/>
              <w:rPr>
                <w:rFonts w:ascii="Times New Roman" w:hAnsi="Times New Roman"/>
                <w:sz w:val="20"/>
                <w:szCs w:val="20"/>
              </w:rPr>
            </w:pPr>
            <w:r w:rsidRPr="00494415">
              <w:rPr>
                <w:rFonts w:ascii="Times New Roman" w:hAnsi="Times New Roman"/>
                <w:sz w:val="20"/>
                <w:szCs w:val="20"/>
              </w:rPr>
              <w:lastRenderedPageBreak/>
              <w:t>Ед.</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300</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360</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1,2000</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554"/>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lastRenderedPageBreak/>
              <w:t xml:space="preserve">Количество мероприятий, направленных на стимулирование участия населения в </w:t>
            </w:r>
            <w:proofErr w:type="spellStart"/>
            <w:r w:rsidRPr="00494415">
              <w:rPr>
                <w:rFonts w:ascii="Times New Roman" w:hAnsi="Times New Roman"/>
                <w:sz w:val="20"/>
                <w:szCs w:val="20"/>
              </w:rPr>
              <w:t>осущест-вленииместного</w:t>
            </w:r>
            <w:proofErr w:type="spellEnd"/>
            <w:r w:rsidRPr="00494415">
              <w:rPr>
                <w:rFonts w:ascii="Times New Roman" w:hAnsi="Times New Roman"/>
                <w:sz w:val="20"/>
                <w:szCs w:val="20"/>
              </w:rPr>
              <w:t xml:space="preserve"> самоуправления в </w:t>
            </w:r>
            <w:proofErr w:type="spellStart"/>
            <w:r w:rsidRPr="00494415">
              <w:rPr>
                <w:rFonts w:ascii="Times New Roman" w:hAnsi="Times New Roman"/>
                <w:sz w:val="20"/>
                <w:szCs w:val="20"/>
              </w:rPr>
              <w:t>Верхнеломовском</w:t>
            </w:r>
            <w:proofErr w:type="spellEnd"/>
            <w:r w:rsidRPr="00494415">
              <w:rPr>
                <w:rFonts w:ascii="Times New Roman" w:hAnsi="Times New Roman"/>
                <w:sz w:val="20"/>
                <w:szCs w:val="20"/>
              </w:rPr>
              <w:t xml:space="preserve"> сельсовете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Ед.</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6</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6</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rPr>
              <w:t>1,0000</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554"/>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 xml:space="preserve">Увеличение количества информационного материала в сфере массового информирования населения </w:t>
            </w:r>
            <w:proofErr w:type="spellStart"/>
            <w:r w:rsidRPr="00494415">
              <w:rPr>
                <w:rFonts w:ascii="Times New Roman" w:hAnsi="Times New Roman"/>
                <w:sz w:val="20"/>
                <w:szCs w:val="20"/>
              </w:rPr>
              <w:t>Верхнеломовского</w:t>
            </w:r>
            <w:proofErr w:type="spellEnd"/>
            <w:r w:rsidRPr="00494415">
              <w:rPr>
                <w:rFonts w:ascii="Times New Roman" w:hAnsi="Times New Roman"/>
                <w:sz w:val="20"/>
                <w:szCs w:val="20"/>
              </w:rPr>
              <w:t xml:space="preserve"> сельсовета </w:t>
            </w:r>
            <w:proofErr w:type="spellStart"/>
            <w:r w:rsidRPr="00494415">
              <w:rPr>
                <w:rFonts w:ascii="Times New Roman" w:hAnsi="Times New Roman"/>
                <w:sz w:val="20"/>
                <w:szCs w:val="20"/>
              </w:rPr>
              <w:t>Нижнеломовского</w:t>
            </w:r>
            <w:proofErr w:type="spellEnd"/>
            <w:r w:rsidRPr="00494415">
              <w:rPr>
                <w:rFonts w:ascii="Times New Roman" w:hAnsi="Times New Roman"/>
                <w:sz w:val="20"/>
                <w:szCs w:val="20"/>
              </w:rPr>
              <w:t xml:space="preserve"> района  Пензенской области через средства массовой информации.</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spacing w:line="240" w:lineRule="auto"/>
              <w:jc w:val="center"/>
              <w:rPr>
                <w:rFonts w:ascii="Times New Roman" w:hAnsi="Times New Roman"/>
                <w:sz w:val="20"/>
                <w:szCs w:val="20"/>
              </w:rPr>
            </w:pPr>
            <w:r w:rsidRPr="00494415">
              <w:rPr>
                <w:rFonts w:ascii="Times New Roman" w:hAnsi="Times New Roman"/>
                <w:sz w:val="20"/>
                <w:szCs w:val="20"/>
              </w:rPr>
              <w:t>ЕД.</w:t>
            </w: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spacing w:line="240" w:lineRule="auto"/>
              <w:jc w:val="center"/>
              <w:rPr>
                <w:rFonts w:ascii="Times New Roman" w:hAnsi="Times New Roman"/>
                <w:sz w:val="20"/>
                <w:szCs w:val="20"/>
              </w:rPr>
            </w:pPr>
            <w:r w:rsidRPr="00494415">
              <w:rPr>
                <w:rFonts w:ascii="Times New Roman" w:hAnsi="Times New Roman"/>
                <w:sz w:val="20"/>
                <w:szCs w:val="20"/>
              </w:rPr>
              <w:t>100</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spacing w:line="240" w:lineRule="auto"/>
              <w:jc w:val="center"/>
              <w:rPr>
                <w:rFonts w:ascii="Times New Roman" w:hAnsi="Times New Roman"/>
                <w:sz w:val="20"/>
                <w:szCs w:val="20"/>
              </w:rPr>
            </w:pPr>
            <w:r w:rsidRPr="00494415">
              <w:rPr>
                <w:rFonts w:ascii="Times New Roman" w:hAnsi="Times New Roman"/>
                <w:sz w:val="20"/>
                <w:szCs w:val="20"/>
              </w:rPr>
              <w:t>100</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spacing w:line="240" w:lineRule="auto"/>
              <w:jc w:val="center"/>
              <w:rPr>
                <w:rFonts w:ascii="Times New Roman" w:hAnsi="Times New Roman"/>
                <w:sz w:val="20"/>
                <w:szCs w:val="20"/>
              </w:rPr>
            </w:pPr>
            <w:r w:rsidRPr="00494415">
              <w:rPr>
                <w:rFonts w:ascii="Times New Roman" w:hAnsi="Times New Roman"/>
                <w:sz w:val="20"/>
                <w:szCs w:val="20"/>
              </w:rPr>
              <w:t>1,0000</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r w:rsidR="00B01289" w:rsidRPr="00494415" w:rsidTr="00484C68">
        <w:trPr>
          <w:trHeight w:val="554"/>
        </w:trPr>
        <w:tc>
          <w:tcPr>
            <w:tcW w:w="2075"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rPr>
                <w:rFonts w:ascii="Times New Roman" w:hAnsi="Times New Roman"/>
                <w:sz w:val="20"/>
                <w:szCs w:val="20"/>
              </w:rPr>
            </w:pPr>
            <w:r w:rsidRPr="00494415">
              <w:rPr>
                <w:rFonts w:ascii="Times New Roman" w:hAnsi="Times New Roman"/>
                <w:sz w:val="20"/>
                <w:szCs w:val="20"/>
              </w:rPr>
              <w:t>Итоговое значение по подпрограмме 9</w:t>
            </w:r>
          </w:p>
        </w:tc>
        <w:tc>
          <w:tcPr>
            <w:tcW w:w="958"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p>
        </w:tc>
        <w:tc>
          <w:tcPr>
            <w:tcW w:w="133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333"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731" w:type="dxa"/>
            <w:tcBorders>
              <w:top w:val="nil"/>
              <w:left w:val="single" w:sz="8" w:space="0" w:color="000000"/>
              <w:bottom w:val="single" w:sz="8" w:space="0" w:color="000000"/>
              <w:right w:val="nil"/>
            </w:tcBorders>
            <w:shd w:val="clear" w:color="FFFFCC" w:fill="FFFFFF"/>
          </w:tcPr>
          <w:p w:rsidR="00B01289" w:rsidRPr="00494415" w:rsidRDefault="00B01289" w:rsidP="00543CFC">
            <w:pPr>
              <w:widowControl w:val="0"/>
              <w:jc w:val="center"/>
              <w:rPr>
                <w:rFonts w:ascii="Times New Roman" w:hAnsi="Times New Roman"/>
                <w:sz w:val="20"/>
                <w:szCs w:val="20"/>
              </w:rPr>
            </w:pPr>
            <w:r w:rsidRPr="00494415">
              <w:rPr>
                <w:rFonts w:ascii="Times New Roman" w:hAnsi="Times New Roman"/>
                <w:sz w:val="20"/>
                <w:szCs w:val="20"/>
              </w:rPr>
              <w:t>1,0</w:t>
            </w:r>
            <w:r w:rsidR="00543CFC">
              <w:rPr>
                <w:rFonts w:ascii="Times New Roman" w:hAnsi="Times New Roman"/>
                <w:sz w:val="20"/>
                <w:szCs w:val="20"/>
              </w:rPr>
              <w:t>000</w:t>
            </w:r>
          </w:p>
        </w:tc>
        <w:tc>
          <w:tcPr>
            <w:tcW w:w="1420"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rPr>
            </w:pPr>
            <w:r w:rsidRPr="00494415">
              <w:rPr>
                <w:rFonts w:ascii="Times New Roman" w:hAnsi="Times New Roman"/>
                <w:sz w:val="20"/>
                <w:szCs w:val="20"/>
                <w:lang w:val="en-US"/>
              </w:rPr>
              <w:t>0</w:t>
            </w:r>
            <w:r w:rsidRPr="00494415">
              <w:rPr>
                <w:rFonts w:ascii="Times New Roman" w:hAnsi="Times New Roman"/>
                <w:sz w:val="20"/>
                <w:szCs w:val="20"/>
              </w:rPr>
              <w:t>,0</w:t>
            </w:r>
          </w:p>
        </w:tc>
        <w:tc>
          <w:tcPr>
            <w:tcW w:w="1491"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lang w:val="en-US"/>
              </w:rPr>
            </w:pPr>
            <w:r w:rsidRPr="00494415">
              <w:rPr>
                <w:rFonts w:ascii="Times New Roman" w:hAnsi="Times New Roman"/>
                <w:sz w:val="20"/>
                <w:szCs w:val="20"/>
              </w:rPr>
              <w:t>0,00</w:t>
            </w:r>
            <w:r w:rsidRPr="00494415">
              <w:rPr>
                <w:rFonts w:ascii="Times New Roman" w:hAnsi="Times New Roman"/>
                <w:sz w:val="20"/>
                <w:szCs w:val="20"/>
                <w:lang w:val="en-US"/>
              </w:rPr>
              <w:t>00</w:t>
            </w:r>
          </w:p>
        </w:tc>
        <w:tc>
          <w:tcPr>
            <w:tcW w:w="1322" w:type="dxa"/>
            <w:tcBorders>
              <w:top w:val="nil"/>
              <w:left w:val="single" w:sz="8" w:space="0" w:color="000000"/>
              <w:bottom w:val="single" w:sz="8" w:space="0" w:color="000000"/>
              <w:right w:val="nil"/>
            </w:tcBorders>
            <w:shd w:val="clear" w:color="FFFFCC" w:fill="FFFFFF"/>
          </w:tcPr>
          <w:p w:rsidR="00B01289" w:rsidRPr="00494415" w:rsidRDefault="00B01289" w:rsidP="00484C68">
            <w:pPr>
              <w:widowControl w:val="0"/>
              <w:jc w:val="center"/>
              <w:rPr>
                <w:rFonts w:ascii="Times New Roman" w:hAnsi="Times New Roman"/>
                <w:sz w:val="20"/>
                <w:szCs w:val="20"/>
                <w:lang w:val="en-US"/>
              </w:rPr>
            </w:pPr>
            <w:r w:rsidRPr="00494415">
              <w:rPr>
                <w:rFonts w:ascii="Times New Roman" w:hAnsi="Times New Roman"/>
                <w:sz w:val="20"/>
                <w:szCs w:val="20"/>
              </w:rPr>
              <w:t>0,00</w:t>
            </w:r>
            <w:r w:rsidRPr="00494415">
              <w:rPr>
                <w:rFonts w:ascii="Times New Roman" w:hAnsi="Times New Roman"/>
                <w:sz w:val="20"/>
                <w:szCs w:val="20"/>
                <w:lang w:val="en-US"/>
              </w:rPr>
              <w:t>00</w:t>
            </w:r>
          </w:p>
        </w:tc>
        <w:tc>
          <w:tcPr>
            <w:tcW w:w="1307" w:type="dxa"/>
            <w:tcBorders>
              <w:top w:val="nil"/>
              <w:left w:val="single" w:sz="8" w:space="0" w:color="000000"/>
              <w:bottom w:val="single" w:sz="8" w:space="0" w:color="000000"/>
              <w:right w:val="nil"/>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1079" w:type="dxa"/>
            <w:gridSpan w:val="2"/>
            <w:tcBorders>
              <w:top w:val="nil"/>
              <w:left w:val="single" w:sz="8" w:space="0" w:color="000000"/>
              <w:bottom w:val="single" w:sz="8" w:space="0" w:color="000000"/>
              <w:right w:val="single" w:sz="8" w:space="0" w:color="000000"/>
            </w:tcBorders>
            <w:shd w:val="clear" w:color="FFFFCC" w:fill="FFFFFF"/>
          </w:tcPr>
          <w:p w:rsidR="00B01289" w:rsidRPr="00494415" w:rsidRDefault="00B01289" w:rsidP="00484C68">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bl>
    <w:p w:rsidR="00B01289" w:rsidRDefault="00B01289" w:rsidP="00B01289">
      <w:pPr>
        <w:widowControl w:val="0"/>
        <w:shd w:val="clear" w:color="auto" w:fill="FFFFFF"/>
        <w:tabs>
          <w:tab w:val="left" w:pos="1018"/>
        </w:tabs>
        <w:autoSpaceDE w:val="0"/>
        <w:autoSpaceDN w:val="0"/>
        <w:adjustRightInd w:val="0"/>
        <w:spacing w:after="0" w:line="240" w:lineRule="auto"/>
        <w:jc w:val="both"/>
        <w:rPr>
          <w:rFonts w:ascii="Times New Roman" w:hAnsi="Times New Roman"/>
        </w:rPr>
      </w:pPr>
    </w:p>
    <w:tbl>
      <w:tblPr>
        <w:tblW w:w="23358" w:type="dxa"/>
        <w:tblInd w:w="-601" w:type="dxa"/>
        <w:tblLayout w:type="fixed"/>
        <w:tblLook w:val="00A0"/>
      </w:tblPr>
      <w:tblGrid>
        <w:gridCol w:w="16018"/>
        <w:gridCol w:w="734"/>
        <w:gridCol w:w="734"/>
        <w:gridCol w:w="734"/>
        <w:gridCol w:w="734"/>
        <w:gridCol w:w="734"/>
        <w:gridCol w:w="734"/>
        <w:gridCol w:w="734"/>
        <w:gridCol w:w="734"/>
        <w:gridCol w:w="734"/>
        <w:gridCol w:w="734"/>
      </w:tblGrid>
      <w:tr w:rsidR="00974310" w:rsidRPr="00494415" w:rsidTr="002C5079">
        <w:trPr>
          <w:trHeight w:val="297"/>
        </w:trPr>
        <w:tc>
          <w:tcPr>
            <w:tcW w:w="16018" w:type="dxa"/>
            <w:tcBorders>
              <w:top w:val="nil"/>
              <w:left w:val="nil"/>
              <w:bottom w:val="nil"/>
              <w:right w:val="nil"/>
            </w:tcBorders>
            <w:shd w:val="clear" w:color="FFFFCC" w:fill="FFFFFF"/>
            <w:vAlign w:val="center"/>
          </w:tcPr>
          <w:p w:rsidR="00974310" w:rsidRPr="00DA764E" w:rsidRDefault="00974310" w:rsidP="001814A6">
            <w:pPr>
              <w:widowControl w:val="0"/>
              <w:autoSpaceDE w:val="0"/>
              <w:spacing w:after="0" w:line="240" w:lineRule="auto"/>
              <w:ind w:firstLine="10206"/>
              <w:jc w:val="right"/>
              <w:rPr>
                <w:rFonts w:ascii="Times New Roman" w:hAnsi="Times New Roman"/>
                <w:shd w:val="clear" w:color="auto" w:fill="FFFFFF"/>
              </w:rPr>
            </w:pPr>
            <w:r w:rsidRPr="002826D6">
              <w:rPr>
                <w:rFonts w:ascii="Times New Roman" w:hAnsi="Times New Roman"/>
              </w:rPr>
              <w:t xml:space="preserve">Приложение № </w:t>
            </w:r>
            <w:r w:rsidR="00E27375">
              <w:rPr>
                <w:rFonts w:ascii="Times New Roman" w:hAnsi="Times New Roman"/>
              </w:rPr>
              <w:t>5</w:t>
            </w:r>
          </w:p>
          <w:p w:rsidR="00974310" w:rsidRDefault="00974310" w:rsidP="001814A6">
            <w:pPr>
              <w:widowControl w:val="0"/>
              <w:autoSpaceDE w:val="0"/>
              <w:spacing w:after="0" w:line="240" w:lineRule="auto"/>
              <w:ind w:firstLine="10206"/>
              <w:jc w:val="right"/>
              <w:rPr>
                <w:rFonts w:ascii="Times New Roman" w:hAnsi="Times New Roman"/>
                <w:shd w:val="clear" w:color="auto" w:fill="FFFFFF"/>
              </w:rPr>
            </w:pPr>
            <w:r w:rsidRPr="002826D6">
              <w:rPr>
                <w:rFonts w:ascii="Times New Roman" w:hAnsi="Times New Roman"/>
                <w:shd w:val="clear" w:color="auto" w:fill="FFFFFF"/>
              </w:rPr>
              <w:t xml:space="preserve">к  </w:t>
            </w:r>
            <w:r>
              <w:rPr>
                <w:rFonts w:ascii="Times New Roman" w:hAnsi="Times New Roman"/>
                <w:shd w:val="clear" w:color="auto" w:fill="FFFFFF"/>
              </w:rPr>
              <w:t xml:space="preserve">постановлению администрации </w:t>
            </w:r>
          </w:p>
          <w:p w:rsidR="00974310" w:rsidRDefault="00974310" w:rsidP="001814A6">
            <w:pPr>
              <w:widowControl w:val="0"/>
              <w:autoSpaceDE w:val="0"/>
              <w:spacing w:after="0" w:line="240" w:lineRule="auto"/>
              <w:ind w:firstLine="10206"/>
              <w:jc w:val="right"/>
              <w:rPr>
                <w:rFonts w:ascii="Times New Roman" w:hAnsi="Times New Roman"/>
                <w:shd w:val="clear" w:color="auto" w:fill="FFFFFF"/>
              </w:rPr>
            </w:pPr>
            <w:proofErr w:type="spellStart"/>
            <w:r>
              <w:rPr>
                <w:rFonts w:ascii="Times New Roman" w:hAnsi="Times New Roman"/>
                <w:shd w:val="clear" w:color="auto" w:fill="FFFFFF"/>
              </w:rPr>
              <w:t>Верхнеломовского</w:t>
            </w:r>
            <w:proofErr w:type="spellEnd"/>
            <w:r>
              <w:rPr>
                <w:rFonts w:ascii="Times New Roman" w:hAnsi="Times New Roman"/>
                <w:shd w:val="clear" w:color="auto" w:fill="FFFFFF"/>
              </w:rPr>
              <w:t xml:space="preserve"> сельсовета </w:t>
            </w:r>
          </w:p>
          <w:p w:rsidR="00974310" w:rsidRDefault="00974310" w:rsidP="001814A6">
            <w:pPr>
              <w:widowControl w:val="0"/>
              <w:autoSpaceDE w:val="0"/>
              <w:spacing w:after="0" w:line="240" w:lineRule="auto"/>
              <w:ind w:firstLine="10206"/>
              <w:jc w:val="right"/>
              <w:rPr>
                <w:rFonts w:ascii="Times New Roman" w:hAnsi="Times New Roman"/>
                <w:shd w:val="clear" w:color="auto" w:fill="FFFFFF"/>
              </w:rPr>
            </w:pPr>
            <w:proofErr w:type="spellStart"/>
            <w:r>
              <w:rPr>
                <w:rFonts w:ascii="Times New Roman" w:hAnsi="Times New Roman"/>
                <w:shd w:val="clear" w:color="auto" w:fill="FFFFFF"/>
              </w:rPr>
              <w:t>Нижнеломовского</w:t>
            </w:r>
            <w:proofErr w:type="spellEnd"/>
            <w:r>
              <w:rPr>
                <w:rFonts w:ascii="Times New Roman" w:hAnsi="Times New Roman"/>
                <w:shd w:val="clear" w:color="auto" w:fill="FFFFFF"/>
              </w:rPr>
              <w:t xml:space="preserve"> района </w:t>
            </w:r>
          </w:p>
          <w:p w:rsidR="00974310" w:rsidRDefault="00974310" w:rsidP="001814A6">
            <w:pPr>
              <w:widowControl w:val="0"/>
              <w:autoSpaceDE w:val="0"/>
              <w:spacing w:after="0" w:line="240" w:lineRule="auto"/>
              <w:ind w:firstLine="10206"/>
              <w:jc w:val="right"/>
              <w:rPr>
                <w:rFonts w:ascii="Times New Roman" w:hAnsi="Times New Roman"/>
                <w:shd w:val="clear" w:color="auto" w:fill="FFFFFF"/>
              </w:rPr>
            </w:pPr>
            <w:r>
              <w:rPr>
                <w:rFonts w:ascii="Times New Roman" w:hAnsi="Times New Roman"/>
                <w:shd w:val="clear" w:color="auto" w:fill="FFFFFF"/>
              </w:rPr>
              <w:t xml:space="preserve">Пензенской области </w:t>
            </w:r>
          </w:p>
          <w:p w:rsidR="00974310" w:rsidRPr="001E1714" w:rsidRDefault="00974310" w:rsidP="00E27375">
            <w:pPr>
              <w:spacing w:after="0" w:line="240" w:lineRule="auto"/>
              <w:jc w:val="center"/>
              <w:rPr>
                <w:rFonts w:ascii="Times New Roman" w:hAnsi="Times New Roman"/>
                <w:color w:val="000000"/>
              </w:rPr>
            </w:pPr>
            <w:r>
              <w:rPr>
                <w:rFonts w:ascii="Times New Roman" w:hAnsi="Times New Roman"/>
                <w:shd w:val="clear" w:color="auto" w:fill="FFFFFF"/>
              </w:rPr>
              <w:t xml:space="preserve">                                                                                                                                                                                                                   №  </w:t>
            </w:r>
            <w:r w:rsidR="00E27375">
              <w:rPr>
                <w:rFonts w:ascii="Times New Roman" w:hAnsi="Times New Roman"/>
                <w:shd w:val="clear" w:color="auto" w:fill="FFFFFF"/>
              </w:rPr>
              <w:t>1</w:t>
            </w:r>
            <w:r>
              <w:rPr>
                <w:rFonts w:ascii="Times New Roman" w:hAnsi="Times New Roman"/>
                <w:shd w:val="clear" w:color="auto" w:fill="FFFFFF"/>
              </w:rPr>
              <w:t xml:space="preserve">2 от   </w:t>
            </w:r>
            <w:r w:rsidR="00E27375">
              <w:rPr>
                <w:rFonts w:ascii="Times New Roman" w:hAnsi="Times New Roman"/>
                <w:shd w:val="clear" w:color="auto" w:fill="FFFFFF"/>
              </w:rPr>
              <w:t>03.02</w:t>
            </w:r>
            <w:r>
              <w:rPr>
                <w:rFonts w:ascii="Times New Roman" w:hAnsi="Times New Roman"/>
                <w:shd w:val="clear" w:color="auto" w:fill="FFFFFF"/>
              </w:rPr>
              <w:t>.2021  г.</w:t>
            </w:r>
          </w:p>
        </w:tc>
        <w:tc>
          <w:tcPr>
            <w:tcW w:w="734" w:type="dxa"/>
            <w:vAlign w:val="center"/>
          </w:tcPr>
          <w:p w:rsidR="00974310" w:rsidRPr="00494415" w:rsidRDefault="00974310" w:rsidP="00E96E66">
            <w:pPr>
              <w:rPr>
                <w:rFonts w:ascii="Times New Roman" w:hAnsi="Times New Roman"/>
                <w:sz w:val="20"/>
                <w:szCs w:val="20"/>
              </w:rPr>
            </w:pPr>
          </w:p>
        </w:tc>
        <w:tc>
          <w:tcPr>
            <w:tcW w:w="734" w:type="dxa"/>
            <w:vAlign w:val="center"/>
          </w:tcPr>
          <w:p w:rsidR="00974310" w:rsidRPr="00494415" w:rsidRDefault="00974310" w:rsidP="00E96E66">
            <w:pPr>
              <w:rPr>
                <w:rFonts w:ascii="Times New Roman" w:hAnsi="Times New Roman"/>
                <w:sz w:val="20"/>
                <w:szCs w:val="20"/>
              </w:rPr>
            </w:pPr>
          </w:p>
        </w:tc>
        <w:tc>
          <w:tcPr>
            <w:tcW w:w="734" w:type="dxa"/>
            <w:vAlign w:val="center"/>
          </w:tcPr>
          <w:p w:rsidR="00974310" w:rsidRPr="00494415" w:rsidRDefault="00974310" w:rsidP="00E96E66">
            <w:pPr>
              <w:rPr>
                <w:rFonts w:ascii="Times New Roman" w:hAnsi="Times New Roman"/>
                <w:sz w:val="20"/>
                <w:szCs w:val="20"/>
              </w:rPr>
            </w:pPr>
          </w:p>
        </w:tc>
        <w:tc>
          <w:tcPr>
            <w:tcW w:w="734" w:type="dxa"/>
            <w:vAlign w:val="center"/>
          </w:tcPr>
          <w:p w:rsidR="00974310" w:rsidRPr="00494415" w:rsidRDefault="00974310" w:rsidP="00E96E66">
            <w:pPr>
              <w:rPr>
                <w:rFonts w:ascii="Times New Roman" w:hAnsi="Times New Roman"/>
                <w:sz w:val="20"/>
                <w:szCs w:val="20"/>
              </w:rPr>
            </w:pPr>
          </w:p>
        </w:tc>
        <w:tc>
          <w:tcPr>
            <w:tcW w:w="734" w:type="dxa"/>
            <w:vAlign w:val="center"/>
          </w:tcPr>
          <w:p w:rsidR="00974310" w:rsidRPr="00494415" w:rsidRDefault="00974310" w:rsidP="00E96E66">
            <w:pPr>
              <w:rPr>
                <w:rFonts w:ascii="Times New Roman" w:hAnsi="Times New Roman"/>
                <w:sz w:val="20"/>
                <w:szCs w:val="20"/>
              </w:rPr>
            </w:pPr>
          </w:p>
        </w:tc>
        <w:tc>
          <w:tcPr>
            <w:tcW w:w="734" w:type="dxa"/>
            <w:vAlign w:val="center"/>
          </w:tcPr>
          <w:p w:rsidR="00974310" w:rsidRPr="00494415" w:rsidRDefault="00974310" w:rsidP="00E96E66">
            <w:pPr>
              <w:rPr>
                <w:rFonts w:ascii="Times New Roman" w:hAnsi="Times New Roman"/>
                <w:sz w:val="20"/>
                <w:szCs w:val="20"/>
              </w:rPr>
            </w:pPr>
          </w:p>
        </w:tc>
        <w:tc>
          <w:tcPr>
            <w:tcW w:w="734" w:type="dxa"/>
            <w:vAlign w:val="center"/>
          </w:tcPr>
          <w:p w:rsidR="00974310" w:rsidRPr="00494415" w:rsidRDefault="00974310" w:rsidP="00E96E66">
            <w:pPr>
              <w:rPr>
                <w:rFonts w:ascii="Times New Roman" w:hAnsi="Times New Roman"/>
                <w:sz w:val="20"/>
                <w:szCs w:val="20"/>
              </w:rPr>
            </w:pPr>
          </w:p>
        </w:tc>
        <w:tc>
          <w:tcPr>
            <w:tcW w:w="734" w:type="dxa"/>
            <w:vAlign w:val="center"/>
          </w:tcPr>
          <w:p w:rsidR="00974310" w:rsidRPr="00494415" w:rsidRDefault="00974310" w:rsidP="00E96E66">
            <w:pPr>
              <w:rPr>
                <w:rFonts w:ascii="Times New Roman" w:hAnsi="Times New Roman"/>
                <w:sz w:val="20"/>
                <w:szCs w:val="20"/>
              </w:rPr>
            </w:pPr>
          </w:p>
        </w:tc>
        <w:tc>
          <w:tcPr>
            <w:tcW w:w="734" w:type="dxa"/>
            <w:vAlign w:val="center"/>
          </w:tcPr>
          <w:p w:rsidR="00974310" w:rsidRPr="00494415" w:rsidRDefault="00974310" w:rsidP="00E96E66">
            <w:pPr>
              <w:rPr>
                <w:rFonts w:ascii="Times New Roman" w:hAnsi="Times New Roman"/>
                <w:sz w:val="20"/>
                <w:szCs w:val="20"/>
              </w:rPr>
            </w:pPr>
          </w:p>
        </w:tc>
        <w:tc>
          <w:tcPr>
            <w:tcW w:w="734" w:type="dxa"/>
            <w:vAlign w:val="center"/>
          </w:tcPr>
          <w:p w:rsidR="00974310" w:rsidRPr="00494415" w:rsidRDefault="00974310" w:rsidP="00E96E66">
            <w:pPr>
              <w:rPr>
                <w:rFonts w:ascii="Times New Roman" w:hAnsi="Times New Roman"/>
                <w:sz w:val="20"/>
                <w:szCs w:val="20"/>
              </w:rPr>
            </w:pPr>
          </w:p>
        </w:tc>
      </w:tr>
      <w:tr w:rsidR="00974310" w:rsidRPr="00494415" w:rsidTr="001814A6">
        <w:trPr>
          <w:trHeight w:val="297"/>
        </w:trPr>
        <w:tc>
          <w:tcPr>
            <w:tcW w:w="16018" w:type="dxa"/>
            <w:tcBorders>
              <w:top w:val="nil"/>
              <w:left w:val="nil"/>
              <w:bottom w:val="nil"/>
              <w:right w:val="nil"/>
            </w:tcBorders>
            <w:shd w:val="clear" w:color="FFFFCC" w:fill="FFFFFF"/>
            <w:vAlign w:val="center"/>
          </w:tcPr>
          <w:p w:rsidR="00974310" w:rsidRPr="00974310" w:rsidRDefault="00974310" w:rsidP="001814A6">
            <w:pPr>
              <w:widowControl w:val="0"/>
              <w:autoSpaceDE w:val="0"/>
              <w:spacing w:after="0" w:line="240" w:lineRule="auto"/>
              <w:jc w:val="right"/>
              <w:rPr>
                <w:rFonts w:ascii="Times New Roman" w:hAnsi="Times New Roman"/>
                <w:sz w:val="24"/>
                <w:szCs w:val="24"/>
              </w:rPr>
            </w:pPr>
            <w:r>
              <w:rPr>
                <w:rFonts w:ascii="Times New Roman" w:hAnsi="Times New Roman"/>
                <w:sz w:val="24"/>
                <w:szCs w:val="24"/>
              </w:rPr>
              <w:t>Приложение № 8</w:t>
            </w:r>
          </w:p>
          <w:p w:rsidR="00974310" w:rsidRDefault="00974310" w:rsidP="001814A6">
            <w:pPr>
              <w:widowControl w:val="0"/>
              <w:autoSpaceDE w:val="0"/>
              <w:spacing w:after="0" w:line="240" w:lineRule="auto"/>
              <w:jc w:val="right"/>
              <w:rPr>
                <w:rFonts w:ascii="Times New Roman" w:hAnsi="Times New Roman"/>
                <w:sz w:val="24"/>
                <w:szCs w:val="24"/>
              </w:rPr>
            </w:pPr>
            <w:r w:rsidRPr="00DC7FDB">
              <w:rPr>
                <w:rFonts w:ascii="Times New Roman" w:hAnsi="Times New Roman"/>
                <w:sz w:val="24"/>
                <w:szCs w:val="24"/>
              </w:rPr>
              <w:t>к муниципальной программе</w:t>
            </w:r>
          </w:p>
          <w:p w:rsidR="00974310" w:rsidRDefault="00974310" w:rsidP="001814A6">
            <w:pPr>
              <w:widowControl w:val="0"/>
              <w:autoSpaceDE w:val="0"/>
              <w:spacing w:after="0" w:line="240" w:lineRule="auto"/>
              <w:jc w:val="right"/>
              <w:rPr>
                <w:rFonts w:ascii="Times New Roman" w:hAnsi="Times New Roman"/>
                <w:sz w:val="24"/>
                <w:szCs w:val="24"/>
              </w:rPr>
            </w:pPr>
            <w:r w:rsidRPr="00D92FDB">
              <w:rPr>
                <w:rFonts w:ascii="Times New Roman" w:hAnsi="Times New Roman"/>
                <w:sz w:val="24"/>
                <w:szCs w:val="24"/>
              </w:rPr>
              <w:t>«Комплексное развитие  местного</w:t>
            </w:r>
          </w:p>
          <w:p w:rsidR="00974310" w:rsidRDefault="00974310" w:rsidP="001814A6">
            <w:pPr>
              <w:widowControl w:val="0"/>
              <w:autoSpaceDE w:val="0"/>
              <w:spacing w:after="0" w:line="240" w:lineRule="auto"/>
              <w:jc w:val="right"/>
              <w:rPr>
                <w:rFonts w:ascii="Times New Roman" w:hAnsi="Times New Roman"/>
                <w:sz w:val="24"/>
                <w:szCs w:val="24"/>
              </w:rPr>
            </w:pPr>
            <w:r w:rsidRPr="00D92FDB">
              <w:rPr>
                <w:rFonts w:ascii="Times New Roman" w:hAnsi="Times New Roman"/>
                <w:sz w:val="24"/>
                <w:szCs w:val="24"/>
              </w:rPr>
              <w:t xml:space="preserve"> самоуправления на территории</w:t>
            </w:r>
          </w:p>
          <w:p w:rsidR="00974310" w:rsidRDefault="00974310" w:rsidP="001814A6">
            <w:pPr>
              <w:widowControl w:val="0"/>
              <w:autoSpaceDE w:val="0"/>
              <w:spacing w:after="0" w:line="240" w:lineRule="auto"/>
              <w:jc w:val="right"/>
              <w:rPr>
                <w:rFonts w:ascii="Times New Roman" w:hAnsi="Times New Roman"/>
                <w:sz w:val="24"/>
                <w:szCs w:val="24"/>
              </w:rPr>
            </w:pPr>
            <w:r w:rsidRPr="00D92FDB">
              <w:rPr>
                <w:rFonts w:ascii="Times New Roman" w:hAnsi="Times New Roman"/>
                <w:sz w:val="24"/>
                <w:szCs w:val="24"/>
              </w:rPr>
              <w:t xml:space="preserve"> </w:t>
            </w:r>
            <w:proofErr w:type="spellStart"/>
            <w:r w:rsidRPr="00D92FDB">
              <w:rPr>
                <w:rFonts w:ascii="Times New Roman" w:hAnsi="Times New Roman"/>
                <w:sz w:val="24"/>
                <w:szCs w:val="24"/>
              </w:rPr>
              <w:t>Верхнеломовского</w:t>
            </w:r>
            <w:proofErr w:type="spellEnd"/>
            <w:r w:rsidRPr="00D92FDB">
              <w:rPr>
                <w:rFonts w:ascii="Times New Roman" w:hAnsi="Times New Roman"/>
                <w:sz w:val="24"/>
                <w:szCs w:val="24"/>
              </w:rPr>
              <w:t xml:space="preserve"> сельсовета </w:t>
            </w:r>
          </w:p>
          <w:p w:rsidR="00974310" w:rsidRDefault="00974310" w:rsidP="001814A6">
            <w:pPr>
              <w:widowControl w:val="0"/>
              <w:autoSpaceDE w:val="0"/>
              <w:spacing w:after="0" w:line="240" w:lineRule="auto"/>
              <w:jc w:val="right"/>
              <w:rPr>
                <w:rFonts w:ascii="Times New Roman" w:hAnsi="Times New Roman"/>
                <w:sz w:val="24"/>
                <w:szCs w:val="24"/>
              </w:rPr>
            </w:pPr>
            <w:proofErr w:type="spellStart"/>
            <w:r w:rsidRPr="00D92FDB">
              <w:rPr>
                <w:rFonts w:ascii="Times New Roman" w:hAnsi="Times New Roman"/>
                <w:sz w:val="24"/>
                <w:szCs w:val="24"/>
              </w:rPr>
              <w:t>Нижнеломовского</w:t>
            </w:r>
            <w:proofErr w:type="spellEnd"/>
            <w:r w:rsidRPr="00D92FDB">
              <w:rPr>
                <w:rFonts w:ascii="Times New Roman" w:hAnsi="Times New Roman"/>
                <w:sz w:val="24"/>
                <w:szCs w:val="24"/>
              </w:rPr>
              <w:t xml:space="preserve"> района </w:t>
            </w:r>
          </w:p>
          <w:p w:rsidR="00974310" w:rsidRPr="00974310" w:rsidRDefault="00974310" w:rsidP="00974310">
            <w:pPr>
              <w:widowControl w:val="0"/>
              <w:autoSpaceDE w:val="0"/>
              <w:spacing w:after="0" w:line="240" w:lineRule="auto"/>
              <w:jc w:val="right"/>
              <w:rPr>
                <w:rFonts w:ascii="Times New Roman" w:hAnsi="Times New Roman"/>
                <w:sz w:val="24"/>
                <w:szCs w:val="24"/>
              </w:rPr>
            </w:pPr>
            <w:r w:rsidRPr="00D92FDB">
              <w:rPr>
                <w:rFonts w:ascii="Times New Roman" w:hAnsi="Times New Roman"/>
                <w:sz w:val="24"/>
                <w:szCs w:val="24"/>
              </w:rPr>
              <w:t>Пензенской области»</w:t>
            </w:r>
          </w:p>
        </w:tc>
        <w:tc>
          <w:tcPr>
            <w:tcW w:w="734" w:type="dxa"/>
          </w:tcPr>
          <w:p w:rsidR="00974310" w:rsidRPr="00494415" w:rsidRDefault="00974310" w:rsidP="00E96E66">
            <w:pPr>
              <w:spacing w:after="0" w:line="240" w:lineRule="auto"/>
              <w:jc w:val="center"/>
              <w:rPr>
                <w:rFonts w:ascii="Times New Roman" w:hAnsi="Times New Roman"/>
                <w:sz w:val="20"/>
                <w:szCs w:val="20"/>
              </w:rPr>
            </w:pPr>
          </w:p>
        </w:tc>
        <w:tc>
          <w:tcPr>
            <w:tcW w:w="734" w:type="dxa"/>
          </w:tcPr>
          <w:p w:rsidR="00974310" w:rsidRPr="00494415" w:rsidRDefault="00974310" w:rsidP="00E96E66">
            <w:pPr>
              <w:spacing w:after="0" w:line="240" w:lineRule="auto"/>
              <w:jc w:val="center"/>
              <w:rPr>
                <w:rFonts w:ascii="Times New Roman" w:hAnsi="Times New Roman"/>
                <w:sz w:val="20"/>
                <w:szCs w:val="20"/>
              </w:rPr>
            </w:pPr>
            <w:r w:rsidRPr="00494415">
              <w:rPr>
                <w:rFonts w:ascii="Times New Roman" w:hAnsi="Times New Roman"/>
                <w:sz w:val="20"/>
                <w:szCs w:val="20"/>
              </w:rPr>
              <w:t>3</w:t>
            </w:r>
          </w:p>
        </w:tc>
        <w:tc>
          <w:tcPr>
            <w:tcW w:w="734" w:type="dxa"/>
          </w:tcPr>
          <w:p w:rsidR="00974310" w:rsidRPr="00494415" w:rsidRDefault="00974310" w:rsidP="00E96E66">
            <w:pPr>
              <w:spacing w:after="0" w:line="240" w:lineRule="auto"/>
              <w:jc w:val="center"/>
              <w:rPr>
                <w:rFonts w:ascii="Times New Roman" w:hAnsi="Times New Roman"/>
                <w:sz w:val="20"/>
                <w:szCs w:val="20"/>
              </w:rPr>
            </w:pPr>
            <w:r w:rsidRPr="00494415">
              <w:rPr>
                <w:rFonts w:ascii="Times New Roman" w:hAnsi="Times New Roman"/>
                <w:sz w:val="20"/>
                <w:szCs w:val="20"/>
              </w:rPr>
              <w:t>4</w:t>
            </w:r>
          </w:p>
        </w:tc>
        <w:tc>
          <w:tcPr>
            <w:tcW w:w="734" w:type="dxa"/>
          </w:tcPr>
          <w:p w:rsidR="00974310" w:rsidRPr="00494415" w:rsidRDefault="00974310" w:rsidP="00E96E66">
            <w:pPr>
              <w:spacing w:after="0" w:line="240" w:lineRule="auto"/>
              <w:jc w:val="center"/>
              <w:rPr>
                <w:rFonts w:ascii="Times New Roman" w:hAnsi="Times New Roman"/>
                <w:sz w:val="20"/>
                <w:szCs w:val="20"/>
              </w:rPr>
            </w:pPr>
            <w:r w:rsidRPr="00494415">
              <w:rPr>
                <w:rFonts w:ascii="Times New Roman" w:hAnsi="Times New Roman"/>
                <w:sz w:val="20"/>
                <w:szCs w:val="20"/>
              </w:rPr>
              <w:t>5</w:t>
            </w:r>
          </w:p>
        </w:tc>
        <w:tc>
          <w:tcPr>
            <w:tcW w:w="734" w:type="dxa"/>
          </w:tcPr>
          <w:p w:rsidR="00974310" w:rsidRPr="00494415" w:rsidRDefault="00974310" w:rsidP="00E96E66">
            <w:pPr>
              <w:spacing w:after="0" w:line="240" w:lineRule="auto"/>
              <w:jc w:val="center"/>
              <w:rPr>
                <w:rFonts w:ascii="Times New Roman" w:hAnsi="Times New Roman"/>
                <w:sz w:val="20"/>
                <w:szCs w:val="20"/>
              </w:rPr>
            </w:pPr>
            <w:r w:rsidRPr="00494415">
              <w:rPr>
                <w:rFonts w:ascii="Times New Roman" w:hAnsi="Times New Roman"/>
                <w:sz w:val="20"/>
                <w:szCs w:val="20"/>
              </w:rPr>
              <w:t>6</w:t>
            </w:r>
          </w:p>
        </w:tc>
        <w:tc>
          <w:tcPr>
            <w:tcW w:w="734" w:type="dxa"/>
          </w:tcPr>
          <w:p w:rsidR="00974310" w:rsidRPr="00494415" w:rsidRDefault="00974310" w:rsidP="00E96E66">
            <w:pPr>
              <w:spacing w:after="0" w:line="240" w:lineRule="auto"/>
              <w:jc w:val="center"/>
              <w:rPr>
                <w:rFonts w:ascii="Times New Roman" w:hAnsi="Times New Roman"/>
                <w:sz w:val="20"/>
                <w:szCs w:val="20"/>
              </w:rPr>
            </w:pPr>
            <w:r w:rsidRPr="00494415">
              <w:rPr>
                <w:rFonts w:ascii="Times New Roman" w:hAnsi="Times New Roman"/>
                <w:sz w:val="20"/>
                <w:szCs w:val="20"/>
              </w:rPr>
              <w:t>7</w:t>
            </w:r>
          </w:p>
        </w:tc>
        <w:tc>
          <w:tcPr>
            <w:tcW w:w="734" w:type="dxa"/>
          </w:tcPr>
          <w:p w:rsidR="00974310" w:rsidRPr="00494415" w:rsidRDefault="00974310" w:rsidP="00E96E66">
            <w:pPr>
              <w:spacing w:after="0" w:line="240" w:lineRule="auto"/>
              <w:jc w:val="center"/>
              <w:rPr>
                <w:rFonts w:ascii="Times New Roman" w:hAnsi="Times New Roman"/>
                <w:sz w:val="20"/>
                <w:szCs w:val="20"/>
              </w:rPr>
            </w:pPr>
            <w:r w:rsidRPr="00494415">
              <w:rPr>
                <w:rFonts w:ascii="Times New Roman" w:hAnsi="Times New Roman"/>
                <w:sz w:val="20"/>
                <w:szCs w:val="20"/>
              </w:rPr>
              <w:t>8</w:t>
            </w:r>
          </w:p>
        </w:tc>
        <w:tc>
          <w:tcPr>
            <w:tcW w:w="734" w:type="dxa"/>
          </w:tcPr>
          <w:p w:rsidR="00974310" w:rsidRPr="00494415" w:rsidRDefault="00974310" w:rsidP="00E96E66">
            <w:pPr>
              <w:spacing w:after="0" w:line="240" w:lineRule="auto"/>
              <w:jc w:val="center"/>
              <w:rPr>
                <w:rFonts w:ascii="Times New Roman" w:hAnsi="Times New Roman"/>
                <w:sz w:val="20"/>
                <w:szCs w:val="20"/>
              </w:rPr>
            </w:pPr>
            <w:r w:rsidRPr="00494415">
              <w:rPr>
                <w:rFonts w:ascii="Times New Roman" w:hAnsi="Times New Roman"/>
                <w:sz w:val="20"/>
                <w:szCs w:val="20"/>
              </w:rPr>
              <w:t>9</w:t>
            </w:r>
          </w:p>
        </w:tc>
        <w:tc>
          <w:tcPr>
            <w:tcW w:w="734" w:type="dxa"/>
          </w:tcPr>
          <w:p w:rsidR="00974310" w:rsidRPr="00494415" w:rsidRDefault="00974310" w:rsidP="00E96E66">
            <w:pPr>
              <w:spacing w:after="0" w:line="240" w:lineRule="auto"/>
              <w:jc w:val="center"/>
              <w:rPr>
                <w:rFonts w:ascii="Times New Roman" w:hAnsi="Times New Roman"/>
                <w:sz w:val="20"/>
                <w:szCs w:val="20"/>
              </w:rPr>
            </w:pPr>
            <w:r w:rsidRPr="00494415">
              <w:rPr>
                <w:rFonts w:ascii="Times New Roman" w:hAnsi="Times New Roman"/>
                <w:sz w:val="20"/>
                <w:szCs w:val="20"/>
              </w:rPr>
              <w:t>10</w:t>
            </w:r>
          </w:p>
        </w:tc>
        <w:tc>
          <w:tcPr>
            <w:tcW w:w="734" w:type="dxa"/>
          </w:tcPr>
          <w:p w:rsidR="00974310" w:rsidRPr="00494415" w:rsidRDefault="00974310" w:rsidP="00E96E66">
            <w:pPr>
              <w:spacing w:after="0" w:line="240" w:lineRule="auto"/>
              <w:jc w:val="center"/>
              <w:rPr>
                <w:rFonts w:ascii="Times New Roman" w:hAnsi="Times New Roman"/>
                <w:sz w:val="20"/>
                <w:szCs w:val="20"/>
              </w:rPr>
            </w:pPr>
            <w:r w:rsidRPr="00494415">
              <w:rPr>
                <w:rFonts w:ascii="Times New Roman" w:hAnsi="Times New Roman"/>
                <w:sz w:val="20"/>
                <w:szCs w:val="20"/>
              </w:rPr>
              <w:t>11</w:t>
            </w:r>
          </w:p>
        </w:tc>
      </w:tr>
      <w:tr w:rsidR="002C5079" w:rsidRPr="00494415" w:rsidTr="002C5079">
        <w:trPr>
          <w:trHeight w:val="297"/>
        </w:trPr>
        <w:tc>
          <w:tcPr>
            <w:tcW w:w="16018" w:type="dxa"/>
            <w:tcBorders>
              <w:top w:val="nil"/>
              <w:left w:val="nil"/>
              <w:bottom w:val="nil"/>
              <w:right w:val="nil"/>
            </w:tcBorders>
            <w:shd w:val="clear" w:color="FFFFCC" w:fill="FFFFFF"/>
          </w:tcPr>
          <w:p w:rsidR="002C5079" w:rsidRPr="00494415" w:rsidRDefault="002C5079" w:rsidP="00E96E66">
            <w:pPr>
              <w:spacing w:after="0" w:line="240" w:lineRule="auto"/>
              <w:rPr>
                <w:rFonts w:ascii="Times New Roman" w:hAnsi="Times New Roman"/>
                <w:sz w:val="20"/>
                <w:szCs w:val="20"/>
              </w:rPr>
            </w:pPr>
          </w:p>
        </w:tc>
        <w:tc>
          <w:tcPr>
            <w:tcW w:w="734" w:type="dxa"/>
          </w:tcPr>
          <w:p w:rsidR="002C5079" w:rsidRPr="00494415" w:rsidRDefault="002C5079" w:rsidP="00E96E66">
            <w:pPr>
              <w:spacing w:after="0" w:line="240" w:lineRule="auto"/>
              <w:rPr>
                <w:rFonts w:ascii="Times New Roman" w:hAnsi="Times New Roman"/>
                <w:sz w:val="20"/>
                <w:szCs w:val="20"/>
              </w:rPr>
            </w:pPr>
          </w:p>
        </w:tc>
        <w:tc>
          <w:tcPr>
            <w:tcW w:w="734" w:type="dxa"/>
          </w:tcPr>
          <w:p w:rsidR="002C5079" w:rsidRPr="00494415" w:rsidRDefault="002C5079" w:rsidP="00E96E66">
            <w:pPr>
              <w:widowControl w:val="0"/>
              <w:jc w:val="center"/>
              <w:rPr>
                <w:rFonts w:ascii="Times New Roman" w:hAnsi="Times New Roman"/>
                <w:sz w:val="20"/>
                <w:szCs w:val="20"/>
              </w:rPr>
            </w:pPr>
            <w:r w:rsidRPr="00494415">
              <w:rPr>
                <w:rFonts w:ascii="Times New Roman" w:hAnsi="Times New Roman"/>
                <w:sz w:val="20"/>
                <w:szCs w:val="20"/>
              </w:rPr>
              <w:t>38</w:t>
            </w:r>
          </w:p>
        </w:tc>
        <w:tc>
          <w:tcPr>
            <w:tcW w:w="734" w:type="dxa"/>
          </w:tcPr>
          <w:p w:rsidR="002C5079" w:rsidRPr="00494415" w:rsidRDefault="002C5079" w:rsidP="00E96E66">
            <w:pPr>
              <w:widowControl w:val="0"/>
              <w:jc w:val="center"/>
              <w:rPr>
                <w:rFonts w:ascii="Times New Roman" w:hAnsi="Times New Roman"/>
                <w:sz w:val="20"/>
                <w:szCs w:val="20"/>
              </w:rPr>
            </w:pPr>
            <w:r w:rsidRPr="00494415">
              <w:rPr>
                <w:rFonts w:ascii="Times New Roman" w:hAnsi="Times New Roman"/>
                <w:sz w:val="20"/>
                <w:szCs w:val="20"/>
              </w:rPr>
              <w:t>38</w:t>
            </w:r>
          </w:p>
        </w:tc>
        <w:tc>
          <w:tcPr>
            <w:tcW w:w="734" w:type="dxa"/>
          </w:tcPr>
          <w:p w:rsidR="002C5079" w:rsidRPr="00494415" w:rsidRDefault="002C5079" w:rsidP="00E96E66">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734" w:type="dxa"/>
          </w:tcPr>
          <w:p w:rsidR="002C5079" w:rsidRPr="00494415" w:rsidRDefault="002C5079" w:rsidP="00E96E66">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734" w:type="dxa"/>
          </w:tcPr>
          <w:p w:rsidR="002C5079" w:rsidRPr="00494415" w:rsidRDefault="002C5079" w:rsidP="00E96E66">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734" w:type="dxa"/>
          </w:tcPr>
          <w:p w:rsidR="002C5079" w:rsidRPr="00494415" w:rsidRDefault="002C5079" w:rsidP="00E96E66">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734" w:type="dxa"/>
          </w:tcPr>
          <w:p w:rsidR="002C5079" w:rsidRPr="00494415" w:rsidRDefault="002C5079" w:rsidP="00E96E66">
            <w:pPr>
              <w:spacing w:after="0" w:line="240" w:lineRule="auto"/>
              <w:jc w:val="center"/>
              <w:rPr>
                <w:rFonts w:ascii="Times New Roman" w:hAnsi="Times New Roman"/>
                <w:sz w:val="20"/>
                <w:szCs w:val="20"/>
              </w:rPr>
            </w:pPr>
            <w:r w:rsidRPr="00494415">
              <w:rPr>
                <w:rFonts w:ascii="Times New Roman" w:hAnsi="Times New Roman"/>
                <w:sz w:val="20"/>
                <w:szCs w:val="20"/>
              </w:rPr>
              <w:t>Х</w:t>
            </w:r>
          </w:p>
        </w:tc>
        <w:tc>
          <w:tcPr>
            <w:tcW w:w="734" w:type="dxa"/>
          </w:tcPr>
          <w:p w:rsidR="002C5079" w:rsidRPr="00494415" w:rsidRDefault="002C5079" w:rsidP="00E96E66">
            <w:pPr>
              <w:spacing w:after="0" w:line="240" w:lineRule="auto"/>
              <w:jc w:val="center"/>
              <w:rPr>
                <w:rFonts w:ascii="Times New Roman" w:hAnsi="Times New Roman"/>
                <w:sz w:val="20"/>
                <w:szCs w:val="20"/>
              </w:rPr>
            </w:pPr>
            <w:r w:rsidRPr="00494415">
              <w:rPr>
                <w:rFonts w:ascii="Times New Roman" w:hAnsi="Times New Roman"/>
                <w:sz w:val="20"/>
                <w:szCs w:val="20"/>
              </w:rPr>
              <w:t>1,0000</w:t>
            </w:r>
          </w:p>
        </w:tc>
        <w:tc>
          <w:tcPr>
            <w:tcW w:w="734" w:type="dxa"/>
          </w:tcPr>
          <w:p w:rsidR="002C5079" w:rsidRPr="00494415" w:rsidRDefault="002C5079" w:rsidP="00E96E66">
            <w:pPr>
              <w:spacing w:after="0" w:line="240" w:lineRule="auto"/>
              <w:jc w:val="center"/>
              <w:rPr>
                <w:rFonts w:ascii="Times New Roman" w:hAnsi="Times New Roman"/>
                <w:sz w:val="20"/>
                <w:szCs w:val="20"/>
              </w:rPr>
            </w:pPr>
            <w:r w:rsidRPr="00494415">
              <w:rPr>
                <w:rFonts w:ascii="Times New Roman" w:hAnsi="Times New Roman"/>
                <w:sz w:val="20"/>
                <w:szCs w:val="20"/>
              </w:rPr>
              <w:t>Х</w:t>
            </w:r>
          </w:p>
        </w:tc>
      </w:tr>
    </w:tbl>
    <w:p w:rsidR="00B01289" w:rsidRPr="008C7D82" w:rsidRDefault="00B01289" w:rsidP="00B01289">
      <w:pPr>
        <w:spacing w:after="0" w:line="240" w:lineRule="auto"/>
        <w:contextualSpacing/>
        <w:jc w:val="right"/>
        <w:rPr>
          <w:rFonts w:ascii="Times New Roman" w:hAnsi="Times New Roman"/>
          <w:sz w:val="24"/>
          <w:szCs w:val="24"/>
        </w:rPr>
      </w:pPr>
    </w:p>
    <w:p w:rsidR="00B01289" w:rsidRPr="008C7D82" w:rsidRDefault="00B01289" w:rsidP="00B01289">
      <w:pPr>
        <w:spacing w:after="0" w:line="240" w:lineRule="auto"/>
        <w:contextualSpacing/>
        <w:jc w:val="right"/>
        <w:rPr>
          <w:rFonts w:ascii="Times New Roman" w:hAnsi="Times New Roman"/>
          <w:sz w:val="24"/>
          <w:szCs w:val="24"/>
        </w:rPr>
      </w:pPr>
    </w:p>
    <w:p w:rsidR="00B01289" w:rsidRPr="008C7D82" w:rsidRDefault="00B01289" w:rsidP="00B01289">
      <w:pPr>
        <w:pStyle w:val="37"/>
        <w:spacing w:line="240" w:lineRule="auto"/>
        <w:contextualSpacing/>
        <w:jc w:val="center"/>
        <w:rPr>
          <w:rFonts w:ascii="Times New Roman" w:hAnsi="Times New Roman" w:cs="Times New Roman"/>
          <w:color w:val="auto"/>
          <w:sz w:val="24"/>
          <w:szCs w:val="24"/>
        </w:rPr>
      </w:pPr>
      <w:r w:rsidRPr="008C7D82">
        <w:rPr>
          <w:rFonts w:ascii="Times New Roman" w:hAnsi="Times New Roman" w:cs="Times New Roman"/>
          <w:b/>
          <w:bCs/>
          <w:color w:val="auto"/>
          <w:sz w:val="24"/>
          <w:szCs w:val="24"/>
        </w:rPr>
        <w:t>Планируемая эффективность муниципальной программы</w:t>
      </w:r>
    </w:p>
    <w:tbl>
      <w:tblPr>
        <w:tblW w:w="14056" w:type="dxa"/>
        <w:tblInd w:w="-180" w:type="dxa"/>
        <w:tblLayout w:type="fixed"/>
        <w:tblLook w:val="0000"/>
      </w:tblPr>
      <w:tblGrid>
        <w:gridCol w:w="236"/>
        <w:gridCol w:w="2812"/>
        <w:gridCol w:w="780"/>
        <w:gridCol w:w="853"/>
        <w:gridCol w:w="994"/>
        <w:gridCol w:w="850"/>
        <w:gridCol w:w="709"/>
        <w:gridCol w:w="851"/>
        <w:gridCol w:w="850"/>
        <w:gridCol w:w="709"/>
        <w:gridCol w:w="992"/>
        <w:gridCol w:w="1140"/>
        <w:gridCol w:w="1140"/>
        <w:gridCol w:w="1140"/>
      </w:tblGrid>
      <w:tr w:rsidR="00974310" w:rsidRPr="00494415" w:rsidTr="00974310">
        <w:trPr>
          <w:trHeight w:val="297"/>
        </w:trPr>
        <w:tc>
          <w:tcPr>
            <w:tcW w:w="236" w:type="dxa"/>
          </w:tcPr>
          <w:p w:rsidR="00974310" w:rsidRPr="008C7D82" w:rsidRDefault="00974310" w:rsidP="00484C68">
            <w:pPr>
              <w:pStyle w:val="aff"/>
              <w:snapToGrid w:val="0"/>
              <w:contextualSpacing/>
            </w:pPr>
          </w:p>
        </w:tc>
        <w:tc>
          <w:tcPr>
            <w:tcW w:w="2812" w:type="dxa"/>
          </w:tcPr>
          <w:p w:rsidR="00974310" w:rsidRPr="00494415" w:rsidRDefault="00974310" w:rsidP="00484C68">
            <w:pPr>
              <w:spacing w:after="0" w:line="240" w:lineRule="auto"/>
              <w:jc w:val="center"/>
              <w:rPr>
                <w:rFonts w:ascii="Times New Roman" w:hAnsi="Times New Roman"/>
                <w:b/>
                <w:sz w:val="24"/>
                <w:szCs w:val="24"/>
              </w:rPr>
            </w:pPr>
          </w:p>
        </w:tc>
        <w:tc>
          <w:tcPr>
            <w:tcW w:w="8728" w:type="dxa"/>
            <w:gridSpan w:val="10"/>
            <w:shd w:val="clear" w:color="auto" w:fill="FFFFFF"/>
            <w:vAlign w:val="center"/>
          </w:tcPr>
          <w:p w:rsidR="00974310" w:rsidRPr="00494415" w:rsidRDefault="00974310" w:rsidP="00484C68">
            <w:pPr>
              <w:spacing w:after="0" w:line="240" w:lineRule="auto"/>
              <w:jc w:val="center"/>
              <w:rPr>
                <w:rFonts w:ascii="Times New Roman" w:hAnsi="Times New Roman"/>
                <w:b/>
                <w:sz w:val="24"/>
                <w:szCs w:val="24"/>
              </w:rPr>
            </w:pPr>
            <w:r w:rsidRPr="00494415">
              <w:rPr>
                <w:rFonts w:ascii="Times New Roman" w:hAnsi="Times New Roman"/>
                <w:b/>
                <w:sz w:val="24"/>
                <w:szCs w:val="24"/>
              </w:rPr>
              <w:t xml:space="preserve">" Комплексное развитие  местного самоуправления на территории </w:t>
            </w:r>
            <w:proofErr w:type="spellStart"/>
            <w:r w:rsidRPr="00494415">
              <w:rPr>
                <w:rFonts w:ascii="Times New Roman" w:hAnsi="Times New Roman"/>
                <w:b/>
                <w:sz w:val="24"/>
                <w:szCs w:val="24"/>
              </w:rPr>
              <w:t>Верхнеломовского</w:t>
            </w:r>
            <w:proofErr w:type="spellEnd"/>
            <w:r w:rsidRPr="00494415">
              <w:rPr>
                <w:rFonts w:ascii="Times New Roman" w:hAnsi="Times New Roman"/>
                <w:b/>
                <w:sz w:val="24"/>
                <w:szCs w:val="24"/>
              </w:rPr>
              <w:t xml:space="preserve"> сельсовета </w:t>
            </w:r>
          </w:p>
          <w:p w:rsidR="00974310" w:rsidRPr="00494415" w:rsidRDefault="00974310" w:rsidP="00484C68">
            <w:pPr>
              <w:autoSpaceDE w:val="0"/>
              <w:autoSpaceDN w:val="0"/>
              <w:adjustRightInd w:val="0"/>
              <w:spacing w:after="0" w:line="240" w:lineRule="auto"/>
              <w:jc w:val="center"/>
              <w:outlineLvl w:val="1"/>
              <w:rPr>
                <w:rFonts w:ascii="Times New Roman" w:hAnsi="Times New Roman"/>
                <w:b/>
                <w:sz w:val="24"/>
                <w:szCs w:val="24"/>
              </w:rPr>
            </w:pPr>
            <w:proofErr w:type="spellStart"/>
            <w:r w:rsidRPr="00494415">
              <w:rPr>
                <w:rFonts w:ascii="Times New Roman" w:hAnsi="Times New Roman"/>
                <w:b/>
                <w:sz w:val="24"/>
                <w:szCs w:val="24"/>
              </w:rPr>
              <w:t>Нижнеломовского</w:t>
            </w:r>
            <w:proofErr w:type="spellEnd"/>
            <w:r w:rsidRPr="00494415">
              <w:rPr>
                <w:rFonts w:ascii="Times New Roman" w:hAnsi="Times New Roman"/>
                <w:b/>
                <w:sz w:val="24"/>
                <w:szCs w:val="24"/>
              </w:rPr>
              <w:t xml:space="preserve"> района Пензенской области "</w:t>
            </w:r>
          </w:p>
          <w:p w:rsidR="00974310" w:rsidRPr="00494415" w:rsidRDefault="00974310" w:rsidP="00484C68">
            <w:pPr>
              <w:spacing w:after="0" w:line="240" w:lineRule="auto"/>
              <w:contextualSpacing/>
              <w:jc w:val="center"/>
              <w:rPr>
                <w:rFonts w:ascii="Times New Roman" w:hAnsi="Times New Roman"/>
                <w:sz w:val="24"/>
                <w:szCs w:val="24"/>
              </w:rPr>
            </w:pPr>
          </w:p>
        </w:tc>
        <w:tc>
          <w:tcPr>
            <w:tcW w:w="1140" w:type="dxa"/>
            <w:shd w:val="clear" w:color="auto" w:fill="FFFFFF"/>
          </w:tcPr>
          <w:p w:rsidR="00974310" w:rsidRPr="00494415" w:rsidRDefault="00974310" w:rsidP="00484C68">
            <w:pPr>
              <w:spacing w:after="0" w:line="240" w:lineRule="auto"/>
              <w:jc w:val="center"/>
              <w:rPr>
                <w:rFonts w:ascii="Times New Roman" w:hAnsi="Times New Roman"/>
                <w:b/>
                <w:sz w:val="24"/>
                <w:szCs w:val="24"/>
              </w:rPr>
            </w:pPr>
          </w:p>
        </w:tc>
        <w:tc>
          <w:tcPr>
            <w:tcW w:w="1140" w:type="dxa"/>
            <w:shd w:val="clear" w:color="auto" w:fill="FFFFFF"/>
          </w:tcPr>
          <w:p w:rsidR="00974310" w:rsidRPr="00494415" w:rsidRDefault="00974310" w:rsidP="00484C68">
            <w:pPr>
              <w:spacing w:after="0" w:line="240" w:lineRule="auto"/>
              <w:jc w:val="center"/>
              <w:rPr>
                <w:rFonts w:ascii="Times New Roman" w:hAnsi="Times New Roman"/>
                <w:b/>
                <w:sz w:val="24"/>
                <w:szCs w:val="24"/>
              </w:rPr>
            </w:pPr>
          </w:p>
        </w:tc>
      </w:tr>
      <w:tr w:rsidR="00974310" w:rsidRPr="00494415" w:rsidTr="001814A6">
        <w:tblPrEx>
          <w:tblCellMar>
            <w:left w:w="0" w:type="dxa"/>
            <w:right w:w="0" w:type="dxa"/>
          </w:tblCellMar>
        </w:tblPrEx>
        <w:tc>
          <w:tcPr>
            <w:tcW w:w="3828" w:type="dxa"/>
            <w:gridSpan w:val="3"/>
            <w:vMerge w:val="restart"/>
            <w:tcBorders>
              <w:top w:val="single" w:sz="4" w:space="0" w:color="000000"/>
              <w:left w:val="single" w:sz="4" w:space="0" w:color="000000"/>
              <w:bottom w:val="single" w:sz="4" w:space="0" w:color="000000"/>
            </w:tcBorders>
            <w:shd w:val="clear" w:color="auto" w:fill="FFFFFF"/>
          </w:tcPr>
          <w:p w:rsidR="00974310" w:rsidRPr="00AA608F" w:rsidRDefault="00974310" w:rsidP="00484C68">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Наименование показателя</w:t>
            </w:r>
          </w:p>
        </w:tc>
        <w:tc>
          <w:tcPr>
            <w:tcW w:w="10228" w:type="dxa"/>
            <w:gridSpan w:val="11"/>
            <w:tcBorders>
              <w:top w:val="single" w:sz="4" w:space="0" w:color="000000"/>
              <w:left w:val="single" w:sz="4" w:space="0" w:color="000000"/>
              <w:bottom w:val="single" w:sz="4" w:space="0" w:color="000000"/>
              <w:right w:val="single" w:sz="4" w:space="0" w:color="auto"/>
            </w:tcBorders>
            <w:shd w:val="clear" w:color="auto" w:fill="FFFFFF"/>
          </w:tcPr>
          <w:p w:rsidR="00974310" w:rsidRPr="00494415" w:rsidRDefault="00974310" w:rsidP="00484C68">
            <w:pPr>
              <w:snapToGrid w:val="0"/>
              <w:contextualSpacing/>
              <w:rPr>
                <w:rFonts w:ascii="Times New Roman" w:hAnsi="Times New Roman"/>
                <w:sz w:val="24"/>
                <w:szCs w:val="24"/>
              </w:rPr>
            </w:pPr>
            <w:r w:rsidRPr="00494415">
              <w:rPr>
                <w:rFonts w:ascii="Times New Roman" w:hAnsi="Times New Roman"/>
                <w:sz w:val="24"/>
                <w:szCs w:val="24"/>
              </w:rPr>
              <w:t>Планируемый показатель эффективности ГП по годам реализации</w:t>
            </w:r>
          </w:p>
        </w:tc>
      </w:tr>
      <w:tr w:rsidR="00974310" w:rsidRPr="00494415" w:rsidTr="00974310">
        <w:tblPrEx>
          <w:tblCellMar>
            <w:left w:w="0" w:type="dxa"/>
            <w:right w:w="0" w:type="dxa"/>
          </w:tblCellMar>
        </w:tblPrEx>
        <w:tc>
          <w:tcPr>
            <w:tcW w:w="3828" w:type="dxa"/>
            <w:gridSpan w:val="3"/>
            <w:vMerge/>
            <w:tcBorders>
              <w:top w:val="single" w:sz="4" w:space="0" w:color="000000"/>
              <w:left w:val="single" w:sz="4" w:space="0" w:color="000000"/>
              <w:bottom w:val="single" w:sz="4" w:space="0" w:color="000000"/>
            </w:tcBorders>
            <w:shd w:val="clear" w:color="auto" w:fill="FFFFFF"/>
          </w:tcPr>
          <w:p w:rsidR="00974310" w:rsidRPr="00494415" w:rsidRDefault="00974310" w:rsidP="00484C68">
            <w:pPr>
              <w:snapToGrid w:val="0"/>
              <w:contextualSpacing/>
            </w:pPr>
          </w:p>
        </w:tc>
        <w:tc>
          <w:tcPr>
            <w:tcW w:w="853" w:type="dxa"/>
            <w:tcBorders>
              <w:top w:val="single" w:sz="4" w:space="0" w:color="000000"/>
              <w:left w:val="single" w:sz="4" w:space="0" w:color="000000"/>
              <w:bottom w:val="single" w:sz="4" w:space="0" w:color="000000"/>
            </w:tcBorders>
            <w:shd w:val="clear" w:color="auto" w:fill="FFFFFF"/>
          </w:tcPr>
          <w:p w:rsidR="00974310" w:rsidRPr="00AA608F" w:rsidRDefault="00974310" w:rsidP="00484C68">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1 год</w:t>
            </w:r>
          </w:p>
        </w:tc>
        <w:tc>
          <w:tcPr>
            <w:tcW w:w="994" w:type="dxa"/>
            <w:tcBorders>
              <w:top w:val="single" w:sz="4" w:space="0" w:color="000000"/>
              <w:left w:val="single" w:sz="4" w:space="0" w:color="000000"/>
              <w:bottom w:val="single" w:sz="4" w:space="0" w:color="000000"/>
            </w:tcBorders>
            <w:shd w:val="clear" w:color="auto" w:fill="FFFFFF"/>
          </w:tcPr>
          <w:p w:rsidR="00974310" w:rsidRPr="00AA608F" w:rsidRDefault="00974310" w:rsidP="00484C68">
            <w:pPr>
              <w:pStyle w:val="37"/>
              <w:spacing w:line="240" w:lineRule="auto"/>
              <w:contextualSpacing/>
              <w:jc w:val="center"/>
              <w:rPr>
                <w:color w:val="auto"/>
              </w:rPr>
            </w:pPr>
            <w:r w:rsidRPr="00AA608F">
              <w:rPr>
                <w:rFonts w:ascii="Times New Roman" w:hAnsi="Times New Roman" w:cs="Times New Roman"/>
                <w:color w:val="auto"/>
                <w:sz w:val="24"/>
                <w:szCs w:val="24"/>
              </w:rPr>
              <w:t>2 год</w:t>
            </w:r>
          </w:p>
        </w:tc>
        <w:tc>
          <w:tcPr>
            <w:tcW w:w="850" w:type="dxa"/>
            <w:tcBorders>
              <w:top w:val="single" w:sz="4" w:space="0" w:color="000000"/>
              <w:left w:val="single" w:sz="4" w:space="0" w:color="000000"/>
              <w:bottom w:val="single" w:sz="4" w:space="0" w:color="000000"/>
            </w:tcBorders>
            <w:shd w:val="clear" w:color="auto" w:fill="FFFFFF"/>
          </w:tcPr>
          <w:p w:rsidR="00974310" w:rsidRPr="00494415" w:rsidRDefault="00974310" w:rsidP="00484C68">
            <w:pPr>
              <w:contextualSpacing/>
              <w:jc w:val="center"/>
            </w:pPr>
            <w:r w:rsidRPr="00494415">
              <w:t>3 год</w:t>
            </w:r>
          </w:p>
        </w:tc>
        <w:tc>
          <w:tcPr>
            <w:tcW w:w="709" w:type="dxa"/>
            <w:tcBorders>
              <w:top w:val="single" w:sz="4" w:space="0" w:color="000000"/>
              <w:left w:val="single" w:sz="4" w:space="0" w:color="000000"/>
              <w:bottom w:val="single" w:sz="4" w:space="0" w:color="000000"/>
            </w:tcBorders>
            <w:shd w:val="clear" w:color="auto" w:fill="FFFFFF"/>
          </w:tcPr>
          <w:p w:rsidR="00974310" w:rsidRPr="00494415" w:rsidRDefault="00974310" w:rsidP="00484C68">
            <w:pPr>
              <w:contextualSpacing/>
              <w:jc w:val="center"/>
            </w:pPr>
            <w:r w:rsidRPr="00494415">
              <w:t>4 год</w:t>
            </w:r>
          </w:p>
        </w:tc>
        <w:tc>
          <w:tcPr>
            <w:tcW w:w="851" w:type="dxa"/>
            <w:tcBorders>
              <w:top w:val="single" w:sz="4" w:space="0" w:color="000000"/>
              <w:left w:val="single" w:sz="4" w:space="0" w:color="000000"/>
              <w:bottom w:val="single" w:sz="4" w:space="0" w:color="000000"/>
            </w:tcBorders>
            <w:shd w:val="clear" w:color="auto" w:fill="FFFFFF"/>
          </w:tcPr>
          <w:p w:rsidR="00974310" w:rsidRPr="00494415" w:rsidRDefault="00974310" w:rsidP="00484C68">
            <w:pPr>
              <w:contextualSpacing/>
              <w:jc w:val="center"/>
            </w:pPr>
            <w:r w:rsidRPr="00494415">
              <w:t>5 год</w:t>
            </w:r>
          </w:p>
        </w:tc>
        <w:tc>
          <w:tcPr>
            <w:tcW w:w="850" w:type="dxa"/>
            <w:tcBorders>
              <w:top w:val="single" w:sz="4" w:space="0" w:color="000000"/>
              <w:left w:val="single" w:sz="4" w:space="0" w:color="000000"/>
              <w:bottom w:val="single" w:sz="4" w:space="0" w:color="000000"/>
            </w:tcBorders>
            <w:shd w:val="clear" w:color="auto" w:fill="FFFFFF"/>
          </w:tcPr>
          <w:p w:rsidR="00974310" w:rsidRPr="00494415" w:rsidRDefault="00974310" w:rsidP="00484C68">
            <w:pPr>
              <w:contextualSpacing/>
              <w:jc w:val="center"/>
            </w:pPr>
            <w:r w:rsidRPr="00494415">
              <w:t>6 год</w:t>
            </w:r>
          </w:p>
        </w:tc>
        <w:tc>
          <w:tcPr>
            <w:tcW w:w="709" w:type="dxa"/>
            <w:tcBorders>
              <w:top w:val="single" w:sz="4" w:space="0" w:color="000000"/>
              <w:left w:val="single" w:sz="4" w:space="0" w:color="000000"/>
              <w:bottom w:val="single" w:sz="4" w:space="0" w:color="000000"/>
              <w:right w:val="single" w:sz="4" w:space="0" w:color="auto"/>
            </w:tcBorders>
            <w:shd w:val="clear" w:color="auto" w:fill="FFFFFF"/>
          </w:tcPr>
          <w:p w:rsidR="00974310" w:rsidRPr="00494415" w:rsidRDefault="00974310" w:rsidP="00484C68">
            <w:pPr>
              <w:contextualSpacing/>
              <w:jc w:val="center"/>
            </w:pPr>
            <w:r w:rsidRPr="00494415">
              <w:t>7 год</w:t>
            </w:r>
          </w:p>
        </w:tc>
        <w:tc>
          <w:tcPr>
            <w:tcW w:w="992" w:type="dxa"/>
            <w:tcBorders>
              <w:top w:val="single" w:sz="4" w:space="0" w:color="auto"/>
              <w:left w:val="single" w:sz="4" w:space="0" w:color="auto"/>
              <w:bottom w:val="single" w:sz="4" w:space="0" w:color="auto"/>
              <w:right w:val="single" w:sz="4" w:space="0" w:color="auto"/>
            </w:tcBorders>
          </w:tcPr>
          <w:p w:rsidR="00974310" w:rsidRPr="00494415" w:rsidRDefault="00974310" w:rsidP="00484C68">
            <w:pPr>
              <w:snapToGrid w:val="0"/>
              <w:contextualSpacing/>
              <w:jc w:val="center"/>
            </w:pPr>
            <w:r w:rsidRPr="00494415">
              <w:t>8 год</w:t>
            </w:r>
          </w:p>
        </w:tc>
        <w:tc>
          <w:tcPr>
            <w:tcW w:w="1140" w:type="dxa"/>
            <w:tcBorders>
              <w:top w:val="single" w:sz="4" w:space="0" w:color="auto"/>
              <w:left w:val="single" w:sz="4" w:space="0" w:color="auto"/>
              <w:bottom w:val="single" w:sz="4" w:space="0" w:color="auto"/>
              <w:right w:val="single" w:sz="4" w:space="0" w:color="auto"/>
            </w:tcBorders>
          </w:tcPr>
          <w:p w:rsidR="00974310" w:rsidRPr="00494415" w:rsidRDefault="00974310" w:rsidP="00484C68">
            <w:pPr>
              <w:snapToGrid w:val="0"/>
              <w:contextualSpacing/>
              <w:jc w:val="center"/>
            </w:pPr>
            <w:r w:rsidRPr="00494415">
              <w:t>9 год</w:t>
            </w:r>
          </w:p>
        </w:tc>
        <w:tc>
          <w:tcPr>
            <w:tcW w:w="1140" w:type="dxa"/>
            <w:tcBorders>
              <w:top w:val="single" w:sz="4" w:space="0" w:color="auto"/>
              <w:left w:val="single" w:sz="4" w:space="0" w:color="auto"/>
              <w:bottom w:val="single" w:sz="4" w:space="0" w:color="auto"/>
              <w:right w:val="single" w:sz="4" w:space="0" w:color="auto"/>
            </w:tcBorders>
          </w:tcPr>
          <w:p w:rsidR="00974310" w:rsidRPr="00494415" w:rsidRDefault="00974310" w:rsidP="00484C68">
            <w:pPr>
              <w:snapToGrid w:val="0"/>
              <w:contextualSpacing/>
              <w:jc w:val="center"/>
            </w:pPr>
            <w:r>
              <w:t>10год</w:t>
            </w:r>
          </w:p>
        </w:tc>
        <w:tc>
          <w:tcPr>
            <w:tcW w:w="1140" w:type="dxa"/>
            <w:tcBorders>
              <w:top w:val="single" w:sz="4" w:space="0" w:color="auto"/>
              <w:left w:val="single" w:sz="4" w:space="0" w:color="auto"/>
              <w:bottom w:val="single" w:sz="4" w:space="0" w:color="auto"/>
              <w:right w:val="single" w:sz="4" w:space="0" w:color="auto"/>
            </w:tcBorders>
          </w:tcPr>
          <w:p w:rsidR="00974310" w:rsidRPr="00494415" w:rsidRDefault="00974310" w:rsidP="00484C68">
            <w:pPr>
              <w:snapToGrid w:val="0"/>
              <w:contextualSpacing/>
              <w:jc w:val="center"/>
            </w:pPr>
            <w:r>
              <w:t>11 год</w:t>
            </w:r>
          </w:p>
        </w:tc>
      </w:tr>
      <w:tr w:rsidR="00974310" w:rsidRPr="00494415" w:rsidTr="00974310">
        <w:tblPrEx>
          <w:tblCellMar>
            <w:left w:w="0" w:type="dxa"/>
            <w:right w:w="0" w:type="dxa"/>
          </w:tblCellMar>
        </w:tblPrEx>
        <w:tc>
          <w:tcPr>
            <w:tcW w:w="3828" w:type="dxa"/>
            <w:gridSpan w:val="3"/>
            <w:tcBorders>
              <w:top w:val="single" w:sz="4" w:space="0" w:color="000000"/>
              <w:left w:val="single" w:sz="4" w:space="0" w:color="000000"/>
              <w:bottom w:val="single" w:sz="4" w:space="0" w:color="000000"/>
            </w:tcBorders>
            <w:shd w:val="clear" w:color="auto" w:fill="FFFFFF"/>
          </w:tcPr>
          <w:p w:rsidR="00974310" w:rsidRPr="00AA608F" w:rsidRDefault="00974310" w:rsidP="00484C68">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1</w:t>
            </w:r>
          </w:p>
        </w:tc>
        <w:tc>
          <w:tcPr>
            <w:tcW w:w="853" w:type="dxa"/>
            <w:tcBorders>
              <w:top w:val="single" w:sz="4" w:space="0" w:color="000000"/>
              <w:left w:val="single" w:sz="4" w:space="0" w:color="000000"/>
              <w:bottom w:val="single" w:sz="4" w:space="0" w:color="000000"/>
            </w:tcBorders>
            <w:shd w:val="clear" w:color="auto" w:fill="FFFFFF"/>
          </w:tcPr>
          <w:p w:rsidR="00974310" w:rsidRPr="00AA608F" w:rsidRDefault="00974310" w:rsidP="00484C68">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2</w:t>
            </w:r>
          </w:p>
        </w:tc>
        <w:tc>
          <w:tcPr>
            <w:tcW w:w="994" w:type="dxa"/>
            <w:tcBorders>
              <w:top w:val="single" w:sz="4" w:space="0" w:color="000000"/>
              <w:left w:val="single" w:sz="4" w:space="0" w:color="000000"/>
              <w:bottom w:val="single" w:sz="4" w:space="0" w:color="000000"/>
            </w:tcBorders>
            <w:shd w:val="clear" w:color="auto" w:fill="FFFFFF"/>
          </w:tcPr>
          <w:p w:rsidR="00974310" w:rsidRPr="00AA608F" w:rsidRDefault="00974310" w:rsidP="00484C68">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3</w:t>
            </w:r>
          </w:p>
        </w:tc>
        <w:tc>
          <w:tcPr>
            <w:tcW w:w="850" w:type="dxa"/>
            <w:tcBorders>
              <w:top w:val="single" w:sz="4" w:space="0" w:color="000000"/>
              <w:left w:val="single" w:sz="4" w:space="0" w:color="000000"/>
              <w:bottom w:val="single" w:sz="4" w:space="0" w:color="000000"/>
            </w:tcBorders>
            <w:shd w:val="clear" w:color="auto" w:fill="FFFFFF"/>
          </w:tcPr>
          <w:p w:rsidR="00974310" w:rsidRPr="00AA608F" w:rsidRDefault="00974310" w:rsidP="00484C68">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4</w:t>
            </w:r>
          </w:p>
        </w:tc>
        <w:tc>
          <w:tcPr>
            <w:tcW w:w="709" w:type="dxa"/>
            <w:tcBorders>
              <w:top w:val="single" w:sz="4" w:space="0" w:color="000000"/>
              <w:left w:val="single" w:sz="4" w:space="0" w:color="000000"/>
              <w:bottom w:val="single" w:sz="4" w:space="0" w:color="000000"/>
            </w:tcBorders>
            <w:shd w:val="clear" w:color="auto" w:fill="FFFFFF"/>
          </w:tcPr>
          <w:p w:rsidR="00974310" w:rsidRPr="00AA608F" w:rsidRDefault="00974310" w:rsidP="00484C68">
            <w:pPr>
              <w:pStyle w:val="37"/>
              <w:snapToGrid w:val="0"/>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5</w:t>
            </w:r>
          </w:p>
        </w:tc>
        <w:tc>
          <w:tcPr>
            <w:tcW w:w="851" w:type="dxa"/>
            <w:tcBorders>
              <w:top w:val="single" w:sz="4" w:space="0" w:color="000000"/>
              <w:left w:val="single" w:sz="4" w:space="0" w:color="000000"/>
              <w:bottom w:val="single" w:sz="4" w:space="0" w:color="000000"/>
            </w:tcBorders>
            <w:shd w:val="clear" w:color="auto" w:fill="FFFFFF"/>
          </w:tcPr>
          <w:p w:rsidR="00974310" w:rsidRPr="00AA608F" w:rsidRDefault="00974310" w:rsidP="00484C68">
            <w:pPr>
              <w:pStyle w:val="37"/>
              <w:snapToGrid w:val="0"/>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6</w:t>
            </w:r>
          </w:p>
        </w:tc>
        <w:tc>
          <w:tcPr>
            <w:tcW w:w="850" w:type="dxa"/>
            <w:tcBorders>
              <w:top w:val="single" w:sz="4" w:space="0" w:color="000000"/>
              <w:left w:val="single" w:sz="4" w:space="0" w:color="000000"/>
              <w:bottom w:val="single" w:sz="4" w:space="0" w:color="000000"/>
            </w:tcBorders>
            <w:shd w:val="clear" w:color="auto" w:fill="FFFFFF"/>
          </w:tcPr>
          <w:p w:rsidR="00974310" w:rsidRPr="00AA608F" w:rsidRDefault="00974310" w:rsidP="00484C68">
            <w:pPr>
              <w:pStyle w:val="37"/>
              <w:snapToGrid w:val="0"/>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7</w:t>
            </w:r>
          </w:p>
        </w:tc>
        <w:tc>
          <w:tcPr>
            <w:tcW w:w="709" w:type="dxa"/>
            <w:tcBorders>
              <w:top w:val="single" w:sz="4" w:space="0" w:color="000000"/>
              <w:left w:val="single" w:sz="4" w:space="0" w:color="000000"/>
              <w:bottom w:val="single" w:sz="4" w:space="0" w:color="000000"/>
              <w:right w:val="single" w:sz="4" w:space="0" w:color="auto"/>
            </w:tcBorders>
            <w:shd w:val="clear" w:color="auto" w:fill="FFFFFF"/>
          </w:tcPr>
          <w:p w:rsidR="00974310" w:rsidRPr="00AA608F" w:rsidRDefault="00974310" w:rsidP="00484C68">
            <w:pPr>
              <w:pStyle w:val="37"/>
              <w:snapToGrid w:val="0"/>
              <w:spacing w:line="240" w:lineRule="auto"/>
              <w:contextualSpacing/>
              <w:jc w:val="center"/>
              <w:rPr>
                <w:color w:val="auto"/>
              </w:rPr>
            </w:pPr>
            <w:r w:rsidRPr="00AA608F">
              <w:rPr>
                <w:rFonts w:ascii="Times New Roman" w:hAnsi="Times New Roman" w:cs="Times New Roman"/>
                <w:color w:val="auto"/>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974310" w:rsidRPr="00494415" w:rsidRDefault="00974310" w:rsidP="00484C68">
            <w:pPr>
              <w:snapToGrid w:val="0"/>
              <w:contextualSpacing/>
              <w:jc w:val="center"/>
            </w:pPr>
            <w:r w:rsidRPr="00494415">
              <w:t>9</w:t>
            </w:r>
          </w:p>
        </w:tc>
        <w:tc>
          <w:tcPr>
            <w:tcW w:w="1140" w:type="dxa"/>
            <w:tcBorders>
              <w:top w:val="single" w:sz="4" w:space="0" w:color="auto"/>
              <w:left w:val="single" w:sz="4" w:space="0" w:color="auto"/>
              <w:bottom w:val="single" w:sz="4" w:space="0" w:color="auto"/>
              <w:right w:val="single" w:sz="4" w:space="0" w:color="auto"/>
            </w:tcBorders>
          </w:tcPr>
          <w:p w:rsidR="00974310" w:rsidRPr="00494415" w:rsidRDefault="00974310" w:rsidP="00484C68">
            <w:pPr>
              <w:snapToGrid w:val="0"/>
              <w:contextualSpacing/>
              <w:jc w:val="center"/>
            </w:pPr>
            <w:r w:rsidRPr="00494415">
              <w:t>10</w:t>
            </w:r>
          </w:p>
        </w:tc>
        <w:tc>
          <w:tcPr>
            <w:tcW w:w="1140" w:type="dxa"/>
            <w:tcBorders>
              <w:top w:val="single" w:sz="4" w:space="0" w:color="auto"/>
              <w:left w:val="single" w:sz="4" w:space="0" w:color="auto"/>
              <w:bottom w:val="single" w:sz="4" w:space="0" w:color="auto"/>
              <w:right w:val="single" w:sz="4" w:space="0" w:color="auto"/>
            </w:tcBorders>
          </w:tcPr>
          <w:p w:rsidR="00974310" w:rsidRPr="00494415" w:rsidRDefault="00974310" w:rsidP="00484C68">
            <w:pPr>
              <w:snapToGrid w:val="0"/>
              <w:contextualSpacing/>
              <w:jc w:val="center"/>
            </w:pPr>
            <w:r>
              <w:t>11</w:t>
            </w:r>
          </w:p>
        </w:tc>
        <w:tc>
          <w:tcPr>
            <w:tcW w:w="1140" w:type="dxa"/>
            <w:tcBorders>
              <w:top w:val="single" w:sz="4" w:space="0" w:color="auto"/>
              <w:left w:val="single" w:sz="4" w:space="0" w:color="auto"/>
              <w:bottom w:val="single" w:sz="4" w:space="0" w:color="auto"/>
              <w:right w:val="single" w:sz="4" w:space="0" w:color="auto"/>
            </w:tcBorders>
          </w:tcPr>
          <w:p w:rsidR="00974310" w:rsidRPr="00494415" w:rsidRDefault="00974310" w:rsidP="00484C68">
            <w:pPr>
              <w:snapToGrid w:val="0"/>
              <w:contextualSpacing/>
              <w:jc w:val="center"/>
            </w:pPr>
            <w:r>
              <w:t>12</w:t>
            </w:r>
          </w:p>
        </w:tc>
      </w:tr>
      <w:tr w:rsidR="00974310" w:rsidRPr="00494415" w:rsidTr="001814A6">
        <w:tblPrEx>
          <w:tblCellMar>
            <w:left w:w="0" w:type="dxa"/>
            <w:right w:w="0" w:type="dxa"/>
          </w:tblCellMar>
        </w:tblPrEx>
        <w:tc>
          <w:tcPr>
            <w:tcW w:w="14056" w:type="dxa"/>
            <w:gridSpan w:val="14"/>
            <w:tcBorders>
              <w:top w:val="single" w:sz="4" w:space="0" w:color="000000"/>
              <w:left w:val="single" w:sz="4" w:space="0" w:color="000000"/>
              <w:bottom w:val="single" w:sz="4" w:space="0" w:color="000000"/>
              <w:right w:val="single" w:sz="4" w:space="0" w:color="auto"/>
            </w:tcBorders>
            <w:shd w:val="clear" w:color="auto" w:fill="FFFFFF"/>
          </w:tcPr>
          <w:p w:rsidR="00974310" w:rsidRPr="00494415" w:rsidRDefault="00974310" w:rsidP="00484C68">
            <w:pPr>
              <w:snapToGrid w:val="0"/>
              <w:contextualSpacing/>
              <w:rPr>
                <w:rFonts w:ascii="Times New Roman" w:hAnsi="Times New Roman"/>
                <w:b/>
              </w:rPr>
            </w:pPr>
            <w:r w:rsidRPr="00494415">
              <w:rPr>
                <w:rFonts w:ascii="Times New Roman" w:hAnsi="Times New Roman"/>
                <w:b/>
              </w:rPr>
              <w:t xml:space="preserve">Комплексное развитие  местного самоуправления на территории </w:t>
            </w:r>
            <w:proofErr w:type="spellStart"/>
            <w:r w:rsidRPr="00494415">
              <w:rPr>
                <w:rFonts w:ascii="Times New Roman" w:hAnsi="Times New Roman"/>
                <w:b/>
              </w:rPr>
              <w:t>Верхнеломовского</w:t>
            </w:r>
            <w:proofErr w:type="spellEnd"/>
            <w:r w:rsidRPr="00494415">
              <w:rPr>
                <w:rFonts w:ascii="Times New Roman" w:hAnsi="Times New Roman"/>
                <w:b/>
              </w:rPr>
              <w:t xml:space="preserve"> сельсовета </w:t>
            </w:r>
            <w:proofErr w:type="spellStart"/>
            <w:r w:rsidRPr="00494415">
              <w:rPr>
                <w:rFonts w:ascii="Times New Roman" w:hAnsi="Times New Roman"/>
                <w:b/>
              </w:rPr>
              <w:t>Нижнеломовского</w:t>
            </w:r>
            <w:proofErr w:type="spellEnd"/>
            <w:r w:rsidRPr="00494415">
              <w:rPr>
                <w:rFonts w:ascii="Times New Roman" w:hAnsi="Times New Roman"/>
                <w:b/>
              </w:rPr>
              <w:t xml:space="preserve"> района Пензенской области </w:t>
            </w:r>
          </w:p>
        </w:tc>
      </w:tr>
      <w:tr w:rsidR="00D806A7" w:rsidRPr="00494415" w:rsidTr="00974310">
        <w:tblPrEx>
          <w:tblCellMar>
            <w:left w:w="0" w:type="dxa"/>
            <w:right w:w="0" w:type="dxa"/>
          </w:tblCellMar>
        </w:tblPrEx>
        <w:trPr>
          <w:trHeight w:val="180"/>
        </w:trPr>
        <w:tc>
          <w:tcPr>
            <w:tcW w:w="3828" w:type="dxa"/>
            <w:gridSpan w:val="3"/>
            <w:tcBorders>
              <w:top w:val="single" w:sz="4" w:space="0" w:color="000000"/>
              <w:left w:val="single" w:sz="4" w:space="0" w:color="000000"/>
              <w:bottom w:val="single" w:sz="4" w:space="0" w:color="000000"/>
            </w:tcBorders>
            <w:shd w:val="clear" w:color="auto" w:fill="FFFFFF"/>
          </w:tcPr>
          <w:p w:rsidR="00D806A7" w:rsidRPr="00494415" w:rsidRDefault="00D806A7" w:rsidP="00484C68">
            <w:pPr>
              <w:spacing w:after="0" w:line="240" w:lineRule="auto"/>
              <w:contextualSpacing/>
              <w:jc w:val="both"/>
              <w:rPr>
                <w:rFonts w:ascii="Times New Roman" w:hAnsi="Times New Roman"/>
              </w:rPr>
            </w:pPr>
            <w:r w:rsidRPr="008C7D82">
              <w:rPr>
                <w:rFonts w:ascii="Times New Roman" w:hAnsi="Times New Roman"/>
              </w:rPr>
              <w:t>Планируемый показатель результативности МП  (</w:t>
            </w:r>
            <w:proofErr w:type="spellStart"/>
            <w:r w:rsidRPr="008C7D82">
              <w:rPr>
                <w:rFonts w:ascii="Times New Roman" w:hAnsi="Times New Roman"/>
              </w:rPr>
              <w:t>Эмп</w:t>
            </w:r>
            <w:proofErr w:type="spellEnd"/>
            <w:r w:rsidRPr="008C7D82">
              <w:rPr>
                <w:rFonts w:ascii="Times New Roman" w:hAnsi="Times New Roman"/>
              </w:rPr>
              <w:t>)</w:t>
            </w:r>
          </w:p>
        </w:tc>
        <w:tc>
          <w:tcPr>
            <w:tcW w:w="853" w:type="dxa"/>
            <w:tcBorders>
              <w:top w:val="single" w:sz="4" w:space="0" w:color="000000"/>
              <w:left w:val="single" w:sz="4" w:space="0" w:color="000000"/>
              <w:bottom w:val="single" w:sz="4" w:space="0" w:color="000000"/>
            </w:tcBorders>
            <w:shd w:val="clear" w:color="auto" w:fill="FFFFFF"/>
            <w:vAlign w:val="bottom"/>
          </w:tcPr>
          <w:p w:rsidR="00D806A7" w:rsidRPr="00494415" w:rsidRDefault="00D806A7" w:rsidP="00484C68">
            <w:pPr>
              <w:jc w:val="center"/>
              <w:rPr>
                <w:rFonts w:ascii="Times New Roman" w:hAnsi="Times New Roman"/>
              </w:rPr>
            </w:pPr>
            <w:r w:rsidRPr="00494415">
              <w:rPr>
                <w:rFonts w:ascii="Times New Roman" w:hAnsi="Times New Roman"/>
              </w:rPr>
              <w:t>1,0000</w:t>
            </w:r>
          </w:p>
        </w:tc>
        <w:tc>
          <w:tcPr>
            <w:tcW w:w="994" w:type="dxa"/>
            <w:tcBorders>
              <w:top w:val="single" w:sz="4" w:space="0" w:color="000000"/>
              <w:left w:val="single" w:sz="4" w:space="0" w:color="000000"/>
              <w:bottom w:val="single" w:sz="4" w:space="0" w:color="000000"/>
            </w:tcBorders>
            <w:shd w:val="clear" w:color="auto" w:fill="FFFFFF"/>
            <w:vAlign w:val="bottom"/>
          </w:tcPr>
          <w:p w:rsidR="00D806A7" w:rsidRPr="00494415" w:rsidRDefault="00D806A7" w:rsidP="00484C68">
            <w:pPr>
              <w:jc w:val="center"/>
              <w:rPr>
                <w:rFonts w:ascii="Times New Roman" w:hAnsi="Times New Roman"/>
              </w:rPr>
            </w:pPr>
            <w:r w:rsidRPr="00494415">
              <w:rPr>
                <w:rFonts w:ascii="Times New Roman" w:hAnsi="Times New Roman"/>
              </w:rPr>
              <w:t>1,2271</w:t>
            </w:r>
          </w:p>
        </w:tc>
        <w:tc>
          <w:tcPr>
            <w:tcW w:w="850" w:type="dxa"/>
            <w:tcBorders>
              <w:top w:val="single" w:sz="4" w:space="0" w:color="000000"/>
              <w:left w:val="single" w:sz="4" w:space="0" w:color="000000"/>
              <w:bottom w:val="single" w:sz="4" w:space="0" w:color="000000"/>
            </w:tcBorders>
            <w:shd w:val="clear" w:color="auto" w:fill="FFFFFF"/>
            <w:vAlign w:val="bottom"/>
          </w:tcPr>
          <w:p w:rsidR="00D806A7" w:rsidRPr="00494415" w:rsidRDefault="00D806A7" w:rsidP="00484C68">
            <w:pPr>
              <w:jc w:val="center"/>
              <w:rPr>
                <w:rFonts w:ascii="Times New Roman" w:hAnsi="Times New Roman"/>
              </w:rPr>
            </w:pPr>
            <w:r w:rsidRPr="00494415">
              <w:rPr>
                <w:rFonts w:ascii="Times New Roman" w:hAnsi="Times New Roman"/>
              </w:rPr>
              <w:t>1,0000</w:t>
            </w:r>
          </w:p>
        </w:tc>
        <w:tc>
          <w:tcPr>
            <w:tcW w:w="709" w:type="dxa"/>
            <w:tcBorders>
              <w:top w:val="single" w:sz="4" w:space="0" w:color="000000"/>
              <w:left w:val="single" w:sz="4" w:space="0" w:color="000000"/>
              <w:bottom w:val="single" w:sz="4" w:space="0" w:color="000000"/>
            </w:tcBorders>
            <w:shd w:val="clear" w:color="auto" w:fill="FFFFFF"/>
            <w:vAlign w:val="bottom"/>
          </w:tcPr>
          <w:p w:rsidR="00D806A7" w:rsidRPr="00494415" w:rsidRDefault="00D806A7" w:rsidP="00484C68">
            <w:pPr>
              <w:jc w:val="center"/>
              <w:rPr>
                <w:rFonts w:ascii="Times New Roman" w:hAnsi="Times New Roman"/>
              </w:rPr>
            </w:pPr>
            <w:r w:rsidRPr="00494415">
              <w:rPr>
                <w:rFonts w:ascii="Times New Roman" w:hAnsi="Times New Roman"/>
              </w:rPr>
              <w:t>1,0074</w:t>
            </w:r>
          </w:p>
        </w:tc>
        <w:tc>
          <w:tcPr>
            <w:tcW w:w="851" w:type="dxa"/>
            <w:tcBorders>
              <w:top w:val="single" w:sz="4" w:space="0" w:color="000000"/>
              <w:left w:val="single" w:sz="4" w:space="0" w:color="000000"/>
              <w:bottom w:val="single" w:sz="4" w:space="0" w:color="000000"/>
            </w:tcBorders>
            <w:shd w:val="clear" w:color="auto" w:fill="FFFFFF"/>
            <w:vAlign w:val="bottom"/>
          </w:tcPr>
          <w:p w:rsidR="00D806A7" w:rsidRPr="00494415" w:rsidRDefault="00D806A7" w:rsidP="00484C68">
            <w:pPr>
              <w:jc w:val="center"/>
              <w:rPr>
                <w:rFonts w:ascii="Times New Roman" w:hAnsi="Times New Roman"/>
              </w:rPr>
            </w:pPr>
            <w:r w:rsidRPr="00494415">
              <w:rPr>
                <w:rFonts w:ascii="Times New Roman" w:hAnsi="Times New Roman"/>
              </w:rPr>
              <w:t>1,1000</w:t>
            </w:r>
          </w:p>
        </w:tc>
        <w:tc>
          <w:tcPr>
            <w:tcW w:w="850" w:type="dxa"/>
            <w:tcBorders>
              <w:top w:val="single" w:sz="4" w:space="0" w:color="000000"/>
              <w:left w:val="single" w:sz="4" w:space="0" w:color="000000"/>
              <w:bottom w:val="single" w:sz="4" w:space="0" w:color="000000"/>
            </w:tcBorders>
            <w:shd w:val="clear" w:color="auto" w:fill="FFFFFF"/>
            <w:vAlign w:val="bottom"/>
          </w:tcPr>
          <w:p w:rsidR="00D806A7" w:rsidRPr="00494415" w:rsidRDefault="00D806A7" w:rsidP="00484C68">
            <w:pPr>
              <w:jc w:val="center"/>
              <w:rPr>
                <w:rFonts w:ascii="Times New Roman" w:hAnsi="Times New Roman"/>
              </w:rPr>
            </w:pPr>
            <w:r w:rsidRPr="00494415">
              <w:rPr>
                <w:rFonts w:ascii="Times New Roman" w:hAnsi="Times New Roman"/>
              </w:rPr>
              <w:t>1,0071</w:t>
            </w:r>
          </w:p>
        </w:tc>
        <w:tc>
          <w:tcPr>
            <w:tcW w:w="709" w:type="dxa"/>
            <w:tcBorders>
              <w:top w:val="single" w:sz="4" w:space="0" w:color="000000"/>
              <w:left w:val="single" w:sz="4" w:space="0" w:color="000000"/>
              <w:bottom w:val="single" w:sz="4" w:space="0" w:color="000000"/>
              <w:right w:val="single" w:sz="4" w:space="0" w:color="auto"/>
            </w:tcBorders>
            <w:shd w:val="clear" w:color="auto" w:fill="FFFFFF"/>
            <w:vAlign w:val="bottom"/>
          </w:tcPr>
          <w:p w:rsidR="00D806A7" w:rsidRPr="00494415" w:rsidRDefault="00D806A7" w:rsidP="00484C68">
            <w:pPr>
              <w:jc w:val="center"/>
              <w:rPr>
                <w:rFonts w:ascii="Times New Roman" w:hAnsi="Times New Roman"/>
              </w:rPr>
            </w:pPr>
            <w:r w:rsidRPr="00494415">
              <w:rPr>
                <w:rFonts w:ascii="Times New Roman" w:hAnsi="Times New Roman"/>
              </w:rPr>
              <w:t>1,0000</w:t>
            </w:r>
          </w:p>
        </w:tc>
        <w:tc>
          <w:tcPr>
            <w:tcW w:w="992" w:type="dxa"/>
            <w:tcBorders>
              <w:top w:val="single" w:sz="4" w:space="0" w:color="auto"/>
              <w:left w:val="single" w:sz="4" w:space="0" w:color="auto"/>
              <w:bottom w:val="single" w:sz="4" w:space="0" w:color="auto"/>
              <w:right w:val="single" w:sz="4" w:space="0" w:color="auto"/>
            </w:tcBorders>
          </w:tcPr>
          <w:p w:rsidR="00D806A7" w:rsidRPr="00974310" w:rsidRDefault="00D806A7" w:rsidP="00974310">
            <w:pPr>
              <w:snapToGrid w:val="0"/>
              <w:contextualSpacing/>
              <w:jc w:val="center"/>
            </w:pPr>
            <w:r w:rsidRPr="00494415">
              <w:t>0,0</w:t>
            </w:r>
            <w:r>
              <w:t>000</w:t>
            </w:r>
          </w:p>
        </w:tc>
        <w:tc>
          <w:tcPr>
            <w:tcW w:w="1140" w:type="dxa"/>
            <w:tcBorders>
              <w:top w:val="single" w:sz="4" w:space="0" w:color="auto"/>
              <w:left w:val="single" w:sz="4" w:space="0" w:color="auto"/>
              <w:bottom w:val="single" w:sz="4" w:space="0" w:color="auto"/>
              <w:right w:val="single" w:sz="4" w:space="0" w:color="auto"/>
            </w:tcBorders>
          </w:tcPr>
          <w:p w:rsidR="00D806A7" w:rsidRPr="00494415" w:rsidRDefault="00D806A7" w:rsidP="00484C68">
            <w:pPr>
              <w:snapToGrid w:val="0"/>
              <w:contextualSpacing/>
              <w:jc w:val="center"/>
            </w:pPr>
            <w:r w:rsidRPr="00494415">
              <w:t>0,0000</w:t>
            </w:r>
          </w:p>
        </w:tc>
        <w:tc>
          <w:tcPr>
            <w:tcW w:w="1140" w:type="dxa"/>
            <w:tcBorders>
              <w:top w:val="single" w:sz="4" w:space="0" w:color="auto"/>
              <w:left w:val="single" w:sz="4" w:space="0" w:color="auto"/>
              <w:bottom w:val="single" w:sz="4" w:space="0" w:color="auto"/>
              <w:right w:val="single" w:sz="4" w:space="0" w:color="auto"/>
            </w:tcBorders>
          </w:tcPr>
          <w:p w:rsidR="00D806A7" w:rsidRDefault="00D806A7">
            <w:r w:rsidRPr="002C60AA">
              <w:t>0,0000</w:t>
            </w:r>
          </w:p>
        </w:tc>
        <w:tc>
          <w:tcPr>
            <w:tcW w:w="1140" w:type="dxa"/>
            <w:tcBorders>
              <w:top w:val="single" w:sz="4" w:space="0" w:color="auto"/>
              <w:left w:val="single" w:sz="4" w:space="0" w:color="auto"/>
              <w:bottom w:val="single" w:sz="4" w:space="0" w:color="auto"/>
              <w:right w:val="single" w:sz="4" w:space="0" w:color="auto"/>
            </w:tcBorders>
          </w:tcPr>
          <w:p w:rsidR="00D806A7" w:rsidRDefault="00D806A7">
            <w:r w:rsidRPr="002C60AA">
              <w:t>0,0000</w:t>
            </w:r>
          </w:p>
        </w:tc>
      </w:tr>
      <w:tr w:rsidR="00974310" w:rsidRPr="00494415" w:rsidTr="00974310">
        <w:tblPrEx>
          <w:tblCellMar>
            <w:left w:w="0" w:type="dxa"/>
            <w:right w:w="0" w:type="dxa"/>
          </w:tblCellMar>
        </w:tblPrEx>
        <w:tc>
          <w:tcPr>
            <w:tcW w:w="3828" w:type="dxa"/>
            <w:gridSpan w:val="3"/>
            <w:tcBorders>
              <w:top w:val="single" w:sz="4" w:space="0" w:color="000000"/>
              <w:left w:val="single" w:sz="4" w:space="0" w:color="000000"/>
              <w:bottom w:val="single" w:sz="4" w:space="0" w:color="000000"/>
            </w:tcBorders>
            <w:shd w:val="clear" w:color="auto" w:fill="FFFFFF"/>
          </w:tcPr>
          <w:p w:rsidR="00974310" w:rsidRPr="00494415" w:rsidRDefault="00974310" w:rsidP="00484C68">
            <w:pPr>
              <w:spacing w:after="0" w:line="240" w:lineRule="auto"/>
              <w:contextualSpacing/>
              <w:jc w:val="both"/>
              <w:rPr>
                <w:rFonts w:ascii="Times New Roman" w:hAnsi="Times New Roman"/>
              </w:rPr>
            </w:pPr>
            <w:r w:rsidRPr="008C7D82">
              <w:rPr>
                <w:rFonts w:ascii="Times New Roman" w:hAnsi="Times New Roman"/>
              </w:rPr>
              <w:t>Суммарная планируемая результативность  (</w:t>
            </w:r>
            <w:proofErr w:type="spellStart"/>
            <w:r w:rsidRPr="008C7D82">
              <w:rPr>
                <w:rFonts w:ascii="Times New Roman" w:hAnsi="Times New Roman"/>
              </w:rPr>
              <w:t>Эпп</w:t>
            </w:r>
            <w:proofErr w:type="spellEnd"/>
            <w:r w:rsidRPr="008C7D82">
              <w:rPr>
                <w:rFonts w:ascii="Times New Roman" w:hAnsi="Times New Roman"/>
              </w:rPr>
              <w:t>)</w:t>
            </w:r>
          </w:p>
        </w:tc>
        <w:tc>
          <w:tcPr>
            <w:tcW w:w="853" w:type="dxa"/>
            <w:tcBorders>
              <w:top w:val="single" w:sz="4" w:space="0" w:color="000000"/>
              <w:left w:val="single" w:sz="4" w:space="0" w:color="000000"/>
              <w:bottom w:val="single" w:sz="4" w:space="0" w:color="000000"/>
            </w:tcBorders>
            <w:shd w:val="clear" w:color="auto" w:fill="FFFFFF"/>
            <w:vAlign w:val="bottom"/>
          </w:tcPr>
          <w:p w:rsidR="00974310" w:rsidRPr="00494415" w:rsidRDefault="00974310" w:rsidP="00484C68">
            <w:pPr>
              <w:jc w:val="center"/>
              <w:rPr>
                <w:rFonts w:ascii="Times New Roman" w:hAnsi="Times New Roman"/>
                <w:b/>
                <w:bCs/>
              </w:rPr>
            </w:pPr>
            <w:r w:rsidRPr="00494415">
              <w:rPr>
                <w:rFonts w:ascii="Times New Roman" w:hAnsi="Times New Roman"/>
                <w:b/>
                <w:bCs/>
              </w:rPr>
              <w:t>1,0041</w:t>
            </w:r>
          </w:p>
        </w:tc>
        <w:tc>
          <w:tcPr>
            <w:tcW w:w="994" w:type="dxa"/>
            <w:tcBorders>
              <w:top w:val="single" w:sz="4" w:space="0" w:color="000000"/>
              <w:left w:val="single" w:sz="4" w:space="0" w:color="000000"/>
              <w:bottom w:val="single" w:sz="4" w:space="0" w:color="000000"/>
            </w:tcBorders>
            <w:shd w:val="clear" w:color="auto" w:fill="FFFFFF"/>
            <w:vAlign w:val="bottom"/>
          </w:tcPr>
          <w:p w:rsidR="00974310" w:rsidRPr="00494415" w:rsidRDefault="00974310" w:rsidP="00484C68">
            <w:pPr>
              <w:jc w:val="center"/>
              <w:rPr>
                <w:rFonts w:ascii="Times New Roman" w:hAnsi="Times New Roman"/>
                <w:b/>
                <w:bCs/>
              </w:rPr>
            </w:pPr>
            <w:r w:rsidRPr="00494415">
              <w:rPr>
                <w:rFonts w:ascii="Times New Roman" w:hAnsi="Times New Roman"/>
                <w:b/>
                <w:bCs/>
              </w:rPr>
              <w:t>0,9000</w:t>
            </w:r>
          </w:p>
        </w:tc>
        <w:tc>
          <w:tcPr>
            <w:tcW w:w="850" w:type="dxa"/>
            <w:tcBorders>
              <w:top w:val="single" w:sz="4" w:space="0" w:color="000000"/>
              <w:left w:val="single" w:sz="4" w:space="0" w:color="000000"/>
              <w:bottom w:val="single" w:sz="4" w:space="0" w:color="000000"/>
            </w:tcBorders>
            <w:shd w:val="clear" w:color="auto" w:fill="FFFFFF"/>
            <w:vAlign w:val="bottom"/>
          </w:tcPr>
          <w:p w:rsidR="00974310" w:rsidRPr="00494415" w:rsidRDefault="00974310" w:rsidP="00484C68">
            <w:pPr>
              <w:jc w:val="center"/>
              <w:rPr>
                <w:rFonts w:ascii="Times New Roman" w:hAnsi="Times New Roman"/>
                <w:b/>
                <w:bCs/>
              </w:rPr>
            </w:pPr>
            <w:r w:rsidRPr="00494415">
              <w:rPr>
                <w:rFonts w:ascii="Times New Roman" w:hAnsi="Times New Roman"/>
                <w:b/>
                <w:bCs/>
              </w:rPr>
              <w:t>1,1342</w:t>
            </w:r>
          </w:p>
        </w:tc>
        <w:tc>
          <w:tcPr>
            <w:tcW w:w="709" w:type="dxa"/>
            <w:tcBorders>
              <w:top w:val="single" w:sz="4" w:space="0" w:color="000000"/>
              <w:left w:val="single" w:sz="4" w:space="0" w:color="000000"/>
              <w:bottom w:val="single" w:sz="4" w:space="0" w:color="000000"/>
            </w:tcBorders>
            <w:shd w:val="clear" w:color="auto" w:fill="FFFFFF"/>
            <w:vAlign w:val="bottom"/>
          </w:tcPr>
          <w:p w:rsidR="00974310" w:rsidRPr="00B5126A" w:rsidRDefault="00974310" w:rsidP="00484C68">
            <w:pPr>
              <w:jc w:val="center"/>
              <w:rPr>
                <w:rFonts w:ascii="Times New Roman" w:hAnsi="Times New Roman"/>
                <w:b/>
                <w:bCs/>
                <w:lang w:val="en-US"/>
              </w:rPr>
            </w:pPr>
            <w:r w:rsidRPr="00494415">
              <w:rPr>
                <w:rFonts w:ascii="Times New Roman" w:hAnsi="Times New Roman"/>
                <w:b/>
                <w:bCs/>
              </w:rPr>
              <w:t>1,0828</w:t>
            </w:r>
          </w:p>
        </w:tc>
        <w:tc>
          <w:tcPr>
            <w:tcW w:w="851" w:type="dxa"/>
            <w:tcBorders>
              <w:top w:val="single" w:sz="4" w:space="0" w:color="000000"/>
              <w:left w:val="single" w:sz="4" w:space="0" w:color="000000"/>
              <w:bottom w:val="single" w:sz="4" w:space="0" w:color="000000"/>
            </w:tcBorders>
            <w:shd w:val="clear" w:color="auto" w:fill="FFFFFF"/>
            <w:vAlign w:val="bottom"/>
          </w:tcPr>
          <w:p w:rsidR="00974310" w:rsidRPr="00494415" w:rsidRDefault="00974310" w:rsidP="00484C68">
            <w:pPr>
              <w:jc w:val="center"/>
              <w:rPr>
                <w:rFonts w:ascii="Times New Roman" w:hAnsi="Times New Roman"/>
                <w:b/>
                <w:bCs/>
              </w:rPr>
            </w:pPr>
            <w:r w:rsidRPr="00494415">
              <w:rPr>
                <w:rFonts w:ascii="Times New Roman" w:hAnsi="Times New Roman"/>
                <w:b/>
                <w:bCs/>
              </w:rPr>
              <w:t>1,1246</w:t>
            </w:r>
          </w:p>
        </w:tc>
        <w:tc>
          <w:tcPr>
            <w:tcW w:w="850" w:type="dxa"/>
            <w:tcBorders>
              <w:top w:val="single" w:sz="4" w:space="0" w:color="000000"/>
              <w:left w:val="single" w:sz="4" w:space="0" w:color="000000"/>
              <w:bottom w:val="single" w:sz="4" w:space="0" w:color="000000"/>
            </w:tcBorders>
            <w:shd w:val="clear" w:color="auto" w:fill="FFFFFF"/>
            <w:vAlign w:val="bottom"/>
          </w:tcPr>
          <w:p w:rsidR="00974310" w:rsidRPr="00494415" w:rsidRDefault="00974310" w:rsidP="00484C68">
            <w:pPr>
              <w:jc w:val="center"/>
              <w:rPr>
                <w:rFonts w:ascii="Times New Roman" w:hAnsi="Times New Roman"/>
                <w:b/>
                <w:bCs/>
              </w:rPr>
            </w:pPr>
            <w:r w:rsidRPr="00494415">
              <w:rPr>
                <w:rFonts w:ascii="Times New Roman" w:hAnsi="Times New Roman"/>
                <w:b/>
                <w:bCs/>
              </w:rPr>
              <w:t>1,1794</w:t>
            </w:r>
          </w:p>
        </w:tc>
        <w:tc>
          <w:tcPr>
            <w:tcW w:w="709" w:type="dxa"/>
            <w:tcBorders>
              <w:top w:val="single" w:sz="4" w:space="0" w:color="000000"/>
              <w:left w:val="single" w:sz="4" w:space="0" w:color="000000"/>
              <w:bottom w:val="single" w:sz="4" w:space="0" w:color="000000"/>
              <w:right w:val="single" w:sz="4" w:space="0" w:color="auto"/>
            </w:tcBorders>
            <w:shd w:val="clear" w:color="auto" w:fill="FFFFFF"/>
            <w:vAlign w:val="bottom"/>
          </w:tcPr>
          <w:p w:rsidR="00974310" w:rsidRPr="00494415" w:rsidRDefault="00974310" w:rsidP="00484C68">
            <w:pPr>
              <w:jc w:val="center"/>
              <w:rPr>
                <w:rFonts w:ascii="Times New Roman" w:hAnsi="Times New Roman"/>
                <w:b/>
                <w:bCs/>
                <w:lang w:val="en-US"/>
              </w:rPr>
            </w:pPr>
            <w:r w:rsidRPr="00494415">
              <w:rPr>
                <w:rFonts w:ascii="Times New Roman" w:hAnsi="Times New Roman"/>
                <w:b/>
                <w:bCs/>
              </w:rPr>
              <w:t>1,0</w:t>
            </w:r>
            <w:r>
              <w:rPr>
                <w:rFonts w:ascii="Times New Roman" w:hAnsi="Times New Roman"/>
                <w:b/>
                <w:bCs/>
                <w:lang w:val="en-US"/>
              </w:rPr>
              <w:t>415</w:t>
            </w:r>
          </w:p>
        </w:tc>
        <w:tc>
          <w:tcPr>
            <w:tcW w:w="992" w:type="dxa"/>
            <w:tcBorders>
              <w:top w:val="single" w:sz="4" w:space="0" w:color="auto"/>
              <w:left w:val="single" w:sz="4" w:space="0" w:color="auto"/>
              <w:bottom w:val="single" w:sz="4" w:space="0" w:color="auto"/>
              <w:right w:val="single" w:sz="4" w:space="0" w:color="auto"/>
            </w:tcBorders>
          </w:tcPr>
          <w:p w:rsidR="00974310" w:rsidRPr="00494415" w:rsidRDefault="00974310" w:rsidP="00484C68">
            <w:pPr>
              <w:snapToGrid w:val="0"/>
              <w:contextualSpacing/>
              <w:jc w:val="center"/>
            </w:pPr>
            <w:r w:rsidRPr="00494415">
              <w:t>1,0000</w:t>
            </w:r>
          </w:p>
        </w:tc>
        <w:tc>
          <w:tcPr>
            <w:tcW w:w="1140" w:type="dxa"/>
            <w:tcBorders>
              <w:top w:val="single" w:sz="4" w:space="0" w:color="auto"/>
              <w:left w:val="single" w:sz="4" w:space="0" w:color="auto"/>
              <w:bottom w:val="single" w:sz="4" w:space="0" w:color="auto"/>
              <w:right w:val="single" w:sz="4" w:space="0" w:color="auto"/>
            </w:tcBorders>
          </w:tcPr>
          <w:p w:rsidR="00974310" w:rsidRPr="00494415" w:rsidRDefault="00974310" w:rsidP="00484C68">
            <w:pPr>
              <w:snapToGrid w:val="0"/>
              <w:contextualSpacing/>
              <w:jc w:val="center"/>
            </w:pPr>
            <w:r w:rsidRPr="00494415">
              <w:t>1,0000</w:t>
            </w:r>
          </w:p>
        </w:tc>
        <w:tc>
          <w:tcPr>
            <w:tcW w:w="1140" w:type="dxa"/>
            <w:tcBorders>
              <w:top w:val="single" w:sz="4" w:space="0" w:color="auto"/>
              <w:left w:val="single" w:sz="4" w:space="0" w:color="auto"/>
              <w:bottom w:val="single" w:sz="4" w:space="0" w:color="auto"/>
              <w:right w:val="single" w:sz="4" w:space="0" w:color="auto"/>
            </w:tcBorders>
          </w:tcPr>
          <w:p w:rsidR="00974310" w:rsidRPr="00680190" w:rsidRDefault="00D806A7" w:rsidP="00680190">
            <w:pPr>
              <w:snapToGrid w:val="0"/>
              <w:contextualSpacing/>
              <w:jc w:val="center"/>
            </w:pPr>
            <w:r>
              <w:rPr>
                <w:lang w:val="en-US"/>
              </w:rPr>
              <w:t>1.02</w:t>
            </w:r>
            <w:r w:rsidR="00680190">
              <w:t>09</w:t>
            </w:r>
          </w:p>
        </w:tc>
        <w:tc>
          <w:tcPr>
            <w:tcW w:w="1140" w:type="dxa"/>
            <w:tcBorders>
              <w:top w:val="single" w:sz="4" w:space="0" w:color="auto"/>
              <w:left w:val="single" w:sz="4" w:space="0" w:color="auto"/>
              <w:bottom w:val="single" w:sz="4" w:space="0" w:color="auto"/>
              <w:right w:val="single" w:sz="4" w:space="0" w:color="auto"/>
            </w:tcBorders>
          </w:tcPr>
          <w:p w:rsidR="00974310" w:rsidRPr="00D806A7" w:rsidRDefault="00D806A7" w:rsidP="00484C68">
            <w:pPr>
              <w:snapToGrid w:val="0"/>
              <w:contextualSpacing/>
              <w:jc w:val="center"/>
              <w:rPr>
                <w:lang w:val="en-US"/>
              </w:rPr>
            </w:pPr>
            <w:r>
              <w:rPr>
                <w:lang w:val="en-US"/>
              </w:rPr>
              <w:t>1.0000</w:t>
            </w:r>
          </w:p>
        </w:tc>
      </w:tr>
      <w:tr w:rsidR="00974310" w:rsidRPr="00494415" w:rsidTr="00974310">
        <w:tblPrEx>
          <w:tblCellMar>
            <w:left w:w="0" w:type="dxa"/>
            <w:right w:w="0" w:type="dxa"/>
          </w:tblCellMar>
        </w:tblPrEx>
        <w:tc>
          <w:tcPr>
            <w:tcW w:w="3828" w:type="dxa"/>
            <w:gridSpan w:val="3"/>
            <w:tcBorders>
              <w:top w:val="single" w:sz="4" w:space="0" w:color="000000"/>
              <w:left w:val="single" w:sz="4" w:space="0" w:color="000000"/>
              <w:bottom w:val="single" w:sz="4" w:space="0" w:color="000000"/>
            </w:tcBorders>
            <w:shd w:val="clear" w:color="auto" w:fill="FFFFFF"/>
          </w:tcPr>
          <w:p w:rsidR="00974310" w:rsidRPr="008B044A" w:rsidRDefault="00974310" w:rsidP="00484C68">
            <w:pPr>
              <w:spacing w:after="0" w:line="240" w:lineRule="auto"/>
              <w:contextualSpacing/>
              <w:jc w:val="both"/>
              <w:rPr>
                <w:rFonts w:ascii="Times New Roman" w:hAnsi="Times New Roman"/>
              </w:rPr>
            </w:pPr>
            <w:r w:rsidRPr="008C7D82">
              <w:rPr>
                <w:rFonts w:ascii="Times New Roman" w:hAnsi="Times New Roman"/>
              </w:rPr>
              <w:t>Отклонени</w:t>
            </w:r>
            <w:r>
              <w:rPr>
                <w:rFonts w:ascii="Times New Roman" w:hAnsi="Times New Roman"/>
              </w:rPr>
              <w:t>е</w:t>
            </w:r>
          </w:p>
        </w:tc>
        <w:tc>
          <w:tcPr>
            <w:tcW w:w="853" w:type="dxa"/>
            <w:tcBorders>
              <w:top w:val="single" w:sz="4" w:space="0" w:color="000000"/>
              <w:left w:val="single" w:sz="4" w:space="0" w:color="000000"/>
              <w:bottom w:val="single" w:sz="4" w:space="0" w:color="000000"/>
            </w:tcBorders>
            <w:shd w:val="clear" w:color="auto" w:fill="FFFFFF"/>
            <w:vAlign w:val="bottom"/>
          </w:tcPr>
          <w:p w:rsidR="00974310" w:rsidRPr="00494415" w:rsidRDefault="00974310" w:rsidP="00484C68">
            <w:pPr>
              <w:jc w:val="center"/>
              <w:rPr>
                <w:rFonts w:ascii="Times New Roman" w:hAnsi="Times New Roman"/>
              </w:rPr>
            </w:pPr>
            <w:r w:rsidRPr="00494415">
              <w:rPr>
                <w:rFonts w:ascii="Times New Roman" w:hAnsi="Times New Roman"/>
              </w:rPr>
              <w:t>0,0041</w:t>
            </w:r>
          </w:p>
        </w:tc>
        <w:tc>
          <w:tcPr>
            <w:tcW w:w="994" w:type="dxa"/>
            <w:tcBorders>
              <w:top w:val="single" w:sz="4" w:space="0" w:color="000000"/>
              <w:left w:val="single" w:sz="4" w:space="0" w:color="000000"/>
              <w:bottom w:val="single" w:sz="4" w:space="0" w:color="000000"/>
            </w:tcBorders>
            <w:shd w:val="clear" w:color="auto" w:fill="FFFFFF"/>
            <w:vAlign w:val="bottom"/>
          </w:tcPr>
          <w:p w:rsidR="00974310" w:rsidRPr="00494415" w:rsidRDefault="00974310" w:rsidP="00484C68">
            <w:pPr>
              <w:jc w:val="center"/>
              <w:rPr>
                <w:rFonts w:ascii="Times New Roman" w:hAnsi="Times New Roman"/>
              </w:rPr>
            </w:pPr>
            <w:r w:rsidRPr="00494415">
              <w:rPr>
                <w:rFonts w:ascii="Times New Roman" w:hAnsi="Times New Roman"/>
              </w:rPr>
              <w:t>-0,3271</w:t>
            </w:r>
          </w:p>
        </w:tc>
        <w:tc>
          <w:tcPr>
            <w:tcW w:w="850" w:type="dxa"/>
            <w:tcBorders>
              <w:top w:val="single" w:sz="4" w:space="0" w:color="000000"/>
              <w:left w:val="single" w:sz="4" w:space="0" w:color="000000"/>
              <w:bottom w:val="single" w:sz="4" w:space="0" w:color="000000"/>
            </w:tcBorders>
            <w:shd w:val="clear" w:color="auto" w:fill="FFFFFF"/>
            <w:vAlign w:val="bottom"/>
          </w:tcPr>
          <w:p w:rsidR="00974310" w:rsidRPr="00494415" w:rsidRDefault="00974310" w:rsidP="00484C68">
            <w:pPr>
              <w:jc w:val="center"/>
              <w:rPr>
                <w:rFonts w:ascii="Times New Roman" w:hAnsi="Times New Roman"/>
              </w:rPr>
            </w:pPr>
            <w:r w:rsidRPr="00494415">
              <w:rPr>
                <w:rFonts w:ascii="Times New Roman" w:hAnsi="Times New Roman"/>
              </w:rPr>
              <w:t>0,1342</w:t>
            </w:r>
          </w:p>
        </w:tc>
        <w:tc>
          <w:tcPr>
            <w:tcW w:w="709" w:type="dxa"/>
            <w:tcBorders>
              <w:top w:val="single" w:sz="4" w:space="0" w:color="000000"/>
              <w:left w:val="single" w:sz="4" w:space="0" w:color="000000"/>
              <w:bottom w:val="single" w:sz="4" w:space="0" w:color="000000"/>
            </w:tcBorders>
            <w:shd w:val="clear" w:color="auto" w:fill="FFFFFF"/>
            <w:vAlign w:val="bottom"/>
          </w:tcPr>
          <w:p w:rsidR="00974310" w:rsidRPr="00494415" w:rsidRDefault="00974310" w:rsidP="00484C68">
            <w:pPr>
              <w:jc w:val="center"/>
              <w:rPr>
                <w:rFonts w:ascii="Times New Roman" w:hAnsi="Times New Roman"/>
              </w:rPr>
            </w:pPr>
            <w:r w:rsidRPr="00494415">
              <w:rPr>
                <w:rFonts w:ascii="Times New Roman" w:hAnsi="Times New Roman"/>
              </w:rPr>
              <w:t>0,0754</w:t>
            </w:r>
          </w:p>
        </w:tc>
        <w:tc>
          <w:tcPr>
            <w:tcW w:w="851" w:type="dxa"/>
            <w:tcBorders>
              <w:top w:val="single" w:sz="4" w:space="0" w:color="000000"/>
              <w:left w:val="single" w:sz="4" w:space="0" w:color="000000"/>
              <w:bottom w:val="single" w:sz="4" w:space="0" w:color="000000"/>
            </w:tcBorders>
            <w:shd w:val="clear" w:color="auto" w:fill="FFFFFF"/>
            <w:vAlign w:val="bottom"/>
          </w:tcPr>
          <w:p w:rsidR="00974310" w:rsidRPr="00494415" w:rsidRDefault="00974310" w:rsidP="00484C68">
            <w:pPr>
              <w:jc w:val="center"/>
              <w:rPr>
                <w:rFonts w:ascii="Times New Roman" w:hAnsi="Times New Roman"/>
              </w:rPr>
            </w:pPr>
            <w:r w:rsidRPr="00494415">
              <w:rPr>
                <w:rFonts w:ascii="Times New Roman" w:hAnsi="Times New Roman"/>
              </w:rPr>
              <w:t>0,0246</w:t>
            </w:r>
          </w:p>
        </w:tc>
        <w:tc>
          <w:tcPr>
            <w:tcW w:w="850" w:type="dxa"/>
            <w:tcBorders>
              <w:top w:val="single" w:sz="4" w:space="0" w:color="000000"/>
              <w:left w:val="single" w:sz="4" w:space="0" w:color="000000"/>
              <w:bottom w:val="single" w:sz="4" w:space="0" w:color="000000"/>
            </w:tcBorders>
            <w:shd w:val="clear" w:color="auto" w:fill="FFFFFF"/>
            <w:vAlign w:val="bottom"/>
          </w:tcPr>
          <w:p w:rsidR="00974310" w:rsidRPr="00494415" w:rsidRDefault="00974310" w:rsidP="00484C68">
            <w:pPr>
              <w:jc w:val="center"/>
              <w:rPr>
                <w:rFonts w:ascii="Times New Roman" w:hAnsi="Times New Roman"/>
              </w:rPr>
            </w:pPr>
            <w:r w:rsidRPr="00494415">
              <w:rPr>
                <w:rFonts w:ascii="Times New Roman" w:hAnsi="Times New Roman"/>
              </w:rPr>
              <w:t>0,1723</w:t>
            </w:r>
          </w:p>
        </w:tc>
        <w:tc>
          <w:tcPr>
            <w:tcW w:w="709" w:type="dxa"/>
            <w:tcBorders>
              <w:top w:val="single" w:sz="4" w:space="0" w:color="000000"/>
              <w:left w:val="single" w:sz="4" w:space="0" w:color="000000"/>
              <w:bottom w:val="single" w:sz="4" w:space="0" w:color="000000"/>
              <w:right w:val="single" w:sz="4" w:space="0" w:color="auto"/>
            </w:tcBorders>
            <w:shd w:val="clear" w:color="auto" w:fill="FFFFFF"/>
            <w:vAlign w:val="bottom"/>
          </w:tcPr>
          <w:p w:rsidR="00974310" w:rsidRPr="00494415" w:rsidRDefault="00974310" w:rsidP="00484C68">
            <w:pPr>
              <w:jc w:val="center"/>
              <w:rPr>
                <w:rFonts w:ascii="Times New Roman" w:hAnsi="Times New Roman"/>
                <w:lang w:val="en-US"/>
              </w:rPr>
            </w:pPr>
            <w:r w:rsidRPr="00494415">
              <w:rPr>
                <w:rFonts w:ascii="Times New Roman" w:hAnsi="Times New Roman"/>
              </w:rPr>
              <w:t>0,</w:t>
            </w:r>
            <w:r w:rsidRPr="00494415">
              <w:rPr>
                <w:rFonts w:ascii="Times New Roman" w:hAnsi="Times New Roman"/>
                <w:lang w:val="en-US"/>
              </w:rPr>
              <w:t>0</w:t>
            </w:r>
            <w:r>
              <w:rPr>
                <w:rFonts w:ascii="Times New Roman" w:hAnsi="Times New Roman"/>
                <w:lang w:val="en-US"/>
              </w:rPr>
              <w:t>415</w:t>
            </w:r>
          </w:p>
        </w:tc>
        <w:tc>
          <w:tcPr>
            <w:tcW w:w="992" w:type="dxa"/>
            <w:tcBorders>
              <w:top w:val="single" w:sz="4" w:space="0" w:color="auto"/>
              <w:left w:val="single" w:sz="4" w:space="0" w:color="auto"/>
              <w:bottom w:val="single" w:sz="4" w:space="0" w:color="auto"/>
              <w:right w:val="single" w:sz="4" w:space="0" w:color="auto"/>
            </w:tcBorders>
          </w:tcPr>
          <w:p w:rsidR="00974310" w:rsidRPr="00DE51F1" w:rsidRDefault="00974310" w:rsidP="00484C68">
            <w:pPr>
              <w:snapToGrid w:val="0"/>
              <w:contextualSpacing/>
              <w:jc w:val="center"/>
              <w:rPr>
                <w:lang w:val="en-US"/>
              </w:rPr>
            </w:pPr>
            <w:r>
              <w:t>1,0000</w:t>
            </w:r>
          </w:p>
        </w:tc>
        <w:tc>
          <w:tcPr>
            <w:tcW w:w="1140" w:type="dxa"/>
            <w:tcBorders>
              <w:top w:val="single" w:sz="4" w:space="0" w:color="auto"/>
              <w:left w:val="single" w:sz="4" w:space="0" w:color="auto"/>
              <w:bottom w:val="single" w:sz="4" w:space="0" w:color="auto"/>
              <w:right w:val="single" w:sz="4" w:space="0" w:color="auto"/>
            </w:tcBorders>
          </w:tcPr>
          <w:p w:rsidR="00974310" w:rsidRPr="00494415" w:rsidRDefault="00974310" w:rsidP="00484C68">
            <w:pPr>
              <w:snapToGrid w:val="0"/>
              <w:contextualSpacing/>
              <w:jc w:val="center"/>
            </w:pPr>
            <w:r w:rsidRPr="00494415">
              <w:t>1,0000</w:t>
            </w:r>
          </w:p>
        </w:tc>
        <w:tc>
          <w:tcPr>
            <w:tcW w:w="1140" w:type="dxa"/>
            <w:tcBorders>
              <w:top w:val="single" w:sz="4" w:space="0" w:color="auto"/>
              <w:left w:val="single" w:sz="4" w:space="0" w:color="auto"/>
              <w:bottom w:val="single" w:sz="4" w:space="0" w:color="auto"/>
              <w:right w:val="single" w:sz="4" w:space="0" w:color="auto"/>
            </w:tcBorders>
          </w:tcPr>
          <w:p w:rsidR="00974310" w:rsidRPr="00680190" w:rsidRDefault="00D806A7" w:rsidP="00680190">
            <w:pPr>
              <w:snapToGrid w:val="0"/>
              <w:contextualSpacing/>
              <w:jc w:val="center"/>
            </w:pPr>
            <w:r>
              <w:rPr>
                <w:lang w:val="en-US"/>
              </w:rPr>
              <w:t>1.02</w:t>
            </w:r>
            <w:r w:rsidR="00680190">
              <w:t>09</w:t>
            </w:r>
          </w:p>
        </w:tc>
        <w:tc>
          <w:tcPr>
            <w:tcW w:w="1140" w:type="dxa"/>
            <w:tcBorders>
              <w:top w:val="single" w:sz="4" w:space="0" w:color="auto"/>
              <w:left w:val="single" w:sz="4" w:space="0" w:color="auto"/>
              <w:bottom w:val="single" w:sz="4" w:space="0" w:color="auto"/>
              <w:right w:val="single" w:sz="4" w:space="0" w:color="auto"/>
            </w:tcBorders>
          </w:tcPr>
          <w:p w:rsidR="00974310" w:rsidRPr="00D806A7" w:rsidRDefault="00D806A7" w:rsidP="00484C68">
            <w:pPr>
              <w:snapToGrid w:val="0"/>
              <w:contextualSpacing/>
              <w:jc w:val="center"/>
              <w:rPr>
                <w:lang w:val="en-US"/>
              </w:rPr>
            </w:pPr>
            <w:r>
              <w:rPr>
                <w:lang w:val="en-US"/>
              </w:rPr>
              <w:t>1.0000</w:t>
            </w:r>
          </w:p>
        </w:tc>
      </w:tr>
      <w:tr w:rsidR="00974310" w:rsidRPr="00494415" w:rsidTr="001814A6">
        <w:tblPrEx>
          <w:tblCellMar>
            <w:left w:w="0" w:type="dxa"/>
            <w:right w:w="0" w:type="dxa"/>
          </w:tblCellMar>
        </w:tblPrEx>
        <w:tc>
          <w:tcPr>
            <w:tcW w:w="14056" w:type="dxa"/>
            <w:gridSpan w:val="14"/>
            <w:tcBorders>
              <w:top w:val="single" w:sz="4" w:space="0" w:color="000000"/>
              <w:left w:val="single" w:sz="4" w:space="0" w:color="000000"/>
              <w:bottom w:val="single" w:sz="4" w:space="0" w:color="000000"/>
              <w:right w:val="single" w:sz="4" w:space="0" w:color="auto"/>
            </w:tcBorders>
            <w:shd w:val="clear" w:color="auto" w:fill="FFFFFF"/>
          </w:tcPr>
          <w:p w:rsidR="00974310" w:rsidRPr="00494415" w:rsidRDefault="00974310" w:rsidP="00484C68">
            <w:pPr>
              <w:snapToGrid w:val="0"/>
              <w:contextualSpacing/>
              <w:rPr>
                <w:rFonts w:ascii="Times New Roman" w:hAnsi="Times New Roman"/>
                <w:b/>
              </w:rPr>
            </w:pPr>
            <w:r w:rsidRPr="00494415">
              <w:rPr>
                <w:rFonts w:ascii="Times New Roman" w:hAnsi="Times New Roman"/>
                <w:b/>
              </w:rPr>
              <w:t xml:space="preserve">Подпрограмма 1. – «Развитие местного самоуправления на территории </w:t>
            </w:r>
            <w:proofErr w:type="spellStart"/>
            <w:r w:rsidRPr="00494415">
              <w:rPr>
                <w:rFonts w:ascii="Times New Roman" w:hAnsi="Times New Roman"/>
                <w:b/>
              </w:rPr>
              <w:t>Верхнеломовского</w:t>
            </w:r>
            <w:proofErr w:type="spellEnd"/>
            <w:r w:rsidRPr="00494415">
              <w:rPr>
                <w:rFonts w:ascii="Times New Roman" w:hAnsi="Times New Roman"/>
                <w:b/>
              </w:rPr>
              <w:t xml:space="preserve"> сельсовета </w:t>
            </w:r>
            <w:proofErr w:type="spellStart"/>
            <w:r w:rsidRPr="00494415">
              <w:rPr>
                <w:rFonts w:ascii="Times New Roman" w:hAnsi="Times New Roman"/>
                <w:b/>
              </w:rPr>
              <w:t>Нижнеломовского</w:t>
            </w:r>
            <w:proofErr w:type="spellEnd"/>
            <w:r w:rsidRPr="00494415">
              <w:rPr>
                <w:rFonts w:ascii="Times New Roman" w:hAnsi="Times New Roman"/>
                <w:b/>
              </w:rPr>
              <w:t xml:space="preserve"> района Пензенской области и исполнение  государственных полномочий органами местного самоуправления </w:t>
            </w:r>
            <w:proofErr w:type="spellStart"/>
            <w:r w:rsidRPr="00494415">
              <w:rPr>
                <w:rFonts w:ascii="Times New Roman" w:hAnsi="Times New Roman"/>
                <w:b/>
              </w:rPr>
              <w:t>Верхнеломовского</w:t>
            </w:r>
            <w:proofErr w:type="spellEnd"/>
            <w:r w:rsidRPr="00494415">
              <w:rPr>
                <w:rFonts w:ascii="Times New Roman" w:hAnsi="Times New Roman"/>
                <w:b/>
              </w:rPr>
              <w:t xml:space="preserve"> сельсовета </w:t>
            </w:r>
            <w:proofErr w:type="spellStart"/>
            <w:r w:rsidRPr="00494415">
              <w:rPr>
                <w:rFonts w:ascii="Times New Roman" w:hAnsi="Times New Roman"/>
                <w:b/>
              </w:rPr>
              <w:t>Нижнеломовского</w:t>
            </w:r>
            <w:proofErr w:type="spellEnd"/>
            <w:r w:rsidRPr="00494415">
              <w:rPr>
                <w:rFonts w:ascii="Times New Roman" w:hAnsi="Times New Roman"/>
                <w:b/>
              </w:rPr>
              <w:t xml:space="preserve"> района Пензенской области»                           </w:t>
            </w:r>
          </w:p>
        </w:tc>
      </w:tr>
      <w:tr w:rsidR="00974310" w:rsidRPr="00494415" w:rsidTr="00974310">
        <w:tblPrEx>
          <w:tblCellMar>
            <w:left w:w="0" w:type="dxa"/>
            <w:right w:w="0" w:type="dxa"/>
          </w:tblCellMar>
        </w:tblPrEx>
        <w:tc>
          <w:tcPr>
            <w:tcW w:w="3828" w:type="dxa"/>
            <w:gridSpan w:val="3"/>
            <w:tcBorders>
              <w:top w:val="single" w:sz="4" w:space="0" w:color="000000"/>
              <w:left w:val="single" w:sz="4" w:space="0" w:color="000000"/>
              <w:bottom w:val="single" w:sz="4" w:space="0" w:color="000000"/>
            </w:tcBorders>
            <w:shd w:val="clear" w:color="auto" w:fill="FFFFFF"/>
          </w:tcPr>
          <w:p w:rsidR="00974310" w:rsidRPr="00005F32" w:rsidRDefault="00974310" w:rsidP="00484C68">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w:t>
            </w:r>
            <w:proofErr w:type="spellStart"/>
            <w:r w:rsidRPr="00005F32">
              <w:rPr>
                <w:rFonts w:ascii="Times New Roman" w:hAnsi="Times New Roman" w:cs="Times New Roman"/>
                <w:color w:val="auto"/>
              </w:rPr>
              <w:t>Эпп</w:t>
            </w:r>
            <w:proofErr w:type="spellEnd"/>
            <w:r w:rsidRPr="00005F32">
              <w:rPr>
                <w:rFonts w:ascii="Times New Roman" w:hAnsi="Times New Roman" w:cs="Times New Roman"/>
                <w:color w:val="auto"/>
              </w:rPr>
              <w:t>)</w:t>
            </w:r>
          </w:p>
        </w:tc>
        <w:tc>
          <w:tcPr>
            <w:tcW w:w="853" w:type="dxa"/>
            <w:tcBorders>
              <w:top w:val="single" w:sz="4" w:space="0" w:color="000000"/>
              <w:left w:val="single" w:sz="4" w:space="0" w:color="000000"/>
              <w:bottom w:val="single" w:sz="4" w:space="0" w:color="000000"/>
            </w:tcBorders>
            <w:shd w:val="clear" w:color="auto" w:fill="FFFFFF"/>
            <w:vAlign w:val="bottom"/>
          </w:tcPr>
          <w:p w:rsidR="00974310" w:rsidRPr="00494415" w:rsidRDefault="00974310" w:rsidP="00484C68">
            <w:pPr>
              <w:jc w:val="right"/>
              <w:rPr>
                <w:rFonts w:ascii="Times New Roman" w:hAnsi="Times New Roman"/>
              </w:rPr>
            </w:pPr>
            <w:r w:rsidRPr="00494415">
              <w:rPr>
                <w:rFonts w:ascii="Times New Roman" w:hAnsi="Times New Roman"/>
              </w:rPr>
              <w:t>0,4495</w:t>
            </w:r>
          </w:p>
        </w:tc>
        <w:tc>
          <w:tcPr>
            <w:tcW w:w="994" w:type="dxa"/>
            <w:tcBorders>
              <w:top w:val="single" w:sz="4" w:space="0" w:color="000000"/>
              <w:left w:val="single" w:sz="4" w:space="0" w:color="000000"/>
              <w:bottom w:val="single" w:sz="4" w:space="0" w:color="000000"/>
            </w:tcBorders>
            <w:shd w:val="clear" w:color="auto" w:fill="FFFFFF"/>
            <w:vAlign w:val="bottom"/>
          </w:tcPr>
          <w:p w:rsidR="00974310" w:rsidRPr="00494415" w:rsidRDefault="00974310" w:rsidP="00484C68">
            <w:pPr>
              <w:jc w:val="right"/>
              <w:rPr>
                <w:rFonts w:ascii="Times New Roman" w:hAnsi="Times New Roman"/>
              </w:rPr>
            </w:pPr>
            <w:r w:rsidRPr="00494415">
              <w:rPr>
                <w:rFonts w:ascii="Times New Roman" w:hAnsi="Times New Roman"/>
              </w:rPr>
              <w:t>0,4642</w:t>
            </w:r>
          </w:p>
        </w:tc>
        <w:tc>
          <w:tcPr>
            <w:tcW w:w="850" w:type="dxa"/>
            <w:tcBorders>
              <w:top w:val="single" w:sz="4" w:space="0" w:color="000000"/>
              <w:left w:val="single" w:sz="4" w:space="0" w:color="000000"/>
              <w:bottom w:val="single" w:sz="4" w:space="0" w:color="000000"/>
            </w:tcBorders>
            <w:shd w:val="clear" w:color="auto" w:fill="FFFFFF"/>
            <w:vAlign w:val="bottom"/>
          </w:tcPr>
          <w:p w:rsidR="00974310" w:rsidRPr="00494415" w:rsidRDefault="00974310" w:rsidP="00484C68">
            <w:pPr>
              <w:jc w:val="right"/>
              <w:rPr>
                <w:rFonts w:ascii="Times New Roman" w:hAnsi="Times New Roman"/>
              </w:rPr>
            </w:pPr>
            <w:r w:rsidRPr="00494415">
              <w:rPr>
                <w:rFonts w:ascii="Times New Roman" w:hAnsi="Times New Roman"/>
              </w:rPr>
              <w:t>0,4236</w:t>
            </w:r>
          </w:p>
        </w:tc>
        <w:tc>
          <w:tcPr>
            <w:tcW w:w="709" w:type="dxa"/>
            <w:tcBorders>
              <w:top w:val="single" w:sz="4" w:space="0" w:color="000000"/>
              <w:left w:val="single" w:sz="4" w:space="0" w:color="000000"/>
              <w:bottom w:val="single" w:sz="4" w:space="0" w:color="000000"/>
            </w:tcBorders>
            <w:shd w:val="clear" w:color="auto" w:fill="FFFFFF"/>
            <w:vAlign w:val="bottom"/>
          </w:tcPr>
          <w:p w:rsidR="00974310" w:rsidRPr="00494415" w:rsidRDefault="00974310" w:rsidP="00484C68">
            <w:pPr>
              <w:jc w:val="right"/>
              <w:rPr>
                <w:rFonts w:ascii="Times New Roman" w:hAnsi="Times New Roman"/>
              </w:rPr>
            </w:pPr>
            <w:r w:rsidRPr="00494415">
              <w:rPr>
                <w:rFonts w:ascii="Times New Roman" w:hAnsi="Times New Roman"/>
              </w:rPr>
              <w:t>0,2400</w:t>
            </w:r>
          </w:p>
        </w:tc>
        <w:tc>
          <w:tcPr>
            <w:tcW w:w="851" w:type="dxa"/>
            <w:tcBorders>
              <w:top w:val="single" w:sz="4" w:space="0" w:color="000000"/>
              <w:left w:val="single" w:sz="4" w:space="0" w:color="000000"/>
              <w:bottom w:val="single" w:sz="4" w:space="0" w:color="000000"/>
            </w:tcBorders>
            <w:shd w:val="clear" w:color="auto" w:fill="FFFFFF"/>
            <w:vAlign w:val="bottom"/>
          </w:tcPr>
          <w:p w:rsidR="00974310" w:rsidRPr="00494415" w:rsidRDefault="00974310" w:rsidP="00484C68">
            <w:pPr>
              <w:jc w:val="right"/>
              <w:rPr>
                <w:rFonts w:ascii="Times New Roman" w:hAnsi="Times New Roman"/>
                <w:lang w:val="en-US"/>
              </w:rPr>
            </w:pPr>
            <w:r w:rsidRPr="00494415">
              <w:rPr>
                <w:rFonts w:ascii="Times New Roman" w:hAnsi="Times New Roman"/>
              </w:rPr>
              <w:t>0,3505</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974310" w:rsidRPr="00494415" w:rsidRDefault="00974310" w:rsidP="00484C68">
            <w:pPr>
              <w:jc w:val="right"/>
              <w:rPr>
                <w:rFonts w:ascii="Times New Roman" w:hAnsi="Times New Roman"/>
              </w:rPr>
            </w:pPr>
            <w:r w:rsidRPr="00494415">
              <w:rPr>
                <w:rFonts w:ascii="Times New Roman" w:hAnsi="Times New Roman"/>
              </w:rPr>
              <w:t>0,1907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974310" w:rsidRPr="00DE51F1" w:rsidRDefault="00974310" w:rsidP="00484C68">
            <w:pPr>
              <w:jc w:val="right"/>
              <w:rPr>
                <w:rFonts w:ascii="Times New Roman" w:hAnsi="Times New Roman"/>
                <w:lang w:val="en-US"/>
              </w:rPr>
            </w:pPr>
            <w:r w:rsidRPr="00494415">
              <w:rPr>
                <w:rFonts w:ascii="Times New Roman" w:hAnsi="Times New Roman"/>
              </w:rPr>
              <w:t>0,</w:t>
            </w:r>
            <w:r>
              <w:rPr>
                <w:rFonts w:ascii="Times New Roman" w:hAnsi="Times New Roman"/>
                <w:lang w:val="en-US"/>
              </w:rPr>
              <w:t>2334</w:t>
            </w:r>
          </w:p>
        </w:tc>
        <w:tc>
          <w:tcPr>
            <w:tcW w:w="992" w:type="dxa"/>
            <w:tcBorders>
              <w:top w:val="single" w:sz="4" w:space="0" w:color="auto"/>
              <w:left w:val="single" w:sz="4" w:space="0" w:color="auto"/>
              <w:bottom w:val="single" w:sz="4" w:space="0" w:color="auto"/>
              <w:right w:val="single" w:sz="4" w:space="0" w:color="auto"/>
            </w:tcBorders>
          </w:tcPr>
          <w:p w:rsidR="00974310" w:rsidRPr="00E27375" w:rsidRDefault="00974310" w:rsidP="00E27375">
            <w:pPr>
              <w:snapToGrid w:val="0"/>
              <w:contextualSpacing/>
              <w:jc w:val="center"/>
            </w:pPr>
            <w:r w:rsidRPr="00494415">
              <w:t>0,4</w:t>
            </w:r>
            <w:r w:rsidR="00E27375">
              <w:t>444</w:t>
            </w:r>
          </w:p>
        </w:tc>
        <w:tc>
          <w:tcPr>
            <w:tcW w:w="1140" w:type="dxa"/>
            <w:tcBorders>
              <w:top w:val="single" w:sz="4" w:space="0" w:color="auto"/>
              <w:left w:val="single" w:sz="4" w:space="0" w:color="auto"/>
              <w:bottom w:val="single" w:sz="4" w:space="0" w:color="auto"/>
              <w:right w:val="single" w:sz="4" w:space="0" w:color="auto"/>
            </w:tcBorders>
          </w:tcPr>
          <w:p w:rsidR="00974310" w:rsidRPr="00680190" w:rsidRDefault="00974310" w:rsidP="00680190">
            <w:pPr>
              <w:snapToGrid w:val="0"/>
              <w:contextualSpacing/>
              <w:jc w:val="center"/>
            </w:pPr>
            <w:r w:rsidRPr="00494415">
              <w:t>0,4</w:t>
            </w:r>
            <w:r w:rsidR="00680190">
              <w:t>586</w:t>
            </w:r>
          </w:p>
        </w:tc>
        <w:tc>
          <w:tcPr>
            <w:tcW w:w="1140" w:type="dxa"/>
            <w:tcBorders>
              <w:top w:val="single" w:sz="4" w:space="0" w:color="auto"/>
              <w:left w:val="single" w:sz="4" w:space="0" w:color="auto"/>
              <w:bottom w:val="single" w:sz="4" w:space="0" w:color="auto"/>
              <w:right w:val="single" w:sz="4" w:space="0" w:color="auto"/>
            </w:tcBorders>
          </w:tcPr>
          <w:p w:rsidR="00974310" w:rsidRPr="00680190" w:rsidRDefault="00D806A7" w:rsidP="00680190">
            <w:pPr>
              <w:snapToGrid w:val="0"/>
              <w:contextualSpacing/>
              <w:jc w:val="center"/>
            </w:pPr>
            <w:r>
              <w:rPr>
                <w:lang w:val="en-US"/>
              </w:rPr>
              <w:t>0.46</w:t>
            </w:r>
            <w:r w:rsidR="00680190">
              <w:t>61</w:t>
            </w:r>
          </w:p>
        </w:tc>
        <w:tc>
          <w:tcPr>
            <w:tcW w:w="1140" w:type="dxa"/>
            <w:tcBorders>
              <w:top w:val="single" w:sz="4" w:space="0" w:color="auto"/>
              <w:left w:val="single" w:sz="4" w:space="0" w:color="auto"/>
              <w:bottom w:val="single" w:sz="4" w:space="0" w:color="auto"/>
              <w:right w:val="single" w:sz="4" w:space="0" w:color="auto"/>
            </w:tcBorders>
          </w:tcPr>
          <w:p w:rsidR="00974310" w:rsidRPr="00680190" w:rsidRDefault="00D806A7" w:rsidP="00680190">
            <w:pPr>
              <w:snapToGrid w:val="0"/>
              <w:contextualSpacing/>
              <w:jc w:val="center"/>
            </w:pPr>
            <w:r>
              <w:rPr>
                <w:lang w:val="en-US"/>
              </w:rPr>
              <w:t>0.46</w:t>
            </w:r>
            <w:r w:rsidR="00680190">
              <w:t>61</w:t>
            </w:r>
          </w:p>
        </w:tc>
      </w:tr>
      <w:tr w:rsidR="00974310" w:rsidRPr="00494415" w:rsidTr="001814A6">
        <w:tblPrEx>
          <w:tblCellMar>
            <w:left w:w="0" w:type="dxa"/>
            <w:right w:w="0" w:type="dxa"/>
          </w:tblCellMar>
        </w:tblPrEx>
        <w:tc>
          <w:tcPr>
            <w:tcW w:w="14056" w:type="dxa"/>
            <w:gridSpan w:val="14"/>
            <w:tcBorders>
              <w:top w:val="single" w:sz="4" w:space="0" w:color="000000"/>
              <w:left w:val="single" w:sz="4" w:space="0" w:color="000000"/>
              <w:bottom w:val="single" w:sz="4" w:space="0" w:color="000000"/>
              <w:right w:val="single" w:sz="4" w:space="0" w:color="auto"/>
            </w:tcBorders>
            <w:shd w:val="clear" w:color="auto" w:fill="FFFFFF"/>
          </w:tcPr>
          <w:p w:rsidR="00974310" w:rsidRPr="00494415" w:rsidRDefault="00974310" w:rsidP="00484C68">
            <w:pPr>
              <w:snapToGrid w:val="0"/>
              <w:contextualSpacing/>
              <w:rPr>
                <w:rFonts w:ascii="Times New Roman" w:hAnsi="Times New Roman"/>
                <w:b/>
              </w:rPr>
            </w:pPr>
            <w:r w:rsidRPr="00494415">
              <w:rPr>
                <w:rFonts w:ascii="Times New Roman" w:hAnsi="Times New Roman"/>
                <w:b/>
              </w:rPr>
              <w:t xml:space="preserve">Подпрограмма 2. – «Социальная поддержка населения </w:t>
            </w:r>
            <w:proofErr w:type="spellStart"/>
            <w:r w:rsidRPr="00494415">
              <w:rPr>
                <w:rFonts w:ascii="Times New Roman" w:hAnsi="Times New Roman"/>
                <w:b/>
              </w:rPr>
              <w:t>Верхнеломовского</w:t>
            </w:r>
            <w:proofErr w:type="spellEnd"/>
            <w:r w:rsidRPr="00494415">
              <w:rPr>
                <w:rFonts w:ascii="Times New Roman" w:hAnsi="Times New Roman"/>
                <w:b/>
              </w:rPr>
              <w:t xml:space="preserve"> сельсовета </w:t>
            </w:r>
            <w:proofErr w:type="spellStart"/>
            <w:r w:rsidRPr="00494415">
              <w:rPr>
                <w:rFonts w:ascii="Times New Roman" w:hAnsi="Times New Roman"/>
                <w:b/>
              </w:rPr>
              <w:t>Нижнеломовского</w:t>
            </w:r>
            <w:proofErr w:type="spellEnd"/>
            <w:r w:rsidRPr="00494415">
              <w:rPr>
                <w:rFonts w:ascii="Times New Roman" w:hAnsi="Times New Roman"/>
                <w:b/>
              </w:rPr>
              <w:t xml:space="preserve"> района Пензенской области»</w:t>
            </w:r>
          </w:p>
        </w:tc>
      </w:tr>
      <w:tr w:rsidR="00974310" w:rsidRPr="00494415" w:rsidTr="00974310">
        <w:tblPrEx>
          <w:tblCellMar>
            <w:left w:w="0" w:type="dxa"/>
            <w:right w:w="0" w:type="dxa"/>
          </w:tblCellMar>
        </w:tblPrEx>
        <w:tc>
          <w:tcPr>
            <w:tcW w:w="3828" w:type="dxa"/>
            <w:gridSpan w:val="3"/>
            <w:tcBorders>
              <w:top w:val="single" w:sz="4" w:space="0" w:color="000000"/>
              <w:left w:val="single" w:sz="4" w:space="0" w:color="000000"/>
              <w:bottom w:val="single" w:sz="4" w:space="0" w:color="000000"/>
            </w:tcBorders>
            <w:shd w:val="clear" w:color="auto" w:fill="FFFFFF"/>
          </w:tcPr>
          <w:p w:rsidR="00974310" w:rsidRPr="00005F32" w:rsidRDefault="00974310" w:rsidP="00484C68">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w:t>
            </w:r>
            <w:proofErr w:type="spellStart"/>
            <w:r w:rsidRPr="00005F32">
              <w:rPr>
                <w:rFonts w:ascii="Times New Roman" w:hAnsi="Times New Roman" w:cs="Times New Roman"/>
                <w:color w:val="auto"/>
              </w:rPr>
              <w:t>Эпп</w:t>
            </w:r>
            <w:proofErr w:type="spellEnd"/>
            <w:r w:rsidRPr="00005F32">
              <w:rPr>
                <w:rFonts w:ascii="Times New Roman" w:hAnsi="Times New Roman" w:cs="Times New Roman"/>
                <w:color w:val="auto"/>
              </w:rPr>
              <w:t>)</w:t>
            </w:r>
          </w:p>
        </w:tc>
        <w:tc>
          <w:tcPr>
            <w:tcW w:w="853" w:type="dxa"/>
            <w:tcBorders>
              <w:top w:val="single" w:sz="4" w:space="0" w:color="000000"/>
              <w:left w:val="single" w:sz="4" w:space="0" w:color="000000"/>
              <w:bottom w:val="single" w:sz="4" w:space="0" w:color="000000"/>
            </w:tcBorders>
            <w:shd w:val="clear" w:color="auto" w:fill="FFFFFF"/>
            <w:vAlign w:val="bottom"/>
          </w:tcPr>
          <w:p w:rsidR="00974310" w:rsidRPr="00494415" w:rsidRDefault="00974310" w:rsidP="00484C68">
            <w:pPr>
              <w:jc w:val="right"/>
              <w:rPr>
                <w:rFonts w:ascii="Times New Roman" w:hAnsi="Times New Roman"/>
              </w:rPr>
            </w:pPr>
            <w:r w:rsidRPr="00494415">
              <w:rPr>
                <w:rFonts w:ascii="Times New Roman" w:hAnsi="Times New Roman"/>
              </w:rPr>
              <w:t>0,0052</w:t>
            </w:r>
          </w:p>
        </w:tc>
        <w:tc>
          <w:tcPr>
            <w:tcW w:w="994" w:type="dxa"/>
            <w:tcBorders>
              <w:top w:val="single" w:sz="4" w:space="0" w:color="000000"/>
              <w:left w:val="single" w:sz="4" w:space="0" w:color="000000"/>
              <w:bottom w:val="single" w:sz="4" w:space="0" w:color="000000"/>
            </w:tcBorders>
            <w:shd w:val="clear" w:color="auto" w:fill="FFFFFF"/>
            <w:vAlign w:val="bottom"/>
          </w:tcPr>
          <w:p w:rsidR="00974310" w:rsidRPr="00494415" w:rsidRDefault="00974310" w:rsidP="00484C68">
            <w:pPr>
              <w:jc w:val="right"/>
              <w:rPr>
                <w:rFonts w:ascii="Times New Roman" w:hAnsi="Times New Roman"/>
              </w:rPr>
            </w:pPr>
            <w:r w:rsidRPr="00494415">
              <w:rPr>
                <w:rFonts w:ascii="Times New Roman" w:hAnsi="Times New Roman"/>
              </w:rPr>
              <w:t>0,0041</w:t>
            </w:r>
          </w:p>
        </w:tc>
        <w:tc>
          <w:tcPr>
            <w:tcW w:w="850" w:type="dxa"/>
            <w:tcBorders>
              <w:top w:val="single" w:sz="4" w:space="0" w:color="000000"/>
              <w:left w:val="single" w:sz="4" w:space="0" w:color="000000"/>
              <w:bottom w:val="single" w:sz="4" w:space="0" w:color="000000"/>
            </w:tcBorders>
            <w:shd w:val="clear" w:color="auto" w:fill="FFFFFF"/>
            <w:vAlign w:val="bottom"/>
          </w:tcPr>
          <w:p w:rsidR="00974310" w:rsidRPr="00494415" w:rsidRDefault="00974310" w:rsidP="00484C68">
            <w:pPr>
              <w:jc w:val="right"/>
              <w:rPr>
                <w:rFonts w:ascii="Times New Roman" w:hAnsi="Times New Roman"/>
              </w:rPr>
            </w:pPr>
            <w:r w:rsidRPr="00494415">
              <w:rPr>
                <w:rFonts w:ascii="Times New Roman" w:hAnsi="Times New Roman"/>
              </w:rPr>
              <w:t>0,0033</w:t>
            </w:r>
          </w:p>
        </w:tc>
        <w:tc>
          <w:tcPr>
            <w:tcW w:w="709" w:type="dxa"/>
            <w:tcBorders>
              <w:top w:val="single" w:sz="4" w:space="0" w:color="000000"/>
              <w:left w:val="single" w:sz="4" w:space="0" w:color="000000"/>
              <w:bottom w:val="single" w:sz="4" w:space="0" w:color="000000"/>
            </w:tcBorders>
            <w:shd w:val="clear" w:color="auto" w:fill="FFFFFF"/>
            <w:vAlign w:val="bottom"/>
          </w:tcPr>
          <w:p w:rsidR="00974310" w:rsidRPr="00494415" w:rsidRDefault="00974310" w:rsidP="00484C68">
            <w:pPr>
              <w:jc w:val="right"/>
              <w:rPr>
                <w:rFonts w:ascii="Times New Roman" w:hAnsi="Times New Roman"/>
              </w:rPr>
            </w:pPr>
            <w:r w:rsidRPr="00494415">
              <w:rPr>
                <w:rFonts w:ascii="Times New Roman" w:hAnsi="Times New Roman"/>
              </w:rPr>
              <w:t>0,0019</w:t>
            </w:r>
          </w:p>
        </w:tc>
        <w:tc>
          <w:tcPr>
            <w:tcW w:w="851" w:type="dxa"/>
            <w:tcBorders>
              <w:top w:val="single" w:sz="4" w:space="0" w:color="000000"/>
              <w:left w:val="single" w:sz="4" w:space="0" w:color="000000"/>
              <w:bottom w:val="single" w:sz="4" w:space="0" w:color="000000"/>
            </w:tcBorders>
            <w:shd w:val="clear" w:color="auto" w:fill="FFFFFF"/>
            <w:vAlign w:val="bottom"/>
          </w:tcPr>
          <w:p w:rsidR="00974310" w:rsidRPr="00494415" w:rsidRDefault="00974310" w:rsidP="00484C68">
            <w:pPr>
              <w:jc w:val="right"/>
              <w:rPr>
                <w:rFonts w:ascii="Times New Roman" w:hAnsi="Times New Roman"/>
              </w:rPr>
            </w:pPr>
            <w:r w:rsidRPr="00494415">
              <w:rPr>
                <w:rFonts w:ascii="Times New Roman" w:hAnsi="Times New Roman"/>
              </w:rPr>
              <w:t>0,00</w:t>
            </w:r>
            <w:r w:rsidRPr="00494415">
              <w:rPr>
                <w:rFonts w:ascii="Times New Roman" w:hAnsi="Times New Roman"/>
                <w:lang w:val="en-US"/>
              </w:rPr>
              <w:t>3</w:t>
            </w:r>
            <w:r w:rsidRPr="00494415">
              <w:rPr>
                <w:rFonts w:ascii="Times New Roman" w:hAnsi="Times New Roman"/>
              </w:rPr>
              <w:t>1</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974310" w:rsidRPr="00494415" w:rsidRDefault="00974310" w:rsidP="00484C68">
            <w:pPr>
              <w:jc w:val="right"/>
              <w:rPr>
                <w:rFonts w:ascii="Times New Roman" w:hAnsi="Times New Roman"/>
              </w:rPr>
            </w:pPr>
            <w:r w:rsidRPr="00494415">
              <w:rPr>
                <w:rFonts w:ascii="Times New Roman" w:hAnsi="Times New Roman"/>
              </w:rPr>
              <w:t>0,0014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974310" w:rsidRPr="00DE51F1" w:rsidRDefault="00974310" w:rsidP="00484C68">
            <w:pPr>
              <w:jc w:val="right"/>
              <w:rPr>
                <w:rFonts w:ascii="Times New Roman" w:hAnsi="Times New Roman"/>
                <w:lang w:val="en-US"/>
              </w:rPr>
            </w:pPr>
            <w:r w:rsidRPr="00494415">
              <w:rPr>
                <w:rFonts w:ascii="Times New Roman" w:hAnsi="Times New Roman"/>
              </w:rPr>
              <w:t>0,00</w:t>
            </w:r>
            <w:r>
              <w:rPr>
                <w:rFonts w:ascii="Times New Roman" w:hAnsi="Times New Roman"/>
                <w:lang w:val="en-US"/>
              </w:rPr>
              <w:t>31</w:t>
            </w:r>
          </w:p>
        </w:tc>
        <w:tc>
          <w:tcPr>
            <w:tcW w:w="992" w:type="dxa"/>
            <w:tcBorders>
              <w:top w:val="single" w:sz="4" w:space="0" w:color="auto"/>
              <w:left w:val="single" w:sz="4" w:space="0" w:color="auto"/>
              <w:bottom w:val="single" w:sz="4" w:space="0" w:color="auto"/>
              <w:right w:val="single" w:sz="4" w:space="0" w:color="auto"/>
            </w:tcBorders>
          </w:tcPr>
          <w:p w:rsidR="00974310" w:rsidRPr="00E27375" w:rsidRDefault="00974310" w:rsidP="00E27375">
            <w:pPr>
              <w:snapToGrid w:val="0"/>
              <w:contextualSpacing/>
              <w:jc w:val="center"/>
            </w:pPr>
            <w:r w:rsidRPr="00494415">
              <w:t>0,00</w:t>
            </w:r>
            <w:r w:rsidR="00E27375">
              <w:t>64</w:t>
            </w:r>
          </w:p>
        </w:tc>
        <w:tc>
          <w:tcPr>
            <w:tcW w:w="1140" w:type="dxa"/>
            <w:tcBorders>
              <w:top w:val="single" w:sz="4" w:space="0" w:color="auto"/>
              <w:left w:val="single" w:sz="4" w:space="0" w:color="auto"/>
              <w:bottom w:val="single" w:sz="4" w:space="0" w:color="auto"/>
              <w:right w:val="single" w:sz="4" w:space="0" w:color="auto"/>
            </w:tcBorders>
          </w:tcPr>
          <w:p w:rsidR="00974310" w:rsidRPr="00B5126A" w:rsidRDefault="00974310" w:rsidP="00B5126A">
            <w:pPr>
              <w:snapToGrid w:val="0"/>
              <w:contextualSpacing/>
              <w:jc w:val="center"/>
              <w:rPr>
                <w:lang w:val="en-US"/>
              </w:rPr>
            </w:pPr>
            <w:r w:rsidRPr="00494415">
              <w:t>0,00</w:t>
            </w:r>
            <w:r w:rsidR="00B5126A">
              <w:rPr>
                <w:lang w:val="en-US"/>
              </w:rPr>
              <w:t>70</w:t>
            </w:r>
          </w:p>
        </w:tc>
        <w:tc>
          <w:tcPr>
            <w:tcW w:w="1140" w:type="dxa"/>
            <w:tcBorders>
              <w:top w:val="single" w:sz="4" w:space="0" w:color="auto"/>
              <w:left w:val="single" w:sz="4" w:space="0" w:color="auto"/>
              <w:bottom w:val="single" w:sz="4" w:space="0" w:color="auto"/>
              <w:right w:val="single" w:sz="4" w:space="0" w:color="auto"/>
            </w:tcBorders>
          </w:tcPr>
          <w:p w:rsidR="00974310" w:rsidRPr="00D806A7" w:rsidRDefault="00D806A7" w:rsidP="00484C68">
            <w:pPr>
              <w:snapToGrid w:val="0"/>
              <w:contextualSpacing/>
              <w:jc w:val="center"/>
              <w:rPr>
                <w:lang w:val="en-US"/>
              </w:rPr>
            </w:pPr>
            <w:r>
              <w:rPr>
                <w:lang w:val="en-US"/>
              </w:rPr>
              <w:t>0.0073</w:t>
            </w:r>
          </w:p>
        </w:tc>
        <w:tc>
          <w:tcPr>
            <w:tcW w:w="1140" w:type="dxa"/>
            <w:tcBorders>
              <w:top w:val="single" w:sz="4" w:space="0" w:color="auto"/>
              <w:left w:val="single" w:sz="4" w:space="0" w:color="auto"/>
              <w:bottom w:val="single" w:sz="4" w:space="0" w:color="auto"/>
              <w:right w:val="single" w:sz="4" w:space="0" w:color="auto"/>
            </w:tcBorders>
          </w:tcPr>
          <w:p w:rsidR="00974310" w:rsidRPr="00D806A7" w:rsidRDefault="00D806A7" w:rsidP="00484C68">
            <w:pPr>
              <w:snapToGrid w:val="0"/>
              <w:contextualSpacing/>
              <w:jc w:val="center"/>
              <w:rPr>
                <w:lang w:val="en-US"/>
              </w:rPr>
            </w:pPr>
            <w:r>
              <w:rPr>
                <w:lang w:val="en-US"/>
              </w:rPr>
              <w:t>0.0073</w:t>
            </w:r>
          </w:p>
        </w:tc>
      </w:tr>
      <w:tr w:rsidR="00974310" w:rsidRPr="00494415" w:rsidTr="001814A6">
        <w:tblPrEx>
          <w:tblCellMar>
            <w:left w:w="0" w:type="dxa"/>
            <w:right w:w="0" w:type="dxa"/>
          </w:tblCellMar>
        </w:tblPrEx>
        <w:tc>
          <w:tcPr>
            <w:tcW w:w="14056" w:type="dxa"/>
            <w:gridSpan w:val="14"/>
            <w:tcBorders>
              <w:top w:val="single" w:sz="4" w:space="0" w:color="000000"/>
              <w:left w:val="single" w:sz="4" w:space="0" w:color="000000"/>
              <w:bottom w:val="single" w:sz="4" w:space="0" w:color="000000"/>
              <w:right w:val="single" w:sz="4" w:space="0" w:color="auto"/>
            </w:tcBorders>
            <w:shd w:val="clear" w:color="auto" w:fill="FFFFFF"/>
          </w:tcPr>
          <w:p w:rsidR="00974310" w:rsidRPr="00494415" w:rsidRDefault="00974310" w:rsidP="00484C68">
            <w:pPr>
              <w:snapToGrid w:val="0"/>
              <w:contextualSpacing/>
              <w:rPr>
                <w:rFonts w:ascii="Times New Roman" w:hAnsi="Times New Roman"/>
                <w:b/>
              </w:rPr>
            </w:pPr>
            <w:r w:rsidRPr="00494415">
              <w:rPr>
                <w:rFonts w:ascii="Times New Roman" w:hAnsi="Times New Roman"/>
                <w:b/>
              </w:rPr>
              <w:t xml:space="preserve">Подпрограмма 3. – «Энергосбережение и повышение энергетической эффективности в бюджетной сфере </w:t>
            </w:r>
            <w:proofErr w:type="spellStart"/>
            <w:r w:rsidRPr="00494415">
              <w:rPr>
                <w:rFonts w:ascii="Times New Roman" w:hAnsi="Times New Roman"/>
                <w:b/>
              </w:rPr>
              <w:t>Верхнеломовского</w:t>
            </w:r>
            <w:proofErr w:type="spellEnd"/>
            <w:r w:rsidRPr="00494415">
              <w:rPr>
                <w:rFonts w:ascii="Times New Roman" w:hAnsi="Times New Roman"/>
                <w:b/>
              </w:rPr>
              <w:t xml:space="preserve"> сельсовета </w:t>
            </w:r>
            <w:proofErr w:type="spellStart"/>
            <w:r w:rsidRPr="00494415">
              <w:rPr>
                <w:rFonts w:ascii="Times New Roman" w:hAnsi="Times New Roman"/>
                <w:b/>
              </w:rPr>
              <w:t>Нижнеломовского</w:t>
            </w:r>
            <w:proofErr w:type="spellEnd"/>
            <w:r w:rsidRPr="00494415">
              <w:rPr>
                <w:rFonts w:ascii="Times New Roman" w:hAnsi="Times New Roman"/>
                <w:b/>
              </w:rPr>
              <w:t xml:space="preserve"> района Пензенской области», обеспечение социальных гарантий (доплат) муниципальных служащих </w:t>
            </w:r>
            <w:proofErr w:type="spellStart"/>
            <w:r w:rsidRPr="00494415">
              <w:rPr>
                <w:rFonts w:ascii="Times New Roman" w:hAnsi="Times New Roman"/>
                <w:b/>
              </w:rPr>
              <w:t>Верхнеломовского</w:t>
            </w:r>
            <w:proofErr w:type="spellEnd"/>
            <w:r w:rsidRPr="00494415">
              <w:rPr>
                <w:rFonts w:ascii="Times New Roman" w:hAnsi="Times New Roman"/>
                <w:b/>
              </w:rPr>
              <w:t xml:space="preserve"> сельсовета </w:t>
            </w:r>
            <w:proofErr w:type="spellStart"/>
            <w:r w:rsidRPr="00494415">
              <w:rPr>
                <w:rFonts w:ascii="Times New Roman" w:hAnsi="Times New Roman"/>
                <w:b/>
              </w:rPr>
              <w:t>Нижнеломовского</w:t>
            </w:r>
            <w:proofErr w:type="spellEnd"/>
            <w:r w:rsidRPr="00494415">
              <w:rPr>
                <w:rFonts w:ascii="Times New Roman" w:hAnsi="Times New Roman"/>
                <w:b/>
              </w:rPr>
              <w:t xml:space="preserve"> района Пензенской области»</w:t>
            </w:r>
          </w:p>
        </w:tc>
      </w:tr>
      <w:tr w:rsidR="00D806A7" w:rsidRPr="00494415" w:rsidTr="00974310">
        <w:tblPrEx>
          <w:tblCellMar>
            <w:left w:w="0" w:type="dxa"/>
            <w:right w:w="0" w:type="dxa"/>
          </w:tblCellMar>
        </w:tblPrEx>
        <w:tc>
          <w:tcPr>
            <w:tcW w:w="3828" w:type="dxa"/>
            <w:gridSpan w:val="3"/>
            <w:tcBorders>
              <w:top w:val="single" w:sz="4" w:space="0" w:color="000000"/>
              <w:left w:val="single" w:sz="4" w:space="0" w:color="000000"/>
              <w:bottom w:val="single" w:sz="4" w:space="0" w:color="000000"/>
            </w:tcBorders>
            <w:shd w:val="clear" w:color="auto" w:fill="FFFFFF"/>
          </w:tcPr>
          <w:p w:rsidR="00D806A7" w:rsidRPr="00005F32" w:rsidRDefault="00D806A7" w:rsidP="00484C68">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w:t>
            </w:r>
            <w:proofErr w:type="spellStart"/>
            <w:r w:rsidRPr="00005F32">
              <w:rPr>
                <w:rFonts w:ascii="Times New Roman" w:hAnsi="Times New Roman" w:cs="Times New Roman"/>
                <w:color w:val="auto"/>
              </w:rPr>
              <w:t>Эпп</w:t>
            </w:r>
            <w:proofErr w:type="spellEnd"/>
            <w:r w:rsidRPr="00005F32">
              <w:rPr>
                <w:rFonts w:ascii="Times New Roman" w:hAnsi="Times New Roman" w:cs="Times New Roman"/>
                <w:color w:val="auto"/>
              </w:rPr>
              <w:t>)</w:t>
            </w:r>
          </w:p>
        </w:tc>
        <w:tc>
          <w:tcPr>
            <w:tcW w:w="853" w:type="dxa"/>
            <w:tcBorders>
              <w:top w:val="single" w:sz="4" w:space="0" w:color="000000"/>
              <w:left w:val="single" w:sz="4" w:space="0" w:color="000000"/>
              <w:bottom w:val="single" w:sz="4" w:space="0" w:color="000000"/>
            </w:tcBorders>
            <w:shd w:val="clear" w:color="auto" w:fill="FFFFFF"/>
            <w:vAlign w:val="bottom"/>
          </w:tcPr>
          <w:p w:rsidR="00D806A7" w:rsidRPr="00494415" w:rsidRDefault="00D806A7" w:rsidP="00484C68">
            <w:pPr>
              <w:jc w:val="right"/>
              <w:rPr>
                <w:rFonts w:ascii="Times New Roman" w:hAnsi="Times New Roman"/>
              </w:rPr>
            </w:pPr>
            <w:r w:rsidRPr="00494415">
              <w:rPr>
                <w:rFonts w:ascii="Times New Roman" w:hAnsi="Times New Roman"/>
              </w:rPr>
              <w:t>0,0014</w:t>
            </w:r>
          </w:p>
        </w:tc>
        <w:tc>
          <w:tcPr>
            <w:tcW w:w="994" w:type="dxa"/>
            <w:tcBorders>
              <w:top w:val="single" w:sz="4" w:space="0" w:color="000000"/>
              <w:left w:val="single" w:sz="4" w:space="0" w:color="000000"/>
              <w:bottom w:val="single" w:sz="4" w:space="0" w:color="000000"/>
            </w:tcBorders>
            <w:shd w:val="clear" w:color="auto" w:fill="FFFFFF"/>
            <w:vAlign w:val="bottom"/>
          </w:tcPr>
          <w:p w:rsidR="00D806A7" w:rsidRPr="00494415" w:rsidRDefault="00D806A7" w:rsidP="00484C68">
            <w:pPr>
              <w:jc w:val="right"/>
              <w:rPr>
                <w:rFonts w:ascii="Times New Roman" w:hAnsi="Times New Roman"/>
              </w:rPr>
            </w:pPr>
            <w:r w:rsidRPr="00494415">
              <w:rPr>
                <w:rFonts w:ascii="Times New Roman" w:hAnsi="Times New Roman"/>
              </w:rPr>
              <w:t>0,0000</w:t>
            </w:r>
          </w:p>
        </w:tc>
        <w:tc>
          <w:tcPr>
            <w:tcW w:w="850" w:type="dxa"/>
            <w:tcBorders>
              <w:top w:val="single" w:sz="4" w:space="0" w:color="000000"/>
              <w:left w:val="single" w:sz="4" w:space="0" w:color="000000"/>
              <w:bottom w:val="single" w:sz="4" w:space="0" w:color="000000"/>
            </w:tcBorders>
            <w:shd w:val="clear" w:color="auto" w:fill="FFFFFF"/>
            <w:vAlign w:val="bottom"/>
          </w:tcPr>
          <w:p w:rsidR="00D806A7" w:rsidRPr="00494415" w:rsidRDefault="00D806A7" w:rsidP="00484C68">
            <w:pPr>
              <w:jc w:val="right"/>
              <w:rPr>
                <w:rFonts w:ascii="Times New Roman" w:hAnsi="Times New Roman"/>
              </w:rPr>
            </w:pPr>
            <w:r w:rsidRPr="00494415">
              <w:rPr>
                <w:rFonts w:ascii="Times New Roman" w:hAnsi="Times New Roman"/>
              </w:rPr>
              <w:t>0,0000</w:t>
            </w:r>
          </w:p>
        </w:tc>
        <w:tc>
          <w:tcPr>
            <w:tcW w:w="709" w:type="dxa"/>
            <w:tcBorders>
              <w:top w:val="single" w:sz="4" w:space="0" w:color="000000"/>
              <w:left w:val="single" w:sz="4" w:space="0" w:color="000000"/>
              <w:bottom w:val="single" w:sz="4" w:space="0" w:color="000000"/>
            </w:tcBorders>
            <w:shd w:val="clear" w:color="auto" w:fill="FFFFFF"/>
            <w:vAlign w:val="bottom"/>
          </w:tcPr>
          <w:p w:rsidR="00D806A7" w:rsidRPr="00494415" w:rsidRDefault="00D806A7" w:rsidP="00484C68">
            <w:pPr>
              <w:jc w:val="right"/>
              <w:rPr>
                <w:rFonts w:ascii="Times New Roman" w:hAnsi="Times New Roman"/>
              </w:rPr>
            </w:pPr>
            <w:r w:rsidRPr="00494415">
              <w:rPr>
                <w:rFonts w:ascii="Times New Roman" w:hAnsi="Times New Roman"/>
              </w:rPr>
              <w:t>0,0000</w:t>
            </w:r>
          </w:p>
        </w:tc>
        <w:tc>
          <w:tcPr>
            <w:tcW w:w="851" w:type="dxa"/>
            <w:tcBorders>
              <w:top w:val="single" w:sz="4" w:space="0" w:color="000000"/>
              <w:left w:val="single" w:sz="4" w:space="0" w:color="000000"/>
              <w:bottom w:val="single" w:sz="4" w:space="0" w:color="000000"/>
            </w:tcBorders>
            <w:shd w:val="clear" w:color="auto" w:fill="FFFFFF"/>
          </w:tcPr>
          <w:p w:rsidR="00D806A7" w:rsidRPr="00494415" w:rsidRDefault="00D806A7" w:rsidP="00484C68">
            <w:pPr>
              <w:jc w:val="right"/>
            </w:pPr>
            <w:r w:rsidRPr="00494415">
              <w:rPr>
                <w:rFonts w:ascii="Times New Roman" w:hAnsi="Times New Roman"/>
              </w:rPr>
              <w:t>0,0000</w:t>
            </w:r>
          </w:p>
        </w:tc>
        <w:tc>
          <w:tcPr>
            <w:tcW w:w="850" w:type="dxa"/>
            <w:tcBorders>
              <w:top w:val="single" w:sz="4" w:space="0" w:color="000000"/>
              <w:left w:val="single" w:sz="4" w:space="0" w:color="000000"/>
              <w:bottom w:val="single" w:sz="4" w:space="0" w:color="000000"/>
              <w:right w:val="single" w:sz="4" w:space="0" w:color="auto"/>
            </w:tcBorders>
            <w:shd w:val="clear" w:color="auto" w:fill="FFFFFF"/>
          </w:tcPr>
          <w:p w:rsidR="00D806A7" w:rsidRPr="00494415" w:rsidRDefault="00D806A7" w:rsidP="00484C68">
            <w:pPr>
              <w:jc w:val="right"/>
            </w:pPr>
            <w:r w:rsidRPr="00494415">
              <w:rPr>
                <w:rFonts w:ascii="Times New Roman" w:hAnsi="Times New Roman"/>
              </w:rPr>
              <w:t>0,0000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D806A7" w:rsidRPr="00494415" w:rsidRDefault="00D806A7" w:rsidP="00484C68">
            <w:pPr>
              <w:jc w:val="right"/>
              <w:rPr>
                <w:rFonts w:ascii="Times New Roman" w:hAnsi="Times New Roman"/>
              </w:rPr>
            </w:pPr>
            <w:r w:rsidRPr="00494415">
              <w:rPr>
                <w:rFonts w:ascii="Times New Roman" w:hAnsi="Times New Roman"/>
              </w:rPr>
              <w:t>0,0</w:t>
            </w:r>
            <w:r w:rsidRPr="00494415">
              <w:rPr>
                <w:rFonts w:ascii="Times New Roman" w:hAnsi="Times New Roman"/>
                <w:lang w:val="en-US"/>
              </w:rPr>
              <w:t>00</w:t>
            </w:r>
            <w:r w:rsidRPr="00494415">
              <w:rPr>
                <w:rFonts w:ascii="Times New Roman" w:hAnsi="Times New Roman"/>
              </w:rPr>
              <w:t>0</w:t>
            </w:r>
          </w:p>
        </w:tc>
        <w:tc>
          <w:tcPr>
            <w:tcW w:w="992" w:type="dxa"/>
            <w:tcBorders>
              <w:top w:val="single" w:sz="4" w:space="0" w:color="auto"/>
              <w:left w:val="single" w:sz="4" w:space="0" w:color="auto"/>
              <w:bottom w:val="single" w:sz="4" w:space="0" w:color="auto"/>
              <w:right w:val="single" w:sz="4" w:space="0" w:color="auto"/>
            </w:tcBorders>
          </w:tcPr>
          <w:p w:rsidR="00D806A7" w:rsidRPr="00494415" w:rsidRDefault="00D806A7" w:rsidP="00484C68">
            <w:pPr>
              <w:jc w:val="center"/>
            </w:pPr>
            <w:r w:rsidRPr="00494415">
              <w:rPr>
                <w:rFonts w:ascii="Times New Roman" w:hAnsi="Times New Roman"/>
              </w:rPr>
              <w:t>0,0</w:t>
            </w:r>
            <w:r w:rsidRPr="00494415">
              <w:rPr>
                <w:rFonts w:ascii="Times New Roman" w:hAnsi="Times New Roman"/>
                <w:lang w:val="en-US"/>
              </w:rPr>
              <w:t>00</w:t>
            </w:r>
            <w:r w:rsidRPr="00494415">
              <w:rPr>
                <w:rFonts w:ascii="Times New Roman" w:hAnsi="Times New Roman"/>
              </w:rPr>
              <w:t>0</w:t>
            </w:r>
          </w:p>
        </w:tc>
        <w:tc>
          <w:tcPr>
            <w:tcW w:w="1140" w:type="dxa"/>
            <w:tcBorders>
              <w:top w:val="single" w:sz="4" w:space="0" w:color="auto"/>
              <w:left w:val="single" w:sz="4" w:space="0" w:color="auto"/>
              <w:bottom w:val="single" w:sz="4" w:space="0" w:color="auto"/>
              <w:right w:val="single" w:sz="4" w:space="0" w:color="auto"/>
            </w:tcBorders>
          </w:tcPr>
          <w:p w:rsidR="00D806A7" w:rsidRPr="00494415" w:rsidRDefault="00D806A7" w:rsidP="00484C68">
            <w:pPr>
              <w:jc w:val="center"/>
            </w:pPr>
            <w:r w:rsidRPr="00494415">
              <w:rPr>
                <w:rFonts w:ascii="Times New Roman" w:hAnsi="Times New Roman"/>
              </w:rPr>
              <w:t>0,0</w:t>
            </w:r>
            <w:r w:rsidRPr="00494415">
              <w:rPr>
                <w:rFonts w:ascii="Times New Roman" w:hAnsi="Times New Roman"/>
                <w:lang w:val="en-US"/>
              </w:rPr>
              <w:t>00</w:t>
            </w:r>
            <w:r w:rsidRPr="00494415">
              <w:rPr>
                <w:rFonts w:ascii="Times New Roman" w:hAnsi="Times New Roman"/>
              </w:rPr>
              <w:t>0</w:t>
            </w:r>
          </w:p>
        </w:tc>
        <w:tc>
          <w:tcPr>
            <w:tcW w:w="1140" w:type="dxa"/>
            <w:tcBorders>
              <w:top w:val="single" w:sz="4" w:space="0" w:color="auto"/>
              <w:left w:val="single" w:sz="4" w:space="0" w:color="auto"/>
              <w:bottom w:val="single" w:sz="4" w:space="0" w:color="auto"/>
              <w:right w:val="single" w:sz="4" w:space="0" w:color="auto"/>
            </w:tcBorders>
          </w:tcPr>
          <w:p w:rsidR="00D806A7" w:rsidRDefault="00D806A7">
            <w:r w:rsidRPr="00357256">
              <w:rPr>
                <w:rFonts w:ascii="Times New Roman" w:hAnsi="Times New Roman"/>
              </w:rPr>
              <w:t>0,0</w:t>
            </w:r>
            <w:r w:rsidRPr="00357256">
              <w:rPr>
                <w:rFonts w:ascii="Times New Roman" w:hAnsi="Times New Roman"/>
                <w:lang w:val="en-US"/>
              </w:rPr>
              <w:t>00</w:t>
            </w:r>
            <w:r w:rsidRPr="00357256">
              <w:rPr>
                <w:rFonts w:ascii="Times New Roman" w:hAnsi="Times New Roman"/>
              </w:rPr>
              <w:t>0</w:t>
            </w:r>
          </w:p>
        </w:tc>
        <w:tc>
          <w:tcPr>
            <w:tcW w:w="1140" w:type="dxa"/>
            <w:tcBorders>
              <w:top w:val="single" w:sz="4" w:space="0" w:color="auto"/>
              <w:left w:val="single" w:sz="4" w:space="0" w:color="auto"/>
              <w:bottom w:val="single" w:sz="4" w:space="0" w:color="auto"/>
              <w:right w:val="single" w:sz="4" w:space="0" w:color="auto"/>
            </w:tcBorders>
          </w:tcPr>
          <w:p w:rsidR="00D806A7" w:rsidRDefault="00D806A7">
            <w:r w:rsidRPr="00357256">
              <w:rPr>
                <w:rFonts w:ascii="Times New Roman" w:hAnsi="Times New Roman"/>
              </w:rPr>
              <w:t>0,0</w:t>
            </w:r>
            <w:r w:rsidRPr="00357256">
              <w:rPr>
                <w:rFonts w:ascii="Times New Roman" w:hAnsi="Times New Roman"/>
                <w:lang w:val="en-US"/>
              </w:rPr>
              <w:t>00</w:t>
            </w:r>
            <w:r w:rsidRPr="00357256">
              <w:rPr>
                <w:rFonts w:ascii="Times New Roman" w:hAnsi="Times New Roman"/>
              </w:rPr>
              <w:t>0</w:t>
            </w:r>
          </w:p>
        </w:tc>
      </w:tr>
      <w:tr w:rsidR="00974310" w:rsidRPr="00494415" w:rsidTr="001814A6">
        <w:tblPrEx>
          <w:tblCellMar>
            <w:left w:w="0" w:type="dxa"/>
            <w:right w:w="0" w:type="dxa"/>
          </w:tblCellMar>
        </w:tblPrEx>
        <w:tc>
          <w:tcPr>
            <w:tcW w:w="14056" w:type="dxa"/>
            <w:gridSpan w:val="14"/>
            <w:tcBorders>
              <w:top w:val="single" w:sz="4" w:space="0" w:color="000000"/>
              <w:left w:val="single" w:sz="4" w:space="0" w:color="000000"/>
              <w:bottom w:val="single" w:sz="4" w:space="0" w:color="000000"/>
              <w:right w:val="single" w:sz="4" w:space="0" w:color="auto"/>
            </w:tcBorders>
            <w:shd w:val="clear" w:color="auto" w:fill="FFFFFF"/>
          </w:tcPr>
          <w:p w:rsidR="00974310" w:rsidRPr="00494415" w:rsidRDefault="00974310" w:rsidP="00484C68">
            <w:pPr>
              <w:snapToGrid w:val="0"/>
              <w:contextualSpacing/>
              <w:rPr>
                <w:rFonts w:ascii="Times New Roman" w:hAnsi="Times New Roman"/>
                <w:b/>
              </w:rPr>
            </w:pPr>
            <w:r w:rsidRPr="00494415">
              <w:rPr>
                <w:rFonts w:ascii="Times New Roman" w:hAnsi="Times New Roman"/>
                <w:b/>
              </w:rPr>
              <w:t xml:space="preserve">Подпрограмма 4. – «Развитие и обслуживание жилищно-коммунального хозяйства, и дорог общего пользования местного значения на территории </w:t>
            </w:r>
            <w:proofErr w:type="spellStart"/>
            <w:r w:rsidRPr="00494415">
              <w:rPr>
                <w:rFonts w:ascii="Times New Roman" w:hAnsi="Times New Roman"/>
                <w:b/>
              </w:rPr>
              <w:t>Верхнеломовского</w:t>
            </w:r>
            <w:proofErr w:type="spellEnd"/>
            <w:r w:rsidRPr="00494415">
              <w:rPr>
                <w:rFonts w:ascii="Times New Roman" w:hAnsi="Times New Roman"/>
                <w:b/>
              </w:rPr>
              <w:t xml:space="preserve"> сельсовета </w:t>
            </w:r>
            <w:proofErr w:type="spellStart"/>
            <w:r w:rsidRPr="00494415">
              <w:rPr>
                <w:rFonts w:ascii="Times New Roman" w:hAnsi="Times New Roman"/>
                <w:b/>
              </w:rPr>
              <w:t>Нижнеломовского</w:t>
            </w:r>
            <w:proofErr w:type="spellEnd"/>
            <w:r w:rsidRPr="00494415">
              <w:rPr>
                <w:rFonts w:ascii="Times New Roman" w:hAnsi="Times New Roman"/>
                <w:b/>
              </w:rPr>
              <w:t xml:space="preserve"> района Пензенской области»</w:t>
            </w:r>
          </w:p>
        </w:tc>
      </w:tr>
      <w:tr w:rsidR="00974310" w:rsidRPr="00494415" w:rsidTr="00974310">
        <w:tblPrEx>
          <w:tblCellMar>
            <w:left w:w="0" w:type="dxa"/>
            <w:right w:w="0" w:type="dxa"/>
          </w:tblCellMar>
        </w:tblPrEx>
        <w:tc>
          <w:tcPr>
            <w:tcW w:w="3828" w:type="dxa"/>
            <w:gridSpan w:val="3"/>
            <w:tcBorders>
              <w:top w:val="single" w:sz="4" w:space="0" w:color="000000"/>
              <w:left w:val="single" w:sz="4" w:space="0" w:color="000000"/>
              <w:bottom w:val="single" w:sz="4" w:space="0" w:color="000000"/>
            </w:tcBorders>
            <w:shd w:val="clear" w:color="auto" w:fill="FFFFFF"/>
          </w:tcPr>
          <w:p w:rsidR="00974310" w:rsidRPr="00005F32" w:rsidRDefault="00974310" w:rsidP="00484C68">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w:t>
            </w:r>
            <w:proofErr w:type="spellStart"/>
            <w:r w:rsidRPr="00005F32">
              <w:rPr>
                <w:rFonts w:ascii="Times New Roman" w:hAnsi="Times New Roman" w:cs="Times New Roman"/>
                <w:color w:val="auto"/>
              </w:rPr>
              <w:t>Эпп</w:t>
            </w:r>
            <w:proofErr w:type="spellEnd"/>
            <w:r w:rsidRPr="00005F32">
              <w:rPr>
                <w:rFonts w:ascii="Times New Roman" w:hAnsi="Times New Roman" w:cs="Times New Roman"/>
                <w:color w:val="auto"/>
              </w:rPr>
              <w:t>)</w:t>
            </w:r>
          </w:p>
        </w:tc>
        <w:tc>
          <w:tcPr>
            <w:tcW w:w="853" w:type="dxa"/>
            <w:tcBorders>
              <w:top w:val="single" w:sz="4" w:space="0" w:color="000000"/>
              <w:left w:val="single" w:sz="4" w:space="0" w:color="000000"/>
              <w:bottom w:val="single" w:sz="4" w:space="0" w:color="000000"/>
            </w:tcBorders>
            <w:shd w:val="clear" w:color="auto" w:fill="FFFFFF"/>
            <w:vAlign w:val="bottom"/>
          </w:tcPr>
          <w:p w:rsidR="00974310" w:rsidRPr="00494415" w:rsidRDefault="00974310" w:rsidP="00484C68">
            <w:pPr>
              <w:jc w:val="right"/>
              <w:rPr>
                <w:rFonts w:ascii="Times New Roman" w:hAnsi="Times New Roman"/>
              </w:rPr>
            </w:pPr>
            <w:r w:rsidRPr="00494415">
              <w:rPr>
                <w:rFonts w:ascii="Times New Roman" w:hAnsi="Times New Roman"/>
              </w:rPr>
              <w:t>0,1993</w:t>
            </w:r>
          </w:p>
        </w:tc>
        <w:tc>
          <w:tcPr>
            <w:tcW w:w="994" w:type="dxa"/>
            <w:tcBorders>
              <w:top w:val="single" w:sz="4" w:space="0" w:color="000000"/>
              <w:left w:val="single" w:sz="4" w:space="0" w:color="000000"/>
              <w:bottom w:val="single" w:sz="4" w:space="0" w:color="000000"/>
            </w:tcBorders>
            <w:shd w:val="clear" w:color="auto" w:fill="FFFFFF"/>
            <w:vAlign w:val="bottom"/>
          </w:tcPr>
          <w:p w:rsidR="00974310" w:rsidRPr="00494415" w:rsidRDefault="00974310" w:rsidP="00484C68">
            <w:pPr>
              <w:jc w:val="right"/>
              <w:rPr>
                <w:rFonts w:ascii="Times New Roman" w:hAnsi="Times New Roman"/>
              </w:rPr>
            </w:pPr>
            <w:r w:rsidRPr="00494415">
              <w:rPr>
                <w:rFonts w:ascii="Times New Roman" w:hAnsi="Times New Roman"/>
              </w:rPr>
              <w:t>0,0361</w:t>
            </w:r>
          </w:p>
        </w:tc>
        <w:tc>
          <w:tcPr>
            <w:tcW w:w="850" w:type="dxa"/>
            <w:tcBorders>
              <w:top w:val="single" w:sz="4" w:space="0" w:color="000000"/>
              <w:left w:val="single" w:sz="4" w:space="0" w:color="000000"/>
              <w:bottom w:val="single" w:sz="4" w:space="0" w:color="000000"/>
            </w:tcBorders>
            <w:shd w:val="clear" w:color="auto" w:fill="FFFFFF"/>
            <w:vAlign w:val="bottom"/>
          </w:tcPr>
          <w:p w:rsidR="00974310" w:rsidRPr="00494415" w:rsidRDefault="00974310" w:rsidP="00484C68">
            <w:pPr>
              <w:jc w:val="right"/>
              <w:rPr>
                <w:rFonts w:ascii="Times New Roman" w:hAnsi="Times New Roman"/>
              </w:rPr>
            </w:pPr>
            <w:r w:rsidRPr="00494415">
              <w:rPr>
                <w:rFonts w:ascii="Times New Roman" w:hAnsi="Times New Roman"/>
              </w:rPr>
              <w:t>0,2894</w:t>
            </w:r>
          </w:p>
        </w:tc>
        <w:tc>
          <w:tcPr>
            <w:tcW w:w="709" w:type="dxa"/>
            <w:tcBorders>
              <w:top w:val="single" w:sz="4" w:space="0" w:color="000000"/>
              <w:left w:val="single" w:sz="4" w:space="0" w:color="000000"/>
              <w:bottom w:val="single" w:sz="4" w:space="0" w:color="000000"/>
            </w:tcBorders>
            <w:shd w:val="clear" w:color="auto" w:fill="FFFFFF"/>
            <w:vAlign w:val="bottom"/>
          </w:tcPr>
          <w:p w:rsidR="00974310" w:rsidRPr="00494415" w:rsidRDefault="00974310" w:rsidP="00484C68">
            <w:pPr>
              <w:jc w:val="right"/>
              <w:rPr>
                <w:rFonts w:ascii="Times New Roman" w:hAnsi="Times New Roman"/>
              </w:rPr>
            </w:pPr>
            <w:r w:rsidRPr="00494415">
              <w:rPr>
                <w:rFonts w:ascii="Times New Roman" w:hAnsi="Times New Roman"/>
              </w:rPr>
              <w:t>0,4485</w:t>
            </w:r>
          </w:p>
        </w:tc>
        <w:tc>
          <w:tcPr>
            <w:tcW w:w="851" w:type="dxa"/>
            <w:tcBorders>
              <w:top w:val="single" w:sz="4" w:space="0" w:color="000000"/>
              <w:left w:val="single" w:sz="4" w:space="0" w:color="000000"/>
              <w:bottom w:val="single" w:sz="4" w:space="0" w:color="000000"/>
            </w:tcBorders>
            <w:shd w:val="clear" w:color="auto" w:fill="FFFFFF"/>
            <w:vAlign w:val="bottom"/>
          </w:tcPr>
          <w:p w:rsidR="00974310" w:rsidRPr="00494415" w:rsidRDefault="00974310" w:rsidP="00484C68">
            <w:pPr>
              <w:jc w:val="right"/>
              <w:rPr>
                <w:rFonts w:ascii="Times New Roman" w:hAnsi="Times New Roman"/>
              </w:rPr>
            </w:pPr>
            <w:r w:rsidRPr="00494415">
              <w:rPr>
                <w:rFonts w:ascii="Times New Roman" w:hAnsi="Times New Roman"/>
              </w:rPr>
              <w:t>0,3124</w:t>
            </w:r>
          </w:p>
        </w:tc>
        <w:tc>
          <w:tcPr>
            <w:tcW w:w="850" w:type="dxa"/>
            <w:tcBorders>
              <w:top w:val="single" w:sz="4" w:space="0" w:color="000000"/>
              <w:left w:val="single" w:sz="4" w:space="0" w:color="000000"/>
              <w:bottom w:val="single" w:sz="4" w:space="0" w:color="000000"/>
              <w:right w:val="single" w:sz="4" w:space="0" w:color="auto"/>
            </w:tcBorders>
            <w:shd w:val="clear" w:color="auto" w:fill="FFFFFF"/>
            <w:vAlign w:val="bottom"/>
          </w:tcPr>
          <w:p w:rsidR="00974310" w:rsidRPr="00494415" w:rsidRDefault="00974310" w:rsidP="00484C68">
            <w:pPr>
              <w:jc w:val="right"/>
              <w:rPr>
                <w:rFonts w:ascii="Times New Roman" w:hAnsi="Times New Roman"/>
              </w:rPr>
            </w:pPr>
            <w:r w:rsidRPr="00494415">
              <w:rPr>
                <w:rFonts w:ascii="Times New Roman" w:hAnsi="Times New Roman"/>
              </w:rPr>
              <w:t>0,7222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974310" w:rsidRPr="00DE51F1" w:rsidRDefault="00974310" w:rsidP="00484C68">
            <w:pPr>
              <w:jc w:val="right"/>
              <w:rPr>
                <w:rFonts w:ascii="Times New Roman" w:hAnsi="Times New Roman"/>
                <w:lang w:val="en-US"/>
              </w:rPr>
            </w:pPr>
            <w:r w:rsidRPr="00494415">
              <w:rPr>
                <w:rFonts w:ascii="Times New Roman" w:hAnsi="Times New Roman"/>
              </w:rPr>
              <w:t>0,</w:t>
            </w:r>
            <w:r>
              <w:rPr>
                <w:rFonts w:ascii="Times New Roman" w:hAnsi="Times New Roman"/>
                <w:lang w:val="en-US"/>
              </w:rPr>
              <w:t>6488</w:t>
            </w:r>
          </w:p>
        </w:tc>
        <w:tc>
          <w:tcPr>
            <w:tcW w:w="992" w:type="dxa"/>
            <w:tcBorders>
              <w:top w:val="single" w:sz="4" w:space="0" w:color="auto"/>
              <w:left w:val="single" w:sz="4" w:space="0" w:color="auto"/>
              <w:bottom w:val="single" w:sz="4" w:space="0" w:color="auto"/>
              <w:right w:val="single" w:sz="4" w:space="0" w:color="auto"/>
            </w:tcBorders>
          </w:tcPr>
          <w:p w:rsidR="00974310" w:rsidRPr="00E27375" w:rsidRDefault="00974310" w:rsidP="00E27375">
            <w:pPr>
              <w:snapToGrid w:val="0"/>
              <w:contextualSpacing/>
              <w:jc w:val="center"/>
            </w:pPr>
            <w:r w:rsidRPr="00494415">
              <w:t>0,</w:t>
            </w:r>
            <w:r w:rsidR="00B5126A">
              <w:rPr>
                <w:lang w:val="en-US"/>
              </w:rPr>
              <w:t>2</w:t>
            </w:r>
            <w:r w:rsidR="00E27375">
              <w:t>713</w:t>
            </w:r>
          </w:p>
        </w:tc>
        <w:tc>
          <w:tcPr>
            <w:tcW w:w="1140" w:type="dxa"/>
            <w:tcBorders>
              <w:top w:val="single" w:sz="4" w:space="0" w:color="auto"/>
              <w:left w:val="single" w:sz="4" w:space="0" w:color="auto"/>
              <w:bottom w:val="single" w:sz="4" w:space="0" w:color="auto"/>
              <w:right w:val="single" w:sz="4" w:space="0" w:color="auto"/>
            </w:tcBorders>
          </w:tcPr>
          <w:p w:rsidR="00974310" w:rsidRPr="00680190" w:rsidRDefault="00974310" w:rsidP="00680190">
            <w:pPr>
              <w:snapToGrid w:val="0"/>
              <w:contextualSpacing/>
              <w:jc w:val="center"/>
            </w:pPr>
            <w:r w:rsidRPr="00494415">
              <w:t>0,</w:t>
            </w:r>
            <w:r w:rsidR="00B5126A">
              <w:rPr>
                <w:lang w:val="en-US"/>
              </w:rPr>
              <w:t>2</w:t>
            </w:r>
            <w:r w:rsidR="00680190">
              <w:t>699</w:t>
            </w:r>
          </w:p>
        </w:tc>
        <w:tc>
          <w:tcPr>
            <w:tcW w:w="1140" w:type="dxa"/>
            <w:tcBorders>
              <w:top w:val="single" w:sz="4" w:space="0" w:color="auto"/>
              <w:left w:val="single" w:sz="4" w:space="0" w:color="auto"/>
              <w:bottom w:val="single" w:sz="4" w:space="0" w:color="auto"/>
              <w:right w:val="single" w:sz="4" w:space="0" w:color="auto"/>
            </w:tcBorders>
          </w:tcPr>
          <w:p w:rsidR="00974310" w:rsidRPr="00680190" w:rsidRDefault="00D806A7" w:rsidP="00680190">
            <w:pPr>
              <w:snapToGrid w:val="0"/>
              <w:contextualSpacing/>
              <w:jc w:val="center"/>
            </w:pPr>
            <w:r>
              <w:rPr>
                <w:lang w:val="en-US"/>
              </w:rPr>
              <w:t>0.2</w:t>
            </w:r>
            <w:r w:rsidR="00680190">
              <w:t>699</w:t>
            </w:r>
          </w:p>
        </w:tc>
        <w:tc>
          <w:tcPr>
            <w:tcW w:w="1140" w:type="dxa"/>
            <w:tcBorders>
              <w:top w:val="single" w:sz="4" w:space="0" w:color="auto"/>
              <w:left w:val="single" w:sz="4" w:space="0" w:color="auto"/>
              <w:bottom w:val="single" w:sz="4" w:space="0" w:color="auto"/>
              <w:right w:val="single" w:sz="4" w:space="0" w:color="auto"/>
            </w:tcBorders>
          </w:tcPr>
          <w:p w:rsidR="00974310" w:rsidRPr="00680190" w:rsidRDefault="00D806A7" w:rsidP="00680190">
            <w:pPr>
              <w:snapToGrid w:val="0"/>
              <w:contextualSpacing/>
              <w:jc w:val="center"/>
            </w:pPr>
            <w:r>
              <w:rPr>
                <w:lang w:val="en-US"/>
              </w:rPr>
              <w:t>0.2</w:t>
            </w:r>
            <w:r w:rsidR="00680190">
              <w:t>490</w:t>
            </w:r>
          </w:p>
        </w:tc>
      </w:tr>
      <w:tr w:rsidR="00974310" w:rsidRPr="00494415" w:rsidTr="001814A6">
        <w:tblPrEx>
          <w:tblCellMar>
            <w:left w:w="0" w:type="dxa"/>
            <w:right w:w="0" w:type="dxa"/>
          </w:tblCellMar>
        </w:tblPrEx>
        <w:tc>
          <w:tcPr>
            <w:tcW w:w="14056" w:type="dxa"/>
            <w:gridSpan w:val="14"/>
            <w:tcBorders>
              <w:top w:val="single" w:sz="4" w:space="0" w:color="000000"/>
              <w:left w:val="single" w:sz="4" w:space="0" w:color="000000"/>
              <w:bottom w:val="single" w:sz="4" w:space="0" w:color="000000"/>
              <w:right w:val="single" w:sz="4" w:space="0" w:color="auto"/>
            </w:tcBorders>
            <w:shd w:val="clear" w:color="auto" w:fill="FFFFFF"/>
          </w:tcPr>
          <w:p w:rsidR="00974310" w:rsidRPr="00494415" w:rsidRDefault="00974310" w:rsidP="00484C68">
            <w:pPr>
              <w:snapToGrid w:val="0"/>
              <w:contextualSpacing/>
              <w:rPr>
                <w:rFonts w:ascii="Times New Roman" w:hAnsi="Times New Roman"/>
                <w:b/>
                <w:sz w:val="24"/>
                <w:szCs w:val="24"/>
              </w:rPr>
            </w:pPr>
            <w:r w:rsidRPr="00494415">
              <w:rPr>
                <w:rFonts w:ascii="Times New Roman" w:hAnsi="Times New Roman"/>
                <w:b/>
                <w:sz w:val="24"/>
                <w:szCs w:val="24"/>
              </w:rPr>
              <w:lastRenderedPageBreak/>
              <w:t xml:space="preserve">Подпрограмма 5. – «Профилактика правонарушений и борьба с преступностью на территории  </w:t>
            </w:r>
            <w:proofErr w:type="spellStart"/>
            <w:r w:rsidRPr="00494415">
              <w:rPr>
                <w:rFonts w:ascii="Times New Roman" w:hAnsi="Times New Roman"/>
                <w:b/>
                <w:sz w:val="24"/>
                <w:szCs w:val="24"/>
              </w:rPr>
              <w:t>Верхнеломовского</w:t>
            </w:r>
            <w:proofErr w:type="spellEnd"/>
            <w:r w:rsidRPr="00494415">
              <w:rPr>
                <w:rFonts w:ascii="Times New Roman" w:hAnsi="Times New Roman"/>
                <w:b/>
                <w:sz w:val="24"/>
                <w:szCs w:val="24"/>
              </w:rPr>
              <w:t xml:space="preserve">  сельсовета </w:t>
            </w:r>
            <w:proofErr w:type="spellStart"/>
            <w:r w:rsidRPr="00494415">
              <w:rPr>
                <w:rFonts w:ascii="Times New Roman" w:hAnsi="Times New Roman"/>
                <w:b/>
                <w:sz w:val="24"/>
                <w:szCs w:val="24"/>
              </w:rPr>
              <w:t>Нижнеломовского</w:t>
            </w:r>
            <w:proofErr w:type="spellEnd"/>
            <w:r w:rsidRPr="00494415">
              <w:rPr>
                <w:rFonts w:ascii="Times New Roman" w:hAnsi="Times New Roman"/>
                <w:b/>
                <w:sz w:val="24"/>
                <w:szCs w:val="24"/>
              </w:rPr>
              <w:t xml:space="preserve"> района Пензенской области»</w:t>
            </w:r>
          </w:p>
        </w:tc>
      </w:tr>
      <w:tr w:rsidR="00D806A7" w:rsidRPr="00494415" w:rsidTr="00E27375">
        <w:tblPrEx>
          <w:tblCellMar>
            <w:left w:w="0" w:type="dxa"/>
            <w:right w:w="0" w:type="dxa"/>
          </w:tblCellMar>
        </w:tblPrEx>
        <w:trPr>
          <w:trHeight w:val="659"/>
        </w:trPr>
        <w:tc>
          <w:tcPr>
            <w:tcW w:w="3828" w:type="dxa"/>
            <w:gridSpan w:val="3"/>
            <w:tcBorders>
              <w:top w:val="single" w:sz="4" w:space="0" w:color="000000"/>
              <w:left w:val="single" w:sz="4" w:space="0" w:color="000000"/>
              <w:bottom w:val="single" w:sz="4" w:space="0" w:color="auto"/>
            </w:tcBorders>
            <w:shd w:val="clear" w:color="auto" w:fill="FFFFFF"/>
          </w:tcPr>
          <w:p w:rsidR="00D806A7" w:rsidRPr="00005F32" w:rsidRDefault="00D806A7" w:rsidP="00484C68">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w:t>
            </w:r>
            <w:proofErr w:type="spellStart"/>
            <w:r w:rsidRPr="00005F32">
              <w:rPr>
                <w:rFonts w:ascii="Times New Roman" w:hAnsi="Times New Roman" w:cs="Times New Roman"/>
                <w:color w:val="auto"/>
              </w:rPr>
              <w:t>Эпп</w:t>
            </w:r>
            <w:proofErr w:type="spellEnd"/>
            <w:r w:rsidRPr="00005F32">
              <w:rPr>
                <w:rFonts w:ascii="Times New Roman" w:hAnsi="Times New Roman" w:cs="Times New Roman"/>
                <w:color w:val="auto"/>
              </w:rPr>
              <w:t>)</w:t>
            </w:r>
          </w:p>
        </w:tc>
        <w:tc>
          <w:tcPr>
            <w:tcW w:w="853" w:type="dxa"/>
            <w:tcBorders>
              <w:top w:val="single" w:sz="4" w:space="0" w:color="000000"/>
              <w:left w:val="single" w:sz="4" w:space="0" w:color="000000"/>
              <w:bottom w:val="single" w:sz="4" w:space="0" w:color="auto"/>
            </w:tcBorders>
            <w:shd w:val="clear" w:color="auto" w:fill="FFFFFF"/>
          </w:tcPr>
          <w:p w:rsidR="00D806A7" w:rsidRPr="00494415" w:rsidRDefault="00D806A7" w:rsidP="00484C68">
            <w:pPr>
              <w:jc w:val="center"/>
              <w:rPr>
                <w:rFonts w:ascii="Times New Roman" w:hAnsi="Times New Roman"/>
              </w:rPr>
            </w:pPr>
            <w:r w:rsidRPr="00494415">
              <w:rPr>
                <w:rFonts w:ascii="Times New Roman" w:hAnsi="Times New Roman"/>
              </w:rPr>
              <w:t>0,0006</w:t>
            </w:r>
          </w:p>
        </w:tc>
        <w:tc>
          <w:tcPr>
            <w:tcW w:w="994" w:type="dxa"/>
            <w:tcBorders>
              <w:top w:val="single" w:sz="4" w:space="0" w:color="000000"/>
              <w:left w:val="single" w:sz="4" w:space="0" w:color="000000"/>
              <w:bottom w:val="single" w:sz="4" w:space="0" w:color="auto"/>
            </w:tcBorders>
            <w:shd w:val="clear" w:color="auto" w:fill="FFFFFF"/>
          </w:tcPr>
          <w:p w:rsidR="00D806A7" w:rsidRPr="00494415" w:rsidRDefault="00D806A7" w:rsidP="00484C68">
            <w:pPr>
              <w:jc w:val="center"/>
              <w:rPr>
                <w:rFonts w:ascii="Times New Roman" w:hAnsi="Times New Roman"/>
              </w:rPr>
            </w:pPr>
            <w:r w:rsidRPr="00494415">
              <w:rPr>
                <w:rFonts w:ascii="Times New Roman" w:hAnsi="Times New Roman"/>
              </w:rPr>
              <w:t>0,0004</w:t>
            </w:r>
          </w:p>
        </w:tc>
        <w:tc>
          <w:tcPr>
            <w:tcW w:w="850" w:type="dxa"/>
            <w:tcBorders>
              <w:top w:val="single" w:sz="4" w:space="0" w:color="000000"/>
              <w:left w:val="single" w:sz="4" w:space="0" w:color="000000"/>
              <w:bottom w:val="single" w:sz="4" w:space="0" w:color="auto"/>
            </w:tcBorders>
            <w:shd w:val="clear" w:color="auto" w:fill="FFFFFF"/>
          </w:tcPr>
          <w:p w:rsidR="00D806A7" w:rsidRPr="00494415" w:rsidRDefault="00D806A7" w:rsidP="00484C68">
            <w:pPr>
              <w:jc w:val="center"/>
              <w:rPr>
                <w:rFonts w:ascii="Times New Roman" w:hAnsi="Times New Roman"/>
              </w:rPr>
            </w:pPr>
            <w:r w:rsidRPr="00494415">
              <w:rPr>
                <w:rFonts w:ascii="Times New Roman" w:hAnsi="Times New Roman"/>
              </w:rPr>
              <w:t>0,0005</w:t>
            </w:r>
          </w:p>
        </w:tc>
        <w:tc>
          <w:tcPr>
            <w:tcW w:w="709" w:type="dxa"/>
            <w:tcBorders>
              <w:top w:val="single" w:sz="4" w:space="0" w:color="000000"/>
              <w:left w:val="single" w:sz="4" w:space="0" w:color="000000"/>
              <w:bottom w:val="single" w:sz="4" w:space="0" w:color="auto"/>
            </w:tcBorders>
            <w:shd w:val="clear" w:color="auto" w:fill="FFFFFF"/>
          </w:tcPr>
          <w:p w:rsidR="00D806A7" w:rsidRPr="00494415" w:rsidRDefault="00D806A7" w:rsidP="00484C68">
            <w:pPr>
              <w:jc w:val="center"/>
              <w:rPr>
                <w:rFonts w:ascii="Times New Roman" w:hAnsi="Times New Roman"/>
              </w:rPr>
            </w:pPr>
            <w:r w:rsidRPr="00494415">
              <w:rPr>
                <w:rFonts w:ascii="Times New Roman" w:hAnsi="Times New Roman"/>
              </w:rPr>
              <w:t>0,0000</w:t>
            </w:r>
          </w:p>
        </w:tc>
        <w:tc>
          <w:tcPr>
            <w:tcW w:w="851" w:type="dxa"/>
            <w:tcBorders>
              <w:top w:val="single" w:sz="4" w:space="0" w:color="000000"/>
              <w:left w:val="single" w:sz="4" w:space="0" w:color="000000"/>
              <w:bottom w:val="single" w:sz="4" w:space="0" w:color="auto"/>
            </w:tcBorders>
            <w:shd w:val="clear" w:color="auto" w:fill="FFFFFF"/>
          </w:tcPr>
          <w:p w:rsidR="00D806A7" w:rsidRPr="00494415" w:rsidRDefault="00D806A7" w:rsidP="00484C68">
            <w:pPr>
              <w:jc w:val="center"/>
              <w:rPr>
                <w:rFonts w:ascii="Times New Roman" w:hAnsi="Times New Roman"/>
              </w:rPr>
            </w:pPr>
            <w:r w:rsidRPr="00494415">
              <w:rPr>
                <w:rFonts w:ascii="Times New Roman" w:hAnsi="Times New Roman"/>
              </w:rPr>
              <w:t>0,0003</w:t>
            </w:r>
          </w:p>
        </w:tc>
        <w:tc>
          <w:tcPr>
            <w:tcW w:w="850" w:type="dxa"/>
            <w:tcBorders>
              <w:top w:val="single" w:sz="4" w:space="0" w:color="000000"/>
              <w:left w:val="single" w:sz="4" w:space="0" w:color="000000"/>
              <w:bottom w:val="single" w:sz="4" w:space="0" w:color="auto"/>
              <w:right w:val="single" w:sz="4" w:space="0" w:color="auto"/>
            </w:tcBorders>
            <w:shd w:val="clear" w:color="auto" w:fill="FFFFFF"/>
          </w:tcPr>
          <w:p w:rsidR="00D806A7" w:rsidRPr="00494415" w:rsidRDefault="00D806A7" w:rsidP="00484C68">
            <w:pPr>
              <w:jc w:val="center"/>
              <w:rPr>
                <w:rFonts w:ascii="Times New Roman" w:hAnsi="Times New Roman"/>
              </w:rPr>
            </w:pPr>
            <w:r w:rsidRPr="00494415">
              <w:rPr>
                <w:rFonts w:ascii="Times New Roman" w:hAnsi="Times New Roman"/>
              </w:rPr>
              <w:t>0,0001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806A7" w:rsidRPr="00DE51F1" w:rsidRDefault="00D806A7" w:rsidP="00484C68">
            <w:pPr>
              <w:jc w:val="center"/>
              <w:rPr>
                <w:rFonts w:ascii="Times New Roman" w:hAnsi="Times New Roman"/>
                <w:lang w:val="en-US"/>
              </w:rPr>
            </w:pPr>
            <w:r w:rsidRPr="00494415">
              <w:rPr>
                <w:rFonts w:ascii="Times New Roman" w:hAnsi="Times New Roman"/>
              </w:rPr>
              <w:t>0,000</w:t>
            </w:r>
            <w:r>
              <w:rPr>
                <w:rFonts w:ascii="Times New Roman" w:hAnsi="Times New Roman"/>
                <w:lang w:val="en-US"/>
              </w:rPr>
              <w:t>0</w:t>
            </w:r>
          </w:p>
        </w:tc>
        <w:tc>
          <w:tcPr>
            <w:tcW w:w="992" w:type="dxa"/>
            <w:tcBorders>
              <w:top w:val="single" w:sz="4" w:space="0" w:color="auto"/>
              <w:left w:val="single" w:sz="4" w:space="0" w:color="auto"/>
              <w:bottom w:val="single" w:sz="4" w:space="0" w:color="auto"/>
              <w:right w:val="single" w:sz="4" w:space="0" w:color="auto"/>
            </w:tcBorders>
          </w:tcPr>
          <w:p w:rsidR="00D806A7" w:rsidRPr="00E27375" w:rsidRDefault="00D806A7" w:rsidP="00E27375">
            <w:pPr>
              <w:snapToGrid w:val="0"/>
              <w:contextualSpacing/>
              <w:jc w:val="center"/>
            </w:pPr>
            <w:r w:rsidRPr="00494415">
              <w:t>0,001</w:t>
            </w:r>
            <w:r w:rsidR="00E27375">
              <w:t>2</w:t>
            </w:r>
          </w:p>
        </w:tc>
        <w:tc>
          <w:tcPr>
            <w:tcW w:w="1140" w:type="dxa"/>
            <w:tcBorders>
              <w:top w:val="single" w:sz="4" w:space="0" w:color="auto"/>
              <w:left w:val="single" w:sz="4" w:space="0" w:color="auto"/>
              <w:bottom w:val="single" w:sz="4" w:space="0" w:color="auto"/>
              <w:right w:val="single" w:sz="4" w:space="0" w:color="auto"/>
            </w:tcBorders>
          </w:tcPr>
          <w:p w:rsidR="00D806A7" w:rsidRPr="00B5126A" w:rsidRDefault="00D806A7" w:rsidP="00484C68">
            <w:pPr>
              <w:snapToGrid w:val="0"/>
              <w:contextualSpacing/>
              <w:jc w:val="center"/>
              <w:rPr>
                <w:lang w:val="en-US"/>
              </w:rPr>
            </w:pPr>
            <w:r w:rsidRPr="00494415">
              <w:t>0,001</w:t>
            </w:r>
            <w:r>
              <w:rPr>
                <w:lang w:val="en-US"/>
              </w:rPr>
              <w:t>3</w:t>
            </w:r>
          </w:p>
          <w:p w:rsidR="00D806A7" w:rsidRPr="00494415" w:rsidRDefault="00D806A7" w:rsidP="00484C68">
            <w:pPr>
              <w:snapToGrid w:val="0"/>
              <w:contextualSpacing/>
              <w:jc w:val="center"/>
            </w:pPr>
          </w:p>
          <w:p w:rsidR="00D806A7" w:rsidRPr="00494415" w:rsidRDefault="00D806A7" w:rsidP="00484C68">
            <w:pPr>
              <w:snapToGrid w:val="0"/>
              <w:contextualSpacing/>
              <w:jc w:val="center"/>
            </w:pPr>
          </w:p>
          <w:p w:rsidR="00D806A7" w:rsidRPr="00494415" w:rsidRDefault="00D806A7" w:rsidP="00484C68">
            <w:pPr>
              <w:snapToGrid w:val="0"/>
              <w:contextualSpacing/>
              <w:jc w:val="center"/>
            </w:pPr>
          </w:p>
          <w:p w:rsidR="00D806A7" w:rsidRPr="00494415" w:rsidRDefault="00D806A7" w:rsidP="00484C68">
            <w:pPr>
              <w:snapToGrid w:val="0"/>
              <w:contextualSpacing/>
              <w:jc w:val="center"/>
            </w:pPr>
          </w:p>
          <w:p w:rsidR="00D806A7" w:rsidRPr="00494415" w:rsidRDefault="00D806A7" w:rsidP="00484C68">
            <w:pPr>
              <w:snapToGrid w:val="0"/>
              <w:contextualSpacing/>
              <w:jc w:val="center"/>
            </w:pPr>
          </w:p>
          <w:p w:rsidR="00D806A7" w:rsidRPr="00494415" w:rsidRDefault="00D806A7" w:rsidP="00484C68">
            <w:pPr>
              <w:snapToGrid w:val="0"/>
              <w:contextualSpacing/>
              <w:jc w:val="center"/>
            </w:pPr>
          </w:p>
        </w:tc>
        <w:tc>
          <w:tcPr>
            <w:tcW w:w="1140" w:type="dxa"/>
            <w:tcBorders>
              <w:top w:val="single" w:sz="4" w:space="0" w:color="auto"/>
              <w:left w:val="single" w:sz="4" w:space="0" w:color="auto"/>
              <w:bottom w:val="single" w:sz="4" w:space="0" w:color="auto"/>
              <w:right w:val="single" w:sz="4" w:space="0" w:color="auto"/>
            </w:tcBorders>
          </w:tcPr>
          <w:p w:rsidR="00D806A7" w:rsidRDefault="00D806A7">
            <w:r w:rsidRPr="004F73EB">
              <w:t>0,001</w:t>
            </w:r>
            <w:r w:rsidRPr="004F73EB">
              <w:rPr>
                <w:lang w:val="en-US"/>
              </w:rPr>
              <w:t>3</w:t>
            </w:r>
          </w:p>
        </w:tc>
        <w:tc>
          <w:tcPr>
            <w:tcW w:w="1140" w:type="dxa"/>
            <w:tcBorders>
              <w:top w:val="single" w:sz="4" w:space="0" w:color="auto"/>
              <w:left w:val="single" w:sz="4" w:space="0" w:color="auto"/>
              <w:bottom w:val="single" w:sz="4" w:space="0" w:color="auto"/>
              <w:right w:val="single" w:sz="4" w:space="0" w:color="auto"/>
            </w:tcBorders>
          </w:tcPr>
          <w:p w:rsidR="00D806A7" w:rsidRDefault="00D806A7">
            <w:r w:rsidRPr="004F73EB">
              <w:t>0,001</w:t>
            </w:r>
            <w:r w:rsidRPr="004F73EB">
              <w:rPr>
                <w:lang w:val="en-US"/>
              </w:rPr>
              <w:t>3</w:t>
            </w:r>
          </w:p>
        </w:tc>
      </w:tr>
      <w:tr w:rsidR="00974310" w:rsidRPr="00494415" w:rsidTr="001814A6">
        <w:tblPrEx>
          <w:tblCellMar>
            <w:left w:w="0" w:type="dxa"/>
            <w:right w:w="0" w:type="dxa"/>
          </w:tblCellMar>
        </w:tblPrEx>
        <w:trPr>
          <w:trHeight w:val="128"/>
        </w:trPr>
        <w:tc>
          <w:tcPr>
            <w:tcW w:w="14056" w:type="dxa"/>
            <w:gridSpan w:val="14"/>
            <w:tcBorders>
              <w:top w:val="single" w:sz="4" w:space="0" w:color="auto"/>
              <w:left w:val="single" w:sz="4" w:space="0" w:color="000000"/>
              <w:bottom w:val="single" w:sz="4" w:space="0" w:color="auto"/>
              <w:right w:val="single" w:sz="4" w:space="0" w:color="auto"/>
            </w:tcBorders>
            <w:shd w:val="clear" w:color="auto" w:fill="FFFFFF"/>
          </w:tcPr>
          <w:p w:rsidR="00974310" w:rsidRPr="00494415" w:rsidRDefault="00974310" w:rsidP="00484C68">
            <w:pPr>
              <w:snapToGrid w:val="0"/>
              <w:contextualSpacing/>
              <w:rPr>
                <w:rFonts w:ascii="Times New Roman" w:hAnsi="Times New Roman"/>
                <w:b/>
              </w:rPr>
            </w:pPr>
            <w:r w:rsidRPr="00494415">
              <w:rPr>
                <w:rFonts w:ascii="Times New Roman" w:hAnsi="Times New Roman"/>
                <w:b/>
              </w:rPr>
              <w:t xml:space="preserve">Подпрограмма 6. -  «Пожарная безопасность на территории </w:t>
            </w:r>
            <w:proofErr w:type="spellStart"/>
            <w:r w:rsidRPr="00494415">
              <w:rPr>
                <w:rFonts w:ascii="Times New Roman" w:hAnsi="Times New Roman"/>
                <w:b/>
              </w:rPr>
              <w:t>Верхнеломовского</w:t>
            </w:r>
            <w:proofErr w:type="spellEnd"/>
            <w:r w:rsidRPr="00494415">
              <w:rPr>
                <w:rFonts w:ascii="Times New Roman" w:hAnsi="Times New Roman"/>
                <w:b/>
              </w:rPr>
              <w:t xml:space="preserve"> сельсовета </w:t>
            </w:r>
            <w:proofErr w:type="spellStart"/>
            <w:r w:rsidRPr="00494415">
              <w:rPr>
                <w:rFonts w:ascii="Times New Roman" w:hAnsi="Times New Roman"/>
                <w:b/>
              </w:rPr>
              <w:t>Нижнеломовского</w:t>
            </w:r>
            <w:proofErr w:type="spellEnd"/>
            <w:r w:rsidRPr="00494415">
              <w:rPr>
                <w:rFonts w:ascii="Times New Roman" w:hAnsi="Times New Roman"/>
                <w:b/>
              </w:rPr>
              <w:t xml:space="preserve"> района Пензенской области»</w:t>
            </w:r>
          </w:p>
        </w:tc>
      </w:tr>
      <w:tr w:rsidR="00B5126A" w:rsidRPr="00494415" w:rsidTr="00974310">
        <w:tblPrEx>
          <w:tblCellMar>
            <w:left w:w="0" w:type="dxa"/>
            <w:right w:w="0" w:type="dxa"/>
          </w:tblCellMar>
        </w:tblPrEx>
        <w:trPr>
          <w:trHeight w:val="127"/>
        </w:trPr>
        <w:tc>
          <w:tcPr>
            <w:tcW w:w="3828" w:type="dxa"/>
            <w:gridSpan w:val="3"/>
            <w:tcBorders>
              <w:top w:val="single" w:sz="4" w:space="0" w:color="auto"/>
              <w:left w:val="single" w:sz="4" w:space="0" w:color="000000"/>
              <w:bottom w:val="single" w:sz="4" w:space="0" w:color="auto"/>
            </w:tcBorders>
            <w:shd w:val="clear" w:color="auto" w:fill="FFFFFF"/>
          </w:tcPr>
          <w:p w:rsidR="00B5126A" w:rsidRPr="00005F32" w:rsidRDefault="00B5126A" w:rsidP="00484C68">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w:t>
            </w:r>
            <w:proofErr w:type="spellStart"/>
            <w:r w:rsidRPr="00005F32">
              <w:rPr>
                <w:rFonts w:ascii="Times New Roman" w:hAnsi="Times New Roman" w:cs="Times New Roman"/>
                <w:color w:val="auto"/>
              </w:rPr>
              <w:t>Эпп</w:t>
            </w:r>
            <w:proofErr w:type="spellEnd"/>
            <w:r w:rsidRPr="00005F32">
              <w:rPr>
                <w:rFonts w:ascii="Times New Roman" w:hAnsi="Times New Roman" w:cs="Times New Roman"/>
                <w:color w:val="auto"/>
              </w:rPr>
              <w:t>)</w:t>
            </w:r>
          </w:p>
        </w:tc>
        <w:tc>
          <w:tcPr>
            <w:tcW w:w="853" w:type="dxa"/>
            <w:tcBorders>
              <w:left w:val="single" w:sz="4" w:space="0" w:color="000000"/>
              <w:bottom w:val="single" w:sz="4" w:space="0" w:color="auto"/>
            </w:tcBorders>
            <w:shd w:val="clear" w:color="auto" w:fill="FFFFFF"/>
            <w:vAlign w:val="bottom"/>
          </w:tcPr>
          <w:p w:rsidR="00B5126A" w:rsidRPr="00494415" w:rsidRDefault="00B5126A" w:rsidP="00484C68">
            <w:pPr>
              <w:jc w:val="right"/>
              <w:rPr>
                <w:rFonts w:ascii="Times New Roman" w:hAnsi="Times New Roman"/>
              </w:rPr>
            </w:pPr>
            <w:r w:rsidRPr="00494415">
              <w:rPr>
                <w:rFonts w:ascii="Times New Roman" w:hAnsi="Times New Roman"/>
              </w:rPr>
              <w:t>0,0554</w:t>
            </w:r>
          </w:p>
        </w:tc>
        <w:tc>
          <w:tcPr>
            <w:tcW w:w="994" w:type="dxa"/>
            <w:tcBorders>
              <w:top w:val="single" w:sz="4" w:space="0" w:color="auto"/>
              <w:left w:val="single" w:sz="4" w:space="0" w:color="000000"/>
              <w:bottom w:val="single" w:sz="4" w:space="0" w:color="auto"/>
            </w:tcBorders>
            <w:shd w:val="clear" w:color="auto" w:fill="FFFFFF"/>
            <w:vAlign w:val="bottom"/>
          </w:tcPr>
          <w:p w:rsidR="00B5126A" w:rsidRPr="00494415" w:rsidRDefault="00B5126A" w:rsidP="00484C68">
            <w:pPr>
              <w:jc w:val="right"/>
              <w:rPr>
                <w:rFonts w:ascii="Times New Roman" w:hAnsi="Times New Roman"/>
              </w:rPr>
            </w:pPr>
            <w:r w:rsidRPr="00494415">
              <w:rPr>
                <w:rFonts w:ascii="Times New Roman" w:hAnsi="Times New Roman"/>
              </w:rPr>
              <w:t>0,1028</w:t>
            </w:r>
          </w:p>
        </w:tc>
        <w:tc>
          <w:tcPr>
            <w:tcW w:w="850" w:type="dxa"/>
            <w:tcBorders>
              <w:top w:val="single" w:sz="4" w:space="0" w:color="auto"/>
              <w:left w:val="single" w:sz="4" w:space="0" w:color="000000"/>
              <w:bottom w:val="single" w:sz="4" w:space="0" w:color="auto"/>
            </w:tcBorders>
            <w:shd w:val="clear" w:color="auto" w:fill="FFFFFF"/>
            <w:vAlign w:val="bottom"/>
          </w:tcPr>
          <w:p w:rsidR="00B5126A" w:rsidRPr="00494415" w:rsidRDefault="00B5126A" w:rsidP="00484C68">
            <w:pPr>
              <w:jc w:val="right"/>
              <w:rPr>
                <w:rFonts w:ascii="Times New Roman" w:hAnsi="Times New Roman"/>
              </w:rPr>
            </w:pPr>
            <w:r w:rsidRPr="00494415">
              <w:rPr>
                <w:rFonts w:ascii="Times New Roman" w:hAnsi="Times New Roman"/>
              </w:rPr>
              <w:t>0,0932</w:t>
            </w:r>
          </w:p>
        </w:tc>
        <w:tc>
          <w:tcPr>
            <w:tcW w:w="709" w:type="dxa"/>
            <w:tcBorders>
              <w:top w:val="single" w:sz="4" w:space="0" w:color="auto"/>
              <w:left w:val="single" w:sz="4" w:space="0" w:color="000000"/>
              <w:bottom w:val="single" w:sz="4" w:space="0" w:color="auto"/>
            </w:tcBorders>
            <w:shd w:val="clear" w:color="auto" w:fill="FFFFFF"/>
            <w:vAlign w:val="bottom"/>
          </w:tcPr>
          <w:p w:rsidR="00B5126A" w:rsidRPr="00494415" w:rsidRDefault="00B5126A" w:rsidP="00484C68">
            <w:pPr>
              <w:jc w:val="right"/>
              <w:rPr>
                <w:rFonts w:ascii="Times New Roman" w:hAnsi="Times New Roman"/>
              </w:rPr>
            </w:pPr>
            <w:r w:rsidRPr="00494415">
              <w:rPr>
                <w:rFonts w:ascii="Times New Roman" w:hAnsi="Times New Roman"/>
              </w:rPr>
              <w:t>0,0543</w:t>
            </w:r>
          </w:p>
        </w:tc>
        <w:tc>
          <w:tcPr>
            <w:tcW w:w="851" w:type="dxa"/>
            <w:tcBorders>
              <w:top w:val="single" w:sz="4" w:space="0" w:color="auto"/>
              <w:left w:val="single" w:sz="4" w:space="0" w:color="000000"/>
              <w:bottom w:val="single" w:sz="4" w:space="0" w:color="auto"/>
            </w:tcBorders>
            <w:shd w:val="clear" w:color="auto" w:fill="FFFFFF"/>
            <w:vAlign w:val="bottom"/>
          </w:tcPr>
          <w:p w:rsidR="00B5126A" w:rsidRPr="00494415" w:rsidRDefault="00B5126A" w:rsidP="00484C68">
            <w:pPr>
              <w:jc w:val="right"/>
              <w:rPr>
                <w:rFonts w:ascii="Times New Roman" w:hAnsi="Times New Roman"/>
                <w:lang w:val="en-US"/>
              </w:rPr>
            </w:pPr>
            <w:r w:rsidRPr="00494415">
              <w:rPr>
                <w:rFonts w:ascii="Times New Roman" w:hAnsi="Times New Roman"/>
              </w:rPr>
              <w:t>0,0757</w:t>
            </w:r>
          </w:p>
        </w:tc>
        <w:tc>
          <w:tcPr>
            <w:tcW w:w="850" w:type="dxa"/>
            <w:tcBorders>
              <w:top w:val="single" w:sz="4" w:space="0" w:color="auto"/>
              <w:left w:val="single" w:sz="4" w:space="0" w:color="000000"/>
              <w:bottom w:val="single" w:sz="4" w:space="0" w:color="auto"/>
              <w:right w:val="single" w:sz="4" w:space="0" w:color="auto"/>
            </w:tcBorders>
            <w:shd w:val="clear" w:color="auto" w:fill="FFFFFF"/>
            <w:vAlign w:val="bottom"/>
          </w:tcPr>
          <w:p w:rsidR="00B5126A" w:rsidRPr="00494415" w:rsidRDefault="00B5126A" w:rsidP="00484C68">
            <w:pPr>
              <w:jc w:val="right"/>
              <w:rPr>
                <w:rFonts w:ascii="Times New Roman" w:hAnsi="Times New Roman"/>
                <w:lang w:val="en-US"/>
              </w:rPr>
            </w:pPr>
            <w:r w:rsidRPr="00494415">
              <w:rPr>
                <w:rFonts w:ascii="Times New Roman" w:hAnsi="Times New Roman"/>
              </w:rPr>
              <w:t>0,0309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B5126A" w:rsidRPr="00494415" w:rsidRDefault="00B5126A" w:rsidP="00484C68">
            <w:pPr>
              <w:jc w:val="right"/>
              <w:rPr>
                <w:rFonts w:ascii="Times New Roman" w:hAnsi="Times New Roman"/>
              </w:rPr>
            </w:pPr>
            <w:r w:rsidRPr="00494415">
              <w:rPr>
                <w:rFonts w:ascii="Times New Roman" w:hAnsi="Times New Roman"/>
              </w:rPr>
              <w:t>0,0</w:t>
            </w:r>
            <w:r>
              <w:rPr>
                <w:rFonts w:ascii="Times New Roman" w:hAnsi="Times New Roman"/>
                <w:lang w:val="en-US"/>
              </w:rPr>
              <w:t>48</w:t>
            </w:r>
            <w:r w:rsidRPr="00494415">
              <w:rPr>
                <w:rFonts w:ascii="Times New Roman" w:hAnsi="Times New Roman"/>
              </w:rPr>
              <w:t>0</w:t>
            </w:r>
          </w:p>
        </w:tc>
        <w:tc>
          <w:tcPr>
            <w:tcW w:w="992" w:type="dxa"/>
            <w:tcBorders>
              <w:top w:val="single" w:sz="4" w:space="0" w:color="auto"/>
              <w:left w:val="single" w:sz="4" w:space="0" w:color="auto"/>
              <w:bottom w:val="single" w:sz="4" w:space="0" w:color="auto"/>
              <w:right w:val="single" w:sz="4" w:space="0" w:color="auto"/>
            </w:tcBorders>
          </w:tcPr>
          <w:p w:rsidR="00B5126A" w:rsidRPr="00B5126A" w:rsidRDefault="00B5126A" w:rsidP="00B5126A">
            <w:pPr>
              <w:snapToGrid w:val="0"/>
              <w:contextualSpacing/>
              <w:jc w:val="center"/>
              <w:rPr>
                <w:lang w:val="en-US"/>
              </w:rPr>
            </w:pPr>
            <w:r w:rsidRPr="00494415">
              <w:t>0,0</w:t>
            </w:r>
            <w:r>
              <w:rPr>
                <w:lang w:val="en-US"/>
              </w:rPr>
              <w:t>002</w:t>
            </w:r>
          </w:p>
        </w:tc>
        <w:tc>
          <w:tcPr>
            <w:tcW w:w="1140" w:type="dxa"/>
            <w:tcBorders>
              <w:top w:val="single" w:sz="4" w:space="0" w:color="auto"/>
              <w:left w:val="single" w:sz="4" w:space="0" w:color="auto"/>
              <w:bottom w:val="single" w:sz="4" w:space="0" w:color="auto"/>
              <w:right w:val="single" w:sz="4" w:space="0" w:color="auto"/>
            </w:tcBorders>
          </w:tcPr>
          <w:p w:rsidR="00B5126A" w:rsidRPr="00B5126A" w:rsidRDefault="00B5126A" w:rsidP="00B5126A">
            <w:pPr>
              <w:snapToGrid w:val="0"/>
              <w:contextualSpacing/>
              <w:jc w:val="center"/>
              <w:rPr>
                <w:lang w:val="en-US"/>
              </w:rPr>
            </w:pPr>
            <w:r w:rsidRPr="00494415">
              <w:t>0,0</w:t>
            </w:r>
            <w:r>
              <w:rPr>
                <w:lang w:val="en-US"/>
              </w:rPr>
              <w:t>002</w:t>
            </w:r>
          </w:p>
        </w:tc>
        <w:tc>
          <w:tcPr>
            <w:tcW w:w="1140" w:type="dxa"/>
            <w:tcBorders>
              <w:top w:val="single" w:sz="4" w:space="0" w:color="auto"/>
              <w:left w:val="single" w:sz="4" w:space="0" w:color="auto"/>
              <w:bottom w:val="single" w:sz="4" w:space="0" w:color="auto"/>
              <w:right w:val="single" w:sz="4" w:space="0" w:color="auto"/>
            </w:tcBorders>
          </w:tcPr>
          <w:p w:rsidR="00B5126A" w:rsidRDefault="00B5126A">
            <w:r w:rsidRPr="00891C0C">
              <w:t>0,0</w:t>
            </w:r>
            <w:r w:rsidRPr="00891C0C">
              <w:rPr>
                <w:lang w:val="en-US"/>
              </w:rPr>
              <w:t>002</w:t>
            </w:r>
          </w:p>
        </w:tc>
        <w:tc>
          <w:tcPr>
            <w:tcW w:w="1140" w:type="dxa"/>
            <w:tcBorders>
              <w:top w:val="single" w:sz="4" w:space="0" w:color="auto"/>
              <w:left w:val="single" w:sz="4" w:space="0" w:color="auto"/>
              <w:bottom w:val="single" w:sz="4" w:space="0" w:color="auto"/>
              <w:right w:val="single" w:sz="4" w:space="0" w:color="auto"/>
            </w:tcBorders>
          </w:tcPr>
          <w:p w:rsidR="00B5126A" w:rsidRDefault="00B5126A">
            <w:r w:rsidRPr="00891C0C">
              <w:t>0,0</w:t>
            </w:r>
            <w:r w:rsidRPr="00891C0C">
              <w:rPr>
                <w:lang w:val="en-US"/>
              </w:rPr>
              <w:t>002</w:t>
            </w:r>
          </w:p>
        </w:tc>
      </w:tr>
      <w:tr w:rsidR="00974310" w:rsidRPr="00494415" w:rsidTr="001814A6">
        <w:tblPrEx>
          <w:tblCellMar>
            <w:left w:w="0" w:type="dxa"/>
            <w:right w:w="0" w:type="dxa"/>
          </w:tblCellMar>
        </w:tblPrEx>
        <w:trPr>
          <w:trHeight w:val="323"/>
        </w:trPr>
        <w:tc>
          <w:tcPr>
            <w:tcW w:w="14056" w:type="dxa"/>
            <w:gridSpan w:val="14"/>
            <w:tcBorders>
              <w:top w:val="single" w:sz="4" w:space="0" w:color="auto"/>
              <w:left w:val="single" w:sz="4" w:space="0" w:color="000000"/>
              <w:bottom w:val="single" w:sz="4" w:space="0" w:color="auto"/>
              <w:right w:val="single" w:sz="4" w:space="0" w:color="auto"/>
            </w:tcBorders>
            <w:shd w:val="clear" w:color="auto" w:fill="FFFFFF"/>
          </w:tcPr>
          <w:p w:rsidR="00974310" w:rsidRPr="00494415" w:rsidRDefault="00974310" w:rsidP="00484C68">
            <w:pPr>
              <w:snapToGrid w:val="0"/>
              <w:contextualSpacing/>
              <w:rPr>
                <w:rFonts w:ascii="Times New Roman" w:hAnsi="Times New Roman"/>
                <w:b/>
              </w:rPr>
            </w:pPr>
            <w:r w:rsidRPr="00494415">
              <w:rPr>
                <w:rFonts w:ascii="Times New Roman" w:hAnsi="Times New Roman"/>
                <w:b/>
              </w:rPr>
              <w:t xml:space="preserve">Подпрограмма 7. - «Формирование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w:t>
            </w:r>
            <w:proofErr w:type="spellStart"/>
            <w:r w:rsidRPr="00494415">
              <w:rPr>
                <w:rFonts w:ascii="Times New Roman" w:hAnsi="Times New Roman"/>
                <w:b/>
              </w:rPr>
              <w:t>Верхнеломовского</w:t>
            </w:r>
            <w:proofErr w:type="spellEnd"/>
            <w:r w:rsidRPr="00494415">
              <w:rPr>
                <w:rFonts w:ascii="Times New Roman" w:hAnsi="Times New Roman"/>
                <w:b/>
              </w:rPr>
              <w:t xml:space="preserve"> сельсовета </w:t>
            </w:r>
            <w:proofErr w:type="spellStart"/>
            <w:r w:rsidRPr="00494415">
              <w:rPr>
                <w:rFonts w:ascii="Times New Roman" w:hAnsi="Times New Roman"/>
                <w:b/>
              </w:rPr>
              <w:t>Нижнеломовского</w:t>
            </w:r>
            <w:proofErr w:type="spellEnd"/>
            <w:r w:rsidRPr="00494415">
              <w:rPr>
                <w:rFonts w:ascii="Times New Roman" w:hAnsi="Times New Roman"/>
                <w:b/>
              </w:rPr>
              <w:t xml:space="preserve"> района Пензенской области»</w:t>
            </w:r>
          </w:p>
        </w:tc>
      </w:tr>
      <w:tr w:rsidR="00974310" w:rsidRPr="00494415" w:rsidTr="00974310">
        <w:tblPrEx>
          <w:tblCellMar>
            <w:left w:w="0" w:type="dxa"/>
            <w:right w:w="0" w:type="dxa"/>
          </w:tblCellMar>
        </w:tblPrEx>
        <w:trPr>
          <w:trHeight w:val="322"/>
        </w:trPr>
        <w:tc>
          <w:tcPr>
            <w:tcW w:w="3828" w:type="dxa"/>
            <w:gridSpan w:val="3"/>
            <w:tcBorders>
              <w:top w:val="single" w:sz="4" w:space="0" w:color="auto"/>
              <w:left w:val="single" w:sz="4" w:space="0" w:color="000000"/>
              <w:bottom w:val="single" w:sz="4" w:space="0" w:color="auto"/>
            </w:tcBorders>
            <w:shd w:val="clear" w:color="auto" w:fill="FFFFFF"/>
          </w:tcPr>
          <w:p w:rsidR="00974310" w:rsidRPr="00005F32" w:rsidRDefault="00974310" w:rsidP="00484C68">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w:t>
            </w:r>
            <w:proofErr w:type="spellStart"/>
            <w:r w:rsidRPr="00005F32">
              <w:rPr>
                <w:rFonts w:ascii="Times New Roman" w:hAnsi="Times New Roman" w:cs="Times New Roman"/>
                <w:color w:val="auto"/>
              </w:rPr>
              <w:t>Эпп</w:t>
            </w:r>
            <w:proofErr w:type="spellEnd"/>
            <w:r w:rsidRPr="00005F32">
              <w:rPr>
                <w:rFonts w:ascii="Times New Roman" w:hAnsi="Times New Roman" w:cs="Times New Roman"/>
                <w:color w:val="auto"/>
              </w:rPr>
              <w:t>)</w:t>
            </w:r>
          </w:p>
        </w:tc>
        <w:tc>
          <w:tcPr>
            <w:tcW w:w="853" w:type="dxa"/>
            <w:tcBorders>
              <w:top w:val="single" w:sz="4" w:space="0" w:color="auto"/>
              <w:left w:val="single" w:sz="4" w:space="0" w:color="000000"/>
              <w:bottom w:val="single" w:sz="4" w:space="0" w:color="auto"/>
            </w:tcBorders>
            <w:shd w:val="clear" w:color="auto" w:fill="FFFFFF"/>
            <w:vAlign w:val="bottom"/>
          </w:tcPr>
          <w:p w:rsidR="00974310" w:rsidRPr="00494415" w:rsidRDefault="00974310" w:rsidP="00484C68">
            <w:pPr>
              <w:jc w:val="right"/>
              <w:rPr>
                <w:rFonts w:ascii="Times New Roman" w:hAnsi="Times New Roman"/>
              </w:rPr>
            </w:pPr>
            <w:r w:rsidRPr="00494415">
              <w:rPr>
                <w:rFonts w:ascii="Times New Roman" w:hAnsi="Times New Roman"/>
              </w:rPr>
              <w:t>0,2900</w:t>
            </w:r>
          </w:p>
        </w:tc>
        <w:tc>
          <w:tcPr>
            <w:tcW w:w="994" w:type="dxa"/>
            <w:tcBorders>
              <w:top w:val="single" w:sz="4" w:space="0" w:color="auto"/>
              <w:left w:val="single" w:sz="4" w:space="0" w:color="000000"/>
              <w:bottom w:val="single" w:sz="4" w:space="0" w:color="auto"/>
            </w:tcBorders>
            <w:shd w:val="clear" w:color="auto" w:fill="FFFFFF"/>
            <w:vAlign w:val="bottom"/>
          </w:tcPr>
          <w:p w:rsidR="00974310" w:rsidRPr="00494415" w:rsidRDefault="00974310" w:rsidP="00484C68">
            <w:pPr>
              <w:jc w:val="right"/>
              <w:rPr>
                <w:rFonts w:ascii="Times New Roman" w:hAnsi="Times New Roman"/>
              </w:rPr>
            </w:pPr>
            <w:r w:rsidRPr="00494415">
              <w:rPr>
                <w:rFonts w:ascii="Times New Roman" w:hAnsi="Times New Roman"/>
              </w:rPr>
              <w:t>0,2701</w:t>
            </w:r>
          </w:p>
        </w:tc>
        <w:tc>
          <w:tcPr>
            <w:tcW w:w="850" w:type="dxa"/>
            <w:tcBorders>
              <w:top w:val="single" w:sz="4" w:space="0" w:color="auto"/>
              <w:left w:val="single" w:sz="4" w:space="0" w:color="000000"/>
              <w:bottom w:val="single" w:sz="4" w:space="0" w:color="auto"/>
            </w:tcBorders>
            <w:shd w:val="clear" w:color="auto" w:fill="FFFFFF"/>
            <w:vAlign w:val="bottom"/>
          </w:tcPr>
          <w:p w:rsidR="00974310" w:rsidRPr="00494415" w:rsidRDefault="00974310" w:rsidP="00484C68">
            <w:pPr>
              <w:jc w:val="right"/>
              <w:rPr>
                <w:rFonts w:ascii="Times New Roman" w:hAnsi="Times New Roman"/>
              </w:rPr>
            </w:pPr>
            <w:r w:rsidRPr="00494415">
              <w:rPr>
                <w:rFonts w:ascii="Times New Roman" w:hAnsi="Times New Roman"/>
              </w:rPr>
              <w:t>0,2486</w:t>
            </w:r>
          </w:p>
        </w:tc>
        <w:tc>
          <w:tcPr>
            <w:tcW w:w="709" w:type="dxa"/>
            <w:tcBorders>
              <w:top w:val="single" w:sz="4" w:space="0" w:color="auto"/>
              <w:left w:val="single" w:sz="4" w:space="0" w:color="000000"/>
              <w:bottom w:val="single" w:sz="4" w:space="0" w:color="auto"/>
            </w:tcBorders>
            <w:shd w:val="clear" w:color="auto" w:fill="FFFFFF"/>
            <w:vAlign w:val="bottom"/>
          </w:tcPr>
          <w:p w:rsidR="00974310" w:rsidRPr="00494415" w:rsidRDefault="00974310" w:rsidP="00484C68">
            <w:pPr>
              <w:jc w:val="right"/>
              <w:rPr>
                <w:rFonts w:ascii="Times New Roman" w:hAnsi="Times New Roman"/>
              </w:rPr>
            </w:pPr>
            <w:r w:rsidRPr="00494415">
              <w:rPr>
                <w:rFonts w:ascii="Times New Roman" w:hAnsi="Times New Roman"/>
              </w:rPr>
              <w:t>0,2680</w:t>
            </w:r>
          </w:p>
        </w:tc>
        <w:tc>
          <w:tcPr>
            <w:tcW w:w="851" w:type="dxa"/>
            <w:tcBorders>
              <w:top w:val="single" w:sz="4" w:space="0" w:color="auto"/>
              <w:left w:val="single" w:sz="4" w:space="0" w:color="000000"/>
              <w:bottom w:val="single" w:sz="4" w:space="0" w:color="auto"/>
            </w:tcBorders>
            <w:shd w:val="clear" w:color="auto" w:fill="FFFFFF"/>
            <w:vAlign w:val="bottom"/>
          </w:tcPr>
          <w:p w:rsidR="00974310" w:rsidRPr="00494415" w:rsidRDefault="00974310" w:rsidP="00484C68">
            <w:pPr>
              <w:jc w:val="right"/>
              <w:rPr>
                <w:rFonts w:ascii="Times New Roman" w:hAnsi="Times New Roman"/>
                <w:lang w:val="en-US"/>
              </w:rPr>
            </w:pPr>
            <w:r w:rsidRPr="00494415">
              <w:rPr>
                <w:rFonts w:ascii="Times New Roman" w:hAnsi="Times New Roman"/>
              </w:rPr>
              <w:t>0,3541</w:t>
            </w:r>
          </w:p>
        </w:tc>
        <w:tc>
          <w:tcPr>
            <w:tcW w:w="850" w:type="dxa"/>
            <w:tcBorders>
              <w:top w:val="single" w:sz="4" w:space="0" w:color="auto"/>
              <w:left w:val="single" w:sz="4" w:space="0" w:color="000000"/>
              <w:bottom w:val="single" w:sz="4" w:space="0" w:color="auto"/>
              <w:right w:val="single" w:sz="4" w:space="0" w:color="auto"/>
            </w:tcBorders>
            <w:shd w:val="clear" w:color="auto" w:fill="FFFFFF"/>
            <w:vAlign w:val="bottom"/>
          </w:tcPr>
          <w:p w:rsidR="00974310" w:rsidRPr="00494415" w:rsidRDefault="00974310" w:rsidP="00484C68">
            <w:pPr>
              <w:jc w:val="right"/>
              <w:rPr>
                <w:rFonts w:ascii="Times New Roman" w:hAnsi="Times New Roman"/>
              </w:rPr>
            </w:pPr>
            <w:r w:rsidRPr="00494415">
              <w:rPr>
                <w:rFonts w:ascii="Times New Roman" w:hAnsi="Times New Roman"/>
              </w:rPr>
              <w:t>0,2230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974310" w:rsidRPr="00DE51F1" w:rsidRDefault="00974310" w:rsidP="00484C68">
            <w:pPr>
              <w:jc w:val="right"/>
              <w:rPr>
                <w:rFonts w:ascii="Times New Roman" w:hAnsi="Times New Roman"/>
                <w:lang w:val="en-US"/>
              </w:rPr>
            </w:pPr>
            <w:r w:rsidRPr="00494415">
              <w:rPr>
                <w:rFonts w:ascii="Times New Roman" w:hAnsi="Times New Roman"/>
              </w:rPr>
              <w:t>0,</w:t>
            </w:r>
            <w:r>
              <w:rPr>
                <w:rFonts w:ascii="Times New Roman" w:hAnsi="Times New Roman"/>
                <w:lang w:val="en-US"/>
              </w:rPr>
              <w:t>0899</w:t>
            </w:r>
          </w:p>
        </w:tc>
        <w:tc>
          <w:tcPr>
            <w:tcW w:w="992" w:type="dxa"/>
            <w:tcBorders>
              <w:top w:val="single" w:sz="4" w:space="0" w:color="auto"/>
              <w:left w:val="single" w:sz="4" w:space="0" w:color="auto"/>
              <w:bottom w:val="single" w:sz="4" w:space="0" w:color="auto"/>
              <w:right w:val="single" w:sz="4" w:space="0" w:color="auto"/>
            </w:tcBorders>
          </w:tcPr>
          <w:p w:rsidR="00974310" w:rsidRPr="00680190" w:rsidRDefault="00974310" w:rsidP="00E27375">
            <w:pPr>
              <w:snapToGrid w:val="0"/>
              <w:contextualSpacing/>
              <w:jc w:val="center"/>
            </w:pPr>
            <w:r w:rsidRPr="00494415">
              <w:t>0,2</w:t>
            </w:r>
            <w:r w:rsidR="00680190">
              <w:t>6</w:t>
            </w:r>
            <w:r w:rsidR="00E27375">
              <w:t>19</w:t>
            </w:r>
          </w:p>
        </w:tc>
        <w:tc>
          <w:tcPr>
            <w:tcW w:w="1140" w:type="dxa"/>
            <w:tcBorders>
              <w:top w:val="single" w:sz="4" w:space="0" w:color="auto"/>
              <w:left w:val="single" w:sz="4" w:space="0" w:color="auto"/>
              <w:bottom w:val="single" w:sz="4" w:space="0" w:color="auto"/>
              <w:right w:val="single" w:sz="4" w:space="0" w:color="auto"/>
            </w:tcBorders>
          </w:tcPr>
          <w:p w:rsidR="00974310" w:rsidRPr="00680190" w:rsidRDefault="00974310" w:rsidP="00680190">
            <w:pPr>
              <w:snapToGrid w:val="0"/>
              <w:contextualSpacing/>
              <w:jc w:val="center"/>
            </w:pPr>
            <w:r w:rsidRPr="00494415">
              <w:t>0,2</w:t>
            </w:r>
            <w:r w:rsidR="00680190">
              <w:t>612</w:t>
            </w:r>
          </w:p>
        </w:tc>
        <w:tc>
          <w:tcPr>
            <w:tcW w:w="1140" w:type="dxa"/>
            <w:tcBorders>
              <w:top w:val="single" w:sz="4" w:space="0" w:color="auto"/>
              <w:left w:val="single" w:sz="4" w:space="0" w:color="auto"/>
              <w:bottom w:val="single" w:sz="4" w:space="0" w:color="auto"/>
              <w:right w:val="single" w:sz="4" w:space="0" w:color="auto"/>
            </w:tcBorders>
          </w:tcPr>
          <w:p w:rsidR="00974310" w:rsidRPr="00680190" w:rsidRDefault="00D806A7" w:rsidP="00680190">
            <w:pPr>
              <w:snapToGrid w:val="0"/>
              <w:contextualSpacing/>
              <w:jc w:val="center"/>
            </w:pPr>
            <w:r>
              <w:rPr>
                <w:lang w:val="en-US"/>
              </w:rPr>
              <w:t>0.27</w:t>
            </w:r>
            <w:r w:rsidR="00680190">
              <w:t>44</w:t>
            </w:r>
          </w:p>
        </w:tc>
        <w:tc>
          <w:tcPr>
            <w:tcW w:w="1140" w:type="dxa"/>
            <w:tcBorders>
              <w:top w:val="single" w:sz="4" w:space="0" w:color="auto"/>
              <w:left w:val="single" w:sz="4" w:space="0" w:color="auto"/>
              <w:bottom w:val="single" w:sz="4" w:space="0" w:color="auto"/>
              <w:right w:val="single" w:sz="4" w:space="0" w:color="auto"/>
            </w:tcBorders>
          </w:tcPr>
          <w:p w:rsidR="00974310" w:rsidRPr="00680190" w:rsidRDefault="00D806A7" w:rsidP="00680190">
            <w:pPr>
              <w:snapToGrid w:val="0"/>
              <w:contextualSpacing/>
              <w:jc w:val="center"/>
            </w:pPr>
            <w:r>
              <w:rPr>
                <w:lang w:val="en-US"/>
              </w:rPr>
              <w:t>0.27</w:t>
            </w:r>
            <w:r w:rsidR="00680190">
              <w:t>44</w:t>
            </w:r>
          </w:p>
        </w:tc>
      </w:tr>
      <w:tr w:rsidR="00974310" w:rsidRPr="00494415" w:rsidTr="001814A6">
        <w:tblPrEx>
          <w:tblCellMar>
            <w:left w:w="0" w:type="dxa"/>
            <w:right w:w="0" w:type="dxa"/>
          </w:tblCellMar>
        </w:tblPrEx>
        <w:trPr>
          <w:trHeight w:val="158"/>
        </w:trPr>
        <w:tc>
          <w:tcPr>
            <w:tcW w:w="14056" w:type="dxa"/>
            <w:gridSpan w:val="14"/>
            <w:tcBorders>
              <w:top w:val="single" w:sz="4" w:space="0" w:color="auto"/>
              <w:left w:val="single" w:sz="4" w:space="0" w:color="000000"/>
              <w:bottom w:val="single" w:sz="4" w:space="0" w:color="auto"/>
              <w:right w:val="single" w:sz="4" w:space="0" w:color="auto"/>
            </w:tcBorders>
            <w:shd w:val="clear" w:color="auto" w:fill="FFFFFF"/>
          </w:tcPr>
          <w:p w:rsidR="00974310" w:rsidRPr="00494415" w:rsidRDefault="00974310" w:rsidP="00484C68">
            <w:pPr>
              <w:snapToGrid w:val="0"/>
              <w:contextualSpacing/>
              <w:rPr>
                <w:rFonts w:ascii="Times New Roman" w:hAnsi="Times New Roman"/>
                <w:b/>
              </w:rPr>
            </w:pPr>
            <w:r w:rsidRPr="00494415">
              <w:rPr>
                <w:rFonts w:ascii="Times New Roman" w:hAnsi="Times New Roman"/>
                <w:b/>
              </w:rPr>
              <w:t>Подпрограмма 8. -  «Управление и распоряжение муниципальной собственностью в муниципальном образовании «</w:t>
            </w:r>
            <w:proofErr w:type="spellStart"/>
            <w:r w:rsidRPr="00494415">
              <w:rPr>
                <w:rFonts w:ascii="Times New Roman" w:hAnsi="Times New Roman"/>
                <w:b/>
              </w:rPr>
              <w:t>Верхнеломовский</w:t>
            </w:r>
            <w:proofErr w:type="spellEnd"/>
            <w:r w:rsidRPr="00494415">
              <w:rPr>
                <w:rFonts w:ascii="Times New Roman" w:hAnsi="Times New Roman"/>
                <w:b/>
              </w:rPr>
              <w:t xml:space="preserve"> сельсовет </w:t>
            </w:r>
            <w:proofErr w:type="spellStart"/>
            <w:r w:rsidRPr="00494415">
              <w:rPr>
                <w:rFonts w:ascii="Times New Roman" w:hAnsi="Times New Roman"/>
                <w:b/>
              </w:rPr>
              <w:t>Нижнеломовского</w:t>
            </w:r>
            <w:proofErr w:type="spellEnd"/>
            <w:r w:rsidRPr="00494415">
              <w:rPr>
                <w:rFonts w:ascii="Times New Roman" w:hAnsi="Times New Roman"/>
                <w:b/>
              </w:rPr>
              <w:t xml:space="preserve"> района Пензенской области»  </w:t>
            </w:r>
          </w:p>
        </w:tc>
      </w:tr>
      <w:tr w:rsidR="00D806A7" w:rsidRPr="00494415" w:rsidTr="00974310">
        <w:tblPrEx>
          <w:tblCellMar>
            <w:left w:w="0" w:type="dxa"/>
            <w:right w:w="0" w:type="dxa"/>
          </w:tblCellMar>
        </w:tblPrEx>
        <w:trPr>
          <w:trHeight w:val="157"/>
        </w:trPr>
        <w:tc>
          <w:tcPr>
            <w:tcW w:w="3828" w:type="dxa"/>
            <w:gridSpan w:val="3"/>
            <w:tcBorders>
              <w:top w:val="single" w:sz="4" w:space="0" w:color="auto"/>
              <w:left w:val="single" w:sz="4" w:space="0" w:color="000000"/>
              <w:bottom w:val="single" w:sz="4" w:space="0" w:color="auto"/>
            </w:tcBorders>
            <w:shd w:val="clear" w:color="auto" w:fill="FFFFFF"/>
          </w:tcPr>
          <w:p w:rsidR="00D806A7" w:rsidRPr="00005F32" w:rsidRDefault="00D806A7" w:rsidP="00484C68">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w:t>
            </w:r>
            <w:proofErr w:type="spellStart"/>
            <w:r w:rsidRPr="00005F32">
              <w:rPr>
                <w:rFonts w:ascii="Times New Roman" w:hAnsi="Times New Roman" w:cs="Times New Roman"/>
                <w:color w:val="auto"/>
              </w:rPr>
              <w:t>Эпп</w:t>
            </w:r>
            <w:proofErr w:type="spellEnd"/>
            <w:r w:rsidRPr="00005F32">
              <w:rPr>
                <w:rFonts w:ascii="Times New Roman" w:hAnsi="Times New Roman" w:cs="Times New Roman"/>
                <w:color w:val="auto"/>
              </w:rPr>
              <w:t>)</w:t>
            </w:r>
          </w:p>
        </w:tc>
        <w:tc>
          <w:tcPr>
            <w:tcW w:w="853" w:type="dxa"/>
            <w:tcBorders>
              <w:top w:val="single" w:sz="4" w:space="0" w:color="auto"/>
              <w:left w:val="single" w:sz="4" w:space="0" w:color="000000"/>
              <w:bottom w:val="single" w:sz="4" w:space="0" w:color="auto"/>
            </w:tcBorders>
            <w:shd w:val="clear" w:color="auto" w:fill="FFFFFF"/>
            <w:vAlign w:val="bottom"/>
          </w:tcPr>
          <w:p w:rsidR="00D806A7" w:rsidRPr="00494415" w:rsidRDefault="00D806A7" w:rsidP="00484C68">
            <w:pPr>
              <w:jc w:val="right"/>
              <w:rPr>
                <w:rFonts w:ascii="Times New Roman" w:hAnsi="Times New Roman"/>
              </w:rPr>
            </w:pPr>
            <w:r w:rsidRPr="00494415">
              <w:rPr>
                <w:rFonts w:ascii="Times New Roman" w:hAnsi="Times New Roman"/>
              </w:rPr>
              <w:t>0,0027</w:t>
            </w:r>
          </w:p>
        </w:tc>
        <w:tc>
          <w:tcPr>
            <w:tcW w:w="994" w:type="dxa"/>
            <w:tcBorders>
              <w:top w:val="single" w:sz="4" w:space="0" w:color="auto"/>
              <w:left w:val="single" w:sz="4" w:space="0" w:color="000000"/>
              <w:bottom w:val="single" w:sz="4" w:space="0" w:color="auto"/>
            </w:tcBorders>
            <w:shd w:val="clear" w:color="auto" w:fill="FFFFFF"/>
            <w:vAlign w:val="bottom"/>
          </w:tcPr>
          <w:p w:rsidR="00D806A7" w:rsidRPr="00494415" w:rsidRDefault="00D806A7" w:rsidP="00484C68">
            <w:pPr>
              <w:jc w:val="right"/>
              <w:rPr>
                <w:rFonts w:ascii="Times New Roman" w:hAnsi="Times New Roman"/>
              </w:rPr>
            </w:pPr>
            <w:r w:rsidRPr="00494415">
              <w:rPr>
                <w:rFonts w:ascii="Times New Roman" w:hAnsi="Times New Roman"/>
              </w:rPr>
              <w:t>0,0223</w:t>
            </w:r>
          </w:p>
        </w:tc>
        <w:tc>
          <w:tcPr>
            <w:tcW w:w="850" w:type="dxa"/>
            <w:tcBorders>
              <w:top w:val="single" w:sz="4" w:space="0" w:color="auto"/>
              <w:left w:val="single" w:sz="4" w:space="0" w:color="000000"/>
              <w:bottom w:val="single" w:sz="4" w:space="0" w:color="auto"/>
            </w:tcBorders>
            <w:shd w:val="clear" w:color="auto" w:fill="FFFFFF"/>
            <w:vAlign w:val="bottom"/>
          </w:tcPr>
          <w:p w:rsidR="00D806A7" w:rsidRPr="00494415" w:rsidRDefault="00D806A7" w:rsidP="00484C68">
            <w:pPr>
              <w:jc w:val="right"/>
              <w:rPr>
                <w:rFonts w:ascii="Times New Roman" w:hAnsi="Times New Roman"/>
              </w:rPr>
            </w:pPr>
            <w:r w:rsidRPr="00494415">
              <w:rPr>
                <w:rFonts w:ascii="Times New Roman" w:hAnsi="Times New Roman"/>
              </w:rPr>
              <w:t>0,0756</w:t>
            </w:r>
          </w:p>
        </w:tc>
        <w:tc>
          <w:tcPr>
            <w:tcW w:w="709" w:type="dxa"/>
            <w:tcBorders>
              <w:top w:val="single" w:sz="4" w:space="0" w:color="auto"/>
              <w:left w:val="single" w:sz="4" w:space="0" w:color="000000"/>
              <w:bottom w:val="single" w:sz="4" w:space="0" w:color="auto"/>
            </w:tcBorders>
            <w:shd w:val="clear" w:color="auto" w:fill="FFFFFF"/>
            <w:vAlign w:val="bottom"/>
          </w:tcPr>
          <w:p w:rsidR="00D806A7" w:rsidRPr="00494415" w:rsidRDefault="00D806A7" w:rsidP="00484C68">
            <w:pPr>
              <w:jc w:val="right"/>
              <w:rPr>
                <w:rFonts w:ascii="Times New Roman" w:hAnsi="Times New Roman"/>
              </w:rPr>
            </w:pPr>
            <w:r w:rsidRPr="00494415">
              <w:rPr>
                <w:rFonts w:ascii="Times New Roman" w:hAnsi="Times New Roman"/>
              </w:rPr>
              <w:t>0,0701</w:t>
            </w:r>
          </w:p>
        </w:tc>
        <w:tc>
          <w:tcPr>
            <w:tcW w:w="851" w:type="dxa"/>
            <w:tcBorders>
              <w:top w:val="single" w:sz="4" w:space="0" w:color="auto"/>
              <w:left w:val="single" w:sz="4" w:space="0" w:color="000000"/>
              <w:bottom w:val="single" w:sz="4" w:space="0" w:color="auto"/>
            </w:tcBorders>
            <w:shd w:val="clear" w:color="auto" w:fill="FFFFFF"/>
            <w:vAlign w:val="bottom"/>
          </w:tcPr>
          <w:p w:rsidR="00D806A7" w:rsidRPr="00494415" w:rsidRDefault="00D806A7" w:rsidP="00484C68">
            <w:pPr>
              <w:jc w:val="right"/>
              <w:rPr>
                <w:rFonts w:ascii="Times New Roman" w:hAnsi="Times New Roman"/>
                <w:lang w:val="en-US"/>
              </w:rPr>
            </w:pPr>
            <w:r w:rsidRPr="00494415">
              <w:rPr>
                <w:rFonts w:ascii="Times New Roman" w:hAnsi="Times New Roman"/>
              </w:rPr>
              <w:t>0,0284</w:t>
            </w:r>
          </w:p>
        </w:tc>
        <w:tc>
          <w:tcPr>
            <w:tcW w:w="850" w:type="dxa"/>
            <w:tcBorders>
              <w:top w:val="single" w:sz="4" w:space="0" w:color="auto"/>
              <w:left w:val="single" w:sz="4" w:space="0" w:color="000000"/>
              <w:bottom w:val="single" w:sz="4" w:space="0" w:color="auto"/>
              <w:right w:val="single" w:sz="4" w:space="0" w:color="auto"/>
            </w:tcBorders>
            <w:shd w:val="clear" w:color="auto" w:fill="FFFFFF"/>
            <w:vAlign w:val="bottom"/>
          </w:tcPr>
          <w:p w:rsidR="00D806A7" w:rsidRPr="00494415" w:rsidRDefault="00D806A7" w:rsidP="00484C68">
            <w:pPr>
              <w:jc w:val="right"/>
              <w:rPr>
                <w:rFonts w:ascii="Times New Roman" w:hAnsi="Times New Roman"/>
                <w:lang w:val="en-US"/>
              </w:rPr>
            </w:pPr>
            <w:r w:rsidRPr="00494415">
              <w:rPr>
                <w:rFonts w:ascii="Times New Roman" w:hAnsi="Times New Roman"/>
              </w:rPr>
              <w:t>0,011</w:t>
            </w:r>
            <w:r w:rsidRPr="00494415">
              <w:rPr>
                <w:rFonts w:ascii="Times New Roman" w:hAnsi="Times New Roman"/>
                <w:lang w:val="en-US"/>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D806A7" w:rsidRPr="00494415" w:rsidRDefault="00D806A7" w:rsidP="00484C68">
            <w:pPr>
              <w:jc w:val="right"/>
              <w:rPr>
                <w:rFonts w:ascii="Times New Roman" w:hAnsi="Times New Roman"/>
                <w:lang w:val="en-US"/>
              </w:rPr>
            </w:pPr>
            <w:r w:rsidRPr="00494415">
              <w:rPr>
                <w:rFonts w:ascii="Times New Roman" w:hAnsi="Times New Roman"/>
              </w:rPr>
              <w:t>0,01</w:t>
            </w:r>
            <w:r>
              <w:rPr>
                <w:rFonts w:ascii="Times New Roman" w:hAnsi="Times New Roman"/>
                <w:lang w:val="en-US"/>
              </w:rPr>
              <w:t>83</w:t>
            </w:r>
          </w:p>
        </w:tc>
        <w:tc>
          <w:tcPr>
            <w:tcW w:w="992" w:type="dxa"/>
            <w:tcBorders>
              <w:top w:val="single" w:sz="4" w:space="0" w:color="auto"/>
              <w:left w:val="single" w:sz="4" w:space="0" w:color="auto"/>
              <w:bottom w:val="single" w:sz="4" w:space="0" w:color="auto"/>
              <w:right w:val="single" w:sz="4" w:space="0" w:color="auto"/>
            </w:tcBorders>
          </w:tcPr>
          <w:p w:rsidR="00D806A7" w:rsidRPr="00680190" w:rsidRDefault="00D806A7" w:rsidP="00E27375">
            <w:pPr>
              <w:snapToGrid w:val="0"/>
              <w:contextualSpacing/>
              <w:jc w:val="center"/>
            </w:pPr>
            <w:r w:rsidRPr="00494415">
              <w:t>0,0</w:t>
            </w:r>
            <w:r w:rsidR="00E27375">
              <w:t>146</w:t>
            </w:r>
          </w:p>
        </w:tc>
        <w:tc>
          <w:tcPr>
            <w:tcW w:w="1140" w:type="dxa"/>
            <w:tcBorders>
              <w:top w:val="single" w:sz="4" w:space="0" w:color="auto"/>
              <w:left w:val="single" w:sz="4" w:space="0" w:color="auto"/>
              <w:bottom w:val="single" w:sz="4" w:space="0" w:color="auto"/>
              <w:right w:val="single" w:sz="4" w:space="0" w:color="auto"/>
            </w:tcBorders>
          </w:tcPr>
          <w:p w:rsidR="00D806A7" w:rsidRPr="00D806A7" w:rsidRDefault="00D806A7" w:rsidP="00D806A7">
            <w:pPr>
              <w:snapToGrid w:val="0"/>
              <w:contextualSpacing/>
              <w:jc w:val="center"/>
              <w:rPr>
                <w:lang w:val="en-US"/>
              </w:rPr>
            </w:pPr>
            <w:r w:rsidRPr="00494415">
              <w:t>0,001</w:t>
            </w:r>
            <w:r>
              <w:rPr>
                <w:lang w:val="en-US"/>
              </w:rPr>
              <w:t>7</w:t>
            </w:r>
          </w:p>
        </w:tc>
        <w:tc>
          <w:tcPr>
            <w:tcW w:w="1140" w:type="dxa"/>
            <w:tcBorders>
              <w:top w:val="single" w:sz="4" w:space="0" w:color="auto"/>
              <w:left w:val="single" w:sz="4" w:space="0" w:color="auto"/>
              <w:bottom w:val="single" w:sz="4" w:space="0" w:color="auto"/>
              <w:right w:val="single" w:sz="4" w:space="0" w:color="auto"/>
            </w:tcBorders>
          </w:tcPr>
          <w:p w:rsidR="00D806A7" w:rsidRDefault="00D806A7">
            <w:r w:rsidRPr="00377D65">
              <w:t>0,001</w:t>
            </w:r>
            <w:r w:rsidRPr="00377D65">
              <w:rPr>
                <w:lang w:val="en-US"/>
              </w:rPr>
              <w:t>7</w:t>
            </w:r>
          </w:p>
        </w:tc>
        <w:tc>
          <w:tcPr>
            <w:tcW w:w="1140" w:type="dxa"/>
            <w:tcBorders>
              <w:top w:val="single" w:sz="4" w:space="0" w:color="auto"/>
              <w:left w:val="single" w:sz="4" w:space="0" w:color="auto"/>
              <w:bottom w:val="single" w:sz="4" w:space="0" w:color="auto"/>
              <w:right w:val="single" w:sz="4" w:space="0" w:color="auto"/>
            </w:tcBorders>
          </w:tcPr>
          <w:p w:rsidR="00D806A7" w:rsidRDefault="00D806A7">
            <w:r w:rsidRPr="00377D65">
              <w:t>0,001</w:t>
            </w:r>
            <w:r w:rsidRPr="00377D65">
              <w:rPr>
                <w:lang w:val="en-US"/>
              </w:rPr>
              <w:t>7</w:t>
            </w:r>
          </w:p>
        </w:tc>
      </w:tr>
      <w:tr w:rsidR="00974310" w:rsidRPr="00494415" w:rsidTr="001814A6">
        <w:tblPrEx>
          <w:tblCellMar>
            <w:left w:w="0" w:type="dxa"/>
            <w:right w:w="0" w:type="dxa"/>
          </w:tblCellMar>
        </w:tblPrEx>
        <w:trPr>
          <w:trHeight w:val="158"/>
        </w:trPr>
        <w:tc>
          <w:tcPr>
            <w:tcW w:w="14056" w:type="dxa"/>
            <w:gridSpan w:val="14"/>
            <w:tcBorders>
              <w:top w:val="single" w:sz="4" w:space="0" w:color="auto"/>
              <w:left w:val="single" w:sz="4" w:space="0" w:color="000000"/>
              <w:bottom w:val="single" w:sz="4" w:space="0" w:color="auto"/>
              <w:right w:val="single" w:sz="4" w:space="0" w:color="auto"/>
            </w:tcBorders>
            <w:shd w:val="clear" w:color="auto" w:fill="FFFFFF"/>
          </w:tcPr>
          <w:p w:rsidR="00974310" w:rsidRPr="00494415" w:rsidRDefault="00974310" w:rsidP="00484C68">
            <w:pPr>
              <w:snapToGrid w:val="0"/>
              <w:contextualSpacing/>
              <w:rPr>
                <w:rFonts w:ascii="Times New Roman" w:hAnsi="Times New Roman"/>
                <w:b/>
              </w:rPr>
            </w:pPr>
            <w:r w:rsidRPr="00494415">
              <w:rPr>
                <w:rFonts w:ascii="Times New Roman" w:hAnsi="Times New Roman"/>
                <w:b/>
              </w:rPr>
              <w:t xml:space="preserve">Подпрограмма 9. -  «Развитие гражданского общества на территории </w:t>
            </w:r>
            <w:proofErr w:type="spellStart"/>
            <w:r w:rsidRPr="00494415">
              <w:rPr>
                <w:rFonts w:ascii="Times New Roman" w:hAnsi="Times New Roman"/>
                <w:b/>
              </w:rPr>
              <w:t>Верхнеломовского</w:t>
            </w:r>
            <w:proofErr w:type="spellEnd"/>
            <w:r w:rsidRPr="00494415">
              <w:rPr>
                <w:rFonts w:ascii="Times New Roman" w:hAnsi="Times New Roman"/>
                <w:b/>
              </w:rPr>
              <w:t xml:space="preserve"> сельсовета </w:t>
            </w:r>
            <w:proofErr w:type="spellStart"/>
            <w:r w:rsidRPr="00494415">
              <w:rPr>
                <w:rFonts w:ascii="Times New Roman" w:hAnsi="Times New Roman"/>
                <w:b/>
              </w:rPr>
              <w:t>Нижнеломовского</w:t>
            </w:r>
            <w:proofErr w:type="spellEnd"/>
            <w:r w:rsidRPr="00494415">
              <w:rPr>
                <w:rFonts w:ascii="Times New Roman" w:hAnsi="Times New Roman"/>
                <w:b/>
              </w:rPr>
              <w:t xml:space="preserve"> района Пензенской области»</w:t>
            </w:r>
          </w:p>
        </w:tc>
      </w:tr>
      <w:tr w:rsidR="00D806A7" w:rsidRPr="00494415" w:rsidTr="00974310">
        <w:tblPrEx>
          <w:tblCellMar>
            <w:left w:w="0" w:type="dxa"/>
            <w:right w:w="0" w:type="dxa"/>
          </w:tblCellMar>
        </w:tblPrEx>
        <w:trPr>
          <w:trHeight w:val="157"/>
        </w:trPr>
        <w:tc>
          <w:tcPr>
            <w:tcW w:w="3828" w:type="dxa"/>
            <w:gridSpan w:val="3"/>
            <w:tcBorders>
              <w:top w:val="single" w:sz="4" w:space="0" w:color="auto"/>
              <w:left w:val="single" w:sz="4" w:space="0" w:color="000000"/>
              <w:bottom w:val="single" w:sz="4" w:space="0" w:color="000000"/>
            </w:tcBorders>
            <w:shd w:val="clear" w:color="auto" w:fill="FFFFFF"/>
          </w:tcPr>
          <w:p w:rsidR="00D806A7" w:rsidRPr="00005F32" w:rsidRDefault="00D806A7" w:rsidP="00484C68">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w:t>
            </w:r>
            <w:proofErr w:type="spellStart"/>
            <w:r w:rsidRPr="00005F32">
              <w:rPr>
                <w:rFonts w:ascii="Times New Roman" w:hAnsi="Times New Roman" w:cs="Times New Roman"/>
                <w:color w:val="auto"/>
              </w:rPr>
              <w:t>Эпп</w:t>
            </w:r>
            <w:proofErr w:type="spellEnd"/>
            <w:r w:rsidRPr="00005F32">
              <w:rPr>
                <w:rFonts w:ascii="Times New Roman" w:hAnsi="Times New Roman" w:cs="Times New Roman"/>
                <w:color w:val="auto"/>
              </w:rPr>
              <w:t>)</w:t>
            </w:r>
          </w:p>
        </w:tc>
        <w:tc>
          <w:tcPr>
            <w:tcW w:w="853" w:type="dxa"/>
            <w:tcBorders>
              <w:top w:val="single" w:sz="4" w:space="0" w:color="auto"/>
              <w:left w:val="single" w:sz="4" w:space="0" w:color="000000"/>
              <w:bottom w:val="single" w:sz="4" w:space="0" w:color="000000"/>
            </w:tcBorders>
            <w:shd w:val="clear" w:color="auto" w:fill="FFFFFF"/>
            <w:vAlign w:val="bottom"/>
          </w:tcPr>
          <w:p w:rsidR="00D806A7" w:rsidRPr="00494415" w:rsidRDefault="00D806A7" w:rsidP="00484C68">
            <w:pPr>
              <w:jc w:val="right"/>
              <w:rPr>
                <w:rFonts w:ascii="Times New Roman" w:hAnsi="Times New Roman"/>
              </w:rPr>
            </w:pPr>
            <w:r w:rsidRPr="00494415">
              <w:rPr>
                <w:rFonts w:ascii="Times New Roman" w:hAnsi="Times New Roman"/>
              </w:rPr>
              <w:t>0,0000</w:t>
            </w:r>
          </w:p>
        </w:tc>
        <w:tc>
          <w:tcPr>
            <w:tcW w:w="994" w:type="dxa"/>
            <w:tcBorders>
              <w:top w:val="single" w:sz="4" w:space="0" w:color="auto"/>
              <w:left w:val="single" w:sz="4" w:space="0" w:color="000000"/>
              <w:bottom w:val="single" w:sz="4" w:space="0" w:color="000000"/>
            </w:tcBorders>
            <w:shd w:val="clear" w:color="auto" w:fill="FFFFFF"/>
            <w:vAlign w:val="bottom"/>
          </w:tcPr>
          <w:p w:rsidR="00D806A7" w:rsidRPr="00494415" w:rsidRDefault="00D806A7" w:rsidP="00484C68">
            <w:pPr>
              <w:jc w:val="right"/>
              <w:rPr>
                <w:rFonts w:ascii="Times New Roman" w:hAnsi="Times New Roman"/>
              </w:rPr>
            </w:pPr>
            <w:r w:rsidRPr="00494415">
              <w:rPr>
                <w:rFonts w:ascii="Times New Roman" w:hAnsi="Times New Roman"/>
              </w:rPr>
              <w:t>0,0000</w:t>
            </w:r>
          </w:p>
        </w:tc>
        <w:tc>
          <w:tcPr>
            <w:tcW w:w="850" w:type="dxa"/>
            <w:tcBorders>
              <w:top w:val="single" w:sz="4" w:space="0" w:color="auto"/>
              <w:left w:val="single" w:sz="4" w:space="0" w:color="000000"/>
              <w:bottom w:val="single" w:sz="4" w:space="0" w:color="000000"/>
            </w:tcBorders>
            <w:shd w:val="clear" w:color="auto" w:fill="FFFFFF"/>
            <w:vAlign w:val="bottom"/>
          </w:tcPr>
          <w:p w:rsidR="00D806A7" w:rsidRPr="00494415" w:rsidRDefault="00D806A7" w:rsidP="00484C68">
            <w:pPr>
              <w:jc w:val="right"/>
              <w:rPr>
                <w:rFonts w:ascii="Times New Roman" w:hAnsi="Times New Roman"/>
              </w:rPr>
            </w:pPr>
            <w:r w:rsidRPr="00494415">
              <w:rPr>
                <w:rFonts w:ascii="Times New Roman" w:hAnsi="Times New Roman"/>
              </w:rPr>
              <w:t>0,0000</w:t>
            </w:r>
          </w:p>
        </w:tc>
        <w:tc>
          <w:tcPr>
            <w:tcW w:w="709" w:type="dxa"/>
            <w:tcBorders>
              <w:top w:val="single" w:sz="4" w:space="0" w:color="auto"/>
              <w:left w:val="single" w:sz="4" w:space="0" w:color="000000"/>
              <w:bottom w:val="single" w:sz="4" w:space="0" w:color="000000"/>
            </w:tcBorders>
            <w:shd w:val="clear" w:color="auto" w:fill="FFFFFF"/>
            <w:vAlign w:val="bottom"/>
          </w:tcPr>
          <w:p w:rsidR="00D806A7" w:rsidRPr="00494415" w:rsidRDefault="00D806A7" w:rsidP="00484C68">
            <w:pPr>
              <w:jc w:val="right"/>
              <w:rPr>
                <w:rFonts w:ascii="Times New Roman" w:hAnsi="Times New Roman"/>
              </w:rPr>
            </w:pPr>
            <w:r w:rsidRPr="00494415">
              <w:rPr>
                <w:rFonts w:ascii="Times New Roman" w:hAnsi="Times New Roman"/>
              </w:rPr>
              <w:t>0,0000</w:t>
            </w:r>
          </w:p>
        </w:tc>
        <w:tc>
          <w:tcPr>
            <w:tcW w:w="851" w:type="dxa"/>
            <w:tcBorders>
              <w:top w:val="single" w:sz="4" w:space="0" w:color="auto"/>
              <w:left w:val="single" w:sz="4" w:space="0" w:color="000000"/>
              <w:bottom w:val="single" w:sz="4" w:space="0" w:color="000000"/>
            </w:tcBorders>
            <w:shd w:val="clear" w:color="auto" w:fill="FFFFFF"/>
            <w:vAlign w:val="bottom"/>
          </w:tcPr>
          <w:p w:rsidR="00D806A7" w:rsidRPr="00494415" w:rsidRDefault="00D806A7" w:rsidP="00484C68">
            <w:pPr>
              <w:jc w:val="right"/>
              <w:rPr>
                <w:rFonts w:ascii="Times New Roman" w:hAnsi="Times New Roman"/>
              </w:rPr>
            </w:pPr>
            <w:r w:rsidRPr="00494415">
              <w:rPr>
                <w:rFonts w:ascii="Times New Roman" w:hAnsi="Times New Roman"/>
              </w:rPr>
              <w:t>0,0000</w:t>
            </w:r>
          </w:p>
        </w:tc>
        <w:tc>
          <w:tcPr>
            <w:tcW w:w="850" w:type="dxa"/>
            <w:tcBorders>
              <w:top w:val="single" w:sz="4" w:space="0" w:color="auto"/>
              <w:left w:val="single" w:sz="4" w:space="0" w:color="000000"/>
              <w:bottom w:val="single" w:sz="4" w:space="0" w:color="000000"/>
              <w:right w:val="single" w:sz="4" w:space="0" w:color="auto"/>
            </w:tcBorders>
            <w:shd w:val="clear" w:color="auto" w:fill="FFFFFF"/>
            <w:vAlign w:val="bottom"/>
          </w:tcPr>
          <w:p w:rsidR="00D806A7" w:rsidRPr="00494415" w:rsidRDefault="00D806A7" w:rsidP="00484C68">
            <w:pPr>
              <w:jc w:val="right"/>
              <w:rPr>
                <w:rFonts w:ascii="Times New Roman" w:hAnsi="Times New Roman"/>
              </w:rPr>
            </w:pPr>
            <w:r w:rsidRPr="00494415">
              <w:rPr>
                <w:rFonts w:ascii="Times New Roman" w:hAnsi="Times New Roman"/>
              </w:rPr>
              <w:t>0,0000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bottom"/>
          </w:tcPr>
          <w:p w:rsidR="00D806A7" w:rsidRPr="00494415" w:rsidRDefault="00D806A7" w:rsidP="00484C68">
            <w:pPr>
              <w:jc w:val="right"/>
              <w:rPr>
                <w:rFonts w:ascii="Times New Roman" w:hAnsi="Times New Roman"/>
                <w:lang w:val="en-US"/>
              </w:rPr>
            </w:pPr>
            <w:r w:rsidRPr="00494415">
              <w:rPr>
                <w:rFonts w:ascii="Times New Roman" w:hAnsi="Times New Roman"/>
              </w:rPr>
              <w:t>0,00</w:t>
            </w:r>
            <w:r w:rsidRPr="00494415">
              <w:rPr>
                <w:rFonts w:ascii="Times New Roman" w:hAnsi="Times New Roman"/>
                <w:lang w:val="en-US"/>
              </w:rPr>
              <w:t>00</w:t>
            </w:r>
          </w:p>
        </w:tc>
        <w:tc>
          <w:tcPr>
            <w:tcW w:w="992" w:type="dxa"/>
            <w:tcBorders>
              <w:top w:val="single" w:sz="4" w:space="0" w:color="auto"/>
              <w:left w:val="single" w:sz="4" w:space="0" w:color="auto"/>
              <w:bottom w:val="single" w:sz="4" w:space="0" w:color="auto"/>
              <w:right w:val="single" w:sz="4" w:space="0" w:color="auto"/>
            </w:tcBorders>
          </w:tcPr>
          <w:p w:rsidR="00D806A7" w:rsidRPr="00494415" w:rsidRDefault="00D806A7" w:rsidP="00484C68">
            <w:pPr>
              <w:snapToGrid w:val="0"/>
              <w:contextualSpacing/>
              <w:jc w:val="center"/>
            </w:pPr>
            <w:r w:rsidRPr="00494415">
              <w:t>0,0000</w:t>
            </w:r>
          </w:p>
        </w:tc>
        <w:tc>
          <w:tcPr>
            <w:tcW w:w="1140" w:type="dxa"/>
            <w:tcBorders>
              <w:top w:val="single" w:sz="4" w:space="0" w:color="auto"/>
              <w:left w:val="single" w:sz="4" w:space="0" w:color="auto"/>
              <w:bottom w:val="single" w:sz="4" w:space="0" w:color="auto"/>
              <w:right w:val="single" w:sz="4" w:space="0" w:color="auto"/>
            </w:tcBorders>
          </w:tcPr>
          <w:p w:rsidR="00D806A7" w:rsidRPr="00494415" w:rsidRDefault="00D806A7" w:rsidP="00484C68">
            <w:pPr>
              <w:snapToGrid w:val="0"/>
              <w:contextualSpacing/>
              <w:jc w:val="center"/>
            </w:pPr>
            <w:r w:rsidRPr="00494415">
              <w:t>0,0000</w:t>
            </w:r>
          </w:p>
        </w:tc>
        <w:tc>
          <w:tcPr>
            <w:tcW w:w="1140" w:type="dxa"/>
            <w:tcBorders>
              <w:top w:val="single" w:sz="4" w:space="0" w:color="auto"/>
              <w:left w:val="single" w:sz="4" w:space="0" w:color="auto"/>
              <w:bottom w:val="single" w:sz="4" w:space="0" w:color="auto"/>
              <w:right w:val="single" w:sz="4" w:space="0" w:color="auto"/>
            </w:tcBorders>
          </w:tcPr>
          <w:p w:rsidR="00D806A7" w:rsidRDefault="00D806A7">
            <w:r w:rsidRPr="00325C33">
              <w:t>0,0000</w:t>
            </w:r>
          </w:p>
        </w:tc>
        <w:tc>
          <w:tcPr>
            <w:tcW w:w="1140" w:type="dxa"/>
            <w:tcBorders>
              <w:top w:val="single" w:sz="4" w:space="0" w:color="auto"/>
              <w:left w:val="single" w:sz="4" w:space="0" w:color="auto"/>
              <w:bottom w:val="single" w:sz="4" w:space="0" w:color="auto"/>
              <w:right w:val="single" w:sz="4" w:space="0" w:color="auto"/>
            </w:tcBorders>
          </w:tcPr>
          <w:p w:rsidR="00D806A7" w:rsidRDefault="00D806A7">
            <w:r w:rsidRPr="00325C33">
              <w:t>0,0000</w:t>
            </w:r>
          </w:p>
        </w:tc>
      </w:tr>
    </w:tbl>
    <w:p w:rsidR="0099032F" w:rsidRDefault="0099032F" w:rsidP="001644FA">
      <w:pPr>
        <w:widowControl w:val="0"/>
        <w:shd w:val="clear" w:color="auto" w:fill="FFFFFF"/>
        <w:tabs>
          <w:tab w:val="left" w:pos="1018"/>
        </w:tabs>
        <w:autoSpaceDE w:val="0"/>
        <w:autoSpaceDN w:val="0"/>
        <w:adjustRightInd w:val="0"/>
        <w:spacing w:after="0" w:line="240" w:lineRule="auto"/>
        <w:jc w:val="both"/>
        <w:rPr>
          <w:rFonts w:ascii="Times New Roman" w:hAnsi="Times New Roman"/>
          <w:lang w:val="en-US"/>
        </w:rPr>
      </w:pPr>
    </w:p>
    <w:p w:rsidR="00B01289" w:rsidRPr="00B01289" w:rsidRDefault="00B01289" w:rsidP="001644FA">
      <w:pPr>
        <w:widowControl w:val="0"/>
        <w:shd w:val="clear" w:color="auto" w:fill="FFFFFF"/>
        <w:tabs>
          <w:tab w:val="left" w:pos="1018"/>
        </w:tabs>
        <w:autoSpaceDE w:val="0"/>
        <w:autoSpaceDN w:val="0"/>
        <w:adjustRightInd w:val="0"/>
        <w:spacing w:after="0" w:line="240" w:lineRule="auto"/>
        <w:jc w:val="both"/>
        <w:rPr>
          <w:rFonts w:ascii="Times New Roman" w:hAnsi="Times New Roman"/>
          <w:lang w:val="en-US"/>
        </w:rPr>
      </w:pPr>
    </w:p>
    <w:p w:rsidR="0099032F" w:rsidRDefault="0099032F" w:rsidP="00741A1A">
      <w:pPr>
        <w:widowControl w:val="0"/>
        <w:autoSpaceDE w:val="0"/>
        <w:contextualSpacing/>
        <w:rPr>
          <w:sz w:val="28"/>
          <w:szCs w:val="28"/>
        </w:rPr>
        <w:sectPr w:rsidR="0099032F" w:rsidSect="000D0E15">
          <w:headerReference w:type="even" r:id="rId9"/>
          <w:headerReference w:type="default" r:id="rId10"/>
          <w:headerReference w:type="first" r:id="rId11"/>
          <w:pgSz w:w="16838" w:h="11906" w:orient="landscape"/>
          <w:pgMar w:top="284" w:right="1134" w:bottom="1134" w:left="1134" w:header="720" w:footer="720" w:gutter="0"/>
          <w:cols w:space="720"/>
          <w:docGrid w:linePitch="360" w:charSpace="4096"/>
        </w:sectPr>
      </w:pPr>
    </w:p>
    <w:p w:rsidR="0099032F" w:rsidRPr="00DC7FDB" w:rsidRDefault="0099032F" w:rsidP="00B929DC">
      <w:pPr>
        <w:widowControl w:val="0"/>
        <w:autoSpaceDE w:val="0"/>
        <w:spacing w:after="0" w:line="240" w:lineRule="auto"/>
        <w:contextualSpacing/>
        <w:rPr>
          <w:rFonts w:ascii="Times New Roman" w:hAnsi="Times New Roman"/>
        </w:rPr>
      </w:pPr>
    </w:p>
    <w:sectPr w:rsidR="0099032F" w:rsidRPr="00DC7FDB" w:rsidSect="00854017">
      <w:pgSz w:w="11906" w:h="16838"/>
      <w:pgMar w:top="1134" w:right="1134" w:bottom="14176" w:left="1134" w:header="720" w:footer="720" w:gutter="0"/>
      <w:cols w:space="72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7092" w:rsidRDefault="00D97092" w:rsidP="008C5A3D">
      <w:pPr>
        <w:spacing w:after="0" w:line="240" w:lineRule="auto"/>
      </w:pPr>
      <w:r>
        <w:separator/>
      </w:r>
    </w:p>
  </w:endnote>
  <w:endnote w:type="continuationSeparator" w:id="1">
    <w:p w:rsidR="00D97092" w:rsidRDefault="00D97092" w:rsidP="008C5A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SimSun">
    <w:panose1 w:val="02010609030101010101"/>
    <w:charset w:val="86"/>
    <w:family w:val="modern"/>
    <w:pitch w:val="fixed"/>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7092" w:rsidRDefault="00D97092" w:rsidP="008C5A3D">
      <w:pPr>
        <w:spacing w:after="0" w:line="240" w:lineRule="auto"/>
      </w:pPr>
      <w:r>
        <w:separator/>
      </w:r>
    </w:p>
  </w:footnote>
  <w:footnote w:type="continuationSeparator" w:id="1">
    <w:p w:rsidR="00D97092" w:rsidRDefault="00D97092" w:rsidP="008C5A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092" w:rsidRDefault="00D9709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092" w:rsidRDefault="00D97092" w:rsidP="00E0147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092" w:rsidRDefault="00D9709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1129B90"/>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
    <w:nsid w:val="00000002"/>
    <w:multiLevelType w:val="singleLevel"/>
    <w:tmpl w:val="00000002"/>
    <w:lvl w:ilvl="0">
      <w:start w:val="1"/>
      <w:numFmt w:val="bullet"/>
      <w:lvlText w:val=""/>
      <w:lvlJc w:val="left"/>
      <w:pPr>
        <w:tabs>
          <w:tab w:val="num" w:pos="721"/>
        </w:tabs>
        <w:ind w:left="721" w:hanging="360"/>
      </w:pPr>
      <w:rPr>
        <w:rFonts w:ascii="Symbol" w:hAnsi="Symbol"/>
      </w:rPr>
    </w:lvl>
  </w:abstractNum>
  <w:abstractNum w:abstractNumId="3">
    <w:nsid w:val="00000003"/>
    <w:multiLevelType w:val="multilevel"/>
    <w:tmpl w:val="00000003"/>
    <w:name w:val="WW8Num3"/>
    <w:lvl w:ilvl="0">
      <w:start w:val="1"/>
      <w:numFmt w:val="none"/>
      <w:suff w:val="nothing"/>
      <w:lvlText w:val=""/>
      <w:lvlJc w:val="left"/>
      <w:pPr>
        <w:tabs>
          <w:tab w:val="num" w:pos="0"/>
        </w:tabs>
      </w:pPr>
      <w:rPr>
        <w:rFonts w:ascii="Symbol" w:hAnsi="Symbol" w:cs="Symbol"/>
      </w:rPr>
    </w:lvl>
    <w:lvl w:ilvl="1">
      <w:start w:val="1"/>
      <w:numFmt w:val="none"/>
      <w:suff w:val="nothing"/>
      <w:lvlText w:val=""/>
      <w:lvlJc w:val="left"/>
      <w:pPr>
        <w:tabs>
          <w:tab w:val="num" w:pos="0"/>
        </w:tabs>
      </w:pPr>
      <w:rPr>
        <w:rFonts w:ascii="Courier New" w:hAnsi="Courier New" w:cs="Courier New"/>
      </w:rPr>
    </w:lvl>
    <w:lvl w:ilvl="2">
      <w:start w:val="1"/>
      <w:numFmt w:val="none"/>
      <w:suff w:val="nothing"/>
      <w:lvlText w:val=""/>
      <w:lvlJc w:val="left"/>
      <w:pPr>
        <w:tabs>
          <w:tab w:val="num" w:pos="0"/>
        </w:tabs>
      </w:pPr>
      <w:rPr>
        <w:rFonts w:ascii="Wingdings" w:hAnsi="Wingdings" w:cs="Wingdings"/>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4">
    <w:nsid w:val="109F5AB9"/>
    <w:multiLevelType w:val="hybridMultilevel"/>
    <w:tmpl w:val="1FA439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5CE3EAE"/>
    <w:multiLevelType w:val="hybridMultilevel"/>
    <w:tmpl w:val="9D5C4588"/>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B9E385E"/>
    <w:multiLevelType w:val="hybridMultilevel"/>
    <w:tmpl w:val="1B284A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A0636CA"/>
    <w:multiLevelType w:val="hybridMultilevel"/>
    <w:tmpl w:val="28B0759E"/>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0165E26"/>
    <w:multiLevelType w:val="hybridMultilevel"/>
    <w:tmpl w:val="9CAE6C76"/>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1943CB3"/>
    <w:multiLevelType w:val="hybridMultilevel"/>
    <w:tmpl w:val="7F38E4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A2962A3"/>
    <w:multiLevelType w:val="hybridMultilevel"/>
    <w:tmpl w:val="C54459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E160239"/>
    <w:multiLevelType w:val="hybridMultilevel"/>
    <w:tmpl w:val="E006D924"/>
    <w:lvl w:ilvl="0" w:tplc="BD16742E">
      <w:start w:val="1"/>
      <w:numFmt w:val="decimal"/>
      <w:lvlText w:val="%1."/>
      <w:lvlJc w:val="left"/>
      <w:pPr>
        <w:tabs>
          <w:tab w:val="num" w:pos="1455"/>
        </w:tabs>
        <w:ind w:left="1455" w:hanging="915"/>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num w:numId="1">
    <w:abstractNumId w:val="3"/>
  </w:num>
  <w:num w:numId="2">
    <w:abstractNumId w:val="9"/>
  </w:num>
  <w:num w:numId="3">
    <w:abstractNumId w:val="2"/>
  </w:num>
  <w:num w:numId="4">
    <w:abstractNumId w:val="1"/>
  </w:num>
  <w:num w:numId="5">
    <w:abstractNumId w:val="0"/>
    <w:lvlOverride w:ilvl="0">
      <w:lvl w:ilvl="0">
        <w:numFmt w:val="bullet"/>
        <w:lvlText w:val="-"/>
        <w:legacy w:legacy="1" w:legacySpace="0" w:legacyIndent="168"/>
        <w:lvlJc w:val="left"/>
        <w:rPr>
          <w:rFonts w:ascii="Times New Roman" w:hAnsi="Times New Roman" w:hint="default"/>
        </w:rPr>
      </w:lvl>
    </w:lvlOverride>
  </w:num>
  <w:num w:numId="6">
    <w:abstractNumId w:val="0"/>
    <w:lvlOverride w:ilvl="0">
      <w:lvl w:ilvl="0">
        <w:numFmt w:val="bullet"/>
        <w:lvlText w:val="-"/>
        <w:legacy w:legacy="1" w:legacySpace="0" w:legacyIndent="187"/>
        <w:lvlJc w:val="left"/>
        <w:rPr>
          <w:rFonts w:ascii="Times New Roman" w:hAnsi="Times New Roman" w:hint="default"/>
        </w:rPr>
      </w:lvl>
    </w:lvlOverride>
  </w:num>
  <w:num w:numId="7">
    <w:abstractNumId w:val="0"/>
    <w:lvlOverride w:ilvl="0">
      <w:lvl w:ilvl="0">
        <w:numFmt w:val="bullet"/>
        <w:lvlText w:val="-"/>
        <w:legacy w:legacy="1" w:legacySpace="0" w:legacyIndent="172"/>
        <w:lvlJc w:val="left"/>
        <w:rPr>
          <w:rFonts w:ascii="Times New Roman" w:hAnsi="Times New Roman" w:hint="default"/>
        </w:rPr>
      </w:lvl>
    </w:lvlOverride>
  </w:num>
  <w:num w:numId="8">
    <w:abstractNumId w:val="6"/>
  </w:num>
  <w:num w:numId="9">
    <w:abstractNumId w:val="4"/>
  </w:num>
  <w:num w:numId="10">
    <w:abstractNumId w:val="10"/>
  </w:num>
  <w:num w:numId="11">
    <w:abstractNumId w:val="5"/>
  </w:num>
  <w:num w:numId="12">
    <w:abstractNumId w:val="11"/>
  </w:num>
  <w:num w:numId="13">
    <w:abstractNumId w:val="7"/>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E25C37"/>
    <w:rsid w:val="00000E27"/>
    <w:rsid w:val="0000122B"/>
    <w:rsid w:val="00001FF0"/>
    <w:rsid w:val="00002644"/>
    <w:rsid w:val="000031FF"/>
    <w:rsid w:val="0000523B"/>
    <w:rsid w:val="00005F32"/>
    <w:rsid w:val="00007F4B"/>
    <w:rsid w:val="00014A94"/>
    <w:rsid w:val="0001722A"/>
    <w:rsid w:val="00020034"/>
    <w:rsid w:val="00020602"/>
    <w:rsid w:val="00022665"/>
    <w:rsid w:val="00022E1C"/>
    <w:rsid w:val="00023EE3"/>
    <w:rsid w:val="00023F99"/>
    <w:rsid w:val="00024D9C"/>
    <w:rsid w:val="000259C9"/>
    <w:rsid w:val="00026992"/>
    <w:rsid w:val="000274B4"/>
    <w:rsid w:val="0002798D"/>
    <w:rsid w:val="00027DD9"/>
    <w:rsid w:val="000317AA"/>
    <w:rsid w:val="00032B5A"/>
    <w:rsid w:val="000339A8"/>
    <w:rsid w:val="00035712"/>
    <w:rsid w:val="00040CF0"/>
    <w:rsid w:val="0004188E"/>
    <w:rsid w:val="000425FA"/>
    <w:rsid w:val="00046D8F"/>
    <w:rsid w:val="000503CB"/>
    <w:rsid w:val="00051494"/>
    <w:rsid w:val="00051748"/>
    <w:rsid w:val="00051C5C"/>
    <w:rsid w:val="00055848"/>
    <w:rsid w:val="00055FE3"/>
    <w:rsid w:val="000564DA"/>
    <w:rsid w:val="00057347"/>
    <w:rsid w:val="000575D3"/>
    <w:rsid w:val="00057678"/>
    <w:rsid w:val="0006222D"/>
    <w:rsid w:val="00062C18"/>
    <w:rsid w:val="00065D5A"/>
    <w:rsid w:val="00066CE5"/>
    <w:rsid w:val="000679EB"/>
    <w:rsid w:val="00067EFE"/>
    <w:rsid w:val="00071A9D"/>
    <w:rsid w:val="00071CB6"/>
    <w:rsid w:val="00071DF3"/>
    <w:rsid w:val="0007261C"/>
    <w:rsid w:val="00073B29"/>
    <w:rsid w:val="00073E29"/>
    <w:rsid w:val="00074FEB"/>
    <w:rsid w:val="00081145"/>
    <w:rsid w:val="00081A60"/>
    <w:rsid w:val="000838E3"/>
    <w:rsid w:val="00084ACD"/>
    <w:rsid w:val="00085180"/>
    <w:rsid w:val="00085FB1"/>
    <w:rsid w:val="00086034"/>
    <w:rsid w:val="000873CD"/>
    <w:rsid w:val="00087CBF"/>
    <w:rsid w:val="000909FC"/>
    <w:rsid w:val="00090CD3"/>
    <w:rsid w:val="00092E7F"/>
    <w:rsid w:val="00093282"/>
    <w:rsid w:val="00093EE6"/>
    <w:rsid w:val="00096623"/>
    <w:rsid w:val="000972F2"/>
    <w:rsid w:val="0009736B"/>
    <w:rsid w:val="000A0372"/>
    <w:rsid w:val="000A2063"/>
    <w:rsid w:val="000A3C5A"/>
    <w:rsid w:val="000A64F5"/>
    <w:rsid w:val="000A70EF"/>
    <w:rsid w:val="000B15B4"/>
    <w:rsid w:val="000B59C3"/>
    <w:rsid w:val="000B635E"/>
    <w:rsid w:val="000B7A32"/>
    <w:rsid w:val="000B7B9B"/>
    <w:rsid w:val="000B7D91"/>
    <w:rsid w:val="000C0B3F"/>
    <w:rsid w:val="000C3906"/>
    <w:rsid w:val="000C3FCD"/>
    <w:rsid w:val="000C6C89"/>
    <w:rsid w:val="000C6F6C"/>
    <w:rsid w:val="000C78DE"/>
    <w:rsid w:val="000D0729"/>
    <w:rsid w:val="000D0E15"/>
    <w:rsid w:val="000D0E4E"/>
    <w:rsid w:val="000D1EAD"/>
    <w:rsid w:val="000D532B"/>
    <w:rsid w:val="000D5AF1"/>
    <w:rsid w:val="000D5B56"/>
    <w:rsid w:val="000D6815"/>
    <w:rsid w:val="000D6A4E"/>
    <w:rsid w:val="000E0ECF"/>
    <w:rsid w:val="000E13B5"/>
    <w:rsid w:val="000E2197"/>
    <w:rsid w:val="000E2F35"/>
    <w:rsid w:val="000E5311"/>
    <w:rsid w:val="000E6897"/>
    <w:rsid w:val="000E6D3B"/>
    <w:rsid w:val="000F0B4F"/>
    <w:rsid w:val="000F0E13"/>
    <w:rsid w:val="000F16D2"/>
    <w:rsid w:val="000F1B8F"/>
    <w:rsid w:val="000F3CDF"/>
    <w:rsid w:val="000F3FFD"/>
    <w:rsid w:val="000F5C9E"/>
    <w:rsid w:val="000F6F41"/>
    <w:rsid w:val="00100396"/>
    <w:rsid w:val="00101B2C"/>
    <w:rsid w:val="00101FD9"/>
    <w:rsid w:val="001034A1"/>
    <w:rsid w:val="00106698"/>
    <w:rsid w:val="0010676B"/>
    <w:rsid w:val="001070FD"/>
    <w:rsid w:val="001075AA"/>
    <w:rsid w:val="00111556"/>
    <w:rsid w:val="0011557B"/>
    <w:rsid w:val="00115C39"/>
    <w:rsid w:val="0012030B"/>
    <w:rsid w:val="0012260D"/>
    <w:rsid w:val="0012487B"/>
    <w:rsid w:val="00124A6C"/>
    <w:rsid w:val="00124C67"/>
    <w:rsid w:val="00125820"/>
    <w:rsid w:val="00126032"/>
    <w:rsid w:val="00126171"/>
    <w:rsid w:val="00126766"/>
    <w:rsid w:val="0013019F"/>
    <w:rsid w:val="00130E2A"/>
    <w:rsid w:val="00131482"/>
    <w:rsid w:val="001325C4"/>
    <w:rsid w:val="00132AE7"/>
    <w:rsid w:val="00133297"/>
    <w:rsid w:val="00134D3B"/>
    <w:rsid w:val="001363A7"/>
    <w:rsid w:val="00136ED9"/>
    <w:rsid w:val="001379EA"/>
    <w:rsid w:val="0014021F"/>
    <w:rsid w:val="00140A60"/>
    <w:rsid w:val="0014373E"/>
    <w:rsid w:val="001439F3"/>
    <w:rsid w:val="00143BAC"/>
    <w:rsid w:val="0014504C"/>
    <w:rsid w:val="001472B6"/>
    <w:rsid w:val="00147D8B"/>
    <w:rsid w:val="00150A74"/>
    <w:rsid w:val="001525C9"/>
    <w:rsid w:val="00152DB9"/>
    <w:rsid w:val="00155497"/>
    <w:rsid w:val="00155535"/>
    <w:rsid w:val="0015615E"/>
    <w:rsid w:val="001567AD"/>
    <w:rsid w:val="00161255"/>
    <w:rsid w:val="00162112"/>
    <w:rsid w:val="00163FA0"/>
    <w:rsid w:val="001642EB"/>
    <w:rsid w:val="001644FA"/>
    <w:rsid w:val="00164D89"/>
    <w:rsid w:val="001702F7"/>
    <w:rsid w:val="00172052"/>
    <w:rsid w:val="001732FD"/>
    <w:rsid w:val="0017331A"/>
    <w:rsid w:val="00173748"/>
    <w:rsid w:val="001740C0"/>
    <w:rsid w:val="0017626C"/>
    <w:rsid w:val="00177D02"/>
    <w:rsid w:val="00177E36"/>
    <w:rsid w:val="001814A6"/>
    <w:rsid w:val="0018172F"/>
    <w:rsid w:val="00181FAF"/>
    <w:rsid w:val="001822E4"/>
    <w:rsid w:val="00185FB7"/>
    <w:rsid w:val="0018656A"/>
    <w:rsid w:val="001871CC"/>
    <w:rsid w:val="001871DF"/>
    <w:rsid w:val="001877B8"/>
    <w:rsid w:val="001914CE"/>
    <w:rsid w:val="00191A3D"/>
    <w:rsid w:val="00191AEF"/>
    <w:rsid w:val="00194D5D"/>
    <w:rsid w:val="00194FB3"/>
    <w:rsid w:val="00195EE1"/>
    <w:rsid w:val="001964B6"/>
    <w:rsid w:val="001968BB"/>
    <w:rsid w:val="001A08EF"/>
    <w:rsid w:val="001A0F66"/>
    <w:rsid w:val="001A1DA5"/>
    <w:rsid w:val="001A2B24"/>
    <w:rsid w:val="001A2F0A"/>
    <w:rsid w:val="001A32CD"/>
    <w:rsid w:val="001A3B98"/>
    <w:rsid w:val="001A4387"/>
    <w:rsid w:val="001A7A36"/>
    <w:rsid w:val="001B0389"/>
    <w:rsid w:val="001B07C5"/>
    <w:rsid w:val="001B086F"/>
    <w:rsid w:val="001B13FA"/>
    <w:rsid w:val="001B4A04"/>
    <w:rsid w:val="001B4EFB"/>
    <w:rsid w:val="001B53F0"/>
    <w:rsid w:val="001B570B"/>
    <w:rsid w:val="001B7DFE"/>
    <w:rsid w:val="001C06B1"/>
    <w:rsid w:val="001C15F5"/>
    <w:rsid w:val="001C17A4"/>
    <w:rsid w:val="001C2A6E"/>
    <w:rsid w:val="001C329E"/>
    <w:rsid w:val="001C37DC"/>
    <w:rsid w:val="001C66F8"/>
    <w:rsid w:val="001C72F7"/>
    <w:rsid w:val="001C7358"/>
    <w:rsid w:val="001D1A1E"/>
    <w:rsid w:val="001D1FB6"/>
    <w:rsid w:val="001D275D"/>
    <w:rsid w:val="001D57AB"/>
    <w:rsid w:val="001D7C9E"/>
    <w:rsid w:val="001E0B03"/>
    <w:rsid w:val="001E1714"/>
    <w:rsid w:val="001E1860"/>
    <w:rsid w:val="001E19F4"/>
    <w:rsid w:val="001E2313"/>
    <w:rsid w:val="001E2F74"/>
    <w:rsid w:val="001E75FB"/>
    <w:rsid w:val="001E765D"/>
    <w:rsid w:val="001E7A01"/>
    <w:rsid w:val="001F0B06"/>
    <w:rsid w:val="001F2897"/>
    <w:rsid w:val="001F31AF"/>
    <w:rsid w:val="001F377A"/>
    <w:rsid w:val="001F3A3A"/>
    <w:rsid w:val="001F47E2"/>
    <w:rsid w:val="001F6DAA"/>
    <w:rsid w:val="001F737F"/>
    <w:rsid w:val="001F747C"/>
    <w:rsid w:val="002013A6"/>
    <w:rsid w:val="0020199E"/>
    <w:rsid w:val="0020663E"/>
    <w:rsid w:val="00207EE5"/>
    <w:rsid w:val="002112A3"/>
    <w:rsid w:val="002119F9"/>
    <w:rsid w:val="00212D36"/>
    <w:rsid w:val="002136B0"/>
    <w:rsid w:val="00215CD2"/>
    <w:rsid w:val="0021669B"/>
    <w:rsid w:val="00221F7E"/>
    <w:rsid w:val="002229A2"/>
    <w:rsid w:val="00224868"/>
    <w:rsid w:val="00224A9D"/>
    <w:rsid w:val="00225D56"/>
    <w:rsid w:val="0022655E"/>
    <w:rsid w:val="00231BC2"/>
    <w:rsid w:val="00233F19"/>
    <w:rsid w:val="00234264"/>
    <w:rsid w:val="00235EFF"/>
    <w:rsid w:val="002415D4"/>
    <w:rsid w:val="00244F89"/>
    <w:rsid w:val="00246B7C"/>
    <w:rsid w:val="00247113"/>
    <w:rsid w:val="00247BEF"/>
    <w:rsid w:val="00251271"/>
    <w:rsid w:val="00254E08"/>
    <w:rsid w:val="00255062"/>
    <w:rsid w:val="0025524F"/>
    <w:rsid w:val="00255420"/>
    <w:rsid w:val="0025612B"/>
    <w:rsid w:val="00256A7D"/>
    <w:rsid w:val="00257F1F"/>
    <w:rsid w:val="002614E8"/>
    <w:rsid w:val="00261B7E"/>
    <w:rsid w:val="00262DFD"/>
    <w:rsid w:val="00263862"/>
    <w:rsid w:val="00264294"/>
    <w:rsid w:val="00266434"/>
    <w:rsid w:val="00271238"/>
    <w:rsid w:val="00272F2F"/>
    <w:rsid w:val="002743DE"/>
    <w:rsid w:val="00275207"/>
    <w:rsid w:val="00275521"/>
    <w:rsid w:val="002778EA"/>
    <w:rsid w:val="00277EBA"/>
    <w:rsid w:val="0028017F"/>
    <w:rsid w:val="00282158"/>
    <w:rsid w:val="002826D6"/>
    <w:rsid w:val="00284E9D"/>
    <w:rsid w:val="00286D9C"/>
    <w:rsid w:val="002875D6"/>
    <w:rsid w:val="002875E6"/>
    <w:rsid w:val="00287FA4"/>
    <w:rsid w:val="00290562"/>
    <w:rsid w:val="002956E2"/>
    <w:rsid w:val="002974CA"/>
    <w:rsid w:val="002979A3"/>
    <w:rsid w:val="002A08BA"/>
    <w:rsid w:val="002A2ECF"/>
    <w:rsid w:val="002A466D"/>
    <w:rsid w:val="002A7BC8"/>
    <w:rsid w:val="002A7F13"/>
    <w:rsid w:val="002B00A1"/>
    <w:rsid w:val="002B03B8"/>
    <w:rsid w:val="002B0E39"/>
    <w:rsid w:val="002B16D5"/>
    <w:rsid w:val="002B2372"/>
    <w:rsid w:val="002B258E"/>
    <w:rsid w:val="002B2798"/>
    <w:rsid w:val="002B2D51"/>
    <w:rsid w:val="002B3A3B"/>
    <w:rsid w:val="002B3C03"/>
    <w:rsid w:val="002B55A0"/>
    <w:rsid w:val="002B6B1C"/>
    <w:rsid w:val="002B77E2"/>
    <w:rsid w:val="002C1643"/>
    <w:rsid w:val="002C31E5"/>
    <w:rsid w:val="002C3B1B"/>
    <w:rsid w:val="002C5079"/>
    <w:rsid w:val="002C5A22"/>
    <w:rsid w:val="002C7544"/>
    <w:rsid w:val="002D08C3"/>
    <w:rsid w:val="002D0A0C"/>
    <w:rsid w:val="002D3015"/>
    <w:rsid w:val="002D5C1D"/>
    <w:rsid w:val="002D66EF"/>
    <w:rsid w:val="002D7A4D"/>
    <w:rsid w:val="002E02AB"/>
    <w:rsid w:val="002E1207"/>
    <w:rsid w:val="002E2513"/>
    <w:rsid w:val="002E2BA8"/>
    <w:rsid w:val="002F2EC6"/>
    <w:rsid w:val="002F3F5E"/>
    <w:rsid w:val="002F4A4D"/>
    <w:rsid w:val="002F6B16"/>
    <w:rsid w:val="002F74C8"/>
    <w:rsid w:val="002F7AE9"/>
    <w:rsid w:val="00300243"/>
    <w:rsid w:val="00300BCC"/>
    <w:rsid w:val="003043B8"/>
    <w:rsid w:val="003078D8"/>
    <w:rsid w:val="0031090D"/>
    <w:rsid w:val="00314CF9"/>
    <w:rsid w:val="00315B55"/>
    <w:rsid w:val="00317FA4"/>
    <w:rsid w:val="00320645"/>
    <w:rsid w:val="003216FD"/>
    <w:rsid w:val="0032352D"/>
    <w:rsid w:val="0032428C"/>
    <w:rsid w:val="00326416"/>
    <w:rsid w:val="00327532"/>
    <w:rsid w:val="00330226"/>
    <w:rsid w:val="00331FA9"/>
    <w:rsid w:val="00334ADA"/>
    <w:rsid w:val="00335905"/>
    <w:rsid w:val="003366C6"/>
    <w:rsid w:val="003369A5"/>
    <w:rsid w:val="00340365"/>
    <w:rsid w:val="00340AE7"/>
    <w:rsid w:val="00340CCE"/>
    <w:rsid w:val="00344071"/>
    <w:rsid w:val="0034458F"/>
    <w:rsid w:val="00345F04"/>
    <w:rsid w:val="00347822"/>
    <w:rsid w:val="00350F54"/>
    <w:rsid w:val="0035209E"/>
    <w:rsid w:val="0035300F"/>
    <w:rsid w:val="003552F6"/>
    <w:rsid w:val="00357CD2"/>
    <w:rsid w:val="003625B6"/>
    <w:rsid w:val="00365B88"/>
    <w:rsid w:val="00365F29"/>
    <w:rsid w:val="003662F4"/>
    <w:rsid w:val="00366946"/>
    <w:rsid w:val="00370864"/>
    <w:rsid w:val="0037229B"/>
    <w:rsid w:val="00372879"/>
    <w:rsid w:val="003752F8"/>
    <w:rsid w:val="003755EC"/>
    <w:rsid w:val="003766F3"/>
    <w:rsid w:val="003769E3"/>
    <w:rsid w:val="00376A98"/>
    <w:rsid w:val="003810E3"/>
    <w:rsid w:val="003818B1"/>
    <w:rsid w:val="00381B73"/>
    <w:rsid w:val="003878F8"/>
    <w:rsid w:val="00387FE7"/>
    <w:rsid w:val="0039614F"/>
    <w:rsid w:val="003A190B"/>
    <w:rsid w:val="003A1B4A"/>
    <w:rsid w:val="003A1E2F"/>
    <w:rsid w:val="003A315B"/>
    <w:rsid w:val="003A38DD"/>
    <w:rsid w:val="003A3CA6"/>
    <w:rsid w:val="003A4743"/>
    <w:rsid w:val="003A4752"/>
    <w:rsid w:val="003A5F90"/>
    <w:rsid w:val="003A78CF"/>
    <w:rsid w:val="003A7D16"/>
    <w:rsid w:val="003B0ECF"/>
    <w:rsid w:val="003B2AB5"/>
    <w:rsid w:val="003B33F3"/>
    <w:rsid w:val="003B38EA"/>
    <w:rsid w:val="003B55D5"/>
    <w:rsid w:val="003B6712"/>
    <w:rsid w:val="003B67D1"/>
    <w:rsid w:val="003B7E64"/>
    <w:rsid w:val="003C07D7"/>
    <w:rsid w:val="003C0D32"/>
    <w:rsid w:val="003C1511"/>
    <w:rsid w:val="003C2B96"/>
    <w:rsid w:val="003C3DEF"/>
    <w:rsid w:val="003C5446"/>
    <w:rsid w:val="003C5FE3"/>
    <w:rsid w:val="003C6537"/>
    <w:rsid w:val="003D1778"/>
    <w:rsid w:val="003D2B97"/>
    <w:rsid w:val="003D38C2"/>
    <w:rsid w:val="003D3ABF"/>
    <w:rsid w:val="003D4EEB"/>
    <w:rsid w:val="003D576E"/>
    <w:rsid w:val="003D5A88"/>
    <w:rsid w:val="003D5B24"/>
    <w:rsid w:val="003D625C"/>
    <w:rsid w:val="003E0499"/>
    <w:rsid w:val="003E35DE"/>
    <w:rsid w:val="003E6124"/>
    <w:rsid w:val="003E7E15"/>
    <w:rsid w:val="003F0975"/>
    <w:rsid w:val="003F185B"/>
    <w:rsid w:val="003F1D57"/>
    <w:rsid w:val="00404FEB"/>
    <w:rsid w:val="00405E80"/>
    <w:rsid w:val="00412BE7"/>
    <w:rsid w:val="00417C7C"/>
    <w:rsid w:val="00420C95"/>
    <w:rsid w:val="00421D22"/>
    <w:rsid w:val="00423950"/>
    <w:rsid w:val="00424EA0"/>
    <w:rsid w:val="00426797"/>
    <w:rsid w:val="0042791B"/>
    <w:rsid w:val="0043040B"/>
    <w:rsid w:val="00436AED"/>
    <w:rsid w:val="00440042"/>
    <w:rsid w:val="0044014B"/>
    <w:rsid w:val="00441B94"/>
    <w:rsid w:val="00444A9E"/>
    <w:rsid w:val="00446E81"/>
    <w:rsid w:val="004517E4"/>
    <w:rsid w:val="00454269"/>
    <w:rsid w:val="00454C09"/>
    <w:rsid w:val="00456BDD"/>
    <w:rsid w:val="0046104A"/>
    <w:rsid w:val="00462F10"/>
    <w:rsid w:val="00465D04"/>
    <w:rsid w:val="00465EF0"/>
    <w:rsid w:val="00465FCC"/>
    <w:rsid w:val="004739F1"/>
    <w:rsid w:val="00476C2D"/>
    <w:rsid w:val="0048134F"/>
    <w:rsid w:val="00481EC0"/>
    <w:rsid w:val="00484C68"/>
    <w:rsid w:val="00486925"/>
    <w:rsid w:val="00487E57"/>
    <w:rsid w:val="00490C92"/>
    <w:rsid w:val="0049162D"/>
    <w:rsid w:val="00491830"/>
    <w:rsid w:val="00492286"/>
    <w:rsid w:val="004931DE"/>
    <w:rsid w:val="004934D6"/>
    <w:rsid w:val="00494415"/>
    <w:rsid w:val="00494E6A"/>
    <w:rsid w:val="0049538D"/>
    <w:rsid w:val="00497B22"/>
    <w:rsid w:val="004A199C"/>
    <w:rsid w:val="004A361F"/>
    <w:rsid w:val="004A497F"/>
    <w:rsid w:val="004A57A7"/>
    <w:rsid w:val="004A6492"/>
    <w:rsid w:val="004B19D9"/>
    <w:rsid w:val="004B2DC8"/>
    <w:rsid w:val="004B40CC"/>
    <w:rsid w:val="004B6702"/>
    <w:rsid w:val="004B767E"/>
    <w:rsid w:val="004C0187"/>
    <w:rsid w:val="004C04A8"/>
    <w:rsid w:val="004C07C7"/>
    <w:rsid w:val="004C20EB"/>
    <w:rsid w:val="004C24FB"/>
    <w:rsid w:val="004C6115"/>
    <w:rsid w:val="004C683F"/>
    <w:rsid w:val="004C7748"/>
    <w:rsid w:val="004C795A"/>
    <w:rsid w:val="004C7EEC"/>
    <w:rsid w:val="004D1737"/>
    <w:rsid w:val="004D345F"/>
    <w:rsid w:val="004D5ED3"/>
    <w:rsid w:val="004D78B8"/>
    <w:rsid w:val="004E19AD"/>
    <w:rsid w:val="004E23D7"/>
    <w:rsid w:val="004E4E76"/>
    <w:rsid w:val="004E5A5D"/>
    <w:rsid w:val="004E6F82"/>
    <w:rsid w:val="004E7386"/>
    <w:rsid w:val="004F0751"/>
    <w:rsid w:val="004F2A51"/>
    <w:rsid w:val="004F3BA1"/>
    <w:rsid w:val="004F3D57"/>
    <w:rsid w:val="004F5BF2"/>
    <w:rsid w:val="004F6786"/>
    <w:rsid w:val="004F79DE"/>
    <w:rsid w:val="00501508"/>
    <w:rsid w:val="0050292B"/>
    <w:rsid w:val="00506F10"/>
    <w:rsid w:val="00514A92"/>
    <w:rsid w:val="00514C02"/>
    <w:rsid w:val="00517052"/>
    <w:rsid w:val="00517120"/>
    <w:rsid w:val="005233A4"/>
    <w:rsid w:val="005242E5"/>
    <w:rsid w:val="00525CBD"/>
    <w:rsid w:val="00531AEE"/>
    <w:rsid w:val="00533B57"/>
    <w:rsid w:val="00534715"/>
    <w:rsid w:val="00535A81"/>
    <w:rsid w:val="00536200"/>
    <w:rsid w:val="00537FCC"/>
    <w:rsid w:val="00540710"/>
    <w:rsid w:val="00543CFC"/>
    <w:rsid w:val="00543FEF"/>
    <w:rsid w:val="005463DC"/>
    <w:rsid w:val="00547743"/>
    <w:rsid w:val="005531CD"/>
    <w:rsid w:val="0055322C"/>
    <w:rsid w:val="005532BB"/>
    <w:rsid w:val="005536AF"/>
    <w:rsid w:val="00553E55"/>
    <w:rsid w:val="00553E94"/>
    <w:rsid w:val="00554B4A"/>
    <w:rsid w:val="00555F24"/>
    <w:rsid w:val="00556E59"/>
    <w:rsid w:val="005570AA"/>
    <w:rsid w:val="00557415"/>
    <w:rsid w:val="0055770E"/>
    <w:rsid w:val="005578D0"/>
    <w:rsid w:val="0055798A"/>
    <w:rsid w:val="00560FF2"/>
    <w:rsid w:val="00561525"/>
    <w:rsid w:val="00564EA9"/>
    <w:rsid w:val="005658E1"/>
    <w:rsid w:val="00565989"/>
    <w:rsid w:val="00566E2D"/>
    <w:rsid w:val="00567580"/>
    <w:rsid w:val="00567858"/>
    <w:rsid w:val="00575A6E"/>
    <w:rsid w:val="005761BE"/>
    <w:rsid w:val="00576C76"/>
    <w:rsid w:val="00576CB9"/>
    <w:rsid w:val="005777E2"/>
    <w:rsid w:val="00581AD0"/>
    <w:rsid w:val="00583650"/>
    <w:rsid w:val="00583FE9"/>
    <w:rsid w:val="00585997"/>
    <w:rsid w:val="00587C8C"/>
    <w:rsid w:val="00591BC0"/>
    <w:rsid w:val="0059300C"/>
    <w:rsid w:val="005933A0"/>
    <w:rsid w:val="00594E4C"/>
    <w:rsid w:val="0059649D"/>
    <w:rsid w:val="00597412"/>
    <w:rsid w:val="005B4953"/>
    <w:rsid w:val="005C0601"/>
    <w:rsid w:val="005C0EAE"/>
    <w:rsid w:val="005C15CF"/>
    <w:rsid w:val="005C21ED"/>
    <w:rsid w:val="005C3A86"/>
    <w:rsid w:val="005C69E7"/>
    <w:rsid w:val="005C7A12"/>
    <w:rsid w:val="005C7E02"/>
    <w:rsid w:val="005D0962"/>
    <w:rsid w:val="005D2EB8"/>
    <w:rsid w:val="005D5FB4"/>
    <w:rsid w:val="005D6E9E"/>
    <w:rsid w:val="005E1C74"/>
    <w:rsid w:val="005E3D80"/>
    <w:rsid w:val="005E7C5A"/>
    <w:rsid w:val="005F2AC7"/>
    <w:rsid w:val="005F392E"/>
    <w:rsid w:val="005F3BCC"/>
    <w:rsid w:val="005F5B64"/>
    <w:rsid w:val="005F5E90"/>
    <w:rsid w:val="00603EEC"/>
    <w:rsid w:val="006050F1"/>
    <w:rsid w:val="00605383"/>
    <w:rsid w:val="00606A4C"/>
    <w:rsid w:val="006075B2"/>
    <w:rsid w:val="00607699"/>
    <w:rsid w:val="006122E0"/>
    <w:rsid w:val="006150DB"/>
    <w:rsid w:val="00615141"/>
    <w:rsid w:val="006200E2"/>
    <w:rsid w:val="00623B73"/>
    <w:rsid w:val="006251C1"/>
    <w:rsid w:val="00627651"/>
    <w:rsid w:val="00627C9A"/>
    <w:rsid w:val="00632DD1"/>
    <w:rsid w:val="00636EF6"/>
    <w:rsid w:val="00641CAE"/>
    <w:rsid w:val="00642DF0"/>
    <w:rsid w:val="00642EFA"/>
    <w:rsid w:val="00645EF1"/>
    <w:rsid w:val="00646E90"/>
    <w:rsid w:val="00647458"/>
    <w:rsid w:val="00647854"/>
    <w:rsid w:val="006512AE"/>
    <w:rsid w:val="00655E4A"/>
    <w:rsid w:val="006565DF"/>
    <w:rsid w:val="00657375"/>
    <w:rsid w:val="00657BCD"/>
    <w:rsid w:val="0066070B"/>
    <w:rsid w:val="0066155C"/>
    <w:rsid w:val="006618BE"/>
    <w:rsid w:val="00665369"/>
    <w:rsid w:val="006653D2"/>
    <w:rsid w:val="006654F6"/>
    <w:rsid w:val="006676B8"/>
    <w:rsid w:val="006700C9"/>
    <w:rsid w:val="00672272"/>
    <w:rsid w:val="00674435"/>
    <w:rsid w:val="00680190"/>
    <w:rsid w:val="00680D97"/>
    <w:rsid w:val="006817FF"/>
    <w:rsid w:val="006825F4"/>
    <w:rsid w:val="00682CF2"/>
    <w:rsid w:val="006833D8"/>
    <w:rsid w:val="00683599"/>
    <w:rsid w:val="00683DBC"/>
    <w:rsid w:val="0068429B"/>
    <w:rsid w:val="006842BF"/>
    <w:rsid w:val="00685C01"/>
    <w:rsid w:val="00685F26"/>
    <w:rsid w:val="006864B6"/>
    <w:rsid w:val="00686E11"/>
    <w:rsid w:val="006917BE"/>
    <w:rsid w:val="006958BE"/>
    <w:rsid w:val="0069615F"/>
    <w:rsid w:val="006A0FA9"/>
    <w:rsid w:val="006A39A9"/>
    <w:rsid w:val="006A4F3A"/>
    <w:rsid w:val="006A6A7B"/>
    <w:rsid w:val="006A7901"/>
    <w:rsid w:val="006A7CFA"/>
    <w:rsid w:val="006B3D44"/>
    <w:rsid w:val="006B5110"/>
    <w:rsid w:val="006B5D02"/>
    <w:rsid w:val="006B60CD"/>
    <w:rsid w:val="006B705B"/>
    <w:rsid w:val="006C0F9B"/>
    <w:rsid w:val="006C13A6"/>
    <w:rsid w:val="006C18CF"/>
    <w:rsid w:val="006C3B18"/>
    <w:rsid w:val="006C3BAF"/>
    <w:rsid w:val="006C3E1A"/>
    <w:rsid w:val="006C56F6"/>
    <w:rsid w:val="006C62F0"/>
    <w:rsid w:val="006C7D4B"/>
    <w:rsid w:val="006D28E5"/>
    <w:rsid w:val="006D2DD0"/>
    <w:rsid w:val="006D38C0"/>
    <w:rsid w:val="006D3F60"/>
    <w:rsid w:val="006D52A3"/>
    <w:rsid w:val="006D6F80"/>
    <w:rsid w:val="006E03C5"/>
    <w:rsid w:val="006E092A"/>
    <w:rsid w:val="006E0C2E"/>
    <w:rsid w:val="006E0C38"/>
    <w:rsid w:val="006E54B2"/>
    <w:rsid w:val="006E6C0C"/>
    <w:rsid w:val="006E6EE6"/>
    <w:rsid w:val="006E705E"/>
    <w:rsid w:val="006F0400"/>
    <w:rsid w:val="006F4CBC"/>
    <w:rsid w:val="006F550F"/>
    <w:rsid w:val="006F61F8"/>
    <w:rsid w:val="006F6DB2"/>
    <w:rsid w:val="00700611"/>
    <w:rsid w:val="00700617"/>
    <w:rsid w:val="00700B82"/>
    <w:rsid w:val="00703B6C"/>
    <w:rsid w:val="00703BFA"/>
    <w:rsid w:val="00704ED7"/>
    <w:rsid w:val="0070758A"/>
    <w:rsid w:val="007103AB"/>
    <w:rsid w:val="00713709"/>
    <w:rsid w:val="0071654A"/>
    <w:rsid w:val="00716F74"/>
    <w:rsid w:val="007210C0"/>
    <w:rsid w:val="00724D4C"/>
    <w:rsid w:val="00725BC7"/>
    <w:rsid w:val="00727891"/>
    <w:rsid w:val="00727DEE"/>
    <w:rsid w:val="00734608"/>
    <w:rsid w:val="007347A0"/>
    <w:rsid w:val="00736B4D"/>
    <w:rsid w:val="00737459"/>
    <w:rsid w:val="007405F1"/>
    <w:rsid w:val="00741A1A"/>
    <w:rsid w:val="00742B16"/>
    <w:rsid w:val="0074307D"/>
    <w:rsid w:val="00751108"/>
    <w:rsid w:val="007515DE"/>
    <w:rsid w:val="007523E6"/>
    <w:rsid w:val="00752EAD"/>
    <w:rsid w:val="007545AA"/>
    <w:rsid w:val="00755659"/>
    <w:rsid w:val="007564F5"/>
    <w:rsid w:val="007572A7"/>
    <w:rsid w:val="00762B56"/>
    <w:rsid w:val="00763D1A"/>
    <w:rsid w:val="00764658"/>
    <w:rsid w:val="0076496A"/>
    <w:rsid w:val="00764FE0"/>
    <w:rsid w:val="00765E4C"/>
    <w:rsid w:val="00772408"/>
    <w:rsid w:val="00772C3E"/>
    <w:rsid w:val="00772D75"/>
    <w:rsid w:val="007739E0"/>
    <w:rsid w:val="0077467B"/>
    <w:rsid w:val="00775326"/>
    <w:rsid w:val="00775F0D"/>
    <w:rsid w:val="0077674D"/>
    <w:rsid w:val="00777EE8"/>
    <w:rsid w:val="0078126D"/>
    <w:rsid w:val="00787368"/>
    <w:rsid w:val="00787A69"/>
    <w:rsid w:val="00791FCE"/>
    <w:rsid w:val="00792C09"/>
    <w:rsid w:val="007931B7"/>
    <w:rsid w:val="00793F97"/>
    <w:rsid w:val="00795992"/>
    <w:rsid w:val="00796FD5"/>
    <w:rsid w:val="007976ED"/>
    <w:rsid w:val="007A01E9"/>
    <w:rsid w:val="007A27D1"/>
    <w:rsid w:val="007A3753"/>
    <w:rsid w:val="007A3845"/>
    <w:rsid w:val="007A4219"/>
    <w:rsid w:val="007A7128"/>
    <w:rsid w:val="007A71C0"/>
    <w:rsid w:val="007A7263"/>
    <w:rsid w:val="007B3791"/>
    <w:rsid w:val="007B3C44"/>
    <w:rsid w:val="007B3E69"/>
    <w:rsid w:val="007B4F8A"/>
    <w:rsid w:val="007B574A"/>
    <w:rsid w:val="007B6592"/>
    <w:rsid w:val="007C05F3"/>
    <w:rsid w:val="007C121E"/>
    <w:rsid w:val="007C195B"/>
    <w:rsid w:val="007C37ED"/>
    <w:rsid w:val="007C49C2"/>
    <w:rsid w:val="007C5700"/>
    <w:rsid w:val="007C61AF"/>
    <w:rsid w:val="007C75B1"/>
    <w:rsid w:val="007D26D1"/>
    <w:rsid w:val="007D5589"/>
    <w:rsid w:val="007D59E7"/>
    <w:rsid w:val="007D6987"/>
    <w:rsid w:val="007D7817"/>
    <w:rsid w:val="007D7AE4"/>
    <w:rsid w:val="007E21E9"/>
    <w:rsid w:val="007E383A"/>
    <w:rsid w:val="007E5B92"/>
    <w:rsid w:val="007E76AF"/>
    <w:rsid w:val="007F150D"/>
    <w:rsid w:val="007F22A7"/>
    <w:rsid w:val="007F7A3F"/>
    <w:rsid w:val="0080154C"/>
    <w:rsid w:val="00801CB3"/>
    <w:rsid w:val="00801CEF"/>
    <w:rsid w:val="0080225D"/>
    <w:rsid w:val="0080360D"/>
    <w:rsid w:val="00806208"/>
    <w:rsid w:val="008071E1"/>
    <w:rsid w:val="008109EF"/>
    <w:rsid w:val="008112CC"/>
    <w:rsid w:val="00814054"/>
    <w:rsid w:val="00814ACF"/>
    <w:rsid w:val="008151DD"/>
    <w:rsid w:val="008155E1"/>
    <w:rsid w:val="00816981"/>
    <w:rsid w:val="00816CB1"/>
    <w:rsid w:val="00820250"/>
    <w:rsid w:val="00820892"/>
    <w:rsid w:val="00822CDC"/>
    <w:rsid w:val="0082314F"/>
    <w:rsid w:val="008238C3"/>
    <w:rsid w:val="008245C1"/>
    <w:rsid w:val="00824E58"/>
    <w:rsid w:val="00825922"/>
    <w:rsid w:val="00825D1F"/>
    <w:rsid w:val="00825F3A"/>
    <w:rsid w:val="00826FE5"/>
    <w:rsid w:val="008272EE"/>
    <w:rsid w:val="0083037B"/>
    <w:rsid w:val="0083339D"/>
    <w:rsid w:val="008338F4"/>
    <w:rsid w:val="008341C0"/>
    <w:rsid w:val="00836F7B"/>
    <w:rsid w:val="00837CE6"/>
    <w:rsid w:val="00840992"/>
    <w:rsid w:val="00843179"/>
    <w:rsid w:val="008436E9"/>
    <w:rsid w:val="00845B98"/>
    <w:rsid w:val="00846D9A"/>
    <w:rsid w:val="00850140"/>
    <w:rsid w:val="00854017"/>
    <w:rsid w:val="00856191"/>
    <w:rsid w:val="0086205D"/>
    <w:rsid w:val="008646F1"/>
    <w:rsid w:val="00866891"/>
    <w:rsid w:val="0086725E"/>
    <w:rsid w:val="00870595"/>
    <w:rsid w:val="008705AE"/>
    <w:rsid w:val="00871AF5"/>
    <w:rsid w:val="00872151"/>
    <w:rsid w:val="00872447"/>
    <w:rsid w:val="00872DB4"/>
    <w:rsid w:val="008730CF"/>
    <w:rsid w:val="00873BBA"/>
    <w:rsid w:val="008776EB"/>
    <w:rsid w:val="0088120E"/>
    <w:rsid w:val="0088229B"/>
    <w:rsid w:val="00882872"/>
    <w:rsid w:val="00883632"/>
    <w:rsid w:val="0088696C"/>
    <w:rsid w:val="00887BB1"/>
    <w:rsid w:val="008908C5"/>
    <w:rsid w:val="00893387"/>
    <w:rsid w:val="008936E2"/>
    <w:rsid w:val="00893AA0"/>
    <w:rsid w:val="00894784"/>
    <w:rsid w:val="008960D5"/>
    <w:rsid w:val="00897EC8"/>
    <w:rsid w:val="008A15C3"/>
    <w:rsid w:val="008A503E"/>
    <w:rsid w:val="008B044A"/>
    <w:rsid w:val="008B1EB0"/>
    <w:rsid w:val="008B5D36"/>
    <w:rsid w:val="008B6A47"/>
    <w:rsid w:val="008C13D9"/>
    <w:rsid w:val="008C2BBE"/>
    <w:rsid w:val="008C3813"/>
    <w:rsid w:val="008C41C1"/>
    <w:rsid w:val="008C55E6"/>
    <w:rsid w:val="008C59F4"/>
    <w:rsid w:val="008C5A3D"/>
    <w:rsid w:val="008C6C3B"/>
    <w:rsid w:val="008C6F47"/>
    <w:rsid w:val="008C7571"/>
    <w:rsid w:val="008C7D2A"/>
    <w:rsid w:val="008C7D82"/>
    <w:rsid w:val="008D1D88"/>
    <w:rsid w:val="008D74F3"/>
    <w:rsid w:val="008D798C"/>
    <w:rsid w:val="008E35A1"/>
    <w:rsid w:val="008E3F80"/>
    <w:rsid w:val="008E536B"/>
    <w:rsid w:val="008E61E6"/>
    <w:rsid w:val="008E6A49"/>
    <w:rsid w:val="008E6B5D"/>
    <w:rsid w:val="008F2F4E"/>
    <w:rsid w:val="008F3786"/>
    <w:rsid w:val="008F3A20"/>
    <w:rsid w:val="008F426F"/>
    <w:rsid w:val="008F4342"/>
    <w:rsid w:val="008F5250"/>
    <w:rsid w:val="008F6B0A"/>
    <w:rsid w:val="008F6D5B"/>
    <w:rsid w:val="008F7989"/>
    <w:rsid w:val="0090124E"/>
    <w:rsid w:val="00901F8A"/>
    <w:rsid w:val="009036B6"/>
    <w:rsid w:val="009057E5"/>
    <w:rsid w:val="00905BE0"/>
    <w:rsid w:val="00906C2D"/>
    <w:rsid w:val="009078B9"/>
    <w:rsid w:val="00910939"/>
    <w:rsid w:val="00910F5F"/>
    <w:rsid w:val="00914BEA"/>
    <w:rsid w:val="00914C0C"/>
    <w:rsid w:val="00917047"/>
    <w:rsid w:val="009172BA"/>
    <w:rsid w:val="00917658"/>
    <w:rsid w:val="00924ACB"/>
    <w:rsid w:val="00926D3B"/>
    <w:rsid w:val="00933DBC"/>
    <w:rsid w:val="0093469A"/>
    <w:rsid w:val="009425DA"/>
    <w:rsid w:val="009447E1"/>
    <w:rsid w:val="00944E38"/>
    <w:rsid w:val="00946579"/>
    <w:rsid w:val="00951967"/>
    <w:rsid w:val="00951A31"/>
    <w:rsid w:val="0095239F"/>
    <w:rsid w:val="00952A91"/>
    <w:rsid w:val="0095384E"/>
    <w:rsid w:val="009539B9"/>
    <w:rsid w:val="00954662"/>
    <w:rsid w:val="00954A12"/>
    <w:rsid w:val="0095554E"/>
    <w:rsid w:val="009558E4"/>
    <w:rsid w:val="00956393"/>
    <w:rsid w:val="00957F3E"/>
    <w:rsid w:val="0096651E"/>
    <w:rsid w:val="009665E7"/>
    <w:rsid w:val="00966ED8"/>
    <w:rsid w:val="009701C7"/>
    <w:rsid w:val="00970A70"/>
    <w:rsid w:val="00970AF9"/>
    <w:rsid w:val="009719DA"/>
    <w:rsid w:val="00971E15"/>
    <w:rsid w:val="00972501"/>
    <w:rsid w:val="009730F7"/>
    <w:rsid w:val="0097330F"/>
    <w:rsid w:val="00974310"/>
    <w:rsid w:val="00974B76"/>
    <w:rsid w:val="009751CC"/>
    <w:rsid w:val="00975F73"/>
    <w:rsid w:val="00983120"/>
    <w:rsid w:val="00983955"/>
    <w:rsid w:val="00986624"/>
    <w:rsid w:val="0098755B"/>
    <w:rsid w:val="0099032F"/>
    <w:rsid w:val="00990A67"/>
    <w:rsid w:val="009920A1"/>
    <w:rsid w:val="00992195"/>
    <w:rsid w:val="00993EA7"/>
    <w:rsid w:val="00995203"/>
    <w:rsid w:val="009969FB"/>
    <w:rsid w:val="009A0E13"/>
    <w:rsid w:val="009A6280"/>
    <w:rsid w:val="009B462C"/>
    <w:rsid w:val="009B60D5"/>
    <w:rsid w:val="009C33B8"/>
    <w:rsid w:val="009C40DB"/>
    <w:rsid w:val="009C434E"/>
    <w:rsid w:val="009C537C"/>
    <w:rsid w:val="009C5FBD"/>
    <w:rsid w:val="009D0A80"/>
    <w:rsid w:val="009D1438"/>
    <w:rsid w:val="009D38B4"/>
    <w:rsid w:val="009D5204"/>
    <w:rsid w:val="009D7E14"/>
    <w:rsid w:val="009D7F04"/>
    <w:rsid w:val="009E0197"/>
    <w:rsid w:val="009E06CA"/>
    <w:rsid w:val="009E095B"/>
    <w:rsid w:val="009E129A"/>
    <w:rsid w:val="009E2134"/>
    <w:rsid w:val="009E2222"/>
    <w:rsid w:val="009F0AB2"/>
    <w:rsid w:val="009F13FC"/>
    <w:rsid w:val="009F1BD8"/>
    <w:rsid w:val="009F1E79"/>
    <w:rsid w:val="009F22D4"/>
    <w:rsid w:val="009F31F4"/>
    <w:rsid w:val="009F4AEE"/>
    <w:rsid w:val="009F6112"/>
    <w:rsid w:val="009F6641"/>
    <w:rsid w:val="009F7313"/>
    <w:rsid w:val="009F7648"/>
    <w:rsid w:val="009F7ADF"/>
    <w:rsid w:val="00A0001A"/>
    <w:rsid w:val="00A00E6C"/>
    <w:rsid w:val="00A03CD4"/>
    <w:rsid w:val="00A043DE"/>
    <w:rsid w:val="00A06D8A"/>
    <w:rsid w:val="00A1170F"/>
    <w:rsid w:val="00A12278"/>
    <w:rsid w:val="00A12444"/>
    <w:rsid w:val="00A20D89"/>
    <w:rsid w:val="00A21267"/>
    <w:rsid w:val="00A22BEF"/>
    <w:rsid w:val="00A2334C"/>
    <w:rsid w:val="00A2409B"/>
    <w:rsid w:val="00A24CC8"/>
    <w:rsid w:val="00A252A5"/>
    <w:rsid w:val="00A25FA8"/>
    <w:rsid w:val="00A279BC"/>
    <w:rsid w:val="00A313AE"/>
    <w:rsid w:val="00A31DB4"/>
    <w:rsid w:val="00A322D3"/>
    <w:rsid w:val="00A330BD"/>
    <w:rsid w:val="00A34709"/>
    <w:rsid w:val="00A34B94"/>
    <w:rsid w:val="00A35A02"/>
    <w:rsid w:val="00A35DA4"/>
    <w:rsid w:val="00A36C21"/>
    <w:rsid w:val="00A36DC7"/>
    <w:rsid w:val="00A372AF"/>
    <w:rsid w:val="00A40F8C"/>
    <w:rsid w:val="00A412F9"/>
    <w:rsid w:val="00A457C7"/>
    <w:rsid w:val="00A45926"/>
    <w:rsid w:val="00A46022"/>
    <w:rsid w:val="00A500DF"/>
    <w:rsid w:val="00A507AE"/>
    <w:rsid w:val="00A530A4"/>
    <w:rsid w:val="00A53DD1"/>
    <w:rsid w:val="00A5449D"/>
    <w:rsid w:val="00A565A0"/>
    <w:rsid w:val="00A57261"/>
    <w:rsid w:val="00A601E5"/>
    <w:rsid w:val="00A610EA"/>
    <w:rsid w:val="00A61111"/>
    <w:rsid w:val="00A63857"/>
    <w:rsid w:val="00A64395"/>
    <w:rsid w:val="00A64E14"/>
    <w:rsid w:val="00A65392"/>
    <w:rsid w:val="00A66402"/>
    <w:rsid w:val="00A66643"/>
    <w:rsid w:val="00A67C86"/>
    <w:rsid w:val="00A707AC"/>
    <w:rsid w:val="00A71860"/>
    <w:rsid w:val="00A730AC"/>
    <w:rsid w:val="00A7605F"/>
    <w:rsid w:val="00A76484"/>
    <w:rsid w:val="00A76793"/>
    <w:rsid w:val="00A7723A"/>
    <w:rsid w:val="00A7733B"/>
    <w:rsid w:val="00A814A0"/>
    <w:rsid w:val="00A81D88"/>
    <w:rsid w:val="00A83973"/>
    <w:rsid w:val="00A839BA"/>
    <w:rsid w:val="00A83D9E"/>
    <w:rsid w:val="00A90FD8"/>
    <w:rsid w:val="00A92185"/>
    <w:rsid w:val="00A92346"/>
    <w:rsid w:val="00A9320B"/>
    <w:rsid w:val="00A96205"/>
    <w:rsid w:val="00A96771"/>
    <w:rsid w:val="00A97FB9"/>
    <w:rsid w:val="00AA4F84"/>
    <w:rsid w:val="00AA608F"/>
    <w:rsid w:val="00AB1671"/>
    <w:rsid w:val="00AB1827"/>
    <w:rsid w:val="00AB1A5E"/>
    <w:rsid w:val="00AB3862"/>
    <w:rsid w:val="00AB5825"/>
    <w:rsid w:val="00AB7705"/>
    <w:rsid w:val="00AC0CD1"/>
    <w:rsid w:val="00AC1867"/>
    <w:rsid w:val="00AC342C"/>
    <w:rsid w:val="00AC399D"/>
    <w:rsid w:val="00AC3E29"/>
    <w:rsid w:val="00AC5330"/>
    <w:rsid w:val="00AC6C26"/>
    <w:rsid w:val="00AD4053"/>
    <w:rsid w:val="00AD47D4"/>
    <w:rsid w:val="00AD6A85"/>
    <w:rsid w:val="00AD7240"/>
    <w:rsid w:val="00AE1BAC"/>
    <w:rsid w:val="00AE246C"/>
    <w:rsid w:val="00AE3069"/>
    <w:rsid w:val="00AE342B"/>
    <w:rsid w:val="00AE3857"/>
    <w:rsid w:val="00AE51AD"/>
    <w:rsid w:val="00AE6360"/>
    <w:rsid w:val="00AE67D3"/>
    <w:rsid w:val="00AF02A2"/>
    <w:rsid w:val="00AF0352"/>
    <w:rsid w:val="00AF30CB"/>
    <w:rsid w:val="00AF4A99"/>
    <w:rsid w:val="00AF5C0C"/>
    <w:rsid w:val="00AF5DE4"/>
    <w:rsid w:val="00AF6A31"/>
    <w:rsid w:val="00AF7190"/>
    <w:rsid w:val="00B01289"/>
    <w:rsid w:val="00B033EE"/>
    <w:rsid w:val="00B04687"/>
    <w:rsid w:val="00B05A5E"/>
    <w:rsid w:val="00B05EBB"/>
    <w:rsid w:val="00B06785"/>
    <w:rsid w:val="00B06BE0"/>
    <w:rsid w:val="00B06F7B"/>
    <w:rsid w:val="00B11B99"/>
    <w:rsid w:val="00B11BD7"/>
    <w:rsid w:val="00B12C3C"/>
    <w:rsid w:val="00B14221"/>
    <w:rsid w:val="00B15623"/>
    <w:rsid w:val="00B1665F"/>
    <w:rsid w:val="00B17F13"/>
    <w:rsid w:val="00B20F4F"/>
    <w:rsid w:val="00B21548"/>
    <w:rsid w:val="00B21A97"/>
    <w:rsid w:val="00B224B9"/>
    <w:rsid w:val="00B24975"/>
    <w:rsid w:val="00B24BD6"/>
    <w:rsid w:val="00B25236"/>
    <w:rsid w:val="00B25259"/>
    <w:rsid w:val="00B30C10"/>
    <w:rsid w:val="00B3506E"/>
    <w:rsid w:val="00B3514B"/>
    <w:rsid w:val="00B36309"/>
    <w:rsid w:val="00B36427"/>
    <w:rsid w:val="00B378E6"/>
    <w:rsid w:val="00B41073"/>
    <w:rsid w:val="00B41264"/>
    <w:rsid w:val="00B4149A"/>
    <w:rsid w:val="00B41D70"/>
    <w:rsid w:val="00B42738"/>
    <w:rsid w:val="00B4413B"/>
    <w:rsid w:val="00B45511"/>
    <w:rsid w:val="00B46E49"/>
    <w:rsid w:val="00B47652"/>
    <w:rsid w:val="00B47DB3"/>
    <w:rsid w:val="00B504F0"/>
    <w:rsid w:val="00B5126A"/>
    <w:rsid w:val="00B514CD"/>
    <w:rsid w:val="00B529A5"/>
    <w:rsid w:val="00B53855"/>
    <w:rsid w:val="00B53F60"/>
    <w:rsid w:val="00B54FFA"/>
    <w:rsid w:val="00B5725A"/>
    <w:rsid w:val="00B57DF1"/>
    <w:rsid w:val="00B6060E"/>
    <w:rsid w:val="00B62208"/>
    <w:rsid w:val="00B639EC"/>
    <w:rsid w:val="00B66B1C"/>
    <w:rsid w:val="00B66EC0"/>
    <w:rsid w:val="00B66F25"/>
    <w:rsid w:val="00B67297"/>
    <w:rsid w:val="00B72EC2"/>
    <w:rsid w:val="00B77020"/>
    <w:rsid w:val="00B771AB"/>
    <w:rsid w:val="00B77970"/>
    <w:rsid w:val="00B77977"/>
    <w:rsid w:val="00B802EB"/>
    <w:rsid w:val="00B81BCF"/>
    <w:rsid w:val="00B83233"/>
    <w:rsid w:val="00B83757"/>
    <w:rsid w:val="00B84FC0"/>
    <w:rsid w:val="00B85F15"/>
    <w:rsid w:val="00B872AA"/>
    <w:rsid w:val="00B87461"/>
    <w:rsid w:val="00B9100B"/>
    <w:rsid w:val="00B91260"/>
    <w:rsid w:val="00B929DC"/>
    <w:rsid w:val="00B92C8A"/>
    <w:rsid w:val="00B93782"/>
    <w:rsid w:val="00B9429A"/>
    <w:rsid w:val="00B94BFE"/>
    <w:rsid w:val="00B95D8F"/>
    <w:rsid w:val="00B967A4"/>
    <w:rsid w:val="00B96F19"/>
    <w:rsid w:val="00BA2147"/>
    <w:rsid w:val="00BA46C0"/>
    <w:rsid w:val="00BA5B8F"/>
    <w:rsid w:val="00BA5C6D"/>
    <w:rsid w:val="00BA789D"/>
    <w:rsid w:val="00BB0148"/>
    <w:rsid w:val="00BB152A"/>
    <w:rsid w:val="00BB1985"/>
    <w:rsid w:val="00BC486F"/>
    <w:rsid w:val="00BC58FA"/>
    <w:rsid w:val="00BC72AD"/>
    <w:rsid w:val="00BC74FF"/>
    <w:rsid w:val="00BD4D4B"/>
    <w:rsid w:val="00BE04C3"/>
    <w:rsid w:val="00BE0EAF"/>
    <w:rsid w:val="00BE432D"/>
    <w:rsid w:val="00BE582B"/>
    <w:rsid w:val="00BE62F0"/>
    <w:rsid w:val="00BE6E31"/>
    <w:rsid w:val="00BF224A"/>
    <w:rsid w:val="00BF339B"/>
    <w:rsid w:val="00BF359A"/>
    <w:rsid w:val="00BF78CF"/>
    <w:rsid w:val="00C010BE"/>
    <w:rsid w:val="00C035FF"/>
    <w:rsid w:val="00C03FBC"/>
    <w:rsid w:val="00C04F81"/>
    <w:rsid w:val="00C05238"/>
    <w:rsid w:val="00C073AF"/>
    <w:rsid w:val="00C112EB"/>
    <w:rsid w:val="00C11337"/>
    <w:rsid w:val="00C11440"/>
    <w:rsid w:val="00C12A2B"/>
    <w:rsid w:val="00C13ED0"/>
    <w:rsid w:val="00C16884"/>
    <w:rsid w:val="00C16E9D"/>
    <w:rsid w:val="00C174EB"/>
    <w:rsid w:val="00C22433"/>
    <w:rsid w:val="00C24CCF"/>
    <w:rsid w:val="00C26341"/>
    <w:rsid w:val="00C26B3C"/>
    <w:rsid w:val="00C30606"/>
    <w:rsid w:val="00C320B2"/>
    <w:rsid w:val="00C33593"/>
    <w:rsid w:val="00C35335"/>
    <w:rsid w:val="00C3567B"/>
    <w:rsid w:val="00C36219"/>
    <w:rsid w:val="00C37B32"/>
    <w:rsid w:val="00C40924"/>
    <w:rsid w:val="00C41011"/>
    <w:rsid w:val="00C41C21"/>
    <w:rsid w:val="00C42592"/>
    <w:rsid w:val="00C42AFA"/>
    <w:rsid w:val="00C4424A"/>
    <w:rsid w:val="00C443E7"/>
    <w:rsid w:val="00C458F6"/>
    <w:rsid w:val="00C465FA"/>
    <w:rsid w:val="00C50CFF"/>
    <w:rsid w:val="00C53F01"/>
    <w:rsid w:val="00C561F1"/>
    <w:rsid w:val="00C56CA4"/>
    <w:rsid w:val="00C5703E"/>
    <w:rsid w:val="00C62704"/>
    <w:rsid w:val="00C62F51"/>
    <w:rsid w:val="00C63F1D"/>
    <w:rsid w:val="00C648C5"/>
    <w:rsid w:val="00C710C9"/>
    <w:rsid w:val="00C7114F"/>
    <w:rsid w:val="00C7233D"/>
    <w:rsid w:val="00C74B7B"/>
    <w:rsid w:val="00C74FA1"/>
    <w:rsid w:val="00C753E0"/>
    <w:rsid w:val="00C76D40"/>
    <w:rsid w:val="00C76DF7"/>
    <w:rsid w:val="00C77E32"/>
    <w:rsid w:val="00C81837"/>
    <w:rsid w:val="00C82C52"/>
    <w:rsid w:val="00C83006"/>
    <w:rsid w:val="00C83C93"/>
    <w:rsid w:val="00C86EAB"/>
    <w:rsid w:val="00C87AB5"/>
    <w:rsid w:val="00C9132E"/>
    <w:rsid w:val="00C92007"/>
    <w:rsid w:val="00CA0619"/>
    <w:rsid w:val="00CA1BBA"/>
    <w:rsid w:val="00CA1DC1"/>
    <w:rsid w:val="00CA302E"/>
    <w:rsid w:val="00CA3835"/>
    <w:rsid w:val="00CA5D36"/>
    <w:rsid w:val="00CA692C"/>
    <w:rsid w:val="00CA6B91"/>
    <w:rsid w:val="00CB0A07"/>
    <w:rsid w:val="00CB1A6C"/>
    <w:rsid w:val="00CB2391"/>
    <w:rsid w:val="00CB457B"/>
    <w:rsid w:val="00CB5599"/>
    <w:rsid w:val="00CB585C"/>
    <w:rsid w:val="00CB5C50"/>
    <w:rsid w:val="00CB6862"/>
    <w:rsid w:val="00CB7139"/>
    <w:rsid w:val="00CC0703"/>
    <w:rsid w:val="00CC30FD"/>
    <w:rsid w:val="00CC669B"/>
    <w:rsid w:val="00CC7E8F"/>
    <w:rsid w:val="00CD0239"/>
    <w:rsid w:val="00CD1A87"/>
    <w:rsid w:val="00CD332F"/>
    <w:rsid w:val="00CD4337"/>
    <w:rsid w:val="00CD4EDC"/>
    <w:rsid w:val="00CD62F0"/>
    <w:rsid w:val="00CD7336"/>
    <w:rsid w:val="00CE3CBE"/>
    <w:rsid w:val="00CE4D3D"/>
    <w:rsid w:val="00CE7BB7"/>
    <w:rsid w:val="00CF0EBA"/>
    <w:rsid w:val="00CF1C77"/>
    <w:rsid w:val="00CF27AC"/>
    <w:rsid w:val="00CF3070"/>
    <w:rsid w:val="00CF345B"/>
    <w:rsid w:val="00CF6A92"/>
    <w:rsid w:val="00CF7697"/>
    <w:rsid w:val="00D01610"/>
    <w:rsid w:val="00D065A7"/>
    <w:rsid w:val="00D105E0"/>
    <w:rsid w:val="00D10C67"/>
    <w:rsid w:val="00D10EC3"/>
    <w:rsid w:val="00D11281"/>
    <w:rsid w:val="00D1211A"/>
    <w:rsid w:val="00D13FF3"/>
    <w:rsid w:val="00D144A1"/>
    <w:rsid w:val="00D16472"/>
    <w:rsid w:val="00D172E7"/>
    <w:rsid w:val="00D20512"/>
    <w:rsid w:val="00D22FAC"/>
    <w:rsid w:val="00D24D8D"/>
    <w:rsid w:val="00D24EDA"/>
    <w:rsid w:val="00D25CB2"/>
    <w:rsid w:val="00D25E44"/>
    <w:rsid w:val="00D2780C"/>
    <w:rsid w:val="00D31F70"/>
    <w:rsid w:val="00D331C8"/>
    <w:rsid w:val="00D34385"/>
    <w:rsid w:val="00D400FD"/>
    <w:rsid w:val="00D40897"/>
    <w:rsid w:val="00D408F8"/>
    <w:rsid w:val="00D44426"/>
    <w:rsid w:val="00D4588E"/>
    <w:rsid w:val="00D45E33"/>
    <w:rsid w:val="00D46025"/>
    <w:rsid w:val="00D465E3"/>
    <w:rsid w:val="00D50344"/>
    <w:rsid w:val="00D550F8"/>
    <w:rsid w:val="00D55B4F"/>
    <w:rsid w:val="00D5611F"/>
    <w:rsid w:val="00D565BD"/>
    <w:rsid w:val="00D6129B"/>
    <w:rsid w:val="00D627E8"/>
    <w:rsid w:val="00D62F4B"/>
    <w:rsid w:val="00D643CA"/>
    <w:rsid w:val="00D644D2"/>
    <w:rsid w:val="00D65225"/>
    <w:rsid w:val="00D65A2F"/>
    <w:rsid w:val="00D65F9E"/>
    <w:rsid w:val="00D70EFB"/>
    <w:rsid w:val="00D74921"/>
    <w:rsid w:val="00D77F55"/>
    <w:rsid w:val="00D806A7"/>
    <w:rsid w:val="00D810C7"/>
    <w:rsid w:val="00D8131C"/>
    <w:rsid w:val="00D815AA"/>
    <w:rsid w:val="00D81685"/>
    <w:rsid w:val="00D817F9"/>
    <w:rsid w:val="00D82D33"/>
    <w:rsid w:val="00D8389B"/>
    <w:rsid w:val="00D83A0B"/>
    <w:rsid w:val="00D84373"/>
    <w:rsid w:val="00D846A7"/>
    <w:rsid w:val="00D846E6"/>
    <w:rsid w:val="00D85D4C"/>
    <w:rsid w:val="00D8686C"/>
    <w:rsid w:val="00D90621"/>
    <w:rsid w:val="00D91D61"/>
    <w:rsid w:val="00D9245A"/>
    <w:rsid w:val="00D92FDB"/>
    <w:rsid w:val="00D93802"/>
    <w:rsid w:val="00D93A53"/>
    <w:rsid w:val="00D93DC5"/>
    <w:rsid w:val="00D958DB"/>
    <w:rsid w:val="00D97092"/>
    <w:rsid w:val="00DA364C"/>
    <w:rsid w:val="00DA3A0D"/>
    <w:rsid w:val="00DA51C5"/>
    <w:rsid w:val="00DA5FBF"/>
    <w:rsid w:val="00DA764E"/>
    <w:rsid w:val="00DA7FA1"/>
    <w:rsid w:val="00DB074D"/>
    <w:rsid w:val="00DB0FB8"/>
    <w:rsid w:val="00DB1E54"/>
    <w:rsid w:val="00DB5264"/>
    <w:rsid w:val="00DB6580"/>
    <w:rsid w:val="00DB6E69"/>
    <w:rsid w:val="00DC01BD"/>
    <w:rsid w:val="00DC2F0E"/>
    <w:rsid w:val="00DC3B3C"/>
    <w:rsid w:val="00DC4596"/>
    <w:rsid w:val="00DC48EB"/>
    <w:rsid w:val="00DC6DE6"/>
    <w:rsid w:val="00DC6FB1"/>
    <w:rsid w:val="00DC7352"/>
    <w:rsid w:val="00DC7FDB"/>
    <w:rsid w:val="00DD0E91"/>
    <w:rsid w:val="00DD24F8"/>
    <w:rsid w:val="00DD3EEC"/>
    <w:rsid w:val="00DD5AAA"/>
    <w:rsid w:val="00DD5EC6"/>
    <w:rsid w:val="00DD60A9"/>
    <w:rsid w:val="00DD6DF8"/>
    <w:rsid w:val="00DD711E"/>
    <w:rsid w:val="00DE30E6"/>
    <w:rsid w:val="00DE32F7"/>
    <w:rsid w:val="00DE6BEA"/>
    <w:rsid w:val="00DE6F57"/>
    <w:rsid w:val="00DF0E05"/>
    <w:rsid w:val="00DF1412"/>
    <w:rsid w:val="00DF2765"/>
    <w:rsid w:val="00DF5046"/>
    <w:rsid w:val="00DF7725"/>
    <w:rsid w:val="00E00ED6"/>
    <w:rsid w:val="00E011FA"/>
    <w:rsid w:val="00E01473"/>
    <w:rsid w:val="00E025DB"/>
    <w:rsid w:val="00E030DA"/>
    <w:rsid w:val="00E034D7"/>
    <w:rsid w:val="00E10B53"/>
    <w:rsid w:val="00E11EB1"/>
    <w:rsid w:val="00E122D8"/>
    <w:rsid w:val="00E12B7C"/>
    <w:rsid w:val="00E14325"/>
    <w:rsid w:val="00E200A8"/>
    <w:rsid w:val="00E21F2C"/>
    <w:rsid w:val="00E2233D"/>
    <w:rsid w:val="00E23704"/>
    <w:rsid w:val="00E25605"/>
    <w:rsid w:val="00E25C37"/>
    <w:rsid w:val="00E27375"/>
    <w:rsid w:val="00E27421"/>
    <w:rsid w:val="00E2753A"/>
    <w:rsid w:val="00E3034B"/>
    <w:rsid w:val="00E3127E"/>
    <w:rsid w:val="00E31F55"/>
    <w:rsid w:val="00E32C20"/>
    <w:rsid w:val="00E354A6"/>
    <w:rsid w:val="00E356DF"/>
    <w:rsid w:val="00E35BAA"/>
    <w:rsid w:val="00E3735D"/>
    <w:rsid w:val="00E37AB8"/>
    <w:rsid w:val="00E410B4"/>
    <w:rsid w:val="00E4330B"/>
    <w:rsid w:val="00E433A9"/>
    <w:rsid w:val="00E4434D"/>
    <w:rsid w:val="00E46B76"/>
    <w:rsid w:val="00E46D5A"/>
    <w:rsid w:val="00E4738B"/>
    <w:rsid w:val="00E5083D"/>
    <w:rsid w:val="00E50AF1"/>
    <w:rsid w:val="00E50E87"/>
    <w:rsid w:val="00E50F4E"/>
    <w:rsid w:val="00E5114C"/>
    <w:rsid w:val="00E5175A"/>
    <w:rsid w:val="00E51E70"/>
    <w:rsid w:val="00E52AA4"/>
    <w:rsid w:val="00E52B70"/>
    <w:rsid w:val="00E5500C"/>
    <w:rsid w:val="00E55793"/>
    <w:rsid w:val="00E55A91"/>
    <w:rsid w:val="00E560C3"/>
    <w:rsid w:val="00E567FF"/>
    <w:rsid w:val="00E61698"/>
    <w:rsid w:val="00E62298"/>
    <w:rsid w:val="00E628E9"/>
    <w:rsid w:val="00E631C4"/>
    <w:rsid w:val="00E63C99"/>
    <w:rsid w:val="00E6548A"/>
    <w:rsid w:val="00E703B4"/>
    <w:rsid w:val="00E72CC5"/>
    <w:rsid w:val="00E747CA"/>
    <w:rsid w:val="00E7557D"/>
    <w:rsid w:val="00E77BAE"/>
    <w:rsid w:val="00E81F94"/>
    <w:rsid w:val="00E86299"/>
    <w:rsid w:val="00E86409"/>
    <w:rsid w:val="00E871A0"/>
    <w:rsid w:val="00E874A9"/>
    <w:rsid w:val="00E875C5"/>
    <w:rsid w:val="00E94325"/>
    <w:rsid w:val="00E95EF8"/>
    <w:rsid w:val="00E96155"/>
    <w:rsid w:val="00E9629F"/>
    <w:rsid w:val="00E96972"/>
    <w:rsid w:val="00E96E66"/>
    <w:rsid w:val="00E97EB8"/>
    <w:rsid w:val="00EA19CD"/>
    <w:rsid w:val="00EA22B6"/>
    <w:rsid w:val="00EA3024"/>
    <w:rsid w:val="00EA66F4"/>
    <w:rsid w:val="00EA7849"/>
    <w:rsid w:val="00EB1FB6"/>
    <w:rsid w:val="00EB31C2"/>
    <w:rsid w:val="00EB35C5"/>
    <w:rsid w:val="00EB485E"/>
    <w:rsid w:val="00EB4945"/>
    <w:rsid w:val="00EB4A74"/>
    <w:rsid w:val="00EB7583"/>
    <w:rsid w:val="00EC25EB"/>
    <w:rsid w:val="00EC2F7F"/>
    <w:rsid w:val="00EC6E8E"/>
    <w:rsid w:val="00ED0227"/>
    <w:rsid w:val="00ED369D"/>
    <w:rsid w:val="00ED4D4E"/>
    <w:rsid w:val="00ED5486"/>
    <w:rsid w:val="00ED6CAE"/>
    <w:rsid w:val="00EE102B"/>
    <w:rsid w:val="00EE1C0F"/>
    <w:rsid w:val="00EE299A"/>
    <w:rsid w:val="00EE378E"/>
    <w:rsid w:val="00EE5373"/>
    <w:rsid w:val="00EE556E"/>
    <w:rsid w:val="00EE59F7"/>
    <w:rsid w:val="00EF0012"/>
    <w:rsid w:val="00EF0DF4"/>
    <w:rsid w:val="00EF1AAB"/>
    <w:rsid w:val="00EF27AA"/>
    <w:rsid w:val="00EF3F01"/>
    <w:rsid w:val="00EF5D33"/>
    <w:rsid w:val="00EF63DF"/>
    <w:rsid w:val="00EF6B94"/>
    <w:rsid w:val="00EF7C1A"/>
    <w:rsid w:val="00F00F56"/>
    <w:rsid w:val="00F024B4"/>
    <w:rsid w:val="00F03130"/>
    <w:rsid w:val="00F04AEC"/>
    <w:rsid w:val="00F04C5F"/>
    <w:rsid w:val="00F0572B"/>
    <w:rsid w:val="00F06A70"/>
    <w:rsid w:val="00F079AA"/>
    <w:rsid w:val="00F106F4"/>
    <w:rsid w:val="00F12639"/>
    <w:rsid w:val="00F1356F"/>
    <w:rsid w:val="00F13C47"/>
    <w:rsid w:val="00F14565"/>
    <w:rsid w:val="00F16C75"/>
    <w:rsid w:val="00F177E4"/>
    <w:rsid w:val="00F178D6"/>
    <w:rsid w:val="00F20980"/>
    <w:rsid w:val="00F23E0E"/>
    <w:rsid w:val="00F24804"/>
    <w:rsid w:val="00F2485E"/>
    <w:rsid w:val="00F259EA"/>
    <w:rsid w:val="00F264D5"/>
    <w:rsid w:val="00F31CDB"/>
    <w:rsid w:val="00F3261D"/>
    <w:rsid w:val="00F32666"/>
    <w:rsid w:val="00F34249"/>
    <w:rsid w:val="00F34FA5"/>
    <w:rsid w:val="00F36207"/>
    <w:rsid w:val="00F3621C"/>
    <w:rsid w:val="00F364A2"/>
    <w:rsid w:val="00F376D1"/>
    <w:rsid w:val="00F37F38"/>
    <w:rsid w:val="00F40222"/>
    <w:rsid w:val="00F4038C"/>
    <w:rsid w:val="00F40E38"/>
    <w:rsid w:val="00F421D4"/>
    <w:rsid w:val="00F428BE"/>
    <w:rsid w:val="00F43ECA"/>
    <w:rsid w:val="00F46A36"/>
    <w:rsid w:val="00F46EB9"/>
    <w:rsid w:val="00F50104"/>
    <w:rsid w:val="00F50783"/>
    <w:rsid w:val="00F5236E"/>
    <w:rsid w:val="00F52E8D"/>
    <w:rsid w:val="00F566DB"/>
    <w:rsid w:val="00F6234B"/>
    <w:rsid w:val="00F67935"/>
    <w:rsid w:val="00F71C31"/>
    <w:rsid w:val="00F73455"/>
    <w:rsid w:val="00F73DE2"/>
    <w:rsid w:val="00F7417E"/>
    <w:rsid w:val="00F753CD"/>
    <w:rsid w:val="00F77308"/>
    <w:rsid w:val="00F802CE"/>
    <w:rsid w:val="00F81A9B"/>
    <w:rsid w:val="00F822A1"/>
    <w:rsid w:val="00F856D8"/>
    <w:rsid w:val="00F856D9"/>
    <w:rsid w:val="00F860E0"/>
    <w:rsid w:val="00F8721E"/>
    <w:rsid w:val="00F910D1"/>
    <w:rsid w:val="00F923CE"/>
    <w:rsid w:val="00F93B71"/>
    <w:rsid w:val="00F9492A"/>
    <w:rsid w:val="00F97F58"/>
    <w:rsid w:val="00FA00BA"/>
    <w:rsid w:val="00FA06DD"/>
    <w:rsid w:val="00FA28B5"/>
    <w:rsid w:val="00FA579C"/>
    <w:rsid w:val="00FA6D77"/>
    <w:rsid w:val="00FA7E7D"/>
    <w:rsid w:val="00FB0B73"/>
    <w:rsid w:val="00FB21EF"/>
    <w:rsid w:val="00FB2E46"/>
    <w:rsid w:val="00FB4DCB"/>
    <w:rsid w:val="00FB7F3A"/>
    <w:rsid w:val="00FC1BCF"/>
    <w:rsid w:val="00FC5800"/>
    <w:rsid w:val="00FD062C"/>
    <w:rsid w:val="00FD06BF"/>
    <w:rsid w:val="00FD22E0"/>
    <w:rsid w:val="00FD2443"/>
    <w:rsid w:val="00FD2834"/>
    <w:rsid w:val="00FD3015"/>
    <w:rsid w:val="00FD336A"/>
    <w:rsid w:val="00FD35F5"/>
    <w:rsid w:val="00FD40DF"/>
    <w:rsid w:val="00FD5637"/>
    <w:rsid w:val="00FE01A3"/>
    <w:rsid w:val="00FE0312"/>
    <w:rsid w:val="00FE1403"/>
    <w:rsid w:val="00FE3C20"/>
    <w:rsid w:val="00FE7B29"/>
    <w:rsid w:val="00FE7BA5"/>
    <w:rsid w:val="00FE7E6B"/>
    <w:rsid w:val="00FF0FAA"/>
    <w:rsid w:val="00FF2DBD"/>
    <w:rsid w:val="00FF35BA"/>
    <w:rsid w:val="00FF4D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114C"/>
    <w:pPr>
      <w:spacing w:after="200" w:line="276" w:lineRule="auto"/>
    </w:pPr>
  </w:style>
  <w:style w:type="paragraph" w:styleId="1">
    <w:name w:val="heading 1"/>
    <w:basedOn w:val="a"/>
    <w:next w:val="a"/>
    <w:link w:val="10"/>
    <w:uiPriority w:val="99"/>
    <w:qFormat/>
    <w:rsid w:val="00D65225"/>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9"/>
    <w:qFormat/>
    <w:rsid w:val="00B12C3C"/>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9"/>
    <w:qFormat/>
    <w:rsid w:val="00E25C37"/>
    <w:pPr>
      <w:keepNext/>
      <w:spacing w:before="240" w:after="60"/>
      <w:outlineLvl w:val="2"/>
    </w:pPr>
    <w:rPr>
      <w:rFonts w:ascii="Cambria" w:hAnsi="Cambria"/>
      <w:b/>
      <w:bCs/>
      <w:sz w:val="26"/>
      <w:szCs w:val="26"/>
    </w:rPr>
  </w:style>
  <w:style w:type="paragraph" w:styleId="5">
    <w:name w:val="heading 5"/>
    <w:basedOn w:val="a"/>
    <w:next w:val="a"/>
    <w:link w:val="50"/>
    <w:uiPriority w:val="99"/>
    <w:qFormat/>
    <w:rsid w:val="00497B22"/>
    <w:pPr>
      <w:keepNext/>
      <w:keepLines/>
      <w:spacing w:before="200" w:after="0"/>
      <w:outlineLvl w:val="4"/>
    </w:pPr>
    <w:rPr>
      <w:rFonts w:ascii="Cambria" w:hAnsi="Cambria"/>
      <w:color w:val="243F60"/>
    </w:rPr>
  </w:style>
  <w:style w:type="paragraph" w:styleId="6">
    <w:name w:val="heading 6"/>
    <w:basedOn w:val="a"/>
    <w:next w:val="a"/>
    <w:link w:val="60"/>
    <w:uiPriority w:val="99"/>
    <w:qFormat/>
    <w:rsid w:val="006E6EE6"/>
    <w:pPr>
      <w:keepNext/>
      <w:suppressAutoHyphens/>
      <w:spacing w:after="0" w:line="240" w:lineRule="auto"/>
      <w:ind w:left="4320" w:hanging="180"/>
      <w:outlineLvl w:val="5"/>
    </w:pPr>
    <w:rPr>
      <w:rFonts w:ascii="Times New Roman" w:hAnsi="Times New Roman"/>
      <w:b/>
      <w:bCs/>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65225"/>
    <w:rPr>
      <w:rFonts w:ascii="Cambria" w:hAnsi="Cambria" w:cs="Times New Roman"/>
      <w:b/>
      <w:bCs/>
      <w:color w:val="365F91"/>
      <w:sz w:val="28"/>
      <w:szCs w:val="28"/>
      <w:lang w:eastAsia="ru-RU"/>
    </w:rPr>
  </w:style>
  <w:style w:type="character" w:customStyle="1" w:styleId="20">
    <w:name w:val="Заголовок 2 Знак"/>
    <w:basedOn w:val="a0"/>
    <w:link w:val="2"/>
    <w:uiPriority w:val="99"/>
    <w:locked/>
    <w:rsid w:val="00B12C3C"/>
    <w:rPr>
      <w:rFonts w:ascii="Cambria" w:hAnsi="Cambria" w:cs="Times New Roman"/>
      <w:b/>
      <w:bCs/>
      <w:color w:val="4F81BD"/>
      <w:sz w:val="26"/>
      <w:szCs w:val="26"/>
    </w:rPr>
  </w:style>
  <w:style w:type="character" w:customStyle="1" w:styleId="30">
    <w:name w:val="Заголовок 3 Знак"/>
    <w:basedOn w:val="a0"/>
    <w:link w:val="3"/>
    <w:uiPriority w:val="99"/>
    <w:locked/>
    <w:rsid w:val="00E25C37"/>
    <w:rPr>
      <w:rFonts w:ascii="Cambria" w:hAnsi="Cambria" w:cs="Times New Roman"/>
      <w:b/>
      <w:bCs/>
      <w:sz w:val="26"/>
      <w:szCs w:val="26"/>
      <w:lang w:eastAsia="ru-RU"/>
    </w:rPr>
  </w:style>
  <w:style w:type="character" w:customStyle="1" w:styleId="50">
    <w:name w:val="Заголовок 5 Знак"/>
    <w:basedOn w:val="a0"/>
    <w:link w:val="5"/>
    <w:uiPriority w:val="99"/>
    <w:locked/>
    <w:rsid w:val="00497B22"/>
    <w:rPr>
      <w:rFonts w:ascii="Cambria" w:hAnsi="Cambria" w:cs="Times New Roman"/>
      <w:color w:val="243F60"/>
      <w:lang w:eastAsia="ru-RU"/>
    </w:rPr>
  </w:style>
  <w:style w:type="character" w:customStyle="1" w:styleId="60">
    <w:name w:val="Заголовок 6 Знак"/>
    <w:basedOn w:val="a0"/>
    <w:link w:val="6"/>
    <w:uiPriority w:val="99"/>
    <w:locked/>
    <w:rsid w:val="006E6EE6"/>
    <w:rPr>
      <w:rFonts w:ascii="Times New Roman" w:hAnsi="Times New Roman" w:cs="Times New Roman"/>
      <w:b/>
      <w:bCs/>
      <w:sz w:val="24"/>
      <w:szCs w:val="24"/>
      <w:lang w:eastAsia="zh-CN"/>
    </w:rPr>
  </w:style>
  <w:style w:type="paragraph" w:styleId="a3">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
    <w:link w:val="a4"/>
    <w:rsid w:val="00E25C37"/>
    <w:pPr>
      <w:tabs>
        <w:tab w:val="left" w:pos="6521"/>
      </w:tabs>
      <w:spacing w:after="0" w:line="240" w:lineRule="auto"/>
    </w:pPr>
    <w:rPr>
      <w:rFonts w:ascii="Times New Roman" w:hAnsi="Times New Roman"/>
      <w:b/>
      <w:bCs/>
      <w:noProof/>
      <w:sz w:val="24"/>
      <w:szCs w:val="24"/>
    </w:rPr>
  </w:style>
  <w:style w:type="character" w:customStyle="1" w:styleId="a4">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basedOn w:val="a0"/>
    <w:link w:val="a3"/>
    <w:locked/>
    <w:rsid w:val="00E25C37"/>
    <w:rPr>
      <w:rFonts w:ascii="Times New Roman" w:hAnsi="Times New Roman" w:cs="Times New Roman"/>
      <w:b/>
      <w:bCs/>
      <w:noProof/>
      <w:sz w:val="24"/>
      <w:szCs w:val="24"/>
      <w:lang w:eastAsia="ru-RU"/>
    </w:rPr>
  </w:style>
  <w:style w:type="paragraph" w:styleId="a5">
    <w:name w:val="No Spacing"/>
    <w:uiPriority w:val="99"/>
    <w:qFormat/>
    <w:rsid w:val="00E25C37"/>
    <w:pPr>
      <w:widowControl w:val="0"/>
      <w:suppressAutoHyphens/>
      <w:autoSpaceDE w:val="0"/>
      <w:ind w:firstLine="720"/>
      <w:jc w:val="both"/>
    </w:pPr>
    <w:rPr>
      <w:rFonts w:ascii="Arial" w:hAnsi="Arial" w:cs="Arial"/>
      <w:sz w:val="20"/>
      <w:szCs w:val="20"/>
      <w:lang w:eastAsia="ar-SA"/>
    </w:rPr>
  </w:style>
  <w:style w:type="paragraph" w:styleId="a6">
    <w:name w:val="Balloon Text"/>
    <w:basedOn w:val="a"/>
    <w:link w:val="a7"/>
    <w:uiPriority w:val="99"/>
    <w:rsid w:val="00E25C37"/>
    <w:pPr>
      <w:spacing w:after="0" w:line="240" w:lineRule="auto"/>
    </w:pPr>
    <w:rPr>
      <w:rFonts w:ascii="Tahoma" w:hAnsi="Tahoma" w:cs="Tahoma"/>
      <w:sz w:val="16"/>
      <w:szCs w:val="16"/>
    </w:rPr>
  </w:style>
  <w:style w:type="character" w:customStyle="1" w:styleId="a7">
    <w:name w:val="Текст выноски Знак"/>
    <w:basedOn w:val="a0"/>
    <w:link w:val="a6"/>
    <w:uiPriority w:val="99"/>
    <w:locked/>
    <w:rsid w:val="00E25C37"/>
    <w:rPr>
      <w:rFonts w:ascii="Tahoma" w:hAnsi="Tahoma" w:cs="Tahoma"/>
      <w:sz w:val="16"/>
      <w:szCs w:val="16"/>
      <w:lang w:eastAsia="ru-RU"/>
    </w:rPr>
  </w:style>
  <w:style w:type="paragraph" w:styleId="a8">
    <w:name w:val="List Paragraph"/>
    <w:basedOn w:val="a"/>
    <w:uiPriority w:val="99"/>
    <w:qFormat/>
    <w:rsid w:val="00E25C37"/>
    <w:pPr>
      <w:ind w:left="720"/>
      <w:contextualSpacing/>
    </w:pPr>
  </w:style>
  <w:style w:type="paragraph" w:customStyle="1" w:styleId="ConsPlusDocList">
    <w:name w:val="ConsPlusDocList"/>
    <w:next w:val="a"/>
    <w:uiPriority w:val="99"/>
    <w:rsid w:val="00E25C37"/>
    <w:pPr>
      <w:widowControl w:val="0"/>
      <w:suppressAutoHyphens/>
      <w:autoSpaceDE w:val="0"/>
    </w:pPr>
    <w:rPr>
      <w:rFonts w:ascii="Arial" w:hAnsi="Arial" w:cs="Arial"/>
      <w:kern w:val="1"/>
      <w:sz w:val="20"/>
      <w:szCs w:val="20"/>
      <w:lang w:eastAsia="zh-CN" w:bidi="hi-IN"/>
    </w:rPr>
  </w:style>
  <w:style w:type="paragraph" w:customStyle="1" w:styleId="31">
    <w:name w:val="Основной текст 31"/>
    <w:basedOn w:val="a"/>
    <w:uiPriority w:val="99"/>
    <w:rsid w:val="00587C8C"/>
    <w:pPr>
      <w:suppressAutoHyphens/>
      <w:spacing w:after="120" w:line="100" w:lineRule="atLeast"/>
    </w:pPr>
    <w:rPr>
      <w:rFonts w:ascii="Times New Roman" w:hAnsi="Times New Roman"/>
      <w:sz w:val="16"/>
      <w:szCs w:val="16"/>
      <w:lang w:eastAsia="zh-CN"/>
    </w:rPr>
  </w:style>
  <w:style w:type="paragraph" w:customStyle="1" w:styleId="ConsPlusTitle">
    <w:name w:val="ConsPlusTitle"/>
    <w:rsid w:val="00106698"/>
    <w:pPr>
      <w:widowControl w:val="0"/>
      <w:suppressAutoHyphens/>
      <w:autoSpaceDE w:val="0"/>
    </w:pPr>
    <w:rPr>
      <w:rFonts w:ascii="Arial" w:hAnsi="Arial" w:cs="Arial"/>
      <w:b/>
      <w:bCs/>
      <w:sz w:val="20"/>
      <w:szCs w:val="20"/>
      <w:lang w:eastAsia="ar-SA"/>
    </w:rPr>
  </w:style>
  <w:style w:type="character" w:customStyle="1" w:styleId="FontStyle12">
    <w:name w:val="Font Style12"/>
    <w:uiPriority w:val="99"/>
    <w:rsid w:val="00772408"/>
    <w:rPr>
      <w:rFonts w:ascii="Times New Roman" w:hAnsi="Times New Roman"/>
      <w:spacing w:val="-10"/>
      <w:sz w:val="24"/>
    </w:rPr>
  </w:style>
  <w:style w:type="character" w:customStyle="1" w:styleId="s4">
    <w:name w:val="s4"/>
    <w:basedOn w:val="a0"/>
    <w:uiPriority w:val="99"/>
    <w:rsid w:val="00772408"/>
    <w:rPr>
      <w:rFonts w:cs="Times New Roman"/>
    </w:rPr>
  </w:style>
  <w:style w:type="character" w:styleId="a9">
    <w:name w:val="Hyperlink"/>
    <w:basedOn w:val="a0"/>
    <w:uiPriority w:val="99"/>
    <w:rsid w:val="008E6B5D"/>
    <w:rPr>
      <w:rFonts w:cs="Times New Roman"/>
      <w:color w:val="000080"/>
      <w:u w:val="single"/>
    </w:rPr>
  </w:style>
  <w:style w:type="paragraph" w:customStyle="1" w:styleId="ConsPlusNormal">
    <w:name w:val="ConsPlusNormal"/>
    <w:rsid w:val="008E6B5D"/>
    <w:pPr>
      <w:widowControl w:val="0"/>
      <w:suppressAutoHyphens/>
      <w:autoSpaceDE w:val="0"/>
      <w:ind w:firstLine="720"/>
    </w:pPr>
    <w:rPr>
      <w:rFonts w:ascii="Arial" w:hAnsi="Arial" w:cs="Arial"/>
      <w:sz w:val="20"/>
      <w:szCs w:val="20"/>
      <w:lang w:eastAsia="zh-CN"/>
    </w:rPr>
  </w:style>
  <w:style w:type="paragraph" w:customStyle="1" w:styleId="ConsPlusNonformat">
    <w:name w:val="ConsPlusNonformat"/>
    <w:uiPriority w:val="99"/>
    <w:rsid w:val="006075B2"/>
    <w:pPr>
      <w:widowControl w:val="0"/>
      <w:autoSpaceDE w:val="0"/>
      <w:autoSpaceDN w:val="0"/>
      <w:adjustRightInd w:val="0"/>
    </w:pPr>
    <w:rPr>
      <w:rFonts w:ascii="Courier New" w:hAnsi="Courier New" w:cs="Courier New"/>
      <w:sz w:val="20"/>
      <w:szCs w:val="20"/>
    </w:rPr>
  </w:style>
  <w:style w:type="paragraph" w:customStyle="1" w:styleId="ConsPlusCell">
    <w:name w:val="ConsPlusCell"/>
    <w:uiPriority w:val="99"/>
    <w:rsid w:val="006C3E1A"/>
    <w:pPr>
      <w:widowControl w:val="0"/>
      <w:autoSpaceDE w:val="0"/>
      <w:autoSpaceDN w:val="0"/>
      <w:adjustRightInd w:val="0"/>
    </w:pPr>
    <w:rPr>
      <w:rFonts w:ascii="Arial" w:hAnsi="Arial" w:cs="Arial"/>
      <w:sz w:val="20"/>
      <w:szCs w:val="20"/>
    </w:rPr>
  </w:style>
  <w:style w:type="paragraph" w:styleId="HTML">
    <w:name w:val="HTML Preformatted"/>
    <w:basedOn w:val="a"/>
    <w:link w:val="HTML0"/>
    <w:uiPriority w:val="99"/>
    <w:rsid w:val="00EC2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locked/>
    <w:rsid w:val="00EC2F7F"/>
    <w:rPr>
      <w:rFonts w:ascii="Courier New" w:hAnsi="Courier New" w:cs="Courier New"/>
      <w:sz w:val="20"/>
      <w:szCs w:val="20"/>
      <w:lang w:eastAsia="ru-RU"/>
    </w:rPr>
  </w:style>
  <w:style w:type="character" w:customStyle="1" w:styleId="11">
    <w:name w:val="Основной шрифт абзаца1"/>
    <w:uiPriority w:val="99"/>
    <w:rsid w:val="002D66EF"/>
  </w:style>
  <w:style w:type="character" w:styleId="aa">
    <w:name w:val="Emphasis"/>
    <w:basedOn w:val="a0"/>
    <w:uiPriority w:val="99"/>
    <w:qFormat/>
    <w:rsid w:val="002D66EF"/>
    <w:rPr>
      <w:rFonts w:cs="Times New Roman"/>
      <w:i/>
    </w:rPr>
  </w:style>
  <w:style w:type="paragraph" w:customStyle="1" w:styleId="ab">
    <w:name w:val="Текст в заданном формате"/>
    <w:basedOn w:val="a"/>
    <w:uiPriority w:val="99"/>
    <w:rsid w:val="00497B22"/>
    <w:pPr>
      <w:suppressAutoHyphens/>
      <w:spacing w:after="0" w:line="240" w:lineRule="auto"/>
    </w:pPr>
    <w:rPr>
      <w:rFonts w:ascii="Courier New" w:eastAsia="NSimSun" w:hAnsi="Courier New" w:cs="Courier New"/>
      <w:sz w:val="20"/>
      <w:szCs w:val="20"/>
      <w:lang w:eastAsia="zh-CN"/>
    </w:rPr>
  </w:style>
  <w:style w:type="character" w:styleId="ac">
    <w:name w:val="Strong"/>
    <w:basedOn w:val="a0"/>
    <w:uiPriority w:val="99"/>
    <w:qFormat/>
    <w:rsid w:val="00DC7FDB"/>
    <w:rPr>
      <w:rFonts w:cs="Times New Roman"/>
      <w:b/>
    </w:rPr>
  </w:style>
  <w:style w:type="paragraph" w:styleId="ad">
    <w:name w:val="Normal (Web)"/>
    <w:basedOn w:val="a"/>
    <w:uiPriority w:val="99"/>
    <w:rsid w:val="00DC7FDB"/>
    <w:pPr>
      <w:spacing w:before="280" w:after="280" w:line="240" w:lineRule="auto"/>
    </w:pPr>
    <w:rPr>
      <w:rFonts w:ascii="Verdana" w:hAnsi="Verdana" w:cs="Verdana"/>
      <w:sz w:val="20"/>
      <w:szCs w:val="20"/>
      <w:lang w:eastAsia="zh-CN"/>
    </w:rPr>
  </w:style>
  <w:style w:type="paragraph" w:customStyle="1" w:styleId="western">
    <w:name w:val="western"/>
    <w:basedOn w:val="a"/>
    <w:uiPriority w:val="99"/>
    <w:rsid w:val="00DC7FDB"/>
    <w:pPr>
      <w:suppressAutoHyphens/>
      <w:spacing w:before="280" w:after="280" w:line="240" w:lineRule="auto"/>
    </w:pPr>
    <w:rPr>
      <w:rFonts w:ascii="Times New Roman" w:hAnsi="Times New Roman"/>
      <w:sz w:val="24"/>
      <w:szCs w:val="24"/>
      <w:lang w:eastAsia="zh-CN"/>
    </w:rPr>
  </w:style>
  <w:style w:type="paragraph" w:customStyle="1" w:styleId="22">
    <w:name w:val="Основной текст с отступом 22"/>
    <w:basedOn w:val="a"/>
    <w:uiPriority w:val="99"/>
    <w:rsid w:val="00DC7FDB"/>
    <w:pPr>
      <w:suppressAutoHyphens/>
      <w:spacing w:after="120" w:line="480" w:lineRule="auto"/>
      <w:ind w:left="283"/>
    </w:pPr>
    <w:rPr>
      <w:rFonts w:ascii="Times New Roman" w:hAnsi="Times New Roman"/>
      <w:sz w:val="24"/>
      <w:szCs w:val="24"/>
      <w:lang w:eastAsia="zh-CN"/>
    </w:rPr>
  </w:style>
  <w:style w:type="paragraph" w:customStyle="1" w:styleId="ae">
    <w:name w:val="Заголовок"/>
    <w:basedOn w:val="a"/>
    <w:next w:val="a3"/>
    <w:uiPriority w:val="99"/>
    <w:rsid w:val="006E6EE6"/>
    <w:pPr>
      <w:keepNext/>
      <w:suppressAutoHyphens/>
      <w:spacing w:before="240" w:after="120" w:line="240" w:lineRule="auto"/>
    </w:pPr>
    <w:rPr>
      <w:rFonts w:ascii="Arial" w:eastAsia="Arial Unicode MS" w:hAnsi="Arial" w:cs="Mangal"/>
      <w:sz w:val="28"/>
      <w:szCs w:val="28"/>
      <w:lang w:eastAsia="zh-CN"/>
    </w:rPr>
  </w:style>
  <w:style w:type="character" w:customStyle="1" w:styleId="WW8Num1z0">
    <w:name w:val="WW8Num1z0"/>
    <w:uiPriority w:val="99"/>
    <w:rsid w:val="006E6EE6"/>
  </w:style>
  <w:style w:type="character" w:customStyle="1" w:styleId="WW8Num1z1">
    <w:name w:val="WW8Num1z1"/>
    <w:uiPriority w:val="99"/>
    <w:rsid w:val="006E6EE6"/>
  </w:style>
  <w:style w:type="character" w:customStyle="1" w:styleId="WW8Num1z2">
    <w:name w:val="WW8Num1z2"/>
    <w:uiPriority w:val="99"/>
    <w:rsid w:val="006E6EE6"/>
  </w:style>
  <w:style w:type="character" w:customStyle="1" w:styleId="WW8Num1z3">
    <w:name w:val="WW8Num1z3"/>
    <w:uiPriority w:val="99"/>
    <w:rsid w:val="006E6EE6"/>
  </w:style>
  <w:style w:type="character" w:customStyle="1" w:styleId="WW8Num1z4">
    <w:name w:val="WW8Num1z4"/>
    <w:uiPriority w:val="99"/>
    <w:rsid w:val="006E6EE6"/>
  </w:style>
  <w:style w:type="character" w:customStyle="1" w:styleId="WW8Num1z5">
    <w:name w:val="WW8Num1z5"/>
    <w:uiPriority w:val="99"/>
    <w:rsid w:val="006E6EE6"/>
  </w:style>
  <w:style w:type="character" w:customStyle="1" w:styleId="WW8Num1z6">
    <w:name w:val="WW8Num1z6"/>
    <w:uiPriority w:val="99"/>
    <w:rsid w:val="006E6EE6"/>
  </w:style>
  <w:style w:type="character" w:customStyle="1" w:styleId="WW8Num1z7">
    <w:name w:val="WW8Num1z7"/>
    <w:uiPriority w:val="99"/>
    <w:rsid w:val="006E6EE6"/>
  </w:style>
  <w:style w:type="character" w:customStyle="1" w:styleId="WW8Num1z8">
    <w:name w:val="WW8Num1z8"/>
    <w:uiPriority w:val="99"/>
    <w:rsid w:val="006E6EE6"/>
  </w:style>
  <w:style w:type="character" w:customStyle="1" w:styleId="WW8Num2z0">
    <w:name w:val="WW8Num2z0"/>
    <w:uiPriority w:val="99"/>
    <w:rsid w:val="006E6EE6"/>
  </w:style>
  <w:style w:type="character" w:customStyle="1" w:styleId="WW8Num2z1">
    <w:name w:val="WW8Num2z1"/>
    <w:uiPriority w:val="99"/>
    <w:rsid w:val="006E6EE6"/>
  </w:style>
  <w:style w:type="character" w:customStyle="1" w:styleId="WW8Num2z2">
    <w:name w:val="WW8Num2z2"/>
    <w:uiPriority w:val="99"/>
    <w:rsid w:val="006E6EE6"/>
  </w:style>
  <w:style w:type="character" w:customStyle="1" w:styleId="WW8Num2z3">
    <w:name w:val="WW8Num2z3"/>
    <w:uiPriority w:val="99"/>
    <w:rsid w:val="006E6EE6"/>
  </w:style>
  <w:style w:type="character" w:customStyle="1" w:styleId="WW8Num2z4">
    <w:name w:val="WW8Num2z4"/>
    <w:uiPriority w:val="99"/>
    <w:rsid w:val="006E6EE6"/>
  </w:style>
  <w:style w:type="character" w:customStyle="1" w:styleId="WW8Num2z5">
    <w:name w:val="WW8Num2z5"/>
    <w:uiPriority w:val="99"/>
    <w:rsid w:val="006E6EE6"/>
  </w:style>
  <w:style w:type="character" w:customStyle="1" w:styleId="WW8Num2z6">
    <w:name w:val="WW8Num2z6"/>
    <w:uiPriority w:val="99"/>
    <w:rsid w:val="006E6EE6"/>
  </w:style>
  <w:style w:type="character" w:customStyle="1" w:styleId="WW8Num2z7">
    <w:name w:val="WW8Num2z7"/>
    <w:uiPriority w:val="99"/>
    <w:rsid w:val="006E6EE6"/>
  </w:style>
  <w:style w:type="character" w:customStyle="1" w:styleId="WW8Num2z8">
    <w:name w:val="WW8Num2z8"/>
    <w:uiPriority w:val="99"/>
    <w:rsid w:val="006E6EE6"/>
  </w:style>
  <w:style w:type="character" w:customStyle="1" w:styleId="WW8Num3z0">
    <w:name w:val="WW8Num3z0"/>
    <w:uiPriority w:val="99"/>
    <w:rsid w:val="006E6EE6"/>
    <w:rPr>
      <w:rFonts w:ascii="Symbol" w:hAnsi="Symbol"/>
    </w:rPr>
  </w:style>
  <w:style w:type="character" w:customStyle="1" w:styleId="WW8Num3z1">
    <w:name w:val="WW8Num3z1"/>
    <w:uiPriority w:val="99"/>
    <w:rsid w:val="006E6EE6"/>
    <w:rPr>
      <w:rFonts w:ascii="Courier New" w:hAnsi="Courier New"/>
    </w:rPr>
  </w:style>
  <w:style w:type="character" w:customStyle="1" w:styleId="WW8Num3z2">
    <w:name w:val="WW8Num3z2"/>
    <w:uiPriority w:val="99"/>
    <w:rsid w:val="006E6EE6"/>
    <w:rPr>
      <w:rFonts w:ascii="Wingdings" w:hAnsi="Wingdings"/>
    </w:rPr>
  </w:style>
  <w:style w:type="character" w:customStyle="1" w:styleId="WW8Num3z3">
    <w:name w:val="WW8Num3z3"/>
    <w:uiPriority w:val="99"/>
    <w:rsid w:val="006E6EE6"/>
  </w:style>
  <w:style w:type="character" w:customStyle="1" w:styleId="WW8Num3z4">
    <w:name w:val="WW8Num3z4"/>
    <w:uiPriority w:val="99"/>
    <w:rsid w:val="006E6EE6"/>
  </w:style>
  <w:style w:type="character" w:customStyle="1" w:styleId="WW8Num3z5">
    <w:name w:val="WW8Num3z5"/>
    <w:uiPriority w:val="99"/>
    <w:rsid w:val="006E6EE6"/>
  </w:style>
  <w:style w:type="character" w:customStyle="1" w:styleId="WW8Num3z6">
    <w:name w:val="WW8Num3z6"/>
    <w:uiPriority w:val="99"/>
    <w:rsid w:val="006E6EE6"/>
  </w:style>
  <w:style w:type="character" w:customStyle="1" w:styleId="WW8Num3z7">
    <w:name w:val="WW8Num3z7"/>
    <w:uiPriority w:val="99"/>
    <w:rsid w:val="006E6EE6"/>
  </w:style>
  <w:style w:type="character" w:customStyle="1" w:styleId="WW8Num3z8">
    <w:name w:val="WW8Num3z8"/>
    <w:uiPriority w:val="99"/>
    <w:rsid w:val="006E6EE6"/>
  </w:style>
  <w:style w:type="character" w:customStyle="1" w:styleId="WW8Num4z0">
    <w:name w:val="WW8Num4z0"/>
    <w:uiPriority w:val="99"/>
    <w:rsid w:val="006E6EE6"/>
    <w:rPr>
      <w:rFonts w:ascii="Symbol" w:hAnsi="Symbol"/>
      <w:color w:val="000000"/>
      <w:sz w:val="28"/>
      <w:shd w:val="clear" w:color="auto" w:fill="FFFFFF"/>
    </w:rPr>
  </w:style>
  <w:style w:type="character" w:customStyle="1" w:styleId="WW8Num5z0">
    <w:name w:val="WW8Num5z0"/>
    <w:uiPriority w:val="99"/>
    <w:rsid w:val="006E6EE6"/>
    <w:rPr>
      <w:color w:val="auto"/>
    </w:rPr>
  </w:style>
  <w:style w:type="character" w:customStyle="1" w:styleId="WW8Num5z1">
    <w:name w:val="WW8Num5z1"/>
    <w:uiPriority w:val="99"/>
    <w:rsid w:val="006E6EE6"/>
  </w:style>
  <w:style w:type="character" w:customStyle="1" w:styleId="WW8Num5z2">
    <w:name w:val="WW8Num5z2"/>
    <w:uiPriority w:val="99"/>
    <w:rsid w:val="006E6EE6"/>
  </w:style>
  <w:style w:type="character" w:customStyle="1" w:styleId="WW8Num5z3">
    <w:name w:val="WW8Num5z3"/>
    <w:uiPriority w:val="99"/>
    <w:rsid w:val="006E6EE6"/>
  </w:style>
  <w:style w:type="character" w:customStyle="1" w:styleId="WW8Num5z4">
    <w:name w:val="WW8Num5z4"/>
    <w:uiPriority w:val="99"/>
    <w:rsid w:val="006E6EE6"/>
  </w:style>
  <w:style w:type="character" w:customStyle="1" w:styleId="WW8Num5z5">
    <w:name w:val="WW8Num5z5"/>
    <w:uiPriority w:val="99"/>
    <w:rsid w:val="006E6EE6"/>
  </w:style>
  <w:style w:type="character" w:customStyle="1" w:styleId="WW8Num5z6">
    <w:name w:val="WW8Num5z6"/>
    <w:uiPriority w:val="99"/>
    <w:rsid w:val="006E6EE6"/>
  </w:style>
  <w:style w:type="character" w:customStyle="1" w:styleId="WW8Num5z7">
    <w:name w:val="WW8Num5z7"/>
    <w:uiPriority w:val="99"/>
    <w:rsid w:val="006E6EE6"/>
  </w:style>
  <w:style w:type="character" w:customStyle="1" w:styleId="WW8Num5z8">
    <w:name w:val="WW8Num5z8"/>
    <w:uiPriority w:val="99"/>
    <w:rsid w:val="006E6EE6"/>
  </w:style>
  <w:style w:type="character" w:customStyle="1" w:styleId="WW8Num6z0">
    <w:name w:val="WW8Num6z0"/>
    <w:uiPriority w:val="99"/>
    <w:rsid w:val="006E6EE6"/>
    <w:rPr>
      <w:color w:val="auto"/>
    </w:rPr>
  </w:style>
  <w:style w:type="character" w:customStyle="1" w:styleId="WW8Num6z1">
    <w:name w:val="WW8Num6z1"/>
    <w:uiPriority w:val="99"/>
    <w:rsid w:val="006E6EE6"/>
  </w:style>
  <w:style w:type="character" w:customStyle="1" w:styleId="WW8Num6z2">
    <w:name w:val="WW8Num6z2"/>
    <w:uiPriority w:val="99"/>
    <w:rsid w:val="006E6EE6"/>
  </w:style>
  <w:style w:type="character" w:customStyle="1" w:styleId="WW8Num6z3">
    <w:name w:val="WW8Num6z3"/>
    <w:uiPriority w:val="99"/>
    <w:rsid w:val="006E6EE6"/>
  </w:style>
  <w:style w:type="character" w:customStyle="1" w:styleId="WW8Num6z4">
    <w:name w:val="WW8Num6z4"/>
    <w:uiPriority w:val="99"/>
    <w:rsid w:val="006E6EE6"/>
  </w:style>
  <w:style w:type="character" w:customStyle="1" w:styleId="WW8Num6z5">
    <w:name w:val="WW8Num6z5"/>
    <w:uiPriority w:val="99"/>
    <w:rsid w:val="006E6EE6"/>
  </w:style>
  <w:style w:type="character" w:customStyle="1" w:styleId="WW8Num6z6">
    <w:name w:val="WW8Num6z6"/>
    <w:uiPriority w:val="99"/>
    <w:rsid w:val="006E6EE6"/>
  </w:style>
  <w:style w:type="character" w:customStyle="1" w:styleId="WW8Num6z7">
    <w:name w:val="WW8Num6z7"/>
    <w:uiPriority w:val="99"/>
    <w:rsid w:val="006E6EE6"/>
  </w:style>
  <w:style w:type="character" w:customStyle="1" w:styleId="WW8Num6z8">
    <w:name w:val="WW8Num6z8"/>
    <w:uiPriority w:val="99"/>
    <w:rsid w:val="006E6EE6"/>
  </w:style>
  <w:style w:type="character" w:customStyle="1" w:styleId="61">
    <w:name w:val="Основной шрифт абзаца6"/>
    <w:uiPriority w:val="99"/>
    <w:rsid w:val="006E6EE6"/>
  </w:style>
  <w:style w:type="character" w:customStyle="1" w:styleId="51">
    <w:name w:val="Основной шрифт абзаца5"/>
    <w:uiPriority w:val="99"/>
    <w:rsid w:val="006E6EE6"/>
  </w:style>
  <w:style w:type="character" w:customStyle="1" w:styleId="4">
    <w:name w:val="Основной шрифт абзаца4"/>
    <w:uiPriority w:val="99"/>
    <w:rsid w:val="006E6EE6"/>
  </w:style>
  <w:style w:type="character" w:customStyle="1" w:styleId="32">
    <w:name w:val="Основной шрифт абзаца3"/>
    <w:uiPriority w:val="99"/>
    <w:rsid w:val="006E6EE6"/>
  </w:style>
  <w:style w:type="character" w:customStyle="1" w:styleId="Absatz-Standardschriftart">
    <w:name w:val="Absatz-Standardschriftart"/>
    <w:uiPriority w:val="99"/>
    <w:rsid w:val="006E6EE6"/>
  </w:style>
  <w:style w:type="character" w:customStyle="1" w:styleId="WW8Num4z1">
    <w:name w:val="WW8Num4z1"/>
    <w:uiPriority w:val="99"/>
    <w:rsid w:val="006E6EE6"/>
    <w:rPr>
      <w:rFonts w:ascii="Courier New" w:hAnsi="Courier New"/>
    </w:rPr>
  </w:style>
  <w:style w:type="character" w:customStyle="1" w:styleId="WW8Num4z2">
    <w:name w:val="WW8Num4z2"/>
    <w:uiPriority w:val="99"/>
    <w:rsid w:val="006E6EE6"/>
    <w:rPr>
      <w:rFonts w:ascii="Wingdings" w:hAnsi="Wingdings"/>
    </w:rPr>
  </w:style>
  <w:style w:type="character" w:customStyle="1" w:styleId="WW8Num7z0">
    <w:name w:val="WW8Num7z0"/>
    <w:uiPriority w:val="99"/>
    <w:rsid w:val="006E6EE6"/>
    <w:rPr>
      <w:rFonts w:ascii="Times New Roman" w:hAnsi="Times New Roman"/>
    </w:rPr>
  </w:style>
  <w:style w:type="character" w:customStyle="1" w:styleId="WW8Num7z1">
    <w:name w:val="WW8Num7z1"/>
    <w:uiPriority w:val="99"/>
    <w:rsid w:val="006E6EE6"/>
  </w:style>
  <w:style w:type="character" w:customStyle="1" w:styleId="WW8Num9z0">
    <w:name w:val="WW8Num9z0"/>
    <w:uiPriority w:val="99"/>
    <w:rsid w:val="006E6EE6"/>
    <w:rPr>
      <w:rFonts w:ascii="Times New Roman" w:hAnsi="Times New Roman"/>
    </w:rPr>
  </w:style>
  <w:style w:type="character" w:customStyle="1" w:styleId="WW8Num9z1">
    <w:name w:val="WW8Num9z1"/>
    <w:uiPriority w:val="99"/>
    <w:rsid w:val="006E6EE6"/>
  </w:style>
  <w:style w:type="character" w:customStyle="1" w:styleId="WW8Num10z0">
    <w:name w:val="WW8Num10z0"/>
    <w:uiPriority w:val="99"/>
    <w:rsid w:val="006E6EE6"/>
    <w:rPr>
      <w:rFonts w:ascii="Symbol" w:hAnsi="Symbol"/>
    </w:rPr>
  </w:style>
  <w:style w:type="character" w:customStyle="1" w:styleId="WW8Num10z1">
    <w:name w:val="WW8Num10z1"/>
    <w:uiPriority w:val="99"/>
    <w:rsid w:val="006E6EE6"/>
    <w:rPr>
      <w:rFonts w:ascii="Courier New" w:hAnsi="Courier New"/>
    </w:rPr>
  </w:style>
  <w:style w:type="character" w:customStyle="1" w:styleId="WW8Num10z2">
    <w:name w:val="WW8Num10z2"/>
    <w:uiPriority w:val="99"/>
    <w:rsid w:val="006E6EE6"/>
    <w:rPr>
      <w:rFonts w:ascii="Wingdings" w:hAnsi="Wingdings"/>
    </w:rPr>
  </w:style>
  <w:style w:type="character" w:customStyle="1" w:styleId="21">
    <w:name w:val="Основной шрифт абзаца2"/>
    <w:uiPriority w:val="99"/>
    <w:rsid w:val="006E6EE6"/>
  </w:style>
  <w:style w:type="character" w:customStyle="1" w:styleId="23">
    <w:name w:val="Основной текст с отступом 2 Знак"/>
    <w:uiPriority w:val="99"/>
    <w:rsid w:val="006E6EE6"/>
    <w:rPr>
      <w:sz w:val="24"/>
    </w:rPr>
  </w:style>
  <w:style w:type="character" w:customStyle="1" w:styleId="af">
    <w:name w:val="Верхний колонтитул Знак"/>
    <w:uiPriority w:val="99"/>
    <w:rsid w:val="006E6EE6"/>
    <w:rPr>
      <w:sz w:val="24"/>
    </w:rPr>
  </w:style>
  <w:style w:type="character" w:customStyle="1" w:styleId="af0">
    <w:name w:val="Нижний колонтитул Знак"/>
    <w:uiPriority w:val="99"/>
    <w:rsid w:val="006E6EE6"/>
    <w:rPr>
      <w:rFonts w:ascii="Calibri" w:hAnsi="Calibri"/>
      <w:sz w:val="22"/>
    </w:rPr>
  </w:style>
  <w:style w:type="character" w:customStyle="1" w:styleId="af1">
    <w:name w:val="Основной текст с отступом Знак"/>
    <w:uiPriority w:val="99"/>
    <w:rsid w:val="006E6EE6"/>
    <w:rPr>
      <w:rFonts w:eastAsia="Times New Roman"/>
    </w:rPr>
  </w:style>
  <w:style w:type="character" w:customStyle="1" w:styleId="33">
    <w:name w:val="Основной текст с отступом 3 Знак"/>
    <w:uiPriority w:val="99"/>
    <w:rsid w:val="006E6EE6"/>
    <w:rPr>
      <w:rFonts w:ascii="Calibri" w:hAnsi="Calibri"/>
      <w:sz w:val="16"/>
    </w:rPr>
  </w:style>
  <w:style w:type="character" w:customStyle="1" w:styleId="WW8Num14z0">
    <w:name w:val="WW8Num14z0"/>
    <w:uiPriority w:val="99"/>
    <w:rsid w:val="006E6EE6"/>
    <w:rPr>
      <w:rFonts w:ascii="Symbol" w:hAnsi="Symbol"/>
    </w:rPr>
  </w:style>
  <w:style w:type="character" w:customStyle="1" w:styleId="highlighthighlightactive">
    <w:name w:val="highlight highlight_active"/>
    <w:basedOn w:val="21"/>
    <w:uiPriority w:val="99"/>
    <w:rsid w:val="006E6EE6"/>
    <w:rPr>
      <w:rFonts w:cs="Times New Roman"/>
    </w:rPr>
  </w:style>
  <w:style w:type="character" w:customStyle="1" w:styleId="text">
    <w:name w:val="text"/>
    <w:uiPriority w:val="99"/>
    <w:rsid w:val="006E6EE6"/>
  </w:style>
  <w:style w:type="character" w:styleId="af2">
    <w:name w:val="page number"/>
    <w:basedOn w:val="11"/>
    <w:uiPriority w:val="99"/>
    <w:rsid w:val="006E6EE6"/>
    <w:rPr>
      <w:rFonts w:cs="Times New Roman"/>
    </w:rPr>
  </w:style>
  <w:style w:type="character" w:customStyle="1" w:styleId="WW-Absatz-Standardschriftart">
    <w:name w:val="WW-Absatz-Standardschriftart"/>
    <w:uiPriority w:val="99"/>
    <w:rsid w:val="006E6EE6"/>
  </w:style>
  <w:style w:type="character" w:customStyle="1" w:styleId="WW-Absatz-Standardschriftart1">
    <w:name w:val="WW-Absatz-Standardschriftart1"/>
    <w:uiPriority w:val="99"/>
    <w:rsid w:val="006E6EE6"/>
  </w:style>
  <w:style w:type="character" w:customStyle="1" w:styleId="WW-Absatz-Standardschriftart11">
    <w:name w:val="WW-Absatz-Standardschriftart11"/>
    <w:uiPriority w:val="99"/>
    <w:rsid w:val="006E6EE6"/>
  </w:style>
  <w:style w:type="character" w:customStyle="1" w:styleId="WW-Absatz-Standardschriftart111">
    <w:name w:val="WW-Absatz-Standardschriftart111"/>
    <w:uiPriority w:val="99"/>
    <w:rsid w:val="006E6EE6"/>
  </w:style>
  <w:style w:type="character" w:customStyle="1" w:styleId="WW-Absatz-Standardschriftart1111">
    <w:name w:val="WW-Absatz-Standardschriftart1111"/>
    <w:uiPriority w:val="99"/>
    <w:rsid w:val="006E6EE6"/>
  </w:style>
  <w:style w:type="character" w:customStyle="1" w:styleId="WW-Absatz-Standardschriftart11111">
    <w:name w:val="WW-Absatz-Standardschriftart11111"/>
    <w:uiPriority w:val="99"/>
    <w:rsid w:val="006E6EE6"/>
  </w:style>
  <w:style w:type="character" w:customStyle="1" w:styleId="7">
    <w:name w:val="Основной шрифт абзаца7"/>
    <w:uiPriority w:val="99"/>
    <w:rsid w:val="006E6EE6"/>
  </w:style>
  <w:style w:type="character" w:customStyle="1" w:styleId="FontStyle13">
    <w:name w:val="Font Style13"/>
    <w:uiPriority w:val="99"/>
    <w:rsid w:val="006E6EE6"/>
    <w:rPr>
      <w:rFonts w:ascii="Times New Roman" w:hAnsi="Times New Roman"/>
      <w:spacing w:val="30"/>
      <w:sz w:val="18"/>
    </w:rPr>
  </w:style>
  <w:style w:type="character" w:customStyle="1" w:styleId="FontStyle16">
    <w:name w:val="Font Style16"/>
    <w:uiPriority w:val="99"/>
    <w:rsid w:val="006E6EE6"/>
    <w:rPr>
      <w:rFonts w:ascii="Times New Roman" w:hAnsi="Times New Roman"/>
      <w:b/>
      <w:i/>
      <w:sz w:val="20"/>
    </w:rPr>
  </w:style>
  <w:style w:type="character" w:customStyle="1" w:styleId="FontStyle17">
    <w:name w:val="Font Style17"/>
    <w:uiPriority w:val="99"/>
    <w:rsid w:val="006E6EE6"/>
    <w:rPr>
      <w:rFonts w:ascii="Times New Roman" w:hAnsi="Times New Roman"/>
      <w:b/>
      <w:i/>
      <w:sz w:val="22"/>
    </w:rPr>
  </w:style>
  <w:style w:type="character" w:customStyle="1" w:styleId="FontStyle18">
    <w:name w:val="Font Style18"/>
    <w:uiPriority w:val="99"/>
    <w:rsid w:val="006E6EE6"/>
    <w:rPr>
      <w:rFonts w:ascii="Times New Roman" w:hAnsi="Times New Roman"/>
      <w:sz w:val="20"/>
    </w:rPr>
  </w:style>
  <w:style w:type="character" w:customStyle="1" w:styleId="af3">
    <w:name w:val="Символ нумерации"/>
    <w:uiPriority w:val="99"/>
    <w:rsid w:val="006E6EE6"/>
  </w:style>
  <w:style w:type="character" w:customStyle="1" w:styleId="210">
    <w:name w:val="Основной текст с отступом 2 Знак1"/>
    <w:uiPriority w:val="99"/>
    <w:rsid w:val="006E6EE6"/>
    <w:rPr>
      <w:sz w:val="24"/>
      <w:lang w:eastAsia="zh-CN"/>
    </w:rPr>
  </w:style>
  <w:style w:type="character" w:customStyle="1" w:styleId="12">
    <w:name w:val="Основной текст Знак1"/>
    <w:uiPriority w:val="99"/>
    <w:rsid w:val="006E6EE6"/>
    <w:rPr>
      <w:sz w:val="24"/>
      <w:lang w:eastAsia="zh-CN"/>
    </w:rPr>
  </w:style>
  <w:style w:type="character" w:customStyle="1" w:styleId="13">
    <w:name w:val="Верхний колонтитул Знак1"/>
    <w:uiPriority w:val="99"/>
    <w:rsid w:val="006E6EE6"/>
    <w:rPr>
      <w:sz w:val="24"/>
      <w:lang w:eastAsia="zh-CN"/>
    </w:rPr>
  </w:style>
  <w:style w:type="character" w:customStyle="1" w:styleId="14">
    <w:name w:val="Текст выноски Знак1"/>
    <w:uiPriority w:val="99"/>
    <w:rsid w:val="006E6EE6"/>
    <w:rPr>
      <w:rFonts w:ascii="Tahoma" w:hAnsi="Tahoma"/>
      <w:sz w:val="16"/>
      <w:lang w:eastAsia="zh-CN"/>
    </w:rPr>
  </w:style>
  <w:style w:type="character" w:customStyle="1" w:styleId="15">
    <w:name w:val="Нижний колонтитул Знак1"/>
    <w:uiPriority w:val="99"/>
    <w:rsid w:val="006E6EE6"/>
    <w:rPr>
      <w:rFonts w:ascii="Calibri" w:hAnsi="Calibri"/>
      <w:sz w:val="22"/>
      <w:lang w:eastAsia="zh-CN"/>
    </w:rPr>
  </w:style>
  <w:style w:type="character" w:customStyle="1" w:styleId="16">
    <w:name w:val="Основной текст с отступом Знак1"/>
    <w:uiPriority w:val="99"/>
    <w:rsid w:val="006E6EE6"/>
    <w:rPr>
      <w:rFonts w:eastAsia="Times New Roman"/>
      <w:lang w:eastAsia="zh-CN"/>
    </w:rPr>
  </w:style>
  <w:style w:type="paragraph" w:styleId="af4">
    <w:name w:val="List"/>
    <w:basedOn w:val="a3"/>
    <w:uiPriority w:val="99"/>
    <w:rsid w:val="006E6EE6"/>
    <w:pPr>
      <w:tabs>
        <w:tab w:val="clear" w:pos="6521"/>
      </w:tabs>
      <w:suppressAutoHyphens/>
      <w:jc w:val="both"/>
    </w:pPr>
    <w:rPr>
      <w:rFonts w:cs="Mangal"/>
      <w:b w:val="0"/>
      <w:bCs w:val="0"/>
      <w:noProof w:val="0"/>
      <w:lang w:eastAsia="zh-CN"/>
    </w:rPr>
  </w:style>
  <w:style w:type="paragraph" w:styleId="af5">
    <w:name w:val="caption"/>
    <w:basedOn w:val="a"/>
    <w:uiPriority w:val="99"/>
    <w:qFormat/>
    <w:rsid w:val="006E6EE6"/>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52">
    <w:name w:val="Указатель5"/>
    <w:basedOn w:val="a"/>
    <w:uiPriority w:val="99"/>
    <w:rsid w:val="006E6EE6"/>
    <w:pPr>
      <w:suppressLineNumbers/>
      <w:suppressAutoHyphens/>
      <w:spacing w:after="0" w:line="240" w:lineRule="auto"/>
    </w:pPr>
    <w:rPr>
      <w:rFonts w:ascii="Times New Roman" w:hAnsi="Times New Roman" w:cs="Mangal"/>
      <w:sz w:val="24"/>
      <w:szCs w:val="24"/>
      <w:lang w:eastAsia="zh-CN"/>
    </w:rPr>
  </w:style>
  <w:style w:type="paragraph" w:customStyle="1" w:styleId="40">
    <w:name w:val="Название объекта4"/>
    <w:basedOn w:val="a"/>
    <w:uiPriority w:val="99"/>
    <w:rsid w:val="006E6EE6"/>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41">
    <w:name w:val="Указатель4"/>
    <w:basedOn w:val="a"/>
    <w:uiPriority w:val="99"/>
    <w:rsid w:val="006E6EE6"/>
    <w:pPr>
      <w:suppressLineNumbers/>
      <w:suppressAutoHyphens/>
      <w:spacing w:after="0" w:line="240" w:lineRule="auto"/>
    </w:pPr>
    <w:rPr>
      <w:rFonts w:ascii="Times New Roman" w:hAnsi="Times New Roman" w:cs="Mangal"/>
      <w:sz w:val="24"/>
      <w:szCs w:val="24"/>
      <w:lang w:eastAsia="zh-CN"/>
    </w:rPr>
  </w:style>
  <w:style w:type="paragraph" w:customStyle="1" w:styleId="34">
    <w:name w:val="Название объекта3"/>
    <w:basedOn w:val="a"/>
    <w:uiPriority w:val="99"/>
    <w:rsid w:val="006E6EE6"/>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35">
    <w:name w:val="Указатель3"/>
    <w:basedOn w:val="a"/>
    <w:uiPriority w:val="99"/>
    <w:rsid w:val="006E6EE6"/>
    <w:pPr>
      <w:suppressLineNumbers/>
      <w:suppressAutoHyphens/>
      <w:spacing w:after="0" w:line="240" w:lineRule="auto"/>
    </w:pPr>
    <w:rPr>
      <w:rFonts w:ascii="Times New Roman" w:hAnsi="Times New Roman" w:cs="Mangal"/>
      <w:sz w:val="24"/>
      <w:szCs w:val="24"/>
      <w:lang w:eastAsia="zh-CN"/>
    </w:rPr>
  </w:style>
  <w:style w:type="paragraph" w:customStyle="1" w:styleId="24">
    <w:name w:val="Название объекта2"/>
    <w:basedOn w:val="a"/>
    <w:uiPriority w:val="99"/>
    <w:rsid w:val="006E6EE6"/>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25">
    <w:name w:val="Указатель2"/>
    <w:basedOn w:val="a"/>
    <w:uiPriority w:val="99"/>
    <w:rsid w:val="006E6EE6"/>
    <w:pPr>
      <w:suppressLineNumbers/>
      <w:suppressAutoHyphens/>
      <w:spacing w:after="0" w:line="240" w:lineRule="auto"/>
    </w:pPr>
    <w:rPr>
      <w:rFonts w:ascii="Times New Roman" w:hAnsi="Times New Roman" w:cs="Mangal"/>
      <w:sz w:val="24"/>
      <w:szCs w:val="24"/>
      <w:lang w:eastAsia="zh-CN"/>
    </w:rPr>
  </w:style>
  <w:style w:type="paragraph" w:customStyle="1" w:styleId="17">
    <w:name w:val="Название объекта1"/>
    <w:basedOn w:val="a"/>
    <w:uiPriority w:val="99"/>
    <w:rsid w:val="006E6EE6"/>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18">
    <w:name w:val="Указатель1"/>
    <w:basedOn w:val="a"/>
    <w:uiPriority w:val="99"/>
    <w:rsid w:val="006E6EE6"/>
    <w:pPr>
      <w:suppressLineNumbers/>
      <w:suppressAutoHyphens/>
      <w:spacing w:after="0" w:line="240" w:lineRule="auto"/>
    </w:pPr>
    <w:rPr>
      <w:rFonts w:ascii="Times New Roman" w:hAnsi="Times New Roman" w:cs="Mangal"/>
      <w:sz w:val="24"/>
      <w:szCs w:val="24"/>
      <w:lang w:eastAsia="zh-CN"/>
    </w:rPr>
  </w:style>
  <w:style w:type="paragraph" w:styleId="af6">
    <w:name w:val="header"/>
    <w:basedOn w:val="a"/>
    <w:link w:val="26"/>
    <w:uiPriority w:val="99"/>
    <w:rsid w:val="006E6EE6"/>
    <w:pPr>
      <w:tabs>
        <w:tab w:val="center" w:pos="4677"/>
        <w:tab w:val="right" w:pos="9355"/>
      </w:tabs>
      <w:suppressAutoHyphens/>
      <w:spacing w:after="0" w:line="240" w:lineRule="auto"/>
    </w:pPr>
    <w:rPr>
      <w:rFonts w:ascii="Times New Roman" w:hAnsi="Times New Roman"/>
      <w:sz w:val="24"/>
      <w:szCs w:val="24"/>
      <w:lang w:eastAsia="zh-CN"/>
    </w:rPr>
  </w:style>
  <w:style w:type="character" w:customStyle="1" w:styleId="26">
    <w:name w:val="Верхний колонтитул Знак2"/>
    <w:basedOn w:val="a0"/>
    <w:link w:val="af6"/>
    <w:uiPriority w:val="99"/>
    <w:locked/>
    <w:rsid w:val="006E6EE6"/>
    <w:rPr>
      <w:rFonts w:ascii="Times New Roman" w:hAnsi="Times New Roman" w:cs="Times New Roman"/>
      <w:sz w:val="24"/>
      <w:szCs w:val="24"/>
      <w:lang w:eastAsia="zh-CN"/>
    </w:rPr>
  </w:style>
  <w:style w:type="paragraph" w:customStyle="1" w:styleId="211">
    <w:name w:val="Основной текст с отступом 21"/>
    <w:basedOn w:val="a"/>
    <w:uiPriority w:val="99"/>
    <w:rsid w:val="006E6EE6"/>
    <w:pPr>
      <w:suppressAutoHyphens/>
      <w:spacing w:after="120" w:line="480" w:lineRule="auto"/>
      <w:ind w:left="283"/>
    </w:pPr>
    <w:rPr>
      <w:rFonts w:ascii="Times New Roman" w:hAnsi="Times New Roman"/>
      <w:sz w:val="24"/>
      <w:szCs w:val="24"/>
      <w:lang w:eastAsia="zh-CN"/>
    </w:rPr>
  </w:style>
  <w:style w:type="paragraph" w:customStyle="1" w:styleId="19">
    <w:name w:val="Абзац списка1"/>
    <w:basedOn w:val="a"/>
    <w:uiPriority w:val="99"/>
    <w:rsid w:val="006E6EE6"/>
    <w:pPr>
      <w:ind w:left="720"/>
    </w:pPr>
    <w:rPr>
      <w:rFonts w:cs="Calibri"/>
      <w:lang w:eastAsia="zh-CN"/>
    </w:rPr>
  </w:style>
  <w:style w:type="paragraph" w:styleId="af7">
    <w:name w:val="footer"/>
    <w:basedOn w:val="a"/>
    <w:link w:val="27"/>
    <w:uiPriority w:val="99"/>
    <w:rsid w:val="006E6EE6"/>
    <w:pPr>
      <w:tabs>
        <w:tab w:val="center" w:pos="4677"/>
        <w:tab w:val="right" w:pos="9355"/>
      </w:tabs>
      <w:spacing w:after="0" w:line="240" w:lineRule="auto"/>
    </w:pPr>
    <w:rPr>
      <w:rFonts w:cs="Calibri"/>
      <w:lang w:eastAsia="zh-CN"/>
    </w:rPr>
  </w:style>
  <w:style w:type="character" w:customStyle="1" w:styleId="27">
    <w:name w:val="Нижний колонтитул Знак2"/>
    <w:basedOn w:val="a0"/>
    <w:link w:val="af7"/>
    <w:uiPriority w:val="99"/>
    <w:locked/>
    <w:rsid w:val="006E6EE6"/>
    <w:rPr>
      <w:rFonts w:ascii="Calibri" w:hAnsi="Calibri" w:cs="Calibri"/>
      <w:lang w:eastAsia="zh-CN"/>
    </w:rPr>
  </w:style>
  <w:style w:type="paragraph" w:customStyle="1" w:styleId="af8">
    <w:name w:val="Знак"/>
    <w:basedOn w:val="a"/>
    <w:uiPriority w:val="99"/>
    <w:rsid w:val="006E6EE6"/>
    <w:pPr>
      <w:spacing w:after="160" w:line="240" w:lineRule="exact"/>
    </w:pPr>
    <w:rPr>
      <w:rFonts w:ascii="Arial" w:hAnsi="Arial" w:cs="Arial"/>
      <w:sz w:val="20"/>
      <w:szCs w:val="20"/>
      <w:lang w:val="fr-FR" w:eastAsia="zh-CN"/>
    </w:rPr>
  </w:style>
  <w:style w:type="paragraph" w:styleId="af9">
    <w:name w:val="Body Text Indent"/>
    <w:basedOn w:val="a"/>
    <w:link w:val="28"/>
    <w:uiPriority w:val="99"/>
    <w:rsid w:val="006E6EE6"/>
    <w:pPr>
      <w:widowControl w:val="0"/>
      <w:spacing w:after="120" w:line="240" w:lineRule="auto"/>
      <w:ind w:left="283"/>
    </w:pPr>
    <w:rPr>
      <w:rFonts w:ascii="Times New Roman" w:hAnsi="Times New Roman"/>
      <w:sz w:val="20"/>
      <w:szCs w:val="20"/>
      <w:lang w:eastAsia="zh-CN"/>
    </w:rPr>
  </w:style>
  <w:style w:type="character" w:customStyle="1" w:styleId="28">
    <w:name w:val="Основной текст с отступом Знак2"/>
    <w:basedOn w:val="a0"/>
    <w:link w:val="af9"/>
    <w:uiPriority w:val="99"/>
    <w:locked/>
    <w:rsid w:val="006E6EE6"/>
    <w:rPr>
      <w:rFonts w:ascii="Times New Roman" w:eastAsia="Times New Roman" w:hAnsi="Times New Roman" w:cs="Times New Roman"/>
      <w:sz w:val="20"/>
      <w:szCs w:val="20"/>
      <w:lang w:eastAsia="zh-CN"/>
    </w:rPr>
  </w:style>
  <w:style w:type="paragraph" w:customStyle="1" w:styleId="afa">
    <w:name w:val="Обычный (паспорт)"/>
    <w:basedOn w:val="a"/>
    <w:uiPriority w:val="99"/>
    <w:rsid w:val="006E6EE6"/>
    <w:pPr>
      <w:spacing w:before="120" w:after="0" w:line="240" w:lineRule="auto"/>
      <w:jc w:val="both"/>
    </w:pPr>
    <w:rPr>
      <w:rFonts w:ascii="Times New Roman" w:hAnsi="Times New Roman"/>
      <w:sz w:val="28"/>
      <w:szCs w:val="28"/>
      <w:lang w:eastAsia="zh-CN"/>
    </w:rPr>
  </w:style>
  <w:style w:type="paragraph" w:customStyle="1" w:styleId="afb">
    <w:name w:val="Жирный (паспорт)"/>
    <w:basedOn w:val="a"/>
    <w:uiPriority w:val="99"/>
    <w:rsid w:val="006E6EE6"/>
    <w:pPr>
      <w:spacing w:before="120" w:after="0" w:line="240" w:lineRule="auto"/>
      <w:jc w:val="both"/>
    </w:pPr>
    <w:rPr>
      <w:rFonts w:ascii="Times New Roman" w:hAnsi="Times New Roman"/>
      <w:b/>
      <w:sz w:val="28"/>
      <w:szCs w:val="28"/>
      <w:lang w:eastAsia="zh-CN"/>
    </w:rPr>
  </w:style>
  <w:style w:type="paragraph" w:customStyle="1" w:styleId="310">
    <w:name w:val="Основной текст с отступом 31"/>
    <w:basedOn w:val="a"/>
    <w:uiPriority w:val="99"/>
    <w:rsid w:val="006E6EE6"/>
    <w:pPr>
      <w:spacing w:after="120"/>
      <w:ind w:left="283"/>
    </w:pPr>
    <w:rPr>
      <w:rFonts w:cs="Calibri"/>
      <w:sz w:val="16"/>
      <w:szCs w:val="16"/>
      <w:lang w:eastAsia="zh-CN"/>
    </w:rPr>
  </w:style>
  <w:style w:type="paragraph" w:customStyle="1" w:styleId="110">
    <w:name w:val="Абзац списка11"/>
    <w:basedOn w:val="a"/>
    <w:uiPriority w:val="99"/>
    <w:rsid w:val="006E6EE6"/>
    <w:pPr>
      <w:ind w:left="720"/>
    </w:pPr>
    <w:rPr>
      <w:rFonts w:cs="Calibri"/>
      <w:lang w:eastAsia="zh-CN"/>
    </w:rPr>
  </w:style>
  <w:style w:type="paragraph" w:customStyle="1" w:styleId="afc">
    <w:name w:val="Знак Знак Знак Знак"/>
    <w:basedOn w:val="a"/>
    <w:uiPriority w:val="99"/>
    <w:rsid w:val="006E6EE6"/>
    <w:pPr>
      <w:spacing w:before="280" w:after="280" w:line="240" w:lineRule="auto"/>
    </w:pPr>
    <w:rPr>
      <w:rFonts w:ascii="Tahoma" w:hAnsi="Tahoma" w:cs="Tahoma"/>
      <w:bCs/>
      <w:sz w:val="20"/>
      <w:szCs w:val="20"/>
      <w:lang w:val="en-US" w:eastAsia="zh-CN"/>
    </w:rPr>
  </w:style>
  <w:style w:type="paragraph" w:customStyle="1" w:styleId="ListParagraph1">
    <w:name w:val="List Paragraph1"/>
    <w:basedOn w:val="a"/>
    <w:uiPriority w:val="99"/>
    <w:rsid w:val="006E6EE6"/>
    <w:pPr>
      <w:ind w:left="720"/>
    </w:pPr>
    <w:rPr>
      <w:rFonts w:cs="Calibri"/>
      <w:sz w:val="20"/>
      <w:szCs w:val="20"/>
      <w:lang w:eastAsia="zh-CN"/>
    </w:rPr>
  </w:style>
  <w:style w:type="paragraph" w:customStyle="1" w:styleId="1a">
    <w:name w:val="Знак1"/>
    <w:basedOn w:val="a"/>
    <w:uiPriority w:val="99"/>
    <w:rsid w:val="006E6EE6"/>
    <w:pPr>
      <w:spacing w:after="160" w:line="240" w:lineRule="exact"/>
    </w:pPr>
    <w:rPr>
      <w:rFonts w:ascii="Arial" w:hAnsi="Arial" w:cs="Arial"/>
      <w:sz w:val="20"/>
      <w:szCs w:val="20"/>
      <w:lang w:val="fr-FR" w:eastAsia="zh-CN"/>
    </w:rPr>
  </w:style>
  <w:style w:type="paragraph" w:customStyle="1" w:styleId="29">
    <w:name w:val="Знак2"/>
    <w:basedOn w:val="a"/>
    <w:uiPriority w:val="99"/>
    <w:rsid w:val="006E6EE6"/>
    <w:pPr>
      <w:spacing w:after="160" w:line="240" w:lineRule="exact"/>
    </w:pPr>
    <w:rPr>
      <w:rFonts w:ascii="Arial" w:hAnsi="Arial" w:cs="Arial"/>
      <w:sz w:val="20"/>
      <w:szCs w:val="20"/>
      <w:lang w:val="fr-FR" w:eastAsia="zh-CN"/>
    </w:rPr>
  </w:style>
  <w:style w:type="paragraph" w:customStyle="1" w:styleId="36">
    <w:name w:val="Знак3"/>
    <w:basedOn w:val="a"/>
    <w:uiPriority w:val="99"/>
    <w:rsid w:val="006E6EE6"/>
    <w:pPr>
      <w:spacing w:after="160" w:line="240" w:lineRule="exact"/>
    </w:pPr>
    <w:rPr>
      <w:rFonts w:ascii="Arial" w:hAnsi="Arial" w:cs="Arial"/>
      <w:sz w:val="20"/>
      <w:szCs w:val="20"/>
      <w:lang w:val="fr-FR" w:eastAsia="zh-CN"/>
    </w:rPr>
  </w:style>
  <w:style w:type="paragraph" w:customStyle="1" w:styleId="42">
    <w:name w:val="Знак4"/>
    <w:basedOn w:val="a"/>
    <w:uiPriority w:val="99"/>
    <w:rsid w:val="006E6EE6"/>
    <w:pPr>
      <w:spacing w:after="160" w:line="240" w:lineRule="exact"/>
    </w:pPr>
    <w:rPr>
      <w:rFonts w:ascii="Arial" w:hAnsi="Arial" w:cs="Arial"/>
      <w:sz w:val="20"/>
      <w:szCs w:val="20"/>
      <w:lang w:val="fr-FR" w:eastAsia="zh-CN"/>
    </w:rPr>
  </w:style>
  <w:style w:type="paragraph" w:customStyle="1" w:styleId="afd">
    <w:name w:val="Нормальный (таблица)"/>
    <w:basedOn w:val="a"/>
    <w:next w:val="a"/>
    <w:uiPriority w:val="99"/>
    <w:rsid w:val="006E6EE6"/>
    <w:pPr>
      <w:autoSpaceDE w:val="0"/>
      <w:spacing w:after="0" w:line="240" w:lineRule="auto"/>
      <w:jc w:val="both"/>
    </w:pPr>
    <w:rPr>
      <w:rFonts w:ascii="Arial" w:hAnsi="Arial" w:cs="Arial"/>
      <w:sz w:val="24"/>
      <w:szCs w:val="24"/>
      <w:lang w:eastAsia="zh-CN"/>
    </w:rPr>
  </w:style>
  <w:style w:type="paragraph" w:customStyle="1" w:styleId="afe">
    <w:name w:val="Содержимое таблицы"/>
    <w:basedOn w:val="a"/>
    <w:uiPriority w:val="99"/>
    <w:rsid w:val="006E6EE6"/>
    <w:pPr>
      <w:suppressLineNumbers/>
      <w:suppressAutoHyphens/>
      <w:spacing w:after="0" w:line="240" w:lineRule="auto"/>
    </w:pPr>
    <w:rPr>
      <w:rFonts w:ascii="Times New Roman" w:hAnsi="Times New Roman"/>
      <w:sz w:val="24"/>
      <w:szCs w:val="24"/>
      <w:lang w:eastAsia="zh-CN"/>
    </w:rPr>
  </w:style>
  <w:style w:type="paragraph" w:customStyle="1" w:styleId="aff">
    <w:name w:val="Заголовок таблицы"/>
    <w:basedOn w:val="afe"/>
    <w:uiPriority w:val="99"/>
    <w:rsid w:val="006E6EE6"/>
    <w:pPr>
      <w:jc w:val="center"/>
    </w:pPr>
    <w:rPr>
      <w:b/>
      <w:bCs/>
    </w:rPr>
  </w:style>
  <w:style w:type="paragraph" w:customStyle="1" w:styleId="320">
    <w:name w:val="Основной текст 32"/>
    <w:basedOn w:val="a"/>
    <w:uiPriority w:val="99"/>
    <w:rsid w:val="006E6EE6"/>
    <w:pPr>
      <w:suppressAutoHyphens/>
      <w:spacing w:after="120" w:line="100" w:lineRule="atLeast"/>
    </w:pPr>
    <w:rPr>
      <w:rFonts w:ascii="Times New Roman" w:hAnsi="Times New Roman"/>
      <w:sz w:val="16"/>
      <w:szCs w:val="16"/>
      <w:lang w:eastAsia="zh-CN"/>
    </w:rPr>
  </w:style>
  <w:style w:type="paragraph" w:customStyle="1" w:styleId="ConsPlusNormal2">
    <w:name w:val="ConsPlusNormal2"/>
    <w:uiPriority w:val="99"/>
    <w:rsid w:val="006E6EE6"/>
    <w:pPr>
      <w:suppressAutoHyphens/>
    </w:pPr>
    <w:rPr>
      <w:rFonts w:ascii="Arial" w:hAnsi="Arial" w:cs="Tahoma"/>
      <w:kern w:val="1"/>
      <w:sz w:val="20"/>
      <w:szCs w:val="24"/>
      <w:lang w:eastAsia="zh-CN" w:bidi="hi-IN"/>
    </w:rPr>
  </w:style>
  <w:style w:type="paragraph" w:customStyle="1" w:styleId="1b">
    <w:name w:val="Стиль1"/>
    <w:basedOn w:val="a"/>
    <w:uiPriority w:val="99"/>
    <w:rsid w:val="006E6EE6"/>
    <w:pPr>
      <w:suppressAutoHyphens/>
      <w:spacing w:after="0" w:line="240" w:lineRule="auto"/>
      <w:ind w:firstLine="709"/>
      <w:jc w:val="both"/>
    </w:pPr>
    <w:rPr>
      <w:rFonts w:ascii="Times New Roman" w:hAnsi="Times New Roman"/>
      <w:sz w:val="28"/>
      <w:szCs w:val="28"/>
      <w:lang w:eastAsia="zh-CN"/>
    </w:rPr>
  </w:style>
  <w:style w:type="paragraph" w:customStyle="1" w:styleId="dktexleft">
    <w:name w:val="dktexleft"/>
    <w:basedOn w:val="a"/>
    <w:uiPriority w:val="99"/>
    <w:rsid w:val="006E6EE6"/>
    <w:pPr>
      <w:suppressAutoHyphens/>
      <w:spacing w:before="28" w:after="28" w:line="100" w:lineRule="atLeast"/>
      <w:jc w:val="both"/>
    </w:pPr>
    <w:rPr>
      <w:rFonts w:ascii="Times New Roman" w:hAnsi="Times New Roman"/>
      <w:sz w:val="24"/>
      <w:szCs w:val="24"/>
      <w:lang w:eastAsia="zh-CN"/>
    </w:rPr>
  </w:style>
  <w:style w:type="paragraph" w:customStyle="1" w:styleId="Web">
    <w:name w:val="Обычный (Web)"/>
    <w:basedOn w:val="a"/>
    <w:uiPriority w:val="99"/>
    <w:rsid w:val="006E6EE6"/>
    <w:pPr>
      <w:suppressAutoHyphens/>
      <w:spacing w:before="280" w:after="280" w:line="240" w:lineRule="auto"/>
    </w:pPr>
    <w:rPr>
      <w:rFonts w:ascii="Times New Roman" w:hAnsi="Times New Roman"/>
      <w:sz w:val="24"/>
      <w:szCs w:val="24"/>
      <w:lang w:eastAsia="zh-CN"/>
    </w:rPr>
  </w:style>
  <w:style w:type="paragraph" w:customStyle="1" w:styleId="1c">
    <w:name w:val="Основной текст1"/>
    <w:basedOn w:val="a"/>
    <w:uiPriority w:val="99"/>
    <w:rsid w:val="006E6EE6"/>
    <w:pPr>
      <w:suppressAutoHyphens/>
      <w:spacing w:after="0" w:line="240" w:lineRule="auto"/>
      <w:jc w:val="both"/>
    </w:pPr>
    <w:rPr>
      <w:rFonts w:ascii="Times New Roman" w:hAnsi="Times New Roman"/>
      <w:sz w:val="28"/>
      <w:szCs w:val="20"/>
      <w:lang w:eastAsia="zh-CN"/>
    </w:rPr>
  </w:style>
  <w:style w:type="paragraph" w:customStyle="1" w:styleId="Style4">
    <w:name w:val="Style4"/>
    <w:basedOn w:val="a"/>
    <w:uiPriority w:val="99"/>
    <w:rsid w:val="006E6EE6"/>
    <w:pPr>
      <w:widowControl w:val="0"/>
      <w:suppressAutoHyphens/>
      <w:spacing w:after="0" w:line="312" w:lineRule="exact"/>
      <w:ind w:firstLine="542"/>
      <w:jc w:val="both"/>
    </w:pPr>
    <w:rPr>
      <w:rFonts w:ascii="Times New Roman" w:hAnsi="Times New Roman"/>
      <w:sz w:val="24"/>
      <w:szCs w:val="24"/>
      <w:lang w:eastAsia="zh-CN"/>
    </w:rPr>
  </w:style>
  <w:style w:type="paragraph" w:customStyle="1" w:styleId="ConsPlusDocList2">
    <w:name w:val="ConsPlusDocList2"/>
    <w:next w:val="a"/>
    <w:uiPriority w:val="99"/>
    <w:rsid w:val="006E6EE6"/>
    <w:pPr>
      <w:widowControl w:val="0"/>
      <w:suppressAutoHyphens/>
      <w:autoSpaceDE w:val="0"/>
    </w:pPr>
    <w:rPr>
      <w:rFonts w:ascii="Arial" w:hAnsi="Arial" w:cs="Arial"/>
      <w:kern w:val="1"/>
      <w:sz w:val="20"/>
      <w:szCs w:val="20"/>
      <w:lang w:eastAsia="zh-CN" w:bidi="hi-IN"/>
    </w:rPr>
  </w:style>
  <w:style w:type="paragraph" w:customStyle="1" w:styleId="ConsCell">
    <w:name w:val="ConsCell"/>
    <w:uiPriority w:val="99"/>
    <w:rsid w:val="006E6EE6"/>
    <w:pPr>
      <w:widowControl w:val="0"/>
      <w:suppressAutoHyphens/>
      <w:autoSpaceDE w:val="0"/>
    </w:pPr>
    <w:rPr>
      <w:rFonts w:ascii="Arial" w:hAnsi="Arial" w:cs="Arial"/>
      <w:sz w:val="20"/>
      <w:szCs w:val="20"/>
      <w:lang w:eastAsia="zh-CN"/>
    </w:rPr>
  </w:style>
  <w:style w:type="paragraph" w:customStyle="1" w:styleId="aff0">
    <w:name w:val="Содержимое врезки"/>
    <w:basedOn w:val="a3"/>
    <w:uiPriority w:val="99"/>
    <w:rsid w:val="006E6EE6"/>
    <w:pPr>
      <w:tabs>
        <w:tab w:val="clear" w:pos="6521"/>
      </w:tabs>
      <w:suppressAutoHyphens/>
      <w:jc w:val="both"/>
    </w:pPr>
    <w:rPr>
      <w:b w:val="0"/>
      <w:bCs w:val="0"/>
      <w:noProof w:val="0"/>
      <w:lang w:eastAsia="zh-CN"/>
    </w:rPr>
  </w:style>
  <w:style w:type="paragraph" w:customStyle="1" w:styleId="1d">
    <w:name w:val="Без интервала1"/>
    <w:uiPriority w:val="99"/>
    <w:rsid w:val="006E6EE6"/>
    <w:pPr>
      <w:suppressAutoHyphens/>
      <w:spacing w:line="100" w:lineRule="atLeast"/>
    </w:pPr>
    <w:rPr>
      <w:rFonts w:eastAsia="SimSun" w:cs="Calibri"/>
      <w:color w:val="00000A"/>
      <w:kern w:val="1"/>
      <w:lang w:eastAsia="zh-CN"/>
    </w:rPr>
  </w:style>
  <w:style w:type="paragraph" w:customStyle="1" w:styleId="111">
    <w:name w:val="Без интервала11"/>
    <w:uiPriority w:val="99"/>
    <w:rsid w:val="006E6EE6"/>
    <w:pPr>
      <w:suppressAutoHyphens/>
      <w:spacing w:line="100" w:lineRule="atLeast"/>
    </w:pPr>
    <w:rPr>
      <w:rFonts w:cs="Calibri"/>
      <w:color w:val="00000A"/>
      <w:kern w:val="1"/>
      <w:lang w:eastAsia="zh-CN"/>
    </w:rPr>
  </w:style>
  <w:style w:type="paragraph" w:customStyle="1" w:styleId="Style2">
    <w:name w:val="Style2"/>
    <w:basedOn w:val="a"/>
    <w:uiPriority w:val="99"/>
    <w:rsid w:val="006E6EE6"/>
    <w:pPr>
      <w:widowControl w:val="0"/>
      <w:suppressAutoHyphens/>
      <w:spacing w:after="0" w:line="274" w:lineRule="exact"/>
      <w:ind w:firstLine="706"/>
      <w:jc w:val="both"/>
    </w:pPr>
    <w:rPr>
      <w:rFonts w:ascii="Times New Roman" w:hAnsi="Times New Roman"/>
      <w:kern w:val="1"/>
      <w:sz w:val="24"/>
      <w:szCs w:val="24"/>
      <w:lang w:eastAsia="zh-CN"/>
    </w:rPr>
  </w:style>
  <w:style w:type="paragraph" w:customStyle="1" w:styleId="Style5">
    <w:name w:val="Style5"/>
    <w:basedOn w:val="a"/>
    <w:uiPriority w:val="99"/>
    <w:rsid w:val="006E6EE6"/>
    <w:pPr>
      <w:widowControl w:val="0"/>
      <w:suppressAutoHyphens/>
      <w:spacing w:after="0" w:line="278" w:lineRule="exact"/>
      <w:ind w:firstLine="610"/>
      <w:jc w:val="both"/>
    </w:pPr>
    <w:rPr>
      <w:rFonts w:ascii="Times New Roman" w:hAnsi="Times New Roman"/>
      <w:kern w:val="1"/>
      <w:sz w:val="24"/>
      <w:szCs w:val="24"/>
      <w:lang w:eastAsia="zh-CN"/>
    </w:rPr>
  </w:style>
  <w:style w:type="paragraph" w:customStyle="1" w:styleId="Style6">
    <w:name w:val="Style6"/>
    <w:basedOn w:val="a"/>
    <w:uiPriority w:val="99"/>
    <w:rsid w:val="006E6EE6"/>
    <w:pPr>
      <w:widowControl w:val="0"/>
      <w:suppressAutoHyphens/>
      <w:spacing w:after="0" w:line="274" w:lineRule="exact"/>
      <w:jc w:val="both"/>
    </w:pPr>
    <w:rPr>
      <w:rFonts w:ascii="Times New Roman" w:hAnsi="Times New Roman"/>
      <w:kern w:val="1"/>
      <w:sz w:val="24"/>
      <w:szCs w:val="24"/>
      <w:lang w:eastAsia="zh-CN"/>
    </w:rPr>
  </w:style>
  <w:style w:type="paragraph" w:customStyle="1" w:styleId="Style7">
    <w:name w:val="Style7"/>
    <w:basedOn w:val="a"/>
    <w:uiPriority w:val="99"/>
    <w:rsid w:val="006E6EE6"/>
    <w:pPr>
      <w:widowControl w:val="0"/>
      <w:suppressAutoHyphens/>
      <w:spacing w:after="0" w:line="274" w:lineRule="exact"/>
    </w:pPr>
    <w:rPr>
      <w:rFonts w:ascii="Times New Roman" w:hAnsi="Times New Roman"/>
      <w:kern w:val="1"/>
      <w:sz w:val="24"/>
      <w:szCs w:val="24"/>
      <w:lang w:eastAsia="zh-CN"/>
    </w:rPr>
  </w:style>
  <w:style w:type="paragraph" w:customStyle="1" w:styleId="1e">
    <w:name w:val="Текст выноски1"/>
    <w:basedOn w:val="a"/>
    <w:uiPriority w:val="99"/>
    <w:rsid w:val="006E6EE6"/>
    <w:pPr>
      <w:suppressAutoHyphens/>
      <w:spacing w:after="0" w:line="100" w:lineRule="atLeast"/>
    </w:pPr>
    <w:rPr>
      <w:rFonts w:ascii="Tahoma" w:eastAsia="Arial Unicode MS" w:hAnsi="Tahoma" w:cs="Tahoma"/>
      <w:kern w:val="1"/>
      <w:sz w:val="16"/>
      <w:szCs w:val="16"/>
      <w:lang w:eastAsia="zh-CN"/>
    </w:rPr>
  </w:style>
  <w:style w:type="paragraph" w:customStyle="1" w:styleId="ConsPlusCell2">
    <w:name w:val="ConsPlusCell2"/>
    <w:next w:val="a"/>
    <w:uiPriority w:val="99"/>
    <w:rsid w:val="006E6EE6"/>
    <w:pPr>
      <w:widowControl w:val="0"/>
      <w:suppressAutoHyphens/>
      <w:autoSpaceDE w:val="0"/>
    </w:pPr>
    <w:rPr>
      <w:rFonts w:ascii="Arial" w:hAnsi="Arial" w:cs="Arial"/>
      <w:sz w:val="20"/>
      <w:szCs w:val="20"/>
      <w:lang w:eastAsia="zh-CN" w:bidi="hi-IN"/>
    </w:rPr>
  </w:style>
  <w:style w:type="paragraph" w:customStyle="1" w:styleId="ConsPlusNonformat2">
    <w:name w:val="ConsPlusNonformat2"/>
    <w:next w:val="a"/>
    <w:uiPriority w:val="99"/>
    <w:rsid w:val="006E6EE6"/>
    <w:pPr>
      <w:widowControl w:val="0"/>
      <w:suppressAutoHyphens/>
      <w:autoSpaceDE w:val="0"/>
    </w:pPr>
    <w:rPr>
      <w:rFonts w:ascii="Courier New" w:hAnsi="Courier New" w:cs="Courier New"/>
      <w:sz w:val="20"/>
      <w:szCs w:val="20"/>
      <w:lang w:eastAsia="zh-CN" w:bidi="hi-IN"/>
    </w:rPr>
  </w:style>
  <w:style w:type="paragraph" w:customStyle="1" w:styleId="aff1">
    <w:name w:val="Таблицы (моноширинный)"/>
    <w:basedOn w:val="a"/>
    <w:next w:val="a"/>
    <w:uiPriority w:val="99"/>
    <w:rsid w:val="006E6EE6"/>
    <w:pPr>
      <w:widowControl w:val="0"/>
      <w:suppressAutoHyphens/>
      <w:autoSpaceDE w:val="0"/>
      <w:spacing w:after="0" w:line="240" w:lineRule="auto"/>
      <w:jc w:val="both"/>
    </w:pPr>
    <w:rPr>
      <w:rFonts w:ascii="Courier New" w:hAnsi="Courier New" w:cs="Courier New"/>
      <w:sz w:val="26"/>
      <w:szCs w:val="26"/>
      <w:lang w:eastAsia="zh-CN"/>
    </w:rPr>
  </w:style>
  <w:style w:type="paragraph" w:customStyle="1" w:styleId="1f">
    <w:name w:val="Обычный (веб)1"/>
    <w:basedOn w:val="a"/>
    <w:uiPriority w:val="99"/>
    <w:rsid w:val="006E6EE6"/>
    <w:pPr>
      <w:suppressAutoHyphens/>
      <w:spacing w:before="144" w:after="288" w:line="336" w:lineRule="atLeast"/>
    </w:pPr>
    <w:rPr>
      <w:rFonts w:ascii="Times New Roman" w:hAnsi="Times New Roman"/>
      <w:kern w:val="1"/>
      <w:sz w:val="27"/>
      <w:szCs w:val="27"/>
      <w:lang w:eastAsia="zh-CN"/>
    </w:rPr>
  </w:style>
  <w:style w:type="character" w:customStyle="1" w:styleId="aff2">
    <w:name w:val="Основной текст_"/>
    <w:link w:val="112"/>
    <w:uiPriority w:val="99"/>
    <w:locked/>
    <w:rsid w:val="006E6EE6"/>
    <w:rPr>
      <w:sz w:val="26"/>
      <w:shd w:val="clear" w:color="auto" w:fill="FFFFFF"/>
    </w:rPr>
  </w:style>
  <w:style w:type="paragraph" w:customStyle="1" w:styleId="112">
    <w:name w:val="Основной текст11"/>
    <w:basedOn w:val="a"/>
    <w:link w:val="aff2"/>
    <w:uiPriority w:val="99"/>
    <w:rsid w:val="006E6EE6"/>
    <w:pPr>
      <w:shd w:val="clear" w:color="auto" w:fill="FFFFFF"/>
      <w:spacing w:after="240" w:line="331" w:lineRule="exact"/>
      <w:ind w:hanging="360"/>
      <w:jc w:val="center"/>
    </w:pPr>
    <w:rPr>
      <w:sz w:val="26"/>
      <w:szCs w:val="20"/>
      <w:shd w:val="clear" w:color="auto" w:fill="FFFFFF"/>
    </w:rPr>
  </w:style>
  <w:style w:type="character" w:customStyle="1" w:styleId="8">
    <w:name w:val="Основной шрифт абзаца8"/>
    <w:uiPriority w:val="99"/>
    <w:rsid w:val="006B60CD"/>
  </w:style>
  <w:style w:type="paragraph" w:customStyle="1" w:styleId="2a">
    <w:name w:val="Абзац списка2"/>
    <w:basedOn w:val="a"/>
    <w:uiPriority w:val="99"/>
    <w:rsid w:val="006B60CD"/>
    <w:pPr>
      <w:ind w:left="720"/>
    </w:pPr>
    <w:rPr>
      <w:rFonts w:cs="Calibri"/>
      <w:lang w:eastAsia="zh-CN"/>
    </w:rPr>
  </w:style>
  <w:style w:type="paragraph" w:customStyle="1" w:styleId="1f0">
    <w:name w:val="Знак Знак Знак Знак1"/>
    <w:basedOn w:val="a"/>
    <w:uiPriority w:val="99"/>
    <w:rsid w:val="006B60CD"/>
    <w:pPr>
      <w:spacing w:before="280" w:after="280" w:line="240" w:lineRule="auto"/>
    </w:pPr>
    <w:rPr>
      <w:rFonts w:ascii="Tahoma" w:hAnsi="Tahoma" w:cs="Tahoma"/>
      <w:bCs/>
      <w:sz w:val="20"/>
      <w:szCs w:val="20"/>
      <w:lang w:val="en-US" w:eastAsia="zh-CN"/>
    </w:rPr>
  </w:style>
  <w:style w:type="paragraph" w:customStyle="1" w:styleId="330">
    <w:name w:val="Основной текст 33"/>
    <w:basedOn w:val="a"/>
    <w:uiPriority w:val="99"/>
    <w:rsid w:val="006B60CD"/>
    <w:pPr>
      <w:suppressAutoHyphens/>
      <w:spacing w:after="120" w:line="100" w:lineRule="atLeast"/>
    </w:pPr>
    <w:rPr>
      <w:rFonts w:ascii="Times New Roman" w:hAnsi="Times New Roman"/>
      <w:sz w:val="16"/>
      <w:szCs w:val="16"/>
      <w:lang w:eastAsia="zh-CN"/>
    </w:rPr>
  </w:style>
  <w:style w:type="paragraph" w:customStyle="1" w:styleId="ConsPlusNormal1">
    <w:name w:val="ConsPlusNormal1"/>
    <w:uiPriority w:val="99"/>
    <w:rsid w:val="006B60CD"/>
    <w:pPr>
      <w:suppressAutoHyphens/>
    </w:pPr>
    <w:rPr>
      <w:rFonts w:ascii="Arial" w:hAnsi="Arial" w:cs="Tahoma"/>
      <w:kern w:val="1"/>
      <w:sz w:val="20"/>
      <w:szCs w:val="24"/>
      <w:lang w:eastAsia="zh-CN" w:bidi="hi-IN"/>
    </w:rPr>
  </w:style>
  <w:style w:type="paragraph" w:customStyle="1" w:styleId="2b">
    <w:name w:val="Основной текст2"/>
    <w:basedOn w:val="a"/>
    <w:uiPriority w:val="99"/>
    <w:rsid w:val="006B60CD"/>
    <w:pPr>
      <w:suppressAutoHyphens/>
      <w:spacing w:after="0" w:line="240" w:lineRule="auto"/>
      <w:jc w:val="both"/>
    </w:pPr>
    <w:rPr>
      <w:rFonts w:ascii="Times New Roman" w:hAnsi="Times New Roman"/>
      <w:sz w:val="28"/>
      <w:szCs w:val="20"/>
      <w:lang w:eastAsia="zh-CN"/>
    </w:rPr>
  </w:style>
  <w:style w:type="paragraph" w:customStyle="1" w:styleId="ConsPlusDocList1">
    <w:name w:val="ConsPlusDocList1"/>
    <w:next w:val="a"/>
    <w:uiPriority w:val="99"/>
    <w:rsid w:val="006B60CD"/>
    <w:pPr>
      <w:widowControl w:val="0"/>
      <w:suppressAutoHyphens/>
      <w:autoSpaceDE w:val="0"/>
    </w:pPr>
    <w:rPr>
      <w:rFonts w:ascii="Arial" w:hAnsi="Arial" w:cs="Arial"/>
      <w:kern w:val="1"/>
      <w:sz w:val="20"/>
      <w:szCs w:val="20"/>
      <w:lang w:eastAsia="zh-CN" w:bidi="hi-IN"/>
    </w:rPr>
  </w:style>
  <w:style w:type="paragraph" w:customStyle="1" w:styleId="2c">
    <w:name w:val="Без интервала2"/>
    <w:uiPriority w:val="99"/>
    <w:rsid w:val="006B60CD"/>
    <w:pPr>
      <w:suppressAutoHyphens/>
      <w:spacing w:line="100" w:lineRule="atLeast"/>
    </w:pPr>
    <w:rPr>
      <w:rFonts w:eastAsia="SimSun" w:cs="Calibri"/>
      <w:color w:val="00000A"/>
      <w:kern w:val="1"/>
      <w:lang w:eastAsia="zh-CN"/>
    </w:rPr>
  </w:style>
  <w:style w:type="paragraph" w:customStyle="1" w:styleId="2d">
    <w:name w:val="Текст выноски2"/>
    <w:basedOn w:val="a"/>
    <w:uiPriority w:val="99"/>
    <w:rsid w:val="006B60CD"/>
    <w:pPr>
      <w:suppressAutoHyphens/>
      <w:spacing w:after="0" w:line="100" w:lineRule="atLeast"/>
    </w:pPr>
    <w:rPr>
      <w:rFonts w:ascii="Tahoma" w:eastAsia="Arial Unicode MS" w:hAnsi="Tahoma" w:cs="Tahoma"/>
      <w:kern w:val="1"/>
      <w:sz w:val="16"/>
      <w:szCs w:val="16"/>
      <w:lang w:eastAsia="zh-CN"/>
    </w:rPr>
  </w:style>
  <w:style w:type="paragraph" w:customStyle="1" w:styleId="ConsPlusCell1">
    <w:name w:val="ConsPlusCell1"/>
    <w:next w:val="a"/>
    <w:uiPriority w:val="99"/>
    <w:rsid w:val="006B60CD"/>
    <w:pPr>
      <w:widowControl w:val="0"/>
      <w:suppressAutoHyphens/>
      <w:autoSpaceDE w:val="0"/>
    </w:pPr>
    <w:rPr>
      <w:rFonts w:ascii="Arial" w:hAnsi="Arial" w:cs="Arial"/>
      <w:sz w:val="20"/>
      <w:szCs w:val="20"/>
      <w:lang w:eastAsia="zh-CN" w:bidi="hi-IN"/>
    </w:rPr>
  </w:style>
  <w:style w:type="paragraph" w:customStyle="1" w:styleId="ConsPlusNonformat1">
    <w:name w:val="ConsPlusNonformat1"/>
    <w:next w:val="a"/>
    <w:uiPriority w:val="99"/>
    <w:rsid w:val="006B60CD"/>
    <w:pPr>
      <w:widowControl w:val="0"/>
      <w:suppressAutoHyphens/>
      <w:autoSpaceDE w:val="0"/>
    </w:pPr>
    <w:rPr>
      <w:rFonts w:ascii="Courier New" w:hAnsi="Courier New" w:cs="Courier New"/>
      <w:sz w:val="20"/>
      <w:szCs w:val="20"/>
      <w:lang w:eastAsia="zh-CN" w:bidi="hi-IN"/>
    </w:rPr>
  </w:style>
  <w:style w:type="paragraph" w:customStyle="1" w:styleId="2e">
    <w:name w:val="Обычный (веб)2"/>
    <w:basedOn w:val="a"/>
    <w:uiPriority w:val="99"/>
    <w:rsid w:val="006B60CD"/>
    <w:pPr>
      <w:suppressAutoHyphens/>
      <w:spacing w:before="144" w:after="288" w:line="336" w:lineRule="atLeast"/>
    </w:pPr>
    <w:rPr>
      <w:rFonts w:ascii="Times New Roman" w:hAnsi="Times New Roman"/>
      <w:kern w:val="1"/>
      <w:sz w:val="27"/>
      <w:szCs w:val="27"/>
      <w:lang w:eastAsia="zh-CN"/>
    </w:rPr>
  </w:style>
  <w:style w:type="paragraph" w:customStyle="1" w:styleId="37">
    <w:name w:val="Без интервала3"/>
    <w:uiPriority w:val="99"/>
    <w:rsid w:val="008C7D82"/>
    <w:pPr>
      <w:suppressAutoHyphens/>
      <w:spacing w:line="100" w:lineRule="atLeast"/>
    </w:pPr>
    <w:rPr>
      <w:rFonts w:eastAsia="SimSun" w:cs="Calibri"/>
      <w:color w:val="00000A"/>
      <w:kern w:val="1"/>
      <w:lang w:eastAsia="zh-CN"/>
    </w:rPr>
  </w:style>
  <w:style w:type="paragraph" w:customStyle="1" w:styleId="1f1">
    <w:name w:val="Обычный1"/>
    <w:uiPriority w:val="99"/>
    <w:rsid w:val="001B07C5"/>
    <w:pPr>
      <w:suppressAutoHyphens/>
    </w:pPr>
    <w:rPr>
      <w:rFonts w:ascii="Times New Roman" w:hAnsi="Times New Roman"/>
      <w:sz w:val="24"/>
      <w:szCs w:val="20"/>
      <w:lang w:eastAsia="zh-CN"/>
    </w:rPr>
  </w:style>
  <w:style w:type="character" w:customStyle="1" w:styleId="blk">
    <w:name w:val="blk"/>
    <w:basedOn w:val="a0"/>
    <w:uiPriority w:val="99"/>
    <w:rsid w:val="009920A1"/>
    <w:rPr>
      <w:rFonts w:cs="Times New Roman"/>
    </w:rPr>
  </w:style>
  <w:style w:type="character" w:customStyle="1" w:styleId="s5">
    <w:name w:val="s5"/>
    <w:basedOn w:val="a0"/>
    <w:uiPriority w:val="99"/>
    <w:rsid w:val="00C4424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114C"/>
    <w:pPr>
      <w:spacing w:after="200" w:line="276" w:lineRule="auto"/>
    </w:pPr>
  </w:style>
  <w:style w:type="paragraph" w:styleId="1">
    <w:name w:val="heading 1"/>
    <w:basedOn w:val="a"/>
    <w:next w:val="a"/>
    <w:link w:val="10"/>
    <w:uiPriority w:val="99"/>
    <w:qFormat/>
    <w:rsid w:val="00D65225"/>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9"/>
    <w:qFormat/>
    <w:rsid w:val="00B12C3C"/>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9"/>
    <w:qFormat/>
    <w:rsid w:val="00E25C37"/>
    <w:pPr>
      <w:keepNext/>
      <w:spacing w:before="240" w:after="60"/>
      <w:outlineLvl w:val="2"/>
    </w:pPr>
    <w:rPr>
      <w:rFonts w:ascii="Cambria" w:hAnsi="Cambria"/>
      <w:b/>
      <w:bCs/>
      <w:sz w:val="26"/>
      <w:szCs w:val="26"/>
    </w:rPr>
  </w:style>
  <w:style w:type="paragraph" w:styleId="5">
    <w:name w:val="heading 5"/>
    <w:basedOn w:val="a"/>
    <w:next w:val="a"/>
    <w:link w:val="50"/>
    <w:uiPriority w:val="99"/>
    <w:qFormat/>
    <w:rsid w:val="00497B22"/>
    <w:pPr>
      <w:keepNext/>
      <w:keepLines/>
      <w:spacing w:before="200" w:after="0"/>
      <w:outlineLvl w:val="4"/>
    </w:pPr>
    <w:rPr>
      <w:rFonts w:ascii="Cambria" w:hAnsi="Cambria"/>
      <w:color w:val="243F60"/>
    </w:rPr>
  </w:style>
  <w:style w:type="paragraph" w:styleId="6">
    <w:name w:val="heading 6"/>
    <w:basedOn w:val="a"/>
    <w:next w:val="a"/>
    <w:link w:val="60"/>
    <w:uiPriority w:val="99"/>
    <w:qFormat/>
    <w:rsid w:val="006E6EE6"/>
    <w:pPr>
      <w:keepNext/>
      <w:suppressAutoHyphens/>
      <w:spacing w:after="0" w:line="240" w:lineRule="auto"/>
      <w:ind w:left="4320" w:hanging="180"/>
      <w:outlineLvl w:val="5"/>
    </w:pPr>
    <w:rPr>
      <w:rFonts w:ascii="Times New Roman" w:hAnsi="Times New Roman"/>
      <w:b/>
      <w:bCs/>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65225"/>
    <w:rPr>
      <w:rFonts w:ascii="Cambria" w:hAnsi="Cambria" w:cs="Times New Roman"/>
      <w:b/>
      <w:bCs/>
      <w:color w:val="365F91"/>
      <w:sz w:val="28"/>
      <w:szCs w:val="28"/>
      <w:lang w:eastAsia="ru-RU"/>
    </w:rPr>
  </w:style>
  <w:style w:type="character" w:customStyle="1" w:styleId="20">
    <w:name w:val="Заголовок 2 Знак"/>
    <w:basedOn w:val="a0"/>
    <w:link w:val="2"/>
    <w:uiPriority w:val="99"/>
    <w:locked/>
    <w:rsid w:val="00B12C3C"/>
    <w:rPr>
      <w:rFonts w:ascii="Cambria" w:hAnsi="Cambria" w:cs="Times New Roman"/>
      <w:b/>
      <w:bCs/>
      <w:color w:val="4F81BD"/>
      <w:sz w:val="26"/>
      <w:szCs w:val="26"/>
    </w:rPr>
  </w:style>
  <w:style w:type="character" w:customStyle="1" w:styleId="30">
    <w:name w:val="Заголовок 3 Знак"/>
    <w:basedOn w:val="a0"/>
    <w:link w:val="3"/>
    <w:uiPriority w:val="99"/>
    <w:locked/>
    <w:rsid w:val="00E25C37"/>
    <w:rPr>
      <w:rFonts w:ascii="Cambria" w:hAnsi="Cambria" w:cs="Times New Roman"/>
      <w:b/>
      <w:bCs/>
      <w:sz w:val="26"/>
      <w:szCs w:val="26"/>
      <w:lang w:eastAsia="ru-RU"/>
    </w:rPr>
  </w:style>
  <w:style w:type="character" w:customStyle="1" w:styleId="50">
    <w:name w:val="Заголовок 5 Знак"/>
    <w:basedOn w:val="a0"/>
    <w:link w:val="5"/>
    <w:uiPriority w:val="99"/>
    <w:locked/>
    <w:rsid w:val="00497B22"/>
    <w:rPr>
      <w:rFonts w:ascii="Cambria" w:hAnsi="Cambria" w:cs="Times New Roman"/>
      <w:color w:val="243F60"/>
      <w:lang w:eastAsia="ru-RU"/>
    </w:rPr>
  </w:style>
  <w:style w:type="character" w:customStyle="1" w:styleId="60">
    <w:name w:val="Заголовок 6 Знак"/>
    <w:basedOn w:val="a0"/>
    <w:link w:val="6"/>
    <w:uiPriority w:val="99"/>
    <w:locked/>
    <w:rsid w:val="006E6EE6"/>
    <w:rPr>
      <w:rFonts w:ascii="Times New Roman" w:hAnsi="Times New Roman" w:cs="Times New Roman"/>
      <w:b/>
      <w:bCs/>
      <w:sz w:val="24"/>
      <w:szCs w:val="24"/>
      <w:lang w:eastAsia="zh-CN"/>
    </w:rPr>
  </w:style>
  <w:style w:type="paragraph" w:styleId="a3">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
    <w:link w:val="a4"/>
    <w:uiPriority w:val="99"/>
    <w:rsid w:val="00E25C37"/>
    <w:pPr>
      <w:tabs>
        <w:tab w:val="left" w:pos="6521"/>
      </w:tabs>
      <w:spacing w:after="0" w:line="240" w:lineRule="auto"/>
    </w:pPr>
    <w:rPr>
      <w:rFonts w:ascii="Times New Roman" w:hAnsi="Times New Roman"/>
      <w:b/>
      <w:bCs/>
      <w:noProof/>
      <w:sz w:val="24"/>
      <w:szCs w:val="24"/>
    </w:rPr>
  </w:style>
  <w:style w:type="character" w:customStyle="1" w:styleId="a4">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basedOn w:val="a0"/>
    <w:link w:val="a3"/>
    <w:uiPriority w:val="99"/>
    <w:locked/>
    <w:rsid w:val="00E25C37"/>
    <w:rPr>
      <w:rFonts w:ascii="Times New Roman" w:hAnsi="Times New Roman" w:cs="Times New Roman"/>
      <w:b/>
      <w:bCs/>
      <w:noProof/>
      <w:sz w:val="24"/>
      <w:szCs w:val="24"/>
      <w:lang w:eastAsia="ru-RU"/>
    </w:rPr>
  </w:style>
  <w:style w:type="paragraph" w:styleId="a5">
    <w:name w:val="No Spacing"/>
    <w:uiPriority w:val="99"/>
    <w:qFormat/>
    <w:rsid w:val="00E25C37"/>
    <w:pPr>
      <w:widowControl w:val="0"/>
      <w:suppressAutoHyphens/>
      <w:autoSpaceDE w:val="0"/>
      <w:ind w:firstLine="720"/>
      <w:jc w:val="both"/>
    </w:pPr>
    <w:rPr>
      <w:rFonts w:ascii="Arial" w:hAnsi="Arial" w:cs="Arial"/>
      <w:sz w:val="20"/>
      <w:szCs w:val="20"/>
      <w:lang w:eastAsia="ar-SA"/>
    </w:rPr>
  </w:style>
  <w:style w:type="paragraph" w:styleId="a6">
    <w:name w:val="Balloon Text"/>
    <w:basedOn w:val="a"/>
    <w:link w:val="a7"/>
    <w:uiPriority w:val="99"/>
    <w:rsid w:val="00E25C37"/>
    <w:pPr>
      <w:spacing w:after="0" w:line="240" w:lineRule="auto"/>
    </w:pPr>
    <w:rPr>
      <w:rFonts w:ascii="Tahoma" w:hAnsi="Tahoma" w:cs="Tahoma"/>
      <w:sz w:val="16"/>
      <w:szCs w:val="16"/>
    </w:rPr>
  </w:style>
  <w:style w:type="character" w:customStyle="1" w:styleId="a7">
    <w:name w:val="Текст выноски Знак"/>
    <w:basedOn w:val="a0"/>
    <w:link w:val="a6"/>
    <w:uiPriority w:val="99"/>
    <w:locked/>
    <w:rsid w:val="00E25C37"/>
    <w:rPr>
      <w:rFonts w:ascii="Tahoma" w:hAnsi="Tahoma" w:cs="Tahoma"/>
      <w:sz w:val="16"/>
      <w:szCs w:val="16"/>
      <w:lang w:eastAsia="ru-RU"/>
    </w:rPr>
  </w:style>
  <w:style w:type="paragraph" w:styleId="a8">
    <w:name w:val="List Paragraph"/>
    <w:basedOn w:val="a"/>
    <w:uiPriority w:val="99"/>
    <w:qFormat/>
    <w:rsid w:val="00E25C37"/>
    <w:pPr>
      <w:ind w:left="720"/>
      <w:contextualSpacing/>
    </w:pPr>
  </w:style>
  <w:style w:type="paragraph" w:customStyle="1" w:styleId="ConsPlusDocList">
    <w:name w:val="ConsPlusDocList"/>
    <w:next w:val="a"/>
    <w:uiPriority w:val="99"/>
    <w:rsid w:val="00E25C37"/>
    <w:pPr>
      <w:widowControl w:val="0"/>
      <w:suppressAutoHyphens/>
      <w:autoSpaceDE w:val="0"/>
    </w:pPr>
    <w:rPr>
      <w:rFonts w:ascii="Arial" w:hAnsi="Arial" w:cs="Arial"/>
      <w:kern w:val="1"/>
      <w:sz w:val="20"/>
      <w:szCs w:val="20"/>
      <w:lang w:eastAsia="zh-CN" w:bidi="hi-IN"/>
    </w:rPr>
  </w:style>
  <w:style w:type="paragraph" w:customStyle="1" w:styleId="31">
    <w:name w:val="Основной текст 31"/>
    <w:basedOn w:val="a"/>
    <w:uiPriority w:val="99"/>
    <w:rsid w:val="00587C8C"/>
    <w:pPr>
      <w:suppressAutoHyphens/>
      <w:spacing w:after="120" w:line="100" w:lineRule="atLeast"/>
    </w:pPr>
    <w:rPr>
      <w:rFonts w:ascii="Times New Roman" w:hAnsi="Times New Roman"/>
      <w:sz w:val="16"/>
      <w:szCs w:val="16"/>
      <w:lang w:eastAsia="zh-CN"/>
    </w:rPr>
  </w:style>
  <w:style w:type="paragraph" w:customStyle="1" w:styleId="ConsPlusTitle">
    <w:name w:val="ConsPlusTitle"/>
    <w:uiPriority w:val="99"/>
    <w:rsid w:val="00106698"/>
    <w:pPr>
      <w:widowControl w:val="0"/>
      <w:suppressAutoHyphens/>
      <w:autoSpaceDE w:val="0"/>
    </w:pPr>
    <w:rPr>
      <w:rFonts w:ascii="Arial" w:hAnsi="Arial" w:cs="Arial"/>
      <w:b/>
      <w:bCs/>
      <w:sz w:val="20"/>
      <w:szCs w:val="20"/>
      <w:lang w:eastAsia="ar-SA"/>
    </w:rPr>
  </w:style>
  <w:style w:type="character" w:customStyle="1" w:styleId="FontStyle12">
    <w:name w:val="Font Style12"/>
    <w:uiPriority w:val="99"/>
    <w:rsid w:val="00772408"/>
    <w:rPr>
      <w:rFonts w:ascii="Times New Roman" w:hAnsi="Times New Roman"/>
      <w:spacing w:val="-10"/>
      <w:sz w:val="24"/>
    </w:rPr>
  </w:style>
  <w:style w:type="character" w:customStyle="1" w:styleId="s4">
    <w:name w:val="s4"/>
    <w:basedOn w:val="a0"/>
    <w:uiPriority w:val="99"/>
    <w:rsid w:val="00772408"/>
    <w:rPr>
      <w:rFonts w:cs="Times New Roman"/>
    </w:rPr>
  </w:style>
  <w:style w:type="character" w:styleId="a9">
    <w:name w:val="Hyperlink"/>
    <w:basedOn w:val="a0"/>
    <w:uiPriority w:val="99"/>
    <w:rsid w:val="008E6B5D"/>
    <w:rPr>
      <w:rFonts w:cs="Times New Roman"/>
      <w:color w:val="000080"/>
      <w:u w:val="single"/>
    </w:rPr>
  </w:style>
  <w:style w:type="paragraph" w:customStyle="1" w:styleId="ConsPlusNormal">
    <w:name w:val="ConsPlusNormal"/>
    <w:uiPriority w:val="99"/>
    <w:rsid w:val="008E6B5D"/>
    <w:pPr>
      <w:widowControl w:val="0"/>
      <w:suppressAutoHyphens/>
      <w:autoSpaceDE w:val="0"/>
      <w:ind w:firstLine="720"/>
    </w:pPr>
    <w:rPr>
      <w:rFonts w:ascii="Arial" w:hAnsi="Arial" w:cs="Arial"/>
      <w:sz w:val="20"/>
      <w:szCs w:val="20"/>
      <w:lang w:eastAsia="zh-CN"/>
    </w:rPr>
  </w:style>
  <w:style w:type="paragraph" w:customStyle="1" w:styleId="ConsPlusNonformat">
    <w:name w:val="ConsPlusNonformat"/>
    <w:uiPriority w:val="99"/>
    <w:rsid w:val="006075B2"/>
    <w:pPr>
      <w:widowControl w:val="0"/>
      <w:autoSpaceDE w:val="0"/>
      <w:autoSpaceDN w:val="0"/>
      <w:adjustRightInd w:val="0"/>
    </w:pPr>
    <w:rPr>
      <w:rFonts w:ascii="Courier New" w:hAnsi="Courier New" w:cs="Courier New"/>
      <w:sz w:val="20"/>
      <w:szCs w:val="20"/>
    </w:rPr>
  </w:style>
  <w:style w:type="paragraph" w:customStyle="1" w:styleId="ConsPlusCell">
    <w:name w:val="ConsPlusCell"/>
    <w:uiPriority w:val="99"/>
    <w:rsid w:val="006C3E1A"/>
    <w:pPr>
      <w:widowControl w:val="0"/>
      <w:autoSpaceDE w:val="0"/>
      <w:autoSpaceDN w:val="0"/>
      <w:adjustRightInd w:val="0"/>
    </w:pPr>
    <w:rPr>
      <w:rFonts w:ascii="Arial" w:hAnsi="Arial" w:cs="Arial"/>
      <w:sz w:val="20"/>
      <w:szCs w:val="20"/>
    </w:rPr>
  </w:style>
  <w:style w:type="paragraph" w:styleId="HTML">
    <w:name w:val="HTML Preformatted"/>
    <w:basedOn w:val="a"/>
    <w:link w:val="HTML0"/>
    <w:uiPriority w:val="99"/>
    <w:rsid w:val="00EC2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locked/>
    <w:rsid w:val="00EC2F7F"/>
    <w:rPr>
      <w:rFonts w:ascii="Courier New" w:hAnsi="Courier New" w:cs="Courier New"/>
      <w:sz w:val="20"/>
      <w:szCs w:val="20"/>
      <w:lang w:eastAsia="ru-RU"/>
    </w:rPr>
  </w:style>
  <w:style w:type="character" w:customStyle="1" w:styleId="11">
    <w:name w:val="Основной шрифт абзаца1"/>
    <w:uiPriority w:val="99"/>
    <w:rsid w:val="002D66EF"/>
  </w:style>
  <w:style w:type="character" w:styleId="aa">
    <w:name w:val="Emphasis"/>
    <w:basedOn w:val="a0"/>
    <w:uiPriority w:val="99"/>
    <w:qFormat/>
    <w:rsid w:val="002D66EF"/>
    <w:rPr>
      <w:rFonts w:cs="Times New Roman"/>
      <w:i/>
    </w:rPr>
  </w:style>
  <w:style w:type="paragraph" w:customStyle="1" w:styleId="ab">
    <w:name w:val="Текст в заданном формате"/>
    <w:basedOn w:val="a"/>
    <w:uiPriority w:val="99"/>
    <w:rsid w:val="00497B22"/>
    <w:pPr>
      <w:suppressAutoHyphens/>
      <w:spacing w:after="0" w:line="240" w:lineRule="auto"/>
    </w:pPr>
    <w:rPr>
      <w:rFonts w:ascii="Courier New" w:eastAsia="NSimSun" w:hAnsi="Courier New" w:cs="Courier New"/>
      <w:sz w:val="20"/>
      <w:szCs w:val="20"/>
      <w:lang w:eastAsia="zh-CN"/>
    </w:rPr>
  </w:style>
  <w:style w:type="character" w:styleId="ac">
    <w:name w:val="Strong"/>
    <w:basedOn w:val="a0"/>
    <w:uiPriority w:val="99"/>
    <w:qFormat/>
    <w:rsid w:val="00DC7FDB"/>
    <w:rPr>
      <w:rFonts w:cs="Times New Roman"/>
      <w:b/>
    </w:rPr>
  </w:style>
  <w:style w:type="paragraph" w:styleId="ad">
    <w:name w:val="Normal (Web)"/>
    <w:basedOn w:val="a"/>
    <w:uiPriority w:val="99"/>
    <w:rsid w:val="00DC7FDB"/>
    <w:pPr>
      <w:spacing w:before="280" w:after="280" w:line="240" w:lineRule="auto"/>
    </w:pPr>
    <w:rPr>
      <w:rFonts w:ascii="Verdana" w:hAnsi="Verdana" w:cs="Verdana"/>
      <w:sz w:val="20"/>
      <w:szCs w:val="20"/>
      <w:lang w:eastAsia="zh-CN"/>
    </w:rPr>
  </w:style>
  <w:style w:type="paragraph" w:customStyle="1" w:styleId="western">
    <w:name w:val="western"/>
    <w:basedOn w:val="a"/>
    <w:uiPriority w:val="99"/>
    <w:rsid w:val="00DC7FDB"/>
    <w:pPr>
      <w:suppressAutoHyphens/>
      <w:spacing w:before="280" w:after="280" w:line="240" w:lineRule="auto"/>
    </w:pPr>
    <w:rPr>
      <w:rFonts w:ascii="Times New Roman" w:hAnsi="Times New Roman"/>
      <w:sz w:val="24"/>
      <w:szCs w:val="24"/>
      <w:lang w:eastAsia="zh-CN"/>
    </w:rPr>
  </w:style>
  <w:style w:type="paragraph" w:customStyle="1" w:styleId="22">
    <w:name w:val="Основной текст с отступом 22"/>
    <w:basedOn w:val="a"/>
    <w:uiPriority w:val="99"/>
    <w:rsid w:val="00DC7FDB"/>
    <w:pPr>
      <w:suppressAutoHyphens/>
      <w:spacing w:after="120" w:line="480" w:lineRule="auto"/>
      <w:ind w:left="283"/>
    </w:pPr>
    <w:rPr>
      <w:rFonts w:ascii="Times New Roman" w:hAnsi="Times New Roman"/>
      <w:sz w:val="24"/>
      <w:szCs w:val="24"/>
      <w:lang w:eastAsia="zh-CN"/>
    </w:rPr>
  </w:style>
  <w:style w:type="paragraph" w:customStyle="1" w:styleId="ae">
    <w:name w:val="Заголовок"/>
    <w:basedOn w:val="a"/>
    <w:next w:val="a3"/>
    <w:uiPriority w:val="99"/>
    <w:rsid w:val="006E6EE6"/>
    <w:pPr>
      <w:keepNext/>
      <w:suppressAutoHyphens/>
      <w:spacing w:before="240" w:after="120" w:line="240" w:lineRule="auto"/>
    </w:pPr>
    <w:rPr>
      <w:rFonts w:ascii="Arial" w:eastAsia="Arial Unicode MS" w:hAnsi="Arial" w:cs="Mangal"/>
      <w:sz w:val="28"/>
      <w:szCs w:val="28"/>
      <w:lang w:eastAsia="zh-CN"/>
    </w:rPr>
  </w:style>
  <w:style w:type="character" w:customStyle="1" w:styleId="WW8Num1z0">
    <w:name w:val="WW8Num1z0"/>
    <w:uiPriority w:val="99"/>
    <w:rsid w:val="006E6EE6"/>
  </w:style>
  <w:style w:type="character" w:customStyle="1" w:styleId="WW8Num1z1">
    <w:name w:val="WW8Num1z1"/>
    <w:uiPriority w:val="99"/>
    <w:rsid w:val="006E6EE6"/>
  </w:style>
  <w:style w:type="character" w:customStyle="1" w:styleId="WW8Num1z2">
    <w:name w:val="WW8Num1z2"/>
    <w:uiPriority w:val="99"/>
    <w:rsid w:val="006E6EE6"/>
  </w:style>
  <w:style w:type="character" w:customStyle="1" w:styleId="WW8Num1z3">
    <w:name w:val="WW8Num1z3"/>
    <w:uiPriority w:val="99"/>
    <w:rsid w:val="006E6EE6"/>
  </w:style>
  <w:style w:type="character" w:customStyle="1" w:styleId="WW8Num1z4">
    <w:name w:val="WW8Num1z4"/>
    <w:uiPriority w:val="99"/>
    <w:rsid w:val="006E6EE6"/>
  </w:style>
  <w:style w:type="character" w:customStyle="1" w:styleId="WW8Num1z5">
    <w:name w:val="WW8Num1z5"/>
    <w:uiPriority w:val="99"/>
    <w:rsid w:val="006E6EE6"/>
  </w:style>
  <w:style w:type="character" w:customStyle="1" w:styleId="WW8Num1z6">
    <w:name w:val="WW8Num1z6"/>
    <w:uiPriority w:val="99"/>
    <w:rsid w:val="006E6EE6"/>
  </w:style>
  <w:style w:type="character" w:customStyle="1" w:styleId="WW8Num1z7">
    <w:name w:val="WW8Num1z7"/>
    <w:uiPriority w:val="99"/>
    <w:rsid w:val="006E6EE6"/>
  </w:style>
  <w:style w:type="character" w:customStyle="1" w:styleId="WW8Num1z8">
    <w:name w:val="WW8Num1z8"/>
    <w:uiPriority w:val="99"/>
    <w:rsid w:val="006E6EE6"/>
  </w:style>
  <w:style w:type="character" w:customStyle="1" w:styleId="WW8Num2z0">
    <w:name w:val="WW8Num2z0"/>
    <w:uiPriority w:val="99"/>
    <w:rsid w:val="006E6EE6"/>
  </w:style>
  <w:style w:type="character" w:customStyle="1" w:styleId="WW8Num2z1">
    <w:name w:val="WW8Num2z1"/>
    <w:uiPriority w:val="99"/>
    <w:rsid w:val="006E6EE6"/>
  </w:style>
  <w:style w:type="character" w:customStyle="1" w:styleId="WW8Num2z2">
    <w:name w:val="WW8Num2z2"/>
    <w:uiPriority w:val="99"/>
    <w:rsid w:val="006E6EE6"/>
  </w:style>
  <w:style w:type="character" w:customStyle="1" w:styleId="WW8Num2z3">
    <w:name w:val="WW8Num2z3"/>
    <w:uiPriority w:val="99"/>
    <w:rsid w:val="006E6EE6"/>
  </w:style>
  <w:style w:type="character" w:customStyle="1" w:styleId="WW8Num2z4">
    <w:name w:val="WW8Num2z4"/>
    <w:uiPriority w:val="99"/>
    <w:rsid w:val="006E6EE6"/>
  </w:style>
  <w:style w:type="character" w:customStyle="1" w:styleId="WW8Num2z5">
    <w:name w:val="WW8Num2z5"/>
    <w:uiPriority w:val="99"/>
    <w:rsid w:val="006E6EE6"/>
  </w:style>
  <w:style w:type="character" w:customStyle="1" w:styleId="WW8Num2z6">
    <w:name w:val="WW8Num2z6"/>
    <w:uiPriority w:val="99"/>
    <w:rsid w:val="006E6EE6"/>
  </w:style>
  <w:style w:type="character" w:customStyle="1" w:styleId="WW8Num2z7">
    <w:name w:val="WW8Num2z7"/>
    <w:uiPriority w:val="99"/>
    <w:rsid w:val="006E6EE6"/>
  </w:style>
  <w:style w:type="character" w:customStyle="1" w:styleId="WW8Num2z8">
    <w:name w:val="WW8Num2z8"/>
    <w:uiPriority w:val="99"/>
    <w:rsid w:val="006E6EE6"/>
  </w:style>
  <w:style w:type="character" w:customStyle="1" w:styleId="WW8Num3z0">
    <w:name w:val="WW8Num3z0"/>
    <w:uiPriority w:val="99"/>
    <w:rsid w:val="006E6EE6"/>
    <w:rPr>
      <w:rFonts w:ascii="Symbol" w:hAnsi="Symbol"/>
    </w:rPr>
  </w:style>
  <w:style w:type="character" w:customStyle="1" w:styleId="WW8Num3z1">
    <w:name w:val="WW8Num3z1"/>
    <w:uiPriority w:val="99"/>
    <w:rsid w:val="006E6EE6"/>
    <w:rPr>
      <w:rFonts w:ascii="Courier New" w:hAnsi="Courier New"/>
    </w:rPr>
  </w:style>
  <w:style w:type="character" w:customStyle="1" w:styleId="WW8Num3z2">
    <w:name w:val="WW8Num3z2"/>
    <w:uiPriority w:val="99"/>
    <w:rsid w:val="006E6EE6"/>
    <w:rPr>
      <w:rFonts w:ascii="Wingdings" w:hAnsi="Wingdings"/>
    </w:rPr>
  </w:style>
  <w:style w:type="character" w:customStyle="1" w:styleId="WW8Num3z3">
    <w:name w:val="WW8Num3z3"/>
    <w:uiPriority w:val="99"/>
    <w:rsid w:val="006E6EE6"/>
  </w:style>
  <w:style w:type="character" w:customStyle="1" w:styleId="WW8Num3z4">
    <w:name w:val="WW8Num3z4"/>
    <w:uiPriority w:val="99"/>
    <w:rsid w:val="006E6EE6"/>
  </w:style>
  <w:style w:type="character" w:customStyle="1" w:styleId="WW8Num3z5">
    <w:name w:val="WW8Num3z5"/>
    <w:uiPriority w:val="99"/>
    <w:rsid w:val="006E6EE6"/>
  </w:style>
  <w:style w:type="character" w:customStyle="1" w:styleId="WW8Num3z6">
    <w:name w:val="WW8Num3z6"/>
    <w:uiPriority w:val="99"/>
    <w:rsid w:val="006E6EE6"/>
  </w:style>
  <w:style w:type="character" w:customStyle="1" w:styleId="WW8Num3z7">
    <w:name w:val="WW8Num3z7"/>
    <w:uiPriority w:val="99"/>
    <w:rsid w:val="006E6EE6"/>
  </w:style>
  <w:style w:type="character" w:customStyle="1" w:styleId="WW8Num3z8">
    <w:name w:val="WW8Num3z8"/>
    <w:uiPriority w:val="99"/>
    <w:rsid w:val="006E6EE6"/>
  </w:style>
  <w:style w:type="character" w:customStyle="1" w:styleId="WW8Num4z0">
    <w:name w:val="WW8Num4z0"/>
    <w:uiPriority w:val="99"/>
    <w:rsid w:val="006E6EE6"/>
    <w:rPr>
      <w:rFonts w:ascii="Symbol" w:hAnsi="Symbol"/>
      <w:color w:val="000000"/>
      <w:sz w:val="28"/>
      <w:shd w:val="clear" w:color="auto" w:fill="FFFFFF"/>
    </w:rPr>
  </w:style>
  <w:style w:type="character" w:customStyle="1" w:styleId="WW8Num5z0">
    <w:name w:val="WW8Num5z0"/>
    <w:uiPriority w:val="99"/>
    <w:rsid w:val="006E6EE6"/>
    <w:rPr>
      <w:color w:val="auto"/>
    </w:rPr>
  </w:style>
  <w:style w:type="character" w:customStyle="1" w:styleId="WW8Num5z1">
    <w:name w:val="WW8Num5z1"/>
    <w:uiPriority w:val="99"/>
    <w:rsid w:val="006E6EE6"/>
  </w:style>
  <w:style w:type="character" w:customStyle="1" w:styleId="WW8Num5z2">
    <w:name w:val="WW8Num5z2"/>
    <w:uiPriority w:val="99"/>
    <w:rsid w:val="006E6EE6"/>
  </w:style>
  <w:style w:type="character" w:customStyle="1" w:styleId="WW8Num5z3">
    <w:name w:val="WW8Num5z3"/>
    <w:uiPriority w:val="99"/>
    <w:rsid w:val="006E6EE6"/>
  </w:style>
  <w:style w:type="character" w:customStyle="1" w:styleId="WW8Num5z4">
    <w:name w:val="WW8Num5z4"/>
    <w:uiPriority w:val="99"/>
    <w:rsid w:val="006E6EE6"/>
  </w:style>
  <w:style w:type="character" w:customStyle="1" w:styleId="WW8Num5z5">
    <w:name w:val="WW8Num5z5"/>
    <w:uiPriority w:val="99"/>
    <w:rsid w:val="006E6EE6"/>
  </w:style>
  <w:style w:type="character" w:customStyle="1" w:styleId="WW8Num5z6">
    <w:name w:val="WW8Num5z6"/>
    <w:uiPriority w:val="99"/>
    <w:rsid w:val="006E6EE6"/>
  </w:style>
  <w:style w:type="character" w:customStyle="1" w:styleId="WW8Num5z7">
    <w:name w:val="WW8Num5z7"/>
    <w:uiPriority w:val="99"/>
    <w:rsid w:val="006E6EE6"/>
  </w:style>
  <w:style w:type="character" w:customStyle="1" w:styleId="WW8Num5z8">
    <w:name w:val="WW8Num5z8"/>
    <w:uiPriority w:val="99"/>
    <w:rsid w:val="006E6EE6"/>
  </w:style>
  <w:style w:type="character" w:customStyle="1" w:styleId="WW8Num6z0">
    <w:name w:val="WW8Num6z0"/>
    <w:uiPriority w:val="99"/>
    <w:rsid w:val="006E6EE6"/>
    <w:rPr>
      <w:color w:val="auto"/>
    </w:rPr>
  </w:style>
  <w:style w:type="character" w:customStyle="1" w:styleId="WW8Num6z1">
    <w:name w:val="WW8Num6z1"/>
    <w:uiPriority w:val="99"/>
    <w:rsid w:val="006E6EE6"/>
  </w:style>
  <w:style w:type="character" w:customStyle="1" w:styleId="WW8Num6z2">
    <w:name w:val="WW8Num6z2"/>
    <w:uiPriority w:val="99"/>
    <w:rsid w:val="006E6EE6"/>
  </w:style>
  <w:style w:type="character" w:customStyle="1" w:styleId="WW8Num6z3">
    <w:name w:val="WW8Num6z3"/>
    <w:uiPriority w:val="99"/>
    <w:rsid w:val="006E6EE6"/>
  </w:style>
  <w:style w:type="character" w:customStyle="1" w:styleId="WW8Num6z4">
    <w:name w:val="WW8Num6z4"/>
    <w:uiPriority w:val="99"/>
    <w:rsid w:val="006E6EE6"/>
  </w:style>
  <w:style w:type="character" w:customStyle="1" w:styleId="WW8Num6z5">
    <w:name w:val="WW8Num6z5"/>
    <w:uiPriority w:val="99"/>
    <w:rsid w:val="006E6EE6"/>
  </w:style>
  <w:style w:type="character" w:customStyle="1" w:styleId="WW8Num6z6">
    <w:name w:val="WW8Num6z6"/>
    <w:uiPriority w:val="99"/>
    <w:rsid w:val="006E6EE6"/>
  </w:style>
  <w:style w:type="character" w:customStyle="1" w:styleId="WW8Num6z7">
    <w:name w:val="WW8Num6z7"/>
    <w:uiPriority w:val="99"/>
    <w:rsid w:val="006E6EE6"/>
  </w:style>
  <w:style w:type="character" w:customStyle="1" w:styleId="WW8Num6z8">
    <w:name w:val="WW8Num6z8"/>
    <w:uiPriority w:val="99"/>
    <w:rsid w:val="006E6EE6"/>
  </w:style>
  <w:style w:type="character" w:customStyle="1" w:styleId="61">
    <w:name w:val="Основной шрифт абзаца6"/>
    <w:uiPriority w:val="99"/>
    <w:rsid w:val="006E6EE6"/>
  </w:style>
  <w:style w:type="character" w:customStyle="1" w:styleId="51">
    <w:name w:val="Основной шрифт абзаца5"/>
    <w:uiPriority w:val="99"/>
    <w:rsid w:val="006E6EE6"/>
  </w:style>
  <w:style w:type="character" w:customStyle="1" w:styleId="4">
    <w:name w:val="Основной шрифт абзаца4"/>
    <w:uiPriority w:val="99"/>
    <w:rsid w:val="006E6EE6"/>
  </w:style>
  <w:style w:type="character" w:customStyle="1" w:styleId="32">
    <w:name w:val="Основной шрифт абзаца3"/>
    <w:uiPriority w:val="99"/>
    <w:rsid w:val="006E6EE6"/>
  </w:style>
  <w:style w:type="character" w:customStyle="1" w:styleId="Absatz-Standardschriftart">
    <w:name w:val="Absatz-Standardschriftart"/>
    <w:uiPriority w:val="99"/>
    <w:rsid w:val="006E6EE6"/>
  </w:style>
  <w:style w:type="character" w:customStyle="1" w:styleId="WW8Num4z1">
    <w:name w:val="WW8Num4z1"/>
    <w:uiPriority w:val="99"/>
    <w:rsid w:val="006E6EE6"/>
    <w:rPr>
      <w:rFonts w:ascii="Courier New" w:hAnsi="Courier New"/>
    </w:rPr>
  </w:style>
  <w:style w:type="character" w:customStyle="1" w:styleId="WW8Num4z2">
    <w:name w:val="WW8Num4z2"/>
    <w:uiPriority w:val="99"/>
    <w:rsid w:val="006E6EE6"/>
    <w:rPr>
      <w:rFonts w:ascii="Wingdings" w:hAnsi="Wingdings"/>
    </w:rPr>
  </w:style>
  <w:style w:type="character" w:customStyle="1" w:styleId="WW8Num7z0">
    <w:name w:val="WW8Num7z0"/>
    <w:uiPriority w:val="99"/>
    <w:rsid w:val="006E6EE6"/>
    <w:rPr>
      <w:rFonts w:ascii="Times New Roman" w:hAnsi="Times New Roman"/>
    </w:rPr>
  </w:style>
  <w:style w:type="character" w:customStyle="1" w:styleId="WW8Num7z1">
    <w:name w:val="WW8Num7z1"/>
    <w:uiPriority w:val="99"/>
    <w:rsid w:val="006E6EE6"/>
  </w:style>
  <w:style w:type="character" w:customStyle="1" w:styleId="WW8Num9z0">
    <w:name w:val="WW8Num9z0"/>
    <w:uiPriority w:val="99"/>
    <w:rsid w:val="006E6EE6"/>
    <w:rPr>
      <w:rFonts w:ascii="Times New Roman" w:hAnsi="Times New Roman"/>
    </w:rPr>
  </w:style>
  <w:style w:type="character" w:customStyle="1" w:styleId="WW8Num9z1">
    <w:name w:val="WW8Num9z1"/>
    <w:uiPriority w:val="99"/>
    <w:rsid w:val="006E6EE6"/>
  </w:style>
  <w:style w:type="character" w:customStyle="1" w:styleId="WW8Num10z0">
    <w:name w:val="WW8Num10z0"/>
    <w:uiPriority w:val="99"/>
    <w:rsid w:val="006E6EE6"/>
    <w:rPr>
      <w:rFonts w:ascii="Symbol" w:hAnsi="Symbol"/>
    </w:rPr>
  </w:style>
  <w:style w:type="character" w:customStyle="1" w:styleId="WW8Num10z1">
    <w:name w:val="WW8Num10z1"/>
    <w:uiPriority w:val="99"/>
    <w:rsid w:val="006E6EE6"/>
    <w:rPr>
      <w:rFonts w:ascii="Courier New" w:hAnsi="Courier New"/>
    </w:rPr>
  </w:style>
  <w:style w:type="character" w:customStyle="1" w:styleId="WW8Num10z2">
    <w:name w:val="WW8Num10z2"/>
    <w:uiPriority w:val="99"/>
    <w:rsid w:val="006E6EE6"/>
    <w:rPr>
      <w:rFonts w:ascii="Wingdings" w:hAnsi="Wingdings"/>
    </w:rPr>
  </w:style>
  <w:style w:type="character" w:customStyle="1" w:styleId="21">
    <w:name w:val="Основной шрифт абзаца2"/>
    <w:uiPriority w:val="99"/>
    <w:rsid w:val="006E6EE6"/>
  </w:style>
  <w:style w:type="character" w:customStyle="1" w:styleId="23">
    <w:name w:val="Основной текст с отступом 2 Знак"/>
    <w:uiPriority w:val="99"/>
    <w:rsid w:val="006E6EE6"/>
    <w:rPr>
      <w:sz w:val="24"/>
    </w:rPr>
  </w:style>
  <w:style w:type="character" w:customStyle="1" w:styleId="af">
    <w:name w:val="Верхний колонтитул Знак"/>
    <w:uiPriority w:val="99"/>
    <w:rsid w:val="006E6EE6"/>
    <w:rPr>
      <w:sz w:val="24"/>
    </w:rPr>
  </w:style>
  <w:style w:type="character" w:customStyle="1" w:styleId="af0">
    <w:name w:val="Нижний колонтитул Знак"/>
    <w:uiPriority w:val="99"/>
    <w:rsid w:val="006E6EE6"/>
    <w:rPr>
      <w:rFonts w:ascii="Calibri" w:hAnsi="Calibri"/>
      <w:sz w:val="22"/>
    </w:rPr>
  </w:style>
  <w:style w:type="character" w:customStyle="1" w:styleId="af1">
    <w:name w:val="Основной текст с отступом Знак"/>
    <w:uiPriority w:val="99"/>
    <w:rsid w:val="006E6EE6"/>
    <w:rPr>
      <w:rFonts w:eastAsia="Times New Roman"/>
    </w:rPr>
  </w:style>
  <w:style w:type="character" w:customStyle="1" w:styleId="33">
    <w:name w:val="Основной текст с отступом 3 Знак"/>
    <w:uiPriority w:val="99"/>
    <w:rsid w:val="006E6EE6"/>
    <w:rPr>
      <w:rFonts w:ascii="Calibri" w:hAnsi="Calibri"/>
      <w:sz w:val="16"/>
    </w:rPr>
  </w:style>
  <w:style w:type="character" w:customStyle="1" w:styleId="WW8Num14z0">
    <w:name w:val="WW8Num14z0"/>
    <w:uiPriority w:val="99"/>
    <w:rsid w:val="006E6EE6"/>
    <w:rPr>
      <w:rFonts w:ascii="Symbol" w:hAnsi="Symbol"/>
    </w:rPr>
  </w:style>
  <w:style w:type="character" w:customStyle="1" w:styleId="highlighthighlightactive">
    <w:name w:val="highlight highlight_active"/>
    <w:basedOn w:val="21"/>
    <w:uiPriority w:val="99"/>
    <w:rsid w:val="006E6EE6"/>
    <w:rPr>
      <w:rFonts w:cs="Times New Roman"/>
    </w:rPr>
  </w:style>
  <w:style w:type="character" w:customStyle="1" w:styleId="text">
    <w:name w:val="text"/>
    <w:uiPriority w:val="99"/>
    <w:rsid w:val="006E6EE6"/>
  </w:style>
  <w:style w:type="character" w:styleId="af2">
    <w:name w:val="page number"/>
    <w:basedOn w:val="11"/>
    <w:uiPriority w:val="99"/>
    <w:rsid w:val="006E6EE6"/>
    <w:rPr>
      <w:rFonts w:cs="Times New Roman"/>
    </w:rPr>
  </w:style>
  <w:style w:type="character" w:customStyle="1" w:styleId="WW-Absatz-Standardschriftart">
    <w:name w:val="WW-Absatz-Standardschriftart"/>
    <w:uiPriority w:val="99"/>
    <w:rsid w:val="006E6EE6"/>
  </w:style>
  <w:style w:type="character" w:customStyle="1" w:styleId="WW-Absatz-Standardschriftart1">
    <w:name w:val="WW-Absatz-Standardschriftart1"/>
    <w:uiPriority w:val="99"/>
    <w:rsid w:val="006E6EE6"/>
  </w:style>
  <w:style w:type="character" w:customStyle="1" w:styleId="WW-Absatz-Standardschriftart11">
    <w:name w:val="WW-Absatz-Standardschriftart11"/>
    <w:uiPriority w:val="99"/>
    <w:rsid w:val="006E6EE6"/>
  </w:style>
  <w:style w:type="character" w:customStyle="1" w:styleId="WW-Absatz-Standardschriftart111">
    <w:name w:val="WW-Absatz-Standardschriftart111"/>
    <w:uiPriority w:val="99"/>
    <w:rsid w:val="006E6EE6"/>
  </w:style>
  <w:style w:type="character" w:customStyle="1" w:styleId="WW-Absatz-Standardschriftart1111">
    <w:name w:val="WW-Absatz-Standardschriftart1111"/>
    <w:uiPriority w:val="99"/>
    <w:rsid w:val="006E6EE6"/>
  </w:style>
  <w:style w:type="character" w:customStyle="1" w:styleId="WW-Absatz-Standardschriftart11111">
    <w:name w:val="WW-Absatz-Standardschriftart11111"/>
    <w:uiPriority w:val="99"/>
    <w:rsid w:val="006E6EE6"/>
  </w:style>
  <w:style w:type="character" w:customStyle="1" w:styleId="7">
    <w:name w:val="Основной шрифт абзаца7"/>
    <w:uiPriority w:val="99"/>
    <w:rsid w:val="006E6EE6"/>
  </w:style>
  <w:style w:type="character" w:customStyle="1" w:styleId="FontStyle13">
    <w:name w:val="Font Style13"/>
    <w:uiPriority w:val="99"/>
    <w:rsid w:val="006E6EE6"/>
    <w:rPr>
      <w:rFonts w:ascii="Times New Roman" w:hAnsi="Times New Roman"/>
      <w:spacing w:val="30"/>
      <w:sz w:val="18"/>
    </w:rPr>
  </w:style>
  <w:style w:type="character" w:customStyle="1" w:styleId="FontStyle16">
    <w:name w:val="Font Style16"/>
    <w:uiPriority w:val="99"/>
    <w:rsid w:val="006E6EE6"/>
    <w:rPr>
      <w:rFonts w:ascii="Times New Roman" w:hAnsi="Times New Roman"/>
      <w:b/>
      <w:i/>
      <w:sz w:val="20"/>
    </w:rPr>
  </w:style>
  <w:style w:type="character" w:customStyle="1" w:styleId="FontStyle17">
    <w:name w:val="Font Style17"/>
    <w:uiPriority w:val="99"/>
    <w:rsid w:val="006E6EE6"/>
    <w:rPr>
      <w:rFonts w:ascii="Times New Roman" w:hAnsi="Times New Roman"/>
      <w:b/>
      <w:i/>
      <w:sz w:val="22"/>
    </w:rPr>
  </w:style>
  <w:style w:type="character" w:customStyle="1" w:styleId="FontStyle18">
    <w:name w:val="Font Style18"/>
    <w:uiPriority w:val="99"/>
    <w:rsid w:val="006E6EE6"/>
    <w:rPr>
      <w:rFonts w:ascii="Times New Roman" w:hAnsi="Times New Roman"/>
      <w:sz w:val="20"/>
    </w:rPr>
  </w:style>
  <w:style w:type="character" w:customStyle="1" w:styleId="af3">
    <w:name w:val="Символ нумерации"/>
    <w:uiPriority w:val="99"/>
    <w:rsid w:val="006E6EE6"/>
  </w:style>
  <w:style w:type="character" w:customStyle="1" w:styleId="210">
    <w:name w:val="Основной текст с отступом 2 Знак1"/>
    <w:uiPriority w:val="99"/>
    <w:rsid w:val="006E6EE6"/>
    <w:rPr>
      <w:sz w:val="24"/>
      <w:lang w:eastAsia="zh-CN"/>
    </w:rPr>
  </w:style>
  <w:style w:type="character" w:customStyle="1" w:styleId="12">
    <w:name w:val="Основной текст Знак1"/>
    <w:uiPriority w:val="99"/>
    <w:rsid w:val="006E6EE6"/>
    <w:rPr>
      <w:sz w:val="24"/>
      <w:lang w:eastAsia="zh-CN"/>
    </w:rPr>
  </w:style>
  <w:style w:type="character" w:customStyle="1" w:styleId="13">
    <w:name w:val="Верхний колонтитул Знак1"/>
    <w:uiPriority w:val="99"/>
    <w:rsid w:val="006E6EE6"/>
    <w:rPr>
      <w:sz w:val="24"/>
      <w:lang w:eastAsia="zh-CN"/>
    </w:rPr>
  </w:style>
  <w:style w:type="character" w:customStyle="1" w:styleId="14">
    <w:name w:val="Текст выноски Знак1"/>
    <w:uiPriority w:val="99"/>
    <w:rsid w:val="006E6EE6"/>
    <w:rPr>
      <w:rFonts w:ascii="Tahoma" w:hAnsi="Tahoma"/>
      <w:sz w:val="16"/>
      <w:lang w:eastAsia="zh-CN"/>
    </w:rPr>
  </w:style>
  <w:style w:type="character" w:customStyle="1" w:styleId="15">
    <w:name w:val="Нижний колонтитул Знак1"/>
    <w:uiPriority w:val="99"/>
    <w:rsid w:val="006E6EE6"/>
    <w:rPr>
      <w:rFonts w:ascii="Calibri" w:hAnsi="Calibri"/>
      <w:sz w:val="22"/>
      <w:lang w:eastAsia="zh-CN"/>
    </w:rPr>
  </w:style>
  <w:style w:type="character" w:customStyle="1" w:styleId="16">
    <w:name w:val="Основной текст с отступом Знак1"/>
    <w:uiPriority w:val="99"/>
    <w:rsid w:val="006E6EE6"/>
    <w:rPr>
      <w:rFonts w:eastAsia="Times New Roman"/>
      <w:lang w:eastAsia="zh-CN"/>
    </w:rPr>
  </w:style>
  <w:style w:type="paragraph" w:styleId="af4">
    <w:name w:val="List"/>
    <w:basedOn w:val="a3"/>
    <w:uiPriority w:val="99"/>
    <w:rsid w:val="006E6EE6"/>
    <w:pPr>
      <w:tabs>
        <w:tab w:val="clear" w:pos="6521"/>
      </w:tabs>
      <w:suppressAutoHyphens/>
      <w:jc w:val="both"/>
    </w:pPr>
    <w:rPr>
      <w:rFonts w:cs="Mangal"/>
      <w:b w:val="0"/>
      <w:bCs w:val="0"/>
      <w:noProof w:val="0"/>
      <w:lang w:eastAsia="zh-CN"/>
    </w:rPr>
  </w:style>
  <w:style w:type="paragraph" w:styleId="af5">
    <w:name w:val="caption"/>
    <w:basedOn w:val="a"/>
    <w:uiPriority w:val="99"/>
    <w:qFormat/>
    <w:rsid w:val="006E6EE6"/>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52">
    <w:name w:val="Указатель5"/>
    <w:basedOn w:val="a"/>
    <w:uiPriority w:val="99"/>
    <w:rsid w:val="006E6EE6"/>
    <w:pPr>
      <w:suppressLineNumbers/>
      <w:suppressAutoHyphens/>
      <w:spacing w:after="0" w:line="240" w:lineRule="auto"/>
    </w:pPr>
    <w:rPr>
      <w:rFonts w:ascii="Times New Roman" w:hAnsi="Times New Roman" w:cs="Mangal"/>
      <w:sz w:val="24"/>
      <w:szCs w:val="24"/>
      <w:lang w:eastAsia="zh-CN"/>
    </w:rPr>
  </w:style>
  <w:style w:type="paragraph" w:customStyle="1" w:styleId="40">
    <w:name w:val="Название объекта4"/>
    <w:basedOn w:val="a"/>
    <w:uiPriority w:val="99"/>
    <w:rsid w:val="006E6EE6"/>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41">
    <w:name w:val="Указатель4"/>
    <w:basedOn w:val="a"/>
    <w:uiPriority w:val="99"/>
    <w:rsid w:val="006E6EE6"/>
    <w:pPr>
      <w:suppressLineNumbers/>
      <w:suppressAutoHyphens/>
      <w:spacing w:after="0" w:line="240" w:lineRule="auto"/>
    </w:pPr>
    <w:rPr>
      <w:rFonts w:ascii="Times New Roman" w:hAnsi="Times New Roman" w:cs="Mangal"/>
      <w:sz w:val="24"/>
      <w:szCs w:val="24"/>
      <w:lang w:eastAsia="zh-CN"/>
    </w:rPr>
  </w:style>
  <w:style w:type="paragraph" w:customStyle="1" w:styleId="34">
    <w:name w:val="Название объекта3"/>
    <w:basedOn w:val="a"/>
    <w:uiPriority w:val="99"/>
    <w:rsid w:val="006E6EE6"/>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35">
    <w:name w:val="Указатель3"/>
    <w:basedOn w:val="a"/>
    <w:uiPriority w:val="99"/>
    <w:rsid w:val="006E6EE6"/>
    <w:pPr>
      <w:suppressLineNumbers/>
      <w:suppressAutoHyphens/>
      <w:spacing w:after="0" w:line="240" w:lineRule="auto"/>
    </w:pPr>
    <w:rPr>
      <w:rFonts w:ascii="Times New Roman" w:hAnsi="Times New Roman" w:cs="Mangal"/>
      <w:sz w:val="24"/>
      <w:szCs w:val="24"/>
      <w:lang w:eastAsia="zh-CN"/>
    </w:rPr>
  </w:style>
  <w:style w:type="paragraph" w:customStyle="1" w:styleId="24">
    <w:name w:val="Название объекта2"/>
    <w:basedOn w:val="a"/>
    <w:uiPriority w:val="99"/>
    <w:rsid w:val="006E6EE6"/>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25">
    <w:name w:val="Указатель2"/>
    <w:basedOn w:val="a"/>
    <w:uiPriority w:val="99"/>
    <w:rsid w:val="006E6EE6"/>
    <w:pPr>
      <w:suppressLineNumbers/>
      <w:suppressAutoHyphens/>
      <w:spacing w:after="0" w:line="240" w:lineRule="auto"/>
    </w:pPr>
    <w:rPr>
      <w:rFonts w:ascii="Times New Roman" w:hAnsi="Times New Roman" w:cs="Mangal"/>
      <w:sz w:val="24"/>
      <w:szCs w:val="24"/>
      <w:lang w:eastAsia="zh-CN"/>
    </w:rPr>
  </w:style>
  <w:style w:type="paragraph" w:customStyle="1" w:styleId="17">
    <w:name w:val="Название объекта1"/>
    <w:basedOn w:val="a"/>
    <w:uiPriority w:val="99"/>
    <w:rsid w:val="006E6EE6"/>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18">
    <w:name w:val="Указатель1"/>
    <w:basedOn w:val="a"/>
    <w:uiPriority w:val="99"/>
    <w:rsid w:val="006E6EE6"/>
    <w:pPr>
      <w:suppressLineNumbers/>
      <w:suppressAutoHyphens/>
      <w:spacing w:after="0" w:line="240" w:lineRule="auto"/>
    </w:pPr>
    <w:rPr>
      <w:rFonts w:ascii="Times New Roman" w:hAnsi="Times New Roman" w:cs="Mangal"/>
      <w:sz w:val="24"/>
      <w:szCs w:val="24"/>
      <w:lang w:eastAsia="zh-CN"/>
    </w:rPr>
  </w:style>
  <w:style w:type="paragraph" w:styleId="af6">
    <w:name w:val="header"/>
    <w:basedOn w:val="a"/>
    <w:link w:val="26"/>
    <w:uiPriority w:val="99"/>
    <w:rsid w:val="006E6EE6"/>
    <w:pPr>
      <w:tabs>
        <w:tab w:val="center" w:pos="4677"/>
        <w:tab w:val="right" w:pos="9355"/>
      </w:tabs>
      <w:suppressAutoHyphens/>
      <w:spacing w:after="0" w:line="240" w:lineRule="auto"/>
    </w:pPr>
    <w:rPr>
      <w:rFonts w:ascii="Times New Roman" w:hAnsi="Times New Roman"/>
      <w:sz w:val="24"/>
      <w:szCs w:val="24"/>
      <w:lang w:eastAsia="zh-CN"/>
    </w:rPr>
  </w:style>
  <w:style w:type="character" w:customStyle="1" w:styleId="26">
    <w:name w:val="Верхний колонтитул Знак2"/>
    <w:basedOn w:val="a0"/>
    <w:link w:val="af6"/>
    <w:uiPriority w:val="99"/>
    <w:locked/>
    <w:rsid w:val="006E6EE6"/>
    <w:rPr>
      <w:rFonts w:ascii="Times New Roman" w:hAnsi="Times New Roman" w:cs="Times New Roman"/>
      <w:sz w:val="24"/>
      <w:szCs w:val="24"/>
      <w:lang w:eastAsia="zh-CN"/>
    </w:rPr>
  </w:style>
  <w:style w:type="paragraph" w:customStyle="1" w:styleId="211">
    <w:name w:val="Основной текст с отступом 21"/>
    <w:basedOn w:val="a"/>
    <w:uiPriority w:val="99"/>
    <w:rsid w:val="006E6EE6"/>
    <w:pPr>
      <w:suppressAutoHyphens/>
      <w:spacing w:after="120" w:line="480" w:lineRule="auto"/>
      <w:ind w:left="283"/>
    </w:pPr>
    <w:rPr>
      <w:rFonts w:ascii="Times New Roman" w:hAnsi="Times New Roman"/>
      <w:sz w:val="24"/>
      <w:szCs w:val="24"/>
      <w:lang w:eastAsia="zh-CN"/>
    </w:rPr>
  </w:style>
  <w:style w:type="paragraph" w:customStyle="1" w:styleId="19">
    <w:name w:val="Абзац списка1"/>
    <w:basedOn w:val="a"/>
    <w:uiPriority w:val="99"/>
    <w:rsid w:val="006E6EE6"/>
    <w:pPr>
      <w:ind w:left="720"/>
    </w:pPr>
    <w:rPr>
      <w:rFonts w:cs="Calibri"/>
      <w:lang w:eastAsia="zh-CN"/>
    </w:rPr>
  </w:style>
  <w:style w:type="paragraph" w:styleId="af7">
    <w:name w:val="footer"/>
    <w:basedOn w:val="a"/>
    <w:link w:val="27"/>
    <w:uiPriority w:val="99"/>
    <w:rsid w:val="006E6EE6"/>
    <w:pPr>
      <w:tabs>
        <w:tab w:val="center" w:pos="4677"/>
        <w:tab w:val="right" w:pos="9355"/>
      </w:tabs>
      <w:spacing w:after="0" w:line="240" w:lineRule="auto"/>
    </w:pPr>
    <w:rPr>
      <w:rFonts w:cs="Calibri"/>
      <w:lang w:eastAsia="zh-CN"/>
    </w:rPr>
  </w:style>
  <w:style w:type="character" w:customStyle="1" w:styleId="27">
    <w:name w:val="Нижний колонтитул Знак2"/>
    <w:basedOn w:val="a0"/>
    <w:link w:val="af7"/>
    <w:uiPriority w:val="99"/>
    <w:locked/>
    <w:rsid w:val="006E6EE6"/>
    <w:rPr>
      <w:rFonts w:ascii="Calibri" w:hAnsi="Calibri" w:cs="Calibri"/>
      <w:lang w:eastAsia="zh-CN"/>
    </w:rPr>
  </w:style>
  <w:style w:type="paragraph" w:customStyle="1" w:styleId="af8">
    <w:name w:val="Знак"/>
    <w:basedOn w:val="a"/>
    <w:uiPriority w:val="99"/>
    <w:rsid w:val="006E6EE6"/>
    <w:pPr>
      <w:spacing w:after="160" w:line="240" w:lineRule="exact"/>
    </w:pPr>
    <w:rPr>
      <w:rFonts w:ascii="Arial" w:hAnsi="Arial" w:cs="Arial"/>
      <w:sz w:val="20"/>
      <w:szCs w:val="20"/>
      <w:lang w:val="fr-FR" w:eastAsia="zh-CN"/>
    </w:rPr>
  </w:style>
  <w:style w:type="paragraph" w:styleId="af9">
    <w:name w:val="Body Text Indent"/>
    <w:basedOn w:val="a"/>
    <w:link w:val="28"/>
    <w:uiPriority w:val="99"/>
    <w:rsid w:val="006E6EE6"/>
    <w:pPr>
      <w:widowControl w:val="0"/>
      <w:spacing w:after="120" w:line="240" w:lineRule="auto"/>
      <w:ind w:left="283"/>
    </w:pPr>
    <w:rPr>
      <w:rFonts w:ascii="Times New Roman" w:hAnsi="Times New Roman"/>
      <w:sz w:val="20"/>
      <w:szCs w:val="20"/>
      <w:lang w:eastAsia="zh-CN"/>
    </w:rPr>
  </w:style>
  <w:style w:type="character" w:customStyle="1" w:styleId="28">
    <w:name w:val="Основной текст с отступом Знак2"/>
    <w:basedOn w:val="a0"/>
    <w:link w:val="af9"/>
    <w:uiPriority w:val="99"/>
    <w:locked/>
    <w:rsid w:val="006E6EE6"/>
    <w:rPr>
      <w:rFonts w:ascii="Times New Roman" w:eastAsia="Times New Roman" w:hAnsi="Times New Roman" w:cs="Times New Roman"/>
      <w:sz w:val="20"/>
      <w:szCs w:val="20"/>
      <w:lang w:eastAsia="zh-CN"/>
    </w:rPr>
  </w:style>
  <w:style w:type="paragraph" w:customStyle="1" w:styleId="afa">
    <w:name w:val="Обычный (паспорт)"/>
    <w:basedOn w:val="a"/>
    <w:uiPriority w:val="99"/>
    <w:rsid w:val="006E6EE6"/>
    <w:pPr>
      <w:spacing w:before="120" w:after="0" w:line="240" w:lineRule="auto"/>
      <w:jc w:val="both"/>
    </w:pPr>
    <w:rPr>
      <w:rFonts w:ascii="Times New Roman" w:hAnsi="Times New Roman"/>
      <w:sz w:val="28"/>
      <w:szCs w:val="28"/>
      <w:lang w:eastAsia="zh-CN"/>
    </w:rPr>
  </w:style>
  <w:style w:type="paragraph" w:customStyle="1" w:styleId="afb">
    <w:name w:val="Жирный (паспорт)"/>
    <w:basedOn w:val="a"/>
    <w:uiPriority w:val="99"/>
    <w:rsid w:val="006E6EE6"/>
    <w:pPr>
      <w:spacing w:before="120" w:after="0" w:line="240" w:lineRule="auto"/>
      <w:jc w:val="both"/>
    </w:pPr>
    <w:rPr>
      <w:rFonts w:ascii="Times New Roman" w:hAnsi="Times New Roman"/>
      <w:b/>
      <w:sz w:val="28"/>
      <w:szCs w:val="28"/>
      <w:lang w:eastAsia="zh-CN"/>
    </w:rPr>
  </w:style>
  <w:style w:type="paragraph" w:customStyle="1" w:styleId="310">
    <w:name w:val="Основной текст с отступом 31"/>
    <w:basedOn w:val="a"/>
    <w:uiPriority w:val="99"/>
    <w:rsid w:val="006E6EE6"/>
    <w:pPr>
      <w:spacing w:after="120"/>
      <w:ind w:left="283"/>
    </w:pPr>
    <w:rPr>
      <w:rFonts w:cs="Calibri"/>
      <w:sz w:val="16"/>
      <w:szCs w:val="16"/>
      <w:lang w:eastAsia="zh-CN"/>
    </w:rPr>
  </w:style>
  <w:style w:type="paragraph" w:customStyle="1" w:styleId="110">
    <w:name w:val="Абзац списка11"/>
    <w:basedOn w:val="a"/>
    <w:uiPriority w:val="99"/>
    <w:rsid w:val="006E6EE6"/>
    <w:pPr>
      <w:ind w:left="720"/>
    </w:pPr>
    <w:rPr>
      <w:rFonts w:cs="Calibri"/>
      <w:lang w:eastAsia="zh-CN"/>
    </w:rPr>
  </w:style>
  <w:style w:type="paragraph" w:customStyle="1" w:styleId="afc">
    <w:name w:val="Знак Знак Знак Знак"/>
    <w:basedOn w:val="a"/>
    <w:uiPriority w:val="99"/>
    <w:rsid w:val="006E6EE6"/>
    <w:pPr>
      <w:spacing w:before="280" w:after="280" w:line="240" w:lineRule="auto"/>
    </w:pPr>
    <w:rPr>
      <w:rFonts w:ascii="Tahoma" w:hAnsi="Tahoma" w:cs="Tahoma"/>
      <w:bCs/>
      <w:sz w:val="20"/>
      <w:szCs w:val="20"/>
      <w:lang w:val="en-US" w:eastAsia="zh-CN"/>
    </w:rPr>
  </w:style>
  <w:style w:type="paragraph" w:customStyle="1" w:styleId="ListParagraph1">
    <w:name w:val="List Paragraph1"/>
    <w:basedOn w:val="a"/>
    <w:uiPriority w:val="99"/>
    <w:rsid w:val="006E6EE6"/>
    <w:pPr>
      <w:ind w:left="720"/>
    </w:pPr>
    <w:rPr>
      <w:rFonts w:cs="Calibri"/>
      <w:sz w:val="20"/>
      <w:szCs w:val="20"/>
      <w:lang w:eastAsia="zh-CN"/>
    </w:rPr>
  </w:style>
  <w:style w:type="paragraph" w:customStyle="1" w:styleId="1a">
    <w:name w:val="Знак1"/>
    <w:basedOn w:val="a"/>
    <w:uiPriority w:val="99"/>
    <w:rsid w:val="006E6EE6"/>
    <w:pPr>
      <w:spacing w:after="160" w:line="240" w:lineRule="exact"/>
    </w:pPr>
    <w:rPr>
      <w:rFonts w:ascii="Arial" w:hAnsi="Arial" w:cs="Arial"/>
      <w:sz w:val="20"/>
      <w:szCs w:val="20"/>
      <w:lang w:val="fr-FR" w:eastAsia="zh-CN"/>
    </w:rPr>
  </w:style>
  <w:style w:type="paragraph" w:customStyle="1" w:styleId="29">
    <w:name w:val="Знак2"/>
    <w:basedOn w:val="a"/>
    <w:uiPriority w:val="99"/>
    <w:rsid w:val="006E6EE6"/>
    <w:pPr>
      <w:spacing w:after="160" w:line="240" w:lineRule="exact"/>
    </w:pPr>
    <w:rPr>
      <w:rFonts w:ascii="Arial" w:hAnsi="Arial" w:cs="Arial"/>
      <w:sz w:val="20"/>
      <w:szCs w:val="20"/>
      <w:lang w:val="fr-FR" w:eastAsia="zh-CN"/>
    </w:rPr>
  </w:style>
  <w:style w:type="paragraph" w:customStyle="1" w:styleId="36">
    <w:name w:val="Знак3"/>
    <w:basedOn w:val="a"/>
    <w:uiPriority w:val="99"/>
    <w:rsid w:val="006E6EE6"/>
    <w:pPr>
      <w:spacing w:after="160" w:line="240" w:lineRule="exact"/>
    </w:pPr>
    <w:rPr>
      <w:rFonts w:ascii="Arial" w:hAnsi="Arial" w:cs="Arial"/>
      <w:sz w:val="20"/>
      <w:szCs w:val="20"/>
      <w:lang w:val="fr-FR" w:eastAsia="zh-CN"/>
    </w:rPr>
  </w:style>
  <w:style w:type="paragraph" w:customStyle="1" w:styleId="42">
    <w:name w:val="Знак4"/>
    <w:basedOn w:val="a"/>
    <w:uiPriority w:val="99"/>
    <w:rsid w:val="006E6EE6"/>
    <w:pPr>
      <w:spacing w:after="160" w:line="240" w:lineRule="exact"/>
    </w:pPr>
    <w:rPr>
      <w:rFonts w:ascii="Arial" w:hAnsi="Arial" w:cs="Arial"/>
      <w:sz w:val="20"/>
      <w:szCs w:val="20"/>
      <w:lang w:val="fr-FR" w:eastAsia="zh-CN"/>
    </w:rPr>
  </w:style>
  <w:style w:type="paragraph" w:customStyle="1" w:styleId="afd">
    <w:name w:val="Нормальный (таблица)"/>
    <w:basedOn w:val="a"/>
    <w:next w:val="a"/>
    <w:uiPriority w:val="99"/>
    <w:rsid w:val="006E6EE6"/>
    <w:pPr>
      <w:autoSpaceDE w:val="0"/>
      <w:spacing w:after="0" w:line="240" w:lineRule="auto"/>
      <w:jc w:val="both"/>
    </w:pPr>
    <w:rPr>
      <w:rFonts w:ascii="Arial" w:hAnsi="Arial" w:cs="Arial"/>
      <w:sz w:val="24"/>
      <w:szCs w:val="24"/>
      <w:lang w:eastAsia="zh-CN"/>
    </w:rPr>
  </w:style>
  <w:style w:type="paragraph" w:customStyle="1" w:styleId="afe">
    <w:name w:val="Содержимое таблицы"/>
    <w:basedOn w:val="a"/>
    <w:uiPriority w:val="99"/>
    <w:rsid w:val="006E6EE6"/>
    <w:pPr>
      <w:suppressLineNumbers/>
      <w:suppressAutoHyphens/>
      <w:spacing w:after="0" w:line="240" w:lineRule="auto"/>
    </w:pPr>
    <w:rPr>
      <w:rFonts w:ascii="Times New Roman" w:hAnsi="Times New Roman"/>
      <w:sz w:val="24"/>
      <w:szCs w:val="24"/>
      <w:lang w:eastAsia="zh-CN"/>
    </w:rPr>
  </w:style>
  <w:style w:type="paragraph" w:customStyle="1" w:styleId="aff">
    <w:name w:val="Заголовок таблицы"/>
    <w:basedOn w:val="afe"/>
    <w:uiPriority w:val="99"/>
    <w:rsid w:val="006E6EE6"/>
    <w:pPr>
      <w:jc w:val="center"/>
    </w:pPr>
    <w:rPr>
      <w:b/>
      <w:bCs/>
    </w:rPr>
  </w:style>
  <w:style w:type="paragraph" w:customStyle="1" w:styleId="320">
    <w:name w:val="Основной текст 32"/>
    <w:basedOn w:val="a"/>
    <w:uiPriority w:val="99"/>
    <w:rsid w:val="006E6EE6"/>
    <w:pPr>
      <w:suppressAutoHyphens/>
      <w:spacing w:after="120" w:line="100" w:lineRule="atLeast"/>
    </w:pPr>
    <w:rPr>
      <w:rFonts w:ascii="Times New Roman" w:hAnsi="Times New Roman"/>
      <w:sz w:val="16"/>
      <w:szCs w:val="16"/>
      <w:lang w:eastAsia="zh-CN"/>
    </w:rPr>
  </w:style>
  <w:style w:type="paragraph" w:customStyle="1" w:styleId="ConsPlusNormal2">
    <w:name w:val="ConsPlusNormal2"/>
    <w:uiPriority w:val="99"/>
    <w:rsid w:val="006E6EE6"/>
    <w:pPr>
      <w:suppressAutoHyphens/>
    </w:pPr>
    <w:rPr>
      <w:rFonts w:ascii="Arial" w:hAnsi="Arial" w:cs="Tahoma"/>
      <w:kern w:val="1"/>
      <w:sz w:val="20"/>
      <w:szCs w:val="24"/>
      <w:lang w:eastAsia="zh-CN" w:bidi="hi-IN"/>
    </w:rPr>
  </w:style>
  <w:style w:type="paragraph" w:customStyle="1" w:styleId="1b">
    <w:name w:val="Стиль1"/>
    <w:basedOn w:val="a"/>
    <w:uiPriority w:val="99"/>
    <w:rsid w:val="006E6EE6"/>
    <w:pPr>
      <w:suppressAutoHyphens/>
      <w:spacing w:after="0" w:line="240" w:lineRule="auto"/>
      <w:ind w:firstLine="709"/>
      <w:jc w:val="both"/>
    </w:pPr>
    <w:rPr>
      <w:rFonts w:ascii="Times New Roman" w:hAnsi="Times New Roman"/>
      <w:sz w:val="28"/>
      <w:szCs w:val="28"/>
      <w:lang w:eastAsia="zh-CN"/>
    </w:rPr>
  </w:style>
  <w:style w:type="paragraph" w:customStyle="1" w:styleId="dktexleft">
    <w:name w:val="dktexleft"/>
    <w:basedOn w:val="a"/>
    <w:uiPriority w:val="99"/>
    <w:rsid w:val="006E6EE6"/>
    <w:pPr>
      <w:suppressAutoHyphens/>
      <w:spacing w:before="28" w:after="28" w:line="100" w:lineRule="atLeast"/>
      <w:jc w:val="both"/>
    </w:pPr>
    <w:rPr>
      <w:rFonts w:ascii="Times New Roman" w:hAnsi="Times New Roman"/>
      <w:sz w:val="24"/>
      <w:szCs w:val="24"/>
      <w:lang w:eastAsia="zh-CN"/>
    </w:rPr>
  </w:style>
  <w:style w:type="paragraph" w:customStyle="1" w:styleId="Web">
    <w:name w:val="Обычный (Web)"/>
    <w:basedOn w:val="a"/>
    <w:uiPriority w:val="99"/>
    <w:rsid w:val="006E6EE6"/>
    <w:pPr>
      <w:suppressAutoHyphens/>
      <w:spacing w:before="280" w:after="280" w:line="240" w:lineRule="auto"/>
    </w:pPr>
    <w:rPr>
      <w:rFonts w:ascii="Times New Roman" w:hAnsi="Times New Roman"/>
      <w:sz w:val="24"/>
      <w:szCs w:val="24"/>
      <w:lang w:eastAsia="zh-CN"/>
    </w:rPr>
  </w:style>
  <w:style w:type="paragraph" w:customStyle="1" w:styleId="1c">
    <w:name w:val="Основной текст1"/>
    <w:basedOn w:val="a"/>
    <w:uiPriority w:val="99"/>
    <w:rsid w:val="006E6EE6"/>
    <w:pPr>
      <w:suppressAutoHyphens/>
      <w:spacing w:after="0" w:line="240" w:lineRule="auto"/>
      <w:jc w:val="both"/>
    </w:pPr>
    <w:rPr>
      <w:rFonts w:ascii="Times New Roman" w:hAnsi="Times New Roman"/>
      <w:sz w:val="28"/>
      <w:szCs w:val="20"/>
      <w:lang w:eastAsia="zh-CN"/>
    </w:rPr>
  </w:style>
  <w:style w:type="paragraph" w:customStyle="1" w:styleId="Style4">
    <w:name w:val="Style4"/>
    <w:basedOn w:val="a"/>
    <w:uiPriority w:val="99"/>
    <w:rsid w:val="006E6EE6"/>
    <w:pPr>
      <w:widowControl w:val="0"/>
      <w:suppressAutoHyphens/>
      <w:spacing w:after="0" w:line="312" w:lineRule="exact"/>
      <w:ind w:firstLine="542"/>
      <w:jc w:val="both"/>
    </w:pPr>
    <w:rPr>
      <w:rFonts w:ascii="Times New Roman" w:hAnsi="Times New Roman"/>
      <w:sz w:val="24"/>
      <w:szCs w:val="24"/>
      <w:lang w:eastAsia="zh-CN"/>
    </w:rPr>
  </w:style>
  <w:style w:type="paragraph" w:customStyle="1" w:styleId="ConsPlusDocList2">
    <w:name w:val="ConsPlusDocList2"/>
    <w:next w:val="a"/>
    <w:uiPriority w:val="99"/>
    <w:rsid w:val="006E6EE6"/>
    <w:pPr>
      <w:widowControl w:val="0"/>
      <w:suppressAutoHyphens/>
      <w:autoSpaceDE w:val="0"/>
    </w:pPr>
    <w:rPr>
      <w:rFonts w:ascii="Arial" w:hAnsi="Arial" w:cs="Arial"/>
      <w:kern w:val="1"/>
      <w:sz w:val="20"/>
      <w:szCs w:val="20"/>
      <w:lang w:eastAsia="zh-CN" w:bidi="hi-IN"/>
    </w:rPr>
  </w:style>
  <w:style w:type="paragraph" w:customStyle="1" w:styleId="ConsCell">
    <w:name w:val="ConsCell"/>
    <w:uiPriority w:val="99"/>
    <w:rsid w:val="006E6EE6"/>
    <w:pPr>
      <w:widowControl w:val="0"/>
      <w:suppressAutoHyphens/>
      <w:autoSpaceDE w:val="0"/>
    </w:pPr>
    <w:rPr>
      <w:rFonts w:ascii="Arial" w:hAnsi="Arial" w:cs="Arial"/>
      <w:sz w:val="20"/>
      <w:szCs w:val="20"/>
      <w:lang w:eastAsia="zh-CN"/>
    </w:rPr>
  </w:style>
  <w:style w:type="paragraph" w:customStyle="1" w:styleId="aff0">
    <w:name w:val="Содержимое врезки"/>
    <w:basedOn w:val="a3"/>
    <w:uiPriority w:val="99"/>
    <w:rsid w:val="006E6EE6"/>
    <w:pPr>
      <w:tabs>
        <w:tab w:val="clear" w:pos="6521"/>
      </w:tabs>
      <w:suppressAutoHyphens/>
      <w:jc w:val="both"/>
    </w:pPr>
    <w:rPr>
      <w:b w:val="0"/>
      <w:bCs w:val="0"/>
      <w:noProof w:val="0"/>
      <w:lang w:eastAsia="zh-CN"/>
    </w:rPr>
  </w:style>
  <w:style w:type="paragraph" w:customStyle="1" w:styleId="1d">
    <w:name w:val="Без интервала1"/>
    <w:uiPriority w:val="99"/>
    <w:rsid w:val="006E6EE6"/>
    <w:pPr>
      <w:suppressAutoHyphens/>
      <w:spacing w:line="100" w:lineRule="atLeast"/>
    </w:pPr>
    <w:rPr>
      <w:rFonts w:eastAsia="SimSun" w:cs="Calibri"/>
      <w:color w:val="00000A"/>
      <w:kern w:val="1"/>
      <w:lang w:eastAsia="zh-CN"/>
    </w:rPr>
  </w:style>
  <w:style w:type="paragraph" w:customStyle="1" w:styleId="111">
    <w:name w:val="Без интервала11"/>
    <w:uiPriority w:val="99"/>
    <w:rsid w:val="006E6EE6"/>
    <w:pPr>
      <w:suppressAutoHyphens/>
      <w:spacing w:line="100" w:lineRule="atLeast"/>
    </w:pPr>
    <w:rPr>
      <w:rFonts w:cs="Calibri"/>
      <w:color w:val="00000A"/>
      <w:kern w:val="1"/>
      <w:lang w:eastAsia="zh-CN"/>
    </w:rPr>
  </w:style>
  <w:style w:type="paragraph" w:customStyle="1" w:styleId="Style2">
    <w:name w:val="Style2"/>
    <w:basedOn w:val="a"/>
    <w:uiPriority w:val="99"/>
    <w:rsid w:val="006E6EE6"/>
    <w:pPr>
      <w:widowControl w:val="0"/>
      <w:suppressAutoHyphens/>
      <w:spacing w:after="0" w:line="274" w:lineRule="exact"/>
      <w:ind w:firstLine="706"/>
      <w:jc w:val="both"/>
    </w:pPr>
    <w:rPr>
      <w:rFonts w:ascii="Times New Roman" w:hAnsi="Times New Roman"/>
      <w:kern w:val="1"/>
      <w:sz w:val="24"/>
      <w:szCs w:val="24"/>
      <w:lang w:eastAsia="zh-CN"/>
    </w:rPr>
  </w:style>
  <w:style w:type="paragraph" w:customStyle="1" w:styleId="Style5">
    <w:name w:val="Style5"/>
    <w:basedOn w:val="a"/>
    <w:uiPriority w:val="99"/>
    <w:rsid w:val="006E6EE6"/>
    <w:pPr>
      <w:widowControl w:val="0"/>
      <w:suppressAutoHyphens/>
      <w:spacing w:after="0" w:line="278" w:lineRule="exact"/>
      <w:ind w:firstLine="610"/>
      <w:jc w:val="both"/>
    </w:pPr>
    <w:rPr>
      <w:rFonts w:ascii="Times New Roman" w:hAnsi="Times New Roman"/>
      <w:kern w:val="1"/>
      <w:sz w:val="24"/>
      <w:szCs w:val="24"/>
      <w:lang w:eastAsia="zh-CN"/>
    </w:rPr>
  </w:style>
  <w:style w:type="paragraph" w:customStyle="1" w:styleId="Style6">
    <w:name w:val="Style6"/>
    <w:basedOn w:val="a"/>
    <w:uiPriority w:val="99"/>
    <w:rsid w:val="006E6EE6"/>
    <w:pPr>
      <w:widowControl w:val="0"/>
      <w:suppressAutoHyphens/>
      <w:spacing w:after="0" w:line="274" w:lineRule="exact"/>
      <w:jc w:val="both"/>
    </w:pPr>
    <w:rPr>
      <w:rFonts w:ascii="Times New Roman" w:hAnsi="Times New Roman"/>
      <w:kern w:val="1"/>
      <w:sz w:val="24"/>
      <w:szCs w:val="24"/>
      <w:lang w:eastAsia="zh-CN"/>
    </w:rPr>
  </w:style>
  <w:style w:type="paragraph" w:customStyle="1" w:styleId="Style7">
    <w:name w:val="Style7"/>
    <w:basedOn w:val="a"/>
    <w:uiPriority w:val="99"/>
    <w:rsid w:val="006E6EE6"/>
    <w:pPr>
      <w:widowControl w:val="0"/>
      <w:suppressAutoHyphens/>
      <w:spacing w:after="0" w:line="274" w:lineRule="exact"/>
    </w:pPr>
    <w:rPr>
      <w:rFonts w:ascii="Times New Roman" w:hAnsi="Times New Roman"/>
      <w:kern w:val="1"/>
      <w:sz w:val="24"/>
      <w:szCs w:val="24"/>
      <w:lang w:eastAsia="zh-CN"/>
    </w:rPr>
  </w:style>
  <w:style w:type="paragraph" w:customStyle="1" w:styleId="1e">
    <w:name w:val="Текст выноски1"/>
    <w:basedOn w:val="a"/>
    <w:uiPriority w:val="99"/>
    <w:rsid w:val="006E6EE6"/>
    <w:pPr>
      <w:suppressAutoHyphens/>
      <w:spacing w:after="0" w:line="100" w:lineRule="atLeast"/>
    </w:pPr>
    <w:rPr>
      <w:rFonts w:ascii="Tahoma" w:eastAsia="Arial Unicode MS" w:hAnsi="Tahoma" w:cs="Tahoma"/>
      <w:kern w:val="1"/>
      <w:sz w:val="16"/>
      <w:szCs w:val="16"/>
      <w:lang w:eastAsia="zh-CN"/>
    </w:rPr>
  </w:style>
  <w:style w:type="paragraph" w:customStyle="1" w:styleId="ConsPlusCell2">
    <w:name w:val="ConsPlusCell2"/>
    <w:next w:val="a"/>
    <w:uiPriority w:val="99"/>
    <w:rsid w:val="006E6EE6"/>
    <w:pPr>
      <w:widowControl w:val="0"/>
      <w:suppressAutoHyphens/>
      <w:autoSpaceDE w:val="0"/>
    </w:pPr>
    <w:rPr>
      <w:rFonts w:ascii="Arial" w:hAnsi="Arial" w:cs="Arial"/>
      <w:sz w:val="20"/>
      <w:szCs w:val="20"/>
      <w:lang w:eastAsia="zh-CN" w:bidi="hi-IN"/>
    </w:rPr>
  </w:style>
  <w:style w:type="paragraph" w:customStyle="1" w:styleId="ConsPlusNonformat2">
    <w:name w:val="ConsPlusNonformat2"/>
    <w:next w:val="a"/>
    <w:uiPriority w:val="99"/>
    <w:rsid w:val="006E6EE6"/>
    <w:pPr>
      <w:widowControl w:val="0"/>
      <w:suppressAutoHyphens/>
      <w:autoSpaceDE w:val="0"/>
    </w:pPr>
    <w:rPr>
      <w:rFonts w:ascii="Courier New" w:hAnsi="Courier New" w:cs="Courier New"/>
      <w:sz w:val="20"/>
      <w:szCs w:val="20"/>
      <w:lang w:eastAsia="zh-CN" w:bidi="hi-IN"/>
    </w:rPr>
  </w:style>
  <w:style w:type="paragraph" w:customStyle="1" w:styleId="aff1">
    <w:name w:val="Таблицы (моноширинный)"/>
    <w:basedOn w:val="a"/>
    <w:next w:val="a"/>
    <w:uiPriority w:val="99"/>
    <w:rsid w:val="006E6EE6"/>
    <w:pPr>
      <w:widowControl w:val="0"/>
      <w:suppressAutoHyphens/>
      <w:autoSpaceDE w:val="0"/>
      <w:spacing w:after="0" w:line="240" w:lineRule="auto"/>
      <w:jc w:val="both"/>
    </w:pPr>
    <w:rPr>
      <w:rFonts w:ascii="Courier New" w:hAnsi="Courier New" w:cs="Courier New"/>
      <w:sz w:val="26"/>
      <w:szCs w:val="26"/>
      <w:lang w:eastAsia="zh-CN"/>
    </w:rPr>
  </w:style>
  <w:style w:type="paragraph" w:customStyle="1" w:styleId="1f">
    <w:name w:val="Обычный (веб)1"/>
    <w:basedOn w:val="a"/>
    <w:uiPriority w:val="99"/>
    <w:rsid w:val="006E6EE6"/>
    <w:pPr>
      <w:suppressAutoHyphens/>
      <w:spacing w:before="144" w:after="288" w:line="336" w:lineRule="atLeast"/>
    </w:pPr>
    <w:rPr>
      <w:rFonts w:ascii="Times New Roman" w:hAnsi="Times New Roman"/>
      <w:kern w:val="1"/>
      <w:sz w:val="27"/>
      <w:szCs w:val="27"/>
      <w:lang w:eastAsia="zh-CN"/>
    </w:rPr>
  </w:style>
  <w:style w:type="character" w:customStyle="1" w:styleId="aff2">
    <w:name w:val="Основной текст_"/>
    <w:link w:val="112"/>
    <w:uiPriority w:val="99"/>
    <w:locked/>
    <w:rsid w:val="006E6EE6"/>
    <w:rPr>
      <w:sz w:val="26"/>
      <w:shd w:val="clear" w:color="auto" w:fill="FFFFFF"/>
    </w:rPr>
  </w:style>
  <w:style w:type="paragraph" w:customStyle="1" w:styleId="112">
    <w:name w:val="Основной текст11"/>
    <w:basedOn w:val="a"/>
    <w:link w:val="aff2"/>
    <w:uiPriority w:val="99"/>
    <w:rsid w:val="006E6EE6"/>
    <w:pPr>
      <w:shd w:val="clear" w:color="auto" w:fill="FFFFFF"/>
      <w:spacing w:after="240" w:line="331" w:lineRule="exact"/>
      <w:ind w:hanging="360"/>
      <w:jc w:val="center"/>
    </w:pPr>
    <w:rPr>
      <w:sz w:val="26"/>
      <w:szCs w:val="20"/>
      <w:shd w:val="clear" w:color="auto" w:fill="FFFFFF"/>
    </w:rPr>
  </w:style>
  <w:style w:type="character" w:customStyle="1" w:styleId="8">
    <w:name w:val="Основной шрифт абзаца8"/>
    <w:uiPriority w:val="99"/>
    <w:rsid w:val="006B60CD"/>
  </w:style>
  <w:style w:type="paragraph" w:customStyle="1" w:styleId="2a">
    <w:name w:val="Абзац списка2"/>
    <w:basedOn w:val="a"/>
    <w:uiPriority w:val="99"/>
    <w:rsid w:val="006B60CD"/>
    <w:pPr>
      <w:ind w:left="720"/>
    </w:pPr>
    <w:rPr>
      <w:rFonts w:cs="Calibri"/>
      <w:lang w:eastAsia="zh-CN"/>
    </w:rPr>
  </w:style>
  <w:style w:type="paragraph" w:customStyle="1" w:styleId="1f0">
    <w:name w:val="Знак Знак Знак Знак1"/>
    <w:basedOn w:val="a"/>
    <w:uiPriority w:val="99"/>
    <w:rsid w:val="006B60CD"/>
    <w:pPr>
      <w:spacing w:before="280" w:after="280" w:line="240" w:lineRule="auto"/>
    </w:pPr>
    <w:rPr>
      <w:rFonts w:ascii="Tahoma" w:hAnsi="Tahoma" w:cs="Tahoma"/>
      <w:bCs/>
      <w:sz w:val="20"/>
      <w:szCs w:val="20"/>
      <w:lang w:val="en-US" w:eastAsia="zh-CN"/>
    </w:rPr>
  </w:style>
  <w:style w:type="paragraph" w:customStyle="1" w:styleId="330">
    <w:name w:val="Основной текст 33"/>
    <w:basedOn w:val="a"/>
    <w:uiPriority w:val="99"/>
    <w:rsid w:val="006B60CD"/>
    <w:pPr>
      <w:suppressAutoHyphens/>
      <w:spacing w:after="120" w:line="100" w:lineRule="atLeast"/>
    </w:pPr>
    <w:rPr>
      <w:rFonts w:ascii="Times New Roman" w:hAnsi="Times New Roman"/>
      <w:sz w:val="16"/>
      <w:szCs w:val="16"/>
      <w:lang w:eastAsia="zh-CN"/>
    </w:rPr>
  </w:style>
  <w:style w:type="paragraph" w:customStyle="1" w:styleId="ConsPlusNormal1">
    <w:name w:val="ConsPlusNormal1"/>
    <w:uiPriority w:val="99"/>
    <w:rsid w:val="006B60CD"/>
    <w:pPr>
      <w:suppressAutoHyphens/>
    </w:pPr>
    <w:rPr>
      <w:rFonts w:ascii="Arial" w:hAnsi="Arial" w:cs="Tahoma"/>
      <w:kern w:val="1"/>
      <w:sz w:val="20"/>
      <w:szCs w:val="24"/>
      <w:lang w:eastAsia="zh-CN" w:bidi="hi-IN"/>
    </w:rPr>
  </w:style>
  <w:style w:type="paragraph" w:customStyle="1" w:styleId="2b">
    <w:name w:val="Основной текст2"/>
    <w:basedOn w:val="a"/>
    <w:uiPriority w:val="99"/>
    <w:rsid w:val="006B60CD"/>
    <w:pPr>
      <w:suppressAutoHyphens/>
      <w:spacing w:after="0" w:line="240" w:lineRule="auto"/>
      <w:jc w:val="both"/>
    </w:pPr>
    <w:rPr>
      <w:rFonts w:ascii="Times New Roman" w:hAnsi="Times New Roman"/>
      <w:sz w:val="28"/>
      <w:szCs w:val="20"/>
      <w:lang w:eastAsia="zh-CN"/>
    </w:rPr>
  </w:style>
  <w:style w:type="paragraph" w:customStyle="1" w:styleId="ConsPlusDocList1">
    <w:name w:val="ConsPlusDocList1"/>
    <w:next w:val="a"/>
    <w:uiPriority w:val="99"/>
    <w:rsid w:val="006B60CD"/>
    <w:pPr>
      <w:widowControl w:val="0"/>
      <w:suppressAutoHyphens/>
      <w:autoSpaceDE w:val="0"/>
    </w:pPr>
    <w:rPr>
      <w:rFonts w:ascii="Arial" w:hAnsi="Arial" w:cs="Arial"/>
      <w:kern w:val="1"/>
      <w:sz w:val="20"/>
      <w:szCs w:val="20"/>
      <w:lang w:eastAsia="zh-CN" w:bidi="hi-IN"/>
    </w:rPr>
  </w:style>
  <w:style w:type="paragraph" w:customStyle="1" w:styleId="2c">
    <w:name w:val="Без интервала2"/>
    <w:uiPriority w:val="99"/>
    <w:rsid w:val="006B60CD"/>
    <w:pPr>
      <w:suppressAutoHyphens/>
      <w:spacing w:line="100" w:lineRule="atLeast"/>
    </w:pPr>
    <w:rPr>
      <w:rFonts w:eastAsia="SimSun" w:cs="Calibri"/>
      <w:color w:val="00000A"/>
      <w:kern w:val="1"/>
      <w:lang w:eastAsia="zh-CN"/>
    </w:rPr>
  </w:style>
  <w:style w:type="paragraph" w:customStyle="1" w:styleId="2d">
    <w:name w:val="Текст выноски2"/>
    <w:basedOn w:val="a"/>
    <w:uiPriority w:val="99"/>
    <w:rsid w:val="006B60CD"/>
    <w:pPr>
      <w:suppressAutoHyphens/>
      <w:spacing w:after="0" w:line="100" w:lineRule="atLeast"/>
    </w:pPr>
    <w:rPr>
      <w:rFonts w:ascii="Tahoma" w:eastAsia="Arial Unicode MS" w:hAnsi="Tahoma" w:cs="Tahoma"/>
      <w:kern w:val="1"/>
      <w:sz w:val="16"/>
      <w:szCs w:val="16"/>
      <w:lang w:eastAsia="zh-CN"/>
    </w:rPr>
  </w:style>
  <w:style w:type="paragraph" w:customStyle="1" w:styleId="ConsPlusCell1">
    <w:name w:val="ConsPlusCell1"/>
    <w:next w:val="a"/>
    <w:uiPriority w:val="99"/>
    <w:rsid w:val="006B60CD"/>
    <w:pPr>
      <w:widowControl w:val="0"/>
      <w:suppressAutoHyphens/>
      <w:autoSpaceDE w:val="0"/>
    </w:pPr>
    <w:rPr>
      <w:rFonts w:ascii="Arial" w:hAnsi="Arial" w:cs="Arial"/>
      <w:sz w:val="20"/>
      <w:szCs w:val="20"/>
      <w:lang w:eastAsia="zh-CN" w:bidi="hi-IN"/>
    </w:rPr>
  </w:style>
  <w:style w:type="paragraph" w:customStyle="1" w:styleId="ConsPlusNonformat1">
    <w:name w:val="ConsPlusNonformat1"/>
    <w:next w:val="a"/>
    <w:uiPriority w:val="99"/>
    <w:rsid w:val="006B60CD"/>
    <w:pPr>
      <w:widowControl w:val="0"/>
      <w:suppressAutoHyphens/>
      <w:autoSpaceDE w:val="0"/>
    </w:pPr>
    <w:rPr>
      <w:rFonts w:ascii="Courier New" w:hAnsi="Courier New" w:cs="Courier New"/>
      <w:sz w:val="20"/>
      <w:szCs w:val="20"/>
      <w:lang w:eastAsia="zh-CN" w:bidi="hi-IN"/>
    </w:rPr>
  </w:style>
  <w:style w:type="paragraph" w:customStyle="1" w:styleId="2e">
    <w:name w:val="Обычный (веб)2"/>
    <w:basedOn w:val="a"/>
    <w:uiPriority w:val="99"/>
    <w:rsid w:val="006B60CD"/>
    <w:pPr>
      <w:suppressAutoHyphens/>
      <w:spacing w:before="144" w:after="288" w:line="336" w:lineRule="atLeast"/>
    </w:pPr>
    <w:rPr>
      <w:rFonts w:ascii="Times New Roman" w:hAnsi="Times New Roman"/>
      <w:kern w:val="1"/>
      <w:sz w:val="27"/>
      <w:szCs w:val="27"/>
      <w:lang w:eastAsia="zh-CN"/>
    </w:rPr>
  </w:style>
  <w:style w:type="paragraph" w:customStyle="1" w:styleId="37">
    <w:name w:val="Без интервала3"/>
    <w:uiPriority w:val="99"/>
    <w:rsid w:val="008C7D82"/>
    <w:pPr>
      <w:suppressAutoHyphens/>
      <w:spacing w:line="100" w:lineRule="atLeast"/>
    </w:pPr>
    <w:rPr>
      <w:rFonts w:eastAsia="SimSun" w:cs="Calibri"/>
      <w:color w:val="00000A"/>
      <w:kern w:val="1"/>
      <w:lang w:eastAsia="zh-CN"/>
    </w:rPr>
  </w:style>
  <w:style w:type="paragraph" w:customStyle="1" w:styleId="1f1">
    <w:name w:val="Обычный1"/>
    <w:uiPriority w:val="99"/>
    <w:rsid w:val="001B07C5"/>
    <w:pPr>
      <w:suppressAutoHyphens/>
    </w:pPr>
    <w:rPr>
      <w:rFonts w:ascii="Times New Roman" w:hAnsi="Times New Roman"/>
      <w:sz w:val="24"/>
      <w:szCs w:val="20"/>
      <w:lang w:eastAsia="zh-CN"/>
    </w:rPr>
  </w:style>
  <w:style w:type="character" w:customStyle="1" w:styleId="blk">
    <w:name w:val="blk"/>
    <w:basedOn w:val="a0"/>
    <w:uiPriority w:val="99"/>
    <w:rsid w:val="009920A1"/>
    <w:rPr>
      <w:rFonts w:cs="Times New Roman"/>
    </w:rPr>
  </w:style>
  <w:style w:type="character" w:customStyle="1" w:styleId="s5">
    <w:name w:val="s5"/>
    <w:basedOn w:val="a0"/>
    <w:uiPriority w:val="99"/>
    <w:rsid w:val="00C4424A"/>
    <w:rPr>
      <w:rFonts w:cs="Times New Roman"/>
    </w:rPr>
  </w:style>
</w:styles>
</file>

<file path=word/webSettings.xml><?xml version="1.0" encoding="utf-8"?>
<w:webSettings xmlns:r="http://schemas.openxmlformats.org/officeDocument/2006/relationships" xmlns:w="http://schemas.openxmlformats.org/wordprocessingml/2006/main">
  <w:divs>
    <w:div w:id="887381724">
      <w:marLeft w:val="0"/>
      <w:marRight w:val="0"/>
      <w:marTop w:val="0"/>
      <w:marBottom w:val="0"/>
      <w:divBdr>
        <w:top w:val="none" w:sz="0" w:space="0" w:color="auto"/>
        <w:left w:val="none" w:sz="0" w:space="0" w:color="auto"/>
        <w:bottom w:val="none" w:sz="0" w:space="0" w:color="auto"/>
        <w:right w:val="none" w:sz="0" w:space="0" w:color="auto"/>
      </w:divBdr>
      <w:divsChild>
        <w:div w:id="887381718">
          <w:marLeft w:val="0"/>
          <w:marRight w:val="0"/>
          <w:marTop w:val="0"/>
          <w:marBottom w:val="0"/>
          <w:divBdr>
            <w:top w:val="none" w:sz="0" w:space="0" w:color="auto"/>
            <w:left w:val="none" w:sz="0" w:space="0" w:color="auto"/>
            <w:bottom w:val="none" w:sz="0" w:space="0" w:color="auto"/>
            <w:right w:val="none" w:sz="0" w:space="0" w:color="auto"/>
          </w:divBdr>
        </w:div>
        <w:div w:id="887381719">
          <w:marLeft w:val="0"/>
          <w:marRight w:val="0"/>
          <w:marTop w:val="0"/>
          <w:marBottom w:val="0"/>
          <w:divBdr>
            <w:top w:val="none" w:sz="0" w:space="0" w:color="auto"/>
            <w:left w:val="none" w:sz="0" w:space="0" w:color="auto"/>
            <w:bottom w:val="none" w:sz="0" w:space="0" w:color="auto"/>
            <w:right w:val="none" w:sz="0" w:space="0" w:color="auto"/>
          </w:divBdr>
        </w:div>
        <w:div w:id="887381720">
          <w:marLeft w:val="0"/>
          <w:marRight w:val="0"/>
          <w:marTop w:val="0"/>
          <w:marBottom w:val="0"/>
          <w:divBdr>
            <w:top w:val="none" w:sz="0" w:space="0" w:color="auto"/>
            <w:left w:val="none" w:sz="0" w:space="0" w:color="auto"/>
            <w:bottom w:val="none" w:sz="0" w:space="0" w:color="auto"/>
            <w:right w:val="none" w:sz="0" w:space="0" w:color="auto"/>
          </w:divBdr>
        </w:div>
        <w:div w:id="887381722">
          <w:marLeft w:val="0"/>
          <w:marRight w:val="0"/>
          <w:marTop w:val="0"/>
          <w:marBottom w:val="0"/>
          <w:divBdr>
            <w:top w:val="none" w:sz="0" w:space="0" w:color="auto"/>
            <w:left w:val="none" w:sz="0" w:space="0" w:color="auto"/>
            <w:bottom w:val="none" w:sz="0" w:space="0" w:color="auto"/>
            <w:right w:val="none" w:sz="0" w:space="0" w:color="auto"/>
          </w:divBdr>
        </w:div>
        <w:div w:id="887381723">
          <w:marLeft w:val="0"/>
          <w:marRight w:val="0"/>
          <w:marTop w:val="0"/>
          <w:marBottom w:val="0"/>
          <w:divBdr>
            <w:top w:val="none" w:sz="0" w:space="0" w:color="auto"/>
            <w:left w:val="none" w:sz="0" w:space="0" w:color="auto"/>
            <w:bottom w:val="none" w:sz="0" w:space="0" w:color="auto"/>
            <w:right w:val="none" w:sz="0" w:space="0" w:color="auto"/>
          </w:divBdr>
        </w:div>
        <w:div w:id="887381728">
          <w:marLeft w:val="0"/>
          <w:marRight w:val="0"/>
          <w:marTop w:val="0"/>
          <w:marBottom w:val="0"/>
          <w:divBdr>
            <w:top w:val="none" w:sz="0" w:space="0" w:color="auto"/>
            <w:left w:val="none" w:sz="0" w:space="0" w:color="auto"/>
            <w:bottom w:val="none" w:sz="0" w:space="0" w:color="auto"/>
            <w:right w:val="none" w:sz="0" w:space="0" w:color="auto"/>
          </w:divBdr>
        </w:div>
        <w:div w:id="887381729">
          <w:marLeft w:val="0"/>
          <w:marRight w:val="0"/>
          <w:marTop w:val="0"/>
          <w:marBottom w:val="0"/>
          <w:divBdr>
            <w:top w:val="none" w:sz="0" w:space="0" w:color="auto"/>
            <w:left w:val="none" w:sz="0" w:space="0" w:color="auto"/>
            <w:bottom w:val="none" w:sz="0" w:space="0" w:color="auto"/>
            <w:right w:val="none" w:sz="0" w:space="0" w:color="auto"/>
          </w:divBdr>
        </w:div>
        <w:div w:id="887381730">
          <w:marLeft w:val="0"/>
          <w:marRight w:val="0"/>
          <w:marTop w:val="0"/>
          <w:marBottom w:val="0"/>
          <w:divBdr>
            <w:top w:val="none" w:sz="0" w:space="0" w:color="auto"/>
            <w:left w:val="none" w:sz="0" w:space="0" w:color="auto"/>
            <w:bottom w:val="none" w:sz="0" w:space="0" w:color="auto"/>
            <w:right w:val="none" w:sz="0" w:space="0" w:color="auto"/>
          </w:divBdr>
        </w:div>
        <w:div w:id="887381733">
          <w:marLeft w:val="0"/>
          <w:marRight w:val="0"/>
          <w:marTop w:val="0"/>
          <w:marBottom w:val="0"/>
          <w:divBdr>
            <w:top w:val="none" w:sz="0" w:space="0" w:color="auto"/>
            <w:left w:val="none" w:sz="0" w:space="0" w:color="auto"/>
            <w:bottom w:val="none" w:sz="0" w:space="0" w:color="auto"/>
            <w:right w:val="none" w:sz="0" w:space="0" w:color="auto"/>
          </w:divBdr>
        </w:div>
        <w:div w:id="887381734">
          <w:marLeft w:val="0"/>
          <w:marRight w:val="0"/>
          <w:marTop w:val="0"/>
          <w:marBottom w:val="0"/>
          <w:divBdr>
            <w:top w:val="none" w:sz="0" w:space="0" w:color="auto"/>
            <w:left w:val="none" w:sz="0" w:space="0" w:color="auto"/>
            <w:bottom w:val="none" w:sz="0" w:space="0" w:color="auto"/>
            <w:right w:val="none" w:sz="0" w:space="0" w:color="auto"/>
          </w:divBdr>
        </w:div>
        <w:div w:id="887381735">
          <w:marLeft w:val="0"/>
          <w:marRight w:val="0"/>
          <w:marTop w:val="0"/>
          <w:marBottom w:val="0"/>
          <w:divBdr>
            <w:top w:val="none" w:sz="0" w:space="0" w:color="auto"/>
            <w:left w:val="none" w:sz="0" w:space="0" w:color="auto"/>
            <w:bottom w:val="none" w:sz="0" w:space="0" w:color="auto"/>
            <w:right w:val="none" w:sz="0" w:space="0" w:color="auto"/>
          </w:divBdr>
        </w:div>
        <w:div w:id="887381737">
          <w:marLeft w:val="0"/>
          <w:marRight w:val="0"/>
          <w:marTop w:val="0"/>
          <w:marBottom w:val="0"/>
          <w:divBdr>
            <w:top w:val="none" w:sz="0" w:space="0" w:color="auto"/>
            <w:left w:val="none" w:sz="0" w:space="0" w:color="auto"/>
            <w:bottom w:val="none" w:sz="0" w:space="0" w:color="auto"/>
            <w:right w:val="none" w:sz="0" w:space="0" w:color="auto"/>
          </w:divBdr>
        </w:div>
      </w:divsChild>
    </w:div>
    <w:div w:id="887381725">
      <w:marLeft w:val="0"/>
      <w:marRight w:val="0"/>
      <w:marTop w:val="0"/>
      <w:marBottom w:val="0"/>
      <w:divBdr>
        <w:top w:val="none" w:sz="0" w:space="0" w:color="auto"/>
        <w:left w:val="none" w:sz="0" w:space="0" w:color="auto"/>
        <w:bottom w:val="none" w:sz="0" w:space="0" w:color="auto"/>
        <w:right w:val="none" w:sz="0" w:space="0" w:color="auto"/>
      </w:divBdr>
    </w:div>
    <w:div w:id="887381727">
      <w:marLeft w:val="0"/>
      <w:marRight w:val="0"/>
      <w:marTop w:val="0"/>
      <w:marBottom w:val="0"/>
      <w:divBdr>
        <w:top w:val="none" w:sz="0" w:space="0" w:color="auto"/>
        <w:left w:val="none" w:sz="0" w:space="0" w:color="auto"/>
        <w:bottom w:val="none" w:sz="0" w:space="0" w:color="auto"/>
        <w:right w:val="none" w:sz="0" w:space="0" w:color="auto"/>
      </w:divBdr>
    </w:div>
    <w:div w:id="887381732">
      <w:marLeft w:val="0"/>
      <w:marRight w:val="0"/>
      <w:marTop w:val="0"/>
      <w:marBottom w:val="0"/>
      <w:divBdr>
        <w:top w:val="none" w:sz="0" w:space="0" w:color="auto"/>
        <w:left w:val="none" w:sz="0" w:space="0" w:color="auto"/>
        <w:bottom w:val="none" w:sz="0" w:space="0" w:color="auto"/>
        <w:right w:val="none" w:sz="0" w:space="0" w:color="auto"/>
      </w:divBdr>
      <w:divsChild>
        <w:div w:id="887381716">
          <w:marLeft w:val="0"/>
          <w:marRight w:val="0"/>
          <w:marTop w:val="0"/>
          <w:marBottom w:val="0"/>
          <w:divBdr>
            <w:top w:val="none" w:sz="0" w:space="0" w:color="auto"/>
            <w:left w:val="none" w:sz="0" w:space="0" w:color="auto"/>
            <w:bottom w:val="none" w:sz="0" w:space="0" w:color="auto"/>
            <w:right w:val="none" w:sz="0" w:space="0" w:color="auto"/>
          </w:divBdr>
        </w:div>
        <w:div w:id="887381717">
          <w:marLeft w:val="0"/>
          <w:marRight w:val="0"/>
          <w:marTop w:val="0"/>
          <w:marBottom w:val="0"/>
          <w:divBdr>
            <w:top w:val="none" w:sz="0" w:space="0" w:color="auto"/>
            <w:left w:val="none" w:sz="0" w:space="0" w:color="auto"/>
            <w:bottom w:val="none" w:sz="0" w:space="0" w:color="auto"/>
            <w:right w:val="none" w:sz="0" w:space="0" w:color="auto"/>
          </w:divBdr>
        </w:div>
        <w:div w:id="887381721">
          <w:marLeft w:val="0"/>
          <w:marRight w:val="0"/>
          <w:marTop w:val="0"/>
          <w:marBottom w:val="0"/>
          <w:divBdr>
            <w:top w:val="none" w:sz="0" w:space="0" w:color="auto"/>
            <w:left w:val="none" w:sz="0" w:space="0" w:color="auto"/>
            <w:bottom w:val="none" w:sz="0" w:space="0" w:color="auto"/>
            <w:right w:val="none" w:sz="0" w:space="0" w:color="auto"/>
          </w:divBdr>
        </w:div>
        <w:div w:id="887381726">
          <w:marLeft w:val="0"/>
          <w:marRight w:val="0"/>
          <w:marTop w:val="0"/>
          <w:marBottom w:val="0"/>
          <w:divBdr>
            <w:top w:val="none" w:sz="0" w:space="0" w:color="auto"/>
            <w:left w:val="none" w:sz="0" w:space="0" w:color="auto"/>
            <w:bottom w:val="none" w:sz="0" w:space="0" w:color="auto"/>
            <w:right w:val="none" w:sz="0" w:space="0" w:color="auto"/>
          </w:divBdr>
        </w:div>
        <w:div w:id="887381731">
          <w:marLeft w:val="0"/>
          <w:marRight w:val="0"/>
          <w:marTop w:val="0"/>
          <w:marBottom w:val="0"/>
          <w:divBdr>
            <w:top w:val="none" w:sz="0" w:space="0" w:color="auto"/>
            <w:left w:val="none" w:sz="0" w:space="0" w:color="auto"/>
            <w:bottom w:val="none" w:sz="0" w:space="0" w:color="auto"/>
            <w:right w:val="none" w:sz="0" w:space="0" w:color="auto"/>
          </w:divBdr>
        </w:div>
      </w:divsChild>
    </w:div>
    <w:div w:id="8873817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9F3F0-CA0F-4D6D-92AF-63CEDE2C4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63</Pages>
  <Words>10650</Words>
  <Characters>82128</Characters>
  <Application>Microsoft Office Word</Application>
  <DocSecurity>0</DocSecurity>
  <Lines>684</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92593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99</cp:revision>
  <cp:lastPrinted>2021-02-09T12:30:00Z</cp:lastPrinted>
  <dcterms:created xsi:type="dcterms:W3CDTF">2021-01-30T10:09:00Z</dcterms:created>
  <dcterms:modified xsi:type="dcterms:W3CDTF">2021-02-09T13:26:00Z</dcterms:modified>
</cp:coreProperties>
</file>