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A7" w:rsidRDefault="001363A7" w:rsidP="001363A7">
      <w:pPr>
        <w:tabs>
          <w:tab w:val="left" w:pos="1843"/>
        </w:tabs>
        <w:spacing w:after="0" w:line="240" w:lineRule="auto"/>
        <w:jc w:val="right"/>
        <w:rPr>
          <w:b/>
          <w:sz w:val="30"/>
        </w:rPr>
      </w:pPr>
    </w:p>
    <w:p w:rsidR="00E25C37" w:rsidRPr="000B635E" w:rsidRDefault="00E25C37" w:rsidP="00E25C37">
      <w:pPr>
        <w:tabs>
          <w:tab w:val="left" w:pos="1843"/>
        </w:tabs>
        <w:spacing w:after="0" w:line="240" w:lineRule="auto"/>
        <w:jc w:val="center"/>
        <w:rPr>
          <w:b/>
          <w:sz w:val="30"/>
        </w:rPr>
      </w:pPr>
      <w:r>
        <w:rPr>
          <w:b/>
          <w:sz w:val="30"/>
          <w:lang w:val="en-US"/>
        </w:rPr>
        <w:t xml:space="preserve">   </w:t>
      </w:r>
      <w:r>
        <w:rPr>
          <w:b/>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r w:rsidR="00C26B3C" w:rsidRPr="00C26B3C">
        <w:rPr>
          <w:b/>
          <w:noProof/>
          <w:lang w:eastAsia="ar-SA"/>
        </w:rPr>
        <w:pict>
          <v:shapetype id="_x0000_t202" coordsize="21600,21600" o:spt="202" path="m,l,21600r21600,l21600,xe">
            <v:stroke joinstyle="miter"/>
            <v:path gradientshapeok="t" o:connecttype="rect"/>
          </v:shapetype>
          <v:shape id="_x0000_s1026" type="#_x0000_t202" style="position:absolute;left:0;text-align:left;margin-left:279.3pt;margin-top:-28.5pt;width:213.75pt;height:25.65pt;z-index:251658240;mso-position-horizontal-relative:text;mso-position-vertical-relative:text" stroked="f">
            <v:textbox style="mso-next-textbox:#_x0000_s1026">
              <w:txbxContent>
                <w:p w:rsidR="00E628E9" w:rsidRPr="00D34385" w:rsidRDefault="00E628E9" w:rsidP="00D34385"/>
              </w:txbxContent>
            </v:textbox>
          </v:shape>
        </w:pict>
      </w:r>
    </w:p>
    <w:tbl>
      <w:tblPr>
        <w:tblpPr w:leftFromText="180" w:rightFromText="180" w:vertAnchor="text" w:horzAnchor="margin" w:tblpY="113"/>
        <w:tblW w:w="9606" w:type="dxa"/>
        <w:tblLayout w:type="fixed"/>
        <w:tblCellMar>
          <w:left w:w="0" w:type="dxa"/>
          <w:right w:w="0" w:type="dxa"/>
        </w:tblCellMar>
        <w:tblLook w:val="01E0"/>
      </w:tblPr>
      <w:tblGrid>
        <w:gridCol w:w="9606"/>
      </w:tblGrid>
      <w:tr w:rsidR="00E25C37" w:rsidTr="00EC2F7F">
        <w:trPr>
          <w:trHeight w:hRule="exact" w:val="80"/>
        </w:trPr>
        <w:tc>
          <w:tcPr>
            <w:tcW w:w="9606" w:type="dxa"/>
          </w:tcPr>
          <w:p w:rsidR="00E25C37" w:rsidRDefault="00E25C37" w:rsidP="00EC2F7F">
            <w:pPr>
              <w:spacing w:after="0" w:line="240" w:lineRule="auto"/>
              <w:jc w:val="center"/>
              <w:rPr>
                <w:b/>
                <w:sz w:val="28"/>
              </w:rPr>
            </w:pPr>
          </w:p>
        </w:tc>
      </w:tr>
      <w:tr w:rsidR="00E25C37" w:rsidTr="00EC2F7F">
        <w:trPr>
          <w:trHeight w:val="1627"/>
        </w:trPr>
        <w:tc>
          <w:tcPr>
            <w:tcW w:w="9606" w:type="dxa"/>
          </w:tcPr>
          <w:p w:rsidR="00E25C37" w:rsidRPr="007C61AF" w:rsidRDefault="00E25C37"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E25C37" w:rsidRPr="00C55740" w:rsidRDefault="00E25C37" w:rsidP="00EC2F7F">
            <w:pPr>
              <w:spacing w:after="0" w:line="240" w:lineRule="auto"/>
              <w:jc w:val="center"/>
              <w:rPr>
                <w:rFonts w:ascii="Times New Roman" w:hAnsi="Times New Roman" w:cs="Times New Roman"/>
                <w:b/>
                <w:sz w:val="36"/>
                <w:szCs w:val="36"/>
              </w:rPr>
            </w:pPr>
            <w:r w:rsidRPr="00C55740">
              <w:rPr>
                <w:rFonts w:ascii="Times New Roman" w:hAnsi="Times New Roman" w:cs="Times New Roman"/>
                <w:b/>
                <w:sz w:val="40"/>
                <w:szCs w:val="40"/>
              </w:rPr>
              <w:t>ПЕНЗЕНСКОЙ ОБЛАСТИ</w:t>
            </w:r>
          </w:p>
        </w:tc>
      </w:tr>
      <w:tr w:rsidR="00E25C37" w:rsidTr="00EC2F7F">
        <w:trPr>
          <w:trHeight w:hRule="exact" w:val="80"/>
        </w:trPr>
        <w:tc>
          <w:tcPr>
            <w:tcW w:w="9606" w:type="dxa"/>
          </w:tcPr>
          <w:p w:rsidR="00E25C37" w:rsidRPr="00E30D7F" w:rsidRDefault="00E25C37" w:rsidP="00EC2F7F">
            <w:pPr>
              <w:spacing w:after="0" w:line="240" w:lineRule="auto"/>
              <w:jc w:val="both"/>
              <w:rPr>
                <w:sz w:val="36"/>
                <w:szCs w:val="36"/>
              </w:rPr>
            </w:pPr>
          </w:p>
        </w:tc>
      </w:tr>
      <w:tr w:rsidR="00E25C37" w:rsidTr="00EC2F7F">
        <w:tc>
          <w:tcPr>
            <w:tcW w:w="9606" w:type="dxa"/>
          </w:tcPr>
          <w:p w:rsidR="00E25C37" w:rsidRPr="007C61AF" w:rsidRDefault="00E25C37"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E25C37" w:rsidRPr="007F553D" w:rsidTr="00EC2F7F">
        <w:trPr>
          <w:trHeight w:hRule="exact" w:val="109"/>
        </w:trPr>
        <w:tc>
          <w:tcPr>
            <w:tcW w:w="9606" w:type="dxa"/>
            <w:vAlign w:val="center"/>
          </w:tcPr>
          <w:p w:rsidR="00E25C37" w:rsidRPr="007C61AF" w:rsidRDefault="00E25C37" w:rsidP="00EC2F7F">
            <w:pPr>
              <w:pStyle w:val="3"/>
              <w:tabs>
                <w:tab w:val="left" w:pos="1843"/>
              </w:tabs>
              <w:spacing w:before="0" w:after="0" w:line="240" w:lineRule="auto"/>
              <w:rPr>
                <w:sz w:val="20"/>
              </w:rPr>
            </w:pPr>
          </w:p>
        </w:tc>
      </w:tr>
    </w:tbl>
    <w:p w:rsidR="00E25C37" w:rsidRDefault="00E25C37" w:rsidP="00E25C37">
      <w:pPr>
        <w:spacing w:after="0" w:line="240" w:lineRule="auto"/>
        <w:rPr>
          <w:b/>
        </w:rPr>
      </w:pPr>
    </w:p>
    <w:p w:rsidR="00E25C37" w:rsidRDefault="00E25C37" w:rsidP="00E25C37">
      <w:pPr>
        <w:spacing w:after="0" w:line="240" w:lineRule="auto"/>
        <w:rPr>
          <w:b/>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tblPr>
      <w:tblGrid>
        <w:gridCol w:w="284"/>
        <w:gridCol w:w="2835"/>
        <w:gridCol w:w="397"/>
        <w:gridCol w:w="1134"/>
      </w:tblGrid>
      <w:tr w:rsidR="004B767E" w:rsidRPr="00C55740" w:rsidTr="004B767E">
        <w:tc>
          <w:tcPr>
            <w:tcW w:w="284" w:type="dxa"/>
            <w:vAlign w:val="bottom"/>
          </w:tcPr>
          <w:p w:rsidR="004B767E" w:rsidRPr="00C55740" w:rsidRDefault="004B767E" w:rsidP="004B767E">
            <w:pPr>
              <w:spacing w:after="0" w:line="240" w:lineRule="auto"/>
              <w:rPr>
                <w:rFonts w:ascii="Times New Roman" w:hAnsi="Times New Roman" w:cs="Times New Roman"/>
                <w:sz w:val="24"/>
                <w:szCs w:val="24"/>
              </w:rPr>
            </w:pPr>
            <w:r w:rsidRPr="00C55740">
              <w:rPr>
                <w:rFonts w:ascii="Times New Roman" w:hAnsi="Times New Roman" w:cs="Times New Roman"/>
                <w:sz w:val="24"/>
                <w:szCs w:val="24"/>
              </w:rPr>
              <w:t>от</w:t>
            </w:r>
          </w:p>
        </w:tc>
        <w:tc>
          <w:tcPr>
            <w:tcW w:w="2835" w:type="dxa"/>
            <w:tcBorders>
              <w:bottom w:val="single" w:sz="6" w:space="0" w:color="auto"/>
            </w:tcBorders>
          </w:tcPr>
          <w:p w:rsidR="004B767E" w:rsidRPr="00C55740" w:rsidRDefault="004B767E" w:rsidP="004B76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30.03</w:t>
            </w:r>
            <w:r w:rsidRPr="00C55740">
              <w:rPr>
                <w:rFonts w:ascii="Times New Roman" w:hAnsi="Times New Roman" w:cs="Times New Roman"/>
                <w:sz w:val="24"/>
                <w:szCs w:val="24"/>
              </w:rPr>
              <w:t>.201</w:t>
            </w:r>
            <w:r>
              <w:rPr>
                <w:rFonts w:ascii="Times New Roman" w:hAnsi="Times New Roman" w:cs="Times New Roman"/>
                <w:sz w:val="24"/>
                <w:szCs w:val="24"/>
              </w:rPr>
              <w:t>6</w:t>
            </w:r>
          </w:p>
        </w:tc>
        <w:tc>
          <w:tcPr>
            <w:tcW w:w="397" w:type="dxa"/>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tc>
        <w:tc>
          <w:tcPr>
            <w:tcW w:w="1134" w:type="dxa"/>
            <w:tcBorders>
              <w:bottom w:val="single" w:sz="6" w:space="0" w:color="auto"/>
            </w:tcBorders>
          </w:tcPr>
          <w:p w:rsidR="004B767E" w:rsidRPr="00E25C37" w:rsidRDefault="004B767E" w:rsidP="004B767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51</w:t>
            </w:r>
          </w:p>
        </w:tc>
      </w:tr>
      <w:tr w:rsidR="004B767E" w:rsidRPr="00C55740" w:rsidTr="004B767E">
        <w:tc>
          <w:tcPr>
            <w:tcW w:w="4650" w:type="dxa"/>
            <w:gridSpan w:val="4"/>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с. Верхний Ломов</w:t>
            </w:r>
          </w:p>
        </w:tc>
      </w:tr>
    </w:tbl>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E25C37" w:rsidRPr="00FA59B3" w:rsidRDefault="00E25C37" w:rsidP="00E25C37">
      <w:pPr>
        <w:pStyle w:val="a5"/>
        <w:jc w:val="center"/>
        <w:rPr>
          <w:rFonts w:ascii="Times New Roman" w:hAnsi="Times New Roman" w:cs="Times New Roman"/>
          <w:b/>
          <w:sz w:val="24"/>
          <w:szCs w:val="24"/>
        </w:rPr>
      </w:pPr>
      <w:r w:rsidRPr="00A6047A">
        <w:rPr>
          <w:rFonts w:ascii="Times New Roman" w:hAnsi="Times New Roman" w:cs="Times New Roman"/>
          <w:b/>
          <w:sz w:val="24"/>
          <w:szCs w:val="24"/>
        </w:rPr>
        <w:t>Об утверждении</w:t>
      </w:r>
      <w:r w:rsidRPr="009078B9">
        <w:t xml:space="preserve"> </w:t>
      </w:r>
      <w:r>
        <w:rPr>
          <w:rFonts w:ascii="Times New Roman" w:hAnsi="Times New Roman" w:cs="Times New Roman"/>
          <w:b/>
          <w:sz w:val="24"/>
          <w:szCs w:val="24"/>
        </w:rPr>
        <w:t>М</w:t>
      </w:r>
      <w:r w:rsidRPr="00FA59B3">
        <w:rPr>
          <w:rFonts w:ascii="Times New Roman" w:hAnsi="Times New Roman" w:cs="Times New Roman"/>
          <w:b/>
          <w:sz w:val="24"/>
          <w:szCs w:val="24"/>
        </w:rPr>
        <w:t>униципальной   программы</w:t>
      </w:r>
    </w:p>
    <w:p w:rsidR="00E25C37" w:rsidRPr="00FA59B3" w:rsidRDefault="00E25C37" w:rsidP="00E25C37">
      <w:pPr>
        <w:pStyle w:val="a5"/>
        <w:jc w:val="center"/>
        <w:rPr>
          <w:rFonts w:ascii="Times New Roman" w:hAnsi="Times New Roman" w:cs="Times New Roman"/>
          <w:b/>
          <w:sz w:val="24"/>
          <w:szCs w:val="24"/>
        </w:rPr>
      </w:pPr>
      <w:r w:rsidRPr="00FA59B3">
        <w:rPr>
          <w:rFonts w:ascii="Times New Roman" w:hAnsi="Times New Roman" w:cs="Times New Roman"/>
          <w:b/>
          <w:sz w:val="24"/>
          <w:szCs w:val="24"/>
        </w:rPr>
        <w:t xml:space="preserve">«Комплексное развитие  местного самоуправления на территории </w:t>
      </w:r>
      <w:r>
        <w:rPr>
          <w:rFonts w:ascii="Times New Roman" w:hAnsi="Times New Roman" w:cs="Times New Roman"/>
          <w:b/>
          <w:sz w:val="24"/>
          <w:szCs w:val="24"/>
        </w:rPr>
        <w:t>Верхнеломовского</w:t>
      </w:r>
      <w:r w:rsidRPr="00FA59B3">
        <w:rPr>
          <w:rFonts w:ascii="Times New Roman" w:hAnsi="Times New Roman" w:cs="Times New Roman"/>
          <w:b/>
          <w:sz w:val="24"/>
          <w:szCs w:val="24"/>
        </w:rPr>
        <w:t xml:space="preserve"> сельсовета Нижнеломовского района Пензенской области на период 2014 -</w:t>
      </w:r>
      <w:r>
        <w:rPr>
          <w:rFonts w:ascii="Times New Roman" w:hAnsi="Times New Roman" w:cs="Times New Roman"/>
          <w:b/>
          <w:sz w:val="24"/>
          <w:szCs w:val="24"/>
        </w:rPr>
        <w:t xml:space="preserve"> 2020</w:t>
      </w:r>
      <w:r w:rsidRPr="00FA59B3">
        <w:rPr>
          <w:rFonts w:ascii="Times New Roman" w:hAnsi="Times New Roman" w:cs="Times New Roman"/>
          <w:b/>
          <w:sz w:val="24"/>
          <w:szCs w:val="24"/>
        </w:rPr>
        <w:t xml:space="preserve"> годы»</w:t>
      </w:r>
    </w:p>
    <w:p w:rsidR="00E25C37" w:rsidRPr="00EA302E" w:rsidRDefault="00E25C37" w:rsidP="00E25C37">
      <w:pPr>
        <w:pStyle w:val="a3"/>
        <w:jc w:val="center"/>
      </w:pPr>
    </w:p>
    <w:p w:rsidR="00E25C37" w:rsidRPr="009078B9" w:rsidRDefault="00E25C37" w:rsidP="00E25C37">
      <w:pPr>
        <w:pStyle w:val="a3"/>
        <w:jc w:val="both"/>
        <w:rPr>
          <w:b w:val="0"/>
          <w:bCs w:val="0"/>
        </w:rPr>
      </w:pPr>
      <w:r w:rsidRPr="009078B9">
        <w:rPr>
          <w:b w:val="0"/>
          <w:bCs w:val="0"/>
        </w:rPr>
        <w:t xml:space="preserve">  </w:t>
      </w:r>
      <w:r>
        <w:rPr>
          <w:b w:val="0"/>
          <w:bCs w:val="0"/>
        </w:rPr>
        <w:t xml:space="preserve">      </w:t>
      </w:r>
      <w:r w:rsidRPr="009078B9">
        <w:rPr>
          <w:b w:val="0"/>
          <w:bCs w:val="0"/>
        </w:rPr>
        <w:t xml:space="preserve">В целях повышения эффективности использования средств бюджета </w:t>
      </w:r>
      <w:r>
        <w:rPr>
          <w:b w:val="0"/>
          <w:bCs w:val="0"/>
        </w:rPr>
        <w:t>Верхнеломовского</w:t>
      </w:r>
      <w:r w:rsidRPr="009078B9">
        <w:rPr>
          <w:b w:val="0"/>
          <w:bCs w:val="0"/>
        </w:rPr>
        <w:t xml:space="preserve"> сельсовета Нижнеломовского района Пензенской области, на основании статьи 23 Устава </w:t>
      </w:r>
      <w:r>
        <w:rPr>
          <w:b w:val="0"/>
          <w:bCs w:val="0"/>
        </w:rPr>
        <w:t>Верхнеломовского</w:t>
      </w:r>
      <w:r w:rsidRPr="009078B9">
        <w:rPr>
          <w:b w:val="0"/>
          <w:bCs w:val="0"/>
        </w:rPr>
        <w:t xml:space="preserve"> сельсовета  Нижнеломовского района Пензенской области, </w:t>
      </w:r>
    </w:p>
    <w:p w:rsidR="00E25C37" w:rsidRDefault="00E25C37" w:rsidP="00E25C37">
      <w:pPr>
        <w:spacing w:after="0" w:line="240" w:lineRule="auto"/>
        <w:jc w:val="center"/>
        <w:rPr>
          <w:rFonts w:ascii="Times New Roman" w:hAnsi="Times New Roman" w:cs="Times New Roman"/>
          <w:sz w:val="24"/>
          <w:szCs w:val="24"/>
        </w:rPr>
      </w:pPr>
    </w:p>
    <w:p w:rsidR="00E25C37" w:rsidRPr="00956393" w:rsidRDefault="00E25C37" w:rsidP="00E25C37">
      <w:pPr>
        <w:spacing w:after="0" w:line="240" w:lineRule="auto"/>
        <w:jc w:val="center"/>
        <w:rPr>
          <w:rFonts w:ascii="Times New Roman" w:hAnsi="Times New Roman" w:cs="Times New Roman"/>
          <w:sz w:val="24"/>
          <w:szCs w:val="24"/>
        </w:rPr>
      </w:pPr>
      <w:r w:rsidRPr="00956393">
        <w:rPr>
          <w:rFonts w:ascii="Times New Roman" w:hAnsi="Times New Roman" w:cs="Times New Roman"/>
          <w:sz w:val="24"/>
          <w:szCs w:val="24"/>
        </w:rPr>
        <w:t xml:space="preserve">администрация </w:t>
      </w:r>
      <w:r w:rsidRPr="00956393">
        <w:rPr>
          <w:rFonts w:ascii="Times New Roman" w:hAnsi="Times New Roman"/>
          <w:sz w:val="24"/>
          <w:szCs w:val="24"/>
        </w:rPr>
        <w:t xml:space="preserve">Верхнеломовского </w:t>
      </w:r>
      <w:r w:rsidRPr="00956393">
        <w:rPr>
          <w:rFonts w:ascii="Times New Roman" w:hAnsi="Times New Roman" w:cs="Times New Roman"/>
          <w:sz w:val="24"/>
          <w:szCs w:val="24"/>
        </w:rPr>
        <w:t>сельсовета Нижнеломовского района</w:t>
      </w:r>
    </w:p>
    <w:p w:rsidR="00E25C37" w:rsidRDefault="00E25C37" w:rsidP="00E25C37">
      <w:pPr>
        <w:spacing w:after="0" w:line="240" w:lineRule="auto"/>
        <w:jc w:val="center"/>
        <w:rPr>
          <w:rFonts w:ascii="Times New Roman" w:hAnsi="Times New Roman" w:cs="Times New Roman"/>
          <w:b/>
          <w:sz w:val="24"/>
          <w:szCs w:val="24"/>
        </w:rPr>
      </w:pPr>
      <w:r w:rsidRPr="00956393">
        <w:rPr>
          <w:rFonts w:ascii="Times New Roman" w:hAnsi="Times New Roman" w:cs="Times New Roman"/>
          <w:sz w:val="24"/>
          <w:szCs w:val="24"/>
        </w:rPr>
        <w:t>Пензенской области</w:t>
      </w:r>
      <w:r w:rsidRPr="009078B9">
        <w:rPr>
          <w:rFonts w:ascii="Times New Roman" w:hAnsi="Times New Roman" w:cs="Times New Roman"/>
          <w:b/>
          <w:sz w:val="24"/>
          <w:szCs w:val="24"/>
        </w:rPr>
        <w:t xml:space="preserve"> постановляет:</w:t>
      </w:r>
    </w:p>
    <w:p w:rsidR="00E25C37" w:rsidRDefault="00E25C37" w:rsidP="00E25C37">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A6047A">
        <w:rPr>
          <w:rFonts w:ascii="Times New Roman" w:eastAsia="Times New Roman" w:hAnsi="Times New Roman" w:cs="Times New Roman"/>
          <w:sz w:val="24"/>
          <w:szCs w:val="24"/>
        </w:rPr>
        <w:t xml:space="preserve">1. Утвердить </w:t>
      </w:r>
      <w:r>
        <w:rPr>
          <w:rFonts w:ascii="Times New Roman" w:eastAsia="Times New Roman" w:hAnsi="Times New Roman" w:cs="Times New Roman"/>
          <w:sz w:val="24"/>
          <w:szCs w:val="24"/>
        </w:rPr>
        <w:t>М</w:t>
      </w:r>
      <w:r w:rsidRPr="00A6047A">
        <w:rPr>
          <w:rFonts w:ascii="Times New Roman" w:eastAsia="Times New Roman" w:hAnsi="Times New Roman" w:cs="Times New Roman"/>
          <w:sz w:val="24"/>
          <w:szCs w:val="24"/>
        </w:rPr>
        <w:t xml:space="preserve">униципальную программу </w:t>
      </w:r>
      <w:r>
        <w:rPr>
          <w:rFonts w:ascii="Times New Roman" w:eastAsia="Times New Roman" w:hAnsi="Times New Roman" w:cs="Times New Roman"/>
          <w:sz w:val="24"/>
          <w:szCs w:val="24"/>
        </w:rPr>
        <w:t xml:space="preserve">Верхнеломовского сельсовета </w:t>
      </w:r>
      <w:r w:rsidRPr="00A6047A">
        <w:rPr>
          <w:rFonts w:ascii="Times New Roman" w:eastAsia="Times New Roman" w:hAnsi="Times New Roman" w:cs="Times New Roman"/>
          <w:sz w:val="24"/>
          <w:szCs w:val="24"/>
        </w:rPr>
        <w:t>Нижнеломовского района Пензенской области «</w:t>
      </w:r>
      <w:r w:rsidRPr="00267D7F">
        <w:rPr>
          <w:rFonts w:ascii="Times New Roman" w:hAnsi="Times New Roman" w:cs="Times New Roman"/>
          <w:sz w:val="24"/>
          <w:szCs w:val="24"/>
        </w:rPr>
        <w:t xml:space="preserve">«Комплексное развитие  местного самоуправления на территории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w:t>
      </w:r>
      <w:r>
        <w:rPr>
          <w:rFonts w:ascii="Times New Roman" w:hAnsi="Times New Roman" w:cs="Times New Roman"/>
          <w:sz w:val="24"/>
          <w:szCs w:val="24"/>
        </w:rPr>
        <w:t>на период 2014 - 2020</w:t>
      </w:r>
      <w:r w:rsidRPr="00267D7F">
        <w:rPr>
          <w:rFonts w:ascii="Times New Roman" w:hAnsi="Times New Roman" w:cs="Times New Roman"/>
          <w:sz w:val="24"/>
          <w:szCs w:val="24"/>
        </w:rPr>
        <w:t xml:space="preserve"> год</w:t>
      </w:r>
      <w:r>
        <w:rPr>
          <w:rFonts w:ascii="Times New Roman" w:hAnsi="Times New Roman" w:cs="Times New Roman"/>
          <w:sz w:val="24"/>
          <w:szCs w:val="24"/>
        </w:rPr>
        <w:t>ы</w:t>
      </w:r>
      <w:r w:rsidRPr="00267D7F">
        <w:rPr>
          <w:rFonts w:ascii="Times New Roman" w:hAnsi="Times New Roman" w:cs="Times New Roman"/>
          <w:sz w:val="24"/>
          <w:szCs w:val="24"/>
        </w:rPr>
        <w:t>»</w:t>
      </w:r>
      <w:r>
        <w:rPr>
          <w:rFonts w:ascii="Times New Roman" w:hAnsi="Times New Roman" w:cs="Times New Roman"/>
          <w:sz w:val="24"/>
          <w:szCs w:val="24"/>
        </w:rPr>
        <w:t xml:space="preserve"> согласно приложению.</w:t>
      </w:r>
    </w:p>
    <w:p w:rsidR="00E25C37" w:rsidRPr="00E25C37" w:rsidRDefault="00E25C37" w:rsidP="00E25C37">
      <w:pPr>
        <w:spacing w:after="0" w:line="240" w:lineRule="auto"/>
        <w:ind w:firstLine="540"/>
        <w:jc w:val="both"/>
        <w:rPr>
          <w:rFonts w:ascii="Times New Roman" w:eastAsia="Times New Roman" w:hAnsi="Times New Roman" w:cs="Times New Roman"/>
          <w:sz w:val="24"/>
          <w:szCs w:val="24"/>
        </w:rPr>
      </w:pPr>
      <w:r w:rsidRPr="00E25C37">
        <w:rPr>
          <w:rFonts w:ascii="Times New Roman" w:eastAsia="Times New Roman" w:hAnsi="Times New Roman" w:cs="Times New Roman"/>
          <w:sz w:val="24"/>
          <w:szCs w:val="24"/>
        </w:rPr>
        <w:t>2. Признать утратившим силу:</w:t>
      </w:r>
    </w:p>
    <w:p w:rsidR="00E25C37" w:rsidRPr="00E25C37" w:rsidRDefault="00E25C37" w:rsidP="00E25C37">
      <w:pPr>
        <w:spacing w:after="0" w:line="240" w:lineRule="auto"/>
        <w:ind w:firstLine="540"/>
        <w:jc w:val="both"/>
        <w:rPr>
          <w:rFonts w:ascii="Times New Roman" w:eastAsia="Times New Roman" w:hAnsi="Times New Roman" w:cs="Times New Roman"/>
          <w:sz w:val="24"/>
          <w:szCs w:val="24"/>
        </w:rPr>
      </w:pPr>
      <w:r w:rsidRPr="00E25C37">
        <w:rPr>
          <w:rFonts w:ascii="Times New Roman" w:eastAsia="Times New Roman" w:hAnsi="Times New Roman" w:cs="Times New Roman"/>
          <w:sz w:val="24"/>
          <w:szCs w:val="24"/>
        </w:rPr>
        <w:t xml:space="preserve">- Постановление  администрации </w:t>
      </w:r>
      <w:r>
        <w:rPr>
          <w:rFonts w:ascii="Times New Roman" w:hAnsi="Times New Roman" w:cs="Times New Roman"/>
          <w:sz w:val="24"/>
          <w:szCs w:val="24"/>
        </w:rPr>
        <w:t xml:space="preserve">Верхнеломовского сельсовета </w:t>
      </w:r>
      <w:r w:rsidRPr="00E25C37">
        <w:rPr>
          <w:rFonts w:ascii="Times New Roman" w:eastAsia="Times New Roman" w:hAnsi="Times New Roman" w:cs="Times New Roman"/>
          <w:sz w:val="24"/>
          <w:szCs w:val="24"/>
        </w:rPr>
        <w:t xml:space="preserve">Нижнеломовского района от 14.10.2013  № </w:t>
      </w:r>
      <w:r>
        <w:rPr>
          <w:rFonts w:ascii="Times New Roman" w:hAnsi="Times New Roman" w:cs="Times New Roman"/>
          <w:sz w:val="24"/>
          <w:szCs w:val="24"/>
        </w:rPr>
        <w:t>152</w:t>
      </w:r>
      <w:r w:rsidRPr="00E25C37">
        <w:rPr>
          <w:rFonts w:ascii="Times New Roman" w:eastAsia="Times New Roman" w:hAnsi="Times New Roman" w:cs="Times New Roman"/>
          <w:sz w:val="24"/>
          <w:szCs w:val="24"/>
        </w:rPr>
        <w:t xml:space="preserve"> «Об утверждении муниципальной программы </w:t>
      </w:r>
      <w:r>
        <w:rPr>
          <w:rFonts w:ascii="Times New Roman" w:eastAsia="Times New Roman" w:hAnsi="Times New Roman" w:cs="Times New Roman"/>
          <w:sz w:val="24"/>
          <w:szCs w:val="24"/>
        </w:rPr>
        <w:t xml:space="preserve">Верхнеломовского сельсовета </w:t>
      </w:r>
      <w:r w:rsidRPr="00A6047A">
        <w:rPr>
          <w:rFonts w:ascii="Times New Roman" w:eastAsia="Times New Roman" w:hAnsi="Times New Roman" w:cs="Times New Roman"/>
          <w:sz w:val="24"/>
          <w:szCs w:val="24"/>
        </w:rPr>
        <w:t>Нижнеломовского района Пензенской области «</w:t>
      </w:r>
      <w:r w:rsidRPr="00267D7F">
        <w:rPr>
          <w:rFonts w:ascii="Times New Roman" w:hAnsi="Times New Roman" w:cs="Times New Roman"/>
          <w:sz w:val="24"/>
          <w:szCs w:val="24"/>
        </w:rPr>
        <w:t xml:space="preserve">«Комплексное развитие  местного самоуправления на территории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w:t>
      </w:r>
      <w:r>
        <w:rPr>
          <w:rFonts w:ascii="Times New Roman" w:hAnsi="Times New Roman" w:cs="Times New Roman"/>
          <w:sz w:val="24"/>
          <w:szCs w:val="24"/>
        </w:rPr>
        <w:t>на период 2014 - 2020</w:t>
      </w:r>
      <w:r w:rsidRPr="00267D7F">
        <w:rPr>
          <w:rFonts w:ascii="Times New Roman" w:hAnsi="Times New Roman" w:cs="Times New Roman"/>
          <w:sz w:val="24"/>
          <w:szCs w:val="24"/>
        </w:rPr>
        <w:t xml:space="preserve"> год</w:t>
      </w:r>
      <w:r>
        <w:rPr>
          <w:rFonts w:ascii="Times New Roman" w:hAnsi="Times New Roman" w:cs="Times New Roman"/>
          <w:sz w:val="24"/>
          <w:szCs w:val="24"/>
        </w:rPr>
        <w:t>ы</w:t>
      </w:r>
      <w:r w:rsidRPr="00267D7F">
        <w:rPr>
          <w:rFonts w:ascii="Times New Roman" w:hAnsi="Times New Roman" w:cs="Times New Roman"/>
          <w:sz w:val="24"/>
          <w:szCs w:val="24"/>
        </w:rPr>
        <w:t>»</w:t>
      </w:r>
      <w:r>
        <w:rPr>
          <w:rFonts w:ascii="Times New Roman" w:hAnsi="Times New Roman" w:cs="Times New Roman"/>
          <w:sz w:val="24"/>
          <w:szCs w:val="24"/>
        </w:rPr>
        <w:t>;</w:t>
      </w:r>
    </w:p>
    <w:p w:rsidR="00E25C37" w:rsidRDefault="00E25C37" w:rsidP="00E25C37">
      <w:pPr>
        <w:pStyle w:val="a5"/>
        <w:rPr>
          <w:rFonts w:ascii="Times New Roman" w:hAnsi="Times New Roman" w:cs="Times New Roman"/>
          <w:sz w:val="24"/>
          <w:szCs w:val="24"/>
        </w:rPr>
      </w:pPr>
      <w:r w:rsidRPr="00E25C37">
        <w:rPr>
          <w:rFonts w:ascii="Times New Roman" w:hAnsi="Times New Roman" w:cs="Times New Roman"/>
          <w:sz w:val="24"/>
          <w:szCs w:val="24"/>
        </w:rPr>
        <w:t xml:space="preserve">- Постановление  администрации </w:t>
      </w:r>
      <w:r>
        <w:rPr>
          <w:rFonts w:ascii="Times New Roman" w:hAnsi="Times New Roman" w:cs="Times New Roman"/>
          <w:sz w:val="24"/>
          <w:szCs w:val="24"/>
        </w:rPr>
        <w:t>Верхнеломовского сельсовета Нижнеломовского района от 28.0</w:t>
      </w:r>
      <w:r w:rsidRPr="00E25C37">
        <w:rPr>
          <w:rFonts w:ascii="Times New Roman" w:hAnsi="Times New Roman" w:cs="Times New Roman"/>
          <w:sz w:val="24"/>
          <w:szCs w:val="24"/>
        </w:rPr>
        <w:t>2.201</w:t>
      </w:r>
      <w:r>
        <w:rPr>
          <w:rFonts w:ascii="Times New Roman" w:hAnsi="Times New Roman" w:cs="Times New Roman"/>
          <w:sz w:val="24"/>
          <w:szCs w:val="24"/>
        </w:rPr>
        <w:t>4</w:t>
      </w:r>
      <w:r w:rsidRPr="00E25C37">
        <w:rPr>
          <w:rFonts w:ascii="Times New Roman" w:hAnsi="Times New Roman" w:cs="Times New Roman"/>
          <w:sz w:val="24"/>
          <w:szCs w:val="24"/>
        </w:rPr>
        <w:t xml:space="preserve">  № </w:t>
      </w:r>
      <w:r>
        <w:rPr>
          <w:rFonts w:ascii="Times New Roman" w:hAnsi="Times New Roman" w:cs="Times New Roman"/>
          <w:sz w:val="24"/>
          <w:szCs w:val="24"/>
        </w:rPr>
        <w:t xml:space="preserve">23 </w:t>
      </w:r>
      <w:r w:rsidR="0009736B">
        <w:rPr>
          <w:rFonts w:ascii="Times New Roman" w:hAnsi="Times New Roman" w:cs="Times New Roman"/>
          <w:sz w:val="24"/>
          <w:szCs w:val="24"/>
        </w:rPr>
        <w:t>«</w:t>
      </w:r>
      <w:r w:rsidRPr="00E25C37">
        <w:rPr>
          <w:rFonts w:ascii="Times New Roman" w:hAnsi="Times New Roman" w:cs="Times New Roman"/>
          <w:sz w:val="24"/>
          <w:szCs w:val="24"/>
        </w:rPr>
        <w:t>О внесении изменений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2014 - 2020 годы», утверждённую  постановлением администрации Верхнеломовского сельсове</w:t>
      </w:r>
      <w:r>
        <w:rPr>
          <w:rFonts w:ascii="Times New Roman" w:hAnsi="Times New Roman" w:cs="Times New Roman"/>
          <w:sz w:val="24"/>
          <w:szCs w:val="24"/>
        </w:rPr>
        <w:t xml:space="preserve">та </w:t>
      </w:r>
      <w:r w:rsidRPr="00E25C37">
        <w:rPr>
          <w:rFonts w:ascii="Times New Roman" w:hAnsi="Times New Roman" w:cs="Times New Roman"/>
          <w:sz w:val="24"/>
          <w:szCs w:val="24"/>
        </w:rPr>
        <w:t>от   14.10.2013   № 152</w:t>
      </w:r>
      <w:r>
        <w:rPr>
          <w:rFonts w:ascii="Times New Roman" w:hAnsi="Times New Roman" w:cs="Times New Roman"/>
          <w:sz w:val="24"/>
          <w:szCs w:val="24"/>
        </w:rPr>
        <w:t>;</w:t>
      </w:r>
    </w:p>
    <w:p w:rsidR="0009736B" w:rsidRPr="00E25C37" w:rsidRDefault="0009736B" w:rsidP="0009736B">
      <w:pPr>
        <w:pStyle w:val="a5"/>
        <w:rPr>
          <w:rFonts w:ascii="Times New Roman" w:hAnsi="Times New Roman" w:cs="Times New Roman"/>
          <w:sz w:val="24"/>
          <w:szCs w:val="24"/>
        </w:rPr>
      </w:pPr>
      <w:r>
        <w:rPr>
          <w:rFonts w:ascii="Times New Roman" w:hAnsi="Times New Roman" w:cs="Times New Roman"/>
          <w:sz w:val="24"/>
          <w:szCs w:val="24"/>
        </w:rPr>
        <w:t xml:space="preserve">- </w:t>
      </w:r>
      <w:r w:rsidRPr="00E25C37">
        <w:rPr>
          <w:rFonts w:ascii="Times New Roman" w:hAnsi="Times New Roman" w:cs="Times New Roman"/>
          <w:sz w:val="24"/>
          <w:szCs w:val="24"/>
        </w:rPr>
        <w:t xml:space="preserve"> Постановление  администрации </w:t>
      </w:r>
      <w:r>
        <w:rPr>
          <w:rFonts w:ascii="Times New Roman" w:hAnsi="Times New Roman" w:cs="Times New Roman"/>
          <w:sz w:val="24"/>
          <w:szCs w:val="24"/>
        </w:rPr>
        <w:t xml:space="preserve">Верхнеломовского сельсовета Нижнеломовского района от </w:t>
      </w:r>
      <w:r w:rsidR="00587C8C">
        <w:rPr>
          <w:rFonts w:ascii="Times New Roman" w:hAnsi="Times New Roman" w:cs="Times New Roman"/>
          <w:sz w:val="24"/>
          <w:szCs w:val="24"/>
        </w:rPr>
        <w:t>17</w:t>
      </w:r>
      <w:r>
        <w:rPr>
          <w:rFonts w:ascii="Times New Roman" w:hAnsi="Times New Roman" w:cs="Times New Roman"/>
          <w:sz w:val="24"/>
          <w:szCs w:val="24"/>
        </w:rPr>
        <w:t>.0</w:t>
      </w:r>
      <w:r w:rsidR="00587C8C">
        <w:rPr>
          <w:rFonts w:ascii="Times New Roman" w:hAnsi="Times New Roman" w:cs="Times New Roman"/>
          <w:sz w:val="24"/>
          <w:szCs w:val="24"/>
        </w:rPr>
        <w:t>3</w:t>
      </w:r>
      <w:r w:rsidRPr="00E25C37">
        <w:rPr>
          <w:rFonts w:ascii="Times New Roman" w:hAnsi="Times New Roman" w:cs="Times New Roman"/>
          <w:sz w:val="24"/>
          <w:szCs w:val="24"/>
        </w:rPr>
        <w:t>.201</w:t>
      </w:r>
      <w:r w:rsidR="00587C8C">
        <w:rPr>
          <w:rFonts w:ascii="Times New Roman" w:hAnsi="Times New Roman" w:cs="Times New Roman"/>
          <w:sz w:val="24"/>
          <w:szCs w:val="24"/>
        </w:rPr>
        <w:t>5</w:t>
      </w:r>
      <w:r w:rsidRPr="00E25C37">
        <w:rPr>
          <w:rFonts w:ascii="Times New Roman" w:hAnsi="Times New Roman" w:cs="Times New Roman"/>
          <w:sz w:val="24"/>
          <w:szCs w:val="24"/>
        </w:rPr>
        <w:t xml:space="preserve">  № </w:t>
      </w:r>
      <w:r w:rsidR="00587C8C">
        <w:rPr>
          <w:rFonts w:ascii="Times New Roman" w:hAnsi="Times New Roman" w:cs="Times New Roman"/>
          <w:sz w:val="24"/>
          <w:szCs w:val="24"/>
        </w:rPr>
        <w:t>80</w:t>
      </w:r>
      <w:r>
        <w:rPr>
          <w:rFonts w:ascii="Times New Roman" w:hAnsi="Times New Roman" w:cs="Times New Roman"/>
          <w:sz w:val="24"/>
          <w:szCs w:val="24"/>
        </w:rPr>
        <w:t xml:space="preserve"> «</w:t>
      </w:r>
      <w:r w:rsidRPr="00E25C37">
        <w:rPr>
          <w:rFonts w:ascii="Times New Roman" w:hAnsi="Times New Roman" w:cs="Times New Roman"/>
          <w:sz w:val="24"/>
          <w:szCs w:val="24"/>
        </w:rPr>
        <w:t>О внесении изменений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2014 - 2020 годы», утверждённую  постановлением администрации Верхнеломовского сельсове</w:t>
      </w:r>
      <w:r>
        <w:rPr>
          <w:rFonts w:ascii="Times New Roman" w:hAnsi="Times New Roman" w:cs="Times New Roman"/>
          <w:sz w:val="24"/>
          <w:szCs w:val="24"/>
        </w:rPr>
        <w:t xml:space="preserve">та </w:t>
      </w:r>
      <w:r w:rsidRPr="00E25C37">
        <w:rPr>
          <w:rFonts w:ascii="Times New Roman" w:hAnsi="Times New Roman" w:cs="Times New Roman"/>
          <w:sz w:val="24"/>
          <w:szCs w:val="24"/>
        </w:rPr>
        <w:t>от   14.10.2013   № 152</w:t>
      </w:r>
      <w:r>
        <w:rPr>
          <w:rFonts w:ascii="Times New Roman" w:hAnsi="Times New Roman" w:cs="Times New Roman"/>
          <w:sz w:val="24"/>
          <w:szCs w:val="24"/>
        </w:rPr>
        <w:t>;</w:t>
      </w:r>
    </w:p>
    <w:p w:rsidR="0009736B" w:rsidRDefault="00E25C37" w:rsidP="0009736B">
      <w:pPr>
        <w:pStyle w:val="a5"/>
        <w:rPr>
          <w:rFonts w:ascii="Times New Roman" w:hAnsi="Times New Roman" w:cs="Times New Roman"/>
          <w:sz w:val="24"/>
          <w:szCs w:val="24"/>
        </w:rPr>
      </w:pPr>
      <w:r w:rsidRPr="00E25C37">
        <w:rPr>
          <w:rFonts w:ascii="Times New Roman" w:hAnsi="Times New Roman" w:cs="Times New Roman"/>
          <w:sz w:val="24"/>
          <w:szCs w:val="24"/>
        </w:rPr>
        <w:t xml:space="preserve">- Постановление  администрации </w:t>
      </w:r>
      <w:r w:rsidR="0009736B">
        <w:rPr>
          <w:rFonts w:ascii="Times New Roman" w:hAnsi="Times New Roman" w:cs="Times New Roman"/>
          <w:sz w:val="24"/>
          <w:szCs w:val="24"/>
        </w:rPr>
        <w:t xml:space="preserve">Верхнеломовского сельсовета </w:t>
      </w:r>
      <w:r w:rsidRPr="00E25C37">
        <w:rPr>
          <w:rFonts w:ascii="Times New Roman" w:hAnsi="Times New Roman" w:cs="Times New Roman"/>
          <w:sz w:val="24"/>
          <w:szCs w:val="24"/>
        </w:rPr>
        <w:t xml:space="preserve">Нижнеломовского района </w:t>
      </w:r>
      <w:r w:rsidR="0009736B">
        <w:rPr>
          <w:rFonts w:ascii="Times New Roman" w:hAnsi="Times New Roman" w:cs="Times New Roman"/>
          <w:sz w:val="24"/>
          <w:szCs w:val="24"/>
        </w:rPr>
        <w:t xml:space="preserve">Пензенской области </w:t>
      </w:r>
      <w:r w:rsidRPr="00E25C37">
        <w:rPr>
          <w:rFonts w:ascii="Times New Roman" w:hAnsi="Times New Roman" w:cs="Times New Roman"/>
          <w:sz w:val="24"/>
          <w:szCs w:val="24"/>
        </w:rPr>
        <w:t>от 31.</w:t>
      </w:r>
      <w:r w:rsidR="0009736B">
        <w:rPr>
          <w:rFonts w:ascii="Times New Roman" w:hAnsi="Times New Roman" w:cs="Times New Roman"/>
          <w:sz w:val="24"/>
          <w:szCs w:val="24"/>
        </w:rPr>
        <w:t>12</w:t>
      </w:r>
      <w:r w:rsidRPr="00E25C37">
        <w:rPr>
          <w:rFonts w:ascii="Times New Roman" w:hAnsi="Times New Roman" w:cs="Times New Roman"/>
          <w:sz w:val="24"/>
          <w:szCs w:val="24"/>
        </w:rPr>
        <w:t>.201</w:t>
      </w:r>
      <w:r w:rsidR="0009736B">
        <w:rPr>
          <w:rFonts w:ascii="Times New Roman" w:hAnsi="Times New Roman" w:cs="Times New Roman"/>
          <w:sz w:val="24"/>
          <w:szCs w:val="24"/>
        </w:rPr>
        <w:t>5</w:t>
      </w:r>
      <w:r w:rsidRPr="00E25C37">
        <w:rPr>
          <w:rFonts w:ascii="Times New Roman" w:hAnsi="Times New Roman" w:cs="Times New Roman"/>
          <w:sz w:val="24"/>
          <w:szCs w:val="24"/>
        </w:rPr>
        <w:t xml:space="preserve">  № </w:t>
      </w:r>
      <w:r w:rsidR="0009736B">
        <w:rPr>
          <w:rFonts w:ascii="Times New Roman" w:hAnsi="Times New Roman" w:cs="Times New Roman"/>
          <w:sz w:val="24"/>
          <w:szCs w:val="24"/>
        </w:rPr>
        <w:t>297</w:t>
      </w:r>
      <w:r w:rsidRPr="00E25C37">
        <w:rPr>
          <w:rFonts w:ascii="Times New Roman" w:hAnsi="Times New Roman" w:cs="Times New Roman"/>
          <w:sz w:val="24"/>
          <w:szCs w:val="24"/>
        </w:rPr>
        <w:t xml:space="preserve"> «</w:t>
      </w:r>
      <w:r w:rsidR="0009736B">
        <w:rPr>
          <w:rFonts w:ascii="Times New Roman" w:hAnsi="Times New Roman" w:cs="Times New Roman"/>
          <w:sz w:val="24"/>
          <w:szCs w:val="24"/>
        </w:rPr>
        <w:t>«</w:t>
      </w:r>
      <w:r w:rsidR="0009736B" w:rsidRPr="00E25C37">
        <w:rPr>
          <w:rFonts w:ascii="Times New Roman" w:hAnsi="Times New Roman" w:cs="Times New Roman"/>
          <w:sz w:val="24"/>
          <w:szCs w:val="24"/>
        </w:rPr>
        <w:t xml:space="preserve">О внесении изменений в муниципальную программу </w:t>
      </w:r>
      <w:r w:rsidR="0009736B" w:rsidRPr="00E25C37">
        <w:rPr>
          <w:rFonts w:ascii="Times New Roman" w:hAnsi="Times New Roman" w:cs="Times New Roman"/>
          <w:sz w:val="24"/>
          <w:szCs w:val="24"/>
        </w:rPr>
        <w:lastRenderedPageBreak/>
        <w:t>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2014 - 2020 годы», утверждённую  постановлением администрации Верхнеломовского сельсове</w:t>
      </w:r>
      <w:r w:rsidR="0009736B">
        <w:rPr>
          <w:rFonts w:ascii="Times New Roman" w:hAnsi="Times New Roman" w:cs="Times New Roman"/>
          <w:sz w:val="24"/>
          <w:szCs w:val="24"/>
        </w:rPr>
        <w:t xml:space="preserve">та </w:t>
      </w:r>
      <w:r w:rsidR="0009736B" w:rsidRPr="00E25C37">
        <w:rPr>
          <w:rFonts w:ascii="Times New Roman" w:hAnsi="Times New Roman" w:cs="Times New Roman"/>
          <w:sz w:val="24"/>
          <w:szCs w:val="24"/>
        </w:rPr>
        <w:t>от   14.10.2013   № 152</w:t>
      </w:r>
      <w:r w:rsidR="0009736B">
        <w:rPr>
          <w:rFonts w:ascii="Times New Roman" w:hAnsi="Times New Roman" w:cs="Times New Roman"/>
          <w:sz w:val="24"/>
          <w:szCs w:val="24"/>
        </w:rPr>
        <w:t>;</w:t>
      </w:r>
    </w:p>
    <w:p w:rsidR="00E25C37" w:rsidRDefault="00E25C37" w:rsidP="0009736B">
      <w:pPr>
        <w:pStyle w:val="a5"/>
        <w:rPr>
          <w:rFonts w:ascii="Times New Roman" w:hAnsi="Times New Roman" w:cs="Times New Roman"/>
          <w:sz w:val="24"/>
          <w:szCs w:val="24"/>
        </w:rPr>
      </w:pPr>
      <w:r w:rsidRPr="00E25C37">
        <w:rPr>
          <w:rFonts w:ascii="Times New Roman" w:hAnsi="Times New Roman" w:cs="Times New Roman"/>
          <w:sz w:val="24"/>
          <w:szCs w:val="24"/>
        </w:rPr>
        <w:t xml:space="preserve">- Постановление  администрации </w:t>
      </w:r>
      <w:r w:rsidR="0009736B">
        <w:rPr>
          <w:rFonts w:ascii="Times New Roman" w:hAnsi="Times New Roman" w:cs="Times New Roman"/>
          <w:sz w:val="24"/>
          <w:szCs w:val="24"/>
        </w:rPr>
        <w:t xml:space="preserve">Верхнеломовского сельсовета </w:t>
      </w:r>
      <w:r w:rsidRPr="00E25C37">
        <w:rPr>
          <w:rFonts w:ascii="Times New Roman" w:hAnsi="Times New Roman" w:cs="Times New Roman"/>
          <w:sz w:val="24"/>
          <w:szCs w:val="24"/>
        </w:rPr>
        <w:t>Нижнеломовского района</w:t>
      </w:r>
      <w:r w:rsidR="0009736B">
        <w:rPr>
          <w:rFonts w:ascii="Times New Roman" w:hAnsi="Times New Roman" w:cs="Times New Roman"/>
          <w:sz w:val="24"/>
          <w:szCs w:val="24"/>
        </w:rPr>
        <w:t xml:space="preserve"> Пензенской области от 08.02</w:t>
      </w:r>
      <w:r w:rsidRPr="00E25C37">
        <w:rPr>
          <w:rFonts w:ascii="Times New Roman" w:hAnsi="Times New Roman" w:cs="Times New Roman"/>
          <w:sz w:val="24"/>
          <w:szCs w:val="24"/>
        </w:rPr>
        <w:t>.201</w:t>
      </w:r>
      <w:r w:rsidR="0009736B">
        <w:rPr>
          <w:rFonts w:ascii="Times New Roman" w:hAnsi="Times New Roman" w:cs="Times New Roman"/>
          <w:sz w:val="24"/>
          <w:szCs w:val="24"/>
        </w:rPr>
        <w:t>6  № 26а</w:t>
      </w:r>
      <w:r w:rsidRPr="00E25C37">
        <w:rPr>
          <w:rFonts w:ascii="Times New Roman" w:hAnsi="Times New Roman" w:cs="Times New Roman"/>
          <w:sz w:val="24"/>
          <w:szCs w:val="24"/>
        </w:rPr>
        <w:t xml:space="preserve"> </w:t>
      </w:r>
      <w:r w:rsidR="0009736B">
        <w:rPr>
          <w:rFonts w:ascii="Times New Roman" w:hAnsi="Times New Roman" w:cs="Times New Roman"/>
          <w:sz w:val="24"/>
          <w:szCs w:val="24"/>
        </w:rPr>
        <w:t>«</w:t>
      </w:r>
      <w:r w:rsidR="0009736B" w:rsidRPr="00E25C37">
        <w:rPr>
          <w:rFonts w:ascii="Times New Roman" w:hAnsi="Times New Roman" w:cs="Times New Roman"/>
          <w:sz w:val="24"/>
          <w:szCs w:val="24"/>
        </w:rPr>
        <w:t>О внесении изменений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2014 - 2020 годы», утверждённую  постановлением администрации Верхнеломовского сельсове</w:t>
      </w:r>
      <w:r w:rsidR="0009736B">
        <w:rPr>
          <w:rFonts w:ascii="Times New Roman" w:hAnsi="Times New Roman" w:cs="Times New Roman"/>
          <w:sz w:val="24"/>
          <w:szCs w:val="24"/>
        </w:rPr>
        <w:t xml:space="preserve">та </w:t>
      </w:r>
      <w:r w:rsidR="0009736B" w:rsidRPr="00E25C37">
        <w:rPr>
          <w:rFonts w:ascii="Times New Roman" w:hAnsi="Times New Roman" w:cs="Times New Roman"/>
          <w:sz w:val="24"/>
          <w:szCs w:val="24"/>
        </w:rPr>
        <w:t>от   14.10.2013   № 152</w:t>
      </w:r>
      <w:r w:rsidR="0009736B">
        <w:rPr>
          <w:rFonts w:ascii="Times New Roman" w:hAnsi="Times New Roman" w:cs="Times New Roman"/>
          <w:sz w:val="24"/>
          <w:szCs w:val="24"/>
        </w:rPr>
        <w:t>.</w:t>
      </w:r>
    </w:p>
    <w:p w:rsidR="00E25C37" w:rsidRPr="00A6047A" w:rsidRDefault="00E25C37" w:rsidP="00E25C37">
      <w:pPr>
        <w:spacing w:after="0" w:line="240" w:lineRule="auto"/>
        <w:jc w:val="both"/>
        <w:rPr>
          <w:rFonts w:ascii="Times New Roman" w:eastAsia="Times New Roman" w:hAnsi="Times New Roman" w:cs="Times New Roman"/>
          <w:sz w:val="24"/>
          <w:szCs w:val="24"/>
        </w:rPr>
      </w:pPr>
      <w:r w:rsidRPr="00A6047A">
        <w:rPr>
          <w:rFonts w:ascii="Times New Roman" w:eastAsia="Times New Roman" w:hAnsi="Times New Roman" w:cs="Times New Roman"/>
          <w:sz w:val="24"/>
          <w:szCs w:val="24"/>
        </w:rPr>
        <w:tab/>
      </w:r>
      <w:r w:rsidR="00587C8C">
        <w:rPr>
          <w:rFonts w:ascii="Times New Roman" w:eastAsia="Times New Roman" w:hAnsi="Times New Roman" w:cs="Times New Roman"/>
          <w:sz w:val="24"/>
          <w:szCs w:val="24"/>
        </w:rPr>
        <w:t>3</w:t>
      </w:r>
      <w:r w:rsidRPr="00A6047A">
        <w:rPr>
          <w:rFonts w:ascii="Times New Roman" w:eastAsia="Times New Roman" w:hAnsi="Times New Roman" w:cs="Times New Roman"/>
          <w:sz w:val="24"/>
          <w:szCs w:val="24"/>
        </w:rPr>
        <w:t xml:space="preserve">. Настоящее постановление опубликовать в информационном бюллетене </w:t>
      </w:r>
      <w:r>
        <w:rPr>
          <w:rFonts w:ascii="Times New Roman" w:eastAsia="Times New Roman" w:hAnsi="Times New Roman" w:cs="Times New Roman"/>
          <w:sz w:val="24"/>
          <w:szCs w:val="24"/>
        </w:rPr>
        <w:t xml:space="preserve">Комитета местного самоуправления Верхнеломовского сельсовета </w:t>
      </w:r>
      <w:r w:rsidRPr="00A6047A">
        <w:rPr>
          <w:rFonts w:ascii="Times New Roman" w:eastAsia="Times New Roman" w:hAnsi="Times New Roman" w:cs="Times New Roman"/>
          <w:sz w:val="24"/>
          <w:szCs w:val="24"/>
        </w:rPr>
        <w:t>Нижнеломовского района Пензен</w:t>
      </w:r>
      <w:r>
        <w:rPr>
          <w:rFonts w:ascii="Times New Roman" w:eastAsia="Times New Roman" w:hAnsi="Times New Roman" w:cs="Times New Roman"/>
          <w:sz w:val="24"/>
          <w:szCs w:val="24"/>
        </w:rPr>
        <w:t>ской области «Местные ведомости</w:t>
      </w:r>
      <w:r w:rsidRPr="00A6047A">
        <w:rPr>
          <w:rFonts w:ascii="Times New Roman" w:eastAsia="Times New Roman" w:hAnsi="Times New Roman" w:cs="Times New Roman"/>
          <w:sz w:val="24"/>
          <w:szCs w:val="24"/>
        </w:rPr>
        <w:t>».</w:t>
      </w:r>
    </w:p>
    <w:p w:rsidR="00587C8C" w:rsidRPr="00587C8C" w:rsidRDefault="00E25C37" w:rsidP="00587C8C">
      <w:pPr>
        <w:pStyle w:val="ConsPlusDocList"/>
        <w:ind w:firstLine="540"/>
        <w:jc w:val="both"/>
        <w:rPr>
          <w:rFonts w:ascii="Times New Roman" w:hAnsi="Times New Roman" w:cs="Times New Roman"/>
          <w:sz w:val="24"/>
          <w:szCs w:val="24"/>
        </w:rPr>
      </w:pPr>
      <w:r w:rsidRPr="00A6047A">
        <w:rPr>
          <w:rFonts w:ascii="Times New Roman" w:eastAsia="Times New Roman" w:hAnsi="Times New Roman" w:cs="Times New Roman"/>
          <w:sz w:val="24"/>
          <w:szCs w:val="24"/>
        </w:rPr>
        <w:tab/>
      </w:r>
      <w:r w:rsidR="00587C8C" w:rsidRPr="00587C8C">
        <w:rPr>
          <w:rFonts w:ascii="Times New Roman" w:hAnsi="Times New Roman" w:cs="Times New Roman"/>
          <w:sz w:val="24"/>
          <w:szCs w:val="24"/>
        </w:rPr>
        <w:t xml:space="preserve">4. Настоящее постановление вступает в силу с момента его официального опубликования, распространяется на правоотношения, возникшие 1 января 2016 года и действует в части, не противоречащей решению </w:t>
      </w:r>
      <w:r w:rsidR="00587C8C">
        <w:rPr>
          <w:rFonts w:ascii="Times New Roman" w:hAnsi="Times New Roman" w:cs="Times New Roman"/>
          <w:sz w:val="24"/>
          <w:szCs w:val="24"/>
        </w:rPr>
        <w:t>Комитета местного самоуправления Верхнеломовского сельсовета</w:t>
      </w:r>
      <w:r w:rsidR="00587C8C" w:rsidRPr="00587C8C">
        <w:rPr>
          <w:rFonts w:ascii="Times New Roman" w:hAnsi="Times New Roman" w:cs="Times New Roman"/>
          <w:sz w:val="24"/>
          <w:szCs w:val="24"/>
        </w:rPr>
        <w:t xml:space="preserve"> Нижнеломовского района Пензенской области о бюджете </w:t>
      </w:r>
      <w:r w:rsidR="00587C8C">
        <w:rPr>
          <w:rFonts w:ascii="Times New Roman" w:hAnsi="Times New Roman" w:cs="Times New Roman"/>
          <w:sz w:val="24"/>
          <w:szCs w:val="24"/>
        </w:rPr>
        <w:t xml:space="preserve">Верхнеломовского сельсовета </w:t>
      </w:r>
      <w:r w:rsidR="00587C8C" w:rsidRPr="00587C8C">
        <w:rPr>
          <w:rFonts w:ascii="Times New Roman" w:hAnsi="Times New Roman" w:cs="Times New Roman"/>
          <w:sz w:val="24"/>
          <w:szCs w:val="24"/>
        </w:rPr>
        <w:t>Нижнеломовского района Пензенской области на  2016  год.</w:t>
      </w:r>
    </w:p>
    <w:p w:rsidR="00E25C37" w:rsidRPr="00587C8C" w:rsidRDefault="00587C8C" w:rsidP="00587C8C">
      <w:pPr>
        <w:pStyle w:val="ConsPlusDocList"/>
        <w:ind w:firstLine="540"/>
        <w:jc w:val="both"/>
        <w:rPr>
          <w:sz w:val="28"/>
          <w:szCs w:val="28"/>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t>5</w:t>
      </w:r>
      <w:r w:rsidR="00E25C37" w:rsidRPr="00A6047A">
        <w:rPr>
          <w:rFonts w:ascii="Times New Roman" w:eastAsia="Times New Roman" w:hAnsi="Times New Roman" w:cs="Times New Roman"/>
          <w:sz w:val="24"/>
          <w:szCs w:val="24"/>
        </w:rPr>
        <w:t xml:space="preserve">. Контроль за исполнением настоящего постановления возложить на </w:t>
      </w:r>
      <w:r w:rsidR="00E25C37">
        <w:rPr>
          <w:rFonts w:ascii="Times New Roman" w:eastAsia="Times New Roman" w:hAnsi="Times New Roman" w:cs="Times New Roman"/>
          <w:sz w:val="24"/>
          <w:szCs w:val="24"/>
        </w:rPr>
        <w:t>глав</w:t>
      </w:r>
      <w:r>
        <w:rPr>
          <w:rFonts w:ascii="Times New Roman" w:eastAsia="Times New Roman" w:hAnsi="Times New Roman" w:cs="Times New Roman"/>
          <w:sz w:val="24"/>
          <w:szCs w:val="24"/>
        </w:rPr>
        <w:t>у</w:t>
      </w:r>
      <w:r w:rsidR="00E25C37">
        <w:rPr>
          <w:rFonts w:ascii="Times New Roman" w:eastAsia="Times New Roman" w:hAnsi="Times New Roman" w:cs="Times New Roman"/>
          <w:sz w:val="24"/>
          <w:szCs w:val="24"/>
        </w:rPr>
        <w:t xml:space="preserve"> администрации Верхнеломовского сельсовета Нижнеломовского района Пензенской области.</w:t>
      </w:r>
    </w:p>
    <w:p w:rsidR="00E25C37" w:rsidRPr="009078B9" w:rsidRDefault="00E25C37" w:rsidP="00E25C37">
      <w:pPr>
        <w:rPr>
          <w:rFonts w:ascii="Times New Roman" w:hAnsi="Times New Roman"/>
          <w:sz w:val="24"/>
          <w:szCs w:val="24"/>
        </w:rPr>
      </w:pPr>
      <w:r w:rsidRPr="009078B9">
        <w:rPr>
          <w:rFonts w:ascii="Times New Roman" w:hAnsi="Times New Roman" w:cs="Times New Roman"/>
          <w:sz w:val="24"/>
          <w:szCs w:val="24"/>
        </w:rPr>
        <w:t xml:space="preserve">   </w:t>
      </w:r>
    </w:p>
    <w:p w:rsidR="00E25C37" w:rsidRPr="00956393" w:rsidRDefault="00E25C37" w:rsidP="00E25C37">
      <w:pPr>
        <w:tabs>
          <w:tab w:val="decimal" w:pos="180"/>
        </w:tabs>
        <w:spacing w:after="0" w:line="240" w:lineRule="auto"/>
        <w:ind w:firstLine="284"/>
        <w:jc w:val="both"/>
        <w:rPr>
          <w:rFonts w:ascii="Times New Roman" w:hAnsi="Times New Roman"/>
          <w:sz w:val="24"/>
          <w:szCs w:val="24"/>
        </w:rPr>
      </w:pPr>
      <w:r w:rsidRPr="00956393">
        <w:rPr>
          <w:rFonts w:ascii="Times New Roman" w:hAnsi="Times New Roman"/>
          <w:sz w:val="24"/>
          <w:szCs w:val="24"/>
        </w:rPr>
        <w:t>И.о. главы администрации</w:t>
      </w:r>
    </w:p>
    <w:p w:rsidR="00E25C37" w:rsidRPr="00956393" w:rsidRDefault="00E25C37" w:rsidP="00E25C37">
      <w:pPr>
        <w:spacing w:after="0" w:line="240" w:lineRule="auto"/>
        <w:ind w:firstLine="284"/>
        <w:jc w:val="both"/>
        <w:rPr>
          <w:rFonts w:ascii="Times New Roman" w:hAnsi="Times New Roman"/>
          <w:sz w:val="24"/>
          <w:szCs w:val="24"/>
        </w:rPr>
      </w:pPr>
      <w:r w:rsidRPr="00956393">
        <w:rPr>
          <w:rFonts w:ascii="Times New Roman" w:hAnsi="Times New Roman"/>
          <w:sz w:val="24"/>
          <w:szCs w:val="24"/>
        </w:rPr>
        <w:t xml:space="preserve">Верхнеломовского сельсовета                                    </w:t>
      </w:r>
      <w:r>
        <w:rPr>
          <w:rFonts w:ascii="Times New Roman" w:hAnsi="Times New Roman"/>
          <w:sz w:val="24"/>
          <w:szCs w:val="24"/>
        </w:rPr>
        <w:t xml:space="preserve">             В.А. Толстунов</w:t>
      </w:r>
    </w:p>
    <w:p w:rsidR="00E25C37" w:rsidRDefault="00E25C37" w:rsidP="00E25C37">
      <w:pPr>
        <w:spacing w:after="0" w:line="240" w:lineRule="auto"/>
        <w:ind w:firstLine="284"/>
        <w:jc w:val="both"/>
        <w:rPr>
          <w:rFonts w:ascii="Times New Roman" w:hAnsi="Times New Roman"/>
          <w:sz w:val="24"/>
          <w:szCs w:val="24"/>
        </w:rPr>
      </w:pPr>
    </w:p>
    <w:p w:rsidR="00E25C37" w:rsidRDefault="00E25C37" w:rsidP="00E25C37"/>
    <w:p w:rsidR="0097330F" w:rsidRDefault="0097330F"/>
    <w:p w:rsidR="00587C8C" w:rsidRDefault="00587C8C"/>
    <w:p w:rsidR="00587C8C" w:rsidRDefault="00587C8C"/>
    <w:p w:rsidR="00587C8C" w:rsidRDefault="00587C8C"/>
    <w:p w:rsidR="00587C8C" w:rsidRDefault="00587C8C"/>
    <w:p w:rsidR="00587C8C" w:rsidRDefault="00587C8C"/>
    <w:p w:rsidR="00587C8C" w:rsidRDefault="00587C8C"/>
    <w:p w:rsidR="00587C8C" w:rsidRDefault="00587C8C"/>
    <w:p w:rsidR="00587C8C" w:rsidRDefault="00587C8C"/>
    <w:p w:rsidR="000F0B4F" w:rsidRDefault="000F0B4F"/>
    <w:p w:rsidR="000F0B4F" w:rsidRDefault="000F0B4F"/>
    <w:p w:rsidR="000F0B4F" w:rsidRDefault="000F0B4F"/>
    <w:p w:rsidR="000F0B4F" w:rsidRDefault="000F0B4F"/>
    <w:p w:rsidR="000F0B4F" w:rsidRDefault="000F0B4F"/>
    <w:p w:rsidR="00587C8C" w:rsidRDefault="00587C8C"/>
    <w:p w:rsidR="00587C8C" w:rsidRPr="00587C8C" w:rsidRDefault="00587C8C" w:rsidP="00587C8C">
      <w:pPr>
        <w:widowControl w:val="0"/>
        <w:autoSpaceDE w:val="0"/>
        <w:spacing w:after="0" w:line="240" w:lineRule="auto"/>
        <w:jc w:val="right"/>
        <w:rPr>
          <w:rFonts w:ascii="Times New Roman" w:hAnsi="Times New Roman" w:cs="Times New Roman"/>
          <w:sz w:val="24"/>
          <w:szCs w:val="24"/>
        </w:rPr>
      </w:pPr>
      <w:r w:rsidRPr="00587C8C">
        <w:rPr>
          <w:rFonts w:ascii="Times New Roman" w:hAnsi="Times New Roman" w:cs="Times New Roman"/>
          <w:sz w:val="24"/>
          <w:szCs w:val="24"/>
        </w:rPr>
        <w:t>УТВЕРЖДЕНА</w:t>
      </w:r>
    </w:p>
    <w:p w:rsidR="00587C8C" w:rsidRDefault="00587C8C" w:rsidP="00587C8C">
      <w:pPr>
        <w:widowControl w:val="0"/>
        <w:autoSpaceDE w:val="0"/>
        <w:spacing w:after="0" w:line="240" w:lineRule="auto"/>
        <w:jc w:val="right"/>
        <w:rPr>
          <w:rFonts w:ascii="Times New Roman" w:hAnsi="Times New Roman" w:cs="Times New Roman"/>
          <w:sz w:val="24"/>
          <w:szCs w:val="24"/>
        </w:rPr>
      </w:pPr>
      <w:r w:rsidRPr="00587C8C">
        <w:rPr>
          <w:rFonts w:ascii="Times New Roman" w:hAnsi="Times New Roman" w:cs="Times New Roman"/>
          <w:sz w:val="24"/>
          <w:szCs w:val="24"/>
        </w:rPr>
        <w:t>постановлением администрации</w:t>
      </w:r>
    </w:p>
    <w:p w:rsidR="00587C8C" w:rsidRPr="00587C8C" w:rsidRDefault="00587C8C" w:rsidP="00587C8C">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Верхнеломовского сельсовета</w:t>
      </w:r>
    </w:p>
    <w:p w:rsidR="00587C8C" w:rsidRPr="00587C8C" w:rsidRDefault="00587C8C" w:rsidP="00587C8C">
      <w:pPr>
        <w:widowControl w:val="0"/>
        <w:autoSpaceDE w:val="0"/>
        <w:spacing w:after="0" w:line="240" w:lineRule="auto"/>
        <w:jc w:val="right"/>
        <w:rPr>
          <w:rFonts w:ascii="Times New Roman" w:hAnsi="Times New Roman" w:cs="Times New Roman"/>
          <w:sz w:val="24"/>
          <w:szCs w:val="24"/>
        </w:rPr>
      </w:pPr>
      <w:r w:rsidRPr="00587C8C">
        <w:rPr>
          <w:rFonts w:ascii="Times New Roman" w:hAnsi="Times New Roman" w:cs="Times New Roman"/>
          <w:sz w:val="24"/>
          <w:szCs w:val="24"/>
        </w:rPr>
        <w:t>Нижнеломовского района</w:t>
      </w:r>
    </w:p>
    <w:p w:rsidR="00587C8C" w:rsidRPr="00587C8C" w:rsidRDefault="00587C8C" w:rsidP="00587C8C">
      <w:pPr>
        <w:widowControl w:val="0"/>
        <w:autoSpaceDE w:val="0"/>
        <w:spacing w:after="0" w:line="240" w:lineRule="auto"/>
        <w:jc w:val="right"/>
        <w:rPr>
          <w:rFonts w:ascii="Times New Roman" w:hAnsi="Times New Roman" w:cs="Times New Roman"/>
          <w:sz w:val="24"/>
          <w:szCs w:val="24"/>
        </w:rPr>
      </w:pPr>
      <w:r w:rsidRPr="00587C8C">
        <w:rPr>
          <w:rFonts w:ascii="Times New Roman" w:hAnsi="Times New Roman" w:cs="Times New Roman"/>
          <w:sz w:val="24"/>
          <w:szCs w:val="24"/>
        </w:rPr>
        <w:t xml:space="preserve"> Пензенской области </w:t>
      </w:r>
    </w:p>
    <w:p w:rsidR="00587C8C" w:rsidRPr="00587C8C" w:rsidRDefault="00587C8C" w:rsidP="00587C8C">
      <w:pPr>
        <w:widowControl w:val="0"/>
        <w:autoSpaceDE w:val="0"/>
        <w:spacing w:after="0" w:line="240" w:lineRule="auto"/>
        <w:jc w:val="right"/>
        <w:rPr>
          <w:rFonts w:ascii="Times New Roman" w:hAnsi="Times New Roman" w:cs="Times New Roman"/>
          <w:b/>
          <w:spacing w:val="20"/>
          <w:sz w:val="24"/>
          <w:szCs w:val="24"/>
        </w:rPr>
      </w:pPr>
      <w:r>
        <w:rPr>
          <w:rFonts w:ascii="Times New Roman" w:hAnsi="Times New Roman" w:cs="Times New Roman"/>
          <w:sz w:val="24"/>
          <w:szCs w:val="24"/>
        </w:rPr>
        <w:t>от   30.03.2016</w:t>
      </w:r>
      <w:r w:rsidRPr="00587C8C">
        <w:rPr>
          <w:rFonts w:ascii="Times New Roman" w:hAnsi="Times New Roman" w:cs="Times New Roman"/>
          <w:sz w:val="24"/>
          <w:szCs w:val="24"/>
        </w:rPr>
        <w:t xml:space="preserve">   №  </w:t>
      </w:r>
      <w:r>
        <w:rPr>
          <w:rFonts w:ascii="Times New Roman" w:hAnsi="Times New Roman" w:cs="Times New Roman"/>
          <w:sz w:val="24"/>
          <w:szCs w:val="24"/>
        </w:rPr>
        <w:t>51</w:t>
      </w:r>
      <w:r w:rsidRPr="00587C8C">
        <w:rPr>
          <w:rFonts w:ascii="Times New Roman" w:hAnsi="Times New Roman" w:cs="Times New Roman"/>
          <w:sz w:val="24"/>
          <w:szCs w:val="24"/>
        </w:rPr>
        <w:t xml:space="preserve">            </w:t>
      </w:r>
    </w:p>
    <w:p w:rsidR="00587C8C" w:rsidRPr="00587C8C" w:rsidRDefault="00587C8C" w:rsidP="00587C8C">
      <w:pPr>
        <w:widowControl w:val="0"/>
        <w:autoSpaceDE w:val="0"/>
        <w:spacing w:after="0" w:line="240" w:lineRule="auto"/>
        <w:jc w:val="right"/>
        <w:rPr>
          <w:rFonts w:ascii="Times New Roman" w:hAnsi="Times New Roman" w:cs="Times New Roman"/>
          <w:b/>
          <w:spacing w:val="20"/>
          <w:sz w:val="24"/>
          <w:szCs w:val="24"/>
        </w:rPr>
      </w:pPr>
    </w:p>
    <w:p w:rsidR="00587C8C" w:rsidRPr="00587C8C" w:rsidRDefault="00587C8C" w:rsidP="00587C8C">
      <w:pPr>
        <w:widowControl w:val="0"/>
        <w:autoSpaceDE w:val="0"/>
        <w:spacing w:after="0" w:line="240" w:lineRule="auto"/>
        <w:jc w:val="center"/>
        <w:rPr>
          <w:rFonts w:ascii="Times New Roman" w:hAnsi="Times New Roman" w:cs="Times New Roman"/>
          <w:b/>
          <w:spacing w:val="20"/>
          <w:sz w:val="24"/>
          <w:szCs w:val="24"/>
        </w:rPr>
      </w:pPr>
    </w:p>
    <w:p w:rsidR="00587C8C" w:rsidRDefault="00587C8C" w:rsidP="00587C8C">
      <w:pPr>
        <w:widowControl w:val="0"/>
        <w:autoSpaceDE w:val="0"/>
        <w:spacing w:after="0" w:line="240" w:lineRule="auto"/>
        <w:jc w:val="center"/>
        <w:rPr>
          <w:rFonts w:ascii="Times New Roman" w:hAnsi="Times New Roman" w:cs="Times New Roman"/>
          <w:b/>
          <w:spacing w:val="20"/>
          <w:sz w:val="24"/>
          <w:szCs w:val="24"/>
        </w:rPr>
      </w:pPr>
    </w:p>
    <w:p w:rsidR="000F0B4F" w:rsidRDefault="000F0B4F" w:rsidP="00587C8C">
      <w:pPr>
        <w:widowControl w:val="0"/>
        <w:autoSpaceDE w:val="0"/>
        <w:spacing w:after="0" w:line="240" w:lineRule="auto"/>
        <w:jc w:val="center"/>
        <w:rPr>
          <w:rFonts w:ascii="Times New Roman" w:hAnsi="Times New Roman" w:cs="Times New Roman"/>
          <w:b/>
          <w:spacing w:val="20"/>
          <w:sz w:val="24"/>
          <w:szCs w:val="24"/>
        </w:rPr>
      </w:pPr>
    </w:p>
    <w:p w:rsidR="000F0B4F" w:rsidRDefault="000F0B4F" w:rsidP="00587C8C">
      <w:pPr>
        <w:widowControl w:val="0"/>
        <w:autoSpaceDE w:val="0"/>
        <w:spacing w:after="0" w:line="240" w:lineRule="auto"/>
        <w:jc w:val="center"/>
        <w:rPr>
          <w:rFonts w:ascii="Times New Roman" w:hAnsi="Times New Roman" w:cs="Times New Roman"/>
          <w:b/>
          <w:spacing w:val="20"/>
          <w:sz w:val="24"/>
          <w:szCs w:val="24"/>
        </w:rPr>
      </w:pPr>
    </w:p>
    <w:p w:rsidR="000F0B4F" w:rsidRDefault="000F0B4F" w:rsidP="00587C8C">
      <w:pPr>
        <w:widowControl w:val="0"/>
        <w:autoSpaceDE w:val="0"/>
        <w:spacing w:after="0" w:line="240" w:lineRule="auto"/>
        <w:jc w:val="center"/>
        <w:rPr>
          <w:rFonts w:ascii="Times New Roman" w:hAnsi="Times New Roman" w:cs="Times New Roman"/>
          <w:b/>
          <w:spacing w:val="20"/>
          <w:sz w:val="24"/>
          <w:szCs w:val="24"/>
        </w:rPr>
      </w:pPr>
    </w:p>
    <w:p w:rsidR="000F0B4F" w:rsidRDefault="000F0B4F" w:rsidP="00587C8C">
      <w:pPr>
        <w:widowControl w:val="0"/>
        <w:autoSpaceDE w:val="0"/>
        <w:spacing w:after="0" w:line="240" w:lineRule="auto"/>
        <w:jc w:val="center"/>
        <w:rPr>
          <w:rFonts w:ascii="Times New Roman" w:hAnsi="Times New Roman" w:cs="Times New Roman"/>
          <w:b/>
          <w:spacing w:val="20"/>
          <w:sz w:val="24"/>
          <w:szCs w:val="24"/>
        </w:rPr>
      </w:pPr>
    </w:p>
    <w:p w:rsidR="000F0B4F" w:rsidRPr="00587C8C" w:rsidRDefault="000F0B4F" w:rsidP="00587C8C">
      <w:pPr>
        <w:widowControl w:val="0"/>
        <w:autoSpaceDE w:val="0"/>
        <w:spacing w:after="0" w:line="240" w:lineRule="auto"/>
        <w:jc w:val="center"/>
        <w:rPr>
          <w:rFonts w:ascii="Times New Roman" w:hAnsi="Times New Roman" w:cs="Times New Roman"/>
          <w:b/>
          <w:spacing w:val="20"/>
          <w:sz w:val="24"/>
          <w:szCs w:val="24"/>
        </w:rPr>
      </w:pPr>
    </w:p>
    <w:p w:rsidR="00587C8C" w:rsidRPr="000F0B4F" w:rsidRDefault="00587C8C" w:rsidP="000F0B4F">
      <w:pPr>
        <w:widowControl w:val="0"/>
        <w:autoSpaceDE w:val="0"/>
        <w:spacing w:after="0" w:line="240" w:lineRule="auto"/>
        <w:jc w:val="center"/>
        <w:rPr>
          <w:rFonts w:ascii="Times New Roman" w:hAnsi="Times New Roman" w:cs="Times New Roman"/>
          <w:b/>
          <w:spacing w:val="20"/>
          <w:sz w:val="24"/>
          <w:szCs w:val="24"/>
        </w:rPr>
      </w:pPr>
    </w:p>
    <w:p w:rsidR="000F0B4F" w:rsidRPr="000F0B4F" w:rsidRDefault="000F0B4F" w:rsidP="000F0B4F">
      <w:pPr>
        <w:widowControl w:val="0"/>
        <w:autoSpaceDE w:val="0"/>
        <w:autoSpaceDN w:val="0"/>
        <w:adjustRightInd w:val="0"/>
        <w:spacing w:after="0" w:line="240" w:lineRule="auto"/>
        <w:jc w:val="center"/>
        <w:rPr>
          <w:rFonts w:ascii="Times New Roman" w:hAnsi="Times New Roman" w:cs="Times New Roman"/>
          <w:b/>
          <w:spacing w:val="20"/>
          <w:sz w:val="32"/>
          <w:szCs w:val="32"/>
        </w:rPr>
      </w:pPr>
      <w:r w:rsidRPr="000F0B4F">
        <w:rPr>
          <w:rFonts w:ascii="Times New Roman" w:hAnsi="Times New Roman" w:cs="Times New Roman"/>
          <w:b/>
          <w:spacing w:val="20"/>
          <w:sz w:val="32"/>
          <w:szCs w:val="32"/>
        </w:rPr>
        <w:t>Муниципальная  программа</w:t>
      </w:r>
    </w:p>
    <w:p w:rsidR="000F0B4F" w:rsidRPr="000F0B4F" w:rsidRDefault="000F0B4F" w:rsidP="000F0B4F">
      <w:pPr>
        <w:widowControl w:val="0"/>
        <w:autoSpaceDE w:val="0"/>
        <w:autoSpaceDN w:val="0"/>
        <w:adjustRightInd w:val="0"/>
        <w:spacing w:after="0" w:line="240" w:lineRule="auto"/>
        <w:jc w:val="center"/>
        <w:rPr>
          <w:rFonts w:ascii="Times New Roman" w:hAnsi="Times New Roman" w:cs="Times New Roman"/>
          <w:b/>
          <w:spacing w:val="20"/>
          <w:sz w:val="32"/>
          <w:szCs w:val="32"/>
        </w:rPr>
      </w:pPr>
      <w:r w:rsidRPr="000F0B4F">
        <w:rPr>
          <w:rFonts w:ascii="Times New Roman" w:hAnsi="Times New Roman" w:cs="Times New Roman"/>
          <w:b/>
          <w:spacing w:val="20"/>
          <w:sz w:val="32"/>
          <w:szCs w:val="32"/>
        </w:rPr>
        <w:t>Верхнеломовского сельсовета Нижнеломовского района Пензенской области</w:t>
      </w:r>
    </w:p>
    <w:p w:rsidR="000F0B4F" w:rsidRPr="000F0B4F" w:rsidRDefault="000F0B4F" w:rsidP="000F0B4F">
      <w:pPr>
        <w:widowControl w:val="0"/>
        <w:autoSpaceDE w:val="0"/>
        <w:autoSpaceDN w:val="0"/>
        <w:adjustRightInd w:val="0"/>
        <w:spacing w:after="0" w:line="240" w:lineRule="auto"/>
        <w:jc w:val="center"/>
        <w:rPr>
          <w:rFonts w:ascii="Times New Roman" w:hAnsi="Times New Roman" w:cs="Times New Roman"/>
          <w:b/>
          <w:spacing w:val="20"/>
          <w:sz w:val="32"/>
          <w:szCs w:val="32"/>
        </w:rPr>
      </w:pPr>
    </w:p>
    <w:p w:rsidR="000F0B4F" w:rsidRPr="000F0B4F" w:rsidRDefault="000F0B4F" w:rsidP="000F0B4F">
      <w:pPr>
        <w:pStyle w:val="a5"/>
        <w:jc w:val="center"/>
        <w:rPr>
          <w:rFonts w:ascii="Times New Roman" w:hAnsi="Times New Roman" w:cs="Times New Roman"/>
          <w:b/>
          <w:sz w:val="32"/>
          <w:szCs w:val="32"/>
        </w:rPr>
      </w:pPr>
      <w:r w:rsidRPr="000F0B4F">
        <w:rPr>
          <w:rFonts w:ascii="Times New Roman" w:hAnsi="Times New Roman" w:cs="Times New Roman"/>
          <w:b/>
          <w:spacing w:val="20"/>
          <w:sz w:val="32"/>
          <w:szCs w:val="32"/>
        </w:rPr>
        <w:t>«</w:t>
      </w:r>
      <w:r w:rsidRPr="000F0B4F">
        <w:rPr>
          <w:rFonts w:ascii="Times New Roman" w:hAnsi="Times New Roman" w:cs="Times New Roman"/>
          <w:b/>
          <w:sz w:val="32"/>
          <w:szCs w:val="32"/>
        </w:rPr>
        <w:t>Комплексное развитие  местного самоуправления на территории Верхнеломовского сельсовета Нижнеломовского района Пензенской области на период 2014 - 2020 годы»</w:t>
      </w: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Default="000F0B4F" w:rsidP="000F0B4F">
      <w:pPr>
        <w:widowControl w:val="0"/>
        <w:autoSpaceDE w:val="0"/>
        <w:autoSpaceDN w:val="0"/>
        <w:adjustRightInd w:val="0"/>
        <w:jc w:val="center"/>
        <w:rPr>
          <w:b/>
          <w:spacing w:val="20"/>
          <w:sz w:val="32"/>
          <w:szCs w:val="32"/>
        </w:rPr>
      </w:pPr>
    </w:p>
    <w:p w:rsidR="000F0B4F" w:rsidRPr="00587C8C" w:rsidRDefault="000F0B4F" w:rsidP="000F0B4F">
      <w:pPr>
        <w:widowControl w:val="0"/>
        <w:autoSpaceDE w:val="0"/>
        <w:spacing w:after="0" w:line="240" w:lineRule="auto"/>
        <w:contextualSpacing/>
        <w:jc w:val="center"/>
        <w:rPr>
          <w:rFonts w:ascii="Times New Roman" w:hAnsi="Times New Roman" w:cs="Times New Roman"/>
          <w:b/>
          <w:spacing w:val="20"/>
          <w:sz w:val="24"/>
          <w:szCs w:val="24"/>
        </w:rPr>
      </w:pPr>
    </w:p>
    <w:p w:rsidR="000F0B4F" w:rsidRDefault="000F0B4F" w:rsidP="000F0B4F">
      <w:pPr>
        <w:pStyle w:val="a5"/>
        <w:jc w:val="center"/>
        <w:rPr>
          <w:rFonts w:ascii="Times New Roman" w:hAnsi="Times New Roman" w:cs="Times New Roman"/>
          <w:b/>
          <w:sz w:val="24"/>
          <w:szCs w:val="24"/>
        </w:rPr>
      </w:pPr>
      <w:r>
        <w:rPr>
          <w:rFonts w:ascii="Times New Roman" w:hAnsi="Times New Roman" w:cs="Times New Roman"/>
          <w:b/>
          <w:sz w:val="24"/>
          <w:szCs w:val="24"/>
        </w:rPr>
        <w:t>ПАСПОРТ</w:t>
      </w:r>
    </w:p>
    <w:p w:rsidR="000F0B4F" w:rsidRDefault="000F0B4F" w:rsidP="000F0B4F">
      <w:pPr>
        <w:pStyle w:val="a5"/>
        <w:jc w:val="center"/>
        <w:rPr>
          <w:rFonts w:ascii="Times New Roman" w:hAnsi="Times New Roman" w:cs="Times New Roman"/>
          <w:b/>
          <w:sz w:val="24"/>
          <w:szCs w:val="24"/>
        </w:rPr>
      </w:pPr>
      <w:r>
        <w:rPr>
          <w:rFonts w:ascii="Times New Roman" w:hAnsi="Times New Roman" w:cs="Times New Roman"/>
          <w:b/>
          <w:sz w:val="24"/>
          <w:szCs w:val="24"/>
        </w:rPr>
        <w:t>м</w:t>
      </w:r>
      <w:r w:rsidRPr="00FA59B3">
        <w:rPr>
          <w:rFonts w:ascii="Times New Roman" w:hAnsi="Times New Roman" w:cs="Times New Roman"/>
          <w:b/>
          <w:sz w:val="24"/>
          <w:szCs w:val="24"/>
        </w:rPr>
        <w:t>униципальной   программы</w:t>
      </w:r>
      <w:r>
        <w:rPr>
          <w:rFonts w:ascii="Times New Roman" w:hAnsi="Times New Roman" w:cs="Times New Roman"/>
          <w:b/>
          <w:sz w:val="24"/>
          <w:szCs w:val="24"/>
        </w:rPr>
        <w:t xml:space="preserve"> Верхнеломовского сельсовета </w:t>
      </w:r>
    </w:p>
    <w:p w:rsidR="000F0B4F" w:rsidRDefault="000F0B4F" w:rsidP="000F0B4F">
      <w:pPr>
        <w:pStyle w:val="a5"/>
        <w:jc w:val="center"/>
        <w:rPr>
          <w:rFonts w:ascii="Times New Roman" w:hAnsi="Times New Roman" w:cs="Times New Roman"/>
          <w:b/>
          <w:sz w:val="24"/>
          <w:szCs w:val="24"/>
        </w:rPr>
      </w:pPr>
      <w:r>
        <w:rPr>
          <w:rFonts w:ascii="Times New Roman" w:hAnsi="Times New Roman" w:cs="Times New Roman"/>
          <w:b/>
          <w:sz w:val="24"/>
          <w:szCs w:val="24"/>
        </w:rPr>
        <w:t>Нижнеломовского района Пензенской области</w:t>
      </w:r>
    </w:p>
    <w:tbl>
      <w:tblPr>
        <w:tblpPr w:leftFromText="180" w:rightFromText="180" w:vertAnchor="text" w:horzAnchor="margin" w:tblpY="440"/>
        <w:tblW w:w="10459" w:type="dxa"/>
        <w:tblLayout w:type="fixed"/>
        <w:tblLook w:val="0000"/>
      </w:tblPr>
      <w:tblGrid>
        <w:gridCol w:w="2238"/>
        <w:gridCol w:w="8221"/>
      </w:tblGrid>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Наименование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587C8C" w:rsidRDefault="000F0B4F" w:rsidP="000F0B4F">
            <w:pPr>
              <w:spacing w:after="0" w:line="240" w:lineRule="auto"/>
              <w:contextualSpacing/>
              <w:rPr>
                <w:rFonts w:ascii="Times New Roman" w:hAnsi="Times New Roman" w:cs="Times New Roman"/>
                <w:sz w:val="24"/>
                <w:szCs w:val="24"/>
              </w:rPr>
            </w:pPr>
            <w:r w:rsidRPr="00267D7F">
              <w:rPr>
                <w:rFonts w:ascii="Times New Roman" w:hAnsi="Times New Roman" w:cs="Times New Roman"/>
                <w:sz w:val="24"/>
                <w:szCs w:val="24"/>
              </w:rPr>
              <w:t xml:space="preserve">«Комплексное развитие  местного самоуправления на территории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w:t>
            </w:r>
            <w:r>
              <w:rPr>
                <w:rFonts w:ascii="Times New Roman" w:hAnsi="Times New Roman" w:cs="Times New Roman"/>
                <w:sz w:val="24"/>
                <w:szCs w:val="24"/>
              </w:rPr>
              <w:t>на период 2014 - 2020</w:t>
            </w:r>
            <w:r w:rsidRPr="00267D7F">
              <w:rPr>
                <w:rFonts w:ascii="Times New Roman" w:hAnsi="Times New Roman" w:cs="Times New Roman"/>
                <w:sz w:val="24"/>
                <w:szCs w:val="24"/>
              </w:rPr>
              <w:t xml:space="preserve"> год</w:t>
            </w:r>
            <w:r>
              <w:rPr>
                <w:rFonts w:ascii="Times New Roman" w:hAnsi="Times New Roman" w:cs="Times New Roman"/>
                <w:sz w:val="24"/>
                <w:szCs w:val="24"/>
              </w:rPr>
              <w:t>ы</w:t>
            </w:r>
            <w:r w:rsidRPr="00267D7F">
              <w:rPr>
                <w:rFonts w:ascii="Times New Roman" w:hAnsi="Times New Roman" w:cs="Times New Roman"/>
                <w:sz w:val="24"/>
                <w:szCs w:val="24"/>
              </w:rPr>
              <w:t xml:space="preserve">» </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Ответственный исполнитель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AC399D" w:rsidRDefault="000F0B4F" w:rsidP="000F0B4F">
            <w:pPr>
              <w:pStyle w:val="a3"/>
              <w:contextualSpacing/>
              <w:rPr>
                <w:b w:val="0"/>
              </w:rPr>
            </w:pPr>
            <w:r w:rsidRPr="00AC399D">
              <w:rPr>
                <w:b w:val="0"/>
              </w:rPr>
              <w:t xml:space="preserve">Администрация Верхнеломовского сельсовета  Нижнеломовского  района  Пензенской области    </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Соисполнители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AC399D" w:rsidRDefault="000F0B4F" w:rsidP="000F0B4F">
            <w:pPr>
              <w:pStyle w:val="a3"/>
              <w:contextualSpacing/>
              <w:rPr>
                <w:b w:val="0"/>
              </w:rPr>
            </w:pPr>
            <w:r w:rsidRPr="00AC399D">
              <w:rPr>
                <w:b w:val="0"/>
              </w:rPr>
              <w:t xml:space="preserve"> М</w:t>
            </w:r>
            <w:r>
              <w:rPr>
                <w:b w:val="0"/>
              </w:rPr>
              <w:t>уцниципальное учреждение культуры</w:t>
            </w:r>
            <w:r w:rsidRPr="00AC399D">
              <w:rPr>
                <w:b w:val="0"/>
              </w:rPr>
              <w:t xml:space="preserve"> «Верхнеломовский </w:t>
            </w:r>
            <w:r>
              <w:rPr>
                <w:b w:val="0"/>
              </w:rPr>
              <w:t xml:space="preserve"> библиотечно-досуговый центр</w:t>
            </w:r>
            <w:r w:rsidRPr="00AC399D">
              <w:rPr>
                <w:b w:val="0"/>
              </w:rPr>
              <w:t>»</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Подпрограммы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341252" w:rsidRDefault="000F0B4F" w:rsidP="000F0B4F">
            <w:pPr>
              <w:pStyle w:val="a5"/>
              <w:rPr>
                <w:rFonts w:ascii="Times New Roman" w:hAnsi="Times New Roman" w:cs="Times New Roman"/>
                <w:sz w:val="24"/>
                <w:szCs w:val="24"/>
              </w:rPr>
            </w:pPr>
            <w:r>
              <w:rPr>
                <w:rFonts w:ascii="Times New Roman" w:hAnsi="Times New Roman" w:cs="Times New Roman"/>
                <w:sz w:val="24"/>
                <w:szCs w:val="24"/>
              </w:rPr>
              <w:t>«Развитие</w:t>
            </w:r>
            <w:r w:rsidRPr="00341252">
              <w:rPr>
                <w:rFonts w:ascii="Times New Roman" w:hAnsi="Times New Roman" w:cs="Times New Roman"/>
                <w:sz w:val="24"/>
                <w:szCs w:val="24"/>
              </w:rPr>
              <w:t xml:space="preserve"> </w:t>
            </w:r>
            <w:r>
              <w:rPr>
                <w:rFonts w:ascii="Times New Roman" w:hAnsi="Times New Roman" w:cs="Times New Roman"/>
                <w:sz w:val="24"/>
                <w:szCs w:val="24"/>
              </w:rPr>
              <w:t xml:space="preserve">местного самоуправления на территории Верхнеломовском </w:t>
            </w:r>
            <w:r w:rsidRPr="00267D7F">
              <w:rPr>
                <w:rFonts w:ascii="Times New Roman" w:hAnsi="Times New Roman" w:cs="Times New Roman"/>
                <w:sz w:val="24"/>
                <w:szCs w:val="24"/>
              </w:rPr>
              <w:t xml:space="preserve">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0F0B4F" w:rsidRPr="00341252"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«Социальная поддержка населения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0F0B4F" w:rsidRPr="00267D7F"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«Энергосбережение и повышение энергетической эффективности в бюджетной сфере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0F0B4F" w:rsidRPr="00267D7F"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 «Развитие и обслуживание жилищно- коммунального хозяйства, и  дорог общего пользования  местного значения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0F0B4F"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 «</w:t>
            </w:r>
            <w:r w:rsidRPr="00B473D1">
              <w:rPr>
                <w:rFonts w:ascii="Times New Roman" w:hAnsi="Times New Roman" w:cs="Times New Roman"/>
                <w:sz w:val="24"/>
                <w:szCs w:val="24"/>
              </w:rPr>
              <w:t xml:space="preserve">Профилактика правонарушений и </w:t>
            </w:r>
            <w:r>
              <w:rPr>
                <w:rFonts w:ascii="Times New Roman" w:hAnsi="Times New Roman" w:cs="Times New Roman"/>
                <w:sz w:val="24"/>
                <w:szCs w:val="24"/>
              </w:rPr>
              <w:t xml:space="preserve">борьба с преступностью </w:t>
            </w:r>
            <w:r w:rsidRPr="00B473D1">
              <w:rPr>
                <w:rFonts w:ascii="Times New Roman" w:hAnsi="Times New Roman" w:cs="Times New Roman"/>
                <w:sz w:val="24"/>
                <w:szCs w:val="24"/>
              </w:rPr>
              <w:t>на территории Верхнеломовского сельсовета Нижнеломовского района Пензенской области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0F0B4F" w:rsidRPr="00267D7F"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«Пожарная безопасность </w:t>
            </w:r>
            <w:r>
              <w:rPr>
                <w:rFonts w:ascii="Times New Roman" w:hAnsi="Times New Roman" w:cs="Times New Roman"/>
                <w:sz w:val="24"/>
                <w:szCs w:val="24"/>
              </w:rPr>
              <w:t>на территории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w:t>
            </w:r>
          </w:p>
          <w:p w:rsidR="000F0B4F" w:rsidRPr="00267D7F" w:rsidRDefault="000F0B4F" w:rsidP="000F0B4F">
            <w:pPr>
              <w:pStyle w:val="a5"/>
              <w:rPr>
                <w:rFonts w:ascii="Times New Roman" w:hAnsi="Times New Roman" w:cs="Times New Roman"/>
                <w:sz w:val="24"/>
                <w:szCs w:val="24"/>
              </w:rPr>
            </w:pPr>
            <w:r w:rsidRPr="00267D7F">
              <w:rPr>
                <w:rFonts w:ascii="Times New Roman" w:hAnsi="Times New Roman" w:cs="Times New Roman"/>
                <w:sz w:val="24"/>
                <w:szCs w:val="24"/>
              </w:rPr>
              <w:t xml:space="preserve"> «Формирование единого культурного пространства</w:t>
            </w:r>
            <w:r>
              <w:rPr>
                <w:rFonts w:ascii="Times New Roman" w:hAnsi="Times New Roman" w:cs="Times New Roman"/>
                <w:sz w:val="24"/>
                <w:szCs w:val="24"/>
              </w:rPr>
              <w:t>,</w:t>
            </w:r>
            <w:r w:rsidRPr="00267D7F">
              <w:rPr>
                <w:rFonts w:ascii="Times New Roman" w:hAnsi="Times New Roman" w:cs="Times New Roman"/>
                <w:sz w:val="24"/>
                <w:szCs w:val="24"/>
              </w:rPr>
              <w:t xml:space="preserve">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w:t>
            </w:r>
            <w:r>
              <w:rPr>
                <w:rFonts w:ascii="Times New Roman" w:hAnsi="Times New Roman" w:cs="Times New Roman"/>
                <w:sz w:val="24"/>
                <w:szCs w:val="24"/>
              </w:rPr>
              <w:t xml:space="preserve"> на территории Норовского сельсовета Нижнеломовского района Пензенской области</w:t>
            </w:r>
            <w:r w:rsidRPr="00267D7F">
              <w:rPr>
                <w:rFonts w:ascii="Times New Roman" w:hAnsi="Times New Roman" w:cs="Times New Roman"/>
                <w:sz w:val="24"/>
                <w:szCs w:val="24"/>
              </w:rPr>
              <w:t>»;</w:t>
            </w:r>
          </w:p>
          <w:p w:rsidR="000F0B4F" w:rsidRDefault="000F0B4F" w:rsidP="000F0B4F">
            <w:pPr>
              <w:pStyle w:val="a5"/>
              <w:rPr>
                <w:rFonts w:ascii="Times New Roman" w:hAnsi="Times New Roman" w:cs="Times New Roman"/>
                <w:sz w:val="24"/>
                <w:szCs w:val="24"/>
              </w:rPr>
            </w:pPr>
            <w:r>
              <w:rPr>
                <w:rFonts w:ascii="Times New Roman" w:hAnsi="Times New Roman" w:cs="Times New Roman"/>
                <w:sz w:val="24"/>
                <w:szCs w:val="24"/>
              </w:rPr>
              <w:t xml:space="preserve"> «Управление</w:t>
            </w:r>
            <w:r w:rsidRPr="00267D7F">
              <w:rPr>
                <w:rFonts w:ascii="Times New Roman" w:hAnsi="Times New Roman" w:cs="Times New Roman"/>
                <w:sz w:val="24"/>
                <w:szCs w:val="24"/>
              </w:rPr>
              <w:t xml:space="preserve"> и распоряжени</w:t>
            </w:r>
            <w:r>
              <w:rPr>
                <w:rFonts w:ascii="Times New Roman" w:hAnsi="Times New Roman" w:cs="Times New Roman"/>
                <w:sz w:val="24"/>
                <w:szCs w:val="24"/>
              </w:rPr>
              <w:t>е</w:t>
            </w:r>
            <w:r w:rsidRPr="00267D7F">
              <w:rPr>
                <w:rFonts w:ascii="Times New Roman" w:hAnsi="Times New Roman" w:cs="Times New Roman"/>
                <w:sz w:val="24"/>
                <w:szCs w:val="24"/>
              </w:rPr>
              <w:t xml:space="preserve">  муниципальной собственностью</w:t>
            </w:r>
            <w:r>
              <w:rPr>
                <w:rFonts w:ascii="Times New Roman" w:hAnsi="Times New Roman" w:cs="Times New Roman"/>
                <w:sz w:val="24"/>
                <w:szCs w:val="24"/>
              </w:rPr>
              <w:t>в муниципальном образовании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«Верхнеломовский </w:t>
            </w:r>
            <w:r w:rsidRPr="00267D7F">
              <w:rPr>
                <w:rFonts w:ascii="Times New Roman" w:hAnsi="Times New Roman" w:cs="Times New Roman"/>
                <w:sz w:val="24"/>
                <w:szCs w:val="24"/>
              </w:rPr>
              <w:t>сельсовет Нижнеломовского района Пензенской области».</w:t>
            </w:r>
          </w:p>
          <w:p w:rsidR="000F0B4F" w:rsidRPr="008E6B5D" w:rsidRDefault="000F0B4F" w:rsidP="000F0B4F">
            <w:pPr>
              <w:pStyle w:val="a5"/>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2"/>
                <w:szCs w:val="22"/>
              </w:rPr>
              <w:t xml:space="preserve">Развитие гражданского общества на территории </w:t>
            </w:r>
            <w:r>
              <w:rPr>
                <w:rFonts w:ascii="Times New Roman" w:hAnsi="Times New Roman" w:cs="Times New Roman"/>
                <w:sz w:val="24"/>
                <w:szCs w:val="24"/>
              </w:rPr>
              <w:t>Верхнеломовского сельсовета Нижнеломовского района Пензенской области»</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Цели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1. Р</w:t>
            </w:r>
            <w:r w:rsidRPr="00267D7F">
              <w:rPr>
                <w:rFonts w:ascii="Times New Roman" w:hAnsi="Times New Roman" w:cs="Times New Roman"/>
                <w:sz w:val="24"/>
                <w:szCs w:val="24"/>
              </w:rPr>
              <w:t>азвитие социальной сферы и инженерной инфраструктуры сельских муниципальных образований;</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2. С</w:t>
            </w:r>
            <w:r w:rsidRPr="00267D7F">
              <w:rPr>
                <w:rFonts w:ascii="Times New Roman" w:hAnsi="Times New Roman" w:cs="Times New Roman"/>
                <w:sz w:val="24"/>
                <w:szCs w:val="24"/>
              </w:rPr>
              <w:t>окращение разрыва между городом и селом в уровне обеспеченности объектами социальной сферы и инженерной инфраструктуры, создание основ для повышения привлекательности проживания в сельской местности;</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3. С</w:t>
            </w:r>
            <w:r w:rsidRPr="00267D7F">
              <w:rPr>
                <w:rFonts w:ascii="Times New Roman" w:hAnsi="Times New Roman" w:cs="Times New Roman"/>
                <w:sz w:val="24"/>
                <w:szCs w:val="24"/>
              </w:rPr>
              <w:t>оздание необходимых условий для перехода к устойчивому социально-</w:t>
            </w:r>
            <w:r w:rsidRPr="00267D7F">
              <w:rPr>
                <w:rFonts w:ascii="Times New Roman" w:hAnsi="Times New Roman" w:cs="Times New Roman"/>
                <w:sz w:val="24"/>
                <w:szCs w:val="24"/>
              </w:rPr>
              <w:lastRenderedPageBreak/>
              <w:t>экономическому развитию сельских муниципальных образований;</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4. Э</w:t>
            </w:r>
            <w:r w:rsidRPr="00267D7F">
              <w:rPr>
                <w:rFonts w:ascii="Times New Roman" w:hAnsi="Times New Roman" w:cs="Times New Roman"/>
                <w:sz w:val="24"/>
                <w:szCs w:val="24"/>
              </w:rPr>
              <w:t>ффективная реализация полномочий органов местного самоуправления;</w:t>
            </w:r>
          </w:p>
          <w:p w:rsidR="000F0B4F" w:rsidRPr="00AC399D" w:rsidRDefault="000F0B4F" w:rsidP="000F0B4F">
            <w:pPr>
              <w:pStyle w:val="a3"/>
              <w:contextualSpacing/>
              <w:rPr>
                <w:b w:val="0"/>
              </w:rPr>
            </w:pPr>
            <w:r w:rsidRPr="00106698">
              <w:rPr>
                <w:b w:val="0"/>
              </w:rPr>
              <w:t>5. Расширение</w:t>
            </w:r>
            <w:r w:rsidRPr="00AC399D">
              <w:rPr>
                <w:b w:val="0"/>
              </w:rPr>
              <w:t xml:space="preserve"> рынка труда в сельской местности и создание условий для развития сельской экономики в целях обеспечения роста собственных доходов и уровня потребления сельского населения.</w:t>
            </w:r>
          </w:p>
        </w:tc>
      </w:tr>
      <w:tr w:rsidR="000F0B4F" w:rsidRPr="00587C8C" w:rsidTr="000F0B4F">
        <w:trPr>
          <w:trHeight w:val="336"/>
        </w:trPr>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lastRenderedPageBreak/>
              <w:t>Задачи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106698" w:rsidRDefault="000F0B4F" w:rsidP="000F0B4F">
            <w:pPr>
              <w:pStyle w:val="a5"/>
              <w:ind w:firstLine="0"/>
              <w:rPr>
                <w:rFonts w:ascii="Times New Roman" w:hAnsi="Times New Roman" w:cs="Times New Roman"/>
                <w:bCs/>
                <w:sz w:val="24"/>
                <w:szCs w:val="24"/>
              </w:rPr>
            </w:pPr>
            <w:r>
              <w:rPr>
                <w:rFonts w:ascii="Times New Roman" w:hAnsi="Times New Roman" w:cs="Times New Roman"/>
                <w:sz w:val="24"/>
                <w:szCs w:val="24"/>
              </w:rPr>
              <w:t xml:space="preserve">1. </w:t>
            </w:r>
            <w:r w:rsidRPr="00267D7F">
              <w:rPr>
                <w:rFonts w:ascii="Times New Roman" w:hAnsi="Times New Roman" w:cs="Times New Roman"/>
                <w:sz w:val="24"/>
                <w:szCs w:val="24"/>
              </w:rPr>
              <w:t xml:space="preserve">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 </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 xml:space="preserve">2. </w:t>
            </w:r>
            <w:r w:rsidRPr="00267D7F">
              <w:rPr>
                <w:rFonts w:ascii="Times New Roman" w:hAnsi="Times New Roman" w:cs="Times New Roman"/>
                <w:sz w:val="24"/>
                <w:szCs w:val="24"/>
              </w:rPr>
              <w:t>Повышение уровня организации деятельности органов местного самоуправле</w:t>
            </w:r>
            <w:r>
              <w:rPr>
                <w:rFonts w:ascii="Times New Roman" w:hAnsi="Times New Roman" w:cs="Times New Roman"/>
                <w:sz w:val="24"/>
                <w:szCs w:val="24"/>
              </w:rPr>
              <w:t>ния муниципального образования.</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 xml:space="preserve">3. </w:t>
            </w:r>
            <w:r w:rsidRPr="00267D7F">
              <w:rPr>
                <w:rFonts w:ascii="Times New Roman" w:hAnsi="Times New Roman" w:cs="Times New Roman"/>
                <w:sz w:val="24"/>
                <w:szCs w:val="24"/>
              </w:rPr>
              <w:t xml:space="preserve">Стимулирование и развитие жилищного строительства, развитие коммунальной инфраструктуры, социальной и инженерной инфраструктуры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Повышение уровня развития социальной инфраструктуры и транспортных коммуникаций. </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4. О</w:t>
            </w:r>
            <w:r w:rsidRPr="00267D7F">
              <w:rPr>
                <w:rFonts w:ascii="Times New Roman" w:hAnsi="Times New Roman" w:cs="Times New Roman"/>
                <w:sz w:val="24"/>
                <w:szCs w:val="24"/>
              </w:rPr>
              <w:t xml:space="preserve">беспечение общественного порядка, снижение уровня преступности и предупреждения коррупционных правонарушений. Противодействие злоупотреблению наркотиками и их незаконному обороту. </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 xml:space="preserve">5. </w:t>
            </w:r>
            <w:r w:rsidRPr="00267D7F">
              <w:rPr>
                <w:rFonts w:ascii="Times New Roman" w:hAnsi="Times New Roman" w:cs="Times New Roman"/>
                <w:sz w:val="24"/>
                <w:szCs w:val="24"/>
              </w:rPr>
              <w:t>Снижение риска пожаров, сокращение числа погибших и получивших травмы людей, смягчение последствий аварий, катастроф и стихийных бедствий. Обеспечение защиты населения, территорий, объектов жизнеобеспечения населения, и критически важных объектов от угроз природного и техногенного характера.</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 xml:space="preserve">6. </w:t>
            </w:r>
            <w:r w:rsidRPr="00267D7F">
              <w:rPr>
                <w:rFonts w:ascii="Times New Roman" w:hAnsi="Times New Roman" w:cs="Times New Roman"/>
                <w:sz w:val="24"/>
                <w:szCs w:val="24"/>
              </w:rPr>
              <w:t xml:space="preserve">Формирование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w:t>
            </w:r>
          </w:p>
          <w:p w:rsidR="000F0B4F" w:rsidRPr="00267D7F" w:rsidRDefault="000F0B4F" w:rsidP="000F0B4F">
            <w:pPr>
              <w:pStyle w:val="a5"/>
              <w:ind w:firstLine="0"/>
              <w:rPr>
                <w:rFonts w:ascii="Times New Roman" w:hAnsi="Times New Roman" w:cs="Times New Roman"/>
                <w:sz w:val="24"/>
                <w:szCs w:val="24"/>
              </w:rPr>
            </w:pPr>
            <w:r>
              <w:rPr>
                <w:rFonts w:ascii="Times New Roman" w:hAnsi="Times New Roman" w:cs="Times New Roman"/>
                <w:sz w:val="24"/>
                <w:szCs w:val="24"/>
              </w:rPr>
              <w:t xml:space="preserve">7. </w:t>
            </w:r>
            <w:r w:rsidRPr="00267D7F">
              <w:rPr>
                <w:rFonts w:ascii="Times New Roman" w:hAnsi="Times New Roman" w:cs="Times New Roman"/>
                <w:sz w:val="24"/>
                <w:szCs w:val="24"/>
              </w:rPr>
              <w:t xml:space="preserve">Сохранение и повышение доступности объектов культурного наследия, развитие библиотечного дела. </w:t>
            </w:r>
          </w:p>
          <w:p w:rsidR="000F0B4F" w:rsidRPr="00AC399D" w:rsidRDefault="000F0B4F" w:rsidP="000F0B4F">
            <w:pPr>
              <w:pStyle w:val="31"/>
              <w:tabs>
                <w:tab w:val="left" w:pos="900"/>
                <w:tab w:val="left" w:pos="1080"/>
              </w:tabs>
              <w:spacing w:after="0" w:line="240" w:lineRule="auto"/>
              <w:contextualSpacing/>
              <w:rPr>
                <w:sz w:val="24"/>
                <w:szCs w:val="24"/>
                <w:shd w:val="clear" w:color="auto" w:fill="FFFFFF"/>
              </w:rPr>
            </w:pPr>
            <w:r>
              <w:rPr>
                <w:sz w:val="24"/>
                <w:szCs w:val="24"/>
              </w:rPr>
              <w:t xml:space="preserve">8. </w:t>
            </w:r>
            <w:r w:rsidRPr="00267D7F">
              <w:rPr>
                <w:sz w:val="24"/>
                <w:szCs w:val="24"/>
              </w:rPr>
              <w:t>Совершенствование и реализация муниципальных функций в сфере земельных отношений и оборота недвижимости</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Целевые показатели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1. У</w:t>
            </w:r>
            <w:r w:rsidRPr="00267D7F">
              <w:rPr>
                <w:rFonts w:ascii="Times New Roman" w:hAnsi="Times New Roman" w:cs="Times New Roman"/>
                <w:sz w:val="24"/>
                <w:szCs w:val="24"/>
                <w:lang w:eastAsia="ru-RU"/>
              </w:rPr>
              <w:t>лучшени</w:t>
            </w:r>
            <w:r>
              <w:rPr>
                <w:rFonts w:ascii="Times New Roman" w:hAnsi="Times New Roman" w:cs="Times New Roman"/>
                <w:sz w:val="24"/>
                <w:szCs w:val="24"/>
                <w:lang w:eastAsia="ru-RU"/>
              </w:rPr>
              <w:t>е</w:t>
            </w:r>
            <w:r w:rsidRPr="00267D7F">
              <w:rPr>
                <w:rFonts w:ascii="Times New Roman" w:hAnsi="Times New Roman" w:cs="Times New Roman"/>
                <w:sz w:val="24"/>
                <w:szCs w:val="24"/>
                <w:lang w:eastAsia="ru-RU"/>
              </w:rPr>
              <w:t xml:space="preserve"> демографической ситуации</w:t>
            </w:r>
            <w:r>
              <w:rPr>
                <w:rFonts w:ascii="Times New Roman" w:hAnsi="Times New Roman" w:cs="Times New Roman"/>
                <w:sz w:val="24"/>
                <w:szCs w:val="24"/>
                <w:lang w:eastAsia="ru-RU"/>
              </w:rPr>
              <w:t xml:space="preserve"> на территории Верхнеломовского сельсовета Нижнеломовского района Пензенской области</w:t>
            </w:r>
            <w:r w:rsidRPr="00267D7F">
              <w:rPr>
                <w:rFonts w:ascii="Times New Roman" w:hAnsi="Times New Roman" w:cs="Times New Roman"/>
                <w:sz w:val="24"/>
                <w:szCs w:val="24"/>
                <w:lang w:eastAsia="ru-RU"/>
              </w:rPr>
              <w:t>;</w:t>
            </w:r>
          </w:p>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2. У</w:t>
            </w:r>
            <w:r w:rsidRPr="00267D7F">
              <w:rPr>
                <w:rFonts w:ascii="Times New Roman" w:hAnsi="Times New Roman" w:cs="Times New Roman"/>
                <w:sz w:val="24"/>
                <w:szCs w:val="24"/>
                <w:lang w:eastAsia="ru-RU"/>
              </w:rPr>
              <w:t xml:space="preserve">лучшение жилищных условий </w:t>
            </w:r>
            <w:r>
              <w:rPr>
                <w:rFonts w:ascii="Times New Roman" w:hAnsi="Times New Roman" w:cs="Times New Roman"/>
                <w:sz w:val="24"/>
                <w:szCs w:val="24"/>
                <w:lang w:eastAsia="ru-RU"/>
              </w:rPr>
              <w:t>населения на территории Верхнеломовского сельсовета Нижнеломовского района Пензенской области</w:t>
            </w:r>
            <w:r w:rsidRPr="00267D7F">
              <w:rPr>
                <w:rFonts w:ascii="Times New Roman" w:hAnsi="Times New Roman" w:cs="Times New Roman"/>
                <w:sz w:val="24"/>
                <w:szCs w:val="24"/>
                <w:lang w:eastAsia="ru-RU"/>
              </w:rPr>
              <w:t>;</w:t>
            </w:r>
          </w:p>
          <w:p w:rsidR="000F0B4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3. Увеличение налогооблагаемой базы и собственных доходов бюджета Верхнеломовского сельсовета Нижнеломовского района Пензенской области;</w:t>
            </w:r>
          </w:p>
          <w:p w:rsidR="000F0B4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4. Повышение престижности труда в сельском хозяйстве. Создание новых рабочих мест;</w:t>
            </w:r>
          </w:p>
          <w:p w:rsidR="000F0B4F" w:rsidRPr="00106698" w:rsidRDefault="000F0B4F" w:rsidP="000F0B4F">
            <w:pPr>
              <w:pStyle w:val="a3"/>
              <w:contextualSpacing/>
              <w:rPr>
                <w:b w:val="0"/>
              </w:rPr>
            </w:pPr>
            <w:r>
              <w:rPr>
                <w:b w:val="0"/>
              </w:rPr>
              <w:t>5. О</w:t>
            </w:r>
            <w:r w:rsidRPr="00106698">
              <w:rPr>
                <w:b w:val="0"/>
              </w:rPr>
              <w:t>беспечение эффективности отдельных переданных полномочий органов местного самоуправления Верхнеломовского сельсовета Нижнеломовского района Пензенской области</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Этапы и сроки реализации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AC399D" w:rsidRDefault="000F0B4F" w:rsidP="000F0B4F">
            <w:pPr>
              <w:pStyle w:val="a3"/>
              <w:contextualSpacing/>
              <w:rPr>
                <w:b w:val="0"/>
              </w:rPr>
            </w:pPr>
            <w:r w:rsidRPr="00AC399D">
              <w:rPr>
                <w:b w:val="0"/>
              </w:rPr>
              <w:t>Сроки реализации муниципальной Программы 2014-2020 годы.</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AC399D" w:rsidRDefault="000F0B4F" w:rsidP="000F0B4F">
            <w:pPr>
              <w:pStyle w:val="a3"/>
              <w:contextualSpacing/>
              <w:rPr>
                <w:b w:val="0"/>
              </w:rPr>
            </w:pPr>
            <w:r w:rsidRPr="00AC399D">
              <w:rPr>
                <w:b w:val="0"/>
              </w:rPr>
              <w:t xml:space="preserve">Муниципальная Программа реализуется за счет средств бюджета </w:t>
            </w:r>
            <w:r w:rsidR="00E2753A">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sidR="00E2753A">
              <w:rPr>
                <w:b w:val="0"/>
              </w:rPr>
              <w:t xml:space="preserve">Нижнеломовскогорайона </w:t>
            </w:r>
            <w:r w:rsidRPr="00AC399D">
              <w:rPr>
                <w:b w:val="0"/>
              </w:rPr>
              <w:t>Пензенской области</w:t>
            </w:r>
            <w:r w:rsidR="002B2D51">
              <w:rPr>
                <w:b w:val="0"/>
              </w:rPr>
              <w:t>, бюджета Пензенской области</w:t>
            </w:r>
            <w:r w:rsidRPr="00AC399D">
              <w:rPr>
                <w:b w:val="0"/>
              </w:rPr>
              <w:t xml:space="preserve"> и других источников. </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 xml:space="preserve">Общий объем финансирования Программы 2014-2020 г.г.  </w:t>
            </w:r>
            <w:r w:rsidR="002B2D51">
              <w:rPr>
                <w:rFonts w:ascii="Times New Roman" w:hAnsi="Times New Roman" w:cs="Times New Roman"/>
                <w:sz w:val="24"/>
                <w:szCs w:val="24"/>
              </w:rPr>
              <w:t>62029,7</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sidR="002B2D51">
              <w:rPr>
                <w:rFonts w:ascii="Times New Roman" w:hAnsi="Times New Roman" w:cs="Times New Roman"/>
                <w:sz w:val="24"/>
                <w:szCs w:val="24"/>
              </w:rPr>
              <w:t>9144,2</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sidR="002B2D51">
              <w:rPr>
                <w:rFonts w:ascii="Times New Roman" w:hAnsi="Times New Roman" w:cs="Times New Roman"/>
                <w:sz w:val="24"/>
                <w:szCs w:val="24"/>
              </w:rPr>
              <w:t>12081,4</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sidR="002B2D51">
              <w:rPr>
                <w:rFonts w:ascii="Times New Roman" w:hAnsi="Times New Roman" w:cs="Times New Roman"/>
                <w:sz w:val="24"/>
                <w:szCs w:val="24"/>
              </w:rPr>
              <w:t>9327,4</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sidR="002B2D51">
              <w:rPr>
                <w:rFonts w:ascii="Times New Roman" w:hAnsi="Times New Roman" w:cs="Times New Roman"/>
                <w:sz w:val="24"/>
                <w:szCs w:val="24"/>
              </w:rPr>
              <w:t>5638,0</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2018 год  -</w:t>
            </w:r>
            <w:r w:rsidR="002B2D51">
              <w:rPr>
                <w:rFonts w:ascii="Times New Roman" w:hAnsi="Times New Roman" w:cs="Times New Roman"/>
                <w:sz w:val="24"/>
                <w:szCs w:val="24"/>
              </w:rPr>
              <w:t xml:space="preserve"> 8612,8</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2B2D51">
              <w:rPr>
                <w:rFonts w:ascii="Times New Roman" w:hAnsi="Times New Roman" w:cs="Times New Roman"/>
                <w:sz w:val="24"/>
                <w:szCs w:val="24"/>
              </w:rPr>
              <w:t>8612,8</w:t>
            </w:r>
            <w:r w:rsidRPr="00AC399D">
              <w:rPr>
                <w:rFonts w:ascii="Times New Roman" w:hAnsi="Times New Roman" w:cs="Times New Roman"/>
                <w:sz w:val="24"/>
                <w:szCs w:val="24"/>
              </w:rPr>
              <w:t xml:space="preserve">   тыс.рублей</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2B2D51">
              <w:rPr>
                <w:rFonts w:ascii="Times New Roman" w:hAnsi="Times New Roman" w:cs="Times New Roman"/>
                <w:sz w:val="24"/>
                <w:szCs w:val="24"/>
              </w:rPr>
              <w:t>8612,8</w:t>
            </w:r>
            <w:r w:rsidRPr="00AC399D">
              <w:rPr>
                <w:rFonts w:ascii="Times New Roman" w:hAnsi="Times New Roman" w:cs="Times New Roman"/>
                <w:sz w:val="24"/>
                <w:szCs w:val="24"/>
              </w:rPr>
              <w:t xml:space="preserve">    тыс.рублей</w:t>
            </w:r>
          </w:p>
          <w:p w:rsidR="00A92185"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20,3 </w:t>
            </w:r>
            <w:r w:rsidRPr="00AC399D">
              <w:rPr>
                <w:rFonts w:ascii="Times New Roman" w:hAnsi="Times New Roman" w:cs="Times New Roman"/>
                <w:sz w:val="24"/>
                <w:szCs w:val="24"/>
              </w:rPr>
              <w:t xml:space="preserve">тыс.рублей                                                                  в том числе по годам реализации:                                                                </w:t>
            </w:r>
          </w:p>
          <w:p w:rsidR="00A92185"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A92185" w:rsidRPr="00AC399D"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20,3</w:t>
            </w:r>
            <w:r w:rsidRPr="00AC399D">
              <w:rPr>
                <w:rFonts w:ascii="Times New Roman" w:hAnsi="Times New Roman" w:cs="Times New Roman"/>
                <w:sz w:val="24"/>
                <w:szCs w:val="24"/>
              </w:rPr>
              <w:t xml:space="preserve">   тыс.рублей</w:t>
            </w:r>
          </w:p>
          <w:p w:rsidR="00A92185" w:rsidRPr="00AC399D"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A92185" w:rsidRPr="00AC399D"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A92185" w:rsidRPr="00AC399D"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A92185" w:rsidRPr="00AC399D"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A92185" w:rsidRDefault="00A92185" w:rsidP="00A92185">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A92185" w:rsidRPr="00AC399D" w:rsidRDefault="00A92185" w:rsidP="000F0B4F">
            <w:pPr>
              <w:tabs>
                <w:tab w:val="left" w:pos="7220"/>
              </w:tabs>
              <w:spacing w:after="0" w:line="240" w:lineRule="auto"/>
              <w:contextualSpacing/>
              <w:rPr>
                <w:rFonts w:ascii="Times New Roman" w:hAnsi="Times New Roman" w:cs="Times New Roman"/>
                <w:sz w:val="24"/>
                <w:szCs w:val="24"/>
              </w:rPr>
            </w:pP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605383">
              <w:rPr>
                <w:rFonts w:ascii="Times New Roman" w:hAnsi="Times New Roman" w:cs="Times New Roman"/>
                <w:sz w:val="24"/>
                <w:szCs w:val="24"/>
              </w:rPr>
              <w:t>2122,2</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sidR="00605383">
              <w:rPr>
                <w:rFonts w:ascii="Times New Roman" w:hAnsi="Times New Roman" w:cs="Times New Roman"/>
                <w:sz w:val="24"/>
                <w:szCs w:val="24"/>
              </w:rPr>
              <w:t>0</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sidR="00462F10">
              <w:rPr>
                <w:rFonts w:ascii="Times New Roman" w:hAnsi="Times New Roman" w:cs="Times New Roman"/>
                <w:sz w:val="24"/>
                <w:szCs w:val="24"/>
              </w:rPr>
              <w:t>1329,2</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sidR="00462F10">
              <w:rPr>
                <w:rFonts w:ascii="Times New Roman" w:hAnsi="Times New Roman" w:cs="Times New Roman"/>
                <w:sz w:val="24"/>
                <w:szCs w:val="24"/>
              </w:rPr>
              <w:t>793,0</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sidR="00462F10">
              <w:rPr>
                <w:rFonts w:ascii="Times New Roman" w:hAnsi="Times New Roman" w:cs="Times New Roman"/>
                <w:sz w:val="24"/>
                <w:szCs w:val="24"/>
              </w:rPr>
              <w:t xml:space="preserve">0 </w:t>
            </w:r>
            <w:r w:rsidRPr="00AC399D">
              <w:rPr>
                <w:rFonts w:ascii="Times New Roman" w:hAnsi="Times New Roman" w:cs="Times New Roman"/>
                <w:sz w:val="24"/>
                <w:szCs w:val="24"/>
              </w:rPr>
              <w:t>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sidR="00462F10">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462F10">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462F10">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Верхнеломовского сельсовета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234264">
              <w:rPr>
                <w:rFonts w:ascii="Times New Roman" w:hAnsi="Times New Roman" w:cs="Times New Roman"/>
                <w:sz w:val="24"/>
                <w:szCs w:val="24"/>
              </w:rPr>
              <w:t>57720,7</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0F0B4F" w:rsidRDefault="000F0B4F" w:rsidP="000F0B4F">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C399D">
              <w:rPr>
                <w:rFonts w:ascii="Times New Roman" w:hAnsi="Times New Roman" w:cs="Times New Roman"/>
                <w:sz w:val="24"/>
                <w:szCs w:val="24"/>
              </w:rPr>
              <w:t>2014 год  -</w:t>
            </w:r>
            <w:r w:rsidR="00234264">
              <w:rPr>
                <w:rFonts w:ascii="Times New Roman" w:hAnsi="Times New Roman" w:cs="Times New Roman"/>
                <w:sz w:val="24"/>
                <w:szCs w:val="24"/>
              </w:rPr>
              <w:t xml:space="preserve"> 8833,8</w:t>
            </w:r>
            <w:r w:rsidRPr="00AC399D">
              <w:rPr>
                <w:rFonts w:ascii="Times New Roman" w:hAnsi="Times New Roman" w:cs="Times New Roman"/>
                <w:sz w:val="24"/>
                <w:szCs w:val="24"/>
              </w:rPr>
              <w:t xml:space="preserve">  тыс.рублей                               </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w:t>
            </w:r>
            <w:r w:rsidR="00234264">
              <w:rPr>
                <w:rFonts w:ascii="Times New Roman" w:hAnsi="Times New Roman" w:cs="Times New Roman"/>
                <w:sz w:val="24"/>
                <w:szCs w:val="24"/>
              </w:rPr>
              <w:t xml:space="preserve"> 10306,7</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sidR="00234264">
              <w:rPr>
                <w:rFonts w:ascii="Times New Roman" w:hAnsi="Times New Roman" w:cs="Times New Roman"/>
                <w:sz w:val="24"/>
                <w:szCs w:val="24"/>
              </w:rPr>
              <w:t>8374,6</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sidR="00234264">
              <w:rPr>
                <w:rFonts w:ascii="Times New Roman" w:hAnsi="Times New Roman" w:cs="Times New Roman"/>
                <w:sz w:val="24"/>
                <w:szCs w:val="24"/>
              </w:rPr>
              <w:t>5320,3</w:t>
            </w:r>
            <w:r w:rsidRPr="00AC399D">
              <w:rPr>
                <w:rFonts w:ascii="Times New Roman" w:hAnsi="Times New Roman" w:cs="Times New Roman"/>
                <w:sz w:val="24"/>
                <w:szCs w:val="24"/>
              </w:rPr>
              <w:t xml:space="preserve">   тыс.рублей</w:t>
            </w:r>
          </w:p>
          <w:p w:rsidR="000F0B4F" w:rsidRPr="00AC399D" w:rsidRDefault="00234264" w:rsidP="000F0B4F">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2018 год  - 8295,1</w:t>
            </w:r>
            <w:r w:rsidR="000F0B4F"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234264">
              <w:rPr>
                <w:rFonts w:ascii="Times New Roman" w:hAnsi="Times New Roman" w:cs="Times New Roman"/>
                <w:sz w:val="24"/>
                <w:szCs w:val="24"/>
              </w:rPr>
              <w:t>8295,1</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234264">
              <w:rPr>
                <w:rFonts w:ascii="Times New Roman" w:hAnsi="Times New Roman" w:cs="Times New Roman"/>
                <w:sz w:val="24"/>
                <w:szCs w:val="24"/>
              </w:rPr>
              <w:t>8295,1</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других источников </w:t>
            </w:r>
            <w:r w:rsidR="006917BE">
              <w:rPr>
                <w:rFonts w:ascii="Times New Roman" w:hAnsi="Times New Roman" w:cs="Times New Roman"/>
                <w:sz w:val="24"/>
                <w:szCs w:val="24"/>
              </w:rPr>
              <w:t xml:space="preserve">735,4 </w:t>
            </w:r>
            <w:r w:rsidRPr="00AC399D">
              <w:rPr>
                <w:rFonts w:ascii="Times New Roman" w:hAnsi="Times New Roman" w:cs="Times New Roman"/>
                <w:sz w:val="24"/>
                <w:szCs w:val="24"/>
              </w:rPr>
              <w:t xml:space="preserve">тыс. рублей в том числе по годам реализации:                                                                </w:t>
            </w:r>
          </w:p>
          <w:p w:rsidR="000F0B4F"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2014 год  - </w:t>
            </w:r>
            <w:r w:rsidR="006917BE">
              <w:rPr>
                <w:rFonts w:ascii="Times New Roman" w:hAnsi="Times New Roman" w:cs="Times New Roman"/>
                <w:sz w:val="24"/>
                <w:szCs w:val="24"/>
              </w:rPr>
              <w:t>310,4</w:t>
            </w:r>
            <w:r w:rsidRPr="00AC399D">
              <w:rPr>
                <w:rFonts w:ascii="Times New Roman" w:hAnsi="Times New Roman" w:cs="Times New Roman"/>
                <w:sz w:val="24"/>
                <w:szCs w:val="24"/>
              </w:rPr>
              <w:t xml:space="preserve">   тыс.рублей                                         </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2015 год  -  </w:t>
            </w:r>
            <w:r w:rsidR="006917BE">
              <w:rPr>
                <w:rFonts w:ascii="Times New Roman" w:hAnsi="Times New Roman" w:cs="Times New Roman"/>
                <w:sz w:val="24"/>
                <w:szCs w:val="24"/>
              </w:rPr>
              <w:t>425,5</w:t>
            </w:r>
            <w:r w:rsidRPr="00AC399D">
              <w:rPr>
                <w:rFonts w:ascii="Times New Roman" w:hAnsi="Times New Roman" w:cs="Times New Roman"/>
                <w:sz w:val="24"/>
                <w:szCs w:val="24"/>
              </w:rPr>
              <w:t xml:space="preserve">  тыс.рублей</w:t>
            </w:r>
          </w:p>
          <w:p w:rsidR="000F0B4F" w:rsidRPr="00AC399D" w:rsidRDefault="000F0B4F" w:rsidP="000F0B4F">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r w:rsidR="000F0B4F" w:rsidRPr="00587C8C" w:rsidTr="000F0B4F">
        <w:tc>
          <w:tcPr>
            <w:tcW w:w="2238" w:type="dxa"/>
            <w:tcBorders>
              <w:top w:val="single" w:sz="4" w:space="0" w:color="000000"/>
              <w:left w:val="single" w:sz="4" w:space="0" w:color="000000"/>
              <w:bottom w:val="single" w:sz="4" w:space="0" w:color="000000"/>
            </w:tcBorders>
            <w:shd w:val="clear" w:color="auto" w:fill="auto"/>
          </w:tcPr>
          <w:p w:rsidR="000F0B4F" w:rsidRPr="00AC399D" w:rsidRDefault="000F0B4F" w:rsidP="000F0B4F">
            <w:pPr>
              <w:pStyle w:val="a3"/>
              <w:contextualSpacing/>
              <w:rPr>
                <w:b w:val="0"/>
              </w:rPr>
            </w:pPr>
            <w:r w:rsidRPr="00AC399D">
              <w:rPr>
                <w:b w:val="0"/>
              </w:rPr>
              <w:lastRenderedPageBreak/>
              <w:t>Ожидаемые результаты реализации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0F0B4F" w:rsidRPr="00AC399D" w:rsidRDefault="000F0B4F" w:rsidP="000F0B4F">
            <w:pPr>
              <w:tabs>
                <w:tab w:val="left" w:pos="7220"/>
              </w:tabs>
              <w:snapToGrid w:val="0"/>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В рамках подпрограммы предусматривается: </w:t>
            </w:r>
          </w:p>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67D7F">
              <w:rPr>
                <w:rFonts w:ascii="Times New Roman" w:hAnsi="Times New Roman" w:cs="Times New Roman"/>
                <w:sz w:val="24"/>
                <w:szCs w:val="24"/>
                <w:lang w:eastAsia="ru-RU"/>
              </w:rPr>
              <w:t>осуществление мер по улучшению демографической ситуации в сельской местности;</w:t>
            </w:r>
          </w:p>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67D7F">
              <w:rPr>
                <w:rFonts w:ascii="Times New Roman" w:hAnsi="Times New Roman" w:cs="Times New Roman"/>
                <w:sz w:val="24"/>
                <w:szCs w:val="24"/>
                <w:lang w:eastAsia="ru-RU"/>
              </w:rPr>
              <w:t>развитие социальной инфраструктуры и инженерного обустройства сельских поселений;</w:t>
            </w:r>
          </w:p>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 </w:t>
            </w:r>
            <w:r w:rsidRPr="00267D7F">
              <w:rPr>
                <w:rFonts w:ascii="Times New Roman" w:hAnsi="Times New Roman" w:cs="Times New Roman"/>
                <w:sz w:val="24"/>
                <w:szCs w:val="24"/>
                <w:lang w:eastAsia="ru-RU"/>
              </w:rPr>
              <w:t>улучшение жилищных условий сельского населения, поддержка комплексной компактной застройки и благоустройство сельских поселений;</w:t>
            </w:r>
          </w:p>
          <w:p w:rsidR="000F0B4F" w:rsidRPr="00267D7F"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67D7F">
              <w:rPr>
                <w:rFonts w:ascii="Times New Roman" w:hAnsi="Times New Roman" w:cs="Times New Roman"/>
                <w:sz w:val="24"/>
                <w:szCs w:val="24"/>
                <w:lang w:eastAsia="ru-RU"/>
              </w:rPr>
              <w:t>повышение престижности труда в сельском хозяйстве;</w:t>
            </w:r>
          </w:p>
          <w:p w:rsidR="000F0B4F" w:rsidRPr="00AC399D" w:rsidRDefault="000F0B4F" w:rsidP="000F0B4F">
            <w:pPr>
              <w:pStyle w:val="a5"/>
              <w:ind w:firstLine="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267D7F">
              <w:rPr>
                <w:rFonts w:ascii="Times New Roman" w:hAnsi="Times New Roman" w:cs="Times New Roman"/>
                <w:sz w:val="24"/>
                <w:szCs w:val="24"/>
                <w:lang w:eastAsia="ru-RU"/>
              </w:rPr>
              <w:t>развитие в сельской местности местного самоуправления и институтов гражданского общества.</w:t>
            </w:r>
          </w:p>
        </w:tc>
      </w:tr>
    </w:tbl>
    <w:p w:rsidR="00772408" w:rsidRDefault="00772408" w:rsidP="000F0B4F">
      <w:pPr>
        <w:widowControl w:val="0"/>
        <w:autoSpaceDE w:val="0"/>
        <w:spacing w:line="200" w:lineRule="atLeast"/>
        <w:contextualSpacing/>
        <w:rPr>
          <w:b/>
          <w:sz w:val="28"/>
          <w:szCs w:val="28"/>
        </w:rPr>
      </w:pPr>
    </w:p>
    <w:p w:rsidR="00772408" w:rsidRPr="00772408" w:rsidRDefault="00772408" w:rsidP="00772408">
      <w:pPr>
        <w:widowControl w:val="0"/>
        <w:autoSpaceDE w:val="0"/>
        <w:spacing w:line="200" w:lineRule="atLeast"/>
        <w:contextualSpacing/>
        <w:jc w:val="center"/>
        <w:rPr>
          <w:rFonts w:ascii="Times New Roman" w:hAnsi="Times New Roman" w:cs="Times New Roman"/>
          <w:b/>
          <w:sz w:val="24"/>
          <w:szCs w:val="24"/>
        </w:rPr>
      </w:pPr>
      <w:r w:rsidRPr="00772408">
        <w:rPr>
          <w:rFonts w:ascii="Times New Roman" w:hAnsi="Times New Roman" w:cs="Times New Roman"/>
          <w:b/>
          <w:sz w:val="24"/>
          <w:szCs w:val="24"/>
        </w:rPr>
        <w:t>Раздел 1. Общая характеристика сферы реализации</w:t>
      </w:r>
    </w:p>
    <w:p w:rsidR="00772408" w:rsidRDefault="00772408" w:rsidP="00772408">
      <w:pPr>
        <w:widowControl w:val="0"/>
        <w:autoSpaceDE w:val="0"/>
        <w:spacing w:line="200" w:lineRule="atLeast"/>
        <w:contextualSpacing/>
        <w:jc w:val="center"/>
        <w:rPr>
          <w:rFonts w:ascii="Times New Roman" w:hAnsi="Times New Roman" w:cs="Times New Roman"/>
          <w:b/>
          <w:sz w:val="24"/>
          <w:szCs w:val="24"/>
        </w:rPr>
      </w:pPr>
      <w:r w:rsidRPr="00772408">
        <w:rPr>
          <w:rFonts w:ascii="Times New Roman" w:hAnsi="Times New Roman" w:cs="Times New Roman"/>
          <w:b/>
          <w:sz w:val="24"/>
          <w:szCs w:val="24"/>
        </w:rPr>
        <w:t>муниципальной программы</w:t>
      </w:r>
    </w:p>
    <w:p w:rsidR="00772408" w:rsidRPr="00772408" w:rsidRDefault="00772408" w:rsidP="00772408">
      <w:pPr>
        <w:widowControl w:val="0"/>
        <w:autoSpaceDE w:val="0"/>
        <w:spacing w:line="200" w:lineRule="atLeast"/>
        <w:contextualSpacing/>
        <w:jc w:val="center"/>
        <w:rPr>
          <w:rFonts w:ascii="Times New Roman" w:hAnsi="Times New Roman" w:cs="Times New Roman"/>
          <w:b/>
          <w:sz w:val="24"/>
          <w:szCs w:val="24"/>
        </w:rPr>
      </w:pP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Муниципальная программа </w:t>
      </w:r>
      <w:r w:rsidRPr="00772408">
        <w:rPr>
          <w:rStyle w:val="s4"/>
          <w:rFonts w:ascii="Times New Roman" w:hAnsi="Times New Roman" w:cs="Times New Roman"/>
          <w:sz w:val="24"/>
          <w:szCs w:val="24"/>
        </w:rPr>
        <w:t>«</w:t>
      </w:r>
      <w:r w:rsidRPr="00772408">
        <w:rPr>
          <w:rFonts w:ascii="Times New Roman" w:hAnsi="Times New Roman" w:cs="Times New Roman"/>
          <w:sz w:val="24"/>
          <w:szCs w:val="24"/>
        </w:rPr>
        <w:t>Комплексное развитие местного самоуправления на территории Верхнеломовского сельсовета Нижнеломовского района Пензенской области</w:t>
      </w:r>
      <w:r w:rsidRPr="00772408">
        <w:rPr>
          <w:rStyle w:val="s4"/>
          <w:rFonts w:ascii="Times New Roman" w:hAnsi="Times New Roman" w:cs="Times New Roman"/>
          <w:sz w:val="24"/>
          <w:szCs w:val="24"/>
        </w:rPr>
        <w:t xml:space="preserve"> на период  2014 - 2020 годы» разработана в соответствии с постановлением  администрации Верхнеломовского сельсовета Нижнеломовского района Пензенской области от 07.10.2013 № 147 «</w:t>
      </w:r>
      <w:r w:rsidRPr="00772408">
        <w:rPr>
          <w:rFonts w:ascii="Times New Roman" w:hAnsi="Times New Roman" w:cs="Times New Roman"/>
          <w:sz w:val="24"/>
          <w:szCs w:val="24"/>
        </w:rPr>
        <w:t>Об утверждении Перечня муниципальных программ Верхнеломовского сельсовета Нижнеломовского района Пензенской области».</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Приоритетами Муниципальной программы являются повышение благосостояния, уровня жизни и занятости граждан, устойчивое развитие  территории поселения.</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Муниципальная программа определяет цели, задачи направление развития  территории поселения, финансовое обеспечение и механизмы реализации предусмотренных мероприятий муниципальной программы и показатели их результативности.</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К числу основных проблем развития сельских территорий, на решение которых направлена реализация мероприятий Муниципальной программы, относятся сложная демографическая ситуация, обезлюдение сельских территорий, низкий уровень развития инженерной инфраструктуры и социальной сферы. Сокращение и измельчение сельских населенных пунктов приводит к обезлюдению и запустению огромных пространств в сельской местности, выбытию из оборота продуктивных земель сельскохозяйственного назначения, что угрожает не только продовольственной, но и геополитической безопасности России.</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Низкий уровень обеспеченности сельских поселений объектами социально-инженерной инфраструктуры является одним из основных факторов, обусловливающих непривлекательность сельской местности и рост миграционных настроений, особенно среди молодежи.</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Неблагополучие в состоянии социальной среды обитания, наряду с низкой по сравнению с другими отраслями экономики заработной платой в сельском хозяйстве, не способствует повышению позитивной активности, работоспособности и результатов деятельности граждан, и в итоге - укреплению престижности труда в сельском хозяйстве и повышению привлекательности сельской местности.</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Из-за недостаточности объемов строительства объектов социальной и инженерной инфраструктуры в сельской местности и неразвитости дорожной сети снижается территориальная доступность образовательных, медицинских, культурных, спортивных, торговых, бытовых и других социальных услуг в отношении сельского населения.</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Без серьезного увеличения инвестиций в жилищное строительство, в объекты социальной и инженерной инфраструктуры сельских поселений не удастся повысить качество социальной среды обитания населения.</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Содействие решению задачи притока молодых специалистов в сельскую местность и закрепления их в аграрном и производственном секторе экономики предполагает необходимость формирования в сельской местности базовых условий социального комфорта. Для обеспечения устойчивого социально-экономического развития сельской территории и эффективного функционирования агропромышленного и производства необходимо усилить муниципальную поддержку социального и инженерного обустройства населенных пунктов, расположенных в сельской местности, развития несельскохозяйственных видов деятельности в сельской местности, расширения рынка труда, развития процессов самоуправления и на этой основе повысить качество и активизацию человеческого потенциала.</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lastRenderedPageBreak/>
        <w:t xml:space="preserve">     Без значительной государственной поддержки в современных условиях муниципальные образования, расположенные в сельской местности,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 xml:space="preserve">     Таким образом, необходимость разработки и реализации программы обусловлена:</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социально-политической остротой проблемы и ее общепоселенческим значением;</w:t>
      </w:r>
    </w:p>
    <w:p w:rsidR="00772408" w:rsidRPr="00772408" w:rsidRDefault="00772408" w:rsidP="00772408">
      <w:pPr>
        <w:spacing w:after="0" w:line="240" w:lineRule="auto"/>
        <w:jc w:val="both"/>
        <w:rPr>
          <w:rFonts w:ascii="Times New Roman" w:hAnsi="Times New Roman" w:cs="Times New Roman"/>
          <w:sz w:val="24"/>
          <w:szCs w:val="24"/>
        </w:rPr>
      </w:pPr>
      <w:r w:rsidRPr="00772408">
        <w:rPr>
          <w:rFonts w:ascii="Times New Roman" w:hAnsi="Times New Roman" w:cs="Times New Roman"/>
          <w:sz w:val="24"/>
          <w:szCs w:val="24"/>
        </w:rPr>
        <w:t>потребностью формирования базовых условий для расширенного воспроизводства и закрепления на селе трудовых ресурсов, обеспечивающих эффективное решение задач агропромышленного комплекса; межотраслевым и межведомственным характером проблемы, необходимостью привлечения к ее решению, органов местного самоуправления, организаций агропромышленного комплекса и общественных объединений сельских жителей; приоритетностью государственной и муниципальной поддержки развития социальной сферы и инженерной инфраструктуры в сельской местности.</w:t>
      </w:r>
    </w:p>
    <w:p w:rsidR="00772408" w:rsidRDefault="00772408" w:rsidP="00772408">
      <w:pPr>
        <w:widowControl w:val="0"/>
        <w:autoSpaceDE w:val="0"/>
        <w:spacing w:after="0" w:line="240" w:lineRule="auto"/>
        <w:contextualSpacing/>
        <w:jc w:val="center"/>
        <w:rPr>
          <w:rFonts w:ascii="Times New Roman" w:hAnsi="Times New Roman" w:cs="Times New Roman"/>
          <w:b/>
          <w:sz w:val="24"/>
          <w:szCs w:val="24"/>
        </w:rPr>
      </w:pPr>
    </w:p>
    <w:p w:rsidR="00772408" w:rsidRDefault="00772408" w:rsidP="00772408">
      <w:pPr>
        <w:widowControl w:val="0"/>
        <w:autoSpaceDE w:val="0"/>
        <w:spacing w:after="0" w:line="240" w:lineRule="auto"/>
        <w:contextualSpacing/>
        <w:jc w:val="center"/>
        <w:rPr>
          <w:rFonts w:ascii="Times New Roman" w:hAnsi="Times New Roman" w:cs="Times New Roman"/>
          <w:b/>
          <w:sz w:val="24"/>
          <w:szCs w:val="24"/>
        </w:rPr>
      </w:pPr>
      <w:r w:rsidRPr="00772408">
        <w:rPr>
          <w:rFonts w:ascii="Times New Roman" w:hAnsi="Times New Roman" w:cs="Times New Roman"/>
          <w:b/>
          <w:sz w:val="24"/>
          <w:szCs w:val="24"/>
        </w:rPr>
        <w:t>Раздел 2. Цели и задачи  муниципальной  программы</w:t>
      </w:r>
    </w:p>
    <w:p w:rsidR="00772408" w:rsidRPr="00772408" w:rsidRDefault="00772408" w:rsidP="00772408">
      <w:pPr>
        <w:widowControl w:val="0"/>
        <w:autoSpaceDE w:val="0"/>
        <w:spacing w:after="0" w:line="240" w:lineRule="auto"/>
        <w:contextualSpacing/>
        <w:jc w:val="center"/>
        <w:rPr>
          <w:rFonts w:ascii="Times New Roman" w:hAnsi="Times New Roman" w:cs="Times New Roman"/>
          <w:b/>
          <w:sz w:val="24"/>
          <w:szCs w:val="24"/>
        </w:rPr>
      </w:pPr>
    </w:p>
    <w:p w:rsidR="00772408" w:rsidRPr="00772408" w:rsidRDefault="00772408" w:rsidP="00772408">
      <w:pPr>
        <w:pStyle w:val="a3"/>
        <w:spacing w:line="200" w:lineRule="atLeast"/>
        <w:ind w:firstLine="709"/>
        <w:contextualSpacing/>
      </w:pPr>
      <w:r w:rsidRPr="00772408">
        <w:rPr>
          <w:bCs w:val="0"/>
        </w:rPr>
        <w:t>Целями Программы являются</w:t>
      </w:r>
      <w:r w:rsidRPr="00772408">
        <w:t>:</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1. Р</w:t>
      </w:r>
      <w:r w:rsidRPr="00267D7F">
        <w:rPr>
          <w:rFonts w:ascii="Times New Roman" w:hAnsi="Times New Roman" w:cs="Times New Roman"/>
          <w:sz w:val="24"/>
          <w:szCs w:val="24"/>
        </w:rPr>
        <w:t>азвитие социальной сферы и инженерной инфраструктуры сельских муниципальных образований;</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2. С</w:t>
      </w:r>
      <w:r w:rsidRPr="00267D7F">
        <w:rPr>
          <w:rFonts w:ascii="Times New Roman" w:hAnsi="Times New Roman" w:cs="Times New Roman"/>
          <w:sz w:val="24"/>
          <w:szCs w:val="24"/>
        </w:rPr>
        <w:t>окращение разрыва между городом и селом в уровне обеспеченности объектами социальной сферы и инженерной инфраструктуры, создание основ для повышения привлекательности проживания в сельской местности;</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3. С</w:t>
      </w:r>
      <w:r w:rsidRPr="00267D7F">
        <w:rPr>
          <w:rFonts w:ascii="Times New Roman" w:hAnsi="Times New Roman" w:cs="Times New Roman"/>
          <w:sz w:val="24"/>
          <w:szCs w:val="24"/>
        </w:rPr>
        <w:t>оздание необходимых условий для перехода к устойчивому социально-экономическому развитию сельских муниципальных образований;</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4. Э</w:t>
      </w:r>
      <w:r w:rsidRPr="00267D7F">
        <w:rPr>
          <w:rFonts w:ascii="Times New Roman" w:hAnsi="Times New Roman" w:cs="Times New Roman"/>
          <w:sz w:val="24"/>
          <w:szCs w:val="24"/>
        </w:rPr>
        <w:t>ффективная реализация полномочий органов местного самоуправления;</w:t>
      </w:r>
    </w:p>
    <w:p w:rsidR="00772408" w:rsidRDefault="00772408" w:rsidP="00772408">
      <w:pPr>
        <w:widowControl w:val="0"/>
        <w:autoSpaceDE w:val="0"/>
        <w:spacing w:after="0" w:line="240" w:lineRule="auto"/>
        <w:contextualSpacing/>
        <w:jc w:val="both"/>
        <w:rPr>
          <w:rFonts w:ascii="Times New Roman" w:hAnsi="Times New Roman" w:cs="Times New Roman"/>
          <w:sz w:val="24"/>
          <w:szCs w:val="24"/>
        </w:rPr>
      </w:pPr>
      <w:r w:rsidRPr="00772408">
        <w:rPr>
          <w:rFonts w:ascii="Times New Roman" w:hAnsi="Times New Roman" w:cs="Times New Roman"/>
        </w:rPr>
        <w:t>5. Р</w:t>
      </w:r>
      <w:r w:rsidRPr="00772408">
        <w:rPr>
          <w:rFonts w:ascii="Times New Roman" w:hAnsi="Times New Roman" w:cs="Times New Roman"/>
          <w:sz w:val="24"/>
          <w:szCs w:val="24"/>
        </w:rPr>
        <w:t>асширение рынка труда в сельской местности и создание условий для развития сельской экономики в целях обеспечения роста собственных доходов и уровня потребления сельского населения.</w:t>
      </w:r>
    </w:p>
    <w:p w:rsidR="00772408" w:rsidRPr="00772408" w:rsidRDefault="00772408" w:rsidP="00772408">
      <w:pPr>
        <w:pStyle w:val="a3"/>
        <w:spacing w:line="200" w:lineRule="atLeast"/>
        <w:ind w:firstLine="709"/>
        <w:contextualSpacing/>
      </w:pPr>
      <w:r w:rsidRPr="00772408">
        <w:rPr>
          <w:bCs w:val="0"/>
        </w:rPr>
        <w:t>Для достижения целей необходимо решить следующие задачи:</w:t>
      </w:r>
    </w:p>
    <w:p w:rsidR="00772408" w:rsidRPr="00106698" w:rsidRDefault="00772408" w:rsidP="00772408">
      <w:pPr>
        <w:pStyle w:val="a5"/>
        <w:ind w:firstLine="0"/>
        <w:rPr>
          <w:rFonts w:ascii="Times New Roman" w:hAnsi="Times New Roman" w:cs="Times New Roman"/>
          <w:bCs/>
          <w:sz w:val="24"/>
          <w:szCs w:val="24"/>
        </w:rPr>
      </w:pPr>
      <w:r>
        <w:rPr>
          <w:rFonts w:ascii="Times New Roman" w:hAnsi="Times New Roman" w:cs="Times New Roman"/>
          <w:sz w:val="24"/>
          <w:szCs w:val="24"/>
        </w:rPr>
        <w:t xml:space="preserve">1. </w:t>
      </w:r>
      <w:r w:rsidRPr="00267D7F">
        <w:rPr>
          <w:rFonts w:ascii="Times New Roman" w:hAnsi="Times New Roman" w:cs="Times New Roman"/>
          <w:sz w:val="24"/>
          <w:szCs w:val="24"/>
        </w:rPr>
        <w:t xml:space="preserve">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 </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 xml:space="preserve">2. </w:t>
      </w:r>
      <w:r w:rsidRPr="00267D7F">
        <w:rPr>
          <w:rFonts w:ascii="Times New Roman" w:hAnsi="Times New Roman" w:cs="Times New Roman"/>
          <w:sz w:val="24"/>
          <w:szCs w:val="24"/>
        </w:rPr>
        <w:t>Повышение уровня организации деятельности органов местного самоуправле</w:t>
      </w:r>
      <w:r>
        <w:rPr>
          <w:rFonts w:ascii="Times New Roman" w:hAnsi="Times New Roman" w:cs="Times New Roman"/>
          <w:sz w:val="24"/>
          <w:szCs w:val="24"/>
        </w:rPr>
        <w:t>ния муниципального образования.</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 xml:space="preserve">3. </w:t>
      </w:r>
      <w:r w:rsidRPr="00267D7F">
        <w:rPr>
          <w:rFonts w:ascii="Times New Roman" w:hAnsi="Times New Roman" w:cs="Times New Roman"/>
          <w:sz w:val="24"/>
          <w:szCs w:val="24"/>
        </w:rPr>
        <w:t xml:space="preserve">Стимулирование и развитие жилищного строительства, развитие коммунальной инфраструктуры, социальной и инженерной инфраструктуры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Повышение уровня развития социальной инфраструктуры и транспортных коммуникаций. </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4. О</w:t>
      </w:r>
      <w:r w:rsidRPr="00267D7F">
        <w:rPr>
          <w:rFonts w:ascii="Times New Roman" w:hAnsi="Times New Roman" w:cs="Times New Roman"/>
          <w:sz w:val="24"/>
          <w:szCs w:val="24"/>
        </w:rPr>
        <w:t xml:space="preserve">беспечение общественного порядка, снижение уровня преступности и предупреждения коррупционных правонарушений. Противодействие злоупотреблению наркотиками и их незаконному обороту. </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 xml:space="preserve">5. </w:t>
      </w:r>
      <w:r w:rsidRPr="00267D7F">
        <w:rPr>
          <w:rFonts w:ascii="Times New Roman" w:hAnsi="Times New Roman" w:cs="Times New Roman"/>
          <w:sz w:val="24"/>
          <w:szCs w:val="24"/>
        </w:rPr>
        <w:t>Снижение риска пожаров, сокращение числа погибших и получивших травмы людей, смягчение последствий аварий, катастроф и стихийных бедствий. Обеспечение защиты населения, территорий, объектов жизнеобеспечения населения, и критически важных объектов от угроз природного и техногенного характера.</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 xml:space="preserve">6. </w:t>
      </w:r>
      <w:r w:rsidRPr="00267D7F">
        <w:rPr>
          <w:rFonts w:ascii="Times New Roman" w:hAnsi="Times New Roman" w:cs="Times New Roman"/>
          <w:sz w:val="24"/>
          <w:szCs w:val="24"/>
        </w:rPr>
        <w:t xml:space="preserve">Формирование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w:t>
      </w:r>
    </w:p>
    <w:p w:rsidR="00772408" w:rsidRPr="00267D7F" w:rsidRDefault="00772408" w:rsidP="00772408">
      <w:pPr>
        <w:pStyle w:val="a5"/>
        <w:ind w:firstLine="0"/>
        <w:rPr>
          <w:rFonts w:ascii="Times New Roman" w:hAnsi="Times New Roman" w:cs="Times New Roman"/>
          <w:sz w:val="24"/>
          <w:szCs w:val="24"/>
        </w:rPr>
      </w:pPr>
      <w:r>
        <w:rPr>
          <w:rFonts w:ascii="Times New Roman" w:hAnsi="Times New Roman" w:cs="Times New Roman"/>
          <w:sz w:val="24"/>
          <w:szCs w:val="24"/>
        </w:rPr>
        <w:t xml:space="preserve">7. </w:t>
      </w:r>
      <w:r w:rsidRPr="00267D7F">
        <w:rPr>
          <w:rFonts w:ascii="Times New Roman" w:hAnsi="Times New Roman" w:cs="Times New Roman"/>
          <w:sz w:val="24"/>
          <w:szCs w:val="24"/>
        </w:rPr>
        <w:t xml:space="preserve">Сохранение и повышение доступности объектов культурного наследия, развитие библиотечного дела. </w:t>
      </w:r>
    </w:p>
    <w:p w:rsidR="00772408" w:rsidRDefault="00772408" w:rsidP="00772408">
      <w:pPr>
        <w:widowControl w:val="0"/>
        <w:autoSpaceDE w:val="0"/>
        <w:spacing w:after="0" w:line="240" w:lineRule="auto"/>
        <w:contextualSpacing/>
        <w:jc w:val="both"/>
        <w:rPr>
          <w:rFonts w:ascii="Times New Roman" w:hAnsi="Times New Roman" w:cs="Times New Roman"/>
          <w:sz w:val="24"/>
          <w:szCs w:val="24"/>
        </w:rPr>
      </w:pPr>
      <w:r>
        <w:rPr>
          <w:sz w:val="24"/>
          <w:szCs w:val="24"/>
        </w:rPr>
        <w:t xml:space="preserve">8. </w:t>
      </w:r>
      <w:r w:rsidRPr="00267D7F">
        <w:rPr>
          <w:rFonts w:ascii="Times New Roman" w:hAnsi="Times New Roman" w:cs="Times New Roman"/>
          <w:sz w:val="24"/>
          <w:szCs w:val="24"/>
        </w:rPr>
        <w:t>Совершенствование и реализация муниципальных функций в сфере земельных отношений и оборота недвижимости</w:t>
      </w:r>
    </w:p>
    <w:p w:rsidR="00772408" w:rsidRPr="00772408" w:rsidRDefault="00772408" w:rsidP="008E6B5D">
      <w:pPr>
        <w:pStyle w:val="a3"/>
        <w:spacing w:line="200" w:lineRule="atLeast"/>
        <w:ind w:firstLine="708"/>
        <w:contextualSpacing/>
        <w:jc w:val="both"/>
        <w:rPr>
          <w:b w:val="0"/>
        </w:rPr>
      </w:pPr>
      <w:r w:rsidRPr="00772408">
        <w:rPr>
          <w:b w:val="0"/>
        </w:rPr>
        <w:lastRenderedPageBreak/>
        <w:t xml:space="preserve">В целях реализации </w:t>
      </w:r>
      <w:r w:rsidR="008E6B5D" w:rsidRPr="009078B9">
        <w:rPr>
          <w:b w:val="0"/>
          <w:bCs w:val="0"/>
        </w:rPr>
        <w:t xml:space="preserve">повышения эффективности использования средств бюджета </w:t>
      </w:r>
      <w:r w:rsidR="008E6B5D">
        <w:rPr>
          <w:b w:val="0"/>
          <w:bCs w:val="0"/>
        </w:rPr>
        <w:t>Верхнеломовского</w:t>
      </w:r>
      <w:r w:rsidR="008E6B5D" w:rsidRPr="009078B9">
        <w:rPr>
          <w:b w:val="0"/>
          <w:bCs w:val="0"/>
        </w:rPr>
        <w:t xml:space="preserve"> сельсовета Нижнеломовского района Пензенской области</w:t>
      </w:r>
      <w:r w:rsidR="008E6B5D" w:rsidRPr="00772408">
        <w:rPr>
          <w:b w:val="0"/>
        </w:rPr>
        <w:t xml:space="preserve"> </w:t>
      </w:r>
      <w:r w:rsidRPr="00772408">
        <w:rPr>
          <w:b w:val="0"/>
        </w:rPr>
        <w:t>в муниципальную программу включены следующие подпрограммы:</w:t>
      </w:r>
    </w:p>
    <w:p w:rsidR="008E6B5D" w:rsidRPr="00341252"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«Развитие</w:t>
      </w:r>
      <w:r w:rsidRPr="00341252">
        <w:rPr>
          <w:rFonts w:ascii="Times New Roman" w:hAnsi="Times New Roman" w:cs="Times New Roman"/>
          <w:sz w:val="24"/>
          <w:szCs w:val="24"/>
        </w:rPr>
        <w:t xml:space="preserve"> </w:t>
      </w:r>
      <w:r>
        <w:rPr>
          <w:rFonts w:ascii="Times New Roman" w:hAnsi="Times New Roman" w:cs="Times New Roman"/>
          <w:sz w:val="24"/>
          <w:szCs w:val="24"/>
        </w:rPr>
        <w:t xml:space="preserve">местного самоуправления на территории Верхнеломовском </w:t>
      </w:r>
      <w:r w:rsidRPr="00267D7F">
        <w:rPr>
          <w:rFonts w:ascii="Times New Roman" w:hAnsi="Times New Roman" w:cs="Times New Roman"/>
          <w:sz w:val="24"/>
          <w:szCs w:val="24"/>
        </w:rPr>
        <w:t xml:space="preserve">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8E6B5D" w:rsidRPr="00341252"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r w:rsidRPr="00267D7F">
        <w:rPr>
          <w:rFonts w:ascii="Times New Roman" w:hAnsi="Times New Roman" w:cs="Times New Roman"/>
          <w:sz w:val="24"/>
          <w:szCs w:val="24"/>
        </w:rPr>
        <w:t xml:space="preserve">«Социальная поддержка населения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8E6B5D" w:rsidRPr="00267D7F"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r w:rsidRPr="00267D7F">
        <w:rPr>
          <w:rFonts w:ascii="Times New Roman" w:hAnsi="Times New Roman" w:cs="Times New Roman"/>
          <w:sz w:val="24"/>
          <w:szCs w:val="24"/>
        </w:rPr>
        <w:t xml:space="preserve">«Энергосбережение и повышение энергетической эффективности в бюджетной сфере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8E6B5D"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w:t>
      </w:r>
      <w:r w:rsidRPr="00267D7F">
        <w:rPr>
          <w:rFonts w:ascii="Times New Roman" w:hAnsi="Times New Roman" w:cs="Times New Roman"/>
          <w:sz w:val="24"/>
          <w:szCs w:val="24"/>
        </w:rPr>
        <w:t xml:space="preserve"> «Развитие и обслуживание жилищно- коммунального хозяйства, и  дорог общего пользования  местного значения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сельсовета Нижнеломовского района Пензенской области»;</w:t>
      </w:r>
    </w:p>
    <w:p w:rsidR="008E6B5D"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r w:rsidRPr="00267D7F">
        <w:rPr>
          <w:rFonts w:ascii="Times New Roman" w:hAnsi="Times New Roman" w:cs="Times New Roman"/>
          <w:sz w:val="24"/>
          <w:szCs w:val="24"/>
        </w:rPr>
        <w:t>«</w:t>
      </w:r>
      <w:r w:rsidRPr="00B473D1">
        <w:rPr>
          <w:rFonts w:ascii="Times New Roman" w:hAnsi="Times New Roman" w:cs="Times New Roman"/>
          <w:sz w:val="24"/>
          <w:szCs w:val="24"/>
        </w:rPr>
        <w:t xml:space="preserve">Профилактика правонарушений и </w:t>
      </w:r>
      <w:r>
        <w:rPr>
          <w:rFonts w:ascii="Times New Roman" w:hAnsi="Times New Roman" w:cs="Times New Roman"/>
          <w:sz w:val="24"/>
          <w:szCs w:val="24"/>
        </w:rPr>
        <w:t xml:space="preserve">борьба с преступностью </w:t>
      </w:r>
      <w:r w:rsidRPr="00B473D1">
        <w:rPr>
          <w:rFonts w:ascii="Times New Roman" w:hAnsi="Times New Roman" w:cs="Times New Roman"/>
          <w:sz w:val="24"/>
          <w:szCs w:val="24"/>
        </w:rPr>
        <w:t>на территории Верхнеломовского сельсовета Нижнеломовского района Пензенской области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8E6B5D" w:rsidRPr="00267D7F"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r w:rsidRPr="00267D7F">
        <w:rPr>
          <w:rFonts w:ascii="Times New Roman" w:hAnsi="Times New Roman" w:cs="Times New Roman"/>
          <w:sz w:val="24"/>
          <w:szCs w:val="24"/>
        </w:rPr>
        <w:t xml:space="preserve">«Пожарная безопасность </w:t>
      </w:r>
      <w:r>
        <w:rPr>
          <w:rFonts w:ascii="Times New Roman" w:hAnsi="Times New Roman" w:cs="Times New Roman"/>
          <w:sz w:val="24"/>
          <w:szCs w:val="24"/>
        </w:rPr>
        <w:t>на территории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Верхнеломовского </w:t>
      </w:r>
      <w:r w:rsidRPr="00267D7F">
        <w:rPr>
          <w:rFonts w:ascii="Times New Roman" w:hAnsi="Times New Roman" w:cs="Times New Roman"/>
          <w:sz w:val="24"/>
          <w:szCs w:val="24"/>
        </w:rPr>
        <w:t xml:space="preserve">сельсовета Нижнеломовского района Пензенской области». </w:t>
      </w:r>
    </w:p>
    <w:p w:rsidR="008E6B5D" w:rsidRPr="00267D7F"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xml:space="preserve">- </w:t>
      </w:r>
      <w:r w:rsidRPr="00267D7F">
        <w:rPr>
          <w:rFonts w:ascii="Times New Roman" w:hAnsi="Times New Roman" w:cs="Times New Roman"/>
          <w:sz w:val="24"/>
          <w:szCs w:val="24"/>
        </w:rPr>
        <w:t xml:space="preserve"> «Формирование единого культурного пространства</w:t>
      </w:r>
      <w:r>
        <w:rPr>
          <w:rFonts w:ascii="Times New Roman" w:hAnsi="Times New Roman" w:cs="Times New Roman"/>
          <w:sz w:val="24"/>
          <w:szCs w:val="24"/>
        </w:rPr>
        <w:t>,</w:t>
      </w:r>
      <w:r w:rsidRPr="00267D7F">
        <w:rPr>
          <w:rFonts w:ascii="Times New Roman" w:hAnsi="Times New Roman" w:cs="Times New Roman"/>
          <w:sz w:val="24"/>
          <w:szCs w:val="24"/>
        </w:rPr>
        <w:t xml:space="preserve">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w:t>
      </w:r>
      <w:r>
        <w:rPr>
          <w:rFonts w:ascii="Times New Roman" w:hAnsi="Times New Roman" w:cs="Times New Roman"/>
          <w:sz w:val="24"/>
          <w:szCs w:val="24"/>
        </w:rPr>
        <w:t xml:space="preserve"> на территории Норовского сельсовета Нижнеломовского района Пензенской области</w:t>
      </w:r>
      <w:r w:rsidRPr="00267D7F">
        <w:rPr>
          <w:rFonts w:ascii="Times New Roman" w:hAnsi="Times New Roman" w:cs="Times New Roman"/>
          <w:sz w:val="24"/>
          <w:szCs w:val="24"/>
        </w:rPr>
        <w:t>»;</w:t>
      </w:r>
    </w:p>
    <w:p w:rsidR="008E6B5D"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«Управление</w:t>
      </w:r>
      <w:r w:rsidRPr="00267D7F">
        <w:rPr>
          <w:rFonts w:ascii="Times New Roman" w:hAnsi="Times New Roman" w:cs="Times New Roman"/>
          <w:sz w:val="24"/>
          <w:szCs w:val="24"/>
        </w:rPr>
        <w:t xml:space="preserve"> и распоряжени</w:t>
      </w:r>
      <w:r>
        <w:rPr>
          <w:rFonts w:ascii="Times New Roman" w:hAnsi="Times New Roman" w:cs="Times New Roman"/>
          <w:sz w:val="24"/>
          <w:szCs w:val="24"/>
        </w:rPr>
        <w:t>е</w:t>
      </w:r>
      <w:r w:rsidRPr="00267D7F">
        <w:rPr>
          <w:rFonts w:ascii="Times New Roman" w:hAnsi="Times New Roman" w:cs="Times New Roman"/>
          <w:sz w:val="24"/>
          <w:szCs w:val="24"/>
        </w:rPr>
        <w:t xml:space="preserve">  муниципальной собственностью</w:t>
      </w:r>
      <w:r>
        <w:rPr>
          <w:rFonts w:ascii="Times New Roman" w:hAnsi="Times New Roman" w:cs="Times New Roman"/>
          <w:sz w:val="24"/>
          <w:szCs w:val="24"/>
        </w:rPr>
        <w:t>в муниципальном образовании</w:t>
      </w:r>
      <w:r w:rsidRPr="00267D7F">
        <w:rPr>
          <w:rFonts w:ascii="Times New Roman" w:hAnsi="Times New Roman" w:cs="Times New Roman"/>
          <w:sz w:val="24"/>
          <w:szCs w:val="24"/>
        </w:rPr>
        <w:t xml:space="preserve"> </w:t>
      </w:r>
      <w:r>
        <w:rPr>
          <w:rFonts w:ascii="Times New Roman" w:hAnsi="Times New Roman" w:cs="Times New Roman"/>
          <w:sz w:val="24"/>
          <w:szCs w:val="24"/>
        </w:rPr>
        <w:t xml:space="preserve">«Верхнеломовский </w:t>
      </w:r>
      <w:r w:rsidRPr="00267D7F">
        <w:rPr>
          <w:rFonts w:ascii="Times New Roman" w:hAnsi="Times New Roman" w:cs="Times New Roman"/>
          <w:sz w:val="24"/>
          <w:szCs w:val="24"/>
        </w:rPr>
        <w:t>сельсовет Нижнеломовского района Пензенской области».</w:t>
      </w:r>
    </w:p>
    <w:p w:rsidR="008E6B5D" w:rsidRPr="00267D7F" w:rsidRDefault="008E6B5D" w:rsidP="008E6B5D">
      <w:pPr>
        <w:pStyle w:val="a5"/>
        <w:ind w:firstLine="0"/>
        <w:rPr>
          <w:rFonts w:ascii="Times New Roman" w:hAnsi="Times New Roman" w:cs="Times New Roman"/>
          <w:sz w:val="24"/>
          <w:szCs w:val="24"/>
        </w:rPr>
      </w:pPr>
      <w:r>
        <w:rPr>
          <w:rFonts w:ascii="Times New Roman" w:hAnsi="Times New Roman" w:cs="Times New Roman"/>
          <w:sz w:val="24"/>
          <w:szCs w:val="24"/>
        </w:rPr>
        <w:t>- «</w:t>
      </w:r>
      <w:r>
        <w:rPr>
          <w:rFonts w:ascii="Times New Roman" w:hAnsi="Times New Roman" w:cs="Times New Roman"/>
          <w:sz w:val="22"/>
          <w:szCs w:val="22"/>
        </w:rPr>
        <w:t xml:space="preserve">Развитие гражданского общества на территории </w:t>
      </w:r>
      <w:r>
        <w:rPr>
          <w:rFonts w:ascii="Times New Roman" w:hAnsi="Times New Roman" w:cs="Times New Roman"/>
          <w:sz w:val="24"/>
          <w:szCs w:val="24"/>
        </w:rPr>
        <w:t>Верхнеломовского сельсовета Нижнеломовского района Пензенской области»</w:t>
      </w:r>
    </w:p>
    <w:p w:rsidR="008E6B5D" w:rsidRPr="008E6B5D" w:rsidRDefault="008E6B5D" w:rsidP="008E6B5D">
      <w:pPr>
        <w:pStyle w:val="a3"/>
        <w:widowControl w:val="0"/>
        <w:autoSpaceDE w:val="0"/>
        <w:spacing w:line="200" w:lineRule="atLeast"/>
        <w:ind w:firstLine="709"/>
        <w:contextualSpacing/>
        <w:rPr>
          <w:b w:val="0"/>
        </w:rPr>
      </w:pPr>
      <w:r w:rsidRPr="008E6B5D">
        <w:rPr>
          <w:b w:val="0"/>
        </w:rPr>
        <w:t>Состав целевых показателей Муниципальной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w:t>
      </w:r>
    </w:p>
    <w:p w:rsidR="008E6B5D" w:rsidRDefault="00C26B3C" w:rsidP="008E6B5D">
      <w:pPr>
        <w:spacing w:after="0"/>
        <w:ind w:firstLine="709"/>
        <w:jc w:val="both"/>
        <w:rPr>
          <w:rFonts w:ascii="Times New Roman" w:hAnsi="Times New Roman" w:cs="Times New Roman"/>
          <w:sz w:val="24"/>
          <w:szCs w:val="24"/>
        </w:rPr>
      </w:pPr>
      <w:hyperlink w:anchor="P367" w:history="1">
        <w:r w:rsidR="008E6B5D" w:rsidRPr="008E6B5D">
          <w:rPr>
            <w:rStyle w:val="a9"/>
            <w:rFonts w:ascii="Times New Roman" w:hAnsi="Times New Roman" w:cs="Times New Roman"/>
            <w:sz w:val="24"/>
            <w:szCs w:val="24"/>
          </w:rPr>
          <w:t>Перечень</w:t>
        </w:r>
      </w:hyperlink>
      <w:r w:rsidR="008E6B5D" w:rsidRPr="008E6B5D">
        <w:rPr>
          <w:rFonts w:ascii="Times New Roman" w:hAnsi="Times New Roman" w:cs="Times New Roman"/>
          <w:sz w:val="24"/>
          <w:szCs w:val="24"/>
        </w:rPr>
        <w:t xml:space="preserve"> целевых показателей муниципальной  программы с расшифровкой плановых значений по годам ее реализации приведены в приложении № 1 на 2014-2015гг. и в приложении № 1.1 на 2016-2020гг к Муниципальной программе; </w:t>
      </w:r>
    </w:p>
    <w:p w:rsidR="008E6B5D" w:rsidRDefault="00C26B3C" w:rsidP="008E6B5D">
      <w:pPr>
        <w:pStyle w:val="ConsPlusNormal"/>
        <w:ind w:firstLine="540"/>
        <w:jc w:val="both"/>
        <w:rPr>
          <w:rFonts w:ascii="Times New Roman" w:hAnsi="Times New Roman" w:cs="Times New Roman"/>
          <w:sz w:val="24"/>
          <w:szCs w:val="24"/>
        </w:rPr>
      </w:pPr>
      <w:hyperlink w:anchor="P2849" w:history="1">
        <w:r w:rsidR="008E6B5D" w:rsidRPr="008E6B5D">
          <w:rPr>
            <w:rStyle w:val="a9"/>
            <w:rFonts w:ascii="Times New Roman" w:hAnsi="Times New Roman" w:cs="Times New Roman"/>
            <w:sz w:val="24"/>
            <w:szCs w:val="24"/>
          </w:rPr>
          <w:t>Сведения</w:t>
        </w:r>
      </w:hyperlink>
      <w:r w:rsidR="008E6B5D" w:rsidRPr="008E6B5D">
        <w:rPr>
          <w:rFonts w:ascii="Times New Roman" w:hAnsi="Times New Roman" w:cs="Times New Roman"/>
          <w:sz w:val="24"/>
          <w:szCs w:val="24"/>
        </w:rPr>
        <w:t xml:space="preserve"> о порядке сбора информации и методике расчета целевых показателей муниципальной программы приведены в приложении № 2 к Муниципальной программе;</w:t>
      </w:r>
    </w:p>
    <w:p w:rsidR="008E6B5D" w:rsidRPr="008E6B5D" w:rsidRDefault="008E6B5D" w:rsidP="008E6B5D">
      <w:pPr>
        <w:pStyle w:val="ConsPlusNormal"/>
        <w:ind w:firstLine="540"/>
        <w:jc w:val="both"/>
        <w:rPr>
          <w:rFonts w:ascii="Times New Roman" w:hAnsi="Times New Roman" w:cs="Times New Roman"/>
          <w:sz w:val="24"/>
          <w:szCs w:val="24"/>
        </w:rPr>
      </w:pPr>
    </w:p>
    <w:p w:rsidR="008E6B5D" w:rsidRPr="008E6B5D" w:rsidRDefault="008E6B5D" w:rsidP="008E6B5D">
      <w:pPr>
        <w:widowControl w:val="0"/>
        <w:autoSpaceDE w:val="0"/>
        <w:spacing w:line="240" w:lineRule="auto"/>
        <w:contextualSpacing/>
        <w:jc w:val="center"/>
        <w:rPr>
          <w:rFonts w:ascii="Times New Roman" w:hAnsi="Times New Roman" w:cs="Times New Roman"/>
          <w:sz w:val="24"/>
          <w:szCs w:val="24"/>
        </w:rPr>
      </w:pPr>
      <w:r w:rsidRPr="008E6B5D">
        <w:rPr>
          <w:rFonts w:ascii="Times New Roman" w:hAnsi="Times New Roman" w:cs="Times New Roman"/>
          <w:b/>
          <w:sz w:val="24"/>
          <w:szCs w:val="24"/>
        </w:rPr>
        <w:t>Раздел 3. Сроки и этапы реализации  муниципальной  программы</w:t>
      </w:r>
    </w:p>
    <w:p w:rsidR="008E6B5D" w:rsidRPr="008E6B5D" w:rsidRDefault="008E6B5D" w:rsidP="008E6B5D">
      <w:pPr>
        <w:widowControl w:val="0"/>
        <w:autoSpaceDE w:val="0"/>
        <w:spacing w:line="240" w:lineRule="auto"/>
        <w:ind w:firstLine="709"/>
        <w:contextualSpacing/>
        <w:jc w:val="both"/>
        <w:rPr>
          <w:rFonts w:ascii="Times New Roman" w:hAnsi="Times New Roman" w:cs="Times New Roman"/>
          <w:sz w:val="24"/>
          <w:szCs w:val="24"/>
        </w:rPr>
      </w:pPr>
    </w:p>
    <w:p w:rsidR="008E6B5D" w:rsidRDefault="008E6B5D" w:rsidP="008E6B5D">
      <w:pPr>
        <w:widowControl w:val="0"/>
        <w:autoSpaceDE w:val="0"/>
        <w:spacing w:after="0" w:line="240" w:lineRule="auto"/>
        <w:ind w:firstLine="709"/>
        <w:contextualSpacing/>
        <w:jc w:val="both"/>
        <w:rPr>
          <w:rFonts w:ascii="Times New Roman" w:hAnsi="Times New Roman" w:cs="Times New Roman"/>
          <w:sz w:val="24"/>
          <w:szCs w:val="24"/>
        </w:rPr>
      </w:pPr>
      <w:r w:rsidRPr="008E6B5D">
        <w:rPr>
          <w:rFonts w:ascii="Times New Roman" w:hAnsi="Times New Roman" w:cs="Times New Roman"/>
          <w:sz w:val="24"/>
          <w:szCs w:val="24"/>
        </w:rPr>
        <w:t>Срок реализации  муниципальной  программы – 2014-2020 годы.</w:t>
      </w:r>
    </w:p>
    <w:p w:rsidR="009C5FBD" w:rsidRPr="008E6B5D" w:rsidRDefault="009C5FBD" w:rsidP="008E6B5D">
      <w:pPr>
        <w:widowControl w:val="0"/>
        <w:autoSpaceDE w:val="0"/>
        <w:spacing w:after="0" w:line="240" w:lineRule="auto"/>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00" w:lineRule="atLeast"/>
        <w:contextualSpacing/>
        <w:jc w:val="center"/>
        <w:rPr>
          <w:rFonts w:ascii="Times New Roman" w:hAnsi="Times New Roman" w:cs="Times New Roman"/>
          <w:b/>
          <w:sz w:val="24"/>
          <w:szCs w:val="24"/>
        </w:rPr>
      </w:pPr>
      <w:r w:rsidRPr="009C5FBD">
        <w:rPr>
          <w:rFonts w:ascii="Times New Roman" w:hAnsi="Times New Roman" w:cs="Times New Roman"/>
          <w:b/>
          <w:sz w:val="24"/>
          <w:szCs w:val="24"/>
        </w:rPr>
        <w:t>Раздел 4. Ресурсное обеспечение реализации</w:t>
      </w:r>
      <w:r>
        <w:rPr>
          <w:rFonts w:ascii="Times New Roman" w:hAnsi="Times New Roman" w:cs="Times New Roman"/>
          <w:b/>
          <w:sz w:val="24"/>
          <w:szCs w:val="24"/>
        </w:rPr>
        <w:t xml:space="preserve"> </w:t>
      </w:r>
      <w:r w:rsidRPr="009C5FBD">
        <w:rPr>
          <w:rFonts w:ascii="Times New Roman" w:hAnsi="Times New Roman" w:cs="Times New Roman"/>
          <w:b/>
          <w:sz w:val="24"/>
          <w:szCs w:val="24"/>
        </w:rPr>
        <w:t>муниципальной  программы</w:t>
      </w:r>
    </w:p>
    <w:p w:rsidR="009C5FBD" w:rsidRP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xml:space="preserve">Финансирование  муниципальной программы осуществляется за счет средств бюджета </w:t>
      </w:r>
      <w:r>
        <w:rPr>
          <w:rFonts w:ascii="Times New Roman" w:hAnsi="Times New Roman" w:cs="Times New Roman"/>
          <w:sz w:val="24"/>
          <w:szCs w:val="24"/>
        </w:rPr>
        <w:t xml:space="preserve">Верхнеломовского сельсовета </w:t>
      </w:r>
      <w:r w:rsidRPr="009C5FBD">
        <w:rPr>
          <w:rFonts w:ascii="Times New Roman" w:hAnsi="Times New Roman" w:cs="Times New Roman"/>
          <w:sz w:val="24"/>
          <w:szCs w:val="24"/>
        </w:rPr>
        <w:t xml:space="preserve">Нижнеломовского района Пензенской области. Общий объем финансирования муниципальной программы на 2014-2020 годы составляет </w:t>
      </w:r>
      <w:r w:rsidR="00085180">
        <w:rPr>
          <w:rFonts w:ascii="Times New Roman" w:hAnsi="Times New Roman" w:cs="Times New Roman"/>
          <w:sz w:val="24"/>
          <w:szCs w:val="24"/>
        </w:rPr>
        <w:t>62029,7</w:t>
      </w:r>
      <w:r>
        <w:rPr>
          <w:rFonts w:ascii="Times New Roman" w:hAnsi="Times New Roman" w:cs="Times New Roman"/>
          <w:sz w:val="24"/>
          <w:szCs w:val="24"/>
        </w:rPr>
        <w:t xml:space="preserve"> </w:t>
      </w:r>
      <w:r w:rsidRPr="009C5FBD">
        <w:rPr>
          <w:rFonts w:ascii="Times New Roman" w:hAnsi="Times New Roman" w:cs="Times New Roman"/>
          <w:sz w:val="24"/>
          <w:szCs w:val="24"/>
        </w:rPr>
        <w:t xml:space="preserve">тыс. рублей. Сведения о ресурсном обеспечении муниципальной программы за счет средств бюджета </w:t>
      </w:r>
      <w:r>
        <w:rPr>
          <w:rFonts w:ascii="Times New Roman" w:hAnsi="Times New Roman" w:cs="Times New Roman"/>
          <w:sz w:val="24"/>
          <w:szCs w:val="24"/>
        </w:rPr>
        <w:t xml:space="preserve">Верхнеломовского сельсовета </w:t>
      </w:r>
      <w:r w:rsidRPr="009C5FBD">
        <w:rPr>
          <w:rFonts w:ascii="Times New Roman" w:hAnsi="Times New Roman" w:cs="Times New Roman"/>
          <w:sz w:val="24"/>
          <w:szCs w:val="24"/>
        </w:rPr>
        <w:t>Нижнеломовского района Пензенской области приводятся в приложении № 4 на 2014-2015гг. и в приложении № 4.1 на 2016-2020гг к  муниципальной  программе.</w:t>
      </w:r>
    </w:p>
    <w:p w:rsid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Сведения о ресурсном обеспечении муниципальной программы за счет всех источников финансирования приводятся в приложении № 3 на 2014-2015гг. и в приложении № 3.1 на 2016-2020гг, к  муниципальной программе.</w:t>
      </w:r>
    </w:p>
    <w:p w:rsid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00" w:lineRule="atLeast"/>
        <w:contextualSpacing/>
        <w:jc w:val="center"/>
        <w:rPr>
          <w:rFonts w:ascii="Times New Roman" w:hAnsi="Times New Roman" w:cs="Times New Roman"/>
          <w:b/>
          <w:sz w:val="24"/>
          <w:szCs w:val="24"/>
        </w:rPr>
      </w:pPr>
      <w:r w:rsidRPr="009C5FBD">
        <w:rPr>
          <w:rFonts w:ascii="Times New Roman" w:hAnsi="Times New Roman" w:cs="Times New Roman"/>
          <w:b/>
          <w:sz w:val="24"/>
          <w:szCs w:val="24"/>
        </w:rPr>
        <w:t>Раздел 5. Основные мероприятия по реализации</w:t>
      </w:r>
    </w:p>
    <w:p w:rsidR="009C5FBD" w:rsidRPr="009C5FBD" w:rsidRDefault="009C5FBD" w:rsidP="009C5FBD">
      <w:pPr>
        <w:widowControl w:val="0"/>
        <w:autoSpaceDE w:val="0"/>
        <w:spacing w:after="0" w:line="200" w:lineRule="atLeast"/>
        <w:contextualSpacing/>
        <w:jc w:val="center"/>
        <w:rPr>
          <w:rFonts w:ascii="Times New Roman" w:hAnsi="Times New Roman" w:cs="Times New Roman"/>
          <w:sz w:val="24"/>
          <w:szCs w:val="24"/>
        </w:rPr>
      </w:pPr>
      <w:r w:rsidRPr="009C5FBD">
        <w:rPr>
          <w:rFonts w:ascii="Times New Roman" w:hAnsi="Times New Roman" w:cs="Times New Roman"/>
          <w:b/>
          <w:sz w:val="24"/>
          <w:szCs w:val="24"/>
        </w:rPr>
        <w:lastRenderedPageBreak/>
        <w:t>муниципальной  программы</w:t>
      </w:r>
    </w:p>
    <w:p w:rsidR="009C5FBD" w:rsidRP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Перечень основных  мероприятий муниципальной программы с указанием наименования мероприятия, исполнителей мероприятия, сроков их исполнения, источников финансирования и показателей результатов мероприятия по годам приводится в приложении № 5 к муниципальной программе.</w:t>
      </w:r>
    </w:p>
    <w:p w:rsidR="009C5FBD" w:rsidRP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В ходе реализации Программы объемы и источники их финансирования могут уточнятся на основе анализа полученных результатов выполнения мероприятий, достижения целевых индикаторов с внесением изменений в Программу.</w:t>
      </w:r>
    </w:p>
    <w:p w:rsidR="009C5FBD" w:rsidRDefault="009C5FBD" w:rsidP="009C5FBD">
      <w:pPr>
        <w:widowControl w:val="0"/>
        <w:autoSpaceDE w:val="0"/>
        <w:spacing w:after="0" w:line="200" w:lineRule="atLeast"/>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b/>
          <w:sz w:val="24"/>
          <w:szCs w:val="24"/>
        </w:rPr>
      </w:pPr>
      <w:r w:rsidRPr="009C5FBD">
        <w:rPr>
          <w:rFonts w:ascii="Times New Roman" w:hAnsi="Times New Roman" w:cs="Times New Roman"/>
          <w:b/>
          <w:sz w:val="24"/>
          <w:szCs w:val="24"/>
        </w:rPr>
        <w:t xml:space="preserve">Раздел 6. Анализ рисков реализации муниципальной  программы </w:t>
      </w:r>
    </w:p>
    <w:p w:rsidR="009C5FBD" w:rsidRPr="009C5FBD" w:rsidRDefault="009C5FBD" w:rsidP="009C5FBD">
      <w:pPr>
        <w:widowControl w:val="0"/>
        <w:autoSpaceDE w:val="0"/>
        <w:spacing w:after="0" w:line="240" w:lineRule="auto"/>
        <w:contextualSpacing/>
        <w:jc w:val="center"/>
        <w:rPr>
          <w:rFonts w:ascii="Times New Roman" w:hAnsi="Times New Roman" w:cs="Times New Roman"/>
          <w:sz w:val="24"/>
          <w:szCs w:val="24"/>
        </w:rPr>
      </w:pPr>
      <w:r w:rsidRPr="009C5FBD">
        <w:rPr>
          <w:rFonts w:ascii="Times New Roman" w:hAnsi="Times New Roman" w:cs="Times New Roman"/>
          <w:b/>
          <w:sz w:val="24"/>
          <w:szCs w:val="24"/>
        </w:rPr>
        <w:t>и меры управления рисками</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При реализации муниципальной  программы возможно возникновение следующих рисков, которые могут препятствовать достижению запланированных результатов:</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риски, связанные с изменением бюджетного и налогового законодательства;</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финансовые риски, которые связаны с финансированием муниципальной  программы в неполном объеме за счет бюджетных средств, увеличением заемных средств в рамках управления муниципальным долгом вследствие принятия новых расходных обязательств без источника финансирования, кризисными явлениями.</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В целях управления указанными рисками в ходе реализации муниципальной программы предусматриваются:</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проведение мониторинга федерального и регионального законодательства;</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разработка и принятие нормативных правовых актов, регулирующих отношения в сферах управления  муниципальными финансами и размещения муниципального заказа;</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r w:rsidRPr="009C5FBD">
        <w:rPr>
          <w:rFonts w:ascii="Times New Roman" w:hAnsi="Times New Roman" w:cs="Times New Roman"/>
          <w:sz w:val="24"/>
          <w:szCs w:val="24"/>
        </w:rPr>
        <w:t xml:space="preserve">- принятие иных мер в пределах полномочий  администрации </w:t>
      </w:r>
      <w:r>
        <w:rPr>
          <w:rFonts w:ascii="Times New Roman" w:hAnsi="Times New Roman" w:cs="Times New Roman"/>
          <w:sz w:val="24"/>
          <w:szCs w:val="24"/>
        </w:rPr>
        <w:t xml:space="preserve">Верхнеломовского сельсовета </w:t>
      </w:r>
      <w:r w:rsidRPr="009C5FBD">
        <w:rPr>
          <w:rFonts w:ascii="Times New Roman" w:hAnsi="Times New Roman" w:cs="Times New Roman"/>
          <w:sz w:val="24"/>
          <w:szCs w:val="24"/>
        </w:rPr>
        <w:t>Нижнеломовского района Пензенской области.</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b/>
          <w:sz w:val="24"/>
          <w:szCs w:val="24"/>
        </w:rPr>
      </w:pPr>
      <w:r w:rsidRPr="009C5FBD">
        <w:rPr>
          <w:rFonts w:ascii="Times New Roman" w:hAnsi="Times New Roman" w:cs="Times New Roman"/>
          <w:sz w:val="24"/>
          <w:szCs w:val="24"/>
        </w:rPr>
        <w:t>План реализации муниципальной программы приводится в приложении № 6  к муниципальной программе.</w:t>
      </w:r>
    </w:p>
    <w:p w:rsidR="009C5FBD" w:rsidRPr="009C5FBD" w:rsidRDefault="009C5FBD" w:rsidP="009C5FBD">
      <w:pPr>
        <w:widowControl w:val="0"/>
        <w:autoSpaceDE w:val="0"/>
        <w:spacing w:after="0" w:line="240" w:lineRule="auto"/>
        <w:contextualSpacing/>
        <w:rPr>
          <w:rFonts w:ascii="Times New Roman" w:hAnsi="Times New Roman" w:cs="Times New Roman"/>
          <w:b/>
          <w:sz w:val="24"/>
          <w:szCs w:val="24"/>
        </w:rPr>
      </w:pPr>
    </w:p>
    <w:p w:rsidR="00CA3835" w:rsidRPr="00CA3835" w:rsidRDefault="00CA3835" w:rsidP="00CA3835">
      <w:pPr>
        <w:widowControl w:val="0"/>
        <w:autoSpaceDE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 </w:t>
      </w:r>
      <w:r w:rsidRPr="00CA3835">
        <w:rPr>
          <w:rFonts w:ascii="Times New Roman" w:hAnsi="Times New Roman" w:cs="Times New Roman"/>
          <w:b/>
          <w:sz w:val="24"/>
          <w:szCs w:val="24"/>
        </w:rPr>
        <w:t xml:space="preserve">Раздел 8. Основные меры правового регулирования, направленные </w:t>
      </w:r>
    </w:p>
    <w:p w:rsidR="00CA3835" w:rsidRPr="00CA3835" w:rsidRDefault="00CA3835" w:rsidP="00CA3835">
      <w:pPr>
        <w:widowControl w:val="0"/>
        <w:autoSpaceDE w:val="0"/>
        <w:spacing w:after="0" w:line="240" w:lineRule="auto"/>
        <w:contextualSpacing/>
        <w:jc w:val="center"/>
        <w:rPr>
          <w:rFonts w:ascii="Times New Roman" w:hAnsi="Times New Roman" w:cs="Times New Roman"/>
          <w:sz w:val="24"/>
          <w:szCs w:val="24"/>
        </w:rPr>
      </w:pPr>
      <w:r w:rsidRPr="00CA3835">
        <w:rPr>
          <w:rFonts w:ascii="Times New Roman" w:hAnsi="Times New Roman" w:cs="Times New Roman"/>
          <w:b/>
          <w:sz w:val="24"/>
          <w:szCs w:val="24"/>
        </w:rPr>
        <w:t>на достижение целевых показателей  муниципальной  программы</w:t>
      </w:r>
    </w:p>
    <w:p w:rsidR="00CA3835" w:rsidRPr="00CA3835" w:rsidRDefault="00CA3835" w:rsidP="00CA3835">
      <w:pPr>
        <w:widowControl w:val="0"/>
        <w:autoSpaceDE w:val="0"/>
        <w:spacing w:after="0" w:line="240" w:lineRule="auto"/>
        <w:ind w:firstLine="709"/>
        <w:contextualSpacing/>
        <w:jc w:val="both"/>
        <w:rPr>
          <w:rFonts w:ascii="Times New Roman" w:hAnsi="Times New Roman" w:cs="Times New Roman"/>
          <w:sz w:val="24"/>
          <w:szCs w:val="24"/>
        </w:rPr>
      </w:pPr>
    </w:p>
    <w:p w:rsidR="00CA3835" w:rsidRPr="00CA3835" w:rsidRDefault="00CA3835" w:rsidP="00CA3835">
      <w:pPr>
        <w:pStyle w:val="a3"/>
        <w:ind w:firstLine="709"/>
        <w:contextualSpacing/>
        <w:jc w:val="both"/>
        <w:rPr>
          <w:b w:val="0"/>
        </w:rPr>
      </w:pPr>
      <w:r w:rsidRPr="00772408">
        <w:rPr>
          <w:b w:val="0"/>
        </w:rPr>
        <w:t xml:space="preserve">В целях реализации </w:t>
      </w:r>
      <w:r w:rsidRPr="009078B9">
        <w:rPr>
          <w:b w:val="0"/>
          <w:bCs w:val="0"/>
        </w:rPr>
        <w:t xml:space="preserve">повышения эффективности использования средств бюджета </w:t>
      </w:r>
      <w:r>
        <w:rPr>
          <w:b w:val="0"/>
          <w:bCs w:val="0"/>
        </w:rPr>
        <w:t>Верхнеломовского</w:t>
      </w:r>
      <w:r w:rsidRPr="009078B9">
        <w:rPr>
          <w:b w:val="0"/>
          <w:bCs w:val="0"/>
        </w:rPr>
        <w:t xml:space="preserve"> сельсовета Нижнеломовского района Пензенской области</w:t>
      </w:r>
      <w:r w:rsidRPr="00CA3835">
        <w:rPr>
          <w:b w:val="0"/>
        </w:rPr>
        <w:t xml:space="preserve"> и </w:t>
      </w:r>
      <w:r>
        <w:rPr>
          <w:b w:val="0"/>
        </w:rPr>
        <w:t>к</w:t>
      </w:r>
      <w:r w:rsidRPr="00CA3835">
        <w:rPr>
          <w:b w:val="0"/>
        </w:rPr>
        <w:t>омплексное развитие  местного самоуправления на территории Верхнеломовского сельсовета Нижнеломовского района Пензенской области</w:t>
      </w:r>
      <w:r>
        <w:rPr>
          <w:b w:val="0"/>
        </w:rPr>
        <w:t>,</w:t>
      </w:r>
      <w:r w:rsidRPr="00267D7F">
        <w:t xml:space="preserve"> </w:t>
      </w:r>
      <w:r w:rsidRPr="00CA3835">
        <w:rPr>
          <w:b w:val="0"/>
        </w:rPr>
        <w:t xml:space="preserve">эффективной реализации мероприятий муниципальной программы в течение периода ее действия </w:t>
      </w:r>
      <w:r>
        <w:rPr>
          <w:b w:val="0"/>
        </w:rPr>
        <w:t xml:space="preserve">исполнители и соисполнители </w:t>
      </w:r>
      <w:r w:rsidRPr="00CA3835">
        <w:rPr>
          <w:b w:val="0"/>
        </w:rPr>
        <w:t xml:space="preserve">разрабатывают проекты нормативных правовых актов </w:t>
      </w:r>
      <w:r>
        <w:rPr>
          <w:b w:val="0"/>
        </w:rPr>
        <w:t xml:space="preserve">Верхнеломовского сельсовета </w:t>
      </w:r>
      <w:r w:rsidRPr="00CA3835">
        <w:rPr>
          <w:b w:val="0"/>
        </w:rPr>
        <w:t>Нижнеломовского района Пензенской области в соответствующих сферах.</w:t>
      </w:r>
    </w:p>
    <w:p w:rsidR="00CA3835" w:rsidRPr="00CA3835" w:rsidRDefault="00CA3835" w:rsidP="00CA3835">
      <w:pPr>
        <w:pStyle w:val="a3"/>
        <w:ind w:firstLine="709"/>
        <w:contextualSpacing/>
        <w:jc w:val="both"/>
        <w:rPr>
          <w:b w:val="0"/>
        </w:rPr>
      </w:pPr>
      <w:r w:rsidRPr="00CA3835">
        <w:rPr>
          <w:b w:val="0"/>
        </w:rPr>
        <w:t xml:space="preserve">Ежегодно вносятся изменения в муниципальную программу с учетом ежегодного утверждения бюджета </w:t>
      </w:r>
      <w:r>
        <w:rPr>
          <w:b w:val="0"/>
        </w:rPr>
        <w:t xml:space="preserve">Верхнеломовского сельсовета </w:t>
      </w:r>
      <w:r w:rsidRPr="00CA3835">
        <w:rPr>
          <w:b w:val="0"/>
        </w:rPr>
        <w:t>Нижнеломовского района</w:t>
      </w:r>
      <w:r>
        <w:rPr>
          <w:b w:val="0"/>
        </w:rPr>
        <w:t xml:space="preserve"> Пензенской области </w:t>
      </w:r>
      <w:r w:rsidRPr="00CA3835">
        <w:rPr>
          <w:b w:val="0"/>
        </w:rPr>
        <w:t xml:space="preserve"> на очередной финансовый год и плановый период.</w:t>
      </w:r>
    </w:p>
    <w:p w:rsidR="00CA3835" w:rsidRPr="00CA3835" w:rsidRDefault="00CA3835" w:rsidP="00CA3835">
      <w:pPr>
        <w:pStyle w:val="a3"/>
        <w:widowControl w:val="0"/>
        <w:autoSpaceDE w:val="0"/>
        <w:ind w:firstLine="709"/>
        <w:contextualSpacing/>
        <w:jc w:val="both"/>
        <w:rPr>
          <w:b w:val="0"/>
        </w:rPr>
      </w:pPr>
      <w:r w:rsidRPr="00CA3835">
        <w:rPr>
          <w:b w:val="0"/>
        </w:rPr>
        <w:t xml:space="preserve">Основные меры правового регулирования, направленные на достижение целей и конечных результатов муниципальной программы, с обоснованием основных положений и сроков принятия необходимых нормативных правовых  актов, постановлений администрации </w:t>
      </w:r>
      <w:r>
        <w:rPr>
          <w:b w:val="0"/>
        </w:rPr>
        <w:t xml:space="preserve">Верхнеломовского сельсовета </w:t>
      </w:r>
      <w:r w:rsidRPr="00CA3835">
        <w:rPr>
          <w:b w:val="0"/>
        </w:rPr>
        <w:t>Нижнеломовского района Пензенской области приведены в приложении № 9 к муниципальной программе.</w:t>
      </w:r>
    </w:p>
    <w:p w:rsidR="00CA3835" w:rsidRPr="00CA3835" w:rsidRDefault="00CA3835" w:rsidP="00CA3835">
      <w:pPr>
        <w:widowControl w:val="0"/>
        <w:autoSpaceDE w:val="0"/>
        <w:spacing w:after="0" w:line="240" w:lineRule="auto"/>
        <w:ind w:firstLine="709"/>
        <w:contextualSpacing/>
        <w:jc w:val="both"/>
        <w:rPr>
          <w:rFonts w:ascii="Times New Roman" w:hAnsi="Times New Roman" w:cs="Times New Roman"/>
          <w:b/>
          <w:sz w:val="24"/>
          <w:szCs w:val="24"/>
        </w:rPr>
      </w:pPr>
    </w:p>
    <w:p w:rsidR="00CA3835" w:rsidRPr="00CA3835" w:rsidRDefault="00CA3835" w:rsidP="00CA3835">
      <w:pPr>
        <w:widowControl w:val="0"/>
        <w:autoSpaceDE w:val="0"/>
        <w:spacing w:after="0" w:line="240" w:lineRule="auto"/>
        <w:jc w:val="center"/>
        <w:rPr>
          <w:rFonts w:ascii="Times New Roman" w:hAnsi="Times New Roman" w:cs="Times New Roman"/>
          <w:b/>
          <w:sz w:val="24"/>
          <w:szCs w:val="24"/>
        </w:rPr>
      </w:pPr>
      <w:r w:rsidRPr="00CA3835">
        <w:rPr>
          <w:rFonts w:ascii="Times New Roman" w:hAnsi="Times New Roman" w:cs="Times New Roman"/>
          <w:b/>
          <w:sz w:val="24"/>
          <w:szCs w:val="24"/>
        </w:rPr>
        <w:t>Раздел 9. Характеристика подпрограмм</w:t>
      </w:r>
      <w:r>
        <w:rPr>
          <w:rFonts w:ascii="Times New Roman" w:hAnsi="Times New Roman" w:cs="Times New Roman"/>
          <w:b/>
          <w:sz w:val="24"/>
          <w:szCs w:val="24"/>
        </w:rPr>
        <w:t xml:space="preserve"> </w:t>
      </w:r>
      <w:r w:rsidRPr="00CA3835">
        <w:rPr>
          <w:rFonts w:ascii="Times New Roman" w:hAnsi="Times New Roman" w:cs="Times New Roman"/>
          <w:b/>
          <w:sz w:val="24"/>
          <w:szCs w:val="24"/>
        </w:rPr>
        <w:t>муниципальной  программы</w:t>
      </w:r>
    </w:p>
    <w:p w:rsidR="009C5FBD" w:rsidRPr="009C5FBD" w:rsidRDefault="009C5FBD" w:rsidP="009C5FBD">
      <w:pPr>
        <w:widowControl w:val="0"/>
        <w:autoSpaceDE w:val="0"/>
        <w:spacing w:after="0" w:line="240" w:lineRule="auto"/>
        <w:ind w:firstLine="709"/>
        <w:contextualSpacing/>
        <w:jc w:val="both"/>
        <w:rPr>
          <w:rFonts w:ascii="Times New Roman" w:hAnsi="Times New Roman" w:cs="Times New Roman"/>
          <w:sz w:val="24"/>
          <w:szCs w:val="24"/>
        </w:rPr>
      </w:pPr>
    </w:p>
    <w:p w:rsidR="00CA3835" w:rsidRPr="00A83973" w:rsidRDefault="00CA3835" w:rsidP="00CA3835">
      <w:pPr>
        <w:widowControl w:val="0"/>
        <w:autoSpaceDE w:val="0"/>
        <w:spacing w:after="0" w:line="240" w:lineRule="auto"/>
        <w:jc w:val="center"/>
        <w:rPr>
          <w:rFonts w:ascii="Times New Roman" w:hAnsi="Times New Roman" w:cs="Times New Roman"/>
          <w:b/>
          <w:bCs/>
          <w:sz w:val="24"/>
          <w:szCs w:val="24"/>
        </w:rPr>
      </w:pPr>
      <w:r w:rsidRPr="00A83973">
        <w:rPr>
          <w:rFonts w:ascii="Times New Roman" w:hAnsi="Times New Roman" w:cs="Times New Roman"/>
          <w:b/>
          <w:sz w:val="24"/>
          <w:szCs w:val="24"/>
        </w:rPr>
        <w:t xml:space="preserve">9.1. ПОДПРОГРАММА </w:t>
      </w:r>
      <w:r w:rsidRPr="00A83973">
        <w:rPr>
          <w:rFonts w:ascii="Times New Roman" w:hAnsi="Times New Roman" w:cs="Times New Roman"/>
          <w:b/>
          <w:bCs/>
          <w:sz w:val="24"/>
          <w:szCs w:val="24"/>
        </w:rPr>
        <w:t xml:space="preserve"> 1</w:t>
      </w:r>
    </w:p>
    <w:p w:rsidR="009C5FBD" w:rsidRPr="009C5FBD" w:rsidRDefault="009C5FBD" w:rsidP="00CA3835">
      <w:pPr>
        <w:widowControl w:val="0"/>
        <w:autoSpaceDE w:val="0"/>
        <w:spacing w:after="0" w:line="240" w:lineRule="auto"/>
        <w:contextualSpacing/>
        <w:jc w:val="both"/>
        <w:rPr>
          <w:rFonts w:ascii="Times New Roman" w:hAnsi="Times New Roman" w:cs="Times New Roman"/>
          <w:sz w:val="24"/>
          <w:szCs w:val="24"/>
        </w:rPr>
      </w:pPr>
    </w:p>
    <w:p w:rsidR="00CA3835" w:rsidRPr="00BE7CA6" w:rsidRDefault="00CA3835" w:rsidP="00CA3835">
      <w:pPr>
        <w:pStyle w:val="ConsPlusTitle"/>
        <w:widowControl/>
        <w:jc w:val="center"/>
        <w:rPr>
          <w:rFonts w:ascii="Times New Roman" w:hAnsi="Times New Roman" w:cs="Times New Roman"/>
          <w:sz w:val="24"/>
          <w:szCs w:val="24"/>
        </w:rPr>
      </w:pPr>
      <w:r w:rsidRPr="00BE7CA6">
        <w:rPr>
          <w:rFonts w:ascii="Times New Roman" w:hAnsi="Times New Roman" w:cs="Times New Roman"/>
          <w:sz w:val="24"/>
          <w:szCs w:val="24"/>
        </w:rPr>
        <w:t xml:space="preserve">«Развитие местного самоуправления </w:t>
      </w:r>
      <w:r>
        <w:rPr>
          <w:rFonts w:ascii="Times New Roman" w:hAnsi="Times New Roman" w:cs="Times New Roman"/>
          <w:sz w:val="24"/>
          <w:szCs w:val="24"/>
        </w:rPr>
        <w:t>в Верхнеломовском</w:t>
      </w:r>
      <w:r w:rsidRPr="00BE7CA6">
        <w:rPr>
          <w:rFonts w:ascii="Times New Roman" w:hAnsi="Times New Roman" w:cs="Times New Roman"/>
          <w:sz w:val="24"/>
          <w:szCs w:val="24"/>
        </w:rPr>
        <w:t xml:space="preserve"> сельсовет</w:t>
      </w:r>
      <w:r>
        <w:rPr>
          <w:rFonts w:ascii="Times New Roman" w:hAnsi="Times New Roman" w:cs="Times New Roman"/>
          <w:sz w:val="24"/>
          <w:szCs w:val="24"/>
        </w:rPr>
        <w:t>е</w:t>
      </w:r>
      <w:r w:rsidRPr="00BE7CA6">
        <w:rPr>
          <w:rFonts w:ascii="Times New Roman" w:hAnsi="Times New Roman" w:cs="Times New Roman"/>
          <w:sz w:val="24"/>
          <w:szCs w:val="24"/>
        </w:rPr>
        <w:t xml:space="preserve"> Нижнеломовского района Пензенской области</w:t>
      </w:r>
      <w:r>
        <w:rPr>
          <w:rFonts w:ascii="Times New Roman" w:hAnsi="Times New Roman" w:cs="Times New Roman"/>
          <w:sz w:val="24"/>
          <w:szCs w:val="24"/>
        </w:rPr>
        <w:t xml:space="preserve"> </w:t>
      </w:r>
      <w:r w:rsidRPr="00FA59B3">
        <w:rPr>
          <w:rFonts w:ascii="Times New Roman" w:hAnsi="Times New Roman" w:cs="Times New Roman"/>
          <w:sz w:val="24"/>
          <w:szCs w:val="24"/>
        </w:rPr>
        <w:t xml:space="preserve">исполнение государственных полномочий  органами местного самоуправления </w:t>
      </w:r>
      <w:r>
        <w:rPr>
          <w:rFonts w:ascii="Times New Roman" w:hAnsi="Times New Roman" w:cs="Times New Roman"/>
          <w:sz w:val="24"/>
          <w:szCs w:val="24"/>
        </w:rPr>
        <w:t>Верхнеломовского</w:t>
      </w:r>
      <w:r w:rsidRPr="00FA59B3">
        <w:rPr>
          <w:rFonts w:ascii="Times New Roman" w:hAnsi="Times New Roman" w:cs="Times New Roman"/>
          <w:sz w:val="24"/>
          <w:szCs w:val="24"/>
        </w:rPr>
        <w:t xml:space="preserve"> сельсовета Нижнеломовского района Пензенской области»</w:t>
      </w:r>
    </w:p>
    <w:p w:rsidR="00CA3835" w:rsidRPr="00BE7CA6" w:rsidRDefault="00CA3835" w:rsidP="00CA3835">
      <w:pPr>
        <w:pStyle w:val="ConsPlusTitle"/>
        <w:widowControl/>
        <w:jc w:val="center"/>
        <w:rPr>
          <w:rFonts w:ascii="Times New Roman" w:hAnsi="Times New Roman" w:cs="Times New Roman"/>
          <w:sz w:val="24"/>
          <w:szCs w:val="24"/>
        </w:rPr>
      </w:pPr>
      <w:r w:rsidRPr="00BE7CA6">
        <w:rPr>
          <w:rFonts w:ascii="Times New Roman" w:hAnsi="Times New Roman" w:cs="Times New Roman"/>
          <w:sz w:val="24"/>
          <w:szCs w:val="24"/>
        </w:rPr>
        <w:t xml:space="preserve"> </w:t>
      </w:r>
    </w:p>
    <w:p w:rsidR="00CA3835" w:rsidRPr="00CA3835" w:rsidRDefault="00CA3835" w:rsidP="00CA3835">
      <w:pPr>
        <w:autoSpaceDN w:val="0"/>
        <w:adjustRightInd w:val="0"/>
        <w:spacing w:after="0" w:line="240" w:lineRule="auto"/>
        <w:jc w:val="center"/>
        <w:outlineLvl w:val="1"/>
        <w:rPr>
          <w:rFonts w:ascii="Times New Roman" w:hAnsi="Times New Roman" w:cs="Times New Roman"/>
          <w:sz w:val="24"/>
          <w:szCs w:val="24"/>
        </w:rPr>
      </w:pPr>
      <w:r w:rsidRPr="00CA3835">
        <w:rPr>
          <w:rFonts w:ascii="Times New Roman" w:hAnsi="Times New Roman" w:cs="Times New Roman"/>
          <w:sz w:val="24"/>
          <w:szCs w:val="24"/>
        </w:rPr>
        <w:t>ПАСПОРТ</w:t>
      </w:r>
    </w:p>
    <w:p w:rsidR="00CA3835" w:rsidRPr="00CA3835" w:rsidRDefault="00CA3835" w:rsidP="00CA3835">
      <w:pPr>
        <w:pStyle w:val="ConsPlusTitle"/>
        <w:widowControl/>
        <w:jc w:val="center"/>
        <w:rPr>
          <w:rFonts w:ascii="Times New Roman" w:hAnsi="Times New Roman" w:cs="Times New Roman"/>
          <w:b w:val="0"/>
          <w:sz w:val="24"/>
          <w:szCs w:val="24"/>
        </w:rPr>
      </w:pPr>
      <w:r w:rsidRPr="00CA3835">
        <w:rPr>
          <w:rFonts w:ascii="Times New Roman" w:hAnsi="Times New Roman" w:cs="Times New Roman"/>
          <w:b w:val="0"/>
          <w:sz w:val="24"/>
          <w:szCs w:val="24"/>
        </w:rPr>
        <w:t xml:space="preserve">подпрограммы «Развитие местного самоуправления на территории </w:t>
      </w:r>
    </w:p>
    <w:p w:rsidR="00CA3835" w:rsidRPr="00CA3835" w:rsidRDefault="00CA3835" w:rsidP="00CA3835">
      <w:pPr>
        <w:pStyle w:val="ConsPlusTitle"/>
        <w:widowControl/>
        <w:jc w:val="center"/>
        <w:rPr>
          <w:rFonts w:ascii="Times New Roman" w:hAnsi="Times New Roman" w:cs="Times New Roman"/>
          <w:b w:val="0"/>
          <w:sz w:val="24"/>
          <w:szCs w:val="24"/>
        </w:rPr>
      </w:pPr>
      <w:r w:rsidRPr="00CA3835">
        <w:rPr>
          <w:rFonts w:ascii="Times New Roman" w:hAnsi="Times New Roman" w:cs="Times New Roman"/>
          <w:b w:val="0"/>
          <w:sz w:val="24"/>
          <w:szCs w:val="24"/>
        </w:rPr>
        <w:t>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bl>
      <w:tblPr>
        <w:tblW w:w="0" w:type="auto"/>
        <w:tblInd w:w="-150" w:type="dxa"/>
        <w:tblLayout w:type="fixed"/>
        <w:tblLook w:val="0000"/>
      </w:tblPr>
      <w:tblGrid>
        <w:gridCol w:w="2385"/>
        <w:gridCol w:w="8079"/>
      </w:tblGrid>
      <w:tr w:rsidR="004B767E" w:rsidRPr="00831EA9"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Наименование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0F0B4F" w:rsidRDefault="006075B2" w:rsidP="000F0B4F">
            <w:pPr>
              <w:pStyle w:val="a3"/>
              <w:rPr>
                <w:b w:val="0"/>
              </w:rPr>
            </w:pPr>
            <w:r w:rsidRPr="00FA59B3">
              <w:rPr>
                <w:b w:val="0"/>
              </w:rPr>
              <w:t xml:space="preserve">Развитие </w:t>
            </w:r>
            <w:r>
              <w:rPr>
                <w:b w:val="0"/>
              </w:rPr>
              <w:t xml:space="preserve">местного самоуправления на территории </w:t>
            </w:r>
            <w:r w:rsidRPr="0000439A">
              <w:rPr>
                <w:b w:val="0"/>
              </w:rPr>
              <w:t>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4B767E"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Ответственный исполнитель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6075B2" w:rsidRDefault="006075B2" w:rsidP="000F0B4F">
            <w:pPr>
              <w:pStyle w:val="a3"/>
              <w:rPr>
                <w:b w:val="0"/>
              </w:rPr>
            </w:pPr>
            <w:r w:rsidRPr="006075B2">
              <w:rPr>
                <w:b w:val="0"/>
              </w:rPr>
              <w:t>администрация Верхнеломовского сельсовета Нижнеломовского района Пензенской области</w:t>
            </w:r>
          </w:p>
        </w:tc>
      </w:tr>
      <w:tr w:rsidR="004B767E"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Цель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6075B2" w:rsidRDefault="006075B2" w:rsidP="000F0B4F">
            <w:pPr>
              <w:pStyle w:val="a3"/>
              <w:spacing w:line="200" w:lineRule="atLeast"/>
              <w:contextualSpacing/>
              <w:rPr>
                <w:b w:val="0"/>
              </w:rPr>
            </w:pPr>
            <w:r w:rsidRPr="006075B2">
              <w:rPr>
                <w:b w:val="0"/>
              </w:rPr>
              <w:t xml:space="preserve">Повышение эффективности деятельности администрации Верхнеломовского сельсовета  Нижнеломовского района Пензенской области по решению вопросов местного значения,  исполнение отдельных государственных полномочий  </w:t>
            </w:r>
          </w:p>
        </w:tc>
      </w:tr>
      <w:tr w:rsidR="004B767E" w:rsidTr="00EC2F7F">
        <w:trPr>
          <w:trHeight w:val="336"/>
        </w:trPr>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Задачи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6075B2" w:rsidRDefault="004B767E" w:rsidP="000F0B4F">
            <w:pPr>
              <w:spacing w:after="0" w:line="100" w:lineRule="atLeast"/>
              <w:rPr>
                <w:rFonts w:ascii="Times New Roman" w:hAnsi="Times New Roman" w:cs="Times New Roman"/>
                <w:sz w:val="24"/>
                <w:szCs w:val="24"/>
              </w:rPr>
            </w:pPr>
            <w:r w:rsidRPr="006075B2">
              <w:rPr>
                <w:rFonts w:ascii="Times New Roman" w:hAnsi="Times New Roman" w:cs="Times New Roman"/>
                <w:sz w:val="24"/>
                <w:szCs w:val="24"/>
              </w:rPr>
              <w:t>1</w:t>
            </w:r>
            <w:r w:rsidR="006075B2">
              <w:rPr>
                <w:rFonts w:ascii="Times New Roman" w:hAnsi="Times New Roman" w:cs="Times New Roman"/>
                <w:sz w:val="24"/>
                <w:szCs w:val="24"/>
              </w:rPr>
              <w:t xml:space="preserve">. </w:t>
            </w:r>
            <w:r w:rsidR="006075B2" w:rsidRPr="006075B2">
              <w:rPr>
                <w:rFonts w:ascii="Times New Roman" w:hAnsi="Times New Roman" w:cs="Times New Roman"/>
                <w:sz w:val="24"/>
                <w:szCs w:val="24"/>
              </w:rPr>
              <w:t xml:space="preserve"> Повышение уровня организации деятельности органов местного самоуправления муниц</w:t>
            </w:r>
            <w:r w:rsidR="006075B2">
              <w:rPr>
                <w:rFonts w:ascii="Times New Roman" w:hAnsi="Times New Roman" w:cs="Times New Roman"/>
                <w:sz w:val="24"/>
                <w:szCs w:val="24"/>
              </w:rPr>
              <w:t>и</w:t>
            </w:r>
            <w:r w:rsidR="006075B2" w:rsidRPr="006075B2">
              <w:rPr>
                <w:rFonts w:ascii="Times New Roman" w:hAnsi="Times New Roman" w:cs="Times New Roman"/>
                <w:sz w:val="24"/>
                <w:szCs w:val="24"/>
              </w:rPr>
              <w:t>пального образования «Верхнеломовский сельсовет Нижнеломовского района пензенской области»</w:t>
            </w:r>
          </w:p>
        </w:tc>
      </w:tr>
      <w:tr w:rsidR="004B767E"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Целевые показатели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6075B2" w:rsidRDefault="006075B2" w:rsidP="006075B2">
            <w:pPr>
              <w:pStyle w:val="ConsPlusNonformat"/>
              <w:widowControl/>
              <w:rPr>
                <w:rFonts w:ascii="Times New Roman" w:hAnsi="Times New Roman" w:cs="Times New Roman"/>
                <w:sz w:val="22"/>
                <w:szCs w:val="22"/>
              </w:rPr>
            </w:pPr>
            <w:r>
              <w:rPr>
                <w:rFonts w:ascii="Times New Roman" w:hAnsi="Times New Roman" w:cs="Times New Roman"/>
                <w:sz w:val="24"/>
                <w:szCs w:val="24"/>
              </w:rPr>
              <w:t>1. П</w:t>
            </w:r>
            <w:r w:rsidRPr="007C1D1A">
              <w:rPr>
                <w:rFonts w:ascii="Times New Roman" w:hAnsi="Times New Roman" w:cs="Times New Roman"/>
                <w:sz w:val="22"/>
                <w:szCs w:val="22"/>
              </w:rPr>
              <w:t>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r>
              <w:rPr>
                <w:rFonts w:ascii="Times New Roman" w:hAnsi="Times New Roman" w:cs="Times New Roman"/>
                <w:sz w:val="22"/>
                <w:szCs w:val="22"/>
              </w:rPr>
              <w:t>;</w:t>
            </w:r>
          </w:p>
          <w:p w:rsidR="006075B2" w:rsidRDefault="006075B2" w:rsidP="006075B2">
            <w:pPr>
              <w:pStyle w:val="ConsPlusNonformat"/>
              <w:widowControl/>
              <w:rPr>
                <w:rFonts w:ascii="Times New Roman" w:hAnsi="Times New Roman" w:cs="Times New Roman"/>
                <w:sz w:val="22"/>
                <w:szCs w:val="22"/>
              </w:rPr>
            </w:pPr>
            <w:r>
              <w:rPr>
                <w:rFonts w:ascii="Times New Roman" w:hAnsi="Times New Roman" w:cs="Times New Roman"/>
                <w:sz w:val="22"/>
                <w:szCs w:val="22"/>
              </w:rPr>
              <w:t>2. П</w:t>
            </w:r>
            <w:r w:rsidRPr="007C1D1A">
              <w:rPr>
                <w:rFonts w:ascii="Times New Roman" w:hAnsi="Times New Roman" w:cs="Times New Roman"/>
                <w:sz w:val="22"/>
                <w:szCs w:val="22"/>
              </w:rPr>
              <w:t>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r>
              <w:rPr>
                <w:rFonts w:ascii="Times New Roman" w:hAnsi="Times New Roman" w:cs="Times New Roman"/>
                <w:sz w:val="22"/>
                <w:szCs w:val="22"/>
              </w:rPr>
              <w:t>;</w:t>
            </w:r>
          </w:p>
          <w:p w:rsidR="006075B2" w:rsidRDefault="006075B2" w:rsidP="006075B2">
            <w:pPr>
              <w:pStyle w:val="ConsPlusNonformat"/>
              <w:widowControl/>
              <w:rPr>
                <w:rFonts w:ascii="Times New Roman" w:hAnsi="Times New Roman" w:cs="Times New Roman"/>
                <w:sz w:val="22"/>
                <w:szCs w:val="22"/>
              </w:rPr>
            </w:pPr>
            <w:r>
              <w:rPr>
                <w:rFonts w:ascii="Times New Roman" w:hAnsi="Times New Roman" w:cs="Times New Roman"/>
                <w:sz w:val="22"/>
                <w:szCs w:val="22"/>
              </w:rPr>
              <w:t>3. С</w:t>
            </w:r>
            <w:r w:rsidRPr="007C1D1A">
              <w:rPr>
                <w:rFonts w:ascii="Times New Roman" w:hAnsi="Times New Roman" w:cs="Times New Roman"/>
                <w:sz w:val="22"/>
                <w:szCs w:val="22"/>
              </w:rPr>
              <w:t>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r>
              <w:rPr>
                <w:rFonts w:ascii="Times New Roman" w:hAnsi="Times New Roman" w:cs="Times New Roman"/>
                <w:sz w:val="22"/>
                <w:szCs w:val="22"/>
              </w:rPr>
              <w:t>;</w:t>
            </w:r>
          </w:p>
          <w:p w:rsidR="004B767E" w:rsidRPr="000F0B4F" w:rsidRDefault="006075B2" w:rsidP="00085180">
            <w:pPr>
              <w:pStyle w:val="a3"/>
              <w:spacing w:line="200" w:lineRule="atLeast"/>
              <w:contextualSpacing/>
              <w:rPr>
                <w:b w:val="0"/>
              </w:rPr>
            </w:pPr>
            <w:r w:rsidRPr="006075B2">
              <w:rPr>
                <w:b w:val="0"/>
                <w:sz w:val="22"/>
                <w:szCs w:val="22"/>
              </w:rPr>
              <w:t>4. Увеличение объемов собственны доходов бюджета Верхнеломовского сельсовета Нижнеломовского района Пензенской области</w:t>
            </w:r>
          </w:p>
        </w:tc>
      </w:tr>
      <w:tr w:rsidR="004B767E"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Сроки и этапы реализации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0F0B4F" w:rsidRDefault="004B767E" w:rsidP="000F0B4F">
            <w:pPr>
              <w:pStyle w:val="a3"/>
              <w:rPr>
                <w:b w:val="0"/>
              </w:rPr>
            </w:pPr>
            <w:r w:rsidRPr="000F0B4F">
              <w:rPr>
                <w:b w:val="0"/>
              </w:rPr>
              <w:t>Сроки реализации муниципальной Подпрограммы 2014-2020 годы.</w:t>
            </w:r>
          </w:p>
        </w:tc>
      </w:tr>
      <w:tr w:rsidR="004B767E"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Объем и источники финансирования подпрограммы (по годам)</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4B767E" w:rsidRPr="000F0B4F" w:rsidRDefault="004B767E" w:rsidP="000F0B4F">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Финансирование Подпрограммы осуществляется  из бюджета</w:t>
            </w:r>
            <w:r w:rsidR="006075B2">
              <w:rPr>
                <w:rFonts w:ascii="Times New Roman" w:hAnsi="Times New Roman" w:cs="Times New Roman"/>
                <w:sz w:val="24"/>
                <w:szCs w:val="24"/>
              </w:rPr>
              <w:t xml:space="preserve"> Верхнеломовского сельсовета </w:t>
            </w:r>
            <w:r w:rsidRPr="000F0B4F">
              <w:rPr>
                <w:rFonts w:ascii="Times New Roman" w:hAnsi="Times New Roman" w:cs="Times New Roman"/>
                <w:sz w:val="24"/>
                <w:szCs w:val="24"/>
              </w:rPr>
              <w:t xml:space="preserve"> Нижнеломовского района. </w:t>
            </w:r>
          </w:p>
          <w:p w:rsidR="006075B2" w:rsidRDefault="004B767E" w:rsidP="000F0B4F">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 xml:space="preserve">Общий объем финансирования </w:t>
            </w:r>
            <w:r w:rsidR="009558E4">
              <w:rPr>
                <w:rFonts w:ascii="Times New Roman" w:hAnsi="Times New Roman" w:cs="Times New Roman"/>
                <w:sz w:val="24"/>
                <w:szCs w:val="24"/>
              </w:rPr>
              <w:t xml:space="preserve"> 26477,8</w:t>
            </w:r>
            <w:r w:rsidRPr="000F0B4F">
              <w:rPr>
                <w:rFonts w:ascii="Times New Roman" w:hAnsi="Times New Roman" w:cs="Times New Roman"/>
                <w:sz w:val="24"/>
                <w:szCs w:val="24"/>
              </w:rPr>
              <w:t xml:space="preserve"> тыс.рублей                                                                  в том числе по годам реализации:                                                                  2014 год  - </w:t>
            </w:r>
            <w:r w:rsidR="00085180">
              <w:rPr>
                <w:rFonts w:ascii="Times New Roman" w:hAnsi="Times New Roman" w:cs="Times New Roman"/>
                <w:sz w:val="24"/>
                <w:szCs w:val="24"/>
              </w:rPr>
              <w:t>4069,4</w:t>
            </w:r>
            <w:r w:rsidRPr="000F0B4F">
              <w:rPr>
                <w:rFonts w:ascii="Times New Roman" w:hAnsi="Times New Roman" w:cs="Times New Roman"/>
                <w:sz w:val="24"/>
                <w:szCs w:val="24"/>
              </w:rPr>
              <w:t xml:space="preserve">    тыс.рублей                                                               </w:t>
            </w:r>
          </w:p>
          <w:p w:rsidR="004B767E" w:rsidRPr="000F0B4F" w:rsidRDefault="004B767E" w:rsidP="000F0B4F">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 xml:space="preserve"> 2015 год  - </w:t>
            </w:r>
            <w:r w:rsidR="00085180">
              <w:rPr>
                <w:rFonts w:ascii="Times New Roman" w:hAnsi="Times New Roman" w:cs="Times New Roman"/>
                <w:sz w:val="24"/>
                <w:szCs w:val="24"/>
              </w:rPr>
              <w:t>4145,4</w:t>
            </w:r>
            <w:r w:rsidRPr="000F0B4F">
              <w:rPr>
                <w:rFonts w:ascii="Times New Roman" w:hAnsi="Times New Roman" w:cs="Times New Roman"/>
                <w:sz w:val="24"/>
                <w:szCs w:val="24"/>
              </w:rPr>
              <w:t xml:space="preserve">    тыс.рублей</w:t>
            </w:r>
          </w:p>
          <w:p w:rsidR="004B767E" w:rsidRPr="000F0B4F" w:rsidRDefault="00085180" w:rsidP="000F0B4F">
            <w:pPr>
              <w:tabs>
                <w:tab w:val="left" w:pos="7220"/>
              </w:tabs>
              <w:spacing w:after="0" w:line="200" w:lineRule="atLeast"/>
              <w:contextualSpacing/>
              <w:rPr>
                <w:rFonts w:ascii="Times New Roman" w:hAnsi="Times New Roman" w:cs="Times New Roman"/>
                <w:sz w:val="24"/>
                <w:szCs w:val="24"/>
              </w:rPr>
            </w:pPr>
            <w:r>
              <w:rPr>
                <w:rFonts w:ascii="Times New Roman" w:hAnsi="Times New Roman" w:cs="Times New Roman"/>
                <w:sz w:val="24"/>
                <w:szCs w:val="24"/>
              </w:rPr>
              <w:t>2016 год  -  3698,1</w:t>
            </w:r>
            <w:r w:rsidR="004B767E" w:rsidRPr="000F0B4F">
              <w:rPr>
                <w:rFonts w:ascii="Times New Roman" w:hAnsi="Times New Roman" w:cs="Times New Roman"/>
                <w:sz w:val="24"/>
                <w:szCs w:val="24"/>
              </w:rPr>
              <w:t xml:space="preserve">   тыс.рублей</w:t>
            </w:r>
          </w:p>
          <w:p w:rsidR="004B767E" w:rsidRPr="000F0B4F" w:rsidRDefault="004B767E" w:rsidP="000F0B4F">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 xml:space="preserve">2017 год  - </w:t>
            </w:r>
            <w:r w:rsidR="00085180">
              <w:rPr>
                <w:rFonts w:ascii="Times New Roman" w:hAnsi="Times New Roman" w:cs="Times New Roman"/>
                <w:sz w:val="24"/>
                <w:szCs w:val="24"/>
              </w:rPr>
              <w:t>2790,5</w:t>
            </w:r>
            <w:r w:rsidRPr="000F0B4F">
              <w:rPr>
                <w:rFonts w:ascii="Times New Roman" w:hAnsi="Times New Roman" w:cs="Times New Roman"/>
                <w:sz w:val="24"/>
                <w:szCs w:val="24"/>
              </w:rPr>
              <w:t xml:space="preserve">    тыс.рублей</w:t>
            </w:r>
          </w:p>
          <w:p w:rsidR="004B767E" w:rsidRPr="000F0B4F" w:rsidRDefault="004B767E" w:rsidP="000F0B4F">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 xml:space="preserve">2018 год  - </w:t>
            </w:r>
            <w:r w:rsidR="00085180">
              <w:rPr>
                <w:rFonts w:ascii="Times New Roman" w:hAnsi="Times New Roman" w:cs="Times New Roman"/>
                <w:sz w:val="24"/>
                <w:szCs w:val="24"/>
              </w:rPr>
              <w:t>3924,8</w:t>
            </w:r>
            <w:r w:rsidRPr="000F0B4F">
              <w:rPr>
                <w:rFonts w:ascii="Times New Roman" w:hAnsi="Times New Roman" w:cs="Times New Roman"/>
                <w:sz w:val="24"/>
                <w:szCs w:val="24"/>
              </w:rPr>
              <w:t xml:space="preserve">    тыс.рублей</w:t>
            </w:r>
          </w:p>
          <w:p w:rsidR="004B767E" w:rsidRPr="000F0B4F" w:rsidRDefault="00085180" w:rsidP="000F0B4F">
            <w:pPr>
              <w:tabs>
                <w:tab w:val="left" w:pos="7220"/>
              </w:tabs>
              <w:spacing w:after="0" w:line="200" w:lineRule="atLeast"/>
              <w:contextualSpacing/>
              <w:rPr>
                <w:rFonts w:ascii="Times New Roman" w:hAnsi="Times New Roman" w:cs="Times New Roman"/>
                <w:sz w:val="24"/>
                <w:szCs w:val="24"/>
              </w:rPr>
            </w:pPr>
            <w:r>
              <w:rPr>
                <w:rFonts w:ascii="Times New Roman" w:hAnsi="Times New Roman" w:cs="Times New Roman"/>
                <w:sz w:val="24"/>
                <w:szCs w:val="24"/>
              </w:rPr>
              <w:t>2019 год  - 3924,8</w:t>
            </w:r>
            <w:r w:rsidR="004B767E" w:rsidRPr="000F0B4F">
              <w:rPr>
                <w:rFonts w:ascii="Times New Roman" w:hAnsi="Times New Roman" w:cs="Times New Roman"/>
                <w:sz w:val="24"/>
                <w:szCs w:val="24"/>
              </w:rPr>
              <w:t xml:space="preserve"> тыс.рублей</w:t>
            </w:r>
          </w:p>
          <w:p w:rsidR="004B767E" w:rsidRPr="000F0B4F" w:rsidRDefault="004B767E" w:rsidP="006075B2">
            <w:pPr>
              <w:tabs>
                <w:tab w:val="left" w:pos="7220"/>
              </w:tabs>
              <w:spacing w:after="0" w:line="200" w:lineRule="atLeast"/>
              <w:contextualSpacing/>
              <w:rPr>
                <w:rFonts w:ascii="Times New Roman" w:hAnsi="Times New Roman" w:cs="Times New Roman"/>
                <w:sz w:val="24"/>
                <w:szCs w:val="24"/>
              </w:rPr>
            </w:pPr>
            <w:r w:rsidRPr="000F0B4F">
              <w:rPr>
                <w:rFonts w:ascii="Times New Roman" w:hAnsi="Times New Roman" w:cs="Times New Roman"/>
                <w:sz w:val="24"/>
                <w:szCs w:val="24"/>
              </w:rPr>
              <w:t xml:space="preserve">2020 год  - </w:t>
            </w:r>
            <w:r w:rsidR="00085180">
              <w:rPr>
                <w:rFonts w:ascii="Times New Roman" w:hAnsi="Times New Roman" w:cs="Times New Roman"/>
                <w:sz w:val="24"/>
                <w:szCs w:val="24"/>
              </w:rPr>
              <w:t>3924,8</w:t>
            </w:r>
            <w:r w:rsidRPr="000F0B4F">
              <w:rPr>
                <w:rFonts w:ascii="Times New Roman" w:hAnsi="Times New Roman" w:cs="Times New Roman"/>
                <w:sz w:val="24"/>
                <w:szCs w:val="24"/>
              </w:rPr>
              <w:t xml:space="preserve">    тыс.рублей                                                      </w:t>
            </w:r>
          </w:p>
        </w:tc>
      </w:tr>
      <w:tr w:rsidR="004B767E" w:rsidRPr="00710878" w:rsidTr="00EC2F7F">
        <w:tc>
          <w:tcPr>
            <w:tcW w:w="2385" w:type="dxa"/>
            <w:tcBorders>
              <w:top w:val="single" w:sz="4" w:space="0" w:color="000000"/>
              <w:left w:val="single" w:sz="4" w:space="0" w:color="000000"/>
              <w:bottom w:val="single" w:sz="4" w:space="0" w:color="000000"/>
            </w:tcBorders>
            <w:shd w:val="clear" w:color="auto" w:fill="auto"/>
          </w:tcPr>
          <w:p w:rsidR="004B767E" w:rsidRPr="000F0B4F" w:rsidRDefault="004B767E" w:rsidP="000F0B4F">
            <w:pPr>
              <w:pStyle w:val="a3"/>
              <w:rPr>
                <w:b w:val="0"/>
              </w:rPr>
            </w:pPr>
            <w:r w:rsidRPr="000F0B4F">
              <w:rPr>
                <w:b w:val="0"/>
              </w:rPr>
              <w:t xml:space="preserve">Ожидаемые </w:t>
            </w:r>
            <w:r w:rsidRPr="000F0B4F">
              <w:rPr>
                <w:b w:val="0"/>
              </w:rPr>
              <w:lastRenderedPageBreak/>
              <w:t>результаты реализации муниципальной подпрограммы</w:t>
            </w:r>
          </w:p>
        </w:tc>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3C6537" w:rsidRDefault="003C6537" w:rsidP="003C6537">
            <w:pPr>
              <w:tabs>
                <w:tab w:val="left" w:pos="7220"/>
              </w:tabs>
              <w:snapToGrid w:val="0"/>
              <w:spacing w:line="200" w:lineRule="atLeast"/>
              <w:contextualSpacing/>
              <w:rPr>
                <w:rFonts w:ascii="Times New Roman" w:hAnsi="Times New Roman" w:cs="Times New Roman"/>
                <w:sz w:val="24"/>
                <w:szCs w:val="24"/>
              </w:rPr>
            </w:pPr>
            <w:r w:rsidRPr="003C6537">
              <w:rPr>
                <w:rFonts w:ascii="Times New Roman" w:hAnsi="Times New Roman" w:cs="Times New Roman"/>
                <w:sz w:val="24"/>
                <w:szCs w:val="24"/>
              </w:rPr>
              <w:lastRenderedPageBreak/>
              <w:t xml:space="preserve">В рамках подпрограммы предусматривается: </w:t>
            </w:r>
          </w:p>
          <w:p w:rsidR="00556E59" w:rsidRDefault="005E3D80" w:rsidP="000F0B4F">
            <w:pPr>
              <w:tabs>
                <w:tab w:val="left" w:pos="7220"/>
              </w:tabs>
              <w:snapToGrid w:val="0"/>
              <w:spacing w:after="0" w:line="200" w:lineRule="atLeast"/>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83973" w:rsidRPr="003C6537">
              <w:rPr>
                <w:rFonts w:ascii="Times New Roman" w:hAnsi="Times New Roman" w:cs="Times New Roman"/>
                <w:sz w:val="24"/>
                <w:szCs w:val="24"/>
              </w:rPr>
              <w:t>Повышение эффективности деятельности администрации Верхнеломовского сельсовета Нижнеломов</w:t>
            </w:r>
            <w:r w:rsidR="00556E59">
              <w:rPr>
                <w:rFonts w:ascii="Times New Roman" w:hAnsi="Times New Roman" w:cs="Times New Roman"/>
                <w:sz w:val="24"/>
                <w:szCs w:val="24"/>
              </w:rPr>
              <w:t>ского района Пензенской области;</w:t>
            </w:r>
            <w:r w:rsidR="00A83973" w:rsidRPr="003C6537">
              <w:rPr>
                <w:rFonts w:ascii="Times New Roman" w:hAnsi="Times New Roman" w:cs="Times New Roman"/>
                <w:sz w:val="24"/>
                <w:szCs w:val="24"/>
              </w:rPr>
              <w:t xml:space="preserve"> </w:t>
            </w:r>
          </w:p>
          <w:p w:rsidR="004B767E" w:rsidRDefault="005E3D80" w:rsidP="000F0B4F">
            <w:pPr>
              <w:tabs>
                <w:tab w:val="left" w:pos="7220"/>
              </w:tabs>
              <w:snapToGrid w:val="0"/>
              <w:spacing w:after="0" w:line="200" w:lineRule="atLeast"/>
              <w:contextualSpacing/>
              <w:rPr>
                <w:rFonts w:ascii="Times New Roman" w:hAnsi="Times New Roman" w:cs="Times New Roman"/>
                <w:sz w:val="24"/>
                <w:szCs w:val="24"/>
              </w:rPr>
            </w:pPr>
            <w:r>
              <w:rPr>
                <w:rFonts w:ascii="Times New Roman" w:hAnsi="Times New Roman" w:cs="Times New Roman"/>
                <w:sz w:val="24"/>
                <w:szCs w:val="24"/>
              </w:rPr>
              <w:t xml:space="preserve">- </w:t>
            </w:r>
            <w:r w:rsidR="00556E59">
              <w:rPr>
                <w:rFonts w:ascii="Times New Roman" w:hAnsi="Times New Roman" w:cs="Times New Roman"/>
                <w:sz w:val="24"/>
                <w:szCs w:val="24"/>
              </w:rPr>
              <w:t>С</w:t>
            </w:r>
            <w:r w:rsidR="00A83973" w:rsidRPr="003C6537">
              <w:rPr>
                <w:rFonts w:ascii="Times New Roman" w:hAnsi="Times New Roman" w:cs="Times New Roman"/>
                <w:sz w:val="24"/>
                <w:szCs w:val="24"/>
              </w:rPr>
              <w:t>нижение количества нормативных правовых актов, не соответствующих требованиям действующего законодательства</w:t>
            </w:r>
            <w:r w:rsidR="00556E59">
              <w:rPr>
                <w:rFonts w:ascii="Times New Roman" w:hAnsi="Times New Roman" w:cs="Times New Roman"/>
                <w:sz w:val="24"/>
                <w:szCs w:val="24"/>
              </w:rPr>
              <w:t>;</w:t>
            </w:r>
          </w:p>
          <w:p w:rsidR="005E3D80" w:rsidRPr="005E3D80" w:rsidRDefault="005E3D80" w:rsidP="005E3D8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w:t>
            </w:r>
            <w:r w:rsidRPr="005E3D80">
              <w:rPr>
                <w:rFonts w:ascii="Times New Roman" w:hAnsi="Times New Roman" w:cs="Times New Roman"/>
                <w:sz w:val="24"/>
                <w:szCs w:val="24"/>
              </w:rPr>
              <w:t>существлению органами местного самоуправление  отдельных государственных полномочий направление на эффективное  исполнение  переданных  им законами Российской Федерации и Пензенской области полномочий.</w:t>
            </w:r>
          </w:p>
        </w:tc>
      </w:tr>
    </w:tbl>
    <w:p w:rsidR="00772408" w:rsidRDefault="00772408" w:rsidP="008E6B5D">
      <w:pPr>
        <w:widowControl w:val="0"/>
        <w:autoSpaceDE w:val="0"/>
        <w:spacing w:after="0" w:line="240" w:lineRule="auto"/>
        <w:contextualSpacing/>
        <w:jc w:val="both"/>
        <w:rPr>
          <w:rFonts w:ascii="Times New Roman" w:hAnsi="Times New Roman" w:cs="Times New Roman"/>
          <w:sz w:val="24"/>
          <w:szCs w:val="24"/>
        </w:rPr>
      </w:pPr>
    </w:p>
    <w:p w:rsidR="00A83973" w:rsidRDefault="00A83973" w:rsidP="00A83973">
      <w:pPr>
        <w:pStyle w:val="a3"/>
        <w:numPr>
          <w:ilvl w:val="0"/>
          <w:numId w:val="1"/>
        </w:numPr>
        <w:tabs>
          <w:tab w:val="clear" w:pos="6521"/>
        </w:tabs>
        <w:suppressAutoHyphens/>
        <w:jc w:val="center"/>
        <w:rPr>
          <w:bCs w:val="0"/>
        </w:rPr>
      </w:pPr>
      <w:r w:rsidRPr="00A83973">
        <w:rPr>
          <w:bCs w:val="0"/>
        </w:rPr>
        <w:t>9.1.1 Характеристика сферы реализации подпрограммы, описание основных проблем и обоснование включения в муниципальную программу.</w:t>
      </w:r>
    </w:p>
    <w:p w:rsidR="00A83973" w:rsidRPr="00A83973" w:rsidRDefault="00A83973" w:rsidP="00A83973">
      <w:pPr>
        <w:pStyle w:val="a3"/>
        <w:numPr>
          <w:ilvl w:val="0"/>
          <w:numId w:val="1"/>
        </w:numPr>
        <w:tabs>
          <w:tab w:val="clear" w:pos="6521"/>
        </w:tabs>
        <w:suppressAutoHyphens/>
        <w:jc w:val="center"/>
        <w:rPr>
          <w:bCs w:val="0"/>
        </w:rPr>
      </w:pP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Реализация Федерального </w:t>
      </w:r>
      <w:hyperlink r:id="rId9" w:history="1">
        <w:r w:rsidRPr="00A83973">
          <w:rPr>
            <w:rStyle w:val="a9"/>
            <w:rFonts w:ascii="Times New Roman" w:hAnsi="Times New Roman" w:cs="Times New Roman"/>
            <w:sz w:val="24"/>
            <w:szCs w:val="24"/>
          </w:rPr>
          <w:t>закона</w:t>
        </w:r>
      </w:hyperlink>
      <w:r w:rsidRPr="00A83973">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выявила необходимость повышения уровня профессиональной подготовки муниципальных служащих и дефицит кадров управленческого звена, что, безусловно, отражается на качестве работы администрации Верхнеломовского сельсовета Нижнеломовского района Пензенской области. Преодоление сложившейся ситуации возможно в результате реализации мер, направленных на развитие муниципальной службы.</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 xml:space="preserve">Предложенная подпрограмма разработана в соответствии Федеральным  </w:t>
      </w:r>
      <w:hyperlink r:id="rId10" w:history="1">
        <w:r w:rsidRPr="00A83973">
          <w:rPr>
            <w:rStyle w:val="a9"/>
            <w:rFonts w:ascii="Times New Roman" w:hAnsi="Times New Roman" w:cs="Times New Roman"/>
            <w:sz w:val="24"/>
            <w:szCs w:val="24"/>
          </w:rPr>
          <w:t>закон</w:t>
        </w:r>
      </w:hyperlink>
      <w:r w:rsidRPr="00A83973">
        <w:rPr>
          <w:rFonts w:ascii="Times New Roman" w:hAnsi="Times New Roman" w:cs="Times New Roman"/>
          <w:sz w:val="24"/>
          <w:szCs w:val="24"/>
        </w:rPr>
        <w:t xml:space="preserve">ом от 06.10.2003 № 131-ФЗ «Об общих принципах организации местного самоуправления в Российской Федерации» (с последующими изменениями), со </w:t>
      </w:r>
      <w:hyperlink r:id="rId11" w:history="1">
        <w:r w:rsidRPr="00A83973">
          <w:rPr>
            <w:rStyle w:val="a9"/>
            <w:rFonts w:ascii="Times New Roman" w:hAnsi="Times New Roman" w:cs="Times New Roman"/>
            <w:sz w:val="24"/>
            <w:szCs w:val="24"/>
          </w:rPr>
          <w:t>статьей 35</w:t>
        </w:r>
      </w:hyperlink>
      <w:r w:rsidRPr="00A83973">
        <w:rPr>
          <w:rFonts w:ascii="Times New Roman" w:hAnsi="Times New Roman" w:cs="Times New Roman"/>
          <w:sz w:val="24"/>
          <w:szCs w:val="24"/>
        </w:rPr>
        <w:t xml:space="preserve"> Федерального закона от 02.03.2007 № 25-ФЗ «О муниципальной службе в Российской Федерации», согласно которой развитие муниципальной службы обеспечивается муниципальными программами развития муниципальной службы, финансируемыми за счет средств бюджета Верхнеломовского сельсовета Нижнеломовского района Пензенской области.</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 xml:space="preserve"> Местное самоуправление представляет собой один из элементов политической системы современной России, обеспечивающих реализацию принципа народовластия, и является центральным звеном в механизме взаимодействия гражданского общества и государства.</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Механизмом и инструментом реализации функций и задач местного самоуправления  является созданием условий повышения эффективности взаимодействия общества и власти.</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Реализация подпрограммы позволит обеспечить качественное преобразование местного самоуправления на территории Верхнеломовского сельсовета Нижнеломовского района Пензенской, оптимизировать эффективное решение вопросов местного значения.</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Одним из инструментов повышения эффективности развития местного самоуправления  является удовлетворенность населения работой органов местного самоуправления Верхнеломовского сельсовета Нижнеломовского района Пензенской области.</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В современных условиях развитие системы местного самоуправления и муниципальной службы осуществляется на основе комплексного подхода, который подразумевает  систему мероприятий по совершенствованию нормативно-правовой базы, организационно-методического и аналитического сопровождения в сфере муниципальной службы, снижение числа обращений граждан.</w:t>
      </w:r>
    </w:p>
    <w:p w:rsid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r w:rsidRPr="00A83973">
        <w:rPr>
          <w:rFonts w:ascii="Times New Roman" w:hAnsi="Times New Roman" w:cs="Times New Roman"/>
          <w:sz w:val="24"/>
          <w:szCs w:val="24"/>
        </w:rPr>
        <w:t>Реализация мероприятий подпрограммы будет способствовать повышению уровня организации деятельности органов местного самоуправления, исполнение отдельных государственных полномочий,  позволит создать оптимальную организационно-правовую основу развития местного самоуправления на территории Верхнеломовского сельсовета Нижнеломовского района Пензенской области.</w:t>
      </w:r>
    </w:p>
    <w:p w:rsidR="00A83973" w:rsidRPr="00A83973" w:rsidRDefault="00A83973" w:rsidP="00A83973">
      <w:pPr>
        <w:pStyle w:val="a8"/>
        <w:numPr>
          <w:ilvl w:val="0"/>
          <w:numId w:val="1"/>
        </w:numPr>
        <w:autoSpaceDN w:val="0"/>
        <w:adjustRightInd w:val="0"/>
        <w:spacing w:after="0" w:line="240" w:lineRule="auto"/>
        <w:jc w:val="both"/>
        <w:rPr>
          <w:rFonts w:ascii="Times New Roman" w:hAnsi="Times New Roman" w:cs="Times New Roman"/>
          <w:sz w:val="24"/>
          <w:szCs w:val="24"/>
        </w:rPr>
      </w:pPr>
    </w:p>
    <w:p w:rsidR="00A83973" w:rsidRDefault="00A83973" w:rsidP="00A83973">
      <w:pPr>
        <w:widowControl w:val="0"/>
        <w:autoSpaceDE w:val="0"/>
        <w:spacing w:after="0" w:line="240" w:lineRule="auto"/>
        <w:contextualSpacing/>
        <w:jc w:val="center"/>
        <w:rPr>
          <w:rFonts w:ascii="Times New Roman" w:hAnsi="Times New Roman" w:cs="Times New Roman"/>
          <w:b/>
          <w:bCs/>
          <w:sz w:val="24"/>
          <w:szCs w:val="24"/>
        </w:rPr>
      </w:pPr>
      <w:r w:rsidRPr="00A83973">
        <w:rPr>
          <w:rFonts w:ascii="Times New Roman" w:hAnsi="Times New Roman" w:cs="Times New Roman"/>
          <w:b/>
          <w:bCs/>
          <w:sz w:val="24"/>
          <w:szCs w:val="24"/>
        </w:rPr>
        <w:t>9.1.2 Цели и задачи подпрограммы</w:t>
      </w:r>
    </w:p>
    <w:p w:rsidR="00A83973" w:rsidRDefault="00A83973" w:rsidP="00A83973">
      <w:pPr>
        <w:widowControl w:val="0"/>
        <w:autoSpaceDE w:val="0"/>
        <w:spacing w:after="0" w:line="240" w:lineRule="auto"/>
        <w:contextualSpacing/>
        <w:jc w:val="center"/>
        <w:rPr>
          <w:rFonts w:ascii="Times New Roman" w:hAnsi="Times New Roman" w:cs="Times New Roman"/>
          <w:b/>
          <w:bCs/>
          <w:sz w:val="24"/>
          <w:szCs w:val="24"/>
        </w:rPr>
      </w:pPr>
    </w:p>
    <w:p w:rsidR="00A83973" w:rsidRPr="00A83973" w:rsidRDefault="00A83973" w:rsidP="00A83973">
      <w:pPr>
        <w:autoSpaceDN w:val="0"/>
        <w:adjustRightInd w:val="0"/>
        <w:spacing w:after="0" w:line="240" w:lineRule="auto"/>
        <w:ind w:firstLine="539"/>
        <w:jc w:val="both"/>
        <w:outlineLvl w:val="1"/>
        <w:rPr>
          <w:rFonts w:ascii="Times New Roman" w:hAnsi="Times New Roman" w:cs="Times New Roman"/>
          <w:i/>
          <w:sz w:val="24"/>
          <w:szCs w:val="24"/>
        </w:rPr>
      </w:pPr>
      <w:r w:rsidRPr="00A83973">
        <w:rPr>
          <w:rFonts w:ascii="Times New Roman" w:hAnsi="Times New Roman" w:cs="Times New Roman"/>
          <w:sz w:val="24"/>
          <w:szCs w:val="24"/>
        </w:rPr>
        <w:t>Цель подпрограммы - развитие местного самоуправления на территории  Верхнеломовского сельсовета Нижнеломовского района Пензенской области</w:t>
      </w:r>
      <w:r w:rsidRPr="00A83973">
        <w:rPr>
          <w:rFonts w:ascii="Times New Roman" w:hAnsi="Times New Roman" w:cs="Times New Roman"/>
          <w:i/>
          <w:sz w:val="24"/>
          <w:szCs w:val="24"/>
        </w:rPr>
        <w:t>.</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sidRPr="00A83973">
        <w:rPr>
          <w:rFonts w:ascii="Times New Roman" w:hAnsi="Times New Roman" w:cs="Times New Roman"/>
          <w:sz w:val="24"/>
          <w:szCs w:val="24"/>
        </w:rPr>
        <w:lastRenderedPageBreak/>
        <w:t>Для достижения поставленной цели предполагается решение следующих основных задач:</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совершенствование муниципальных правовых актов Верхнеломовского сельсовета Нижнеломовского района Пензенской области по вопросам муниципальной службы в соответствии с федеральным законодательством и законодательством Пензенской области; </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организация и совершенствование работы по предупреждению коррупции и борьбе с коррупцией на муниципальной службе в Верхнеломовском сельсовете Нижнеломовского района Пензенской области; </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создание условий для профессионального развития и подготовки кадров в администрации Верхнеломовского сельсовета Нижнеломовского района Пензенской области</w:t>
      </w:r>
      <w:r w:rsidRPr="00A83973">
        <w:rPr>
          <w:rFonts w:ascii="Times New Roman" w:hAnsi="Times New Roman" w:cs="Times New Roman"/>
          <w:i/>
          <w:sz w:val="24"/>
          <w:szCs w:val="24"/>
        </w:rPr>
        <w:t>.</w:t>
      </w:r>
      <w:r w:rsidRPr="00A83973">
        <w:rPr>
          <w:rFonts w:ascii="Times New Roman" w:hAnsi="Times New Roman" w:cs="Times New Roman"/>
          <w:sz w:val="24"/>
          <w:szCs w:val="24"/>
        </w:rPr>
        <w:t xml:space="preserve"> Внедрение и совершенствование механизмов формирования кадрового резерва, проведения аттестации, оценки исполнения муниципальными служащими должностных обязанностей; </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обеспечение устойчивого развития кадрового потенциала, планомерного повышения квалификации муниципальных служащих; </w:t>
      </w:r>
    </w:p>
    <w:p w:rsidR="00A83973" w:rsidRPr="00A83973" w:rsidRDefault="00A83973" w:rsidP="00A83973">
      <w:pPr>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 </w:t>
      </w:r>
      <w:r w:rsidRPr="00A83973">
        <w:rPr>
          <w:rFonts w:ascii="Times New Roman" w:hAnsi="Times New Roman" w:cs="Times New Roman"/>
          <w:sz w:val="24"/>
          <w:szCs w:val="24"/>
        </w:rPr>
        <w:t>формирование этики поведения и корпоративной культуры муниципальных служащих;</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повышение открытости муниципальной службы, формирование позитивного имиджа муниципального служащего;</w:t>
      </w:r>
    </w:p>
    <w:p w:rsidR="00A83973" w:rsidRPr="00A83973" w:rsidRDefault="00A83973" w:rsidP="00A83973">
      <w:pPr>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совершенствование системы гарантий на муниципальной службе; </w:t>
      </w:r>
    </w:p>
    <w:p w:rsidR="00A83973" w:rsidRDefault="00A83973" w:rsidP="00A83973">
      <w:pPr>
        <w:widowControl w:val="0"/>
        <w:autoSpaceDE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A83973">
        <w:rPr>
          <w:rFonts w:ascii="Times New Roman" w:hAnsi="Times New Roman" w:cs="Times New Roman"/>
          <w:sz w:val="24"/>
          <w:szCs w:val="24"/>
        </w:rPr>
        <w:t>внедрение современных механизмов стимулирования муниципальных служащих</w:t>
      </w:r>
      <w:r>
        <w:rPr>
          <w:rFonts w:ascii="Times New Roman" w:hAnsi="Times New Roman" w:cs="Times New Roman"/>
          <w:sz w:val="24"/>
          <w:szCs w:val="24"/>
        </w:rPr>
        <w:t>.</w:t>
      </w:r>
    </w:p>
    <w:p w:rsidR="00A83973" w:rsidRDefault="00A83973" w:rsidP="00A83973">
      <w:pPr>
        <w:widowControl w:val="0"/>
        <w:autoSpaceDE w:val="0"/>
        <w:spacing w:after="0" w:line="240" w:lineRule="auto"/>
        <w:contextualSpacing/>
        <w:jc w:val="center"/>
        <w:rPr>
          <w:rFonts w:ascii="Times New Roman" w:hAnsi="Times New Roman" w:cs="Times New Roman"/>
          <w:sz w:val="24"/>
          <w:szCs w:val="24"/>
        </w:rPr>
      </w:pPr>
    </w:p>
    <w:p w:rsidR="00A83973" w:rsidRDefault="00A83973" w:rsidP="00A83973">
      <w:pPr>
        <w:widowControl w:val="0"/>
        <w:autoSpaceDE w:val="0"/>
        <w:spacing w:after="0" w:line="240" w:lineRule="auto"/>
        <w:contextualSpacing/>
        <w:jc w:val="center"/>
        <w:rPr>
          <w:rFonts w:ascii="Times New Roman" w:hAnsi="Times New Roman" w:cs="Times New Roman"/>
          <w:b/>
          <w:spacing w:val="20"/>
          <w:sz w:val="24"/>
          <w:szCs w:val="24"/>
        </w:rPr>
      </w:pPr>
      <w:r w:rsidRPr="00A83973">
        <w:rPr>
          <w:rFonts w:ascii="Times New Roman" w:hAnsi="Times New Roman" w:cs="Times New Roman"/>
          <w:b/>
          <w:sz w:val="24"/>
          <w:szCs w:val="24"/>
        </w:rPr>
        <w:t xml:space="preserve">9.2. </w:t>
      </w:r>
      <w:r w:rsidRPr="00A83973">
        <w:rPr>
          <w:rFonts w:ascii="Times New Roman" w:hAnsi="Times New Roman" w:cs="Times New Roman"/>
          <w:b/>
          <w:spacing w:val="20"/>
          <w:sz w:val="24"/>
          <w:szCs w:val="24"/>
        </w:rPr>
        <w:t>ПОДПРОГРАММА 2</w:t>
      </w:r>
    </w:p>
    <w:p w:rsidR="00A83973" w:rsidRPr="00A83973" w:rsidRDefault="00A83973" w:rsidP="00A83973">
      <w:pPr>
        <w:widowControl w:val="0"/>
        <w:autoSpaceDE w:val="0"/>
        <w:spacing w:after="0" w:line="240" w:lineRule="auto"/>
        <w:contextualSpacing/>
        <w:jc w:val="center"/>
        <w:rPr>
          <w:rFonts w:ascii="Times New Roman" w:hAnsi="Times New Roman" w:cs="Times New Roman"/>
          <w:sz w:val="24"/>
          <w:szCs w:val="24"/>
        </w:rPr>
      </w:pPr>
    </w:p>
    <w:p w:rsidR="00A83973" w:rsidRDefault="00A83973" w:rsidP="00A83973">
      <w:pPr>
        <w:pStyle w:val="ConsPlusNonformat"/>
        <w:widowControl/>
        <w:jc w:val="center"/>
        <w:rPr>
          <w:rFonts w:ascii="Times New Roman" w:hAnsi="Times New Roman" w:cs="Times New Roman"/>
          <w:b/>
          <w:sz w:val="24"/>
          <w:szCs w:val="24"/>
        </w:rPr>
      </w:pPr>
      <w:r>
        <w:rPr>
          <w:rFonts w:ascii="Times New Roman" w:hAnsi="Times New Roman" w:cs="Times New Roman"/>
          <w:b/>
          <w:sz w:val="24"/>
          <w:szCs w:val="24"/>
        </w:rPr>
        <w:t>«Социальная поддержка  населения Верхнеломовского сельсовета Нижнеломовского района Пензенской области »</w:t>
      </w:r>
    </w:p>
    <w:p w:rsidR="00A83973" w:rsidRDefault="00A83973" w:rsidP="00A83973">
      <w:pPr>
        <w:pStyle w:val="ConsPlusNonformat"/>
        <w:widowControl/>
        <w:jc w:val="center"/>
        <w:rPr>
          <w:rFonts w:ascii="Times New Roman" w:hAnsi="Times New Roman" w:cs="Times New Roman"/>
          <w:sz w:val="24"/>
          <w:szCs w:val="24"/>
        </w:rPr>
      </w:pPr>
    </w:p>
    <w:p w:rsidR="00A83973" w:rsidRPr="00A83973" w:rsidRDefault="00A83973" w:rsidP="00A83973">
      <w:pPr>
        <w:pStyle w:val="ConsPlusNonformat"/>
        <w:widowControl/>
        <w:jc w:val="center"/>
        <w:rPr>
          <w:rFonts w:ascii="Times New Roman" w:hAnsi="Times New Roman" w:cs="Times New Roman"/>
          <w:sz w:val="24"/>
          <w:szCs w:val="24"/>
        </w:rPr>
      </w:pPr>
      <w:r w:rsidRPr="00A83973">
        <w:rPr>
          <w:rFonts w:ascii="Times New Roman" w:hAnsi="Times New Roman" w:cs="Times New Roman"/>
          <w:sz w:val="24"/>
          <w:szCs w:val="24"/>
        </w:rPr>
        <w:t>ПАСПОРТ</w:t>
      </w:r>
    </w:p>
    <w:p w:rsidR="00A83973" w:rsidRPr="00A83973" w:rsidRDefault="00A83973" w:rsidP="00A83973">
      <w:pPr>
        <w:pStyle w:val="ConsPlusNonformat"/>
        <w:widowControl/>
        <w:jc w:val="center"/>
        <w:rPr>
          <w:rFonts w:ascii="Times New Roman" w:hAnsi="Times New Roman" w:cs="Times New Roman"/>
          <w:sz w:val="24"/>
          <w:szCs w:val="24"/>
        </w:rPr>
      </w:pPr>
      <w:r w:rsidRPr="00A83973">
        <w:rPr>
          <w:rFonts w:ascii="Times New Roman" w:hAnsi="Times New Roman" w:cs="Times New Roman"/>
          <w:sz w:val="24"/>
          <w:szCs w:val="24"/>
        </w:rPr>
        <w:t>Подпрограммы «Социальная поддержка  населения Верхнеломовского сельсовета Нижнеломовского района Пензенской области»</w:t>
      </w:r>
    </w:p>
    <w:tbl>
      <w:tblPr>
        <w:tblW w:w="0" w:type="auto"/>
        <w:tblInd w:w="-140" w:type="dxa"/>
        <w:tblLayout w:type="fixed"/>
        <w:tblLook w:val="0000"/>
      </w:tblPr>
      <w:tblGrid>
        <w:gridCol w:w="3367"/>
        <w:gridCol w:w="6946"/>
      </w:tblGrid>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83973" w:rsidRPr="006C3E1A" w:rsidRDefault="006C3E1A" w:rsidP="00A83973">
            <w:pPr>
              <w:pStyle w:val="a3"/>
              <w:contextualSpacing/>
              <w:rPr>
                <w:b w:val="0"/>
              </w:rPr>
            </w:pPr>
            <w:r w:rsidRPr="006C3E1A">
              <w:rPr>
                <w:b w:val="0"/>
              </w:rPr>
              <w:t>Социальная поддержка  населения Верхнеломовского сельсовета Нижнеломовского района Пензенской области</w:t>
            </w:r>
          </w:p>
        </w:tc>
      </w:tr>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83973" w:rsidRPr="006C3E1A" w:rsidRDefault="006C3E1A" w:rsidP="00A83973">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3E1A" w:rsidRPr="00242976" w:rsidRDefault="006C3E1A" w:rsidP="006C3E1A">
            <w:pPr>
              <w:pStyle w:val="ConsPlusCell"/>
              <w:spacing w:line="228" w:lineRule="auto"/>
              <w:jc w:val="both"/>
              <w:rPr>
                <w:sz w:val="24"/>
                <w:szCs w:val="24"/>
              </w:rPr>
            </w:pPr>
            <w:r>
              <w:rPr>
                <w:rFonts w:ascii="Times New Roman" w:hAnsi="Times New Roman" w:cs="Times New Roman"/>
                <w:sz w:val="24"/>
                <w:szCs w:val="24"/>
              </w:rPr>
              <w:t xml:space="preserve">1. </w:t>
            </w:r>
            <w:r w:rsidRPr="00242976">
              <w:rPr>
                <w:rFonts w:ascii="Times New Roman" w:hAnsi="Times New Roman" w:cs="Times New Roman"/>
                <w:sz w:val="24"/>
                <w:szCs w:val="24"/>
              </w:rPr>
              <w:t xml:space="preserve">Сохранение и развитие системы социальной поддержки отдельных категорий населения, предоставление возможности участия в социальных программах, создание стабилизирующих факторов в жизни граждан и семей </w:t>
            </w:r>
            <w:r>
              <w:rPr>
                <w:rFonts w:ascii="Times New Roman" w:hAnsi="Times New Roman" w:cs="Times New Roman"/>
                <w:sz w:val="24"/>
                <w:szCs w:val="24"/>
              </w:rPr>
              <w:t xml:space="preserve">Верхнеломовского </w:t>
            </w:r>
            <w:r w:rsidRPr="00242976">
              <w:rPr>
                <w:rFonts w:ascii="Times New Roman" w:hAnsi="Times New Roman" w:cs="Times New Roman"/>
                <w:sz w:val="24"/>
                <w:szCs w:val="24"/>
              </w:rPr>
              <w:t>сельсовета Нижнеломовского района Пензенской области</w:t>
            </w:r>
            <w:r w:rsidRPr="00242976">
              <w:rPr>
                <w:sz w:val="24"/>
                <w:szCs w:val="24"/>
              </w:rPr>
              <w:t>.</w:t>
            </w:r>
          </w:p>
          <w:p w:rsidR="00A83973" w:rsidRPr="006C3E1A" w:rsidRDefault="006C3E1A" w:rsidP="006C3E1A">
            <w:pPr>
              <w:pStyle w:val="a3"/>
              <w:contextualSpacing/>
              <w:rPr>
                <w:b w:val="0"/>
              </w:rPr>
            </w:pPr>
            <w:r>
              <w:t xml:space="preserve"> </w:t>
            </w:r>
            <w:r w:rsidRPr="006C3E1A">
              <w:rPr>
                <w:b w:val="0"/>
              </w:rPr>
              <w:t>2.</w:t>
            </w:r>
            <w:r>
              <w:t xml:space="preserve"> </w:t>
            </w:r>
            <w:r w:rsidRPr="006C3E1A">
              <w:rPr>
                <w:b w:val="0"/>
              </w:rPr>
              <w:t>Повышение качества жизни и усиление социальной поддержки отдельных категорий граждан Верхнеломовского сельсовета Нижнеломовского  района Пензенской области.</w:t>
            </w:r>
          </w:p>
        </w:tc>
      </w:tr>
      <w:tr w:rsidR="00A83973" w:rsidRPr="002166AC" w:rsidTr="00EC2F7F">
        <w:trPr>
          <w:trHeight w:val="336"/>
        </w:trPr>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C3E1A" w:rsidRPr="006C3E1A" w:rsidRDefault="006C3E1A" w:rsidP="006C3E1A">
            <w:pPr>
              <w:spacing w:before="100" w:beforeAutospacing="1"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6C3E1A">
              <w:rPr>
                <w:rFonts w:ascii="Times New Roman" w:hAnsi="Times New Roman" w:cs="Times New Roman"/>
                <w:sz w:val="24"/>
                <w:szCs w:val="24"/>
              </w:rPr>
              <w:t>Исполнение обязательств по оказанию мер социальной поддержки отдельным категориям граждан, установленных федеральным и областным законодательством, с учетом адресности предоставления социальной помощи, услуг и льгот.</w:t>
            </w:r>
          </w:p>
          <w:p w:rsidR="00A83973" w:rsidRPr="006C3E1A" w:rsidRDefault="006C3E1A" w:rsidP="006C3E1A">
            <w:pPr>
              <w:pStyle w:val="a3"/>
              <w:contextualSpacing/>
              <w:rPr>
                <w:b w:val="0"/>
              </w:rPr>
            </w:pPr>
            <w:r>
              <w:rPr>
                <w:b w:val="0"/>
              </w:rPr>
              <w:t xml:space="preserve"> 2.</w:t>
            </w:r>
            <w:r w:rsidRPr="006C3E1A">
              <w:rPr>
                <w:b w:val="0"/>
              </w:rPr>
              <w:t xml:space="preserve"> Создание оптимальных условий для повышения эффективности реализации полномочий администрации Верхнеломовского сельсовета Нижнеломовского района Пензенской области, а также отдельных государственных полномочий Пензенской области (в сфере социальной поддержки), переданных в соответствии с законами Пензенской области.</w:t>
            </w:r>
          </w:p>
        </w:tc>
      </w:tr>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83973" w:rsidRPr="006C3E1A" w:rsidRDefault="00A83973" w:rsidP="006C3E1A">
            <w:pPr>
              <w:widowControl w:val="0"/>
              <w:autoSpaceDE w:val="0"/>
              <w:autoSpaceDN w:val="0"/>
              <w:adjustRightInd w:val="0"/>
              <w:spacing w:after="0" w:line="228" w:lineRule="auto"/>
              <w:jc w:val="both"/>
              <w:rPr>
                <w:rFonts w:ascii="Times New Roman CYR" w:hAnsi="Times New Roman CYR" w:cs="Times New Roman CYR"/>
              </w:rPr>
            </w:pPr>
            <w:r w:rsidRPr="006C3E1A">
              <w:rPr>
                <w:rFonts w:ascii="Times New Roman" w:hAnsi="Times New Roman" w:cs="Times New Roman"/>
                <w:sz w:val="24"/>
                <w:szCs w:val="24"/>
              </w:rPr>
              <w:t>1.</w:t>
            </w:r>
            <w:r w:rsidRPr="00A83973">
              <w:rPr>
                <w:rFonts w:ascii="Times New Roman" w:hAnsi="Times New Roman" w:cs="Times New Roman"/>
                <w:b/>
                <w:sz w:val="24"/>
                <w:szCs w:val="24"/>
              </w:rPr>
              <w:t xml:space="preserve"> </w:t>
            </w:r>
            <w:r w:rsidR="006C3E1A" w:rsidRPr="00187AB7">
              <w:rPr>
                <w:rFonts w:ascii="Times New Roman CYR" w:hAnsi="Times New Roman CYR" w:cs="Times New Roman CYR"/>
              </w:rPr>
              <w:t xml:space="preserve">Уменьшение доли населения с денежными доходами ниже региональной величины прожиточного минимума в общей численности населения </w:t>
            </w:r>
            <w:r w:rsidR="006C3E1A">
              <w:rPr>
                <w:rFonts w:ascii="Times New Roman CYR" w:hAnsi="Times New Roman CYR" w:cs="Times New Roman CYR"/>
              </w:rPr>
              <w:t xml:space="preserve">Верхнеломовского </w:t>
            </w:r>
            <w:r w:rsidR="006C3E1A" w:rsidRPr="00187AB7">
              <w:rPr>
                <w:rFonts w:ascii="Times New Roman CYR" w:hAnsi="Times New Roman CYR" w:cs="Times New Roman CYR"/>
              </w:rPr>
              <w:t xml:space="preserve">сельского поселения </w:t>
            </w:r>
            <w:r w:rsidR="006C3E1A">
              <w:rPr>
                <w:rFonts w:ascii="Times New Roman CYR" w:hAnsi="Times New Roman CYR" w:cs="Times New Roman CYR"/>
              </w:rPr>
              <w:lastRenderedPageBreak/>
              <w:t xml:space="preserve">Нижнеломовского </w:t>
            </w:r>
            <w:r w:rsidR="006C3E1A" w:rsidRPr="00187AB7">
              <w:rPr>
                <w:rFonts w:ascii="Times New Roman CYR" w:hAnsi="Times New Roman CYR" w:cs="Times New Roman CYR"/>
              </w:rPr>
              <w:t xml:space="preserve"> района</w:t>
            </w:r>
          </w:p>
        </w:tc>
      </w:tr>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lastRenderedPageBreak/>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83973" w:rsidRPr="00A83973" w:rsidRDefault="00A83973" w:rsidP="00A83973">
            <w:pPr>
              <w:pStyle w:val="a3"/>
              <w:contextualSpacing/>
              <w:rPr>
                <w:b w:val="0"/>
              </w:rPr>
            </w:pPr>
            <w:r w:rsidRPr="00A83973">
              <w:rPr>
                <w:b w:val="0"/>
              </w:rPr>
              <w:t>Сроки реализации муниципальной Программы 2014-2020 годы.</w:t>
            </w:r>
          </w:p>
        </w:tc>
      </w:tr>
      <w:tr w:rsidR="00A83973" w:rsidRPr="002166AC"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A71860">
              <w:rPr>
                <w:rFonts w:ascii="Times New Roman" w:hAnsi="Times New Roman" w:cs="Times New Roman"/>
                <w:sz w:val="24"/>
                <w:szCs w:val="24"/>
              </w:rPr>
              <w:t xml:space="preserve">340,0 </w:t>
            </w:r>
            <w:r w:rsidRPr="00A83973">
              <w:rPr>
                <w:rFonts w:ascii="Times New Roman" w:hAnsi="Times New Roman" w:cs="Times New Roman"/>
                <w:sz w:val="24"/>
                <w:szCs w:val="24"/>
              </w:rPr>
              <w:t xml:space="preserve"> тыс.рублей в том числе по годам реализации:                                                                 </w:t>
            </w:r>
          </w:p>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A71860">
              <w:rPr>
                <w:rFonts w:ascii="Times New Roman" w:hAnsi="Times New Roman" w:cs="Times New Roman"/>
                <w:sz w:val="24"/>
                <w:szCs w:val="24"/>
              </w:rPr>
              <w:t>47,2</w:t>
            </w:r>
            <w:r w:rsidRPr="00A83973">
              <w:rPr>
                <w:rFonts w:ascii="Times New Roman" w:hAnsi="Times New Roman" w:cs="Times New Roman"/>
                <w:sz w:val="24"/>
                <w:szCs w:val="24"/>
              </w:rPr>
              <w:t xml:space="preserve">   тыс.рублей                                                                 2015 год  -  </w:t>
            </w:r>
            <w:r w:rsidR="00A71860">
              <w:rPr>
                <w:rFonts w:ascii="Times New Roman" w:hAnsi="Times New Roman" w:cs="Times New Roman"/>
                <w:sz w:val="24"/>
                <w:szCs w:val="24"/>
              </w:rPr>
              <w:t>40,4</w:t>
            </w:r>
            <w:r w:rsidRPr="00A83973">
              <w:rPr>
                <w:rFonts w:ascii="Times New Roman" w:hAnsi="Times New Roman" w:cs="Times New Roman"/>
                <w:sz w:val="24"/>
                <w:szCs w:val="24"/>
              </w:rPr>
              <w:t xml:space="preserve">    тыс.рублей</w:t>
            </w:r>
          </w:p>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A71860">
              <w:rPr>
                <w:rFonts w:ascii="Times New Roman" w:hAnsi="Times New Roman" w:cs="Times New Roman"/>
                <w:sz w:val="24"/>
                <w:szCs w:val="24"/>
              </w:rPr>
              <w:t>40,4</w:t>
            </w:r>
            <w:r w:rsidRPr="00A83973">
              <w:rPr>
                <w:rFonts w:ascii="Times New Roman" w:hAnsi="Times New Roman" w:cs="Times New Roman"/>
                <w:sz w:val="24"/>
                <w:szCs w:val="24"/>
              </w:rPr>
              <w:t xml:space="preserve">    тыс.рублей</w:t>
            </w:r>
          </w:p>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A71860">
              <w:rPr>
                <w:rFonts w:ascii="Times New Roman" w:hAnsi="Times New Roman" w:cs="Times New Roman"/>
                <w:sz w:val="24"/>
                <w:szCs w:val="24"/>
              </w:rPr>
              <w:t>45,8</w:t>
            </w:r>
            <w:r w:rsidRPr="00A83973">
              <w:rPr>
                <w:rFonts w:ascii="Times New Roman" w:hAnsi="Times New Roman" w:cs="Times New Roman"/>
                <w:sz w:val="24"/>
                <w:szCs w:val="24"/>
              </w:rPr>
              <w:t xml:space="preserve">     тыс.рублей</w:t>
            </w:r>
          </w:p>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A71860">
              <w:rPr>
                <w:rFonts w:ascii="Times New Roman" w:hAnsi="Times New Roman" w:cs="Times New Roman"/>
                <w:sz w:val="24"/>
                <w:szCs w:val="24"/>
              </w:rPr>
              <w:t>55,4</w:t>
            </w:r>
            <w:r w:rsidRPr="00A83973">
              <w:rPr>
                <w:rFonts w:ascii="Times New Roman" w:hAnsi="Times New Roman" w:cs="Times New Roman"/>
                <w:sz w:val="24"/>
                <w:szCs w:val="24"/>
              </w:rPr>
              <w:t xml:space="preserve">    тыс.рублей</w:t>
            </w:r>
          </w:p>
          <w:p w:rsidR="00A83973" w:rsidRPr="00A83973" w:rsidRDefault="00A83973" w:rsidP="00A8397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A71860">
              <w:rPr>
                <w:rFonts w:ascii="Times New Roman" w:hAnsi="Times New Roman" w:cs="Times New Roman"/>
                <w:sz w:val="24"/>
                <w:szCs w:val="24"/>
              </w:rPr>
              <w:t>55,4</w:t>
            </w:r>
            <w:r w:rsidRPr="00A83973">
              <w:rPr>
                <w:rFonts w:ascii="Times New Roman" w:hAnsi="Times New Roman" w:cs="Times New Roman"/>
                <w:sz w:val="24"/>
                <w:szCs w:val="24"/>
              </w:rPr>
              <w:t xml:space="preserve">    тыс.рублей</w:t>
            </w:r>
          </w:p>
          <w:p w:rsidR="00A83973" w:rsidRPr="00A83973" w:rsidRDefault="00A71860" w:rsidP="00A83973">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2020 год  - 55,4</w:t>
            </w:r>
            <w:r w:rsidR="00A83973" w:rsidRPr="00A83973">
              <w:rPr>
                <w:rFonts w:ascii="Times New Roman" w:hAnsi="Times New Roman" w:cs="Times New Roman"/>
                <w:sz w:val="24"/>
                <w:szCs w:val="24"/>
              </w:rPr>
              <w:t xml:space="preserve">  тыс.рублей</w:t>
            </w:r>
          </w:p>
          <w:p w:rsidR="00A71860" w:rsidRPr="00A83973" w:rsidRDefault="00A83973" w:rsidP="00A7186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sidR="006C3E1A">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A71860">
              <w:rPr>
                <w:rFonts w:ascii="Times New Roman" w:hAnsi="Times New Roman" w:cs="Times New Roman"/>
                <w:sz w:val="24"/>
                <w:szCs w:val="24"/>
              </w:rPr>
              <w:t>340,0</w:t>
            </w:r>
            <w:r w:rsidRPr="00A83973">
              <w:rPr>
                <w:rFonts w:ascii="Times New Roman" w:hAnsi="Times New Roman" w:cs="Times New Roman"/>
                <w:sz w:val="24"/>
                <w:szCs w:val="24"/>
              </w:rPr>
              <w:t xml:space="preserve"> тыс.рублей                                                                  в том числе по годам реализации:                                                                  </w:t>
            </w:r>
            <w:r w:rsidR="00A71860" w:rsidRPr="00A83973">
              <w:rPr>
                <w:rFonts w:ascii="Times New Roman" w:hAnsi="Times New Roman" w:cs="Times New Roman"/>
                <w:sz w:val="24"/>
                <w:szCs w:val="24"/>
              </w:rPr>
              <w:t xml:space="preserve">2014 год  -  </w:t>
            </w:r>
            <w:r w:rsidR="00A71860">
              <w:rPr>
                <w:rFonts w:ascii="Times New Roman" w:hAnsi="Times New Roman" w:cs="Times New Roman"/>
                <w:sz w:val="24"/>
                <w:szCs w:val="24"/>
              </w:rPr>
              <w:t>47,2</w:t>
            </w:r>
            <w:r w:rsidR="00A71860" w:rsidRPr="00A83973">
              <w:rPr>
                <w:rFonts w:ascii="Times New Roman" w:hAnsi="Times New Roman" w:cs="Times New Roman"/>
                <w:sz w:val="24"/>
                <w:szCs w:val="24"/>
              </w:rPr>
              <w:t xml:space="preserve">   тыс.рублей                                                                 2015 год  -  </w:t>
            </w:r>
            <w:r w:rsidR="00A71860">
              <w:rPr>
                <w:rFonts w:ascii="Times New Roman" w:hAnsi="Times New Roman" w:cs="Times New Roman"/>
                <w:sz w:val="24"/>
                <w:szCs w:val="24"/>
              </w:rPr>
              <w:t>40,4</w:t>
            </w:r>
            <w:r w:rsidR="00A71860" w:rsidRPr="00A83973">
              <w:rPr>
                <w:rFonts w:ascii="Times New Roman" w:hAnsi="Times New Roman" w:cs="Times New Roman"/>
                <w:sz w:val="24"/>
                <w:szCs w:val="24"/>
              </w:rPr>
              <w:t xml:space="preserve">    тыс.рублей</w:t>
            </w:r>
          </w:p>
          <w:p w:rsidR="00A71860" w:rsidRPr="00A83973" w:rsidRDefault="00A71860" w:rsidP="00A7186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40,4</w:t>
            </w:r>
            <w:r w:rsidRPr="00A83973">
              <w:rPr>
                <w:rFonts w:ascii="Times New Roman" w:hAnsi="Times New Roman" w:cs="Times New Roman"/>
                <w:sz w:val="24"/>
                <w:szCs w:val="24"/>
              </w:rPr>
              <w:t xml:space="preserve">    тыс.рублей</w:t>
            </w:r>
          </w:p>
          <w:p w:rsidR="00A71860" w:rsidRPr="00A83973" w:rsidRDefault="00A71860" w:rsidP="00A7186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45,8</w:t>
            </w:r>
            <w:r w:rsidRPr="00A83973">
              <w:rPr>
                <w:rFonts w:ascii="Times New Roman" w:hAnsi="Times New Roman" w:cs="Times New Roman"/>
                <w:sz w:val="24"/>
                <w:szCs w:val="24"/>
              </w:rPr>
              <w:t xml:space="preserve">     тыс.рублей</w:t>
            </w:r>
          </w:p>
          <w:p w:rsidR="00A71860" w:rsidRPr="00A83973" w:rsidRDefault="00A71860" w:rsidP="00A7186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55,4</w:t>
            </w:r>
            <w:r w:rsidRPr="00A83973">
              <w:rPr>
                <w:rFonts w:ascii="Times New Roman" w:hAnsi="Times New Roman" w:cs="Times New Roman"/>
                <w:sz w:val="24"/>
                <w:szCs w:val="24"/>
              </w:rPr>
              <w:t xml:space="preserve">    тыс.рублей</w:t>
            </w:r>
          </w:p>
          <w:p w:rsidR="00A71860" w:rsidRPr="00A83973" w:rsidRDefault="00A71860" w:rsidP="00A7186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55,4</w:t>
            </w:r>
            <w:r w:rsidRPr="00A83973">
              <w:rPr>
                <w:rFonts w:ascii="Times New Roman" w:hAnsi="Times New Roman" w:cs="Times New Roman"/>
                <w:sz w:val="24"/>
                <w:szCs w:val="24"/>
              </w:rPr>
              <w:t xml:space="preserve">    тыс.рублей</w:t>
            </w:r>
          </w:p>
          <w:p w:rsidR="00A71860" w:rsidRPr="00A83973" w:rsidRDefault="00A71860" w:rsidP="00A71860">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2020 год  - 55,4</w:t>
            </w:r>
            <w:r w:rsidRPr="00A83973">
              <w:rPr>
                <w:rFonts w:ascii="Times New Roman" w:hAnsi="Times New Roman" w:cs="Times New Roman"/>
                <w:sz w:val="24"/>
                <w:szCs w:val="24"/>
              </w:rPr>
              <w:t xml:space="preserve">  тыс.рублей</w:t>
            </w:r>
          </w:p>
          <w:p w:rsidR="00A83973" w:rsidRPr="00A83973" w:rsidRDefault="00A83973" w:rsidP="00A71860">
            <w:pPr>
              <w:tabs>
                <w:tab w:val="left" w:pos="3883"/>
              </w:tabs>
              <w:spacing w:after="0" w:line="240" w:lineRule="auto"/>
              <w:contextualSpacing/>
              <w:rPr>
                <w:rFonts w:ascii="Times New Roman" w:hAnsi="Times New Roman" w:cs="Times New Roman"/>
                <w:sz w:val="24"/>
                <w:szCs w:val="24"/>
              </w:rPr>
            </w:pPr>
          </w:p>
        </w:tc>
      </w:tr>
      <w:tr w:rsidR="00A83973" w:rsidTr="00EC2F7F">
        <w:tc>
          <w:tcPr>
            <w:tcW w:w="3367" w:type="dxa"/>
            <w:tcBorders>
              <w:top w:val="single" w:sz="4" w:space="0" w:color="000000"/>
              <w:left w:val="single" w:sz="4" w:space="0" w:color="000000"/>
              <w:bottom w:val="single" w:sz="4" w:space="0" w:color="000000"/>
            </w:tcBorders>
            <w:shd w:val="clear" w:color="auto" w:fill="auto"/>
          </w:tcPr>
          <w:p w:rsidR="00A83973" w:rsidRPr="00A83973" w:rsidRDefault="00A83973" w:rsidP="00A83973">
            <w:pPr>
              <w:pStyle w:val="a3"/>
              <w:rPr>
                <w:b w:val="0"/>
              </w:rPr>
            </w:pPr>
            <w:r w:rsidRPr="00A83973">
              <w:rPr>
                <w:b w:val="0"/>
              </w:rPr>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5E3D80" w:rsidRPr="005E3D80" w:rsidRDefault="005E3D80" w:rsidP="005E3D80">
            <w:pPr>
              <w:tabs>
                <w:tab w:val="left" w:pos="7220"/>
              </w:tabs>
              <w:snapToGrid w:val="0"/>
              <w:spacing w:after="0" w:line="200" w:lineRule="atLeast"/>
              <w:contextualSpacing/>
              <w:rPr>
                <w:rFonts w:ascii="Times New Roman" w:hAnsi="Times New Roman" w:cs="Times New Roman"/>
                <w:sz w:val="24"/>
                <w:szCs w:val="24"/>
              </w:rPr>
            </w:pPr>
            <w:r w:rsidRPr="003C6537">
              <w:rPr>
                <w:rFonts w:ascii="Times New Roman" w:hAnsi="Times New Roman" w:cs="Times New Roman"/>
                <w:sz w:val="24"/>
                <w:szCs w:val="24"/>
              </w:rPr>
              <w:t xml:space="preserve">В рамках подпрограммы предусматривается: </w:t>
            </w:r>
          </w:p>
          <w:p w:rsidR="00A83973" w:rsidRPr="005E3D80" w:rsidRDefault="005E3D80" w:rsidP="005E3D80">
            <w:pPr>
              <w:pStyle w:val="ConsPlusNormal"/>
              <w:widowControl/>
              <w:ind w:firstLine="0"/>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sidR="006C3E1A">
              <w:rPr>
                <w:rFonts w:ascii="Times New Roman CYR" w:hAnsi="Times New Roman CYR" w:cs="Times New Roman CYR"/>
                <w:sz w:val="24"/>
                <w:szCs w:val="24"/>
              </w:rPr>
              <w:t>П</w:t>
            </w:r>
            <w:r w:rsidR="006C3E1A" w:rsidRPr="00187AB7">
              <w:rPr>
                <w:rFonts w:ascii="Times New Roman CYR" w:hAnsi="Times New Roman CYR" w:cs="Times New Roman CYR"/>
                <w:sz w:val="24"/>
                <w:szCs w:val="24"/>
              </w:rPr>
              <w:t xml:space="preserve">овышение качества жизни отдельных категорий населения </w:t>
            </w:r>
            <w:r w:rsidR="00A06D8A">
              <w:rPr>
                <w:rFonts w:ascii="Times New Roman CYR" w:hAnsi="Times New Roman CYR" w:cs="Times New Roman CYR"/>
                <w:sz w:val="24"/>
                <w:szCs w:val="24"/>
              </w:rPr>
              <w:t>Верхнеломовского сельсовета</w:t>
            </w:r>
            <w:r w:rsidR="006C3E1A" w:rsidRPr="00187AB7">
              <w:rPr>
                <w:rFonts w:ascii="Times New Roman CYR" w:hAnsi="Times New Roman CYR" w:cs="Times New Roman CYR"/>
                <w:sz w:val="24"/>
                <w:szCs w:val="24"/>
              </w:rPr>
              <w:t xml:space="preserve">. </w:t>
            </w:r>
          </w:p>
        </w:tc>
      </w:tr>
    </w:tbl>
    <w:p w:rsidR="00A06D8A" w:rsidRDefault="00A06D8A" w:rsidP="00A06D8A">
      <w:pPr>
        <w:pStyle w:val="a3"/>
        <w:numPr>
          <w:ilvl w:val="0"/>
          <w:numId w:val="1"/>
        </w:numPr>
        <w:tabs>
          <w:tab w:val="clear" w:pos="6521"/>
        </w:tabs>
        <w:suppressAutoHyphens/>
        <w:spacing w:line="200" w:lineRule="atLeast"/>
        <w:contextualSpacing/>
        <w:jc w:val="center"/>
        <w:rPr>
          <w:b w:val="0"/>
          <w:bCs w:val="0"/>
          <w:sz w:val="28"/>
          <w:szCs w:val="28"/>
        </w:rPr>
      </w:pPr>
    </w:p>
    <w:p w:rsidR="00A06D8A" w:rsidRDefault="00A06D8A" w:rsidP="00A06D8A">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A06D8A" w:rsidRPr="00A06D8A" w:rsidRDefault="00A06D8A" w:rsidP="00A06D8A">
      <w:pPr>
        <w:pStyle w:val="a3"/>
        <w:numPr>
          <w:ilvl w:val="0"/>
          <w:numId w:val="1"/>
        </w:numPr>
        <w:tabs>
          <w:tab w:val="clear" w:pos="6521"/>
        </w:tabs>
        <w:suppressAutoHyphens/>
        <w:spacing w:line="200" w:lineRule="atLeast"/>
        <w:contextualSpacing/>
        <w:jc w:val="center"/>
        <w:rPr>
          <w:bCs w:val="0"/>
        </w:rPr>
      </w:pPr>
    </w:p>
    <w:p w:rsidR="00A06D8A" w:rsidRPr="00A06D8A" w:rsidRDefault="00A06D8A" w:rsidP="00A06D8A">
      <w:pPr>
        <w:pStyle w:val="a8"/>
        <w:numPr>
          <w:ilvl w:val="0"/>
          <w:numId w:val="1"/>
        </w:num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 xml:space="preserve">Реформы в экономике, развитие рыночных отношений разделили население страны на богатых и бедных.  В связи с сохраняющимся уровнем безработицы, ростом цен на продукты питания и промышленные товары, увеличением тарифов на оплату жилого помещения и коммунальные услуги уровень жизни отдельных категорий граждан остается невысоким. </w:t>
      </w:r>
    </w:p>
    <w:p w:rsidR="00A06D8A" w:rsidRPr="00A06D8A" w:rsidRDefault="00A06D8A" w:rsidP="00A06D8A">
      <w:pPr>
        <w:pStyle w:val="a8"/>
        <w:numPr>
          <w:ilvl w:val="0"/>
          <w:numId w:val="1"/>
        </w:num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 xml:space="preserve">Причиной обращений граждан с просьбой об оказании мер социальной поддержки, как правило, становится трудная жизненная ситуация, объективно нарушающая жизнедеятельность гражданина (инвалидность, неспособность к самообслуживанию в связи с преклонным возрастом, болезнью, сиротство, безнадзорность, малоимущность, безработица, отсутствие определенного места жительства, конфликты и жестокое обращение в семье, ущерб здоровью и имуществу в результате стихийных бедствий и при иных обстоятельствах, носящих чрезвычайный характер), которую гражданин или семья не могут преодолеть самостоятельно, поэтому необходимость предоставления различных видов  и мер социальной поддержки и помощи гражданам, оказавшимся в трудной жизненной ситуации, не утрачивает своей актуальности. </w:t>
      </w:r>
    </w:p>
    <w:p w:rsidR="00A06D8A" w:rsidRPr="00A06D8A" w:rsidRDefault="00A06D8A" w:rsidP="00A06D8A">
      <w:pPr>
        <w:pStyle w:val="a8"/>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Эффективное функционирование системы социальной поддержки населения направлено на предоставление мер социальной поддержки, социальных гарантий и выплат в полном объеме и в доступной форме с учетом адресного подхода.</w:t>
      </w:r>
    </w:p>
    <w:p w:rsidR="00A06D8A" w:rsidRPr="00A06D8A" w:rsidRDefault="00A06D8A" w:rsidP="00A06D8A">
      <w:pPr>
        <w:pStyle w:val="a8"/>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 xml:space="preserve">С учетом решения этих задач, выполнение в полном объеме социальных обязательств перед населением, усиление социальной поддержки является приоритетным направлением политики поселения в социальной сфере.  На первый план выходит информированность населения о своих правах на получение мер социальной поддержки, качество и доступность получения мер </w:t>
      </w:r>
      <w:r>
        <w:rPr>
          <w:rFonts w:ascii="Times New Roman" w:hAnsi="Times New Roman" w:cs="Times New Roman"/>
          <w:sz w:val="24"/>
          <w:szCs w:val="24"/>
        </w:rPr>
        <w:t xml:space="preserve"> </w:t>
      </w:r>
      <w:r w:rsidRPr="00A06D8A">
        <w:rPr>
          <w:rFonts w:ascii="Times New Roman" w:hAnsi="Times New Roman" w:cs="Times New Roman"/>
          <w:sz w:val="24"/>
          <w:szCs w:val="24"/>
        </w:rPr>
        <w:t>социальной поддержки.</w:t>
      </w:r>
    </w:p>
    <w:p w:rsidR="00A06D8A" w:rsidRPr="00A06D8A" w:rsidRDefault="00A06D8A" w:rsidP="00A06D8A">
      <w:pPr>
        <w:pStyle w:val="a8"/>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 xml:space="preserve">Действующий порядок предоставления социальной поддержки позволяет системно работать в </w:t>
      </w:r>
      <w:r w:rsidRPr="00A06D8A">
        <w:rPr>
          <w:rFonts w:ascii="Times New Roman" w:hAnsi="Times New Roman" w:cs="Times New Roman"/>
          <w:sz w:val="24"/>
          <w:szCs w:val="24"/>
        </w:rPr>
        <w:lastRenderedPageBreak/>
        <w:t>обычных условиях и оказывать оперативную помощь населению в экстремальных ситуациях.</w:t>
      </w:r>
    </w:p>
    <w:p w:rsidR="00A06D8A" w:rsidRPr="00A06D8A" w:rsidRDefault="00A06D8A" w:rsidP="00A06D8A">
      <w:pPr>
        <w:pStyle w:val="a8"/>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Малообеспеченным жителям поселения, оказавшимся в трудной жизненной ситуации, предоставляется материальная поддержка в виде адресной социальной помощи из средств местного бюджета.</w:t>
      </w:r>
    </w:p>
    <w:p w:rsidR="00A06D8A" w:rsidRPr="00A06D8A" w:rsidRDefault="00A06D8A" w:rsidP="00A06D8A">
      <w:pPr>
        <w:pStyle w:val="a8"/>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Меры государственной социальной поддержки остаются важнейшим инструментом преодоления негативных последствий социального неравенства и бедности.</w:t>
      </w:r>
    </w:p>
    <w:p w:rsidR="00A06D8A" w:rsidRPr="00A06D8A" w:rsidRDefault="00A06D8A" w:rsidP="00A06D8A">
      <w:pPr>
        <w:pStyle w:val="a8"/>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06D8A">
        <w:rPr>
          <w:rFonts w:ascii="Times New Roman" w:hAnsi="Times New Roman" w:cs="Times New Roman"/>
          <w:sz w:val="24"/>
          <w:szCs w:val="24"/>
        </w:rPr>
        <w:t>Реализация программных мероприятий по выплате пенсий за выслугу лет лицам, замещавшим должности муниципальной службы в органах местного самоуправления Верхнеломовского сельсовета  Нижнеломовского района, обусловлена необходимостью реализации федерального законодательства о муниципальной службе в части обеспечения гарантированной на законодательном уровне  компенсации лицам, замещавшим должности муниципальной службы в органах местного самоуправления Верхнеломовского сельсовета Нижнеломовского  района, заработка (дохода), утраченного в связи с прекращением муниципальной службы при достижении установленной законом выслуги при выходе на трудовую пенсию по старости (инвалидности).</w:t>
      </w:r>
    </w:p>
    <w:p w:rsidR="00E030DA" w:rsidRDefault="00E030DA" w:rsidP="00E030DA">
      <w:pPr>
        <w:pStyle w:val="a3"/>
        <w:numPr>
          <w:ilvl w:val="0"/>
          <w:numId w:val="1"/>
        </w:numPr>
        <w:spacing w:line="200" w:lineRule="atLeast"/>
        <w:contextualSpacing/>
        <w:jc w:val="center"/>
        <w:rPr>
          <w:b w:val="0"/>
          <w:bCs w:val="0"/>
          <w:sz w:val="28"/>
          <w:szCs w:val="28"/>
        </w:rPr>
      </w:pPr>
    </w:p>
    <w:p w:rsidR="00E030DA" w:rsidRDefault="00E030DA" w:rsidP="00E030DA">
      <w:pPr>
        <w:pStyle w:val="a3"/>
        <w:numPr>
          <w:ilvl w:val="0"/>
          <w:numId w:val="1"/>
        </w:numPr>
        <w:spacing w:line="200" w:lineRule="atLeast"/>
        <w:contextualSpacing/>
        <w:jc w:val="center"/>
        <w:rPr>
          <w:bCs w:val="0"/>
        </w:rPr>
      </w:pPr>
      <w:r w:rsidRPr="00E030DA">
        <w:rPr>
          <w:bCs w:val="0"/>
        </w:rPr>
        <w:t>9.2.2. Цели и задачи подпрограммы.</w:t>
      </w:r>
    </w:p>
    <w:p w:rsidR="00E030DA" w:rsidRDefault="00E030DA" w:rsidP="00E030DA">
      <w:pPr>
        <w:pStyle w:val="a8"/>
        <w:rPr>
          <w:bCs/>
        </w:rPr>
      </w:pPr>
    </w:p>
    <w:p w:rsidR="00E030DA" w:rsidRPr="00E030DA" w:rsidRDefault="00E030DA" w:rsidP="00E030DA">
      <w:pPr>
        <w:pStyle w:val="ConsPlusNormal"/>
        <w:widowControl/>
        <w:ind w:firstLine="0"/>
        <w:jc w:val="both"/>
        <w:rPr>
          <w:rFonts w:ascii="Times New Roman CYR" w:hAnsi="Times New Roman CYR" w:cs="Times New Roman CYR"/>
          <w:sz w:val="24"/>
          <w:szCs w:val="24"/>
        </w:rPr>
      </w:pPr>
      <w:r w:rsidRPr="00E030DA">
        <w:rPr>
          <w:rFonts w:ascii="Times New Roman" w:hAnsi="Times New Roman" w:cs="Times New Roman"/>
          <w:sz w:val="24"/>
          <w:szCs w:val="24"/>
        </w:rPr>
        <w:t xml:space="preserve">Цель подпрограммы - </w:t>
      </w:r>
      <w:r w:rsidRPr="00187AB7">
        <w:rPr>
          <w:rFonts w:ascii="Times New Roman CYR" w:hAnsi="Times New Roman CYR" w:cs="Times New Roman CYR"/>
          <w:sz w:val="24"/>
          <w:szCs w:val="24"/>
        </w:rPr>
        <w:t xml:space="preserve">повышение качества жизни отдельных категорий населения </w:t>
      </w:r>
      <w:r>
        <w:rPr>
          <w:rFonts w:ascii="Times New Roman CYR" w:hAnsi="Times New Roman CYR" w:cs="Times New Roman CYR"/>
          <w:sz w:val="24"/>
          <w:szCs w:val="24"/>
        </w:rPr>
        <w:t>Верхнеломовского сельсовета</w:t>
      </w:r>
      <w:r w:rsidRPr="00187AB7">
        <w:rPr>
          <w:rFonts w:ascii="Times New Roman CYR" w:hAnsi="Times New Roman CYR" w:cs="Times New Roman CYR"/>
          <w:sz w:val="24"/>
          <w:szCs w:val="24"/>
        </w:rPr>
        <w:t xml:space="preserve">. </w:t>
      </w:r>
    </w:p>
    <w:p w:rsidR="006F0400" w:rsidRPr="00187AB7" w:rsidRDefault="00E030DA" w:rsidP="006F0400">
      <w:pPr>
        <w:widowControl w:val="0"/>
        <w:autoSpaceDE w:val="0"/>
        <w:autoSpaceDN w:val="0"/>
        <w:adjustRightInd w:val="0"/>
        <w:spacing w:line="228" w:lineRule="auto"/>
        <w:ind w:firstLine="720"/>
        <w:jc w:val="both"/>
        <w:rPr>
          <w:rFonts w:ascii="Times New Roman CYR" w:hAnsi="Times New Roman CYR" w:cs="Times New Roman CYR"/>
        </w:rPr>
      </w:pPr>
      <w:r w:rsidRPr="00E030DA">
        <w:rPr>
          <w:rFonts w:ascii="Times New Roman" w:hAnsi="Times New Roman" w:cs="Times New Roman"/>
          <w:sz w:val="24"/>
          <w:szCs w:val="24"/>
        </w:rPr>
        <w:tab/>
        <w:t xml:space="preserve">Достижение цели подпрограммы предполагает решение следующих задач:                         - </w:t>
      </w:r>
      <w:r w:rsidR="006F0400" w:rsidRPr="00187AB7">
        <w:rPr>
          <w:rFonts w:ascii="Times New Roman CYR" w:hAnsi="Times New Roman CYR" w:cs="Times New Roman CYR"/>
        </w:rPr>
        <w:t> Исполнение обязательств поселения по оказанию мер социальной поддержки отдельным категориям граждан, установленных федеральным и областным законодательством, с учетом адресности предоставления социальной помощи.</w:t>
      </w:r>
    </w:p>
    <w:p w:rsidR="00E030DA" w:rsidRPr="00E030DA" w:rsidRDefault="00E030DA" w:rsidP="006F0400">
      <w:pPr>
        <w:pStyle w:val="a8"/>
        <w:numPr>
          <w:ilvl w:val="0"/>
          <w:numId w:val="1"/>
        </w:numPr>
        <w:tabs>
          <w:tab w:val="left" w:pos="0"/>
        </w:tabs>
        <w:spacing w:after="0" w:line="240"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6F0400" w:rsidRPr="006F0400" w:rsidRDefault="006F0400" w:rsidP="006F0400">
      <w:pPr>
        <w:pStyle w:val="a8"/>
        <w:widowControl w:val="0"/>
        <w:numPr>
          <w:ilvl w:val="0"/>
          <w:numId w:val="1"/>
        </w:numPr>
        <w:autoSpaceDE w:val="0"/>
        <w:autoSpaceDN w:val="0"/>
        <w:adjustRightInd w:val="0"/>
        <w:spacing w:after="0" w:line="228" w:lineRule="auto"/>
        <w:jc w:val="both"/>
        <w:rPr>
          <w:rFonts w:ascii="Times New Roman CYR" w:hAnsi="Times New Roman CYR" w:cs="Times New Roman CYR"/>
          <w:sz w:val="24"/>
          <w:szCs w:val="24"/>
        </w:rPr>
      </w:pPr>
      <w:r>
        <w:rPr>
          <w:rFonts w:ascii="Times New Roman CYR" w:hAnsi="Times New Roman CYR" w:cs="Times New Roman CYR"/>
        </w:rPr>
        <w:t xml:space="preserve"> </w:t>
      </w:r>
      <w:r w:rsidRPr="006F0400">
        <w:rPr>
          <w:rFonts w:ascii="Times New Roman CYR" w:hAnsi="Times New Roman CYR" w:cs="Times New Roman CYR"/>
          <w:sz w:val="24"/>
          <w:szCs w:val="24"/>
        </w:rPr>
        <w:t>- повысить благосостояние отдельных категорий населения Верхнеломовского сельского поселения, сократить бедность путем увеличения уровня их доходов, предоставление в соответствии с принципом доступности мер социальной поддержки, предусмотренных законодательством.</w:t>
      </w:r>
    </w:p>
    <w:p w:rsidR="006F0400" w:rsidRPr="00E030DA" w:rsidRDefault="006F0400" w:rsidP="00EC2F7F">
      <w:pPr>
        <w:pStyle w:val="a3"/>
        <w:spacing w:line="200" w:lineRule="atLeast"/>
        <w:contextualSpacing/>
        <w:rPr>
          <w:bCs w:val="0"/>
        </w:rPr>
      </w:pPr>
    </w:p>
    <w:p w:rsidR="006F0400" w:rsidRPr="006F0400" w:rsidRDefault="006F0400" w:rsidP="006F0400">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9.3. ПОДПРОГРАММА  3</w:t>
      </w:r>
    </w:p>
    <w:p w:rsidR="006F0400" w:rsidRPr="002E2728" w:rsidRDefault="006F0400" w:rsidP="006F0400">
      <w:pPr>
        <w:pStyle w:val="a3"/>
        <w:numPr>
          <w:ilvl w:val="0"/>
          <w:numId w:val="1"/>
        </w:numPr>
        <w:jc w:val="center"/>
        <w:rPr>
          <w:bCs w:val="0"/>
        </w:rPr>
      </w:pPr>
      <w:r w:rsidRPr="002E2728">
        <w:rPr>
          <w:bCs w:val="0"/>
        </w:rPr>
        <w:t>«Энергосбережение и повышение энергетической эффективности в бюджетной сфере на территории Верхнеломовского  сельсовета Нижнеломовского района Пензенской области»</w:t>
      </w:r>
    </w:p>
    <w:p w:rsidR="006F0400" w:rsidRPr="002E2728" w:rsidRDefault="006F0400" w:rsidP="006F0400">
      <w:pPr>
        <w:pStyle w:val="a3"/>
        <w:numPr>
          <w:ilvl w:val="0"/>
          <w:numId w:val="1"/>
        </w:numPr>
        <w:jc w:val="center"/>
        <w:rPr>
          <w:bCs w:val="0"/>
        </w:rPr>
      </w:pPr>
    </w:p>
    <w:p w:rsidR="006F0400" w:rsidRPr="006F0400" w:rsidRDefault="006F0400" w:rsidP="006F0400">
      <w:pPr>
        <w:pStyle w:val="a3"/>
        <w:numPr>
          <w:ilvl w:val="0"/>
          <w:numId w:val="1"/>
        </w:numPr>
        <w:jc w:val="center"/>
        <w:rPr>
          <w:b w:val="0"/>
          <w:bCs w:val="0"/>
        </w:rPr>
      </w:pPr>
      <w:r w:rsidRPr="006F0400">
        <w:rPr>
          <w:b w:val="0"/>
          <w:bCs w:val="0"/>
        </w:rPr>
        <w:t xml:space="preserve">П А С П О Р Т </w:t>
      </w:r>
    </w:p>
    <w:p w:rsidR="006F0400" w:rsidRDefault="006F0400" w:rsidP="006F0400">
      <w:pPr>
        <w:pStyle w:val="a3"/>
        <w:numPr>
          <w:ilvl w:val="0"/>
          <w:numId w:val="1"/>
        </w:numPr>
        <w:jc w:val="center"/>
        <w:rPr>
          <w:b w:val="0"/>
          <w:bCs w:val="0"/>
        </w:rPr>
      </w:pPr>
      <w:r w:rsidRPr="006F0400">
        <w:rPr>
          <w:b w:val="0"/>
          <w:bCs w:val="0"/>
        </w:rPr>
        <w:t xml:space="preserve">подпрограммы «Энергосбережение и повышение энергетической эффективности в бюджетной сфере на территории Верхнеломовского  сельсовета </w:t>
      </w:r>
      <w:r>
        <w:rPr>
          <w:b w:val="0"/>
          <w:bCs w:val="0"/>
        </w:rPr>
        <w:t xml:space="preserve"> </w:t>
      </w:r>
      <w:r w:rsidRPr="006F0400">
        <w:rPr>
          <w:b w:val="0"/>
          <w:bCs w:val="0"/>
        </w:rPr>
        <w:t>Нижнеломовского района</w:t>
      </w:r>
    </w:p>
    <w:p w:rsidR="006F0400" w:rsidRPr="006F0400" w:rsidRDefault="0049162D" w:rsidP="006F0400">
      <w:pPr>
        <w:pStyle w:val="a3"/>
        <w:numPr>
          <w:ilvl w:val="0"/>
          <w:numId w:val="1"/>
        </w:numPr>
        <w:jc w:val="center"/>
        <w:rPr>
          <w:b w:val="0"/>
          <w:bCs w:val="0"/>
        </w:rPr>
      </w:pPr>
      <w:r>
        <w:rPr>
          <w:b w:val="0"/>
          <w:bCs w:val="0"/>
        </w:rPr>
        <w:t xml:space="preserve">  </w:t>
      </w:r>
      <w:r w:rsidR="006F0400" w:rsidRPr="006F0400">
        <w:rPr>
          <w:b w:val="0"/>
          <w:bCs w:val="0"/>
        </w:rPr>
        <w:t xml:space="preserve"> Пензенской области»</w:t>
      </w:r>
    </w:p>
    <w:tbl>
      <w:tblPr>
        <w:tblW w:w="0" w:type="auto"/>
        <w:tblInd w:w="-140" w:type="dxa"/>
        <w:tblLayout w:type="fixed"/>
        <w:tblLook w:val="0000"/>
      </w:tblPr>
      <w:tblGrid>
        <w:gridCol w:w="3367"/>
        <w:gridCol w:w="6946"/>
      </w:tblGrid>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F0400" w:rsidRPr="00BB152A" w:rsidRDefault="007523E6" w:rsidP="00EC2F7F">
            <w:pPr>
              <w:pStyle w:val="a3"/>
              <w:contextualSpacing/>
              <w:rPr>
                <w:b w:val="0"/>
              </w:rPr>
            </w:pPr>
            <w:r w:rsidRPr="00BB152A">
              <w:rPr>
                <w:b w:val="0"/>
              </w:rPr>
              <w:t>Энергосбережение и повышение энергетической эффективности в бюджетной сфере на территории Верхнеломовского сельсовета Нижнеломовского района Пензенской области</w:t>
            </w:r>
          </w:p>
        </w:tc>
      </w:tr>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F0400" w:rsidRPr="006C3E1A" w:rsidRDefault="006F0400" w:rsidP="00EC2F7F">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BB152A" w:rsidRPr="002166AC" w:rsidTr="00EC2F7F">
        <w:tc>
          <w:tcPr>
            <w:tcW w:w="3367" w:type="dxa"/>
            <w:tcBorders>
              <w:top w:val="single" w:sz="4" w:space="0" w:color="000000"/>
              <w:left w:val="single" w:sz="4" w:space="0" w:color="000000"/>
              <w:bottom w:val="single" w:sz="4" w:space="0" w:color="000000"/>
            </w:tcBorders>
            <w:shd w:val="clear" w:color="auto" w:fill="auto"/>
          </w:tcPr>
          <w:p w:rsidR="00BB152A" w:rsidRPr="00A83973" w:rsidRDefault="00BB152A" w:rsidP="00EC2F7F">
            <w:pPr>
              <w:pStyle w:val="a3"/>
              <w:contextualSpacing/>
              <w:rPr>
                <w:b w:val="0"/>
              </w:rPr>
            </w:pPr>
            <w:r>
              <w:rPr>
                <w:b w:val="0"/>
              </w:rPr>
              <w:t>Соисполнители</w:t>
            </w:r>
            <w:r w:rsidR="002D66EF">
              <w:rPr>
                <w:b w:val="0"/>
              </w:rPr>
              <w:t xml:space="preserve">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BB152A" w:rsidRPr="00BB152A" w:rsidRDefault="00BB152A" w:rsidP="00EC2F7F">
            <w:pPr>
              <w:pStyle w:val="a3"/>
              <w:contextualSpacing/>
              <w:rPr>
                <w:b w:val="0"/>
              </w:rPr>
            </w:pPr>
            <w:r w:rsidRPr="00BB152A">
              <w:rPr>
                <w:b w:val="0"/>
              </w:rPr>
              <w:t>МУК «Верхнеломовский   БДЦ»</w:t>
            </w:r>
            <w:r w:rsidR="002D66EF" w:rsidRPr="00AC399D">
              <w:rPr>
                <w:b w:val="0"/>
              </w:rPr>
              <w:t xml:space="preserve"> М</w:t>
            </w:r>
            <w:r w:rsidR="002D66EF">
              <w:rPr>
                <w:b w:val="0"/>
              </w:rPr>
              <w:t>уцниципальное учреждение культуры</w:t>
            </w:r>
            <w:r w:rsidR="002D66EF" w:rsidRPr="00AC399D">
              <w:rPr>
                <w:b w:val="0"/>
              </w:rPr>
              <w:t xml:space="preserve"> «Верхнеломовский </w:t>
            </w:r>
            <w:r w:rsidR="002D66EF">
              <w:rPr>
                <w:b w:val="0"/>
              </w:rPr>
              <w:t xml:space="preserve"> библиотечно-досуговый центр</w:t>
            </w:r>
            <w:r w:rsidR="002D66EF" w:rsidRPr="00AC399D">
              <w:rPr>
                <w:b w:val="0"/>
              </w:rPr>
              <w:t>»</w:t>
            </w:r>
          </w:p>
        </w:tc>
      </w:tr>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C66F8" w:rsidRPr="001C66F8" w:rsidRDefault="006F0400" w:rsidP="001C66F8">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1C66F8">
              <w:rPr>
                <w:rFonts w:ascii="Times New Roman" w:hAnsi="Times New Roman" w:cs="Times New Roman"/>
                <w:sz w:val="24"/>
                <w:szCs w:val="24"/>
              </w:rPr>
              <w:t xml:space="preserve">. </w:t>
            </w:r>
            <w:r w:rsidR="001C66F8" w:rsidRPr="001C66F8">
              <w:rPr>
                <w:rFonts w:ascii="Times New Roman" w:hAnsi="Times New Roman" w:cs="Times New Roman"/>
                <w:sz w:val="24"/>
                <w:szCs w:val="24"/>
              </w:rPr>
              <w:t xml:space="preserve">Экономия  потребления топливно-энергетических </w:t>
            </w:r>
          </w:p>
          <w:p w:rsidR="006F0400" w:rsidRPr="006C3E1A" w:rsidRDefault="001C66F8" w:rsidP="001C66F8">
            <w:pPr>
              <w:pStyle w:val="a3"/>
              <w:contextualSpacing/>
              <w:rPr>
                <w:b w:val="0"/>
              </w:rPr>
            </w:pPr>
            <w:r w:rsidRPr="001C66F8">
              <w:rPr>
                <w:b w:val="0"/>
              </w:rPr>
              <w:t>ресурсов на объектах бюджетной сферы</w:t>
            </w:r>
          </w:p>
        </w:tc>
      </w:tr>
      <w:tr w:rsidR="006F0400" w:rsidRPr="002166AC" w:rsidTr="00EC2F7F">
        <w:trPr>
          <w:trHeight w:val="336"/>
        </w:trPr>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C66F8" w:rsidRPr="001C66F8" w:rsidRDefault="001C66F8" w:rsidP="001C66F8">
            <w:pPr>
              <w:spacing w:after="0" w:line="240" w:lineRule="auto"/>
              <w:rPr>
                <w:rFonts w:ascii="Times New Roman" w:hAnsi="Times New Roman" w:cs="Times New Roman"/>
                <w:sz w:val="24"/>
                <w:szCs w:val="24"/>
              </w:rPr>
            </w:pPr>
            <w:r>
              <w:rPr>
                <w:rFonts w:ascii="Times New Roman" w:hAnsi="Times New Roman" w:cs="Times New Roman"/>
                <w:sz w:val="24"/>
                <w:szCs w:val="24"/>
              </w:rPr>
              <w:t>1. Р</w:t>
            </w:r>
            <w:r w:rsidRPr="001C66F8">
              <w:rPr>
                <w:rFonts w:ascii="Times New Roman" w:hAnsi="Times New Roman" w:cs="Times New Roman"/>
                <w:sz w:val="24"/>
                <w:szCs w:val="24"/>
              </w:rPr>
              <w:t>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w:t>
            </w:r>
          </w:p>
          <w:p w:rsidR="006F0400" w:rsidRPr="006C3E1A" w:rsidRDefault="001C66F8" w:rsidP="001C66F8">
            <w:pPr>
              <w:pStyle w:val="a3"/>
              <w:contextualSpacing/>
              <w:rPr>
                <w:b w:val="0"/>
              </w:rPr>
            </w:pPr>
            <w:r w:rsidRPr="001C66F8">
              <w:rPr>
                <w:b w:val="0"/>
              </w:rPr>
              <w:t>2. Снижение затрат на ТЭР в бюджетной сфере, жилищно-</w:t>
            </w:r>
            <w:r w:rsidRPr="001C66F8">
              <w:rPr>
                <w:b w:val="0"/>
              </w:rPr>
              <w:lastRenderedPageBreak/>
              <w:t>коммунальном хозяйстве</w:t>
            </w:r>
          </w:p>
        </w:tc>
      </w:tr>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lastRenderedPageBreak/>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C66F8" w:rsidRPr="001C66F8" w:rsidRDefault="001C66F8" w:rsidP="001C66F8">
            <w:pPr>
              <w:spacing w:after="0" w:line="240" w:lineRule="auto"/>
              <w:rPr>
                <w:rFonts w:ascii="Times New Roman" w:hAnsi="Times New Roman" w:cs="Times New Roman"/>
                <w:sz w:val="24"/>
                <w:szCs w:val="24"/>
              </w:rPr>
            </w:pPr>
            <w:r>
              <w:rPr>
                <w:rFonts w:ascii="Times New Roman" w:hAnsi="Times New Roman" w:cs="Times New Roman"/>
                <w:sz w:val="24"/>
                <w:szCs w:val="24"/>
              </w:rPr>
              <w:t>1. О</w:t>
            </w:r>
            <w:r w:rsidRPr="001C66F8">
              <w:rPr>
                <w:rFonts w:ascii="Times New Roman" w:hAnsi="Times New Roman" w:cs="Times New Roman"/>
                <w:sz w:val="24"/>
                <w:szCs w:val="24"/>
              </w:rPr>
              <w:t>беспечение эффективности экономии тепловых энергетических;</w:t>
            </w:r>
          </w:p>
          <w:p w:rsidR="001C66F8" w:rsidRPr="001C66F8" w:rsidRDefault="001C66F8" w:rsidP="001C66F8">
            <w:pPr>
              <w:spacing w:after="0" w:line="240" w:lineRule="auto"/>
              <w:rPr>
                <w:rFonts w:ascii="Times New Roman" w:hAnsi="Times New Roman" w:cs="Times New Roman"/>
                <w:sz w:val="24"/>
                <w:szCs w:val="24"/>
              </w:rPr>
            </w:pPr>
            <w:r>
              <w:rPr>
                <w:rFonts w:ascii="Times New Roman" w:hAnsi="Times New Roman" w:cs="Times New Roman"/>
                <w:sz w:val="24"/>
                <w:szCs w:val="24"/>
              </w:rPr>
              <w:t>2. И</w:t>
            </w:r>
            <w:r w:rsidRPr="001C66F8">
              <w:rPr>
                <w:rFonts w:ascii="Times New Roman" w:hAnsi="Times New Roman" w:cs="Times New Roman"/>
                <w:sz w:val="24"/>
                <w:szCs w:val="24"/>
              </w:rPr>
              <w:t>сполнение мероприятий по результатам энергоаудита;</w:t>
            </w:r>
          </w:p>
          <w:p w:rsidR="006F0400" w:rsidRPr="006C3E1A" w:rsidRDefault="001C66F8" w:rsidP="001C66F8">
            <w:pPr>
              <w:widowControl w:val="0"/>
              <w:autoSpaceDE w:val="0"/>
              <w:autoSpaceDN w:val="0"/>
              <w:adjustRightInd w:val="0"/>
              <w:spacing w:after="0" w:line="240" w:lineRule="auto"/>
              <w:jc w:val="both"/>
              <w:rPr>
                <w:rFonts w:ascii="Times New Roman CYR" w:hAnsi="Times New Roman CYR" w:cs="Times New Roman CYR"/>
              </w:rPr>
            </w:pPr>
            <w:r>
              <w:rPr>
                <w:rFonts w:ascii="Times New Roman" w:hAnsi="Times New Roman" w:cs="Times New Roman"/>
                <w:sz w:val="24"/>
                <w:szCs w:val="24"/>
              </w:rPr>
              <w:t>3. Э</w:t>
            </w:r>
            <w:r w:rsidRPr="001C66F8">
              <w:rPr>
                <w:rFonts w:ascii="Times New Roman" w:hAnsi="Times New Roman" w:cs="Times New Roman"/>
                <w:sz w:val="24"/>
                <w:szCs w:val="24"/>
              </w:rPr>
              <w:t>кономия бюджетных средств в результате проведения мероприятий по энергоаудиту</w:t>
            </w:r>
          </w:p>
        </w:tc>
      </w:tr>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F0400" w:rsidRPr="00A83973" w:rsidRDefault="006F0400" w:rsidP="00EC2F7F">
            <w:pPr>
              <w:pStyle w:val="a3"/>
              <w:contextualSpacing/>
              <w:rPr>
                <w:b w:val="0"/>
              </w:rPr>
            </w:pPr>
            <w:r w:rsidRPr="00A83973">
              <w:rPr>
                <w:b w:val="0"/>
              </w:rPr>
              <w:t>Сроки реализации муниципальной Программы 2014-2020 годы.</w:t>
            </w:r>
          </w:p>
        </w:tc>
      </w:tr>
      <w:tr w:rsidR="006F0400" w:rsidRPr="002166AC"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5E7C5A">
              <w:rPr>
                <w:rFonts w:ascii="Times New Roman" w:hAnsi="Times New Roman" w:cs="Times New Roman"/>
                <w:sz w:val="24"/>
                <w:szCs w:val="24"/>
              </w:rPr>
              <w:t xml:space="preserve">762,5 </w:t>
            </w:r>
            <w:r w:rsidRPr="00A83973">
              <w:rPr>
                <w:rFonts w:ascii="Times New Roman" w:hAnsi="Times New Roman" w:cs="Times New Roman"/>
                <w:sz w:val="24"/>
                <w:szCs w:val="24"/>
              </w:rPr>
              <w:t xml:space="preserve">тыс.рублей в том числе по годам реализации:                                                                 </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5E7C5A">
              <w:rPr>
                <w:rFonts w:ascii="Times New Roman" w:hAnsi="Times New Roman" w:cs="Times New Roman"/>
                <w:sz w:val="24"/>
                <w:szCs w:val="24"/>
              </w:rPr>
              <w:t>12,5</w:t>
            </w:r>
            <w:r w:rsidRPr="00A83973">
              <w:rPr>
                <w:rFonts w:ascii="Times New Roman" w:hAnsi="Times New Roman" w:cs="Times New Roman"/>
                <w:sz w:val="24"/>
                <w:szCs w:val="24"/>
              </w:rPr>
              <w:t xml:space="preserve">    тыс.рублей                                                                 2015 год  - </w:t>
            </w:r>
            <w:r w:rsidR="005E7C5A">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5E7C5A">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5E7C5A">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5E7C5A">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5E7C5A">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p>
          <w:p w:rsidR="006F0400" w:rsidRPr="00A83973" w:rsidRDefault="006F0400"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5E7C5A">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p>
          <w:p w:rsidR="005E7C5A" w:rsidRPr="00A83973" w:rsidRDefault="006F0400"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5E7C5A">
              <w:rPr>
                <w:rFonts w:ascii="Times New Roman" w:hAnsi="Times New Roman" w:cs="Times New Roman"/>
                <w:sz w:val="24"/>
                <w:szCs w:val="24"/>
              </w:rPr>
              <w:t>762,5</w:t>
            </w:r>
            <w:r w:rsidRPr="00A83973">
              <w:rPr>
                <w:rFonts w:ascii="Times New Roman" w:hAnsi="Times New Roman" w:cs="Times New Roman"/>
                <w:sz w:val="24"/>
                <w:szCs w:val="24"/>
              </w:rPr>
              <w:t xml:space="preserve"> тыс.рублей                                                                  в том числе по годам реализации:                                                                  </w:t>
            </w:r>
            <w:r w:rsidR="005E7C5A" w:rsidRPr="00A83973">
              <w:rPr>
                <w:rFonts w:ascii="Times New Roman" w:hAnsi="Times New Roman" w:cs="Times New Roman"/>
                <w:sz w:val="24"/>
                <w:szCs w:val="24"/>
              </w:rPr>
              <w:t xml:space="preserve">2014 год  - </w:t>
            </w:r>
            <w:r w:rsidR="005E7C5A">
              <w:rPr>
                <w:rFonts w:ascii="Times New Roman" w:hAnsi="Times New Roman" w:cs="Times New Roman"/>
                <w:sz w:val="24"/>
                <w:szCs w:val="24"/>
              </w:rPr>
              <w:t>12,5</w:t>
            </w:r>
            <w:r w:rsidR="005E7C5A" w:rsidRPr="00A83973">
              <w:rPr>
                <w:rFonts w:ascii="Times New Roman" w:hAnsi="Times New Roman" w:cs="Times New Roman"/>
                <w:sz w:val="24"/>
                <w:szCs w:val="24"/>
              </w:rPr>
              <w:t xml:space="preserve">    тыс.рублей                                                                 2015 год  - </w:t>
            </w:r>
            <w:r w:rsidR="005E7C5A">
              <w:rPr>
                <w:rFonts w:ascii="Times New Roman" w:hAnsi="Times New Roman" w:cs="Times New Roman"/>
                <w:sz w:val="24"/>
                <w:szCs w:val="24"/>
              </w:rPr>
              <w:t>0</w:t>
            </w:r>
            <w:r w:rsidR="005E7C5A" w:rsidRPr="00A83973">
              <w:rPr>
                <w:rFonts w:ascii="Times New Roman" w:hAnsi="Times New Roman" w:cs="Times New Roman"/>
                <w:sz w:val="24"/>
                <w:szCs w:val="24"/>
              </w:rPr>
              <w:t xml:space="preserve">     тыс.рублей</w:t>
            </w:r>
          </w:p>
          <w:p w:rsidR="005E7C5A" w:rsidRPr="00A83973" w:rsidRDefault="005E7C5A"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5E7C5A" w:rsidRPr="00A83973" w:rsidRDefault="005E7C5A"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5E7C5A" w:rsidRPr="00A83973" w:rsidRDefault="005E7C5A"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p>
          <w:p w:rsidR="005E7C5A" w:rsidRPr="00A83973" w:rsidRDefault="005E7C5A"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p>
          <w:p w:rsidR="006F0400" w:rsidRPr="00A83973" w:rsidRDefault="005E7C5A" w:rsidP="005E7C5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250,0</w:t>
            </w:r>
            <w:r w:rsidRPr="00A83973">
              <w:rPr>
                <w:rFonts w:ascii="Times New Roman" w:hAnsi="Times New Roman" w:cs="Times New Roman"/>
                <w:sz w:val="24"/>
                <w:szCs w:val="24"/>
              </w:rPr>
              <w:t xml:space="preserve">    тыс.рублей</w:t>
            </w:r>
            <w:r w:rsidR="006F0400" w:rsidRPr="00A83973">
              <w:rPr>
                <w:rFonts w:ascii="Times New Roman" w:hAnsi="Times New Roman" w:cs="Times New Roman"/>
                <w:sz w:val="24"/>
                <w:szCs w:val="24"/>
              </w:rPr>
              <w:t xml:space="preserve">                                               </w:t>
            </w:r>
            <w:r w:rsidR="006F0400">
              <w:rPr>
                <w:rFonts w:ascii="Times New Roman" w:hAnsi="Times New Roman" w:cs="Times New Roman"/>
                <w:sz w:val="24"/>
                <w:szCs w:val="24"/>
              </w:rPr>
              <w:t xml:space="preserve">                </w:t>
            </w:r>
          </w:p>
        </w:tc>
      </w:tr>
      <w:tr w:rsidR="006F0400" w:rsidTr="00EC2F7F">
        <w:tc>
          <w:tcPr>
            <w:tcW w:w="3367" w:type="dxa"/>
            <w:tcBorders>
              <w:top w:val="single" w:sz="4" w:space="0" w:color="000000"/>
              <w:left w:val="single" w:sz="4" w:space="0" w:color="000000"/>
              <w:bottom w:val="single" w:sz="4" w:space="0" w:color="000000"/>
            </w:tcBorders>
            <w:shd w:val="clear" w:color="auto" w:fill="auto"/>
          </w:tcPr>
          <w:p w:rsidR="006F0400" w:rsidRPr="00A83973" w:rsidRDefault="006F0400" w:rsidP="00EC2F7F">
            <w:pPr>
              <w:pStyle w:val="a3"/>
              <w:rPr>
                <w:b w:val="0"/>
              </w:rPr>
            </w:pPr>
            <w:r w:rsidRPr="00A83973">
              <w:rPr>
                <w:b w:val="0"/>
              </w:rPr>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5E3D80" w:rsidRPr="005E3D80" w:rsidRDefault="005E3D80" w:rsidP="005E3D80">
            <w:pPr>
              <w:tabs>
                <w:tab w:val="left" w:pos="7220"/>
              </w:tabs>
              <w:snapToGrid w:val="0"/>
              <w:spacing w:after="0" w:line="200" w:lineRule="atLeast"/>
              <w:contextualSpacing/>
              <w:rPr>
                <w:rFonts w:ascii="Times New Roman" w:hAnsi="Times New Roman" w:cs="Times New Roman"/>
                <w:sz w:val="24"/>
                <w:szCs w:val="24"/>
              </w:rPr>
            </w:pPr>
            <w:r w:rsidRPr="003C6537">
              <w:rPr>
                <w:rFonts w:ascii="Times New Roman" w:hAnsi="Times New Roman" w:cs="Times New Roman"/>
                <w:sz w:val="24"/>
                <w:szCs w:val="24"/>
              </w:rPr>
              <w:t xml:space="preserve">В рамках </w:t>
            </w:r>
            <w:r>
              <w:rPr>
                <w:rFonts w:ascii="Times New Roman" w:hAnsi="Times New Roman" w:cs="Times New Roman"/>
                <w:sz w:val="24"/>
                <w:szCs w:val="24"/>
              </w:rPr>
              <w:t>подпрограммы предусматривается:</w:t>
            </w:r>
          </w:p>
          <w:p w:rsidR="006F0400" w:rsidRPr="005E3D80" w:rsidRDefault="005E3D80" w:rsidP="005E3D80">
            <w:pPr>
              <w:pStyle w:val="a3"/>
              <w:jc w:val="both"/>
              <w:rPr>
                <w:b w:val="0"/>
              </w:rPr>
            </w:pPr>
            <w:r>
              <w:rPr>
                <w:b w:val="0"/>
              </w:rPr>
              <w:t xml:space="preserve">- </w:t>
            </w:r>
            <w:r w:rsidR="001C66F8">
              <w:rPr>
                <w:b w:val="0"/>
              </w:rPr>
              <w:t>П</w:t>
            </w:r>
            <w:r w:rsidR="001C66F8" w:rsidRPr="00CB3BD0">
              <w:rPr>
                <w:b w:val="0"/>
              </w:rPr>
              <w:t>овышени</w:t>
            </w:r>
            <w:r w:rsidR="001C66F8">
              <w:rPr>
                <w:b w:val="0"/>
              </w:rPr>
              <w:t>е</w:t>
            </w:r>
            <w:r w:rsidR="001C66F8" w:rsidRPr="00CB3BD0">
              <w:rPr>
                <w:b w:val="0"/>
              </w:rPr>
              <w:t xml:space="preserve"> энергетической эффективности муниципальной экономики и бюджетной сферы.</w:t>
            </w:r>
          </w:p>
        </w:tc>
      </w:tr>
    </w:tbl>
    <w:p w:rsidR="00A83973" w:rsidRDefault="00A83973" w:rsidP="00A06D8A">
      <w:pPr>
        <w:widowControl w:val="0"/>
        <w:autoSpaceDE w:val="0"/>
        <w:spacing w:after="0" w:line="240" w:lineRule="auto"/>
        <w:contextualSpacing/>
        <w:jc w:val="center"/>
        <w:rPr>
          <w:rFonts w:ascii="Times New Roman" w:hAnsi="Times New Roman" w:cs="Times New Roman"/>
          <w:sz w:val="24"/>
          <w:szCs w:val="24"/>
        </w:rPr>
      </w:pPr>
    </w:p>
    <w:p w:rsidR="00465FCC" w:rsidRDefault="00465FCC" w:rsidP="00465FCC">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465FCC" w:rsidRPr="00A06D8A" w:rsidRDefault="00465FCC" w:rsidP="00465FCC">
      <w:pPr>
        <w:pStyle w:val="a3"/>
        <w:numPr>
          <w:ilvl w:val="0"/>
          <w:numId w:val="1"/>
        </w:numPr>
        <w:tabs>
          <w:tab w:val="clear" w:pos="6521"/>
        </w:tabs>
        <w:suppressAutoHyphens/>
        <w:spacing w:line="200" w:lineRule="atLeast"/>
        <w:contextualSpacing/>
        <w:jc w:val="center"/>
        <w:rPr>
          <w:bCs w:val="0"/>
        </w:rPr>
      </w:pPr>
    </w:p>
    <w:p w:rsidR="001C66F8" w:rsidRPr="001C66F8" w:rsidRDefault="001C66F8" w:rsidP="001C66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C66F8">
        <w:rPr>
          <w:rFonts w:ascii="Times New Roman" w:hAnsi="Times New Roman" w:cs="Times New Roman"/>
          <w:sz w:val="24"/>
          <w:szCs w:val="24"/>
        </w:rPr>
        <w:t>Подпрограмма направлена   на снижение удельного объема используемых топливно-энергетических ресурсов (далее по тексту - ТЭР) при сохранении соответствующего полезного эффекта, возникающего в процессе их потребления.</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tab/>
        <w:t>Подпрограмма ставит   две приоритетные задачи:</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tab/>
        <w:t>- осуществление расчетов за потребленные энергетические ресурсы с использованием приборов учета, автоматизация в сфере контроля и учета расхода энергетических ресурсов;</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tab/>
        <w:t>- проведение обязательных энергетических обследований и паспортизации потребителей энергетических ресурсов.</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tab/>
        <w:t>Решение проблемы связано с осуществлением комплекса мероприятий по энергосбережению и повышению энергетической эффективности при производстве, передаче и потреблении энергетических ресурсов на территории Верхнеломовского сельсовета Нижнеломовского района Пензенской области.</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tab/>
        <w:t xml:space="preserve">Комплексный подход к энергосбережению и повышению энергетической эффективности позволит создать условия для повышения уровня жизни населения, роста экономического потенциала Верхнеломовского сельсовета, экологической безопасности территории, повышения эффективности функционирования инженерных систем жилищно-коммунального хозяйства и повышения уровня благоустройства населенного пункта, повышения эффективности управления муниципальным имуществом. </w:t>
      </w:r>
    </w:p>
    <w:p w:rsidR="001C66F8" w:rsidRPr="001C66F8" w:rsidRDefault="001C66F8" w:rsidP="001C66F8">
      <w:pPr>
        <w:spacing w:after="0" w:line="240" w:lineRule="auto"/>
        <w:jc w:val="both"/>
        <w:rPr>
          <w:rFonts w:ascii="Times New Roman" w:hAnsi="Times New Roman" w:cs="Times New Roman"/>
          <w:sz w:val="24"/>
          <w:szCs w:val="24"/>
        </w:rPr>
      </w:pPr>
      <w:r w:rsidRPr="001C66F8">
        <w:rPr>
          <w:rFonts w:ascii="Times New Roman" w:hAnsi="Times New Roman" w:cs="Times New Roman"/>
          <w:sz w:val="24"/>
          <w:szCs w:val="24"/>
        </w:rPr>
        <w:lastRenderedPageBreak/>
        <w:tab/>
        <w:t xml:space="preserve">Приоритетным инструментом управления энергосбережением и повышением энергетической эффективности является программный метод, предусматривающий разработку, утверждение и реализацию программы энергосбережения и повышения энергетической эффективности. Необходимость решения проблемы энергосбережения и повышения энергетической эффективности программным методом обусловлена следующими причинами: </w:t>
      </w:r>
    </w:p>
    <w:p w:rsidR="001C66F8" w:rsidRPr="001C66F8" w:rsidRDefault="001C66F8" w:rsidP="001C66F8">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1C66F8">
        <w:rPr>
          <w:rFonts w:ascii="Times New Roman" w:hAnsi="Times New Roman" w:cs="Times New Roman"/>
          <w:sz w:val="24"/>
          <w:szCs w:val="24"/>
        </w:rPr>
        <w:t>комплексный характер проблемы, обуславливающий необходимость координации совместных усилий и ресурсов не только органов местного самоуправления, но также хозяйствующих субъектов и населения, затрагивающий их интересы;</w:t>
      </w:r>
    </w:p>
    <w:p w:rsidR="001C66F8" w:rsidRPr="001C66F8" w:rsidRDefault="001C66F8" w:rsidP="001C66F8">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1C66F8">
        <w:rPr>
          <w:rFonts w:ascii="Times New Roman" w:hAnsi="Times New Roman" w:cs="Times New Roman"/>
          <w:sz w:val="24"/>
          <w:szCs w:val="24"/>
        </w:rPr>
        <w:t xml:space="preserve">необходимость повышения эффективности расходования бюджетных средств при </w:t>
      </w:r>
      <w:r>
        <w:rPr>
          <w:rFonts w:ascii="Times New Roman" w:hAnsi="Times New Roman" w:cs="Times New Roman"/>
          <w:sz w:val="24"/>
          <w:szCs w:val="24"/>
        </w:rPr>
        <w:t xml:space="preserve">    </w:t>
      </w:r>
      <w:r w:rsidRPr="001C66F8">
        <w:rPr>
          <w:rFonts w:ascii="Times New Roman" w:hAnsi="Times New Roman" w:cs="Times New Roman"/>
          <w:sz w:val="24"/>
          <w:szCs w:val="24"/>
        </w:rPr>
        <w:t>производстве, передаче и потреблении энергетических ресурсов и снижения рисков социально-экономического развития;</w:t>
      </w:r>
    </w:p>
    <w:p w:rsidR="001C66F8" w:rsidRPr="001C66F8" w:rsidRDefault="001C66F8" w:rsidP="001C66F8">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1C66F8">
        <w:rPr>
          <w:rFonts w:ascii="Times New Roman" w:hAnsi="Times New Roman" w:cs="Times New Roman"/>
          <w:sz w:val="24"/>
          <w:szCs w:val="24"/>
        </w:rPr>
        <w:t xml:space="preserve">необходимость согласованного проведения государственной политики в области энергосбережения и повышения энергетической эффективности на федеральном, областном и муниципальном уровнях; </w:t>
      </w:r>
    </w:p>
    <w:p w:rsidR="001C66F8" w:rsidRPr="001C66F8" w:rsidRDefault="001C66F8" w:rsidP="001C66F8">
      <w:pPr>
        <w:suppressAutoHyphen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Pr="001C66F8">
        <w:rPr>
          <w:rFonts w:ascii="Times New Roman" w:hAnsi="Times New Roman" w:cs="Times New Roman"/>
          <w:sz w:val="24"/>
          <w:szCs w:val="24"/>
        </w:rPr>
        <w:t xml:space="preserve">недостаток средств бюджета Верхнеломовского сельсовета Нижнеломовского района Пензенской области для финансирования всего комплекса энергосберегающих мероприятий и необходимость софинансирования из бюджетов других уровней и внебюджетных источников. </w:t>
      </w:r>
    </w:p>
    <w:p w:rsidR="00465FCC" w:rsidRPr="001C66F8" w:rsidRDefault="00465FCC" w:rsidP="001C66F8">
      <w:pPr>
        <w:pStyle w:val="a8"/>
        <w:spacing w:after="0" w:line="240" w:lineRule="auto"/>
        <w:ind w:left="0"/>
        <w:jc w:val="both"/>
        <w:rPr>
          <w:rFonts w:ascii="Times New Roman" w:hAnsi="Times New Roman" w:cs="Times New Roman"/>
          <w:sz w:val="24"/>
          <w:szCs w:val="24"/>
        </w:rPr>
      </w:pPr>
    </w:p>
    <w:p w:rsidR="00465FCC" w:rsidRDefault="00465FCC" w:rsidP="00465FCC">
      <w:pPr>
        <w:pStyle w:val="a3"/>
        <w:numPr>
          <w:ilvl w:val="0"/>
          <w:numId w:val="1"/>
        </w:numPr>
        <w:spacing w:line="200" w:lineRule="atLeast"/>
        <w:contextualSpacing/>
        <w:jc w:val="center"/>
        <w:rPr>
          <w:bCs w:val="0"/>
        </w:rPr>
      </w:pPr>
      <w:r w:rsidRPr="00E030DA">
        <w:rPr>
          <w:bCs w:val="0"/>
        </w:rPr>
        <w:t>9.2.2. Цели и задачи подпрограммы.</w:t>
      </w:r>
    </w:p>
    <w:p w:rsidR="00465FCC" w:rsidRPr="00465FCC" w:rsidRDefault="00465FCC" w:rsidP="00465FCC">
      <w:pPr>
        <w:pStyle w:val="a3"/>
        <w:spacing w:line="200" w:lineRule="atLeast"/>
        <w:contextualSpacing/>
        <w:rPr>
          <w:bCs w:val="0"/>
        </w:rPr>
      </w:pPr>
    </w:p>
    <w:p w:rsidR="00465FCC" w:rsidRPr="00EC2F7F" w:rsidRDefault="00465FCC" w:rsidP="00EC2F7F">
      <w:pPr>
        <w:pStyle w:val="a3"/>
        <w:ind w:firstLine="540"/>
        <w:jc w:val="both"/>
        <w:rPr>
          <w:b w:val="0"/>
        </w:rPr>
      </w:pPr>
      <w:r w:rsidRPr="00EC2F7F">
        <w:rPr>
          <w:b w:val="0"/>
        </w:rPr>
        <w:t>Цель подпрограммы</w:t>
      </w:r>
      <w:r w:rsidRPr="00E030DA">
        <w:t xml:space="preserve"> - </w:t>
      </w:r>
      <w:r w:rsidR="00EC2F7F" w:rsidRPr="00CB3BD0">
        <w:rPr>
          <w:b w:val="0"/>
        </w:rPr>
        <w:t>создание условий для повышения энергетической эффективности муниципальной экономики и бюджетной сферы.</w:t>
      </w:r>
    </w:p>
    <w:p w:rsidR="00EC2F7F" w:rsidRDefault="00465FCC" w:rsidP="00EC2F7F">
      <w:pPr>
        <w:pStyle w:val="a3"/>
        <w:ind w:firstLine="540"/>
        <w:jc w:val="both"/>
      </w:pPr>
      <w:r w:rsidRPr="00EC2F7F">
        <w:rPr>
          <w:b w:val="0"/>
        </w:rPr>
        <w:t>Достижение цели подпрограммы предполагает решение следующих задач:</w:t>
      </w:r>
      <w:r w:rsidRPr="00E030DA">
        <w:t xml:space="preserve">        </w:t>
      </w:r>
      <w:r w:rsidR="00EC2F7F">
        <w:t xml:space="preserve">    </w:t>
      </w:r>
    </w:p>
    <w:p w:rsidR="00EC2F7F" w:rsidRPr="00CB3BD0" w:rsidRDefault="00EC2F7F" w:rsidP="00EC2F7F">
      <w:pPr>
        <w:pStyle w:val="a3"/>
        <w:jc w:val="both"/>
        <w:rPr>
          <w:b w:val="0"/>
        </w:rPr>
      </w:pPr>
      <w:r>
        <w:t xml:space="preserve">         </w:t>
      </w:r>
      <w:r w:rsidR="00465FCC" w:rsidRPr="00E030DA">
        <w:t xml:space="preserve"> </w:t>
      </w:r>
      <w:r w:rsidRPr="00CB3BD0">
        <w:rPr>
          <w:b w:val="0"/>
        </w:rPr>
        <w:t>- осуществление расчетов за потребленные, переданные, производимые энергетические ресурсы с использованием приборов учета, автоматизация в сфере контроля и учета расхода энергетических ресурсов;</w:t>
      </w:r>
    </w:p>
    <w:p w:rsidR="00EC2F7F" w:rsidRPr="00CB3BD0" w:rsidRDefault="00EC2F7F" w:rsidP="00EC2F7F">
      <w:pPr>
        <w:pStyle w:val="a3"/>
        <w:ind w:firstLine="540"/>
        <w:jc w:val="both"/>
        <w:rPr>
          <w:b w:val="0"/>
        </w:rPr>
      </w:pPr>
      <w:r w:rsidRPr="00CB3BD0">
        <w:rPr>
          <w:b w:val="0"/>
        </w:rPr>
        <w:t xml:space="preserve">- проведение обязательных энергетических обследований и паспортизации потребителей энергетических ресурсов; </w:t>
      </w:r>
    </w:p>
    <w:p w:rsidR="00EC2F7F" w:rsidRPr="00CB3BD0" w:rsidRDefault="00EC2F7F" w:rsidP="00EC2F7F">
      <w:pPr>
        <w:pStyle w:val="a3"/>
        <w:ind w:firstLine="540"/>
        <w:jc w:val="both"/>
        <w:rPr>
          <w:b w:val="0"/>
        </w:rPr>
      </w:pPr>
      <w:r w:rsidRPr="00CB3BD0">
        <w:rPr>
          <w:b w:val="0"/>
        </w:rPr>
        <w:t>- пропаганда и воспитание энергосберегающего поведения граждан, активное вовлечение всех групп потребителей в энергосбережение и повышение энергетической эффективности;</w:t>
      </w:r>
    </w:p>
    <w:p w:rsidR="00EC2F7F" w:rsidRPr="00CB3BD0" w:rsidRDefault="00EC2F7F" w:rsidP="00EC2F7F">
      <w:pPr>
        <w:pStyle w:val="a3"/>
        <w:ind w:firstLine="540"/>
        <w:jc w:val="both"/>
        <w:rPr>
          <w:b w:val="0"/>
        </w:rPr>
      </w:pPr>
      <w:r w:rsidRPr="00CB3BD0">
        <w:rPr>
          <w:b w:val="0"/>
        </w:rPr>
        <w:t xml:space="preserve">- внедрение энергосберегающих технологий и энергоэффективного оборудования в учреждениях бюджетной сферы, в организациях с муниципальным участием, жилищно-коммунальном хозяйстве, в наружном освещении. </w:t>
      </w:r>
    </w:p>
    <w:p w:rsidR="00EC2F7F" w:rsidRPr="00FA59B3" w:rsidRDefault="00EC2F7F" w:rsidP="00EC2F7F">
      <w:pPr>
        <w:spacing w:after="0" w:line="240" w:lineRule="auto"/>
        <w:ind w:firstLine="540"/>
        <w:jc w:val="both"/>
      </w:pPr>
      <w:r w:rsidRPr="00EC2F7F">
        <w:rPr>
          <w:rFonts w:ascii="Times New Roman" w:hAnsi="Times New Roman" w:cs="Times New Roman"/>
          <w:sz w:val="24"/>
          <w:szCs w:val="24"/>
        </w:rPr>
        <w:t>- создание резервных энергетических мощностей и запасов энергетических ресурсов за счет реализации мероприятий по энергосбережению и повышению энергетической эффективности при их производстве и передаче</w:t>
      </w:r>
      <w:r w:rsidRPr="00FA59B3">
        <w:t>;</w:t>
      </w:r>
    </w:p>
    <w:p w:rsidR="00EC2F7F" w:rsidRPr="00CB3BD0" w:rsidRDefault="00EC2F7F" w:rsidP="00EC2F7F">
      <w:pPr>
        <w:pStyle w:val="a3"/>
        <w:ind w:firstLine="540"/>
        <w:jc w:val="both"/>
        <w:rPr>
          <w:b w:val="0"/>
        </w:rPr>
      </w:pPr>
      <w:r w:rsidRPr="00FA59B3">
        <w:t xml:space="preserve">- </w:t>
      </w:r>
      <w:r w:rsidRPr="00CB3BD0">
        <w:rPr>
          <w:b w:val="0"/>
        </w:rPr>
        <w:t>улучшение экологических показателей среды обитания, за счет создания новых генерирующих мощностей с использованием возобновляемых источников энергии, развитие альтернативных видов топлива.</w:t>
      </w:r>
    </w:p>
    <w:p w:rsidR="00465FCC" w:rsidRPr="00E030DA" w:rsidRDefault="00465FCC" w:rsidP="00EC2F7F">
      <w:pPr>
        <w:widowControl w:val="0"/>
        <w:autoSpaceDE w:val="0"/>
        <w:autoSpaceDN w:val="0"/>
        <w:adjustRightInd w:val="0"/>
        <w:spacing w:after="0" w:line="228"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465FCC" w:rsidRDefault="00EC2F7F" w:rsidP="00EC2F7F">
      <w:pPr>
        <w:pStyle w:val="a8"/>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CYR" w:hAnsi="Times New Roman CYR" w:cs="Times New Roman CYR"/>
        </w:rPr>
        <w:t xml:space="preserve">    </w:t>
      </w:r>
      <w:r w:rsidR="00465FCC" w:rsidRPr="00EC2F7F">
        <w:rPr>
          <w:rFonts w:ascii="Times New Roman CYR" w:hAnsi="Times New Roman CYR" w:cs="Times New Roman CYR"/>
        </w:rPr>
        <w:t xml:space="preserve"> </w:t>
      </w:r>
      <w:r w:rsidR="00465FCC" w:rsidRPr="00EC2F7F">
        <w:rPr>
          <w:rFonts w:ascii="Times New Roman CYR" w:hAnsi="Times New Roman CYR" w:cs="Times New Roman CYR"/>
          <w:sz w:val="24"/>
          <w:szCs w:val="24"/>
        </w:rPr>
        <w:t xml:space="preserve">- повысить </w:t>
      </w:r>
      <w:r>
        <w:rPr>
          <w:rFonts w:ascii="Times New Roman" w:hAnsi="Times New Roman" w:cs="Times New Roman"/>
          <w:sz w:val="24"/>
          <w:szCs w:val="24"/>
        </w:rPr>
        <w:t>э</w:t>
      </w:r>
      <w:r w:rsidRPr="000F4491">
        <w:rPr>
          <w:rFonts w:ascii="Times New Roman" w:hAnsi="Times New Roman" w:cs="Times New Roman"/>
          <w:sz w:val="24"/>
          <w:szCs w:val="24"/>
        </w:rPr>
        <w:t xml:space="preserve">ффективность использования энергоресурсов </w:t>
      </w:r>
      <w:r>
        <w:rPr>
          <w:rFonts w:ascii="Times New Roman" w:hAnsi="Times New Roman" w:cs="Times New Roman"/>
          <w:sz w:val="24"/>
          <w:szCs w:val="24"/>
        </w:rPr>
        <w:t xml:space="preserve">путем </w:t>
      </w:r>
      <w:r w:rsidRPr="000F4491">
        <w:rPr>
          <w:rFonts w:ascii="Times New Roman" w:hAnsi="Times New Roman" w:cs="Times New Roman"/>
          <w:sz w:val="24"/>
          <w:szCs w:val="24"/>
        </w:rPr>
        <w:t>обеспечива</w:t>
      </w:r>
      <w:r>
        <w:rPr>
          <w:rFonts w:ascii="Times New Roman" w:hAnsi="Times New Roman" w:cs="Times New Roman"/>
          <w:sz w:val="24"/>
          <w:szCs w:val="24"/>
        </w:rPr>
        <w:t>нием</w:t>
      </w:r>
      <w:r w:rsidRPr="000F4491">
        <w:rPr>
          <w:rFonts w:ascii="Times New Roman" w:hAnsi="Times New Roman" w:cs="Times New Roman"/>
          <w:sz w:val="24"/>
          <w:szCs w:val="24"/>
        </w:rPr>
        <w:t xml:space="preserve"> применени</w:t>
      </w:r>
      <w:r>
        <w:rPr>
          <w:rFonts w:ascii="Times New Roman" w:hAnsi="Times New Roman" w:cs="Times New Roman"/>
          <w:sz w:val="24"/>
          <w:szCs w:val="24"/>
        </w:rPr>
        <w:t>я</w:t>
      </w:r>
      <w:r w:rsidRPr="000F4491">
        <w:rPr>
          <w:rFonts w:ascii="Times New Roman" w:hAnsi="Times New Roman" w:cs="Times New Roman"/>
          <w:sz w:val="24"/>
          <w:szCs w:val="24"/>
        </w:rPr>
        <w:t xml:space="preserve"> прогрессивного подхода, основанного на оснащении потребителей комплексными системами учета, контроля и регулирования</w:t>
      </w:r>
      <w:r>
        <w:rPr>
          <w:rFonts w:ascii="Times New Roman" w:hAnsi="Times New Roman" w:cs="Times New Roman"/>
          <w:sz w:val="24"/>
          <w:szCs w:val="24"/>
        </w:rPr>
        <w:t>.</w:t>
      </w:r>
    </w:p>
    <w:p w:rsidR="00EC2F7F" w:rsidRDefault="00EC2F7F" w:rsidP="00EC2F7F">
      <w:pPr>
        <w:pStyle w:val="a8"/>
        <w:widowControl w:val="0"/>
        <w:autoSpaceDE w:val="0"/>
        <w:autoSpaceDN w:val="0"/>
        <w:adjustRightInd w:val="0"/>
        <w:spacing w:after="0" w:line="240" w:lineRule="auto"/>
        <w:ind w:left="0"/>
        <w:jc w:val="both"/>
        <w:rPr>
          <w:rFonts w:ascii="Times New Roman" w:hAnsi="Times New Roman" w:cs="Times New Roman"/>
          <w:sz w:val="24"/>
          <w:szCs w:val="24"/>
        </w:rPr>
      </w:pPr>
    </w:p>
    <w:p w:rsidR="00EC2F7F" w:rsidRPr="006F0400" w:rsidRDefault="00EC2F7F" w:rsidP="00EC2F7F">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Pr>
          <w:rFonts w:ascii="Times New Roman" w:hAnsi="Times New Roman" w:cs="Times New Roman"/>
          <w:b/>
          <w:sz w:val="24"/>
          <w:szCs w:val="24"/>
        </w:rPr>
        <w:t>4</w:t>
      </w:r>
    </w:p>
    <w:p w:rsidR="00EC2F7F" w:rsidRPr="00747158" w:rsidRDefault="00EC2F7F" w:rsidP="00EC2F7F">
      <w:pPr>
        <w:pStyle w:val="ConsPlusNormal"/>
        <w:widowControl/>
        <w:numPr>
          <w:ilvl w:val="0"/>
          <w:numId w:val="1"/>
        </w:numPr>
        <w:jc w:val="center"/>
        <w:rPr>
          <w:rFonts w:ascii="Times New Roman" w:hAnsi="Times New Roman"/>
          <w:b/>
          <w:sz w:val="24"/>
          <w:szCs w:val="24"/>
        </w:rPr>
      </w:pPr>
      <w:r w:rsidRPr="00FA59B3">
        <w:rPr>
          <w:rFonts w:ascii="Times New Roman" w:hAnsi="Times New Roman"/>
          <w:b/>
          <w:sz w:val="24"/>
          <w:szCs w:val="24"/>
        </w:rPr>
        <w:t>«Р</w:t>
      </w:r>
      <w:r>
        <w:rPr>
          <w:rFonts w:ascii="Times New Roman" w:hAnsi="Times New Roman"/>
          <w:b/>
          <w:sz w:val="24"/>
          <w:szCs w:val="24"/>
        </w:rPr>
        <w:t>азвитие и обслуживание жилищно-</w:t>
      </w:r>
      <w:r w:rsidRPr="00FA59B3">
        <w:rPr>
          <w:rFonts w:ascii="Times New Roman" w:hAnsi="Times New Roman"/>
          <w:b/>
          <w:sz w:val="24"/>
          <w:szCs w:val="24"/>
        </w:rPr>
        <w:t xml:space="preserve">коммунального хозяйства и  дорог общего пользования  местного значения </w:t>
      </w:r>
      <w:r>
        <w:rPr>
          <w:rFonts w:ascii="Times New Roman" w:hAnsi="Times New Roman"/>
          <w:b/>
          <w:sz w:val="24"/>
          <w:szCs w:val="24"/>
        </w:rPr>
        <w:t>Верхнеломовского</w:t>
      </w:r>
      <w:r w:rsidRPr="00FA59B3">
        <w:rPr>
          <w:rFonts w:ascii="Times New Roman" w:hAnsi="Times New Roman"/>
          <w:b/>
          <w:sz w:val="24"/>
          <w:szCs w:val="24"/>
        </w:rPr>
        <w:t xml:space="preserve"> сельсовета Нижнеломовского района Пензенской области»</w:t>
      </w:r>
    </w:p>
    <w:p w:rsidR="00EC2F7F" w:rsidRPr="002E2728" w:rsidRDefault="00EC2F7F" w:rsidP="00EC2F7F">
      <w:pPr>
        <w:pStyle w:val="a3"/>
        <w:numPr>
          <w:ilvl w:val="0"/>
          <w:numId w:val="1"/>
        </w:numPr>
        <w:jc w:val="center"/>
        <w:rPr>
          <w:bCs w:val="0"/>
        </w:rPr>
      </w:pPr>
    </w:p>
    <w:p w:rsidR="00EC2F7F" w:rsidRPr="006F0400" w:rsidRDefault="00EC2F7F" w:rsidP="00EC2F7F">
      <w:pPr>
        <w:pStyle w:val="a3"/>
        <w:numPr>
          <w:ilvl w:val="0"/>
          <w:numId w:val="1"/>
        </w:numPr>
        <w:jc w:val="center"/>
        <w:rPr>
          <w:b w:val="0"/>
          <w:bCs w:val="0"/>
        </w:rPr>
      </w:pPr>
      <w:r w:rsidRPr="006F0400">
        <w:rPr>
          <w:b w:val="0"/>
          <w:bCs w:val="0"/>
        </w:rPr>
        <w:t xml:space="preserve">П А С П О Р Т </w:t>
      </w:r>
    </w:p>
    <w:p w:rsidR="00EC2F7F" w:rsidRPr="00EC2F7F" w:rsidRDefault="00EC2F7F" w:rsidP="00EC2F7F">
      <w:pPr>
        <w:pStyle w:val="ConsPlusNormal"/>
        <w:widowControl/>
        <w:numPr>
          <w:ilvl w:val="0"/>
          <w:numId w:val="1"/>
        </w:numPr>
        <w:jc w:val="center"/>
        <w:rPr>
          <w:rFonts w:ascii="Times New Roman" w:hAnsi="Times New Roman" w:cs="Times New Roman"/>
          <w:sz w:val="24"/>
          <w:szCs w:val="24"/>
        </w:rPr>
      </w:pPr>
      <w:r w:rsidRPr="00EC2F7F">
        <w:rPr>
          <w:rFonts w:ascii="Times New Roman" w:hAnsi="Times New Roman"/>
          <w:sz w:val="24"/>
          <w:szCs w:val="24"/>
        </w:rPr>
        <w:lastRenderedPageBreak/>
        <w:t>подпрограммы «Развитие и обслуживание жилищно-коммунального хозяйства, и  дорог общего пользования  местного значения Верхнеломовского сельсовета Нижнеломовского района Пензенской области»</w:t>
      </w:r>
    </w:p>
    <w:p w:rsidR="00EC2F7F" w:rsidRPr="006F0400" w:rsidRDefault="00EC2F7F" w:rsidP="00EC2F7F">
      <w:pPr>
        <w:pStyle w:val="a3"/>
        <w:numPr>
          <w:ilvl w:val="0"/>
          <w:numId w:val="1"/>
        </w:numPr>
        <w:jc w:val="center"/>
        <w:rPr>
          <w:b w:val="0"/>
          <w:bCs w:val="0"/>
        </w:rPr>
      </w:pPr>
    </w:p>
    <w:tbl>
      <w:tblPr>
        <w:tblW w:w="0" w:type="auto"/>
        <w:tblInd w:w="-140" w:type="dxa"/>
        <w:tblLayout w:type="fixed"/>
        <w:tblLook w:val="0000"/>
      </w:tblPr>
      <w:tblGrid>
        <w:gridCol w:w="3367"/>
        <w:gridCol w:w="6946"/>
      </w:tblGrid>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Pr="00EC2F7F" w:rsidRDefault="00EC2F7F" w:rsidP="00EC2F7F">
            <w:pPr>
              <w:pStyle w:val="a3"/>
              <w:contextualSpacing/>
              <w:rPr>
                <w:b w:val="0"/>
              </w:rPr>
            </w:pPr>
            <w:r w:rsidRPr="00EC2F7F">
              <w:rPr>
                <w:b w:val="0"/>
              </w:rPr>
              <w:t>Развитие и обслуживание жилищно- коммунального хозяйства и  дорог общего пользования  местного значения Верхнеломовского сельсовета Нижнеломовского района Пензенской области</w:t>
            </w:r>
          </w:p>
        </w:tc>
      </w:tr>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Pr="006C3E1A" w:rsidRDefault="00EC2F7F" w:rsidP="00EC2F7F">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Pr="00EC2F7F" w:rsidRDefault="00EC2F7F" w:rsidP="00EC2F7F">
            <w:pPr>
              <w:pStyle w:val="a3"/>
              <w:contextualSpacing/>
              <w:rPr>
                <w:b w:val="0"/>
              </w:rPr>
            </w:pPr>
            <w:r w:rsidRPr="00EC2F7F">
              <w:rPr>
                <w:b w:val="0"/>
              </w:rPr>
              <w:t>1. Модернизация и реформирование жилищно-коммунального хозяйства, повышение эффективности, устойчивости и  надежности функционирования систем жизнеобеспечения  населения на территории Верхнеломовского сельсовета</w:t>
            </w:r>
          </w:p>
        </w:tc>
      </w:tr>
      <w:tr w:rsidR="00EC2F7F" w:rsidRPr="002166AC" w:rsidTr="00EC2F7F">
        <w:trPr>
          <w:trHeight w:val="336"/>
        </w:trPr>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Default="00EC2F7F" w:rsidP="00EC2F7F">
            <w:pPr>
              <w:pStyle w:val="HTML"/>
              <w:rPr>
                <w:rFonts w:ascii="Times New Roman" w:hAnsi="Times New Roman" w:cs="Times New Roman"/>
                <w:sz w:val="24"/>
                <w:szCs w:val="24"/>
              </w:rPr>
            </w:pPr>
            <w:r>
              <w:rPr>
                <w:rFonts w:ascii="Times New Roman" w:hAnsi="Times New Roman" w:cs="Times New Roman"/>
                <w:sz w:val="24"/>
                <w:szCs w:val="24"/>
              </w:rPr>
              <w:t>1. П</w:t>
            </w:r>
            <w:r w:rsidRPr="00AD09EF">
              <w:rPr>
                <w:rFonts w:ascii="Times New Roman" w:hAnsi="Times New Roman" w:cs="Times New Roman"/>
                <w:sz w:val="24"/>
                <w:szCs w:val="24"/>
              </w:rPr>
              <w:t>овышение эффективности, устойчивости и надежности работы существующих сетей и сооружений водоснабжения</w:t>
            </w:r>
            <w:r>
              <w:rPr>
                <w:rFonts w:ascii="Times New Roman" w:hAnsi="Times New Roman" w:cs="Times New Roman"/>
                <w:sz w:val="24"/>
                <w:szCs w:val="24"/>
              </w:rPr>
              <w:t>;</w:t>
            </w:r>
          </w:p>
          <w:p w:rsidR="00EC2F7F" w:rsidRDefault="00EC2F7F" w:rsidP="00EC2F7F">
            <w:pPr>
              <w:pStyle w:val="HTML"/>
              <w:rPr>
                <w:rFonts w:ascii="Times New Roman" w:hAnsi="Times New Roman" w:cs="Times New Roman"/>
                <w:sz w:val="24"/>
                <w:szCs w:val="24"/>
              </w:rPr>
            </w:pPr>
            <w:r>
              <w:rPr>
                <w:rFonts w:ascii="Times New Roman" w:hAnsi="Times New Roman" w:cs="Times New Roman"/>
                <w:sz w:val="24"/>
                <w:szCs w:val="24"/>
              </w:rPr>
              <w:t>2. Улучшение</w:t>
            </w:r>
            <w:r w:rsidRPr="00FA59B3">
              <w:rPr>
                <w:rFonts w:ascii="Times New Roman" w:hAnsi="Times New Roman" w:cs="Times New Roman"/>
                <w:sz w:val="24"/>
                <w:szCs w:val="24"/>
              </w:rPr>
              <w:t xml:space="preserve"> уличного освещения</w:t>
            </w:r>
            <w:r>
              <w:rPr>
                <w:rFonts w:ascii="Times New Roman" w:hAnsi="Times New Roman" w:cs="Times New Roman"/>
                <w:sz w:val="24"/>
                <w:szCs w:val="24"/>
              </w:rPr>
              <w:t>;</w:t>
            </w:r>
          </w:p>
          <w:p w:rsidR="00EC2F7F" w:rsidRPr="00EC2F7F" w:rsidRDefault="001D275D" w:rsidP="001D275D">
            <w:pPr>
              <w:pStyle w:val="HTML"/>
              <w:rPr>
                <w:b/>
              </w:rPr>
            </w:pPr>
            <w:r>
              <w:rPr>
                <w:rFonts w:ascii="Times New Roman" w:hAnsi="Times New Roman" w:cs="Times New Roman"/>
                <w:sz w:val="24"/>
                <w:szCs w:val="24"/>
              </w:rPr>
              <w:t xml:space="preserve"> 3. Улучшение благоустройства населенных пунктов, </w:t>
            </w:r>
            <w:r w:rsidR="00EC2F7F" w:rsidRPr="00FA59B3">
              <w:rPr>
                <w:rFonts w:ascii="Times New Roman" w:hAnsi="Times New Roman" w:cs="Times New Roman"/>
                <w:sz w:val="24"/>
                <w:szCs w:val="24"/>
              </w:rPr>
              <w:t>ликвидация не</w:t>
            </w:r>
            <w:r w:rsidR="00EC2F7F">
              <w:rPr>
                <w:rFonts w:ascii="Times New Roman" w:hAnsi="Times New Roman" w:cs="Times New Roman"/>
                <w:sz w:val="24"/>
                <w:szCs w:val="24"/>
              </w:rPr>
              <w:t>санкционированных свалок мусора</w:t>
            </w:r>
            <w:r>
              <w:rPr>
                <w:rFonts w:ascii="Times New Roman" w:hAnsi="Times New Roman" w:cs="Times New Roman"/>
                <w:sz w:val="24"/>
                <w:szCs w:val="24"/>
              </w:rPr>
              <w:t>.</w:t>
            </w:r>
            <w:r w:rsidR="00EC2F7F" w:rsidRPr="00EC2F7F">
              <w:rPr>
                <w:b/>
              </w:rPr>
              <w:t xml:space="preserve">                         </w:t>
            </w:r>
          </w:p>
        </w:tc>
      </w:tr>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1D275D" w:rsidRPr="001D275D" w:rsidRDefault="001D275D" w:rsidP="001D275D">
            <w:pPr>
              <w:pStyle w:val="ConsPlusNonformat"/>
              <w:widowControl/>
              <w:rPr>
                <w:rFonts w:ascii="Times New Roman" w:hAnsi="Times New Roman" w:cs="Times New Roman"/>
                <w:sz w:val="24"/>
                <w:szCs w:val="24"/>
              </w:rPr>
            </w:pPr>
            <w:r>
              <w:rPr>
                <w:rFonts w:ascii="Times New Roman" w:hAnsi="Times New Roman" w:cs="Times New Roman"/>
                <w:sz w:val="24"/>
                <w:szCs w:val="24"/>
              </w:rPr>
              <w:t>1. П</w:t>
            </w:r>
            <w:r w:rsidRPr="001D275D">
              <w:rPr>
                <w:rFonts w:ascii="Times New Roman" w:hAnsi="Times New Roman" w:cs="Times New Roman"/>
                <w:sz w:val="24"/>
                <w:szCs w:val="24"/>
              </w:rPr>
              <w:t>овышение удовлетворенности населения содержанием внутрипоселенческих дорог;</w:t>
            </w:r>
          </w:p>
          <w:p w:rsidR="001D275D" w:rsidRPr="001D275D" w:rsidRDefault="001D275D" w:rsidP="001D275D">
            <w:pPr>
              <w:pStyle w:val="ConsPlusNonformat"/>
              <w:widowControl/>
              <w:rPr>
                <w:rFonts w:ascii="Times New Roman" w:hAnsi="Times New Roman" w:cs="Times New Roman"/>
                <w:sz w:val="24"/>
                <w:szCs w:val="24"/>
              </w:rPr>
            </w:pPr>
            <w:r>
              <w:rPr>
                <w:rFonts w:ascii="Times New Roman" w:hAnsi="Times New Roman" w:cs="Times New Roman"/>
                <w:sz w:val="24"/>
                <w:szCs w:val="24"/>
              </w:rPr>
              <w:t>2. П</w:t>
            </w:r>
            <w:r w:rsidRPr="001D275D">
              <w:rPr>
                <w:rFonts w:ascii="Times New Roman" w:hAnsi="Times New Roman" w:cs="Times New Roman"/>
                <w:sz w:val="24"/>
                <w:szCs w:val="24"/>
              </w:rPr>
              <w:t>овышение удовлетворенности населения по обеспечению водоснабжением;</w:t>
            </w:r>
          </w:p>
          <w:p w:rsidR="001D275D" w:rsidRPr="001D275D" w:rsidRDefault="001D275D" w:rsidP="001D275D">
            <w:pPr>
              <w:pStyle w:val="ConsPlusNonformat"/>
              <w:widowControl/>
              <w:rPr>
                <w:rFonts w:ascii="Times New Roman" w:hAnsi="Times New Roman" w:cs="Times New Roman"/>
                <w:sz w:val="24"/>
                <w:szCs w:val="24"/>
              </w:rPr>
            </w:pPr>
            <w:r>
              <w:rPr>
                <w:rFonts w:ascii="Times New Roman" w:hAnsi="Times New Roman" w:cs="Times New Roman"/>
                <w:sz w:val="24"/>
                <w:szCs w:val="24"/>
              </w:rPr>
              <w:t>3. П</w:t>
            </w:r>
            <w:r w:rsidRPr="001D275D">
              <w:rPr>
                <w:rFonts w:ascii="Times New Roman" w:hAnsi="Times New Roman" w:cs="Times New Roman"/>
                <w:sz w:val="24"/>
                <w:szCs w:val="24"/>
              </w:rPr>
              <w:t>овышение удовлетворенности населения по обеспечению освещенности населенных пунктов;</w:t>
            </w:r>
          </w:p>
          <w:p w:rsidR="00EC2F7F" w:rsidRPr="006C3E1A" w:rsidRDefault="001D275D" w:rsidP="001D275D">
            <w:pPr>
              <w:widowControl w:val="0"/>
              <w:autoSpaceDE w:val="0"/>
              <w:autoSpaceDN w:val="0"/>
              <w:adjustRightInd w:val="0"/>
              <w:spacing w:after="0" w:line="240" w:lineRule="auto"/>
              <w:jc w:val="both"/>
              <w:rPr>
                <w:rFonts w:ascii="Times New Roman CYR" w:hAnsi="Times New Roman CYR" w:cs="Times New Roman CYR"/>
              </w:rPr>
            </w:pPr>
            <w:r>
              <w:rPr>
                <w:rFonts w:ascii="Times New Roman" w:hAnsi="Times New Roman" w:cs="Times New Roman"/>
                <w:sz w:val="24"/>
                <w:szCs w:val="24"/>
              </w:rPr>
              <w:t>4.</w:t>
            </w:r>
            <w:r w:rsidRPr="001D275D">
              <w:rPr>
                <w:rFonts w:ascii="Times New Roman" w:hAnsi="Times New Roman" w:cs="Times New Roman"/>
                <w:sz w:val="24"/>
                <w:szCs w:val="24"/>
              </w:rPr>
              <w:t>Повышение удовлетворенности населения обеспечения благоустройством населенных пунктов</w:t>
            </w:r>
          </w:p>
        </w:tc>
      </w:tr>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Pr="00A83973" w:rsidRDefault="00EC2F7F" w:rsidP="00EC2F7F">
            <w:pPr>
              <w:pStyle w:val="a3"/>
              <w:contextualSpacing/>
              <w:rPr>
                <w:b w:val="0"/>
              </w:rPr>
            </w:pPr>
            <w:r w:rsidRPr="00A83973">
              <w:rPr>
                <w:b w:val="0"/>
              </w:rPr>
              <w:t>Сроки реализации муниципальной Программы 2014-2020 годы.</w:t>
            </w:r>
          </w:p>
        </w:tc>
      </w:tr>
      <w:tr w:rsidR="00EC2F7F" w:rsidRPr="002166AC"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8C7D2A">
              <w:rPr>
                <w:rFonts w:ascii="Times New Roman" w:hAnsi="Times New Roman" w:cs="Times New Roman"/>
                <w:sz w:val="24"/>
                <w:szCs w:val="24"/>
              </w:rPr>
              <w:t>-</w:t>
            </w:r>
            <w:r w:rsidR="008C7D2A" w:rsidRPr="008C7D2A">
              <w:rPr>
                <w:rFonts w:ascii="Times New Roman" w:hAnsi="Times New Roman" w:cs="Times New Roman"/>
                <w:sz w:val="24"/>
                <w:szCs w:val="24"/>
              </w:rPr>
              <w:t>11410.0</w:t>
            </w:r>
            <w:r w:rsidRPr="00A83973">
              <w:rPr>
                <w:rFonts w:ascii="Times New Roman" w:hAnsi="Times New Roman" w:cs="Times New Roman"/>
                <w:sz w:val="24"/>
                <w:szCs w:val="24"/>
              </w:rPr>
              <w:t xml:space="preserve"> тыс.рублей в том числе по годам реализации:                                                                 </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8C7D2A">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2015 год  -      </w:t>
            </w:r>
            <w:r w:rsidR="008C7D2A">
              <w:rPr>
                <w:rFonts w:ascii="Times New Roman" w:hAnsi="Times New Roman" w:cs="Times New Roman"/>
                <w:sz w:val="24"/>
                <w:szCs w:val="24"/>
              </w:rPr>
              <w:t xml:space="preserve">3166,6 </w:t>
            </w:r>
            <w:r w:rsidRPr="00A83973">
              <w:rPr>
                <w:rFonts w:ascii="Times New Roman" w:hAnsi="Times New Roman" w:cs="Times New Roman"/>
                <w:sz w:val="24"/>
                <w:szCs w:val="24"/>
              </w:rPr>
              <w:t>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8C7D2A">
              <w:rPr>
                <w:rFonts w:ascii="Times New Roman" w:hAnsi="Times New Roman" w:cs="Times New Roman"/>
                <w:sz w:val="24"/>
                <w:szCs w:val="24"/>
              </w:rPr>
              <w:t>1696,7</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8C7D2A">
              <w:rPr>
                <w:rFonts w:ascii="Times New Roman" w:hAnsi="Times New Roman" w:cs="Times New Roman"/>
                <w:sz w:val="24"/>
                <w:szCs w:val="24"/>
              </w:rPr>
              <w:t>812,9</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8C7D2A">
              <w:rPr>
                <w:rFonts w:ascii="Times New Roman" w:hAnsi="Times New Roman" w:cs="Times New Roman"/>
                <w:sz w:val="24"/>
                <w:szCs w:val="24"/>
              </w:rPr>
              <w:t>1303,7</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8C7D2A">
              <w:rPr>
                <w:rFonts w:ascii="Times New Roman" w:hAnsi="Times New Roman" w:cs="Times New Roman"/>
                <w:sz w:val="24"/>
                <w:szCs w:val="24"/>
              </w:rPr>
              <w:t>1303,7</w:t>
            </w:r>
            <w:r w:rsidR="008C7D2A" w:rsidRPr="00A83973">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8C7D2A">
              <w:rPr>
                <w:rFonts w:ascii="Times New Roman" w:hAnsi="Times New Roman" w:cs="Times New Roman"/>
                <w:sz w:val="24"/>
                <w:szCs w:val="24"/>
              </w:rPr>
              <w:t>1303,7</w:t>
            </w:r>
            <w:r w:rsidR="008C7D2A" w:rsidRPr="00A83973">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820250">
              <w:rPr>
                <w:rFonts w:ascii="Times New Roman" w:hAnsi="Times New Roman" w:cs="Times New Roman"/>
                <w:sz w:val="24"/>
                <w:szCs w:val="24"/>
              </w:rPr>
              <w:t>10770,3</w:t>
            </w:r>
            <w:r w:rsidRPr="00A83973">
              <w:rPr>
                <w:rFonts w:ascii="Times New Roman" w:hAnsi="Times New Roman" w:cs="Times New Roman"/>
                <w:sz w:val="24"/>
                <w:szCs w:val="24"/>
              </w:rPr>
              <w:t xml:space="preserve">  тыс.рублей                                                                  в том числе по годам реализации:                                                                  2014 год  -  </w:t>
            </w:r>
            <w:r w:rsidR="00820250">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2015 год  -  </w:t>
            </w:r>
            <w:r w:rsidR="00820250">
              <w:rPr>
                <w:rFonts w:ascii="Times New Roman" w:hAnsi="Times New Roman" w:cs="Times New Roman"/>
                <w:sz w:val="24"/>
                <w:szCs w:val="24"/>
              </w:rPr>
              <w:t>2769,9</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820250">
              <w:rPr>
                <w:rFonts w:ascii="Times New Roman" w:hAnsi="Times New Roman" w:cs="Times New Roman"/>
                <w:sz w:val="24"/>
                <w:szCs w:val="24"/>
              </w:rPr>
              <w:t>1453,7</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8C7D2A">
              <w:rPr>
                <w:rFonts w:ascii="Times New Roman" w:hAnsi="Times New Roman" w:cs="Times New Roman"/>
                <w:sz w:val="24"/>
                <w:szCs w:val="24"/>
              </w:rPr>
              <w:t>812,9</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8C7D2A">
              <w:rPr>
                <w:rFonts w:ascii="Times New Roman" w:hAnsi="Times New Roman" w:cs="Times New Roman"/>
                <w:sz w:val="24"/>
                <w:szCs w:val="24"/>
              </w:rPr>
              <w:t>1303,7</w:t>
            </w:r>
            <w:r w:rsidR="008C7D2A" w:rsidRPr="00A83973">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тыс.рублей</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8C7D2A">
              <w:rPr>
                <w:rFonts w:ascii="Times New Roman" w:hAnsi="Times New Roman" w:cs="Times New Roman"/>
                <w:sz w:val="24"/>
                <w:szCs w:val="24"/>
              </w:rPr>
              <w:t>1303,7</w:t>
            </w:r>
            <w:r w:rsidR="008C7D2A" w:rsidRPr="00A83973">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тыс.рублей</w:t>
            </w:r>
          </w:p>
          <w:p w:rsidR="00EC2F7F"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8C7D2A">
              <w:rPr>
                <w:rFonts w:ascii="Times New Roman" w:hAnsi="Times New Roman" w:cs="Times New Roman"/>
                <w:sz w:val="24"/>
                <w:szCs w:val="24"/>
              </w:rPr>
              <w:t>1303,7</w:t>
            </w:r>
            <w:r w:rsidR="008C7D2A" w:rsidRPr="00A83973">
              <w:rPr>
                <w:rFonts w:ascii="Times New Roman" w:hAnsi="Times New Roman" w:cs="Times New Roman"/>
                <w:sz w:val="24"/>
                <w:szCs w:val="24"/>
              </w:rPr>
              <w:t xml:space="preserve"> </w:t>
            </w:r>
            <w:r w:rsidRPr="00A83973">
              <w:rPr>
                <w:rFonts w:ascii="Times New Roman" w:hAnsi="Times New Roman" w:cs="Times New Roman"/>
                <w:sz w:val="24"/>
                <w:szCs w:val="24"/>
              </w:rPr>
              <w:t xml:space="preserve">    тыс.рублей  </w:t>
            </w:r>
          </w:p>
          <w:p w:rsidR="00EC2F7F" w:rsidRPr="00A83973" w:rsidRDefault="00EC2F7F" w:rsidP="00EC2F7F">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счет других источников                        </w:t>
            </w:r>
          </w:p>
          <w:p w:rsidR="00EC2F7F" w:rsidRPr="00A83973" w:rsidRDefault="00EC2F7F" w:rsidP="00EC2F7F">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820250">
              <w:rPr>
                <w:rFonts w:ascii="Times New Roman" w:hAnsi="Times New Roman" w:cs="Times New Roman"/>
                <w:sz w:val="24"/>
                <w:szCs w:val="24"/>
              </w:rPr>
              <w:t>639,7</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820250" w:rsidRPr="00A83973"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396,7</w:t>
            </w:r>
            <w:r w:rsidRPr="00A83973">
              <w:rPr>
                <w:rFonts w:ascii="Times New Roman" w:hAnsi="Times New Roman" w:cs="Times New Roman"/>
                <w:sz w:val="24"/>
                <w:szCs w:val="24"/>
              </w:rPr>
              <w:t xml:space="preserve">   тыс.рублей</w:t>
            </w:r>
          </w:p>
          <w:p w:rsidR="00820250" w:rsidRPr="00A83973"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2016 год  -  </w:t>
            </w:r>
            <w:r>
              <w:rPr>
                <w:rFonts w:ascii="Times New Roman" w:hAnsi="Times New Roman" w:cs="Times New Roman"/>
                <w:sz w:val="24"/>
                <w:szCs w:val="24"/>
              </w:rPr>
              <w:t>243,0</w:t>
            </w:r>
            <w:r w:rsidRPr="00A83973">
              <w:rPr>
                <w:rFonts w:ascii="Times New Roman" w:hAnsi="Times New Roman" w:cs="Times New Roman"/>
                <w:sz w:val="24"/>
                <w:szCs w:val="24"/>
              </w:rPr>
              <w:t xml:space="preserve">  тыс.рублей</w:t>
            </w:r>
          </w:p>
          <w:p w:rsidR="00820250" w:rsidRPr="00A83973"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820250" w:rsidRPr="00A83973"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820250" w:rsidRPr="00A83973"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820250" w:rsidRDefault="00820250" w:rsidP="00820250">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EC2F7F" w:rsidRPr="00A83973" w:rsidRDefault="00EC2F7F" w:rsidP="00EC2F7F">
            <w:pPr>
              <w:tabs>
                <w:tab w:val="left" w:pos="3883"/>
              </w:tabs>
              <w:spacing w:after="0" w:line="240" w:lineRule="auto"/>
              <w:contextualSpacing/>
              <w:rPr>
                <w:rFonts w:ascii="Times New Roman" w:hAnsi="Times New Roman" w:cs="Times New Roman"/>
                <w:sz w:val="24"/>
                <w:szCs w:val="24"/>
              </w:rPr>
            </w:pPr>
          </w:p>
        </w:tc>
      </w:tr>
      <w:tr w:rsidR="00EC2F7F" w:rsidTr="00EC2F7F">
        <w:tc>
          <w:tcPr>
            <w:tcW w:w="3367" w:type="dxa"/>
            <w:tcBorders>
              <w:top w:val="single" w:sz="4" w:space="0" w:color="000000"/>
              <w:left w:val="single" w:sz="4" w:space="0" w:color="000000"/>
              <w:bottom w:val="single" w:sz="4" w:space="0" w:color="000000"/>
            </w:tcBorders>
            <w:shd w:val="clear" w:color="auto" w:fill="auto"/>
          </w:tcPr>
          <w:p w:rsidR="00EC2F7F" w:rsidRPr="00A83973" w:rsidRDefault="00EC2F7F" w:rsidP="00EC2F7F">
            <w:pPr>
              <w:pStyle w:val="a3"/>
              <w:rPr>
                <w:b w:val="0"/>
              </w:rPr>
            </w:pPr>
            <w:r w:rsidRPr="00A83973">
              <w:rPr>
                <w:b w:val="0"/>
              </w:rPr>
              <w:lastRenderedPageBreak/>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6565DF" w:rsidRDefault="006565DF" w:rsidP="006565DF">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EC2F7F" w:rsidRDefault="006565DF" w:rsidP="006565DF">
            <w:pPr>
              <w:tabs>
                <w:tab w:val="left" w:pos="7220"/>
              </w:tabs>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П</w:t>
            </w:r>
            <w:r w:rsidRPr="00EE19DE">
              <w:rPr>
                <w:rFonts w:ascii="Times New Roman" w:hAnsi="Times New Roman" w:cs="Times New Roman"/>
                <w:sz w:val="24"/>
                <w:szCs w:val="24"/>
              </w:rPr>
              <w:t>роведени</w:t>
            </w:r>
            <w:r>
              <w:rPr>
                <w:rFonts w:ascii="Times New Roman" w:hAnsi="Times New Roman" w:cs="Times New Roman"/>
                <w:sz w:val="24"/>
                <w:szCs w:val="24"/>
              </w:rPr>
              <w:t>е</w:t>
            </w:r>
            <w:r w:rsidRPr="00EE19DE">
              <w:rPr>
                <w:rFonts w:ascii="Times New Roman" w:hAnsi="Times New Roman" w:cs="Times New Roman"/>
                <w:sz w:val="24"/>
                <w:szCs w:val="24"/>
              </w:rPr>
              <w:t xml:space="preserve"> работ по капитальному ремонту водопроводных сетей</w:t>
            </w:r>
            <w:r>
              <w:rPr>
                <w:rFonts w:ascii="Times New Roman" w:hAnsi="Times New Roman" w:cs="Times New Roman"/>
                <w:sz w:val="24"/>
                <w:szCs w:val="24"/>
              </w:rPr>
              <w:t xml:space="preserve"> на территории Верхнеломовского</w:t>
            </w:r>
            <w:r w:rsidRPr="00EE19DE">
              <w:rPr>
                <w:rFonts w:ascii="Times New Roman" w:hAnsi="Times New Roman" w:cs="Times New Roman"/>
                <w:sz w:val="24"/>
                <w:szCs w:val="24"/>
              </w:rPr>
              <w:t xml:space="preserve"> сельсовета  Нижнеломовского района Пензенской области</w:t>
            </w:r>
            <w:r>
              <w:rPr>
                <w:rFonts w:ascii="Times New Roman" w:hAnsi="Times New Roman" w:cs="Times New Roman"/>
                <w:sz w:val="24"/>
                <w:szCs w:val="24"/>
              </w:rPr>
              <w:t>;</w:t>
            </w:r>
          </w:p>
          <w:p w:rsidR="006565DF" w:rsidRDefault="003C6537" w:rsidP="006565DF">
            <w:pPr>
              <w:tabs>
                <w:tab w:val="left" w:pos="7220"/>
              </w:tabs>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У</w:t>
            </w:r>
            <w:r w:rsidR="006565DF">
              <w:rPr>
                <w:rFonts w:ascii="Times New Roman" w:hAnsi="Times New Roman" w:cs="Times New Roman"/>
                <w:sz w:val="24"/>
                <w:szCs w:val="24"/>
              </w:rPr>
              <w:t>величение количества уличных светильников</w:t>
            </w:r>
            <w:r w:rsidR="005E3D80">
              <w:rPr>
                <w:rFonts w:ascii="Times New Roman" w:hAnsi="Times New Roman" w:cs="Times New Roman"/>
                <w:sz w:val="24"/>
                <w:szCs w:val="24"/>
              </w:rPr>
              <w:t>;</w:t>
            </w:r>
          </w:p>
          <w:p w:rsidR="005E3D80" w:rsidRPr="00A83973" w:rsidRDefault="005E3D80" w:rsidP="006565DF">
            <w:pPr>
              <w:tabs>
                <w:tab w:val="left" w:pos="7220"/>
              </w:tabs>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Организация вывоза ТБО.</w:t>
            </w:r>
          </w:p>
        </w:tc>
      </w:tr>
    </w:tbl>
    <w:p w:rsidR="00EC2F7F" w:rsidRDefault="00EC2F7F" w:rsidP="00EC2F7F">
      <w:pPr>
        <w:widowControl w:val="0"/>
        <w:autoSpaceDE w:val="0"/>
        <w:spacing w:after="0" w:line="240" w:lineRule="auto"/>
        <w:contextualSpacing/>
        <w:jc w:val="center"/>
        <w:rPr>
          <w:rFonts w:ascii="Times New Roman" w:hAnsi="Times New Roman" w:cs="Times New Roman"/>
          <w:sz w:val="24"/>
          <w:szCs w:val="24"/>
        </w:rPr>
      </w:pPr>
    </w:p>
    <w:p w:rsidR="00EC2F7F" w:rsidRDefault="00EC2F7F" w:rsidP="00EC2F7F">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EC2F7F" w:rsidRPr="00A06D8A" w:rsidRDefault="00EC2F7F" w:rsidP="00EC2F7F">
      <w:pPr>
        <w:pStyle w:val="a3"/>
        <w:numPr>
          <w:ilvl w:val="0"/>
          <w:numId w:val="1"/>
        </w:numPr>
        <w:tabs>
          <w:tab w:val="clear" w:pos="6521"/>
        </w:tabs>
        <w:suppressAutoHyphens/>
        <w:spacing w:line="200" w:lineRule="atLeast"/>
        <w:contextualSpacing/>
        <w:jc w:val="center"/>
        <w:rPr>
          <w:bCs w:val="0"/>
        </w:rPr>
      </w:pPr>
    </w:p>
    <w:p w:rsidR="005E3D80" w:rsidRPr="00FA59B3" w:rsidRDefault="00EC2F7F" w:rsidP="005E3D80">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5E3D80" w:rsidRPr="00FA59B3">
        <w:rPr>
          <w:rFonts w:ascii="Times New Roman" w:hAnsi="Times New Roman" w:cs="Times New Roman"/>
          <w:sz w:val="24"/>
          <w:szCs w:val="24"/>
        </w:rPr>
        <w:t xml:space="preserve">Программа разработана в соответствии с федеральными законами от 06.10.2003 </w:t>
      </w:r>
      <w:hyperlink r:id="rId12" w:history="1">
        <w:r w:rsidR="005E3D80">
          <w:rPr>
            <w:rFonts w:ascii="Times New Roman" w:hAnsi="Times New Roman" w:cs="Times New Roman"/>
            <w:sz w:val="24"/>
            <w:szCs w:val="24"/>
          </w:rPr>
          <w:t>№</w:t>
        </w:r>
        <w:r w:rsidR="005E3D80" w:rsidRPr="00FA59B3">
          <w:rPr>
            <w:rFonts w:ascii="Times New Roman" w:hAnsi="Times New Roman" w:cs="Times New Roman"/>
            <w:sz w:val="24"/>
            <w:szCs w:val="24"/>
          </w:rPr>
          <w:t xml:space="preserve"> 131-ФЗ</w:t>
        </w:r>
      </w:hyperlink>
      <w:r w:rsidR="005E3D80" w:rsidRPr="00FA59B3">
        <w:rPr>
          <w:rFonts w:ascii="Times New Roman" w:hAnsi="Times New Roman" w:cs="Times New Roman"/>
          <w:sz w:val="24"/>
          <w:szCs w:val="24"/>
        </w:rPr>
        <w:t xml:space="preserve"> "Об общих принципах организации местного самоуправления в Российской Федерации" (с последующими изменениями), постановлением Правительства Пензенской области от 29.10.2010 № 680-пП «Об утверждении долгосрочной целевой программы Пензенской области «Комплексная программа модернизации и реформирования жилищно-коммунального хозяйства Пензенской области на 2011-2015 годы» </w:t>
      </w:r>
      <w:r w:rsidR="005E3D80">
        <w:rPr>
          <w:rFonts w:ascii="Times New Roman" w:hAnsi="Times New Roman" w:cs="Times New Roman"/>
          <w:sz w:val="24"/>
          <w:szCs w:val="24"/>
        </w:rPr>
        <w:t>(</w:t>
      </w:r>
      <w:r w:rsidR="005E3D80" w:rsidRPr="00FA59B3">
        <w:rPr>
          <w:rFonts w:ascii="Times New Roman" w:hAnsi="Times New Roman" w:cs="Times New Roman"/>
          <w:sz w:val="24"/>
          <w:szCs w:val="24"/>
        </w:rPr>
        <w:t>с последующими изменениями</w:t>
      </w:r>
      <w:r w:rsidR="005E3D80">
        <w:rPr>
          <w:rFonts w:ascii="Times New Roman" w:hAnsi="Times New Roman" w:cs="Times New Roman"/>
          <w:sz w:val="24"/>
          <w:szCs w:val="24"/>
        </w:rPr>
        <w:t>)</w:t>
      </w:r>
      <w:r w:rsidR="005E3D80" w:rsidRPr="00FA59B3">
        <w:rPr>
          <w:rFonts w:ascii="Times New Roman" w:hAnsi="Times New Roman" w:cs="Times New Roman"/>
          <w:sz w:val="24"/>
          <w:szCs w:val="24"/>
        </w:rPr>
        <w:t>.</w:t>
      </w:r>
    </w:p>
    <w:p w:rsidR="005E3D80" w:rsidRPr="00D85029" w:rsidRDefault="005E3D80" w:rsidP="005E3D80">
      <w:pPr>
        <w:pStyle w:val="a3"/>
        <w:jc w:val="both"/>
        <w:rPr>
          <w:b w:val="0"/>
        </w:rPr>
      </w:pPr>
      <w:r w:rsidRPr="00D85029">
        <w:rPr>
          <w:b w:val="0"/>
        </w:rPr>
        <w:t>Программа подготовлена на основе анализа существующего состояния благоустройства дорожно-уличной  сети на территории Верхнеломовского сельсовета, санитарного состояния поселения. Водопроводные сети в населённых пунктах сельсовета находятся в ветхом и аварийном состоянии. Износ коммуникаций составляет от 60 до 100%. На улице Молодежная отсутствует водонапорная башня. Постоянно ухудшается качество подаваемой питьевой воды из-за неудовлетворительного санитарно-технического состояния объектов водоснабжения. Анализ жалоб населения на перебои с водоснабжением и качеством подаваемой воды показал, что основной причиной является крайне низкая организация уровня эксплуатации систем водоснабжения, несвоевременное устранение утечек на разводящих сетях, нарушение сроков ремонта и замены изношенного насосного оборудования. Из-за отсутствия средств у  администрации сельсовета, ремонтные работы на сетях  проводились в недостаточной мере, что приводит к  выходу из строя целых участков сетей, отключениям потребителей. Трубопроводы водоснабжения требуют дорогостоящего капитального ремонта. Острота проблемы в том, что администрация не имеет достаточных средств для проведения этих работ.</w:t>
      </w:r>
    </w:p>
    <w:p w:rsidR="005E3D80" w:rsidRDefault="005E3D80" w:rsidP="005E3D80">
      <w:pPr>
        <w:pStyle w:val="ConsPlusNormal"/>
        <w:widowControl/>
        <w:ind w:firstLine="0"/>
        <w:jc w:val="both"/>
        <w:outlineLvl w:val="1"/>
        <w:rPr>
          <w:rFonts w:ascii="Times New Roman" w:hAnsi="Times New Roman" w:cs="Times New Roman"/>
          <w:sz w:val="24"/>
          <w:szCs w:val="24"/>
        </w:rPr>
      </w:pPr>
      <w:r w:rsidRPr="00D85029">
        <w:rPr>
          <w:rFonts w:ascii="Times New Roman" w:hAnsi="Times New Roman" w:cs="Times New Roman"/>
          <w:sz w:val="24"/>
          <w:szCs w:val="24"/>
        </w:rPr>
        <w:t xml:space="preserve">  Конкретная деятельность по выходу из сложившейся ситуации, связанная планированием и организацией работ по вопросам улучшения благоустройства и санитарного состояния территории поселения, создания комфортных условий проживания населения</w:t>
      </w:r>
      <w:r>
        <w:rPr>
          <w:rFonts w:ascii="Times New Roman" w:hAnsi="Times New Roman" w:cs="Times New Roman"/>
          <w:sz w:val="24"/>
          <w:szCs w:val="24"/>
        </w:rPr>
        <w:t>.</w:t>
      </w:r>
    </w:p>
    <w:p w:rsidR="005E3D80" w:rsidRDefault="005E3D80" w:rsidP="005E3D80">
      <w:pPr>
        <w:pStyle w:val="ConsPlusNormal"/>
        <w:widowControl/>
        <w:ind w:firstLine="0"/>
        <w:jc w:val="both"/>
        <w:outlineLvl w:val="1"/>
        <w:rPr>
          <w:rFonts w:ascii="Times New Roman" w:hAnsi="Times New Roman" w:cs="Times New Roman"/>
          <w:sz w:val="24"/>
          <w:szCs w:val="24"/>
        </w:rPr>
      </w:pPr>
    </w:p>
    <w:p w:rsidR="00EC2F7F" w:rsidRPr="005E3D80" w:rsidRDefault="00EC2F7F" w:rsidP="005E3D80">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EC2F7F" w:rsidRPr="00465FCC" w:rsidRDefault="00EC2F7F" w:rsidP="00EC2F7F">
      <w:pPr>
        <w:pStyle w:val="a3"/>
        <w:spacing w:line="200" w:lineRule="atLeast"/>
        <w:contextualSpacing/>
        <w:rPr>
          <w:bCs w:val="0"/>
        </w:rPr>
      </w:pPr>
    </w:p>
    <w:p w:rsidR="005E3D80" w:rsidRPr="005E3D80" w:rsidRDefault="00EC2F7F" w:rsidP="005E3D80">
      <w:pPr>
        <w:spacing w:after="0" w:line="240" w:lineRule="auto"/>
        <w:jc w:val="both"/>
        <w:rPr>
          <w:rFonts w:ascii="Times New Roman" w:hAnsi="Times New Roman" w:cs="Times New Roman"/>
          <w:sz w:val="24"/>
          <w:szCs w:val="24"/>
        </w:rPr>
      </w:pPr>
      <w:r w:rsidRPr="005E3D80">
        <w:rPr>
          <w:rFonts w:ascii="Times New Roman" w:hAnsi="Times New Roman" w:cs="Times New Roman"/>
          <w:sz w:val="24"/>
          <w:szCs w:val="24"/>
        </w:rPr>
        <w:t xml:space="preserve">Цель подпрограммы - </w:t>
      </w:r>
      <w:r w:rsidR="005E3D80" w:rsidRPr="005E3D80">
        <w:rPr>
          <w:rFonts w:ascii="Times New Roman" w:hAnsi="Times New Roman" w:cs="Times New Roman"/>
          <w:sz w:val="24"/>
          <w:szCs w:val="24"/>
        </w:rPr>
        <w:t>Модернизация и реформирование жилищно-коммунального хозяйства, повышение эффективности, устойчивости и надежности функционирования систем жизнеобеспечения населения.</w:t>
      </w:r>
    </w:p>
    <w:p w:rsidR="00EC2F7F" w:rsidRDefault="00EC2F7F" w:rsidP="00EC2F7F">
      <w:pPr>
        <w:pStyle w:val="a3"/>
        <w:ind w:firstLine="540"/>
        <w:jc w:val="both"/>
      </w:pPr>
      <w:r w:rsidRPr="00EC2F7F">
        <w:rPr>
          <w:b w:val="0"/>
        </w:rPr>
        <w:t>Достижение цели подпрограммы предполагает решение следующих задач:</w:t>
      </w:r>
      <w:r w:rsidRPr="00E030DA">
        <w:t xml:space="preserve">        </w:t>
      </w:r>
      <w:r>
        <w:t xml:space="preserve">    </w:t>
      </w:r>
    </w:p>
    <w:p w:rsidR="005E3D80" w:rsidRPr="005E3D80" w:rsidRDefault="005E3D80" w:rsidP="005E3D80">
      <w:pPr>
        <w:spacing w:after="0" w:line="240" w:lineRule="auto"/>
        <w:jc w:val="both"/>
        <w:rPr>
          <w:rFonts w:ascii="Times New Roman" w:hAnsi="Times New Roman" w:cs="Times New Roman"/>
          <w:sz w:val="24"/>
          <w:szCs w:val="24"/>
        </w:rPr>
      </w:pPr>
      <w:r w:rsidRPr="005E3D80">
        <w:rPr>
          <w:rFonts w:ascii="Times New Roman" w:hAnsi="Times New Roman" w:cs="Times New Roman"/>
          <w:sz w:val="24"/>
          <w:szCs w:val="24"/>
        </w:rPr>
        <w:t xml:space="preserve">      - повышение уровня благоустройства населенных пунктов Верхнеломовского сельсовета Нижнеломовского района Пензенской области;</w:t>
      </w:r>
    </w:p>
    <w:p w:rsidR="005E3D80" w:rsidRPr="005E3D80" w:rsidRDefault="005E3D80" w:rsidP="005E3D80">
      <w:pPr>
        <w:spacing w:after="0" w:line="240" w:lineRule="auto"/>
        <w:jc w:val="both"/>
        <w:rPr>
          <w:rFonts w:ascii="Times New Roman" w:hAnsi="Times New Roman" w:cs="Times New Roman"/>
          <w:sz w:val="24"/>
          <w:szCs w:val="24"/>
        </w:rPr>
      </w:pPr>
      <w:r w:rsidRPr="005E3D80">
        <w:rPr>
          <w:rFonts w:ascii="Times New Roman" w:hAnsi="Times New Roman" w:cs="Times New Roman"/>
          <w:sz w:val="24"/>
          <w:szCs w:val="24"/>
        </w:rPr>
        <w:t>-    повышение эффективности, устойчивости и надежности работы существующих с</w:t>
      </w:r>
      <w:r w:rsidR="00EB31C2">
        <w:rPr>
          <w:rFonts w:ascii="Times New Roman" w:hAnsi="Times New Roman" w:cs="Times New Roman"/>
          <w:sz w:val="24"/>
          <w:szCs w:val="24"/>
        </w:rPr>
        <w:t>етей и сооружений водоснабжения.</w:t>
      </w:r>
    </w:p>
    <w:p w:rsidR="00EC2F7F" w:rsidRPr="00E030DA" w:rsidRDefault="00EC2F7F" w:rsidP="00EC2F7F">
      <w:pPr>
        <w:widowControl w:val="0"/>
        <w:autoSpaceDE w:val="0"/>
        <w:autoSpaceDN w:val="0"/>
        <w:adjustRightInd w:val="0"/>
        <w:spacing w:after="0" w:line="228"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EC2F7F" w:rsidRDefault="00EC2F7F" w:rsidP="00EC2F7F">
      <w:pPr>
        <w:pStyle w:val="a8"/>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CYR" w:hAnsi="Times New Roman CYR" w:cs="Times New Roman CYR"/>
        </w:rPr>
        <w:t xml:space="preserve">    </w:t>
      </w:r>
      <w:r w:rsidRPr="00EC2F7F">
        <w:rPr>
          <w:rFonts w:ascii="Times New Roman CYR" w:hAnsi="Times New Roman CYR" w:cs="Times New Roman CYR"/>
        </w:rPr>
        <w:t xml:space="preserve"> </w:t>
      </w:r>
      <w:r w:rsidRPr="00EC2F7F">
        <w:rPr>
          <w:rFonts w:ascii="Times New Roman CYR" w:hAnsi="Times New Roman CYR" w:cs="Times New Roman CYR"/>
          <w:sz w:val="24"/>
          <w:szCs w:val="24"/>
        </w:rPr>
        <w:t xml:space="preserve">- повысить </w:t>
      </w:r>
      <w:r w:rsidR="00EB31C2">
        <w:rPr>
          <w:rFonts w:ascii="Times New Roman" w:hAnsi="Times New Roman" w:cs="Times New Roman"/>
          <w:sz w:val="24"/>
          <w:szCs w:val="24"/>
        </w:rPr>
        <w:t xml:space="preserve">уровень удовлетворенности населения Верхнеломовского сельсовета в  сфере </w:t>
      </w:r>
      <w:r w:rsidR="00EB31C2">
        <w:rPr>
          <w:rFonts w:ascii="Times New Roman" w:hAnsi="Times New Roman" w:cs="Times New Roman"/>
          <w:sz w:val="24"/>
          <w:szCs w:val="24"/>
        </w:rPr>
        <w:lastRenderedPageBreak/>
        <w:t>жилищно-коммунального обеспечения.</w:t>
      </w:r>
    </w:p>
    <w:p w:rsidR="00FA579C" w:rsidRPr="00EC2F7F" w:rsidRDefault="00FA579C" w:rsidP="00EC2F7F">
      <w:pPr>
        <w:pStyle w:val="a8"/>
        <w:widowControl w:val="0"/>
        <w:autoSpaceDE w:val="0"/>
        <w:autoSpaceDN w:val="0"/>
        <w:adjustRightInd w:val="0"/>
        <w:spacing w:after="0" w:line="240" w:lineRule="auto"/>
        <w:ind w:left="0"/>
        <w:jc w:val="both"/>
        <w:rPr>
          <w:rFonts w:ascii="Times New Roman" w:hAnsi="Times New Roman" w:cs="Times New Roman"/>
          <w:sz w:val="24"/>
          <w:szCs w:val="24"/>
        </w:rPr>
      </w:pPr>
    </w:p>
    <w:p w:rsidR="00EB31C2" w:rsidRPr="006F0400" w:rsidRDefault="00EB31C2" w:rsidP="00EB31C2">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sidR="00FA579C">
        <w:rPr>
          <w:rFonts w:ascii="Times New Roman" w:hAnsi="Times New Roman" w:cs="Times New Roman"/>
          <w:b/>
          <w:sz w:val="24"/>
          <w:szCs w:val="24"/>
        </w:rPr>
        <w:t>5</w:t>
      </w:r>
    </w:p>
    <w:p w:rsidR="00FA579C" w:rsidRPr="00FA59B3" w:rsidRDefault="00FA579C" w:rsidP="00FA579C">
      <w:pPr>
        <w:pStyle w:val="ConsPlusNonformat"/>
        <w:widowControl/>
        <w:numPr>
          <w:ilvl w:val="0"/>
          <w:numId w:val="1"/>
        </w:numPr>
        <w:jc w:val="center"/>
        <w:rPr>
          <w:rFonts w:ascii="Times New Roman" w:hAnsi="Times New Roman" w:cs="Times New Roman"/>
          <w:b/>
          <w:sz w:val="24"/>
          <w:szCs w:val="24"/>
        </w:rPr>
      </w:pPr>
      <w:r w:rsidRPr="00FA59B3">
        <w:rPr>
          <w:rFonts w:ascii="Times New Roman" w:hAnsi="Times New Roman" w:cs="Times New Roman"/>
          <w:b/>
          <w:sz w:val="24"/>
          <w:szCs w:val="24"/>
        </w:rPr>
        <w:t xml:space="preserve">«Профилактика правонарушений и борьба с преступностью в </w:t>
      </w:r>
      <w:r>
        <w:rPr>
          <w:rFonts w:ascii="Times New Roman" w:hAnsi="Times New Roman" w:cs="Times New Roman"/>
          <w:b/>
          <w:sz w:val="24"/>
          <w:szCs w:val="24"/>
        </w:rPr>
        <w:t>Верхнеломовском</w:t>
      </w:r>
      <w:r w:rsidRPr="00FA59B3">
        <w:rPr>
          <w:rFonts w:ascii="Times New Roman" w:hAnsi="Times New Roman" w:cs="Times New Roman"/>
          <w:b/>
          <w:sz w:val="24"/>
          <w:szCs w:val="24"/>
        </w:rPr>
        <w:t xml:space="preserve"> сельсовете Нижнеломовского район</w:t>
      </w:r>
      <w:r>
        <w:rPr>
          <w:rFonts w:ascii="Times New Roman" w:hAnsi="Times New Roman" w:cs="Times New Roman"/>
          <w:b/>
          <w:sz w:val="24"/>
          <w:szCs w:val="24"/>
        </w:rPr>
        <w:t>а Пензенской области</w:t>
      </w:r>
      <w:r w:rsidRPr="00FA59B3">
        <w:rPr>
          <w:rFonts w:ascii="Times New Roman" w:hAnsi="Times New Roman" w:cs="Times New Roman"/>
          <w:b/>
          <w:sz w:val="24"/>
          <w:szCs w:val="24"/>
        </w:rPr>
        <w:t>»</w:t>
      </w:r>
    </w:p>
    <w:p w:rsidR="00EB31C2" w:rsidRPr="002E2728" w:rsidRDefault="00EB31C2" w:rsidP="00EB31C2">
      <w:pPr>
        <w:pStyle w:val="a3"/>
        <w:numPr>
          <w:ilvl w:val="0"/>
          <w:numId w:val="1"/>
        </w:numPr>
        <w:jc w:val="center"/>
        <w:rPr>
          <w:bCs w:val="0"/>
        </w:rPr>
      </w:pPr>
    </w:p>
    <w:p w:rsidR="00EB31C2" w:rsidRPr="006F0400" w:rsidRDefault="00EB31C2" w:rsidP="00EB31C2">
      <w:pPr>
        <w:pStyle w:val="a3"/>
        <w:numPr>
          <w:ilvl w:val="0"/>
          <w:numId w:val="1"/>
        </w:numPr>
        <w:jc w:val="center"/>
        <w:rPr>
          <w:b w:val="0"/>
          <w:bCs w:val="0"/>
        </w:rPr>
      </w:pPr>
      <w:r w:rsidRPr="006F0400">
        <w:rPr>
          <w:b w:val="0"/>
          <w:bCs w:val="0"/>
        </w:rPr>
        <w:t xml:space="preserve">П А С П О Р Т </w:t>
      </w:r>
    </w:p>
    <w:p w:rsidR="00FA579C" w:rsidRPr="00FA579C" w:rsidRDefault="00FA579C" w:rsidP="00FA579C">
      <w:pPr>
        <w:pStyle w:val="ConsPlusNonformat"/>
        <w:widowControl/>
        <w:numPr>
          <w:ilvl w:val="0"/>
          <w:numId w:val="1"/>
        </w:numPr>
        <w:jc w:val="center"/>
        <w:rPr>
          <w:rFonts w:ascii="Times New Roman" w:hAnsi="Times New Roman" w:cs="Times New Roman"/>
          <w:sz w:val="24"/>
          <w:szCs w:val="24"/>
        </w:rPr>
      </w:pPr>
      <w:r w:rsidRPr="00FA579C">
        <w:rPr>
          <w:rFonts w:ascii="Times New Roman" w:hAnsi="Times New Roman" w:cs="Times New Roman"/>
          <w:sz w:val="24"/>
          <w:szCs w:val="24"/>
        </w:rPr>
        <w:t>Подпрограммы «Профилактика правонарушений и борьба с преступностью в Верхнеломовском сельсовете Нижнеломовского района Пензенской области»</w:t>
      </w:r>
    </w:p>
    <w:p w:rsidR="00EB31C2" w:rsidRPr="006F0400" w:rsidRDefault="00EB31C2" w:rsidP="00EB31C2">
      <w:pPr>
        <w:pStyle w:val="a3"/>
        <w:numPr>
          <w:ilvl w:val="0"/>
          <w:numId w:val="1"/>
        </w:numPr>
        <w:jc w:val="center"/>
        <w:rPr>
          <w:b w:val="0"/>
          <w:bCs w:val="0"/>
        </w:rPr>
      </w:pPr>
    </w:p>
    <w:tbl>
      <w:tblPr>
        <w:tblW w:w="0" w:type="auto"/>
        <w:tblInd w:w="-140" w:type="dxa"/>
        <w:tblLayout w:type="fixed"/>
        <w:tblLook w:val="0000"/>
      </w:tblPr>
      <w:tblGrid>
        <w:gridCol w:w="3367"/>
        <w:gridCol w:w="6946"/>
      </w:tblGrid>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FA579C" w:rsidRDefault="00FA579C" w:rsidP="00497B22">
            <w:pPr>
              <w:pStyle w:val="a3"/>
              <w:contextualSpacing/>
              <w:rPr>
                <w:b w:val="0"/>
              </w:rPr>
            </w:pPr>
            <w:r w:rsidRPr="00FA579C">
              <w:rPr>
                <w:b w:val="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6C3E1A" w:rsidRDefault="00EB31C2" w:rsidP="00497B22">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FA579C" w:rsidRPr="002166AC" w:rsidTr="00497B22">
        <w:tc>
          <w:tcPr>
            <w:tcW w:w="3367" w:type="dxa"/>
            <w:tcBorders>
              <w:top w:val="single" w:sz="4" w:space="0" w:color="000000"/>
              <w:left w:val="single" w:sz="4" w:space="0" w:color="000000"/>
              <w:bottom w:val="single" w:sz="4" w:space="0" w:color="000000"/>
            </w:tcBorders>
            <w:shd w:val="clear" w:color="auto" w:fill="auto"/>
          </w:tcPr>
          <w:p w:rsidR="00FA579C" w:rsidRPr="00A83973" w:rsidRDefault="00FA579C" w:rsidP="00497B22">
            <w:pPr>
              <w:pStyle w:val="a3"/>
              <w:contextualSpacing/>
              <w:rPr>
                <w:b w:val="0"/>
              </w:rPr>
            </w:pPr>
            <w:r>
              <w:rPr>
                <w:b w:val="0"/>
              </w:rPr>
              <w:t xml:space="preserve">Соисполнители </w:t>
            </w:r>
            <w:r w:rsidR="002D66EF">
              <w:rPr>
                <w:b w:val="0"/>
              </w:rPr>
              <w:t>под</w:t>
            </w:r>
            <w:r>
              <w:rPr>
                <w:b w:val="0"/>
              </w:rPr>
              <w:t>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FA579C" w:rsidRPr="00FA579C" w:rsidRDefault="002D66EF" w:rsidP="00497B22">
            <w:pPr>
              <w:pStyle w:val="a3"/>
              <w:contextualSpacing/>
              <w:rPr>
                <w:b w:val="0"/>
              </w:rPr>
            </w:pPr>
            <w:r w:rsidRPr="00AC399D">
              <w:rPr>
                <w:b w:val="0"/>
              </w:rPr>
              <w:t>М</w:t>
            </w:r>
            <w:r>
              <w:rPr>
                <w:b w:val="0"/>
              </w:rPr>
              <w:t>уцниципальное учреждение культуры</w:t>
            </w:r>
            <w:r w:rsidRPr="00AC399D">
              <w:rPr>
                <w:b w:val="0"/>
              </w:rPr>
              <w:t xml:space="preserve"> «Верхнеломовский </w:t>
            </w:r>
            <w:r>
              <w:rPr>
                <w:b w:val="0"/>
              </w:rPr>
              <w:t xml:space="preserve"> библиотечно-досуговый центр</w:t>
            </w:r>
            <w:r w:rsidRPr="00AC399D">
              <w:rPr>
                <w:b w:val="0"/>
              </w:rPr>
              <w:t>»</w:t>
            </w:r>
            <w:r>
              <w:rPr>
                <w:b w:val="0"/>
              </w:rPr>
              <w:t xml:space="preserve">, </w:t>
            </w:r>
            <w:r w:rsidR="00FA579C" w:rsidRPr="00FA579C">
              <w:rPr>
                <w:b w:val="0"/>
              </w:rPr>
              <w:t>Совет общественности Верхнеломовского сельсовета</w:t>
            </w:r>
          </w:p>
        </w:tc>
      </w:tr>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EC2F7F" w:rsidRDefault="00EB31C2" w:rsidP="00497B22">
            <w:pPr>
              <w:pStyle w:val="a3"/>
              <w:contextualSpacing/>
              <w:rPr>
                <w:b w:val="0"/>
              </w:rPr>
            </w:pPr>
            <w:r w:rsidRPr="00EC2F7F">
              <w:rPr>
                <w:b w:val="0"/>
              </w:rPr>
              <w:t xml:space="preserve">1. </w:t>
            </w:r>
            <w:r w:rsidR="00FA579C" w:rsidRPr="00FA579C">
              <w:rPr>
                <w:b w:val="0"/>
              </w:rPr>
              <w:t>Формирование системы профилактики правонарушений, укрепление общественного порядка и обеспечение безопасности граждан, повышение уровня знаний населения о правилах поведения в условиях угрозы или совершения террористических актов</w:t>
            </w:r>
          </w:p>
        </w:tc>
      </w:tr>
      <w:tr w:rsidR="00EB31C2" w:rsidRPr="002166AC" w:rsidTr="00497B22">
        <w:trPr>
          <w:trHeight w:val="336"/>
        </w:trPr>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EC2F7F" w:rsidRDefault="00EB31C2" w:rsidP="00497B22">
            <w:pPr>
              <w:pStyle w:val="HTML"/>
              <w:rPr>
                <w:b/>
              </w:rPr>
            </w:pPr>
            <w:r>
              <w:rPr>
                <w:rFonts w:ascii="Times New Roman" w:hAnsi="Times New Roman" w:cs="Times New Roman"/>
                <w:sz w:val="24"/>
                <w:szCs w:val="24"/>
              </w:rPr>
              <w:t xml:space="preserve">1. </w:t>
            </w:r>
            <w:r w:rsidR="00FA579C" w:rsidRPr="00FA59B3">
              <w:rPr>
                <w:rFonts w:ascii="Times New Roman" w:hAnsi="Times New Roman" w:cs="Times New Roman"/>
                <w:sz w:val="24"/>
                <w:szCs w:val="24"/>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6C3E1A" w:rsidRDefault="00EB31C2" w:rsidP="00497B22">
            <w:pPr>
              <w:widowControl w:val="0"/>
              <w:autoSpaceDE w:val="0"/>
              <w:autoSpaceDN w:val="0"/>
              <w:adjustRightInd w:val="0"/>
              <w:spacing w:after="0" w:line="240" w:lineRule="auto"/>
              <w:jc w:val="both"/>
              <w:rPr>
                <w:rFonts w:ascii="Times New Roman CYR" w:hAnsi="Times New Roman CYR" w:cs="Times New Roman CYR"/>
              </w:rPr>
            </w:pPr>
            <w:r>
              <w:rPr>
                <w:rFonts w:ascii="Times New Roman" w:hAnsi="Times New Roman" w:cs="Times New Roman"/>
                <w:sz w:val="24"/>
                <w:szCs w:val="24"/>
              </w:rPr>
              <w:t xml:space="preserve">1. </w:t>
            </w:r>
            <w:r w:rsidR="00FA579C" w:rsidRPr="00FA59B3">
              <w:rPr>
                <w:rFonts w:ascii="Times New Roman" w:hAnsi="Times New Roman" w:cs="Times New Roman"/>
                <w:sz w:val="24"/>
                <w:szCs w:val="24"/>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A83973" w:rsidRDefault="00EB31C2" w:rsidP="00497B22">
            <w:pPr>
              <w:pStyle w:val="a3"/>
              <w:contextualSpacing/>
              <w:rPr>
                <w:b w:val="0"/>
              </w:rPr>
            </w:pPr>
            <w:r w:rsidRPr="00A83973">
              <w:rPr>
                <w:b w:val="0"/>
              </w:rPr>
              <w:t>Сроки реализации муниципальной Программы 2014-2020 годы.</w:t>
            </w:r>
          </w:p>
        </w:tc>
      </w:tr>
      <w:tr w:rsidR="00EB31C2" w:rsidRPr="002166AC"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3818B1">
              <w:rPr>
                <w:rFonts w:ascii="Times New Roman" w:hAnsi="Times New Roman" w:cs="Times New Roman"/>
                <w:sz w:val="24"/>
                <w:szCs w:val="24"/>
              </w:rPr>
              <w:t>37,0</w:t>
            </w:r>
            <w:r w:rsidRPr="00A83973">
              <w:rPr>
                <w:rFonts w:ascii="Times New Roman" w:hAnsi="Times New Roman" w:cs="Times New Roman"/>
                <w:sz w:val="24"/>
                <w:szCs w:val="24"/>
              </w:rPr>
              <w:t xml:space="preserve"> тыс.рублей в том числе по годам реализации:                                                                 </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3818B1">
              <w:rPr>
                <w:rFonts w:ascii="Times New Roman" w:hAnsi="Times New Roman" w:cs="Times New Roman"/>
                <w:sz w:val="24"/>
                <w:szCs w:val="24"/>
              </w:rPr>
              <w:t>5,5</w:t>
            </w:r>
            <w:r w:rsidRPr="00A83973">
              <w:rPr>
                <w:rFonts w:ascii="Times New Roman" w:hAnsi="Times New Roman" w:cs="Times New Roman"/>
                <w:sz w:val="24"/>
                <w:szCs w:val="24"/>
              </w:rPr>
              <w:t xml:space="preserve">  тыс.рублей                                                                 2015 год  -   </w:t>
            </w:r>
            <w:r w:rsidR="003818B1">
              <w:rPr>
                <w:rFonts w:ascii="Times New Roman" w:hAnsi="Times New Roman" w:cs="Times New Roman"/>
                <w:sz w:val="24"/>
                <w:szCs w:val="24"/>
              </w:rPr>
              <w:t>5,0</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3818B1">
              <w:rPr>
                <w:rFonts w:ascii="Times New Roman" w:hAnsi="Times New Roman" w:cs="Times New Roman"/>
                <w:sz w:val="24"/>
                <w:szCs w:val="24"/>
              </w:rPr>
              <w:t>5,0</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3818B1">
              <w:rPr>
                <w:rFonts w:ascii="Times New Roman" w:hAnsi="Times New Roman" w:cs="Times New Roman"/>
                <w:sz w:val="24"/>
                <w:szCs w:val="24"/>
              </w:rPr>
              <w:t>5,0</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3818B1">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3818B1">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3818B1">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3818B1" w:rsidRPr="00A83973" w:rsidRDefault="00EB31C2"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3818B1">
              <w:rPr>
                <w:rFonts w:ascii="Times New Roman" w:hAnsi="Times New Roman" w:cs="Times New Roman"/>
                <w:sz w:val="24"/>
                <w:szCs w:val="24"/>
              </w:rPr>
              <w:t>37,0</w:t>
            </w:r>
            <w:r w:rsidRPr="00A83973">
              <w:rPr>
                <w:rFonts w:ascii="Times New Roman" w:hAnsi="Times New Roman" w:cs="Times New Roman"/>
                <w:sz w:val="24"/>
                <w:szCs w:val="24"/>
              </w:rPr>
              <w:t xml:space="preserve">  тыс.рублей                                                                  в том числе по годам реализации:                                                                  </w:t>
            </w:r>
            <w:r w:rsidR="003818B1" w:rsidRPr="00A83973">
              <w:rPr>
                <w:rFonts w:ascii="Times New Roman" w:hAnsi="Times New Roman" w:cs="Times New Roman"/>
                <w:sz w:val="24"/>
                <w:szCs w:val="24"/>
              </w:rPr>
              <w:t xml:space="preserve">2014 год  -   </w:t>
            </w:r>
            <w:r w:rsidR="003818B1">
              <w:rPr>
                <w:rFonts w:ascii="Times New Roman" w:hAnsi="Times New Roman" w:cs="Times New Roman"/>
                <w:sz w:val="24"/>
                <w:szCs w:val="24"/>
              </w:rPr>
              <w:t>5,5</w:t>
            </w:r>
            <w:r w:rsidR="003818B1" w:rsidRPr="00A83973">
              <w:rPr>
                <w:rFonts w:ascii="Times New Roman" w:hAnsi="Times New Roman" w:cs="Times New Roman"/>
                <w:sz w:val="24"/>
                <w:szCs w:val="24"/>
              </w:rPr>
              <w:t xml:space="preserve">  тыс.рублей                                                                 2015 год  -   </w:t>
            </w:r>
            <w:r w:rsidR="003818B1">
              <w:rPr>
                <w:rFonts w:ascii="Times New Roman" w:hAnsi="Times New Roman" w:cs="Times New Roman"/>
                <w:sz w:val="24"/>
                <w:szCs w:val="24"/>
              </w:rPr>
              <w:t>5,0</w:t>
            </w:r>
            <w:r w:rsidR="003818B1"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2017 год  -  </w:t>
            </w:r>
            <w:r>
              <w:rPr>
                <w:rFonts w:ascii="Times New Roman" w:hAnsi="Times New Roman" w:cs="Times New Roman"/>
                <w:sz w:val="24"/>
                <w:szCs w:val="24"/>
              </w:rPr>
              <w:t>5,0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EB31C2"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5,5</w:t>
            </w:r>
            <w:r w:rsidRPr="00A83973">
              <w:rPr>
                <w:rFonts w:ascii="Times New Roman" w:hAnsi="Times New Roman" w:cs="Times New Roman"/>
                <w:sz w:val="24"/>
                <w:szCs w:val="24"/>
              </w:rPr>
              <w:t xml:space="preserve">    тыс.рублей</w:t>
            </w:r>
          </w:p>
          <w:p w:rsidR="00EB31C2" w:rsidRPr="00A83973" w:rsidRDefault="00EB31C2"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счет других источников                        </w:t>
            </w:r>
          </w:p>
          <w:p w:rsidR="00EB31C2" w:rsidRPr="00A83973" w:rsidRDefault="00EB31C2" w:rsidP="00497B22">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3818B1">
              <w:rPr>
                <w:rFonts w:ascii="Times New Roman" w:hAnsi="Times New Roman" w:cs="Times New Roman"/>
                <w:sz w:val="24"/>
                <w:szCs w:val="24"/>
              </w:rPr>
              <w:t>0</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3818B1" w:rsidRPr="00A83973" w:rsidRDefault="003818B1" w:rsidP="003818B1">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EB31C2" w:rsidRPr="00A83973" w:rsidRDefault="003818B1" w:rsidP="003818B1">
            <w:pPr>
              <w:tabs>
                <w:tab w:val="left" w:pos="3883"/>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tc>
      </w:tr>
      <w:tr w:rsidR="00EB31C2" w:rsidTr="00497B22">
        <w:tc>
          <w:tcPr>
            <w:tcW w:w="3367" w:type="dxa"/>
            <w:tcBorders>
              <w:top w:val="single" w:sz="4" w:space="0" w:color="000000"/>
              <w:left w:val="single" w:sz="4" w:space="0" w:color="000000"/>
              <w:bottom w:val="single" w:sz="4" w:space="0" w:color="000000"/>
            </w:tcBorders>
            <w:shd w:val="clear" w:color="auto" w:fill="auto"/>
          </w:tcPr>
          <w:p w:rsidR="00EB31C2" w:rsidRPr="00A83973" w:rsidRDefault="00EB31C2" w:rsidP="00497B22">
            <w:pPr>
              <w:pStyle w:val="a3"/>
              <w:rPr>
                <w:b w:val="0"/>
              </w:rPr>
            </w:pPr>
            <w:r w:rsidRPr="00A83973">
              <w:rPr>
                <w:b w:val="0"/>
              </w:rPr>
              <w:lastRenderedPageBreak/>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EB31C2" w:rsidRDefault="00EB31C2" w:rsidP="00497B22">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FA579C" w:rsidRPr="00FA579C" w:rsidRDefault="00EB31C2" w:rsidP="00FA579C">
            <w:pPr>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579C">
              <w:rPr>
                <w:rFonts w:ascii="Times New Roman" w:eastAsia="Courier New CYR" w:hAnsi="Times New Roman" w:cs="Times New Roman"/>
                <w:sz w:val="24"/>
                <w:szCs w:val="24"/>
              </w:rPr>
              <w:t>Создание</w:t>
            </w:r>
            <w:r w:rsidR="00FA579C" w:rsidRPr="00FA579C">
              <w:rPr>
                <w:rFonts w:ascii="Times New Roman" w:eastAsia="Courier New CYR" w:hAnsi="Times New Roman" w:cs="Times New Roman"/>
                <w:sz w:val="24"/>
                <w:szCs w:val="24"/>
              </w:rPr>
              <w:t xml:space="preserve"> на территории Верхнеломовского сельсовета системы противодействия преступности, наркомании, коррупции, терроризму и экстремизму </w:t>
            </w:r>
            <w:r w:rsidR="00FA579C" w:rsidRPr="00FA579C">
              <w:rPr>
                <w:rFonts w:ascii="Times New Roman" w:hAnsi="Times New Roman" w:cs="Times New Roman"/>
                <w:sz w:val="24"/>
                <w:szCs w:val="24"/>
              </w:rPr>
              <w:t>обусловлена необходимостью координации деятельности и интеграции усилий органов местного самоуправления, общественных организаций и объединений в вопросах реализации эффективных мер</w:t>
            </w:r>
            <w:r w:rsidR="00FA579C">
              <w:rPr>
                <w:rFonts w:ascii="Times New Roman" w:hAnsi="Times New Roman" w:cs="Times New Roman"/>
                <w:sz w:val="24"/>
                <w:szCs w:val="24"/>
              </w:rPr>
              <w:t xml:space="preserve"> по профилактике правонарушений;</w:t>
            </w:r>
          </w:p>
          <w:p w:rsidR="00FA579C" w:rsidRPr="00FA579C" w:rsidRDefault="00FA579C" w:rsidP="00FA57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w:t>
            </w:r>
            <w:r w:rsidRPr="00FA579C">
              <w:rPr>
                <w:rFonts w:ascii="Times New Roman" w:hAnsi="Times New Roman" w:cs="Times New Roman"/>
                <w:sz w:val="24"/>
                <w:szCs w:val="24"/>
              </w:rPr>
              <w:t>рганизацию  выступлений  антитеррористической направленности на встречах с работниками предприятий и учреждений, жителями поселения, подготовку и издание  буклетов  и иных информационных</w:t>
            </w:r>
            <w:r>
              <w:rPr>
                <w:rFonts w:ascii="Times New Roman" w:hAnsi="Times New Roman" w:cs="Times New Roman"/>
                <w:sz w:val="24"/>
                <w:szCs w:val="24"/>
              </w:rPr>
              <w:t xml:space="preserve"> материалов  по данной тематике;</w:t>
            </w:r>
          </w:p>
          <w:p w:rsidR="00FA579C" w:rsidRPr="00FA579C" w:rsidRDefault="00FA579C" w:rsidP="00FA57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w:t>
            </w:r>
            <w:r w:rsidRPr="00FA579C">
              <w:rPr>
                <w:rFonts w:ascii="Times New Roman" w:hAnsi="Times New Roman" w:cs="Times New Roman"/>
                <w:sz w:val="24"/>
                <w:szCs w:val="24"/>
              </w:rPr>
              <w:t>роведение мероприятий  по  противодействие употреблению наркотикам и их незаконному обороту , т.е. организация конкурсов, фестивалей,  направленных на формирование негативного отношения молодежи к наркотикам, стремление к здоровому образу жизни</w:t>
            </w:r>
            <w:r w:rsidR="00846D9A">
              <w:rPr>
                <w:rFonts w:ascii="Times New Roman" w:hAnsi="Times New Roman" w:cs="Times New Roman"/>
                <w:sz w:val="24"/>
                <w:szCs w:val="24"/>
              </w:rPr>
              <w:t>;</w:t>
            </w:r>
          </w:p>
          <w:p w:rsidR="00FA579C" w:rsidRPr="00FA579C" w:rsidRDefault="00FA579C" w:rsidP="00FA57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w:t>
            </w:r>
            <w:r w:rsidRPr="00FA579C">
              <w:rPr>
                <w:rFonts w:ascii="Times New Roman" w:hAnsi="Times New Roman" w:cs="Times New Roman"/>
                <w:sz w:val="24"/>
                <w:szCs w:val="24"/>
              </w:rPr>
              <w:t>существл</w:t>
            </w:r>
            <w:r>
              <w:rPr>
                <w:rFonts w:ascii="Times New Roman" w:hAnsi="Times New Roman" w:cs="Times New Roman"/>
                <w:sz w:val="24"/>
                <w:szCs w:val="24"/>
              </w:rPr>
              <w:t>ение</w:t>
            </w:r>
            <w:r w:rsidRPr="00FA579C">
              <w:rPr>
                <w:rFonts w:ascii="Times New Roman" w:hAnsi="Times New Roman" w:cs="Times New Roman"/>
                <w:sz w:val="24"/>
                <w:szCs w:val="24"/>
              </w:rPr>
              <w:t xml:space="preserve"> работ </w:t>
            </w:r>
            <w:r>
              <w:rPr>
                <w:rFonts w:ascii="Times New Roman" w:hAnsi="Times New Roman" w:cs="Times New Roman"/>
                <w:sz w:val="24"/>
                <w:szCs w:val="24"/>
              </w:rPr>
              <w:t xml:space="preserve">для </w:t>
            </w:r>
            <w:r w:rsidRPr="00FA579C">
              <w:rPr>
                <w:rFonts w:ascii="Times New Roman" w:hAnsi="Times New Roman" w:cs="Times New Roman"/>
                <w:sz w:val="24"/>
                <w:szCs w:val="24"/>
              </w:rPr>
              <w:t>активизации общественных формирований (советов общественности, совета  женщин, ДНД).</w:t>
            </w:r>
          </w:p>
          <w:p w:rsidR="00EB31C2" w:rsidRDefault="00846D9A" w:rsidP="00846D9A">
            <w:pPr>
              <w:tabs>
                <w:tab w:val="left" w:pos="7220"/>
              </w:tabs>
              <w:snapToGri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П</w:t>
            </w:r>
            <w:r w:rsidRPr="00846D9A">
              <w:rPr>
                <w:rFonts w:ascii="Times New Roman" w:hAnsi="Times New Roman" w:cs="Times New Roman"/>
                <w:sz w:val="24"/>
                <w:szCs w:val="24"/>
              </w:rPr>
              <w:t>роведение мероприяти</w:t>
            </w:r>
            <w:r>
              <w:rPr>
                <w:rFonts w:ascii="Times New Roman" w:hAnsi="Times New Roman" w:cs="Times New Roman"/>
                <w:sz w:val="24"/>
                <w:szCs w:val="24"/>
              </w:rPr>
              <w:t>й</w:t>
            </w:r>
            <w:r w:rsidRPr="00846D9A">
              <w:rPr>
                <w:rFonts w:ascii="Times New Roman" w:hAnsi="Times New Roman" w:cs="Times New Roman"/>
                <w:sz w:val="24"/>
                <w:szCs w:val="24"/>
              </w:rPr>
              <w:t xml:space="preserve">  по  правовому и нравственному  воспитанию молодежи и несовершеннолетних направлен</w:t>
            </w:r>
            <w:r>
              <w:rPr>
                <w:rFonts w:ascii="Times New Roman" w:hAnsi="Times New Roman" w:cs="Times New Roman"/>
                <w:sz w:val="24"/>
                <w:szCs w:val="24"/>
              </w:rPr>
              <w:t>ных</w:t>
            </w:r>
            <w:r w:rsidRPr="00846D9A">
              <w:rPr>
                <w:rFonts w:ascii="Times New Roman" w:hAnsi="Times New Roman" w:cs="Times New Roman"/>
                <w:sz w:val="24"/>
                <w:szCs w:val="24"/>
              </w:rPr>
              <w:t xml:space="preserve"> на   вовлечение молодежи, общественных объединений в деятельность по профилактике правонарушений, профилактику экстремистских настроений и проявлений, национальной розни, расовой и религиозной нетерпимости среди молодежи, создание на территории поселения системы противодействия преступности, алкоголизму, наркомании, безнадзорности несовершеннолетних</w:t>
            </w:r>
            <w:r>
              <w:rPr>
                <w:rFonts w:ascii="Times New Roman" w:hAnsi="Times New Roman" w:cs="Times New Roman"/>
                <w:sz w:val="24"/>
                <w:szCs w:val="24"/>
              </w:rPr>
              <w:t>;</w:t>
            </w:r>
          </w:p>
          <w:p w:rsidR="00846D9A" w:rsidRPr="00846D9A" w:rsidRDefault="00846D9A" w:rsidP="00846D9A">
            <w:pPr>
              <w:spacing w:after="0" w:line="240" w:lineRule="auto"/>
              <w:jc w:val="both"/>
              <w:rPr>
                <w:rFonts w:ascii="Times New Roman" w:eastAsia="Courier New CYR" w:hAnsi="Times New Roman" w:cs="Times New Roman"/>
                <w:sz w:val="24"/>
                <w:szCs w:val="24"/>
              </w:rPr>
            </w:pPr>
            <w:r>
              <w:rPr>
                <w:rFonts w:ascii="Times New Roman" w:hAnsi="Times New Roman" w:cs="Times New Roman"/>
                <w:sz w:val="24"/>
                <w:szCs w:val="24"/>
              </w:rPr>
              <w:t xml:space="preserve">- Проведение </w:t>
            </w:r>
            <w:r w:rsidRPr="00846D9A">
              <w:rPr>
                <w:rFonts w:ascii="Times New Roman" w:hAnsi="Times New Roman" w:cs="Times New Roman"/>
                <w:sz w:val="24"/>
                <w:szCs w:val="24"/>
              </w:rPr>
              <w:t>мероприяти</w:t>
            </w:r>
            <w:r>
              <w:rPr>
                <w:rFonts w:ascii="Times New Roman" w:hAnsi="Times New Roman" w:cs="Times New Roman"/>
                <w:sz w:val="24"/>
                <w:szCs w:val="24"/>
              </w:rPr>
              <w:t>й</w:t>
            </w:r>
            <w:r w:rsidRPr="00846D9A">
              <w:rPr>
                <w:rFonts w:ascii="Times New Roman" w:hAnsi="Times New Roman" w:cs="Times New Roman"/>
                <w:sz w:val="24"/>
                <w:szCs w:val="24"/>
              </w:rPr>
              <w:t xml:space="preserve">  по  содействию </w:t>
            </w:r>
            <w:r w:rsidRPr="00846D9A">
              <w:rPr>
                <w:rFonts w:ascii="Times New Roman" w:eastAsia="Courier New CYR" w:hAnsi="Times New Roman" w:cs="Times New Roman"/>
                <w:sz w:val="24"/>
                <w:szCs w:val="24"/>
              </w:rPr>
              <w:t xml:space="preserve"> социальной реабилитации лиц, отбывших наказание в виде лишения свободы,  предусмотрено трудоустройство  лиц, освободившихся из мест лишения свободы.</w:t>
            </w:r>
          </w:p>
        </w:tc>
      </w:tr>
    </w:tbl>
    <w:p w:rsidR="00EB31C2" w:rsidRDefault="00EB31C2" w:rsidP="00EB31C2">
      <w:pPr>
        <w:widowControl w:val="0"/>
        <w:autoSpaceDE w:val="0"/>
        <w:spacing w:after="0" w:line="240" w:lineRule="auto"/>
        <w:contextualSpacing/>
        <w:jc w:val="center"/>
        <w:rPr>
          <w:rFonts w:ascii="Times New Roman" w:hAnsi="Times New Roman" w:cs="Times New Roman"/>
          <w:sz w:val="24"/>
          <w:szCs w:val="24"/>
        </w:rPr>
      </w:pPr>
    </w:p>
    <w:p w:rsidR="00EB31C2" w:rsidRDefault="00EB31C2" w:rsidP="00EB31C2">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EB31C2" w:rsidRPr="00A06D8A" w:rsidRDefault="00EB31C2" w:rsidP="00EB31C2">
      <w:pPr>
        <w:pStyle w:val="a3"/>
        <w:numPr>
          <w:ilvl w:val="0"/>
          <w:numId w:val="1"/>
        </w:numPr>
        <w:tabs>
          <w:tab w:val="clear" w:pos="6521"/>
        </w:tabs>
        <w:suppressAutoHyphens/>
        <w:spacing w:line="200" w:lineRule="atLeast"/>
        <w:contextualSpacing/>
        <w:jc w:val="center"/>
        <w:rPr>
          <w:bCs w:val="0"/>
        </w:rPr>
      </w:pPr>
    </w:p>
    <w:p w:rsidR="00846D9A" w:rsidRPr="00846D9A" w:rsidRDefault="00846D9A" w:rsidP="00846D9A">
      <w:pPr>
        <w:pStyle w:val="a8"/>
        <w:numPr>
          <w:ilvl w:val="0"/>
          <w:numId w:val="1"/>
        </w:numPr>
        <w:spacing w:after="0" w:line="240" w:lineRule="auto"/>
        <w:jc w:val="both"/>
        <w:rPr>
          <w:rFonts w:ascii="Times New Roman" w:eastAsia="Arial CYR" w:hAnsi="Times New Roman" w:cs="Times New Roman"/>
          <w:sz w:val="24"/>
          <w:szCs w:val="24"/>
        </w:rPr>
      </w:pPr>
      <w:r>
        <w:rPr>
          <w:rFonts w:ascii="Times New Roman" w:eastAsia="Arial CYR" w:hAnsi="Times New Roman" w:cs="Times New Roman"/>
          <w:sz w:val="24"/>
          <w:szCs w:val="24"/>
        </w:rPr>
        <w:t xml:space="preserve">      </w:t>
      </w:r>
      <w:r w:rsidRPr="00846D9A">
        <w:rPr>
          <w:rFonts w:ascii="Times New Roman" w:eastAsia="Arial CYR" w:hAnsi="Times New Roman" w:cs="Times New Roman"/>
          <w:sz w:val="24"/>
          <w:szCs w:val="24"/>
        </w:rPr>
        <w:t xml:space="preserve">Необходимость подготовки подпрограммы Верхнеломовского сельсовета Нижнеломовского района Пензенской области "Обеспечение общественного порядка и противодействие </w:t>
      </w:r>
      <w:r w:rsidRPr="00846D9A">
        <w:rPr>
          <w:rFonts w:ascii="Times New Roman" w:eastAsia="Arial CYR" w:hAnsi="Times New Roman" w:cs="Times New Roman"/>
          <w:sz w:val="24"/>
          <w:szCs w:val="24"/>
        </w:rPr>
        <w:lastRenderedPageBreak/>
        <w:t>преступности и коррупции в Верхнеломовском сельсовете Нижнеломовского районеа Пензенской области»  вызвана тем, что преступность, несмотря на принимаемые меры, приобретает характер реальной угрозы для безопасности жителей Верхнеломовского сельсовета Нижнеломовского района Пензенской области. Правоохранительным органам удается противодействовать этому процессу, однако усилия, предпринимаемые для решения данной проблемы, не в полной мере соответствуют экономическому, социальному, моральному и физическому урону, наносимому обществу и отдельно взятому человеку. Кроме того, высокий уровень преступности может отрицательно повлиять на инвестиционную привлекательность муниципального образования.</w:t>
      </w:r>
    </w:p>
    <w:p w:rsidR="00846D9A" w:rsidRPr="00846D9A" w:rsidRDefault="00846D9A" w:rsidP="00846D9A">
      <w:pPr>
        <w:pStyle w:val="a8"/>
        <w:numPr>
          <w:ilvl w:val="0"/>
          <w:numId w:val="1"/>
        </w:numPr>
        <w:spacing w:after="0" w:line="240" w:lineRule="auto"/>
        <w:jc w:val="both"/>
        <w:rPr>
          <w:rFonts w:ascii="Times New Roman" w:eastAsia="Arial CYR" w:hAnsi="Times New Roman" w:cs="Times New Roman"/>
          <w:sz w:val="24"/>
          <w:szCs w:val="24"/>
        </w:rPr>
      </w:pPr>
      <w:r>
        <w:rPr>
          <w:rFonts w:ascii="Times New Roman" w:eastAsia="Arial CYR" w:hAnsi="Times New Roman" w:cs="Times New Roman"/>
          <w:sz w:val="24"/>
          <w:szCs w:val="24"/>
        </w:rPr>
        <w:t xml:space="preserve">     </w:t>
      </w:r>
      <w:r w:rsidRPr="00846D9A">
        <w:rPr>
          <w:rFonts w:ascii="Times New Roman" w:eastAsia="Arial CYR" w:hAnsi="Times New Roman" w:cs="Times New Roman"/>
          <w:sz w:val="24"/>
          <w:szCs w:val="24"/>
        </w:rPr>
        <w:t>Разработка подпрограммы обусловлена необходимостью интеграции усилий органов местного самоуправления  и правоохранительных органов в целях поддержания постоянного взаимодействия между ними по вопросам разработки и реализации эффективных мер предупреждения преступлений, согласованного противодействия преступности, снижения ее уровня, а также устранение факторов, оказывающих негативное влияние на криминогенную обстановку.</w:t>
      </w:r>
    </w:p>
    <w:p w:rsidR="00846D9A" w:rsidRPr="00846D9A" w:rsidRDefault="00846D9A" w:rsidP="00846D9A">
      <w:pPr>
        <w:pStyle w:val="a8"/>
        <w:numPr>
          <w:ilvl w:val="0"/>
          <w:numId w:val="1"/>
        </w:numPr>
        <w:spacing w:after="0" w:line="240" w:lineRule="auto"/>
        <w:jc w:val="both"/>
        <w:rPr>
          <w:rFonts w:ascii="Times New Roman" w:eastAsia="Arial CYR" w:hAnsi="Times New Roman" w:cs="Times New Roman"/>
          <w:sz w:val="24"/>
          <w:szCs w:val="24"/>
        </w:rPr>
      </w:pPr>
      <w:r>
        <w:rPr>
          <w:rFonts w:ascii="Times New Roman" w:eastAsia="Arial CYR" w:hAnsi="Times New Roman" w:cs="Times New Roman"/>
          <w:sz w:val="24"/>
          <w:szCs w:val="24"/>
        </w:rPr>
        <w:t xml:space="preserve">     </w:t>
      </w:r>
      <w:r w:rsidRPr="00846D9A">
        <w:rPr>
          <w:rFonts w:ascii="Times New Roman" w:eastAsia="Arial CYR" w:hAnsi="Times New Roman" w:cs="Times New Roman"/>
          <w:sz w:val="24"/>
          <w:szCs w:val="24"/>
        </w:rPr>
        <w:t xml:space="preserve">Настоящая подпрограмма подготовлена с учетом опыта работы правоохранительных органов и органов местного самоуправления. В ее содержание включены положения, требующие межведомственного взаимодействия. </w:t>
      </w:r>
    </w:p>
    <w:p w:rsidR="00846D9A" w:rsidRPr="00846D9A" w:rsidRDefault="00846D9A" w:rsidP="00846D9A">
      <w:pPr>
        <w:pStyle w:val="a8"/>
        <w:numPr>
          <w:ilvl w:val="0"/>
          <w:numId w:val="1"/>
        </w:numPr>
        <w:spacing w:after="0" w:line="240" w:lineRule="auto"/>
        <w:jc w:val="both"/>
        <w:rPr>
          <w:rFonts w:ascii="Times New Roman" w:eastAsia="Arial CYR" w:hAnsi="Times New Roman" w:cs="Times New Roman"/>
          <w:sz w:val="24"/>
          <w:szCs w:val="24"/>
        </w:rPr>
      </w:pPr>
      <w:r w:rsidRPr="00846D9A">
        <w:rPr>
          <w:rFonts w:ascii="Times New Roman" w:eastAsia="Arial CYR" w:hAnsi="Times New Roman" w:cs="Times New Roman"/>
          <w:sz w:val="24"/>
          <w:szCs w:val="24"/>
        </w:rPr>
        <w:t>Реализация подпрограммы позволит обеспечить надлежащий уровень профилактики правонарушений, антитеррористической безопасности населения и уязвимой инфраструктуры поселения, будет способствовать развитию принципов толерантности у населения поселения, сохранению стабильности в сфере межэтнических и тесно связанных с ними межконфессиональных отношений, стабилизирует наркоситуацию, а также позволит развивать систему конституционных гарантий, направленных на обеспечение прав и свобод граждан в сфере межнациональных отношений.</w:t>
      </w:r>
    </w:p>
    <w:p w:rsidR="00846D9A" w:rsidRPr="00846D9A" w:rsidRDefault="00846D9A" w:rsidP="00846D9A">
      <w:pPr>
        <w:pStyle w:val="a8"/>
        <w:numPr>
          <w:ilvl w:val="0"/>
          <w:numId w:val="1"/>
        </w:numPr>
        <w:spacing w:after="0" w:line="240" w:lineRule="auto"/>
        <w:jc w:val="both"/>
        <w:rPr>
          <w:rFonts w:ascii="Times New Roman" w:hAnsi="Times New Roman" w:cs="Times New Roman"/>
          <w:sz w:val="24"/>
          <w:szCs w:val="24"/>
        </w:rPr>
      </w:pPr>
      <w:r w:rsidRPr="00846D9A">
        <w:rPr>
          <w:rFonts w:ascii="Times New Roman" w:hAnsi="Times New Roman" w:cs="Times New Roman"/>
          <w:sz w:val="24"/>
          <w:szCs w:val="24"/>
        </w:rPr>
        <w:t xml:space="preserve">            Индикаторы, по которым следует оценивать результативность муниципальной программы, следующие:</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hAnsi="Times New Roman" w:cs="Times New Roman"/>
          <w:sz w:val="24"/>
          <w:szCs w:val="24"/>
        </w:rPr>
        <w:t xml:space="preserve">- </w:t>
      </w:r>
      <w:r w:rsidRPr="00846D9A">
        <w:rPr>
          <w:rFonts w:ascii="Times New Roman" w:eastAsia="Courier New CYR" w:hAnsi="Times New Roman" w:cs="Times New Roman"/>
          <w:sz w:val="24"/>
          <w:szCs w:val="24"/>
        </w:rPr>
        <w:t>состояние преступности на территории поселения;</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динамика рецидивной преступности;</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динамика преступлений, совершенных несовершеннолетними;</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уровень снижения коррупции по оценке опросов населения;</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количество выявленных лиц, употребляющих наркотические вещества;</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количество молодежи, принимающей участие в мероприятиях по пропаганде здорового образа жизни;</w:t>
      </w:r>
    </w:p>
    <w:p w:rsidR="00846D9A" w:rsidRPr="00846D9A" w:rsidRDefault="00846D9A" w:rsidP="00846D9A">
      <w:pPr>
        <w:pStyle w:val="a8"/>
        <w:numPr>
          <w:ilvl w:val="0"/>
          <w:numId w:val="1"/>
        </w:numPr>
        <w:spacing w:after="0" w:line="240" w:lineRule="auto"/>
        <w:jc w:val="both"/>
        <w:rPr>
          <w:rFonts w:ascii="Times New Roman" w:eastAsia="Courier New CYR" w:hAnsi="Times New Roman" w:cs="Times New Roman"/>
          <w:sz w:val="24"/>
          <w:szCs w:val="24"/>
        </w:rPr>
      </w:pPr>
      <w:r w:rsidRPr="00846D9A">
        <w:rPr>
          <w:rFonts w:ascii="Times New Roman" w:eastAsia="Courier New CYR" w:hAnsi="Times New Roman" w:cs="Times New Roman"/>
          <w:sz w:val="24"/>
          <w:szCs w:val="24"/>
        </w:rPr>
        <w:t>- доля мероприятий для подростков и детей «группы риска» по пропаганде здорового образа жизни;</w:t>
      </w:r>
    </w:p>
    <w:p w:rsidR="00846D9A" w:rsidRPr="00846D9A" w:rsidRDefault="00846D9A" w:rsidP="00846D9A">
      <w:pPr>
        <w:pStyle w:val="a8"/>
        <w:numPr>
          <w:ilvl w:val="0"/>
          <w:numId w:val="1"/>
        </w:numPr>
        <w:spacing w:after="0" w:line="240" w:lineRule="auto"/>
        <w:jc w:val="both"/>
        <w:rPr>
          <w:rFonts w:ascii="Times New Roman" w:hAnsi="Times New Roman" w:cs="Times New Roman"/>
          <w:sz w:val="24"/>
          <w:szCs w:val="24"/>
        </w:rPr>
      </w:pPr>
      <w:r w:rsidRPr="00846D9A">
        <w:rPr>
          <w:rFonts w:ascii="Times New Roman" w:eastAsia="Courier New CYR" w:hAnsi="Times New Roman" w:cs="Times New Roman"/>
          <w:sz w:val="24"/>
          <w:szCs w:val="24"/>
        </w:rPr>
        <w:t>- охват детей и молодежи, занимающихся в секциях физкультурно-оздоровительной, спортивной, технической направленности, в кружках по интересам системы дополнительного образования;</w:t>
      </w:r>
    </w:p>
    <w:p w:rsidR="00EB31C2" w:rsidRDefault="00EB31C2" w:rsidP="00EB31C2">
      <w:pPr>
        <w:pStyle w:val="ConsPlusNormal"/>
        <w:widowControl/>
        <w:ind w:firstLine="0"/>
        <w:jc w:val="both"/>
        <w:outlineLvl w:val="1"/>
        <w:rPr>
          <w:rFonts w:ascii="Times New Roman" w:hAnsi="Times New Roman" w:cs="Times New Roman"/>
          <w:sz w:val="24"/>
          <w:szCs w:val="24"/>
        </w:rPr>
      </w:pPr>
    </w:p>
    <w:p w:rsidR="00EB31C2" w:rsidRPr="005E3D80" w:rsidRDefault="00EB31C2" w:rsidP="00EB31C2">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EB31C2" w:rsidRPr="00465FCC" w:rsidRDefault="00EB31C2" w:rsidP="00EB31C2">
      <w:pPr>
        <w:pStyle w:val="a3"/>
        <w:spacing w:line="200" w:lineRule="atLeast"/>
        <w:contextualSpacing/>
        <w:rPr>
          <w:bCs w:val="0"/>
        </w:rPr>
      </w:pPr>
    </w:p>
    <w:p w:rsidR="00EB31C2" w:rsidRPr="005E3D80" w:rsidRDefault="00EB31C2" w:rsidP="00846D9A">
      <w:pPr>
        <w:spacing w:after="0" w:line="240" w:lineRule="auto"/>
        <w:ind w:firstLine="709"/>
        <w:jc w:val="both"/>
        <w:rPr>
          <w:rFonts w:ascii="Times New Roman" w:hAnsi="Times New Roman" w:cs="Times New Roman"/>
          <w:sz w:val="24"/>
          <w:szCs w:val="24"/>
        </w:rPr>
      </w:pPr>
      <w:r w:rsidRPr="005E3D80">
        <w:rPr>
          <w:rFonts w:ascii="Times New Roman" w:hAnsi="Times New Roman" w:cs="Times New Roman"/>
          <w:sz w:val="24"/>
          <w:szCs w:val="24"/>
        </w:rPr>
        <w:t xml:space="preserve">Цель подпрограммы - </w:t>
      </w:r>
      <w:r w:rsidR="00846D9A" w:rsidRPr="00846D9A">
        <w:rPr>
          <w:rFonts w:ascii="Times New Roman" w:hAnsi="Times New Roman" w:cs="Times New Roman"/>
          <w:sz w:val="24"/>
          <w:szCs w:val="24"/>
        </w:rPr>
        <w:t xml:space="preserve">снижение уровня преступности, коррупции, наркомании, террористической опасности, экстремизма </w:t>
      </w:r>
      <w:r w:rsidR="00846D9A" w:rsidRPr="00846D9A">
        <w:rPr>
          <w:rFonts w:ascii="Times New Roman" w:eastAsia="Courier New CYR" w:hAnsi="Times New Roman" w:cs="Times New Roman"/>
          <w:sz w:val="24"/>
          <w:szCs w:val="24"/>
        </w:rPr>
        <w:t>на территории Верхнеломовского  сельсовета Ниж</w:t>
      </w:r>
      <w:r w:rsidR="00846D9A">
        <w:rPr>
          <w:rFonts w:ascii="Times New Roman" w:eastAsia="Courier New CYR" w:hAnsi="Times New Roman" w:cs="Times New Roman"/>
          <w:sz w:val="24"/>
          <w:szCs w:val="24"/>
        </w:rPr>
        <w:t>неломовского Пензенской области.</w:t>
      </w:r>
    </w:p>
    <w:p w:rsidR="00846D9A" w:rsidRDefault="00EB31C2" w:rsidP="00EB31C2">
      <w:pPr>
        <w:pStyle w:val="a3"/>
        <w:ind w:firstLine="540"/>
        <w:jc w:val="both"/>
      </w:pPr>
      <w:r w:rsidRPr="00EC2F7F">
        <w:rPr>
          <w:b w:val="0"/>
        </w:rPr>
        <w:t>Достижение цели подпрограммы предполагает решение следующих задач:</w:t>
      </w:r>
      <w:r w:rsidRPr="00E030DA">
        <w:t xml:space="preserve">   </w:t>
      </w:r>
    </w:p>
    <w:p w:rsidR="00EB31C2" w:rsidRPr="00846D9A" w:rsidRDefault="00846D9A" w:rsidP="00EB31C2">
      <w:pPr>
        <w:pStyle w:val="a3"/>
        <w:ind w:firstLine="540"/>
        <w:jc w:val="both"/>
        <w:rPr>
          <w:b w:val="0"/>
        </w:rPr>
      </w:pPr>
      <w:r w:rsidRPr="00846D9A">
        <w:rPr>
          <w:b w:val="0"/>
        </w:rPr>
        <w:t>- с</w:t>
      </w:r>
      <w:r w:rsidRPr="00846D9A">
        <w:rPr>
          <w:rFonts w:eastAsia="Courier New CYR"/>
          <w:b w:val="0"/>
        </w:rPr>
        <w:t>оздание на территории Верхнеломовского сельсовета Нижнеломовского района</w:t>
      </w:r>
      <w:r w:rsidR="00EB31C2" w:rsidRPr="00846D9A">
        <w:rPr>
          <w:b w:val="0"/>
        </w:rPr>
        <w:t xml:space="preserve">         </w:t>
      </w:r>
    </w:p>
    <w:p w:rsidR="00846D9A" w:rsidRPr="00846D9A" w:rsidRDefault="00846D9A" w:rsidP="00846D9A">
      <w:pPr>
        <w:spacing w:after="0" w:line="240" w:lineRule="auto"/>
        <w:ind w:firstLine="709"/>
        <w:jc w:val="both"/>
        <w:rPr>
          <w:rFonts w:ascii="Times New Roman" w:hAnsi="Times New Roman" w:cs="Times New Roman"/>
          <w:sz w:val="24"/>
          <w:szCs w:val="24"/>
        </w:rPr>
      </w:pPr>
      <w:r w:rsidRPr="00846D9A">
        <w:rPr>
          <w:rFonts w:ascii="Times New Roman" w:eastAsia="Courier New CYR" w:hAnsi="Times New Roman" w:cs="Times New Roman"/>
          <w:sz w:val="24"/>
          <w:szCs w:val="24"/>
        </w:rPr>
        <w:t>Пензенской области системы противодействия преступности, наркомании, коррупции, терроризму;</w:t>
      </w:r>
    </w:p>
    <w:p w:rsidR="00846D9A" w:rsidRPr="00846D9A" w:rsidRDefault="00846D9A" w:rsidP="00846D9A">
      <w:pPr>
        <w:spacing w:after="0" w:line="240" w:lineRule="auto"/>
        <w:ind w:firstLine="709"/>
        <w:jc w:val="both"/>
        <w:rPr>
          <w:rFonts w:ascii="Times New Roman" w:hAnsi="Times New Roman" w:cs="Times New Roman"/>
          <w:sz w:val="24"/>
          <w:szCs w:val="24"/>
        </w:rPr>
      </w:pPr>
      <w:r w:rsidRPr="00846D9A">
        <w:rPr>
          <w:rFonts w:ascii="Times New Roman" w:hAnsi="Times New Roman" w:cs="Times New Roman"/>
          <w:sz w:val="24"/>
          <w:szCs w:val="24"/>
        </w:rPr>
        <w:t>-  п</w:t>
      </w:r>
      <w:r w:rsidRPr="00846D9A">
        <w:rPr>
          <w:rFonts w:ascii="Times New Roman" w:eastAsia="Courier New CYR" w:hAnsi="Times New Roman" w:cs="Times New Roman"/>
          <w:sz w:val="24"/>
          <w:szCs w:val="24"/>
        </w:rPr>
        <w:t>равовое и нравственное воспитание населения, в том числе детей и молодежи;</w:t>
      </w:r>
    </w:p>
    <w:p w:rsidR="00846D9A" w:rsidRPr="00846D9A" w:rsidRDefault="00846D9A" w:rsidP="00846D9A">
      <w:pPr>
        <w:spacing w:after="0" w:line="240" w:lineRule="auto"/>
        <w:jc w:val="both"/>
        <w:rPr>
          <w:rFonts w:ascii="Times New Roman" w:hAnsi="Times New Roman" w:cs="Times New Roman"/>
          <w:sz w:val="24"/>
          <w:szCs w:val="24"/>
        </w:rPr>
      </w:pPr>
      <w:r w:rsidRPr="00846D9A">
        <w:rPr>
          <w:rFonts w:ascii="Times New Roman" w:eastAsia="Courier New CYR" w:hAnsi="Times New Roman" w:cs="Times New Roman"/>
          <w:sz w:val="24"/>
          <w:szCs w:val="24"/>
        </w:rPr>
        <w:t>- вовлечение в работу по предупреждению правонарушений организаций всех форм собственности, а также общественных формирований</w:t>
      </w:r>
    </w:p>
    <w:p w:rsidR="00846D9A" w:rsidRPr="00846D9A" w:rsidRDefault="00846D9A" w:rsidP="00846D9A">
      <w:pPr>
        <w:spacing w:after="0" w:line="240" w:lineRule="auto"/>
        <w:jc w:val="both"/>
        <w:rPr>
          <w:rFonts w:ascii="Times New Roman" w:hAnsi="Times New Roman" w:cs="Times New Roman"/>
          <w:sz w:val="24"/>
          <w:szCs w:val="24"/>
        </w:rPr>
      </w:pPr>
      <w:r w:rsidRPr="00846D9A">
        <w:rPr>
          <w:rFonts w:ascii="Times New Roman" w:hAnsi="Times New Roman" w:cs="Times New Roman"/>
          <w:sz w:val="24"/>
          <w:szCs w:val="24"/>
        </w:rPr>
        <w:t>- с</w:t>
      </w:r>
      <w:r w:rsidRPr="00846D9A">
        <w:rPr>
          <w:rFonts w:ascii="Times New Roman" w:eastAsia="Courier New CYR" w:hAnsi="Times New Roman" w:cs="Times New Roman"/>
          <w:sz w:val="24"/>
          <w:szCs w:val="24"/>
        </w:rPr>
        <w:t>овершенствование нормативно-правовой базы Верхнеломовского сельсовета Нижнеломовского  района Пензенской области по профилактике правонарушений;</w:t>
      </w:r>
    </w:p>
    <w:p w:rsidR="00846D9A" w:rsidRPr="00846D9A" w:rsidRDefault="00846D9A" w:rsidP="00846D9A">
      <w:pPr>
        <w:spacing w:after="0" w:line="240" w:lineRule="auto"/>
        <w:jc w:val="both"/>
        <w:rPr>
          <w:rFonts w:ascii="Times New Roman" w:hAnsi="Times New Roman" w:cs="Times New Roman"/>
          <w:sz w:val="24"/>
          <w:szCs w:val="24"/>
        </w:rPr>
      </w:pPr>
      <w:r w:rsidRPr="00846D9A">
        <w:rPr>
          <w:rFonts w:ascii="Times New Roman" w:eastAsia="Courier New CYR" w:hAnsi="Times New Roman" w:cs="Times New Roman"/>
          <w:sz w:val="24"/>
          <w:szCs w:val="24"/>
        </w:rPr>
        <w:lastRenderedPageBreak/>
        <w:t>- профилактика наркомании, коррупции;</w:t>
      </w:r>
    </w:p>
    <w:p w:rsidR="00846D9A" w:rsidRPr="00846D9A" w:rsidRDefault="00846D9A" w:rsidP="00846D9A">
      <w:pPr>
        <w:spacing w:after="0" w:line="240" w:lineRule="auto"/>
        <w:jc w:val="both"/>
        <w:rPr>
          <w:rFonts w:ascii="Times New Roman" w:hAnsi="Times New Roman" w:cs="Times New Roman"/>
          <w:sz w:val="24"/>
          <w:szCs w:val="24"/>
        </w:rPr>
      </w:pPr>
      <w:r w:rsidRPr="00846D9A">
        <w:rPr>
          <w:rFonts w:ascii="Times New Roman" w:hAnsi="Times New Roman" w:cs="Times New Roman"/>
          <w:sz w:val="24"/>
          <w:szCs w:val="24"/>
        </w:rPr>
        <w:t xml:space="preserve">            </w:t>
      </w:r>
      <w:r w:rsidRPr="00846D9A">
        <w:rPr>
          <w:rFonts w:ascii="Times New Roman" w:eastAsia="Courier New CYR" w:hAnsi="Times New Roman" w:cs="Times New Roman"/>
          <w:sz w:val="24"/>
          <w:szCs w:val="24"/>
        </w:rPr>
        <w:t xml:space="preserve">- содействие в социальной реабилитации лиц, отбывших наказание в виде лишения свободы.    </w:t>
      </w:r>
    </w:p>
    <w:p w:rsidR="00EB31C2" w:rsidRPr="00E030DA" w:rsidRDefault="00EB31C2" w:rsidP="00EB31C2">
      <w:pPr>
        <w:widowControl w:val="0"/>
        <w:autoSpaceDE w:val="0"/>
        <w:autoSpaceDN w:val="0"/>
        <w:adjustRightInd w:val="0"/>
        <w:spacing w:after="0" w:line="228"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EB31C2" w:rsidRPr="00EC2F7F" w:rsidRDefault="00EB31C2" w:rsidP="00EB31C2">
      <w:pPr>
        <w:pStyle w:val="a8"/>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CYR" w:hAnsi="Times New Roman CYR" w:cs="Times New Roman CYR"/>
        </w:rPr>
        <w:t xml:space="preserve">    </w:t>
      </w:r>
      <w:r w:rsidRPr="00EC2F7F">
        <w:rPr>
          <w:rFonts w:ascii="Times New Roman CYR" w:hAnsi="Times New Roman CYR" w:cs="Times New Roman CYR"/>
        </w:rPr>
        <w:t xml:space="preserve"> </w:t>
      </w:r>
      <w:r w:rsidRPr="00EC2F7F">
        <w:rPr>
          <w:rFonts w:ascii="Times New Roman CYR" w:hAnsi="Times New Roman CYR" w:cs="Times New Roman CYR"/>
          <w:sz w:val="24"/>
          <w:szCs w:val="24"/>
        </w:rPr>
        <w:t>- по</w:t>
      </w:r>
      <w:r w:rsidR="00846D9A">
        <w:rPr>
          <w:rFonts w:ascii="Times New Roman CYR" w:hAnsi="Times New Roman CYR" w:cs="Times New Roman CYR"/>
          <w:sz w:val="24"/>
          <w:szCs w:val="24"/>
        </w:rPr>
        <w:t>низи</w:t>
      </w:r>
      <w:r w:rsidRPr="00EC2F7F">
        <w:rPr>
          <w:rFonts w:ascii="Times New Roman CYR" w:hAnsi="Times New Roman CYR" w:cs="Times New Roman CYR"/>
          <w:sz w:val="24"/>
          <w:szCs w:val="24"/>
        </w:rPr>
        <w:t xml:space="preserve">ть </w:t>
      </w:r>
      <w:r>
        <w:rPr>
          <w:rFonts w:ascii="Times New Roman" w:hAnsi="Times New Roman" w:cs="Times New Roman"/>
          <w:sz w:val="24"/>
          <w:szCs w:val="24"/>
        </w:rPr>
        <w:t xml:space="preserve">уровень </w:t>
      </w:r>
      <w:r w:rsidR="00846D9A">
        <w:rPr>
          <w:rFonts w:ascii="Times New Roman" w:hAnsi="Times New Roman" w:cs="Times New Roman"/>
          <w:sz w:val="24"/>
          <w:szCs w:val="24"/>
        </w:rPr>
        <w:t>преступности на территории</w:t>
      </w:r>
      <w:r>
        <w:rPr>
          <w:rFonts w:ascii="Times New Roman" w:hAnsi="Times New Roman" w:cs="Times New Roman"/>
          <w:sz w:val="24"/>
          <w:szCs w:val="24"/>
        </w:rPr>
        <w:t xml:space="preserve"> Верхнеломовского сельсовета </w:t>
      </w:r>
      <w:r w:rsidR="00846D9A">
        <w:rPr>
          <w:rFonts w:ascii="Times New Roman" w:hAnsi="Times New Roman" w:cs="Times New Roman"/>
          <w:sz w:val="24"/>
          <w:szCs w:val="24"/>
        </w:rPr>
        <w:t>Нижнеломовского района Пензенской области</w:t>
      </w:r>
    </w:p>
    <w:p w:rsidR="00EB31C2" w:rsidRPr="00EC2F7F" w:rsidRDefault="00EB31C2" w:rsidP="00EB31C2">
      <w:pPr>
        <w:pStyle w:val="a8"/>
        <w:widowControl w:val="0"/>
        <w:autoSpaceDE w:val="0"/>
        <w:autoSpaceDN w:val="0"/>
        <w:adjustRightInd w:val="0"/>
        <w:spacing w:after="0" w:line="240" w:lineRule="auto"/>
        <w:ind w:left="0"/>
        <w:jc w:val="both"/>
        <w:rPr>
          <w:rFonts w:ascii="Times New Roman" w:hAnsi="Times New Roman" w:cs="Times New Roman"/>
          <w:sz w:val="24"/>
          <w:szCs w:val="24"/>
        </w:rPr>
      </w:pPr>
    </w:p>
    <w:p w:rsidR="00846D9A" w:rsidRPr="006F0400" w:rsidRDefault="00846D9A" w:rsidP="00846D9A">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Pr>
          <w:rFonts w:ascii="Times New Roman" w:hAnsi="Times New Roman" w:cs="Times New Roman"/>
          <w:b/>
          <w:sz w:val="24"/>
          <w:szCs w:val="24"/>
        </w:rPr>
        <w:t>6</w:t>
      </w:r>
    </w:p>
    <w:p w:rsidR="00846D9A" w:rsidRDefault="00846D9A" w:rsidP="00846D9A">
      <w:pPr>
        <w:pStyle w:val="a3"/>
        <w:numPr>
          <w:ilvl w:val="0"/>
          <w:numId w:val="1"/>
        </w:numPr>
        <w:jc w:val="center"/>
        <w:rPr>
          <w:bCs w:val="0"/>
        </w:rPr>
      </w:pPr>
      <w:r w:rsidRPr="00846D9A">
        <w:rPr>
          <w:bCs w:val="0"/>
        </w:rPr>
        <w:t>«</w:t>
      </w:r>
      <w:r w:rsidRPr="00846D9A">
        <w:t>Пожарная безопасность Верхнеломовского сельсовета</w:t>
      </w:r>
      <w:r w:rsidRPr="00846D9A">
        <w:rPr>
          <w:bCs w:val="0"/>
        </w:rPr>
        <w:t xml:space="preserve"> Нижнеломовского района Пензенской области»</w:t>
      </w:r>
    </w:p>
    <w:p w:rsidR="00846D9A" w:rsidRPr="00846D9A" w:rsidRDefault="00846D9A" w:rsidP="00846D9A">
      <w:pPr>
        <w:pStyle w:val="a3"/>
        <w:numPr>
          <w:ilvl w:val="0"/>
          <w:numId w:val="1"/>
        </w:numPr>
        <w:jc w:val="center"/>
        <w:rPr>
          <w:bCs w:val="0"/>
        </w:rPr>
      </w:pPr>
    </w:p>
    <w:p w:rsidR="00846D9A" w:rsidRPr="006F0400" w:rsidRDefault="00846D9A" w:rsidP="00846D9A">
      <w:pPr>
        <w:pStyle w:val="a3"/>
        <w:numPr>
          <w:ilvl w:val="0"/>
          <w:numId w:val="1"/>
        </w:numPr>
        <w:jc w:val="center"/>
        <w:rPr>
          <w:b w:val="0"/>
          <w:bCs w:val="0"/>
        </w:rPr>
      </w:pPr>
      <w:r w:rsidRPr="006F0400">
        <w:rPr>
          <w:b w:val="0"/>
          <w:bCs w:val="0"/>
        </w:rPr>
        <w:t xml:space="preserve">П А С П О Р Т </w:t>
      </w:r>
    </w:p>
    <w:p w:rsidR="00846D9A" w:rsidRPr="00846D9A" w:rsidRDefault="00846D9A" w:rsidP="00846D9A">
      <w:pPr>
        <w:pStyle w:val="a8"/>
        <w:numPr>
          <w:ilvl w:val="0"/>
          <w:numId w:val="1"/>
        </w:numPr>
        <w:shd w:val="clear" w:color="auto" w:fill="FFFFFF"/>
        <w:spacing w:after="0" w:line="240" w:lineRule="auto"/>
        <w:jc w:val="center"/>
        <w:rPr>
          <w:rFonts w:ascii="Times New Roman" w:hAnsi="Times New Roman" w:cs="Times New Roman"/>
          <w:sz w:val="24"/>
          <w:szCs w:val="24"/>
        </w:rPr>
      </w:pPr>
      <w:r w:rsidRPr="00846D9A">
        <w:rPr>
          <w:rFonts w:ascii="Times New Roman" w:hAnsi="Times New Roman" w:cs="Times New Roman"/>
          <w:bCs/>
          <w:sz w:val="24"/>
          <w:szCs w:val="24"/>
        </w:rPr>
        <w:t>подпрограммы «</w:t>
      </w:r>
      <w:r w:rsidRPr="00846D9A">
        <w:rPr>
          <w:rFonts w:ascii="Times New Roman" w:hAnsi="Times New Roman" w:cs="Times New Roman"/>
          <w:sz w:val="24"/>
          <w:szCs w:val="24"/>
        </w:rPr>
        <w:t>Пожарная безопасность Верхнеломовского сельсовета</w:t>
      </w:r>
      <w:r w:rsidRPr="00846D9A">
        <w:rPr>
          <w:rFonts w:ascii="Times New Roman" w:hAnsi="Times New Roman" w:cs="Times New Roman"/>
          <w:bCs/>
          <w:sz w:val="24"/>
          <w:szCs w:val="24"/>
        </w:rPr>
        <w:t xml:space="preserve"> Нижнеломовского района Пензенской области» </w:t>
      </w:r>
    </w:p>
    <w:p w:rsidR="00846D9A" w:rsidRPr="006F0400" w:rsidRDefault="00846D9A" w:rsidP="00846D9A">
      <w:pPr>
        <w:pStyle w:val="a3"/>
        <w:numPr>
          <w:ilvl w:val="0"/>
          <w:numId w:val="1"/>
        </w:numPr>
        <w:jc w:val="center"/>
        <w:rPr>
          <w:b w:val="0"/>
          <w:bCs w:val="0"/>
        </w:rPr>
      </w:pPr>
    </w:p>
    <w:tbl>
      <w:tblPr>
        <w:tblW w:w="0" w:type="auto"/>
        <w:tblInd w:w="-140" w:type="dxa"/>
        <w:tblLayout w:type="fixed"/>
        <w:tblLook w:val="0000"/>
      </w:tblPr>
      <w:tblGrid>
        <w:gridCol w:w="3367"/>
        <w:gridCol w:w="6946"/>
      </w:tblGrid>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970AF9" w:rsidRDefault="00970AF9" w:rsidP="00970AF9">
            <w:pPr>
              <w:autoSpaceDN w:val="0"/>
              <w:adjustRightInd w:val="0"/>
              <w:spacing w:after="0" w:line="240" w:lineRule="auto"/>
              <w:rPr>
                <w:rFonts w:ascii="Times New Roman" w:hAnsi="Times New Roman" w:cs="Times New Roman"/>
                <w:sz w:val="24"/>
                <w:szCs w:val="24"/>
              </w:rPr>
            </w:pPr>
            <w:r w:rsidRPr="00970AF9">
              <w:rPr>
                <w:rFonts w:ascii="Times New Roman" w:hAnsi="Times New Roman" w:cs="Times New Roman"/>
                <w:sz w:val="24"/>
                <w:szCs w:val="24"/>
              </w:rPr>
              <w:t>Пожарная безопасность Верхнеломовского сельсовета</w:t>
            </w:r>
            <w:r w:rsidRPr="00970AF9">
              <w:rPr>
                <w:rFonts w:ascii="Times New Roman" w:hAnsi="Times New Roman" w:cs="Times New Roman"/>
                <w:bCs/>
                <w:sz w:val="24"/>
                <w:szCs w:val="24"/>
              </w:rPr>
              <w:t xml:space="preserve"> Нижнеломовского района Пензенской области</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6C3E1A" w:rsidRDefault="00970AF9" w:rsidP="00497B22">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EC2F7F" w:rsidRDefault="00970AF9" w:rsidP="00970AF9">
            <w:pPr>
              <w:pStyle w:val="a3"/>
              <w:contextualSpacing/>
              <w:rPr>
                <w:b w:val="0"/>
              </w:rPr>
            </w:pPr>
            <w:r w:rsidRPr="00EC2F7F">
              <w:rPr>
                <w:b w:val="0"/>
              </w:rPr>
              <w:t>1</w:t>
            </w:r>
            <w:r w:rsidRPr="00970AF9">
              <w:rPr>
                <w:b w:val="0"/>
              </w:rPr>
              <w:t xml:space="preserve">. </w:t>
            </w:r>
            <w:r>
              <w:rPr>
                <w:b w:val="0"/>
              </w:rPr>
              <w:t>О</w:t>
            </w:r>
            <w:r w:rsidRPr="00970AF9">
              <w:rPr>
                <w:b w:val="0"/>
              </w:rPr>
              <w:t>беспечение необходимых условий для укрепления пожарной безопасности, защита жизни и здоровья граждан Верхнеломовского сельсовета от пожаров.</w:t>
            </w:r>
          </w:p>
        </w:tc>
      </w:tr>
      <w:tr w:rsidR="00970AF9" w:rsidRPr="002166AC" w:rsidTr="00497B22">
        <w:trPr>
          <w:trHeight w:val="336"/>
        </w:trPr>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EC2F7F" w:rsidRDefault="00970AF9" w:rsidP="00970AF9">
            <w:pPr>
              <w:pStyle w:val="HTML"/>
              <w:rPr>
                <w:b/>
              </w:rPr>
            </w:pPr>
            <w:r>
              <w:rPr>
                <w:rFonts w:ascii="Times New Roman" w:hAnsi="Times New Roman" w:cs="Times New Roman"/>
                <w:sz w:val="24"/>
                <w:szCs w:val="24"/>
              </w:rPr>
              <w:t>1. С</w:t>
            </w:r>
            <w:r w:rsidRPr="00970AF9">
              <w:rPr>
                <w:rFonts w:ascii="Times New Roman" w:hAnsi="Times New Roman" w:cs="Times New Roman"/>
                <w:sz w:val="24"/>
                <w:szCs w:val="24"/>
              </w:rPr>
              <w:t>овершенствование нормативно-правовой базы, методического обеспечения в области пожарной безопасности,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CF572B" w:rsidRDefault="00970AF9" w:rsidP="00970AF9">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1. Д</w:t>
            </w:r>
            <w:r w:rsidRPr="00EA7892">
              <w:rPr>
                <w:rFonts w:ascii="Times New Roman" w:hAnsi="Times New Roman" w:cs="Times New Roman"/>
                <w:sz w:val="24"/>
                <w:szCs w:val="24"/>
              </w:rPr>
              <w:t xml:space="preserve">инамика снижения на территории </w:t>
            </w:r>
            <w:r w:rsidRPr="00EA7892">
              <w:rPr>
                <w:rFonts w:ascii="Times New Roman" w:hAnsi="Times New Roman"/>
                <w:sz w:val="24"/>
                <w:szCs w:val="24"/>
              </w:rPr>
              <w:t>Верхнеломовского сельсовета Нижнеломовского района Пензенской области</w:t>
            </w:r>
            <w:r w:rsidRPr="00EA7892">
              <w:rPr>
                <w:rFonts w:ascii="Times New Roman" w:hAnsi="Times New Roman" w:cs="Times New Roman"/>
                <w:sz w:val="24"/>
                <w:szCs w:val="24"/>
              </w:rPr>
              <w:t xml:space="preserve">  общего количества пожаров;</w:t>
            </w:r>
          </w:p>
          <w:p w:rsidR="00970AF9" w:rsidRPr="008E4FC1" w:rsidRDefault="00970AF9" w:rsidP="00970AF9">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2. П</w:t>
            </w:r>
            <w:r w:rsidRPr="008E4FC1">
              <w:rPr>
                <w:rFonts w:ascii="Times New Roman" w:hAnsi="Times New Roman" w:cs="Times New Roman"/>
                <w:sz w:val="24"/>
                <w:szCs w:val="24"/>
              </w:rPr>
              <w:t>роведение профилактических мероприятий, направленных на предупреждение пожаров;</w:t>
            </w:r>
          </w:p>
          <w:p w:rsidR="00970AF9" w:rsidRPr="006C3E1A" w:rsidRDefault="00970AF9" w:rsidP="00970AF9">
            <w:pPr>
              <w:widowControl w:val="0"/>
              <w:autoSpaceDE w:val="0"/>
              <w:autoSpaceDN w:val="0"/>
              <w:adjustRightInd w:val="0"/>
              <w:spacing w:after="0" w:line="240" w:lineRule="auto"/>
              <w:jc w:val="both"/>
              <w:rPr>
                <w:rFonts w:ascii="Times New Roman CYR" w:hAnsi="Times New Roman CYR" w:cs="Times New Roman CYR"/>
              </w:rPr>
            </w:pPr>
            <w:r>
              <w:rPr>
                <w:rFonts w:ascii="Times New Roman" w:hAnsi="Times New Roman" w:cs="Times New Roman"/>
                <w:sz w:val="24"/>
                <w:szCs w:val="24"/>
              </w:rPr>
              <w:t>3. П</w:t>
            </w:r>
            <w:r w:rsidRPr="008E4FC1">
              <w:rPr>
                <w:rFonts w:ascii="Times New Roman" w:hAnsi="Times New Roman" w:cs="Times New Roman"/>
                <w:sz w:val="24"/>
                <w:szCs w:val="24"/>
              </w:rPr>
              <w:t>риведен</w:t>
            </w:r>
            <w:r>
              <w:rPr>
                <w:rFonts w:ascii="Times New Roman" w:hAnsi="Times New Roman" w:cs="Times New Roman"/>
                <w:sz w:val="24"/>
                <w:szCs w:val="24"/>
              </w:rPr>
              <w:t>ие</w:t>
            </w:r>
            <w:r w:rsidRPr="008E4FC1">
              <w:rPr>
                <w:rFonts w:ascii="Times New Roman" w:hAnsi="Times New Roman" w:cs="Times New Roman"/>
                <w:sz w:val="24"/>
                <w:szCs w:val="24"/>
              </w:rPr>
              <w:t xml:space="preserve"> учреждений бюджетной сферы в соответствии с требованиями пожарной безопасности</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A83973" w:rsidRDefault="00970AF9" w:rsidP="00497B22">
            <w:pPr>
              <w:pStyle w:val="a3"/>
              <w:contextualSpacing/>
              <w:rPr>
                <w:b w:val="0"/>
              </w:rPr>
            </w:pPr>
            <w:r w:rsidRPr="00A83973">
              <w:rPr>
                <w:b w:val="0"/>
              </w:rPr>
              <w:t>Сроки реализации муниципальной Программы 2014-2020 годы.</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AA4F84">
              <w:rPr>
                <w:rFonts w:ascii="Times New Roman" w:hAnsi="Times New Roman" w:cs="Times New Roman"/>
                <w:sz w:val="24"/>
                <w:szCs w:val="24"/>
              </w:rPr>
              <w:t>5541,5</w:t>
            </w:r>
            <w:r w:rsidRPr="00A83973">
              <w:rPr>
                <w:rFonts w:ascii="Times New Roman" w:hAnsi="Times New Roman" w:cs="Times New Roman"/>
                <w:sz w:val="24"/>
                <w:szCs w:val="24"/>
              </w:rPr>
              <w:t xml:space="preserve"> тыс.рублей в том числе по годам реализации:                                                                 </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AA4F84">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                                                                 2015 год  -  </w:t>
            </w:r>
            <w:r w:rsidR="00AA4F84">
              <w:rPr>
                <w:rFonts w:ascii="Times New Roman" w:hAnsi="Times New Roman" w:cs="Times New Roman"/>
                <w:sz w:val="24"/>
                <w:szCs w:val="24"/>
              </w:rPr>
              <w:t>1242,4</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AA4F84">
              <w:rPr>
                <w:rFonts w:ascii="Times New Roman" w:hAnsi="Times New Roman" w:cs="Times New Roman"/>
                <w:sz w:val="24"/>
                <w:szCs w:val="24"/>
              </w:rPr>
              <w:t>1031,9</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AA4F84">
              <w:rPr>
                <w:rFonts w:ascii="Times New Roman" w:hAnsi="Times New Roman" w:cs="Times New Roman"/>
                <w:sz w:val="24"/>
                <w:szCs w:val="24"/>
              </w:rPr>
              <w:t>1242,4</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AA4F84">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AA4F84">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AA4F84">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AA4F84" w:rsidRPr="00A83973" w:rsidRDefault="00970AF9"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AA4F84">
              <w:rPr>
                <w:rFonts w:ascii="Times New Roman" w:hAnsi="Times New Roman" w:cs="Times New Roman"/>
                <w:sz w:val="24"/>
                <w:szCs w:val="24"/>
              </w:rPr>
              <w:t>5541,5</w:t>
            </w:r>
            <w:r w:rsidRPr="00A83973">
              <w:rPr>
                <w:rFonts w:ascii="Times New Roman" w:hAnsi="Times New Roman" w:cs="Times New Roman"/>
                <w:sz w:val="24"/>
                <w:szCs w:val="24"/>
              </w:rPr>
              <w:t xml:space="preserve">  тыс.рублей                                                                  в том числе по годам реализации:                                                                  </w:t>
            </w:r>
            <w:r w:rsidR="00AA4F84" w:rsidRPr="00A83973">
              <w:rPr>
                <w:rFonts w:ascii="Times New Roman" w:hAnsi="Times New Roman" w:cs="Times New Roman"/>
                <w:sz w:val="24"/>
                <w:szCs w:val="24"/>
              </w:rPr>
              <w:t xml:space="preserve">2014 год  -  </w:t>
            </w:r>
            <w:r w:rsidR="00AA4F84">
              <w:rPr>
                <w:rFonts w:ascii="Times New Roman" w:hAnsi="Times New Roman" w:cs="Times New Roman"/>
                <w:sz w:val="24"/>
                <w:szCs w:val="24"/>
              </w:rPr>
              <w:t>506,2</w:t>
            </w:r>
            <w:r w:rsidR="00AA4F84" w:rsidRPr="00A83973">
              <w:rPr>
                <w:rFonts w:ascii="Times New Roman" w:hAnsi="Times New Roman" w:cs="Times New Roman"/>
                <w:sz w:val="24"/>
                <w:szCs w:val="24"/>
              </w:rPr>
              <w:t xml:space="preserve">   тыс.рублей                                                                 2015 год  -  </w:t>
            </w:r>
            <w:r w:rsidR="00AA4F84">
              <w:rPr>
                <w:rFonts w:ascii="Times New Roman" w:hAnsi="Times New Roman" w:cs="Times New Roman"/>
                <w:sz w:val="24"/>
                <w:szCs w:val="24"/>
              </w:rPr>
              <w:t>1242,4</w:t>
            </w:r>
            <w:r w:rsidR="00AA4F84"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2016 год  -   </w:t>
            </w:r>
            <w:r>
              <w:rPr>
                <w:rFonts w:ascii="Times New Roman" w:hAnsi="Times New Roman" w:cs="Times New Roman"/>
                <w:sz w:val="24"/>
                <w:szCs w:val="24"/>
              </w:rPr>
              <w:t>1031,9</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1242,4</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970AF9" w:rsidRDefault="00AA4F84"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506,2</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счет других источников                        </w:t>
            </w:r>
          </w:p>
          <w:p w:rsidR="00970AF9" w:rsidRPr="00A83973" w:rsidRDefault="00970AF9" w:rsidP="00497B22">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AA4F84">
              <w:rPr>
                <w:rFonts w:ascii="Times New Roman" w:hAnsi="Times New Roman" w:cs="Times New Roman"/>
                <w:sz w:val="24"/>
                <w:szCs w:val="24"/>
              </w:rPr>
              <w:t>0</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AA4F84" w:rsidRPr="00A83973" w:rsidRDefault="00AA4F84" w:rsidP="00AA4F84">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970AF9" w:rsidRPr="00A83973" w:rsidRDefault="00AA4F84" w:rsidP="00AA4F84">
            <w:pPr>
              <w:tabs>
                <w:tab w:val="left" w:pos="3883"/>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tc>
      </w:tr>
      <w:tr w:rsidR="00970AF9"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rPr>
                <w:b w:val="0"/>
              </w:rPr>
            </w:pPr>
            <w:r w:rsidRPr="00A83973">
              <w:rPr>
                <w:b w:val="0"/>
              </w:rPr>
              <w:lastRenderedPageBreak/>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Default="00970AF9" w:rsidP="00497B22">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970AF9" w:rsidRPr="00970AF9" w:rsidRDefault="00970AF9" w:rsidP="00970AF9">
            <w:pPr>
              <w:spacing w:after="0" w:line="240" w:lineRule="auto"/>
              <w:contextualSpacing/>
              <w:jc w:val="both"/>
              <w:rPr>
                <w:rFonts w:ascii="Times New Roman" w:hAnsi="Times New Roman" w:cs="Times New Roman"/>
                <w:sz w:val="24"/>
                <w:szCs w:val="24"/>
              </w:rPr>
            </w:pPr>
            <w:r w:rsidRPr="00970AF9">
              <w:rPr>
                <w:rFonts w:ascii="Times New Roman" w:hAnsi="Times New Roman" w:cs="Times New Roman"/>
                <w:sz w:val="24"/>
                <w:szCs w:val="24"/>
              </w:rPr>
              <w:t xml:space="preserve">– </w:t>
            </w:r>
            <w:r>
              <w:rPr>
                <w:rFonts w:ascii="Times New Roman" w:hAnsi="Times New Roman" w:cs="Times New Roman"/>
                <w:sz w:val="24"/>
                <w:szCs w:val="24"/>
              </w:rPr>
              <w:t>П</w:t>
            </w:r>
            <w:r w:rsidRPr="00970AF9">
              <w:rPr>
                <w:rFonts w:ascii="Times New Roman" w:hAnsi="Times New Roman" w:cs="Times New Roman"/>
                <w:sz w:val="24"/>
                <w:szCs w:val="24"/>
              </w:rPr>
              <w:t>риобретение первичных средств пожаротушения и инвентаря (комплектация пожарными щитами) на объектах муниципальной собственности;</w:t>
            </w:r>
          </w:p>
          <w:p w:rsidR="00970AF9" w:rsidRPr="00970AF9" w:rsidRDefault="00970AF9" w:rsidP="00970AF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О</w:t>
            </w:r>
            <w:r w:rsidRPr="00970AF9">
              <w:rPr>
                <w:rFonts w:ascii="Times New Roman" w:hAnsi="Times New Roman" w:cs="Times New Roman"/>
                <w:sz w:val="24"/>
                <w:szCs w:val="24"/>
              </w:rPr>
              <w:t>пределение необходимого перечня первичных средств противопожарной безопасности на дачных участках и частной застройке поселения;</w:t>
            </w:r>
          </w:p>
          <w:p w:rsidR="00970AF9" w:rsidRPr="00970AF9" w:rsidRDefault="00970AF9" w:rsidP="00970AF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О</w:t>
            </w:r>
            <w:r w:rsidRPr="00970AF9">
              <w:rPr>
                <w:rFonts w:ascii="Times New Roman" w:hAnsi="Times New Roman" w:cs="Times New Roman"/>
                <w:sz w:val="24"/>
                <w:szCs w:val="24"/>
              </w:rPr>
              <w:t>рганизация обучения жителей Верхнеломовского сельсовета мерам противопожарной безопасности на территории поселения;</w:t>
            </w:r>
          </w:p>
          <w:p w:rsidR="00970AF9" w:rsidRPr="00970AF9" w:rsidRDefault="00970AF9" w:rsidP="00970AF9">
            <w:pPr>
              <w:spacing w:after="0" w:line="240" w:lineRule="auto"/>
              <w:contextualSpacing/>
              <w:jc w:val="both"/>
              <w:rPr>
                <w:rFonts w:ascii="Times New Roman" w:hAnsi="Times New Roman" w:cs="Times New Roman"/>
                <w:sz w:val="24"/>
                <w:szCs w:val="24"/>
              </w:rPr>
            </w:pPr>
            <w:r w:rsidRPr="00970AF9">
              <w:rPr>
                <w:rFonts w:ascii="Times New Roman" w:hAnsi="Times New Roman" w:cs="Times New Roman"/>
                <w:sz w:val="24"/>
                <w:szCs w:val="24"/>
              </w:rPr>
              <w:t xml:space="preserve">– </w:t>
            </w:r>
            <w:r>
              <w:rPr>
                <w:rFonts w:ascii="Times New Roman" w:hAnsi="Times New Roman" w:cs="Times New Roman"/>
                <w:sz w:val="24"/>
                <w:szCs w:val="24"/>
              </w:rPr>
              <w:t>Р</w:t>
            </w:r>
            <w:r w:rsidRPr="00970AF9">
              <w:rPr>
                <w:rFonts w:ascii="Times New Roman" w:hAnsi="Times New Roman" w:cs="Times New Roman"/>
                <w:sz w:val="24"/>
                <w:szCs w:val="24"/>
              </w:rPr>
              <w:t>азмещение стендов с информацией направленной на профилактику пожаров по причине неосторожного обращения с огнем на территории населённых пунктов Верхнеломовского сельсовета;</w:t>
            </w:r>
          </w:p>
          <w:p w:rsidR="00970AF9" w:rsidRPr="00970AF9" w:rsidRDefault="00970AF9" w:rsidP="00497B22">
            <w:pPr>
              <w:spacing w:after="0" w:line="240" w:lineRule="auto"/>
              <w:contextualSpacing/>
              <w:jc w:val="both"/>
              <w:rPr>
                <w:rFonts w:ascii="Times New Roman" w:hAnsi="Times New Roman" w:cs="Times New Roman"/>
                <w:sz w:val="24"/>
                <w:szCs w:val="24"/>
              </w:rPr>
            </w:pPr>
            <w:r w:rsidRPr="00970AF9">
              <w:rPr>
                <w:rFonts w:ascii="Times New Roman" w:hAnsi="Times New Roman" w:cs="Times New Roman"/>
                <w:sz w:val="24"/>
                <w:szCs w:val="24"/>
              </w:rPr>
              <w:t xml:space="preserve">– </w:t>
            </w:r>
            <w:r>
              <w:rPr>
                <w:rFonts w:ascii="Times New Roman" w:hAnsi="Times New Roman" w:cs="Times New Roman"/>
                <w:sz w:val="24"/>
                <w:szCs w:val="24"/>
              </w:rPr>
              <w:t>И</w:t>
            </w:r>
            <w:r w:rsidRPr="00970AF9">
              <w:rPr>
                <w:rFonts w:ascii="Times New Roman" w:hAnsi="Times New Roman" w:cs="Times New Roman"/>
                <w:sz w:val="24"/>
                <w:szCs w:val="24"/>
              </w:rPr>
              <w:t>зготовление печатной продукции (памятки, листовки и т. п.) с основными требованиями норм пожарной безопасности.</w:t>
            </w:r>
          </w:p>
        </w:tc>
      </w:tr>
    </w:tbl>
    <w:p w:rsidR="00846D9A" w:rsidRDefault="00846D9A" w:rsidP="00846D9A">
      <w:pPr>
        <w:widowControl w:val="0"/>
        <w:autoSpaceDE w:val="0"/>
        <w:spacing w:after="0" w:line="240" w:lineRule="auto"/>
        <w:contextualSpacing/>
        <w:jc w:val="center"/>
        <w:rPr>
          <w:rFonts w:ascii="Times New Roman" w:hAnsi="Times New Roman" w:cs="Times New Roman"/>
          <w:sz w:val="24"/>
          <w:szCs w:val="24"/>
        </w:rPr>
      </w:pPr>
    </w:p>
    <w:p w:rsidR="00846D9A" w:rsidRDefault="00846D9A" w:rsidP="00846D9A">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846D9A" w:rsidRPr="00A06D8A" w:rsidRDefault="00846D9A" w:rsidP="00846D9A">
      <w:pPr>
        <w:pStyle w:val="a3"/>
        <w:numPr>
          <w:ilvl w:val="0"/>
          <w:numId w:val="1"/>
        </w:numPr>
        <w:tabs>
          <w:tab w:val="clear" w:pos="6521"/>
        </w:tabs>
        <w:suppressAutoHyphens/>
        <w:spacing w:line="200" w:lineRule="atLeast"/>
        <w:contextualSpacing/>
        <w:jc w:val="center"/>
        <w:rPr>
          <w:bCs w:val="0"/>
        </w:rPr>
      </w:pPr>
    </w:p>
    <w:p w:rsidR="00970AF9" w:rsidRPr="00970AF9" w:rsidRDefault="00970AF9" w:rsidP="00970AF9">
      <w:pPr>
        <w:pStyle w:val="a8"/>
        <w:numPr>
          <w:ilvl w:val="0"/>
          <w:numId w:val="1"/>
        </w:numPr>
        <w:spacing w:after="0" w:line="240" w:lineRule="auto"/>
        <w:jc w:val="both"/>
        <w:rPr>
          <w:rFonts w:ascii="Times New Roman" w:hAnsi="Times New Roman" w:cs="Times New Roman"/>
          <w:sz w:val="24"/>
          <w:szCs w:val="24"/>
        </w:rPr>
      </w:pPr>
      <w:r w:rsidRPr="00970AF9">
        <w:rPr>
          <w:rFonts w:ascii="Times New Roman" w:hAnsi="Times New Roman" w:cs="Times New Roman"/>
          <w:sz w:val="24"/>
          <w:szCs w:val="24"/>
        </w:rPr>
        <w:t xml:space="preserve">    В настоящее время в Верхнеломовском сельсовете  состояние дел в области пожарной безопасности вызывает серьезные опасения.   Сложившееся положение с пожарами в районе обусловлено комплексом проблем правового, материально-технического и социального характера, накапливающихся десятилетиями и не получивших своего разрешения.  Одной из причин такого положения является низкая техническая оснащенность подразделений пожарной охраны. Потребность в технических средствах тушения пожаров удовлетворяется лишь на 30-50%, более 70% объектов пожарной охраны нуждаются в ремонте, более 50% техники подлежит списанию и обновлению, полностью отсутствует специальная техника для ведения первоочередных аварийно-спасательных работ. Имеющаяся численность подразделений пожарной охраны недостаточна для обеспечения эффективной работы по профилактике и тушению пожаров.</w:t>
      </w:r>
    </w:p>
    <w:p w:rsidR="00970AF9" w:rsidRPr="00970AF9" w:rsidRDefault="00970AF9" w:rsidP="00970AF9">
      <w:pPr>
        <w:pStyle w:val="a8"/>
        <w:numPr>
          <w:ilvl w:val="0"/>
          <w:numId w:val="1"/>
        </w:numPr>
        <w:spacing w:after="0" w:line="240" w:lineRule="auto"/>
        <w:jc w:val="both"/>
        <w:rPr>
          <w:rFonts w:ascii="Times New Roman" w:hAnsi="Times New Roman" w:cs="Times New Roman"/>
          <w:sz w:val="24"/>
          <w:szCs w:val="24"/>
        </w:rPr>
      </w:pPr>
      <w:r w:rsidRPr="00970AF9">
        <w:rPr>
          <w:rFonts w:ascii="Times New Roman" w:hAnsi="Times New Roman" w:cs="Times New Roman"/>
          <w:sz w:val="24"/>
          <w:szCs w:val="24"/>
        </w:rPr>
        <w:t xml:space="preserve"> Для преодоления негативных тенденций в деле организации борьбы с пожарами необходимы целенаправленные, скоординированные действия органов местного самоуправления.</w:t>
      </w:r>
    </w:p>
    <w:p w:rsidR="00846D9A" w:rsidRDefault="00846D9A" w:rsidP="00846D9A">
      <w:pPr>
        <w:pStyle w:val="ConsPlusNormal"/>
        <w:widowControl/>
        <w:ind w:firstLine="0"/>
        <w:jc w:val="both"/>
        <w:outlineLvl w:val="1"/>
        <w:rPr>
          <w:rFonts w:ascii="Times New Roman" w:hAnsi="Times New Roman" w:cs="Times New Roman"/>
          <w:sz w:val="24"/>
          <w:szCs w:val="24"/>
        </w:rPr>
      </w:pPr>
    </w:p>
    <w:p w:rsidR="00846D9A" w:rsidRPr="005E3D80" w:rsidRDefault="00846D9A" w:rsidP="00846D9A">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846D9A" w:rsidRPr="00465FCC" w:rsidRDefault="00846D9A" w:rsidP="00846D9A">
      <w:pPr>
        <w:pStyle w:val="a3"/>
        <w:spacing w:line="200" w:lineRule="atLeast"/>
        <w:contextualSpacing/>
        <w:rPr>
          <w:bCs w:val="0"/>
        </w:rPr>
      </w:pPr>
    </w:p>
    <w:p w:rsidR="00846D9A" w:rsidRPr="005E3D80" w:rsidRDefault="00846D9A" w:rsidP="00970AF9">
      <w:pPr>
        <w:spacing w:after="0" w:line="240" w:lineRule="auto"/>
        <w:ind w:firstLine="709"/>
        <w:jc w:val="both"/>
        <w:rPr>
          <w:rFonts w:ascii="Times New Roman" w:hAnsi="Times New Roman" w:cs="Times New Roman"/>
          <w:sz w:val="24"/>
          <w:szCs w:val="24"/>
        </w:rPr>
      </w:pPr>
      <w:r w:rsidRPr="005E3D80">
        <w:rPr>
          <w:rFonts w:ascii="Times New Roman" w:hAnsi="Times New Roman" w:cs="Times New Roman"/>
          <w:sz w:val="24"/>
          <w:szCs w:val="24"/>
        </w:rPr>
        <w:t xml:space="preserve">Цель подпрограммы - </w:t>
      </w:r>
      <w:r w:rsidR="00970AF9" w:rsidRPr="00970AF9">
        <w:rPr>
          <w:rFonts w:ascii="Times New Roman" w:hAnsi="Times New Roman" w:cs="Times New Roman"/>
          <w:sz w:val="24"/>
          <w:szCs w:val="24"/>
        </w:rPr>
        <w:t>обеспечение первичных мер пожарной безопасности в границах Верхнеломовского  сельского поселения</w:t>
      </w:r>
      <w:r>
        <w:rPr>
          <w:rFonts w:ascii="Times New Roman" w:eastAsia="Courier New CYR" w:hAnsi="Times New Roman" w:cs="Times New Roman"/>
          <w:sz w:val="24"/>
          <w:szCs w:val="24"/>
        </w:rPr>
        <w:t>.</w:t>
      </w:r>
    </w:p>
    <w:p w:rsidR="00846D9A" w:rsidRDefault="00846D9A" w:rsidP="00846D9A">
      <w:pPr>
        <w:pStyle w:val="a3"/>
        <w:ind w:firstLine="540"/>
        <w:jc w:val="both"/>
      </w:pPr>
      <w:r w:rsidRPr="00EC2F7F">
        <w:rPr>
          <w:b w:val="0"/>
        </w:rPr>
        <w:t>Достижение цели подпрограммы предполагает решение следующих задач:</w:t>
      </w:r>
      <w:r w:rsidRPr="00E030DA">
        <w:t xml:space="preserve">   </w:t>
      </w:r>
    </w:p>
    <w:p w:rsidR="00970AF9" w:rsidRPr="00970AF9" w:rsidRDefault="00970AF9" w:rsidP="00970AF9">
      <w:pPr>
        <w:spacing w:after="0" w:line="240" w:lineRule="auto"/>
        <w:jc w:val="both"/>
        <w:rPr>
          <w:rFonts w:ascii="Times New Roman" w:hAnsi="Times New Roman" w:cs="Times New Roman"/>
          <w:sz w:val="24"/>
          <w:szCs w:val="24"/>
        </w:rPr>
      </w:pPr>
      <w:r w:rsidRPr="00970AF9">
        <w:rPr>
          <w:rFonts w:ascii="Times New Roman" w:hAnsi="Times New Roman" w:cs="Times New Roman"/>
          <w:sz w:val="24"/>
          <w:szCs w:val="24"/>
        </w:rPr>
        <w:lastRenderedPageBreak/>
        <w:t>- развитие инфраструктуры пожарной охраны в населённых пунктах поселения, повысить устойчивость функционирования жилых домов, объектов социального назначения на территории сельсовета в чрезвычайных ситуациях;</w:t>
      </w:r>
    </w:p>
    <w:p w:rsidR="00970AF9" w:rsidRPr="00970AF9" w:rsidRDefault="00970AF9" w:rsidP="00970AF9">
      <w:pPr>
        <w:spacing w:after="0" w:line="240" w:lineRule="auto"/>
        <w:jc w:val="both"/>
        <w:rPr>
          <w:rFonts w:ascii="Times New Roman" w:hAnsi="Times New Roman" w:cs="Times New Roman"/>
          <w:sz w:val="24"/>
          <w:szCs w:val="24"/>
        </w:rPr>
      </w:pPr>
      <w:r w:rsidRPr="00970AF9">
        <w:rPr>
          <w:rFonts w:ascii="Times New Roman" w:hAnsi="Times New Roman" w:cs="Times New Roman"/>
          <w:sz w:val="24"/>
          <w:szCs w:val="24"/>
        </w:rPr>
        <w:t>-  реализация мероприятий на соблюдение населением правил пожарной безопасности, обучение населения способам защиты и действиям при пожаре, снижение материального ущерба от возможного пожара;</w:t>
      </w:r>
    </w:p>
    <w:p w:rsidR="00970AF9" w:rsidRPr="00970AF9" w:rsidRDefault="00970AF9" w:rsidP="00970AF9">
      <w:pPr>
        <w:spacing w:after="0" w:line="240" w:lineRule="auto"/>
        <w:jc w:val="both"/>
        <w:rPr>
          <w:rFonts w:ascii="Times New Roman" w:hAnsi="Times New Roman" w:cs="Times New Roman"/>
          <w:sz w:val="24"/>
          <w:szCs w:val="24"/>
        </w:rPr>
      </w:pPr>
      <w:r w:rsidRPr="00970AF9">
        <w:rPr>
          <w:rFonts w:ascii="Times New Roman" w:hAnsi="Times New Roman" w:cs="Times New Roman"/>
          <w:sz w:val="24"/>
          <w:szCs w:val="24"/>
        </w:rPr>
        <w:t>- создание необходимых условий:</w:t>
      </w:r>
    </w:p>
    <w:p w:rsidR="00970AF9" w:rsidRPr="00970AF9" w:rsidRDefault="00970AF9" w:rsidP="00970AF9">
      <w:pPr>
        <w:spacing w:after="0" w:line="240" w:lineRule="auto"/>
        <w:rPr>
          <w:rFonts w:ascii="Times New Roman" w:hAnsi="Times New Roman" w:cs="Times New Roman"/>
          <w:sz w:val="24"/>
          <w:szCs w:val="24"/>
        </w:rPr>
      </w:pPr>
      <w:r w:rsidRPr="00970AF9">
        <w:rPr>
          <w:rFonts w:ascii="Times New Roman" w:hAnsi="Times New Roman" w:cs="Times New Roman"/>
          <w:sz w:val="24"/>
          <w:szCs w:val="24"/>
        </w:rPr>
        <w:t>- для укрепления пожарной безопасности в Верхнеломовском  сельсовете ;</w:t>
      </w:r>
    </w:p>
    <w:p w:rsidR="00970AF9" w:rsidRPr="00970AF9" w:rsidRDefault="00970AF9" w:rsidP="00970AF9">
      <w:pPr>
        <w:spacing w:after="0" w:line="240" w:lineRule="auto"/>
        <w:rPr>
          <w:rFonts w:ascii="Times New Roman" w:hAnsi="Times New Roman" w:cs="Times New Roman"/>
          <w:sz w:val="24"/>
          <w:szCs w:val="24"/>
        </w:rPr>
      </w:pPr>
      <w:r w:rsidRPr="00970AF9">
        <w:rPr>
          <w:rFonts w:ascii="Times New Roman" w:hAnsi="Times New Roman" w:cs="Times New Roman"/>
          <w:sz w:val="24"/>
          <w:szCs w:val="24"/>
        </w:rPr>
        <w:t>- содействия распространению пожарно-технических знаний среди населения Верхнеломовского сельсовета</w:t>
      </w:r>
    </w:p>
    <w:p w:rsidR="00970AF9" w:rsidRPr="00970AF9" w:rsidRDefault="00970AF9" w:rsidP="00970AF9">
      <w:pPr>
        <w:spacing w:after="0" w:line="240" w:lineRule="auto"/>
        <w:rPr>
          <w:rFonts w:ascii="Times New Roman" w:hAnsi="Times New Roman" w:cs="Times New Roman"/>
          <w:sz w:val="24"/>
          <w:szCs w:val="24"/>
        </w:rPr>
      </w:pPr>
      <w:r w:rsidRPr="00970AF9">
        <w:rPr>
          <w:rFonts w:ascii="Times New Roman" w:hAnsi="Times New Roman" w:cs="Times New Roman"/>
          <w:sz w:val="24"/>
          <w:szCs w:val="24"/>
        </w:rPr>
        <w:t>- обучение населения способам защиты и действиям при пожаре, снижение материального ущерба от возможного пожара</w:t>
      </w:r>
    </w:p>
    <w:p w:rsidR="00846D9A" w:rsidRPr="00E030DA" w:rsidRDefault="00846D9A" w:rsidP="00846D9A">
      <w:pPr>
        <w:widowControl w:val="0"/>
        <w:autoSpaceDE w:val="0"/>
        <w:autoSpaceDN w:val="0"/>
        <w:adjustRightInd w:val="0"/>
        <w:spacing w:after="0" w:line="228"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846D9A" w:rsidRPr="00EC2F7F" w:rsidRDefault="00846D9A" w:rsidP="00846D9A">
      <w:pPr>
        <w:pStyle w:val="a8"/>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CYR" w:hAnsi="Times New Roman CYR" w:cs="Times New Roman CYR"/>
        </w:rPr>
        <w:t xml:space="preserve">    </w:t>
      </w:r>
      <w:r w:rsidRPr="00EC2F7F">
        <w:rPr>
          <w:rFonts w:ascii="Times New Roman CYR" w:hAnsi="Times New Roman CYR" w:cs="Times New Roman CYR"/>
        </w:rPr>
        <w:t xml:space="preserve"> </w:t>
      </w:r>
      <w:r w:rsidRPr="00EC2F7F">
        <w:rPr>
          <w:rFonts w:ascii="Times New Roman CYR" w:hAnsi="Times New Roman CYR" w:cs="Times New Roman CYR"/>
          <w:sz w:val="24"/>
          <w:szCs w:val="24"/>
        </w:rPr>
        <w:t>- по</w:t>
      </w:r>
      <w:r>
        <w:rPr>
          <w:rFonts w:ascii="Times New Roman CYR" w:hAnsi="Times New Roman CYR" w:cs="Times New Roman CYR"/>
          <w:sz w:val="24"/>
          <w:szCs w:val="24"/>
        </w:rPr>
        <w:t>низи</w:t>
      </w:r>
      <w:r w:rsidRPr="00EC2F7F">
        <w:rPr>
          <w:rFonts w:ascii="Times New Roman CYR" w:hAnsi="Times New Roman CYR" w:cs="Times New Roman CYR"/>
          <w:sz w:val="24"/>
          <w:szCs w:val="24"/>
        </w:rPr>
        <w:t xml:space="preserve">ть </w:t>
      </w:r>
      <w:r w:rsidR="00970AF9">
        <w:rPr>
          <w:rFonts w:ascii="Times New Roman" w:hAnsi="Times New Roman" w:cs="Times New Roman"/>
          <w:sz w:val="24"/>
          <w:szCs w:val="24"/>
        </w:rPr>
        <w:t>пожароопасность</w:t>
      </w:r>
      <w:r>
        <w:rPr>
          <w:rFonts w:ascii="Times New Roman" w:hAnsi="Times New Roman" w:cs="Times New Roman"/>
          <w:sz w:val="24"/>
          <w:szCs w:val="24"/>
        </w:rPr>
        <w:t xml:space="preserve"> на территории Верхнеломовского сельсовета Нижнеломовского района Пензенской области</w:t>
      </w:r>
    </w:p>
    <w:p w:rsidR="00846D9A" w:rsidRPr="00EC2F7F" w:rsidRDefault="00846D9A" w:rsidP="00846D9A">
      <w:pPr>
        <w:pStyle w:val="a8"/>
        <w:widowControl w:val="0"/>
        <w:autoSpaceDE w:val="0"/>
        <w:autoSpaceDN w:val="0"/>
        <w:adjustRightInd w:val="0"/>
        <w:spacing w:after="0" w:line="240" w:lineRule="auto"/>
        <w:ind w:left="0"/>
        <w:jc w:val="both"/>
        <w:rPr>
          <w:rFonts w:ascii="Times New Roman" w:hAnsi="Times New Roman" w:cs="Times New Roman"/>
          <w:sz w:val="24"/>
          <w:szCs w:val="24"/>
        </w:rPr>
      </w:pPr>
    </w:p>
    <w:p w:rsidR="00970AF9" w:rsidRPr="006F0400" w:rsidRDefault="00970AF9" w:rsidP="00970AF9">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Pr>
          <w:rFonts w:ascii="Times New Roman" w:hAnsi="Times New Roman" w:cs="Times New Roman"/>
          <w:b/>
          <w:sz w:val="24"/>
          <w:szCs w:val="24"/>
        </w:rPr>
        <w:t>7</w:t>
      </w:r>
    </w:p>
    <w:p w:rsidR="00970AF9" w:rsidRPr="005A075D" w:rsidRDefault="00970AF9" w:rsidP="00970AF9">
      <w:pPr>
        <w:pStyle w:val="ConsPlusNormal"/>
        <w:widowControl/>
        <w:numPr>
          <w:ilvl w:val="0"/>
          <w:numId w:val="1"/>
        </w:numPr>
        <w:jc w:val="center"/>
        <w:rPr>
          <w:rFonts w:ascii="Times New Roman" w:hAnsi="Times New Roman"/>
          <w:b/>
          <w:sz w:val="24"/>
          <w:szCs w:val="24"/>
        </w:rPr>
      </w:pPr>
      <w:r w:rsidRPr="005A075D">
        <w:rPr>
          <w:rFonts w:ascii="Times New Roman" w:hAnsi="Times New Roman"/>
          <w:b/>
          <w:sz w:val="24"/>
          <w:szCs w:val="24"/>
        </w:rPr>
        <w:t>«</w:t>
      </w:r>
      <w:r w:rsidRPr="005A075D">
        <w:rPr>
          <w:rFonts w:ascii="Times New Roman" w:hAnsi="Times New Roman" w:cs="Times New Roman"/>
          <w:b/>
          <w:sz w:val="24"/>
          <w:szCs w:val="24"/>
        </w:rPr>
        <w:t xml:space="preserve">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r>
        <w:rPr>
          <w:rFonts w:ascii="Times New Roman" w:hAnsi="Times New Roman" w:cs="Times New Roman"/>
          <w:b/>
          <w:sz w:val="24"/>
          <w:szCs w:val="24"/>
        </w:rPr>
        <w:t>Верхнеломовского</w:t>
      </w:r>
      <w:r w:rsidRPr="005A075D">
        <w:rPr>
          <w:rFonts w:ascii="Times New Roman" w:hAnsi="Times New Roman" w:cs="Times New Roman"/>
          <w:b/>
          <w:sz w:val="24"/>
          <w:szCs w:val="24"/>
        </w:rPr>
        <w:t xml:space="preserve"> сельсовета Нижнеломовского района Пензенской области</w:t>
      </w:r>
      <w:r w:rsidRPr="005A075D">
        <w:rPr>
          <w:rFonts w:ascii="Times New Roman" w:hAnsi="Times New Roman"/>
          <w:b/>
          <w:sz w:val="24"/>
          <w:szCs w:val="24"/>
        </w:rPr>
        <w:t>»</w:t>
      </w:r>
    </w:p>
    <w:p w:rsidR="00970AF9" w:rsidRPr="00846D9A" w:rsidRDefault="00970AF9" w:rsidP="00970AF9">
      <w:pPr>
        <w:pStyle w:val="a3"/>
        <w:numPr>
          <w:ilvl w:val="0"/>
          <w:numId w:val="1"/>
        </w:numPr>
        <w:jc w:val="center"/>
        <w:rPr>
          <w:bCs w:val="0"/>
        </w:rPr>
      </w:pPr>
    </w:p>
    <w:p w:rsidR="00970AF9" w:rsidRPr="006F0400" w:rsidRDefault="00970AF9" w:rsidP="00970AF9">
      <w:pPr>
        <w:pStyle w:val="a3"/>
        <w:numPr>
          <w:ilvl w:val="0"/>
          <w:numId w:val="1"/>
        </w:numPr>
        <w:jc w:val="center"/>
        <w:rPr>
          <w:b w:val="0"/>
          <w:bCs w:val="0"/>
        </w:rPr>
      </w:pPr>
      <w:r w:rsidRPr="006F0400">
        <w:rPr>
          <w:b w:val="0"/>
          <w:bCs w:val="0"/>
        </w:rPr>
        <w:t xml:space="preserve">П А С П О Р Т </w:t>
      </w:r>
    </w:p>
    <w:p w:rsidR="00970AF9" w:rsidRPr="00970AF9" w:rsidRDefault="00970AF9" w:rsidP="00970AF9">
      <w:pPr>
        <w:pStyle w:val="ConsPlusNormal"/>
        <w:widowControl/>
        <w:numPr>
          <w:ilvl w:val="0"/>
          <w:numId w:val="1"/>
        </w:numPr>
        <w:jc w:val="center"/>
        <w:rPr>
          <w:rFonts w:ascii="Times New Roman" w:hAnsi="Times New Roman" w:cs="Times New Roman"/>
          <w:sz w:val="24"/>
          <w:szCs w:val="24"/>
        </w:rPr>
      </w:pPr>
      <w:r w:rsidRPr="00970AF9">
        <w:rPr>
          <w:rFonts w:ascii="Times New Roman" w:hAnsi="Times New Roman"/>
          <w:sz w:val="24"/>
          <w:szCs w:val="24"/>
        </w:rPr>
        <w:t>подпрограммы ««</w:t>
      </w:r>
      <w:r w:rsidRPr="00970AF9">
        <w:rPr>
          <w:rFonts w:ascii="Times New Roman" w:hAnsi="Times New Roman" w:cs="Times New Roman"/>
          <w:sz w:val="24"/>
          <w:szCs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970AF9">
        <w:rPr>
          <w:rFonts w:ascii="Times New Roman" w:hAnsi="Times New Roman"/>
          <w:sz w:val="24"/>
          <w:szCs w:val="24"/>
        </w:rPr>
        <w:t>»</w:t>
      </w:r>
    </w:p>
    <w:p w:rsidR="00970AF9" w:rsidRPr="00970AF9" w:rsidRDefault="00970AF9" w:rsidP="00970AF9">
      <w:pPr>
        <w:pStyle w:val="a3"/>
        <w:numPr>
          <w:ilvl w:val="0"/>
          <w:numId w:val="1"/>
        </w:numPr>
        <w:jc w:val="center"/>
        <w:rPr>
          <w:b w:val="0"/>
          <w:bCs w:val="0"/>
        </w:rPr>
      </w:pPr>
    </w:p>
    <w:tbl>
      <w:tblPr>
        <w:tblW w:w="0" w:type="auto"/>
        <w:tblInd w:w="-140" w:type="dxa"/>
        <w:tblLayout w:type="fixed"/>
        <w:tblLook w:val="0000"/>
      </w:tblPr>
      <w:tblGrid>
        <w:gridCol w:w="3367"/>
        <w:gridCol w:w="6946"/>
      </w:tblGrid>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970AF9" w:rsidRDefault="00970AF9" w:rsidP="00497B22">
            <w:pPr>
              <w:autoSpaceDN w:val="0"/>
              <w:adjustRightInd w:val="0"/>
              <w:spacing w:after="0" w:line="240" w:lineRule="auto"/>
              <w:rPr>
                <w:rFonts w:ascii="Times New Roman" w:hAnsi="Times New Roman" w:cs="Times New Roman"/>
                <w:sz w:val="24"/>
                <w:szCs w:val="24"/>
              </w:rPr>
            </w:pPr>
            <w:r w:rsidRPr="005A075D">
              <w:rPr>
                <w:rFonts w:ascii="Times New Roman" w:hAnsi="Times New Roman" w:cs="Times New Roman"/>
                <w:sz w:val="24"/>
                <w:szCs w:val="24"/>
              </w:rPr>
              <w:t xml:space="preserve">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w:t>
            </w:r>
            <w:r>
              <w:rPr>
                <w:rFonts w:ascii="Times New Roman" w:hAnsi="Times New Roman" w:cs="Times New Roman"/>
                <w:sz w:val="24"/>
                <w:szCs w:val="24"/>
              </w:rPr>
              <w:t>Верхнеломовского</w:t>
            </w:r>
            <w:r w:rsidRPr="005A075D">
              <w:rPr>
                <w:rFonts w:ascii="Times New Roman" w:hAnsi="Times New Roman" w:cs="Times New Roman"/>
                <w:sz w:val="24"/>
                <w:szCs w:val="24"/>
              </w:rPr>
              <w:t xml:space="preserve"> сельсовета Нижнеломовского района Пензенской области</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6C3E1A" w:rsidRDefault="00970AF9" w:rsidP="00497B22">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2D66EF" w:rsidRPr="002166AC" w:rsidTr="00497B22">
        <w:tc>
          <w:tcPr>
            <w:tcW w:w="3367" w:type="dxa"/>
            <w:tcBorders>
              <w:top w:val="single" w:sz="4" w:space="0" w:color="000000"/>
              <w:left w:val="single" w:sz="4" w:space="0" w:color="000000"/>
              <w:bottom w:val="single" w:sz="4" w:space="0" w:color="000000"/>
            </w:tcBorders>
            <w:shd w:val="clear" w:color="auto" w:fill="auto"/>
          </w:tcPr>
          <w:p w:rsidR="002D66EF" w:rsidRPr="00A83973" w:rsidRDefault="002D66EF" w:rsidP="00497B22">
            <w:pPr>
              <w:pStyle w:val="a3"/>
              <w:contextualSpacing/>
              <w:rPr>
                <w:b w:val="0"/>
              </w:rPr>
            </w:pPr>
            <w:r>
              <w:rPr>
                <w:b w:val="0"/>
              </w:rPr>
              <w:t>Соисполнители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D66EF" w:rsidRPr="006C3E1A" w:rsidRDefault="002D66EF" w:rsidP="00497B22">
            <w:pPr>
              <w:pStyle w:val="a3"/>
              <w:contextualSpacing/>
              <w:rPr>
                <w:b w:val="0"/>
              </w:rPr>
            </w:pPr>
            <w:r w:rsidRPr="00AC399D">
              <w:rPr>
                <w:b w:val="0"/>
              </w:rPr>
              <w:t>М</w:t>
            </w:r>
            <w:r>
              <w:rPr>
                <w:b w:val="0"/>
              </w:rPr>
              <w:t>уцниципальное учреждение культуры</w:t>
            </w:r>
            <w:r w:rsidRPr="00AC399D">
              <w:rPr>
                <w:b w:val="0"/>
              </w:rPr>
              <w:t xml:space="preserve"> «Верхнеломовский </w:t>
            </w:r>
            <w:r>
              <w:rPr>
                <w:b w:val="0"/>
              </w:rPr>
              <w:t xml:space="preserve"> библиотечно-досуговый центр</w:t>
            </w:r>
            <w:r w:rsidRPr="00AC399D">
              <w:rPr>
                <w:b w:val="0"/>
              </w:rPr>
              <w:t>»</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D66EF" w:rsidRDefault="00970AF9" w:rsidP="002D66EF">
            <w:pPr>
              <w:pStyle w:val="ConsPlusNonformat"/>
              <w:widowControl/>
              <w:jc w:val="both"/>
              <w:rPr>
                <w:rFonts w:ascii="Times New Roman" w:hAnsi="Times New Roman" w:cs="Times New Roman"/>
                <w:sz w:val="24"/>
                <w:szCs w:val="24"/>
              </w:rPr>
            </w:pPr>
            <w:r w:rsidRPr="002D66EF">
              <w:rPr>
                <w:rFonts w:ascii="Times New Roman" w:hAnsi="Times New Roman" w:cs="Times New Roman"/>
                <w:sz w:val="24"/>
                <w:szCs w:val="24"/>
              </w:rPr>
              <w:t>1.</w:t>
            </w:r>
            <w:r w:rsidRPr="00970AF9">
              <w:rPr>
                <w:b/>
              </w:rPr>
              <w:t xml:space="preserve"> </w:t>
            </w:r>
            <w:r w:rsidR="002D66EF" w:rsidRPr="005A075D">
              <w:rPr>
                <w:rFonts w:ascii="Times New Roman" w:hAnsi="Times New Roman" w:cs="Times New Roman"/>
                <w:sz w:val="24"/>
                <w:szCs w:val="24"/>
              </w:rPr>
              <w:t xml:space="preserve">Формирование единого культурного пространства, сохранение историко-культурного наследия на территории </w:t>
            </w:r>
            <w:r w:rsidR="002D66EF">
              <w:rPr>
                <w:rFonts w:ascii="Times New Roman" w:hAnsi="Times New Roman" w:cs="Times New Roman"/>
                <w:sz w:val="24"/>
                <w:szCs w:val="24"/>
              </w:rPr>
              <w:t>Верхнеломовского</w:t>
            </w:r>
            <w:r w:rsidR="002D66EF" w:rsidRPr="005A075D">
              <w:rPr>
                <w:rFonts w:ascii="Times New Roman" w:hAnsi="Times New Roman" w:cs="Times New Roman"/>
                <w:sz w:val="24"/>
                <w:szCs w:val="24"/>
              </w:rPr>
              <w:t xml:space="preserve">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w:t>
            </w:r>
            <w:r w:rsidR="002D66EF">
              <w:rPr>
                <w:rFonts w:ascii="Times New Roman" w:hAnsi="Times New Roman" w:cs="Times New Roman"/>
                <w:sz w:val="24"/>
                <w:szCs w:val="24"/>
              </w:rPr>
              <w:t>.</w:t>
            </w:r>
            <w:r w:rsidR="002D66EF" w:rsidRPr="005A075D">
              <w:rPr>
                <w:rFonts w:ascii="Times New Roman" w:hAnsi="Times New Roman" w:cs="Times New Roman"/>
                <w:sz w:val="24"/>
                <w:szCs w:val="24"/>
              </w:rPr>
              <w:t xml:space="preserve"> </w:t>
            </w:r>
            <w:r w:rsidR="002D66EF">
              <w:rPr>
                <w:rFonts w:ascii="Times New Roman" w:hAnsi="Times New Roman" w:cs="Times New Roman"/>
                <w:sz w:val="24"/>
                <w:szCs w:val="24"/>
              </w:rPr>
              <w:t>О</w:t>
            </w:r>
            <w:r w:rsidR="002D66EF" w:rsidRPr="005A075D">
              <w:rPr>
                <w:rFonts w:ascii="Times New Roman" w:hAnsi="Times New Roman" w:cs="Times New Roman"/>
                <w:sz w:val="24"/>
                <w:szCs w:val="24"/>
              </w:rPr>
              <w:t>беспечение свободы творчества и прав граждан на участие в культурной жизни поселения</w:t>
            </w:r>
            <w:r w:rsidR="002D66EF">
              <w:rPr>
                <w:rFonts w:ascii="Times New Roman" w:hAnsi="Times New Roman" w:cs="Times New Roman"/>
                <w:sz w:val="24"/>
                <w:szCs w:val="24"/>
              </w:rPr>
              <w:t>.</w:t>
            </w:r>
          </w:p>
          <w:p w:rsidR="00970AF9" w:rsidRPr="002D66EF" w:rsidRDefault="002D66EF" w:rsidP="002D66EF">
            <w:pPr>
              <w:pStyle w:val="a3"/>
              <w:contextualSpacing/>
              <w:rPr>
                <w:b w:val="0"/>
              </w:rPr>
            </w:pPr>
            <w:r w:rsidRPr="002D66EF">
              <w:rPr>
                <w:b w:val="0"/>
              </w:rPr>
              <w:t>Развитие инфраструктуры и улучшение условий для занятия физической культурой и спортом; пропаганда здорового образа жизни; активизация физической культуры и спорта как важного социально-педагогического фактора в образовательных учреждениях и на территории поселения в целом.</w:t>
            </w:r>
          </w:p>
        </w:tc>
      </w:tr>
      <w:tr w:rsidR="00970AF9" w:rsidRPr="002166AC" w:rsidTr="00497B22">
        <w:trPr>
          <w:trHeight w:val="336"/>
        </w:trPr>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lastRenderedPageBreak/>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D66EF" w:rsidRPr="002D66EF" w:rsidRDefault="002D66EF" w:rsidP="002D66EF">
            <w:pPr>
              <w:spacing w:after="0" w:line="240" w:lineRule="auto"/>
              <w:rPr>
                <w:rFonts w:ascii="Times New Roman" w:hAnsi="Times New Roman" w:cs="Times New Roman"/>
                <w:sz w:val="24"/>
                <w:szCs w:val="24"/>
              </w:rPr>
            </w:pPr>
            <w:r>
              <w:rPr>
                <w:rFonts w:ascii="Times New Roman" w:hAnsi="Times New Roman" w:cs="Times New Roman"/>
                <w:sz w:val="24"/>
                <w:szCs w:val="24"/>
              </w:rPr>
              <w:t>1. С</w:t>
            </w:r>
            <w:r w:rsidRPr="002D66EF">
              <w:rPr>
                <w:rFonts w:ascii="Times New Roman" w:hAnsi="Times New Roman" w:cs="Times New Roman"/>
                <w:sz w:val="24"/>
                <w:szCs w:val="24"/>
              </w:rPr>
              <w:t>оздание условий для повышения качества и разнообразия услуг, предоставляемых в сфере культуры и искусства, модернизация работы учреждений культуры;</w:t>
            </w:r>
          </w:p>
          <w:p w:rsidR="002D66EF" w:rsidRPr="002D66EF" w:rsidRDefault="002D66EF" w:rsidP="002D66EF">
            <w:pPr>
              <w:pStyle w:val="HTML"/>
              <w:rPr>
                <w:rFonts w:ascii="Times New Roman" w:hAnsi="Times New Roman" w:cs="Times New Roman"/>
                <w:sz w:val="24"/>
                <w:szCs w:val="24"/>
              </w:rPr>
            </w:pPr>
            <w:r>
              <w:rPr>
                <w:rFonts w:ascii="Times New Roman" w:hAnsi="Times New Roman" w:cs="Times New Roman"/>
                <w:sz w:val="24"/>
                <w:szCs w:val="24"/>
              </w:rPr>
              <w:t>2. У</w:t>
            </w:r>
            <w:r w:rsidRPr="002D66EF">
              <w:rPr>
                <w:rFonts w:ascii="Times New Roman" w:hAnsi="Times New Roman" w:cs="Times New Roman"/>
                <w:sz w:val="24"/>
                <w:szCs w:val="24"/>
              </w:rPr>
              <w:t>крепление и модернизация материально-технической базы объектов культуры;</w:t>
            </w:r>
          </w:p>
          <w:p w:rsidR="002D66EF" w:rsidRPr="002D66EF" w:rsidRDefault="002D66EF" w:rsidP="002D66EF">
            <w:pPr>
              <w:pStyle w:val="HTML"/>
              <w:rPr>
                <w:rFonts w:ascii="Times New Roman" w:hAnsi="Times New Roman" w:cs="Times New Roman"/>
                <w:sz w:val="24"/>
                <w:szCs w:val="24"/>
              </w:rPr>
            </w:pPr>
            <w:r>
              <w:rPr>
                <w:rFonts w:ascii="Times New Roman" w:hAnsi="Times New Roman" w:cs="Times New Roman"/>
                <w:sz w:val="24"/>
                <w:szCs w:val="24"/>
              </w:rPr>
              <w:t>3. П</w:t>
            </w:r>
            <w:r w:rsidRPr="002D66EF">
              <w:rPr>
                <w:rFonts w:ascii="Times New Roman" w:hAnsi="Times New Roman" w:cs="Times New Roman"/>
                <w:sz w:val="24"/>
                <w:szCs w:val="24"/>
              </w:rPr>
              <w:t>овышение количества и качества, проводимых культурно-массовых  мероприятий, направленных на активизацию занятости физической культурой и спортом;</w:t>
            </w:r>
          </w:p>
          <w:p w:rsidR="002D66EF" w:rsidRPr="002D66EF" w:rsidRDefault="002D66EF" w:rsidP="002D66EF">
            <w:pPr>
              <w:pStyle w:val="HTML"/>
              <w:rPr>
                <w:rFonts w:ascii="Times New Roman" w:hAnsi="Times New Roman" w:cs="Times New Roman"/>
                <w:sz w:val="24"/>
                <w:szCs w:val="24"/>
              </w:rPr>
            </w:pPr>
            <w:r>
              <w:rPr>
                <w:rFonts w:ascii="Times New Roman" w:hAnsi="Times New Roman" w:cs="Times New Roman"/>
                <w:sz w:val="24"/>
                <w:szCs w:val="24"/>
              </w:rPr>
              <w:t>4. Ф</w:t>
            </w:r>
            <w:r w:rsidRPr="002D66EF">
              <w:rPr>
                <w:rFonts w:ascii="Times New Roman" w:hAnsi="Times New Roman" w:cs="Times New Roman"/>
                <w:sz w:val="24"/>
                <w:szCs w:val="24"/>
              </w:rPr>
              <w:t xml:space="preserve">ормирование потребности в занятиях физической культурой у детей и подростков; </w:t>
            </w:r>
          </w:p>
          <w:p w:rsidR="002D66EF" w:rsidRPr="002D66EF" w:rsidRDefault="002D66EF" w:rsidP="002D66EF">
            <w:pPr>
              <w:pStyle w:val="HTML"/>
              <w:rPr>
                <w:rFonts w:ascii="Times New Roman" w:hAnsi="Times New Roman" w:cs="Times New Roman"/>
                <w:sz w:val="24"/>
                <w:szCs w:val="24"/>
              </w:rPr>
            </w:pPr>
            <w:r>
              <w:rPr>
                <w:rFonts w:ascii="Times New Roman" w:hAnsi="Times New Roman" w:cs="Times New Roman"/>
                <w:sz w:val="24"/>
                <w:szCs w:val="24"/>
              </w:rPr>
              <w:t>5. П</w:t>
            </w:r>
            <w:r w:rsidRPr="002D66EF">
              <w:rPr>
                <w:rFonts w:ascii="Times New Roman" w:hAnsi="Times New Roman" w:cs="Times New Roman"/>
                <w:sz w:val="24"/>
                <w:szCs w:val="24"/>
              </w:rPr>
              <w:t>рофилактика асоциального поведения детей и подростков средствами физической культуры и спорта; - укрепление здоровья;</w:t>
            </w:r>
          </w:p>
          <w:p w:rsidR="002D66EF" w:rsidRPr="002D66EF" w:rsidRDefault="002D66EF" w:rsidP="002D66EF">
            <w:pPr>
              <w:pStyle w:val="HTML"/>
              <w:rPr>
                <w:rFonts w:ascii="Times New Roman" w:hAnsi="Times New Roman" w:cs="Times New Roman"/>
                <w:sz w:val="24"/>
                <w:szCs w:val="24"/>
              </w:rPr>
            </w:pPr>
            <w:r>
              <w:rPr>
                <w:rFonts w:ascii="Times New Roman" w:hAnsi="Times New Roman" w:cs="Times New Roman"/>
                <w:sz w:val="24"/>
                <w:szCs w:val="24"/>
              </w:rPr>
              <w:t xml:space="preserve"> 6. П</w:t>
            </w:r>
            <w:r w:rsidRPr="002D66EF">
              <w:rPr>
                <w:rFonts w:ascii="Times New Roman" w:hAnsi="Times New Roman" w:cs="Times New Roman"/>
                <w:sz w:val="24"/>
                <w:szCs w:val="24"/>
              </w:rPr>
              <w:t xml:space="preserve">рофилактика заболеваний учащихся образовательных учреждений; </w:t>
            </w:r>
          </w:p>
          <w:p w:rsidR="00970AF9" w:rsidRPr="00EC2F7F" w:rsidRDefault="002D66EF" w:rsidP="002D66EF">
            <w:pPr>
              <w:pStyle w:val="HTML"/>
              <w:rPr>
                <w:b/>
              </w:rPr>
            </w:pPr>
            <w:r>
              <w:rPr>
                <w:rFonts w:ascii="Times New Roman" w:hAnsi="Times New Roman" w:cs="Times New Roman"/>
                <w:sz w:val="24"/>
                <w:szCs w:val="24"/>
              </w:rPr>
              <w:t>7. П</w:t>
            </w:r>
            <w:r w:rsidRPr="002D66EF">
              <w:rPr>
                <w:rFonts w:ascii="Times New Roman" w:hAnsi="Times New Roman" w:cs="Times New Roman"/>
                <w:sz w:val="24"/>
                <w:szCs w:val="24"/>
              </w:rPr>
              <w:t>риобщение детей и подростков к здоровому образу жизни</w:t>
            </w:r>
            <w:r>
              <w:rPr>
                <w:rFonts w:ascii="Times New Roman" w:hAnsi="Times New Roman" w:cs="Times New Roman"/>
                <w:sz w:val="24"/>
                <w:szCs w:val="24"/>
              </w:rPr>
              <w:t>.</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D66EF" w:rsidRPr="002D66EF" w:rsidRDefault="002D66EF" w:rsidP="002D66EF">
            <w:pPr>
              <w:spacing w:after="0" w:line="240" w:lineRule="auto"/>
              <w:rPr>
                <w:rStyle w:val="aa"/>
                <w:rFonts w:ascii="Times New Roman" w:hAnsi="Times New Roman"/>
                <w:i w:val="0"/>
                <w:sz w:val="24"/>
                <w:szCs w:val="24"/>
              </w:rPr>
            </w:pPr>
            <w:r>
              <w:rPr>
                <w:rStyle w:val="aa"/>
                <w:rFonts w:ascii="Times New Roman" w:hAnsi="Times New Roman"/>
                <w:i w:val="0"/>
                <w:sz w:val="24"/>
                <w:szCs w:val="24"/>
              </w:rPr>
              <w:t>1. У</w:t>
            </w:r>
            <w:r w:rsidRPr="002D66EF">
              <w:rPr>
                <w:rStyle w:val="aa"/>
                <w:rFonts w:ascii="Times New Roman" w:hAnsi="Times New Roman"/>
                <w:i w:val="0"/>
                <w:sz w:val="24"/>
                <w:szCs w:val="24"/>
              </w:rPr>
              <w:t>дельный вес населения, участвующих в культурно-досуговых мероприятиях;</w:t>
            </w:r>
          </w:p>
          <w:p w:rsidR="002D66EF" w:rsidRPr="002D66EF" w:rsidRDefault="002D66EF" w:rsidP="002D66EF">
            <w:pPr>
              <w:spacing w:after="0" w:line="240" w:lineRule="auto"/>
              <w:rPr>
                <w:rStyle w:val="aa"/>
                <w:rFonts w:ascii="Times New Roman" w:hAnsi="Times New Roman"/>
                <w:i w:val="0"/>
                <w:sz w:val="24"/>
                <w:szCs w:val="24"/>
              </w:rPr>
            </w:pPr>
            <w:r>
              <w:rPr>
                <w:rStyle w:val="aa"/>
                <w:rFonts w:ascii="Times New Roman" w:hAnsi="Times New Roman"/>
                <w:i w:val="0"/>
                <w:sz w:val="24"/>
                <w:szCs w:val="24"/>
              </w:rPr>
              <w:t>2. К</w:t>
            </w:r>
            <w:r w:rsidRPr="002D66EF">
              <w:rPr>
                <w:rStyle w:val="aa"/>
                <w:rFonts w:ascii="Times New Roman" w:hAnsi="Times New Roman"/>
                <w:i w:val="0"/>
                <w:sz w:val="24"/>
                <w:szCs w:val="24"/>
              </w:rPr>
              <w:t>оличество проведенных культурно-массовых мероприятий;</w:t>
            </w:r>
          </w:p>
          <w:p w:rsidR="002D66EF" w:rsidRPr="002D66EF" w:rsidRDefault="002D66EF" w:rsidP="002D66EF">
            <w:pPr>
              <w:spacing w:after="0" w:line="240" w:lineRule="auto"/>
              <w:rPr>
                <w:rStyle w:val="aa"/>
                <w:rFonts w:ascii="Times New Roman" w:hAnsi="Times New Roman"/>
                <w:i w:val="0"/>
                <w:sz w:val="24"/>
                <w:szCs w:val="24"/>
              </w:rPr>
            </w:pPr>
            <w:r>
              <w:rPr>
                <w:rStyle w:val="aa"/>
                <w:rFonts w:ascii="Times New Roman" w:hAnsi="Times New Roman"/>
                <w:i w:val="0"/>
                <w:sz w:val="24"/>
                <w:szCs w:val="24"/>
              </w:rPr>
              <w:t>3. Д</w:t>
            </w:r>
            <w:r w:rsidRPr="002D66EF">
              <w:rPr>
                <w:rStyle w:val="aa"/>
                <w:rFonts w:ascii="Times New Roman" w:hAnsi="Times New Roman"/>
                <w:i w:val="0"/>
                <w:sz w:val="24"/>
                <w:szCs w:val="24"/>
              </w:rPr>
              <w:t>оля пользователей, удовлетворенных качеством услуг, предоставляемых библиотекой села Норовка от общего числа зарегистрированных пользователей;</w:t>
            </w:r>
          </w:p>
          <w:p w:rsidR="002D66EF" w:rsidRDefault="002D66EF" w:rsidP="002D66EF">
            <w:pPr>
              <w:spacing w:after="0" w:line="240" w:lineRule="auto"/>
              <w:rPr>
                <w:rFonts w:ascii="Times New Roman" w:hAnsi="Times New Roman" w:cs="Times New Roman"/>
                <w:sz w:val="24"/>
                <w:szCs w:val="24"/>
              </w:rPr>
            </w:pPr>
            <w:r>
              <w:rPr>
                <w:rFonts w:ascii="Times New Roman" w:hAnsi="Times New Roman" w:cs="Times New Roman"/>
                <w:sz w:val="24"/>
                <w:szCs w:val="24"/>
              </w:rPr>
              <w:t>4. Д</w:t>
            </w:r>
            <w:r w:rsidRPr="002D66EF">
              <w:rPr>
                <w:rFonts w:ascii="Times New Roman" w:hAnsi="Times New Roman" w:cs="Times New Roman"/>
                <w:sz w:val="24"/>
                <w:szCs w:val="24"/>
              </w:rPr>
              <w:t>оля населения, в том числе детей, подростков и молодежи в проводимых культурно-оздоровительных массовых мероприятиях;</w:t>
            </w:r>
          </w:p>
          <w:p w:rsidR="00970AF9" w:rsidRPr="002D66EF" w:rsidRDefault="002D66EF" w:rsidP="002D66EF">
            <w:pPr>
              <w:spacing w:after="0" w:line="240" w:lineRule="auto"/>
              <w:rPr>
                <w:rFonts w:ascii="Times New Roman" w:hAnsi="Times New Roman" w:cs="Times New Roman"/>
                <w:sz w:val="24"/>
                <w:szCs w:val="24"/>
              </w:rPr>
            </w:pPr>
            <w:r>
              <w:rPr>
                <w:rFonts w:ascii="Times New Roman" w:hAnsi="Times New Roman" w:cs="Times New Roman"/>
                <w:sz w:val="24"/>
                <w:szCs w:val="24"/>
              </w:rPr>
              <w:t>5. К</w:t>
            </w:r>
            <w:r w:rsidRPr="002D66EF">
              <w:rPr>
                <w:rFonts w:ascii="Times New Roman" w:hAnsi="Times New Roman" w:cs="Times New Roman"/>
                <w:sz w:val="24"/>
                <w:szCs w:val="24"/>
              </w:rPr>
              <w:t>оличество проведенных мероприятий физкультурно – оздоровительного характера</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A83973" w:rsidRDefault="00970AF9" w:rsidP="00497B22">
            <w:pPr>
              <w:pStyle w:val="a3"/>
              <w:contextualSpacing/>
              <w:rPr>
                <w:b w:val="0"/>
              </w:rPr>
            </w:pPr>
            <w:r w:rsidRPr="00A83973">
              <w:rPr>
                <w:b w:val="0"/>
              </w:rPr>
              <w:t>Сроки реализации муниципальной Программы 2014-2020 годы.</w:t>
            </w:r>
          </w:p>
        </w:tc>
      </w:tr>
      <w:tr w:rsidR="00970AF9" w:rsidRPr="002166AC"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300BCC">
              <w:rPr>
                <w:rFonts w:ascii="Times New Roman" w:hAnsi="Times New Roman" w:cs="Times New Roman"/>
                <w:sz w:val="24"/>
                <w:szCs w:val="24"/>
              </w:rPr>
              <w:t>16247,2</w:t>
            </w:r>
            <w:r w:rsidRPr="00A83973">
              <w:rPr>
                <w:rFonts w:ascii="Times New Roman" w:hAnsi="Times New Roman" w:cs="Times New Roman"/>
                <w:sz w:val="24"/>
                <w:szCs w:val="24"/>
              </w:rPr>
              <w:t xml:space="preserve"> тыс.рублей в том числе по годам реализации:                                                                 </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300BCC">
              <w:rPr>
                <w:rFonts w:ascii="Times New Roman" w:hAnsi="Times New Roman" w:cs="Times New Roman"/>
                <w:sz w:val="24"/>
                <w:szCs w:val="24"/>
              </w:rPr>
              <w:t>2652,1</w:t>
            </w:r>
            <w:r w:rsidRPr="00A83973">
              <w:rPr>
                <w:rFonts w:ascii="Times New Roman" w:hAnsi="Times New Roman" w:cs="Times New Roman"/>
                <w:sz w:val="24"/>
                <w:szCs w:val="24"/>
              </w:rPr>
              <w:t xml:space="preserve">    тыс.рублей                                                                 2015 год  -   </w:t>
            </w:r>
            <w:r w:rsidR="00300BCC">
              <w:rPr>
                <w:rFonts w:ascii="Times New Roman" w:hAnsi="Times New Roman" w:cs="Times New Roman"/>
                <w:sz w:val="24"/>
                <w:szCs w:val="24"/>
              </w:rPr>
              <w:t>2995,7</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300BCC">
              <w:rPr>
                <w:rFonts w:ascii="Times New Roman" w:hAnsi="Times New Roman" w:cs="Times New Roman"/>
                <w:sz w:val="24"/>
                <w:szCs w:val="24"/>
              </w:rPr>
              <w:t>2355,3</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300BCC">
              <w:rPr>
                <w:rFonts w:ascii="Times New Roman" w:hAnsi="Times New Roman" w:cs="Times New Roman"/>
                <w:sz w:val="24"/>
                <w:szCs w:val="24"/>
              </w:rPr>
              <w:t>741,4</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300BCC">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300BCC">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w:t>
            </w:r>
          </w:p>
          <w:p w:rsidR="00970AF9" w:rsidRPr="00A83973" w:rsidRDefault="00970AF9"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300BCC">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w:t>
            </w:r>
          </w:p>
          <w:p w:rsidR="00300BCC" w:rsidRPr="00A83973" w:rsidRDefault="00970AF9"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300BCC">
              <w:rPr>
                <w:rFonts w:ascii="Times New Roman" w:hAnsi="Times New Roman" w:cs="Times New Roman"/>
                <w:sz w:val="24"/>
                <w:szCs w:val="24"/>
              </w:rPr>
              <w:t>15647,2</w:t>
            </w:r>
            <w:r w:rsidRPr="00A83973">
              <w:rPr>
                <w:rFonts w:ascii="Times New Roman" w:hAnsi="Times New Roman" w:cs="Times New Roman"/>
                <w:sz w:val="24"/>
                <w:szCs w:val="24"/>
              </w:rPr>
              <w:t xml:space="preserve">  тыс.рублей                                                                  в том числе по годам реализации:                                                                  </w:t>
            </w:r>
            <w:r w:rsidR="00300BCC" w:rsidRPr="00A83973">
              <w:rPr>
                <w:rFonts w:ascii="Times New Roman" w:hAnsi="Times New Roman" w:cs="Times New Roman"/>
                <w:sz w:val="24"/>
                <w:szCs w:val="24"/>
              </w:rPr>
              <w:t xml:space="preserve">2014 год  - </w:t>
            </w:r>
            <w:r w:rsidR="00300BCC">
              <w:rPr>
                <w:rFonts w:ascii="Times New Roman" w:hAnsi="Times New Roman" w:cs="Times New Roman"/>
                <w:sz w:val="24"/>
                <w:szCs w:val="24"/>
              </w:rPr>
              <w:t>2652,1</w:t>
            </w:r>
            <w:r w:rsidR="00300BCC" w:rsidRPr="00A83973">
              <w:rPr>
                <w:rFonts w:ascii="Times New Roman" w:hAnsi="Times New Roman" w:cs="Times New Roman"/>
                <w:sz w:val="24"/>
                <w:szCs w:val="24"/>
              </w:rPr>
              <w:t xml:space="preserve">    тыс.рублей                                                                 2015 год  -   </w:t>
            </w:r>
            <w:r w:rsidR="00300BCC">
              <w:rPr>
                <w:rFonts w:ascii="Times New Roman" w:hAnsi="Times New Roman" w:cs="Times New Roman"/>
                <w:sz w:val="24"/>
                <w:szCs w:val="24"/>
              </w:rPr>
              <w:t>2945,7</w:t>
            </w:r>
            <w:r w:rsidR="00300BCC" w:rsidRPr="00A83973">
              <w:rPr>
                <w:rFonts w:ascii="Times New Roman" w:hAnsi="Times New Roman" w:cs="Times New Roman"/>
                <w:sz w:val="24"/>
                <w:szCs w:val="24"/>
              </w:rPr>
              <w:t xml:space="preserve">   тыс.рублей</w:t>
            </w:r>
          </w:p>
          <w:p w:rsidR="00300BCC" w:rsidRPr="00A83973" w:rsidRDefault="00300BCC"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1805,3</w:t>
            </w:r>
            <w:r w:rsidRPr="00A83973">
              <w:rPr>
                <w:rFonts w:ascii="Times New Roman" w:hAnsi="Times New Roman" w:cs="Times New Roman"/>
                <w:sz w:val="24"/>
                <w:szCs w:val="24"/>
              </w:rPr>
              <w:t xml:space="preserve">   тыс.рублей</w:t>
            </w:r>
          </w:p>
          <w:p w:rsidR="00300BCC" w:rsidRPr="00A83973" w:rsidRDefault="00300BCC"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741,4</w:t>
            </w:r>
            <w:r w:rsidRPr="00A83973">
              <w:rPr>
                <w:rFonts w:ascii="Times New Roman" w:hAnsi="Times New Roman" w:cs="Times New Roman"/>
                <w:sz w:val="24"/>
                <w:szCs w:val="24"/>
              </w:rPr>
              <w:t xml:space="preserve">   тыс.рублей</w:t>
            </w:r>
          </w:p>
          <w:p w:rsidR="00300BCC" w:rsidRPr="00A83973" w:rsidRDefault="00300BCC"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w:t>
            </w:r>
          </w:p>
          <w:p w:rsidR="00300BCC" w:rsidRPr="00A83973" w:rsidRDefault="00300BCC"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w:t>
            </w:r>
          </w:p>
          <w:p w:rsidR="00970AF9" w:rsidRPr="00A83973" w:rsidRDefault="00300BCC" w:rsidP="00300BCC">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2500,9</w:t>
            </w:r>
            <w:r w:rsidRPr="00A83973">
              <w:rPr>
                <w:rFonts w:ascii="Times New Roman" w:hAnsi="Times New Roman" w:cs="Times New Roman"/>
                <w:sz w:val="24"/>
                <w:szCs w:val="24"/>
              </w:rPr>
              <w:t xml:space="preserve">   тыс.рублей </w:t>
            </w:r>
            <w:r w:rsidR="00970AF9" w:rsidRPr="00A83973">
              <w:rPr>
                <w:rFonts w:ascii="Times New Roman" w:hAnsi="Times New Roman" w:cs="Times New Roman"/>
                <w:sz w:val="24"/>
                <w:szCs w:val="24"/>
              </w:rPr>
              <w:t xml:space="preserve">Объем финансирования за счет других источников                        </w:t>
            </w:r>
          </w:p>
          <w:p w:rsidR="00970AF9" w:rsidRPr="00A83973" w:rsidRDefault="00763D1A" w:rsidP="00497B22">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600,0 </w:t>
            </w:r>
            <w:r w:rsidR="00970AF9" w:rsidRPr="00A83973">
              <w:rPr>
                <w:rFonts w:ascii="Times New Roman" w:hAnsi="Times New Roman" w:cs="Times New Roman"/>
                <w:sz w:val="24"/>
                <w:szCs w:val="24"/>
              </w:rPr>
              <w:t xml:space="preserve"> тыс. рублей, в том числе по годам реализации:                                                </w:t>
            </w:r>
            <w:r w:rsidR="00970AF9">
              <w:rPr>
                <w:rFonts w:ascii="Times New Roman" w:hAnsi="Times New Roman" w:cs="Times New Roman"/>
                <w:sz w:val="24"/>
                <w:szCs w:val="24"/>
              </w:rPr>
              <w:t xml:space="preserve">                </w:t>
            </w:r>
          </w:p>
          <w:p w:rsidR="00763D1A" w:rsidRPr="00A83973" w:rsidRDefault="00763D1A" w:rsidP="00763D1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763D1A" w:rsidRPr="00A83973" w:rsidRDefault="00763D1A" w:rsidP="00763D1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2016 год  -   </w:t>
            </w:r>
            <w:r>
              <w:rPr>
                <w:rFonts w:ascii="Times New Roman" w:hAnsi="Times New Roman" w:cs="Times New Roman"/>
                <w:sz w:val="24"/>
                <w:szCs w:val="24"/>
              </w:rPr>
              <w:t>550,0</w:t>
            </w:r>
            <w:r w:rsidRPr="00A83973">
              <w:rPr>
                <w:rFonts w:ascii="Times New Roman" w:hAnsi="Times New Roman" w:cs="Times New Roman"/>
                <w:sz w:val="24"/>
                <w:szCs w:val="24"/>
              </w:rPr>
              <w:t xml:space="preserve">   тыс.рублей</w:t>
            </w:r>
          </w:p>
          <w:p w:rsidR="00763D1A" w:rsidRPr="00A83973" w:rsidRDefault="00763D1A" w:rsidP="00763D1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763D1A" w:rsidRPr="00A83973" w:rsidRDefault="00763D1A" w:rsidP="00763D1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763D1A" w:rsidRPr="00A83973" w:rsidRDefault="00763D1A" w:rsidP="00763D1A">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970AF9" w:rsidRPr="00A83973" w:rsidRDefault="00763D1A" w:rsidP="00763D1A">
            <w:pPr>
              <w:tabs>
                <w:tab w:val="left" w:pos="3883"/>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tc>
      </w:tr>
      <w:tr w:rsidR="00970AF9" w:rsidTr="00497B22">
        <w:tc>
          <w:tcPr>
            <w:tcW w:w="3367" w:type="dxa"/>
            <w:tcBorders>
              <w:top w:val="single" w:sz="4" w:space="0" w:color="000000"/>
              <w:left w:val="single" w:sz="4" w:space="0" w:color="000000"/>
              <w:bottom w:val="single" w:sz="4" w:space="0" w:color="000000"/>
            </w:tcBorders>
            <w:shd w:val="clear" w:color="auto" w:fill="auto"/>
          </w:tcPr>
          <w:p w:rsidR="00970AF9" w:rsidRPr="00A83973" w:rsidRDefault="00970AF9" w:rsidP="00497B22">
            <w:pPr>
              <w:pStyle w:val="a3"/>
              <w:rPr>
                <w:b w:val="0"/>
              </w:rPr>
            </w:pPr>
            <w:r w:rsidRPr="00A83973">
              <w:rPr>
                <w:b w:val="0"/>
              </w:rPr>
              <w:lastRenderedPageBreak/>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970AF9" w:rsidRDefault="00970AF9" w:rsidP="00497B22">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2D66EF" w:rsidRPr="00353696" w:rsidRDefault="002D66EF" w:rsidP="002D66EF">
            <w:pPr>
              <w:pStyle w:val="a5"/>
              <w:ind w:firstLine="0"/>
              <w:rPr>
                <w:rFonts w:ascii="Times New Roman" w:hAnsi="Times New Roman"/>
                <w:sz w:val="24"/>
                <w:szCs w:val="24"/>
              </w:rPr>
            </w:pPr>
            <w:r>
              <w:rPr>
                <w:rFonts w:ascii="Times New Roman" w:hAnsi="Times New Roman"/>
                <w:sz w:val="24"/>
                <w:szCs w:val="24"/>
              </w:rPr>
              <w:t>- Проведение не  менее 410</w:t>
            </w:r>
            <w:r w:rsidRPr="00353696">
              <w:rPr>
                <w:rFonts w:ascii="Times New Roman" w:hAnsi="Times New Roman"/>
                <w:sz w:val="24"/>
                <w:szCs w:val="24"/>
              </w:rPr>
              <w:t xml:space="preserve"> мероприятий;</w:t>
            </w:r>
          </w:p>
          <w:p w:rsidR="002D66EF" w:rsidRPr="00353696" w:rsidRDefault="002D66EF" w:rsidP="002D66EF">
            <w:pPr>
              <w:pStyle w:val="a5"/>
              <w:ind w:firstLine="0"/>
              <w:rPr>
                <w:rFonts w:ascii="Times New Roman" w:hAnsi="Times New Roman"/>
                <w:sz w:val="24"/>
                <w:szCs w:val="24"/>
              </w:rPr>
            </w:pPr>
            <w:r>
              <w:rPr>
                <w:rFonts w:ascii="Times New Roman" w:hAnsi="Times New Roman"/>
                <w:sz w:val="24"/>
                <w:szCs w:val="24"/>
              </w:rPr>
              <w:t>- Привлечение зрителей - не менее 78</w:t>
            </w:r>
            <w:r w:rsidRPr="00353696">
              <w:rPr>
                <w:rFonts w:ascii="Times New Roman" w:hAnsi="Times New Roman"/>
                <w:sz w:val="24"/>
                <w:szCs w:val="24"/>
              </w:rPr>
              <w:t>,0% заполняемости залов;</w:t>
            </w:r>
          </w:p>
          <w:p w:rsidR="002D66EF" w:rsidRPr="00353696" w:rsidRDefault="002D66EF" w:rsidP="002D66EF">
            <w:pPr>
              <w:pStyle w:val="a5"/>
              <w:ind w:firstLine="0"/>
              <w:rPr>
                <w:rFonts w:ascii="Times New Roman" w:hAnsi="Times New Roman"/>
                <w:sz w:val="24"/>
                <w:szCs w:val="24"/>
              </w:rPr>
            </w:pPr>
            <w:r>
              <w:rPr>
                <w:rFonts w:ascii="Times New Roman" w:hAnsi="Times New Roman"/>
                <w:sz w:val="24"/>
                <w:szCs w:val="24"/>
              </w:rPr>
              <w:t>- С</w:t>
            </w:r>
            <w:r w:rsidRPr="00353696">
              <w:rPr>
                <w:rFonts w:ascii="Times New Roman" w:hAnsi="Times New Roman"/>
                <w:sz w:val="24"/>
                <w:szCs w:val="24"/>
              </w:rPr>
              <w:t>охранение и развитие</w:t>
            </w:r>
            <w:r>
              <w:rPr>
                <w:rFonts w:ascii="Times New Roman" w:hAnsi="Times New Roman"/>
                <w:sz w:val="24"/>
                <w:szCs w:val="24"/>
              </w:rPr>
              <w:t xml:space="preserve"> клубных формирований не менее 38</w:t>
            </w:r>
            <w:r w:rsidRPr="00353696">
              <w:rPr>
                <w:rFonts w:ascii="Times New Roman" w:hAnsi="Times New Roman"/>
                <w:sz w:val="24"/>
                <w:szCs w:val="24"/>
              </w:rPr>
              <w:t>;</w:t>
            </w:r>
          </w:p>
          <w:p w:rsidR="00970AF9" w:rsidRPr="002D66EF" w:rsidRDefault="002D66EF" w:rsidP="002D66EF">
            <w:pPr>
              <w:pStyle w:val="a5"/>
              <w:ind w:firstLine="0"/>
              <w:rPr>
                <w:rFonts w:ascii="Times New Roman" w:hAnsi="Times New Roman"/>
                <w:sz w:val="24"/>
                <w:szCs w:val="24"/>
              </w:rPr>
            </w:pPr>
            <w:r>
              <w:rPr>
                <w:rFonts w:ascii="Times New Roman" w:hAnsi="Times New Roman"/>
                <w:sz w:val="24"/>
                <w:szCs w:val="24"/>
              </w:rPr>
              <w:t>- Привлечение не менее 470</w:t>
            </w:r>
            <w:r w:rsidRPr="00353696">
              <w:rPr>
                <w:rFonts w:ascii="Times New Roman" w:hAnsi="Times New Roman"/>
                <w:sz w:val="24"/>
                <w:szCs w:val="24"/>
              </w:rPr>
              <w:t xml:space="preserve">  участни</w:t>
            </w:r>
            <w:r>
              <w:rPr>
                <w:rFonts w:ascii="Times New Roman" w:hAnsi="Times New Roman"/>
                <w:sz w:val="24"/>
                <w:szCs w:val="24"/>
              </w:rPr>
              <w:t xml:space="preserve">ков в клубные формирования.  </w:t>
            </w:r>
          </w:p>
        </w:tc>
      </w:tr>
    </w:tbl>
    <w:p w:rsidR="00970AF9" w:rsidRDefault="00970AF9" w:rsidP="00970AF9">
      <w:pPr>
        <w:widowControl w:val="0"/>
        <w:autoSpaceDE w:val="0"/>
        <w:spacing w:after="0" w:line="240" w:lineRule="auto"/>
        <w:contextualSpacing/>
        <w:jc w:val="center"/>
        <w:rPr>
          <w:rFonts w:ascii="Times New Roman" w:hAnsi="Times New Roman" w:cs="Times New Roman"/>
          <w:sz w:val="24"/>
          <w:szCs w:val="24"/>
        </w:rPr>
      </w:pPr>
    </w:p>
    <w:p w:rsidR="00970AF9" w:rsidRDefault="00970AF9" w:rsidP="00970AF9">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970AF9" w:rsidRPr="00A06D8A" w:rsidRDefault="00970AF9" w:rsidP="00970AF9">
      <w:pPr>
        <w:pStyle w:val="a3"/>
        <w:numPr>
          <w:ilvl w:val="0"/>
          <w:numId w:val="1"/>
        </w:numPr>
        <w:tabs>
          <w:tab w:val="clear" w:pos="6521"/>
        </w:tabs>
        <w:suppressAutoHyphens/>
        <w:spacing w:line="200" w:lineRule="atLeast"/>
        <w:contextualSpacing/>
        <w:jc w:val="center"/>
        <w:rPr>
          <w:bCs w:val="0"/>
        </w:rPr>
      </w:pPr>
    </w:p>
    <w:p w:rsidR="002D66EF" w:rsidRPr="00353696" w:rsidRDefault="00970AF9" w:rsidP="002D66EF">
      <w:pPr>
        <w:pStyle w:val="a5"/>
        <w:rPr>
          <w:rFonts w:ascii="Times New Roman" w:hAnsi="Times New Roman"/>
          <w:sz w:val="24"/>
          <w:szCs w:val="24"/>
        </w:rPr>
      </w:pPr>
      <w:r w:rsidRPr="00970AF9">
        <w:rPr>
          <w:rFonts w:ascii="Times New Roman" w:hAnsi="Times New Roman" w:cs="Times New Roman"/>
          <w:sz w:val="24"/>
          <w:szCs w:val="24"/>
        </w:rPr>
        <w:t xml:space="preserve">    </w:t>
      </w:r>
      <w:r w:rsidR="002D66EF" w:rsidRPr="00353696">
        <w:rPr>
          <w:rFonts w:ascii="Times New Roman" w:hAnsi="Times New Roman"/>
          <w:sz w:val="24"/>
          <w:szCs w:val="24"/>
        </w:rPr>
        <w:t>В Законе Российской Федерации от 09.10.92 № 3612-1 «Основы законодательства Российской Федерации о культуре» признана основополагающая роль культуры в развитии и самореализации личности, гуманизации общества и сохранении национальной самобытности народов.</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Культура влияет на экономику через совершенствование интеллектуального, образовательного, духовного потенциала людей, занятых в сфере материального производства.</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Реализуя конституционные права граждан в сфере культуры, администрация сельского поселения сталкивается с такими системными проблемами, как:</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утрата частью населения, особенно молодежью, основ традиционной народной культуры;</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отток и старение специалистов, художественного персонала, работающих в сфере культуры.</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 xml:space="preserve">Значимость и актуальность реализации обозначенных проблем требуют сбалансированного решения вопросов, связанных, с одной стороны, с сохранением и развитием культурного потенциала сельского поселения, с другой стороны, с выбором и поддержкой приоритетных направлений, обеспечивающих улучшение качества, разнообразие и увеличение доступа к услугам организаций культуры, создание условий для развития творчества.    </w:t>
      </w:r>
    </w:p>
    <w:p w:rsidR="002D66EF" w:rsidRPr="00353696" w:rsidRDefault="002D66EF" w:rsidP="002D66EF">
      <w:pPr>
        <w:pStyle w:val="a5"/>
        <w:rPr>
          <w:rFonts w:ascii="Times New Roman" w:hAnsi="Times New Roman"/>
          <w:sz w:val="24"/>
          <w:szCs w:val="24"/>
        </w:rPr>
      </w:pPr>
      <w:r w:rsidRPr="00353696">
        <w:rPr>
          <w:rFonts w:ascii="Times New Roman" w:hAnsi="Times New Roman"/>
          <w:sz w:val="24"/>
          <w:szCs w:val="24"/>
        </w:rPr>
        <w:t>Значительная часть затрат, связанных с реализацией Программы, приходится на исполнение муниципального задания муниципальными учреждениями культуры сельского поселения. Программно-целевой метод позволяет сконцентрировать финансовые ресурсы на проведении наиболее необходимых работ, направленных на сохранение и обеспечение функционирования учреждений.</w:t>
      </w:r>
    </w:p>
    <w:p w:rsidR="002D66EF" w:rsidRDefault="002D66EF" w:rsidP="002D66EF">
      <w:pPr>
        <w:pStyle w:val="a5"/>
        <w:rPr>
          <w:rFonts w:ascii="Times New Roman" w:hAnsi="Times New Roman"/>
          <w:sz w:val="24"/>
          <w:szCs w:val="24"/>
        </w:rPr>
      </w:pPr>
      <w:r w:rsidRPr="00353696">
        <w:rPr>
          <w:rFonts w:ascii="Times New Roman" w:hAnsi="Times New Roman"/>
          <w:sz w:val="24"/>
          <w:szCs w:val="24"/>
        </w:rPr>
        <w:t xml:space="preserve">Таким образом, сложность и разносторонность задач улучшения качества жизни за счет духовного, творческого развития личности, обеспечения качественных, разнообразных и доступных населению услуг организациями культуры обуславливают необходимость решения данных проблем программно-целевым методом. </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Поступательное развитие нашего общества, в условиях которого социально-экономические и политические преобразования направлены на создание развитой экономики и устойчивой демократической системы, связано с жизнедеятельностью человека, его здоровьем и образом жизни. Физическая культура является одной из граней общей культуры человека, его здорового образа жизни, во многом определяет поведение человека в учебе, на производстве, в быту. Это развитие физических, эстетических и нравственных качеств, организация общественно полезной деятельности, досуга населения, профилактика заболеваний, воспитание подрастающего поколения.</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 xml:space="preserve">Таким образом, в ходе дальнейшего развития общества значимость физической культуры и спорта будет неуклонно повышаться, что объясняется, с одной стороны, всевозрастающими требованиями современного производства к физическому состоянию человека, а с другой, - всепрогрессирующим снижением общего объема двигательной активности на фоне роста </w:t>
      </w:r>
      <w:r w:rsidRPr="002144A3">
        <w:rPr>
          <w:rFonts w:ascii="Times New Roman" w:hAnsi="Times New Roman" w:cs="Times New Roman"/>
          <w:sz w:val="24"/>
          <w:szCs w:val="24"/>
        </w:rPr>
        <w:lastRenderedPageBreak/>
        <w:t>психоэмоциональных нагрузок, особенно у учащихся.</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 xml:space="preserve">Стратегическая цель государственной политики в сфере физической культуры и спорта - создание условий, ориентирующих граждан на здоровый образ жизни, в том числе на занятия физической культурой и спортом, развитие спортивной инфраструктуры, а также повышение конкурентоспособности российского спорта. Министерством спорта, туризма и молодежной политики Российской Федерации принята федеральная целевая </w:t>
      </w:r>
      <w:hyperlink r:id="rId13" w:history="1">
        <w:r w:rsidRPr="00382B49">
          <w:rPr>
            <w:rFonts w:ascii="Times New Roman" w:hAnsi="Times New Roman" w:cs="Times New Roman"/>
            <w:sz w:val="24"/>
            <w:szCs w:val="24"/>
          </w:rPr>
          <w:t>программа</w:t>
        </w:r>
      </w:hyperlink>
      <w:r w:rsidRPr="002144A3">
        <w:rPr>
          <w:rFonts w:ascii="Times New Roman" w:hAnsi="Times New Roman" w:cs="Times New Roman"/>
          <w:sz w:val="24"/>
          <w:szCs w:val="24"/>
        </w:rPr>
        <w:t xml:space="preserve"> "Развитие физической культуры и спорта в России на 2006 - 2015 годы", которая реализуется в регионах страны. Особое место в системе физического воспитания населения отводится школе. Дети здесь приобретают умения и навыки в занятиях физическими упражнениями, знания по гигиене, закаливанию, приобщению к здоровому образу жизни. К сожалению, материально-техническая база для занятий физической культурой и спортом в общеобразовательных школах поселения не соответствует нормам. Однако, несмотря на активизацию деятельности по сохранению и укреплению здоровья обучающихся, отмечается поступательный рост заболеваемости детей и подростков.</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Одной из причин повышения уровня заболеваемости является увеличение объема и интенсивности учебных нагрузок. Для учащихся большинства учебных заведений характерны постоянное психоэмоциональное напряжение, сокращение продолжительности сна, длительное пребывание в сидячей позе, снижение двигательной активности и времени пребывания на свежем воздухе. В последнее время сформировался и дополнительный фактор - интенсификация обучения, связанная с использованием видеотехники, персональных компьютеров. Показатели состояния здоровья ухудшаются в процессе обучения в школе от младших классов к старшим.</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Чтобы исключить негативные влияния на растущий детский организм, нужны, как показывают исследования, большая двигательная активность, занятия спортом как во время учебного процесса в школе, так и во внеурочное время.</w:t>
      </w:r>
    </w:p>
    <w:p w:rsidR="002D66EF" w:rsidRDefault="002D66EF" w:rsidP="002D66EF">
      <w:pPr>
        <w:pStyle w:val="a5"/>
        <w:rPr>
          <w:rFonts w:ascii="Times New Roman" w:hAnsi="Times New Roman" w:cs="Times New Roman"/>
          <w:sz w:val="24"/>
          <w:szCs w:val="24"/>
        </w:rPr>
      </w:pPr>
      <w:r w:rsidRPr="002144A3">
        <w:rPr>
          <w:rFonts w:ascii="Times New Roman" w:hAnsi="Times New Roman" w:cs="Times New Roman"/>
          <w:sz w:val="24"/>
          <w:szCs w:val="24"/>
        </w:rPr>
        <w:t>Данная проблема не только негативно сказывается на здоровье населения, но и способствует увеличению преступности, особенно среди несовершеннолетних.</w:t>
      </w:r>
    </w:p>
    <w:p w:rsidR="002D66EF" w:rsidRPr="006228F0" w:rsidRDefault="002D66EF" w:rsidP="002D66EF">
      <w:pPr>
        <w:pStyle w:val="a5"/>
        <w:rPr>
          <w:rFonts w:ascii="Times New Roman" w:hAnsi="Times New Roman"/>
          <w:sz w:val="24"/>
          <w:szCs w:val="24"/>
        </w:rPr>
      </w:pPr>
      <w:r w:rsidRPr="002144A3">
        <w:rPr>
          <w:rFonts w:ascii="Times New Roman" w:hAnsi="Times New Roman" w:cs="Times New Roman"/>
          <w:sz w:val="24"/>
          <w:szCs w:val="24"/>
        </w:rPr>
        <w:t>Программа призвана способствовать решению названных проблем, так как регулярные занятия физкультурой и спортом являются действенным рычагом укрепления здоровья граждан, снижения числа правонарушений, формой разумной организации досуга всех групп населения.</w:t>
      </w:r>
    </w:p>
    <w:p w:rsidR="00970AF9" w:rsidRDefault="00970AF9" w:rsidP="002D66EF">
      <w:pPr>
        <w:pStyle w:val="a8"/>
        <w:numPr>
          <w:ilvl w:val="0"/>
          <w:numId w:val="1"/>
        </w:numPr>
        <w:spacing w:after="0" w:line="240" w:lineRule="auto"/>
        <w:jc w:val="both"/>
        <w:rPr>
          <w:rFonts w:ascii="Times New Roman" w:hAnsi="Times New Roman" w:cs="Times New Roman"/>
          <w:sz w:val="24"/>
          <w:szCs w:val="24"/>
        </w:rPr>
      </w:pPr>
    </w:p>
    <w:p w:rsidR="00970AF9" w:rsidRPr="005E3D80" w:rsidRDefault="00970AF9" w:rsidP="00970AF9">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970AF9" w:rsidRPr="00465FCC" w:rsidRDefault="00970AF9" w:rsidP="00970AF9">
      <w:pPr>
        <w:pStyle w:val="a3"/>
        <w:spacing w:line="200" w:lineRule="atLeast"/>
        <w:contextualSpacing/>
        <w:rPr>
          <w:bCs w:val="0"/>
        </w:rPr>
      </w:pPr>
    </w:p>
    <w:p w:rsidR="002D66EF" w:rsidRPr="00353696" w:rsidRDefault="00970AF9" w:rsidP="002D66EF">
      <w:pPr>
        <w:pStyle w:val="a5"/>
        <w:ind w:firstLine="0"/>
        <w:rPr>
          <w:rFonts w:ascii="Times New Roman" w:hAnsi="Times New Roman"/>
          <w:sz w:val="24"/>
          <w:szCs w:val="24"/>
        </w:rPr>
      </w:pPr>
      <w:r w:rsidRPr="005E3D80">
        <w:rPr>
          <w:rFonts w:ascii="Times New Roman" w:hAnsi="Times New Roman" w:cs="Times New Roman"/>
          <w:sz w:val="24"/>
          <w:szCs w:val="24"/>
        </w:rPr>
        <w:t xml:space="preserve">Цель подпрограммы - </w:t>
      </w:r>
      <w:r w:rsidR="002D66EF" w:rsidRPr="00353696">
        <w:rPr>
          <w:rFonts w:ascii="Times New Roman" w:hAnsi="Times New Roman"/>
          <w:sz w:val="24"/>
          <w:szCs w:val="24"/>
        </w:rPr>
        <w:t xml:space="preserve">Обеспечение прав граждан на доступ к культурным ценностям. </w:t>
      </w:r>
    </w:p>
    <w:p w:rsidR="00970AF9" w:rsidRPr="002D66EF" w:rsidRDefault="00970AF9" w:rsidP="002D66EF">
      <w:pPr>
        <w:spacing w:after="0" w:line="240" w:lineRule="auto"/>
        <w:jc w:val="both"/>
        <w:rPr>
          <w:rFonts w:ascii="Times New Roman" w:hAnsi="Times New Roman" w:cs="Times New Roman"/>
          <w:sz w:val="24"/>
          <w:szCs w:val="24"/>
        </w:rPr>
      </w:pPr>
      <w:r w:rsidRPr="002D66EF">
        <w:rPr>
          <w:rFonts w:ascii="Times New Roman" w:hAnsi="Times New Roman" w:cs="Times New Roman"/>
          <w:sz w:val="24"/>
          <w:szCs w:val="24"/>
        </w:rPr>
        <w:t xml:space="preserve">Достижение цели подпрограммы предполагает решение следующих задач:   </w:t>
      </w:r>
    </w:p>
    <w:p w:rsidR="00D65225" w:rsidRPr="00353696" w:rsidRDefault="00D65225" w:rsidP="00D65225">
      <w:pPr>
        <w:pStyle w:val="a5"/>
        <w:ind w:firstLine="0"/>
        <w:rPr>
          <w:rFonts w:ascii="Times New Roman" w:hAnsi="Times New Roman"/>
          <w:sz w:val="24"/>
          <w:szCs w:val="24"/>
        </w:rPr>
      </w:pPr>
      <w:r w:rsidRPr="00353696">
        <w:rPr>
          <w:rFonts w:ascii="Times New Roman" w:hAnsi="Times New Roman"/>
          <w:sz w:val="24"/>
          <w:szCs w:val="24"/>
        </w:rPr>
        <w:t>-</w:t>
      </w:r>
      <w:r>
        <w:rPr>
          <w:rFonts w:ascii="Times New Roman" w:hAnsi="Times New Roman"/>
          <w:sz w:val="24"/>
          <w:szCs w:val="24"/>
        </w:rPr>
        <w:t xml:space="preserve"> </w:t>
      </w:r>
      <w:r w:rsidRPr="00353696">
        <w:rPr>
          <w:rFonts w:ascii="Times New Roman" w:hAnsi="Times New Roman"/>
          <w:sz w:val="24"/>
          <w:szCs w:val="24"/>
        </w:rPr>
        <w:t>организации творческого досуга населения;</w:t>
      </w:r>
    </w:p>
    <w:p w:rsidR="00D65225" w:rsidRDefault="00D65225" w:rsidP="00D65225">
      <w:pPr>
        <w:pStyle w:val="a5"/>
        <w:ind w:firstLine="0"/>
        <w:rPr>
          <w:rFonts w:ascii="Times New Roman" w:hAnsi="Times New Roman"/>
          <w:sz w:val="24"/>
          <w:szCs w:val="24"/>
        </w:rPr>
      </w:pPr>
      <w:r w:rsidRPr="00353696">
        <w:rPr>
          <w:rFonts w:ascii="Times New Roman" w:hAnsi="Times New Roman"/>
          <w:sz w:val="24"/>
          <w:szCs w:val="24"/>
        </w:rPr>
        <w:t xml:space="preserve"> - проведения праздников, культурных акций;</w:t>
      </w:r>
    </w:p>
    <w:p w:rsidR="00D65225" w:rsidRDefault="00D65225" w:rsidP="00D65225">
      <w:pPr>
        <w:pStyle w:val="a5"/>
        <w:ind w:firstLine="0"/>
        <w:rPr>
          <w:rFonts w:ascii="Times New Roman" w:hAnsi="Times New Roman"/>
          <w:sz w:val="24"/>
          <w:szCs w:val="24"/>
        </w:rPr>
      </w:pPr>
      <w:r>
        <w:rPr>
          <w:rFonts w:ascii="Times New Roman" w:hAnsi="Times New Roman"/>
          <w:sz w:val="24"/>
          <w:szCs w:val="24"/>
        </w:rPr>
        <w:t xml:space="preserve"> </w:t>
      </w:r>
      <w:r w:rsidRPr="00353696">
        <w:rPr>
          <w:rFonts w:ascii="Times New Roman" w:hAnsi="Times New Roman"/>
          <w:sz w:val="24"/>
          <w:szCs w:val="24"/>
        </w:rPr>
        <w:t xml:space="preserve"> -</w:t>
      </w:r>
      <w:r>
        <w:rPr>
          <w:rFonts w:ascii="Times New Roman" w:hAnsi="Times New Roman"/>
          <w:sz w:val="24"/>
          <w:szCs w:val="24"/>
        </w:rPr>
        <w:t xml:space="preserve"> </w:t>
      </w:r>
      <w:r w:rsidRPr="00353696">
        <w:rPr>
          <w:rFonts w:ascii="Times New Roman" w:hAnsi="Times New Roman"/>
          <w:sz w:val="24"/>
          <w:szCs w:val="24"/>
        </w:rPr>
        <w:t>проведения конкурсов, вечеров отдыха и т.д.;</w:t>
      </w:r>
    </w:p>
    <w:p w:rsidR="00D65225" w:rsidRPr="00353696" w:rsidRDefault="00D65225" w:rsidP="00D65225">
      <w:pPr>
        <w:pStyle w:val="a5"/>
        <w:ind w:firstLine="0"/>
        <w:rPr>
          <w:rFonts w:ascii="Times New Roman" w:hAnsi="Times New Roman"/>
          <w:sz w:val="24"/>
          <w:szCs w:val="24"/>
        </w:rPr>
      </w:pPr>
      <w:r w:rsidRPr="00353696">
        <w:rPr>
          <w:rFonts w:ascii="Times New Roman" w:hAnsi="Times New Roman"/>
          <w:sz w:val="24"/>
          <w:szCs w:val="24"/>
        </w:rPr>
        <w:t xml:space="preserve">  - создания условий для обеспечения возможности участия граждан в культурной жизни и пользования учреждениями культуры;</w:t>
      </w:r>
    </w:p>
    <w:p w:rsidR="00D65225" w:rsidRPr="00353696" w:rsidRDefault="00D65225" w:rsidP="00D65225">
      <w:pPr>
        <w:pStyle w:val="a5"/>
        <w:ind w:firstLine="0"/>
        <w:rPr>
          <w:rFonts w:ascii="Times New Roman" w:hAnsi="Times New Roman"/>
          <w:sz w:val="24"/>
          <w:szCs w:val="24"/>
        </w:rPr>
      </w:pPr>
      <w:r w:rsidRPr="00353696">
        <w:rPr>
          <w:rFonts w:ascii="Times New Roman" w:hAnsi="Times New Roman"/>
          <w:sz w:val="24"/>
          <w:szCs w:val="24"/>
        </w:rPr>
        <w:t xml:space="preserve"> -</w:t>
      </w:r>
      <w:r>
        <w:rPr>
          <w:rFonts w:ascii="Times New Roman" w:hAnsi="Times New Roman"/>
          <w:sz w:val="24"/>
          <w:szCs w:val="24"/>
        </w:rPr>
        <w:t xml:space="preserve"> </w:t>
      </w:r>
      <w:r w:rsidRPr="00353696">
        <w:rPr>
          <w:rFonts w:ascii="Times New Roman" w:hAnsi="Times New Roman"/>
          <w:sz w:val="24"/>
          <w:szCs w:val="24"/>
        </w:rPr>
        <w:t>сохранения и развития непрерывной системы дополнительного образования детей</w:t>
      </w:r>
      <w:r>
        <w:rPr>
          <w:rFonts w:ascii="Times New Roman" w:hAnsi="Times New Roman"/>
          <w:sz w:val="24"/>
          <w:szCs w:val="24"/>
        </w:rPr>
        <w:t xml:space="preserve"> </w:t>
      </w:r>
      <w:r w:rsidRPr="00353696">
        <w:rPr>
          <w:rFonts w:ascii="Times New Roman" w:hAnsi="Times New Roman"/>
          <w:sz w:val="24"/>
          <w:szCs w:val="24"/>
        </w:rPr>
        <w:t xml:space="preserve">(музыкального, художественного, хореографического) </w:t>
      </w:r>
    </w:p>
    <w:p w:rsidR="00D65225" w:rsidRPr="00353696" w:rsidRDefault="00D65225" w:rsidP="00D65225">
      <w:pPr>
        <w:pStyle w:val="a5"/>
        <w:ind w:firstLine="0"/>
        <w:rPr>
          <w:rFonts w:ascii="Times New Roman" w:hAnsi="Times New Roman"/>
          <w:sz w:val="24"/>
          <w:szCs w:val="24"/>
        </w:rPr>
      </w:pPr>
      <w:r>
        <w:rPr>
          <w:rFonts w:ascii="Times New Roman" w:hAnsi="Times New Roman"/>
          <w:sz w:val="24"/>
          <w:szCs w:val="24"/>
        </w:rPr>
        <w:t xml:space="preserve"> </w:t>
      </w:r>
      <w:r w:rsidRPr="00353696">
        <w:rPr>
          <w:rFonts w:ascii="Times New Roman" w:hAnsi="Times New Roman"/>
          <w:sz w:val="24"/>
          <w:szCs w:val="24"/>
        </w:rPr>
        <w:t>-</w:t>
      </w:r>
      <w:r>
        <w:rPr>
          <w:rFonts w:ascii="Times New Roman" w:hAnsi="Times New Roman"/>
          <w:sz w:val="24"/>
          <w:szCs w:val="24"/>
        </w:rPr>
        <w:t xml:space="preserve"> </w:t>
      </w:r>
      <w:r w:rsidRPr="00353696">
        <w:rPr>
          <w:rFonts w:ascii="Times New Roman" w:hAnsi="Times New Roman"/>
          <w:sz w:val="24"/>
          <w:szCs w:val="24"/>
        </w:rPr>
        <w:t>поддержки  самодеятельных коллективов  в части участия их в конкурсах,  культурных акциях.</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укрепление материально-технической базы учреждений физической культуры и спорта в сельском поселении;</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осуществление комплекса мер, направленных на создание условий для занятий физической культурой и спортом;</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обеспечение прав граждан на равный доступ к занятиям физической культурой и спортом;</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создание условий для формирования физически здоровой, духовно богатой, социально активной, творческой личности;</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профилактика асоциального поведения детей и подростков средствами физической культуры и спорта;</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укрепление здоровья, профилактика заболеваний учащихся образовательных учреждений;</w:t>
      </w:r>
    </w:p>
    <w:p w:rsidR="00D65225" w:rsidRPr="000A6B1C"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t>- приобщение детей и подростков к здоровому образу жизни;</w:t>
      </w:r>
    </w:p>
    <w:p w:rsidR="002D66EF" w:rsidRPr="00D65225" w:rsidRDefault="00D65225" w:rsidP="00D65225">
      <w:pPr>
        <w:pStyle w:val="1"/>
        <w:keepNext w:val="0"/>
        <w:keepLines w:val="0"/>
        <w:widowControl w:val="0"/>
        <w:numPr>
          <w:ilvl w:val="0"/>
          <w:numId w:val="4"/>
        </w:numPr>
        <w:suppressAutoHyphens/>
        <w:autoSpaceDE w:val="0"/>
        <w:spacing w:before="0" w:line="240" w:lineRule="auto"/>
        <w:jc w:val="both"/>
        <w:rPr>
          <w:rFonts w:ascii="Times New Roman" w:hAnsi="Times New Roman" w:cs="Times New Roman"/>
          <w:b w:val="0"/>
          <w:color w:val="auto"/>
          <w:sz w:val="24"/>
          <w:szCs w:val="24"/>
        </w:rPr>
      </w:pPr>
      <w:r w:rsidRPr="000A6B1C">
        <w:rPr>
          <w:rFonts w:ascii="Times New Roman" w:hAnsi="Times New Roman" w:cs="Times New Roman"/>
          <w:b w:val="0"/>
          <w:color w:val="auto"/>
          <w:sz w:val="24"/>
          <w:szCs w:val="24"/>
        </w:rPr>
        <w:lastRenderedPageBreak/>
        <w:t xml:space="preserve">- подготовка спортивного резерва и сборных команд для участия в первенстве </w:t>
      </w:r>
      <w:r>
        <w:rPr>
          <w:rFonts w:ascii="Times New Roman" w:hAnsi="Times New Roman" w:cs="Times New Roman"/>
          <w:b w:val="0"/>
          <w:color w:val="auto"/>
          <w:sz w:val="24"/>
          <w:szCs w:val="24"/>
        </w:rPr>
        <w:t>Пензенской</w:t>
      </w:r>
      <w:r w:rsidRPr="000A6B1C">
        <w:rPr>
          <w:rFonts w:ascii="Times New Roman" w:hAnsi="Times New Roman" w:cs="Times New Roman"/>
          <w:b w:val="0"/>
          <w:color w:val="auto"/>
          <w:sz w:val="24"/>
          <w:szCs w:val="24"/>
        </w:rPr>
        <w:t xml:space="preserve"> области и всероссийских соревнованиях.</w:t>
      </w:r>
    </w:p>
    <w:p w:rsidR="00970AF9" w:rsidRPr="00E030DA" w:rsidRDefault="00970AF9" w:rsidP="00970AF9">
      <w:pPr>
        <w:widowControl w:val="0"/>
        <w:autoSpaceDE w:val="0"/>
        <w:autoSpaceDN w:val="0"/>
        <w:adjustRightInd w:val="0"/>
        <w:spacing w:after="0" w:line="228" w:lineRule="auto"/>
        <w:jc w:val="both"/>
        <w:rPr>
          <w:rFonts w:ascii="Times New Roman" w:hAnsi="Times New Roman" w:cs="Times New Roman"/>
          <w:sz w:val="24"/>
          <w:szCs w:val="24"/>
        </w:rPr>
      </w:pPr>
      <w:r w:rsidRPr="00E030DA">
        <w:rPr>
          <w:rFonts w:ascii="Times New Roman" w:hAnsi="Times New Roman" w:cs="Times New Roman"/>
          <w:sz w:val="24"/>
          <w:szCs w:val="24"/>
        </w:rPr>
        <w:tab/>
        <w:t>Решение поставленных задач позволит:</w:t>
      </w:r>
    </w:p>
    <w:p w:rsidR="00970AF9" w:rsidRPr="00EC2F7F" w:rsidRDefault="00970AF9" w:rsidP="00970AF9">
      <w:pPr>
        <w:pStyle w:val="a8"/>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CYR" w:hAnsi="Times New Roman CYR" w:cs="Times New Roman CYR"/>
        </w:rPr>
        <w:t xml:space="preserve">    </w:t>
      </w:r>
      <w:r w:rsidRPr="00EC2F7F">
        <w:rPr>
          <w:rFonts w:ascii="Times New Roman CYR" w:hAnsi="Times New Roman CYR" w:cs="Times New Roman CYR"/>
        </w:rPr>
        <w:t xml:space="preserve"> </w:t>
      </w:r>
      <w:r w:rsidRPr="00EC2F7F">
        <w:rPr>
          <w:rFonts w:ascii="Times New Roman CYR" w:hAnsi="Times New Roman CYR" w:cs="Times New Roman CYR"/>
          <w:sz w:val="24"/>
          <w:szCs w:val="24"/>
        </w:rPr>
        <w:t xml:space="preserve">- </w:t>
      </w:r>
      <w:r w:rsidR="00D65225" w:rsidRPr="002D66EF">
        <w:rPr>
          <w:rFonts w:ascii="Times New Roman" w:hAnsi="Times New Roman" w:cs="Times New Roman"/>
          <w:sz w:val="24"/>
          <w:szCs w:val="24"/>
        </w:rPr>
        <w:t>повы</w:t>
      </w:r>
      <w:r w:rsidR="00D65225">
        <w:rPr>
          <w:rFonts w:ascii="Times New Roman" w:hAnsi="Times New Roman" w:cs="Times New Roman"/>
          <w:sz w:val="24"/>
          <w:szCs w:val="24"/>
        </w:rPr>
        <w:t>сить</w:t>
      </w:r>
      <w:r w:rsidR="00D65225" w:rsidRPr="002D66EF">
        <w:rPr>
          <w:rFonts w:ascii="Times New Roman" w:hAnsi="Times New Roman" w:cs="Times New Roman"/>
          <w:sz w:val="24"/>
          <w:szCs w:val="24"/>
        </w:rPr>
        <w:t xml:space="preserve"> качеств</w:t>
      </w:r>
      <w:r w:rsidR="00D65225">
        <w:rPr>
          <w:rFonts w:ascii="Times New Roman" w:hAnsi="Times New Roman" w:cs="Times New Roman"/>
          <w:sz w:val="24"/>
          <w:szCs w:val="24"/>
        </w:rPr>
        <w:t>о</w:t>
      </w:r>
      <w:r w:rsidR="00D65225" w:rsidRPr="002D66EF">
        <w:rPr>
          <w:rFonts w:ascii="Times New Roman" w:hAnsi="Times New Roman" w:cs="Times New Roman"/>
          <w:sz w:val="24"/>
          <w:szCs w:val="24"/>
        </w:rPr>
        <w:t xml:space="preserve"> и разнообраз</w:t>
      </w:r>
      <w:r w:rsidR="00D65225">
        <w:rPr>
          <w:rFonts w:ascii="Times New Roman" w:hAnsi="Times New Roman" w:cs="Times New Roman"/>
          <w:sz w:val="24"/>
          <w:szCs w:val="24"/>
        </w:rPr>
        <w:t>ность</w:t>
      </w:r>
      <w:r w:rsidR="00D65225" w:rsidRPr="002D66EF">
        <w:rPr>
          <w:rFonts w:ascii="Times New Roman" w:hAnsi="Times New Roman" w:cs="Times New Roman"/>
          <w:sz w:val="24"/>
          <w:szCs w:val="24"/>
        </w:rPr>
        <w:t xml:space="preserve"> услуг, предоставляемых в сфере культуры и искусства</w:t>
      </w:r>
      <w:r w:rsidR="00D65225">
        <w:rPr>
          <w:rFonts w:ascii="Times New Roman" w:hAnsi="Times New Roman" w:cs="Times New Roman"/>
          <w:sz w:val="24"/>
          <w:szCs w:val="24"/>
        </w:rPr>
        <w:t xml:space="preserve"> </w:t>
      </w:r>
      <w:r>
        <w:rPr>
          <w:rFonts w:ascii="Times New Roman" w:hAnsi="Times New Roman" w:cs="Times New Roman"/>
          <w:sz w:val="24"/>
          <w:szCs w:val="24"/>
        </w:rPr>
        <w:t>на территории Верхнеломовского сельсовета Нижнеломовского района Пензенской области</w:t>
      </w:r>
      <w:r w:rsidR="00D65225">
        <w:rPr>
          <w:rFonts w:ascii="Times New Roman" w:hAnsi="Times New Roman" w:cs="Times New Roman"/>
          <w:sz w:val="24"/>
          <w:szCs w:val="24"/>
        </w:rPr>
        <w:t>.</w:t>
      </w:r>
    </w:p>
    <w:p w:rsidR="00846D9A" w:rsidRPr="00EC2F7F" w:rsidRDefault="00846D9A" w:rsidP="00846D9A">
      <w:pPr>
        <w:pStyle w:val="a8"/>
        <w:widowControl w:val="0"/>
        <w:autoSpaceDE w:val="0"/>
        <w:autoSpaceDN w:val="0"/>
        <w:adjustRightInd w:val="0"/>
        <w:spacing w:after="0" w:line="240" w:lineRule="auto"/>
        <w:ind w:left="0"/>
        <w:jc w:val="both"/>
        <w:rPr>
          <w:rFonts w:ascii="Times New Roman" w:hAnsi="Times New Roman" w:cs="Times New Roman"/>
          <w:sz w:val="24"/>
          <w:szCs w:val="24"/>
        </w:rPr>
      </w:pPr>
    </w:p>
    <w:p w:rsidR="00D65225" w:rsidRPr="006F0400" w:rsidRDefault="00D65225" w:rsidP="00D65225">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Pr>
          <w:rFonts w:ascii="Times New Roman" w:hAnsi="Times New Roman" w:cs="Times New Roman"/>
          <w:b/>
          <w:sz w:val="24"/>
          <w:szCs w:val="24"/>
        </w:rPr>
        <w:t>8</w:t>
      </w:r>
    </w:p>
    <w:p w:rsidR="00D65225" w:rsidRPr="00D65225" w:rsidRDefault="00D65225" w:rsidP="00D65225">
      <w:pPr>
        <w:pStyle w:val="a3"/>
        <w:numPr>
          <w:ilvl w:val="0"/>
          <w:numId w:val="1"/>
        </w:numPr>
        <w:jc w:val="center"/>
        <w:rPr>
          <w:bCs w:val="0"/>
        </w:rPr>
      </w:pPr>
      <w:r w:rsidRPr="00CF572B">
        <w:t xml:space="preserve">«Управление и распоряжение муниципальной собственностью   </w:t>
      </w:r>
      <w:r>
        <w:t>Верхнеломовского</w:t>
      </w:r>
      <w:r w:rsidRPr="00CF572B">
        <w:t xml:space="preserve"> сельсовета Нижнеломовского района Пензенской области»</w:t>
      </w:r>
    </w:p>
    <w:p w:rsidR="00D65225" w:rsidRPr="00846D9A" w:rsidRDefault="00D65225" w:rsidP="00D65225">
      <w:pPr>
        <w:pStyle w:val="a3"/>
        <w:numPr>
          <w:ilvl w:val="0"/>
          <w:numId w:val="1"/>
        </w:numPr>
        <w:jc w:val="center"/>
        <w:rPr>
          <w:bCs w:val="0"/>
        </w:rPr>
      </w:pPr>
    </w:p>
    <w:p w:rsidR="00D65225" w:rsidRPr="006F0400" w:rsidRDefault="00D65225" w:rsidP="00D65225">
      <w:pPr>
        <w:pStyle w:val="a3"/>
        <w:numPr>
          <w:ilvl w:val="0"/>
          <w:numId w:val="1"/>
        </w:numPr>
        <w:jc w:val="center"/>
        <w:rPr>
          <w:b w:val="0"/>
          <w:bCs w:val="0"/>
        </w:rPr>
      </w:pPr>
      <w:r w:rsidRPr="006F0400">
        <w:rPr>
          <w:b w:val="0"/>
          <w:bCs w:val="0"/>
        </w:rPr>
        <w:t xml:space="preserve">П А С П О Р Т </w:t>
      </w:r>
    </w:p>
    <w:p w:rsidR="00331FA9" w:rsidRPr="00331FA9" w:rsidRDefault="00331FA9" w:rsidP="00331FA9">
      <w:pPr>
        <w:pStyle w:val="ConsPlusTitle"/>
        <w:widowControl/>
        <w:numPr>
          <w:ilvl w:val="0"/>
          <w:numId w:val="1"/>
        </w:numPr>
        <w:jc w:val="center"/>
        <w:rPr>
          <w:rFonts w:ascii="Times New Roman" w:hAnsi="Times New Roman" w:cs="Times New Roman"/>
          <w:b w:val="0"/>
          <w:sz w:val="24"/>
          <w:szCs w:val="24"/>
        </w:rPr>
      </w:pPr>
      <w:r w:rsidRPr="00331FA9">
        <w:rPr>
          <w:rFonts w:ascii="Times New Roman" w:hAnsi="Times New Roman" w:cs="Times New Roman"/>
          <w:b w:val="0"/>
          <w:sz w:val="24"/>
          <w:szCs w:val="24"/>
        </w:rPr>
        <w:t>подпрограммы «Управление и распоряжение муниципальной собственностью   Верхнеломовского сельсовета Нижнеломовского района Пензенской области»</w:t>
      </w:r>
    </w:p>
    <w:p w:rsidR="00D65225" w:rsidRPr="00970AF9" w:rsidRDefault="00D65225" w:rsidP="00D65225">
      <w:pPr>
        <w:pStyle w:val="a3"/>
        <w:numPr>
          <w:ilvl w:val="0"/>
          <w:numId w:val="1"/>
        </w:numPr>
        <w:jc w:val="center"/>
        <w:rPr>
          <w:b w:val="0"/>
          <w:bCs w:val="0"/>
        </w:rPr>
      </w:pPr>
    </w:p>
    <w:tbl>
      <w:tblPr>
        <w:tblW w:w="0" w:type="auto"/>
        <w:tblInd w:w="-140" w:type="dxa"/>
        <w:tblLayout w:type="fixed"/>
        <w:tblLook w:val="0000"/>
      </w:tblPr>
      <w:tblGrid>
        <w:gridCol w:w="3367"/>
        <w:gridCol w:w="6946"/>
      </w:tblGrid>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Pr="00331FA9" w:rsidRDefault="00331FA9" w:rsidP="00331FA9">
            <w:pPr>
              <w:autoSpaceDN w:val="0"/>
              <w:adjustRightInd w:val="0"/>
              <w:spacing w:after="0" w:line="240" w:lineRule="auto"/>
              <w:rPr>
                <w:rFonts w:ascii="Times New Roman" w:hAnsi="Times New Roman" w:cs="Times New Roman"/>
                <w:sz w:val="24"/>
                <w:szCs w:val="24"/>
              </w:rPr>
            </w:pPr>
            <w:r w:rsidRPr="00331FA9">
              <w:rPr>
                <w:rFonts w:ascii="Times New Roman" w:hAnsi="Times New Roman" w:cs="Times New Roman"/>
                <w:b/>
                <w:sz w:val="24"/>
                <w:szCs w:val="24"/>
              </w:rPr>
              <w:t>«</w:t>
            </w:r>
            <w:r w:rsidRPr="00331FA9">
              <w:rPr>
                <w:rFonts w:ascii="Times New Roman" w:hAnsi="Times New Roman" w:cs="Times New Roman"/>
                <w:sz w:val="24"/>
                <w:szCs w:val="24"/>
              </w:rPr>
              <w:t>Управление и распоряжение муниципальной собственностью   Верхнеломовского сельсовета Нижнеломовского района Пензенской области»</w:t>
            </w:r>
          </w:p>
        </w:tc>
      </w:tr>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Pr="006C3E1A" w:rsidRDefault="00D65225" w:rsidP="00497B22">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Pr="00331FA9" w:rsidRDefault="00D65225" w:rsidP="00331FA9">
            <w:pPr>
              <w:shd w:val="clear" w:color="auto" w:fill="FFFFFF"/>
              <w:spacing w:after="0" w:line="240" w:lineRule="auto"/>
              <w:rPr>
                <w:rFonts w:ascii="Times New Roman" w:hAnsi="Times New Roman" w:cs="Times New Roman"/>
                <w:sz w:val="24"/>
                <w:szCs w:val="24"/>
              </w:rPr>
            </w:pPr>
            <w:r w:rsidRPr="002D66EF">
              <w:rPr>
                <w:rFonts w:ascii="Times New Roman" w:hAnsi="Times New Roman" w:cs="Times New Roman"/>
                <w:sz w:val="24"/>
                <w:szCs w:val="24"/>
              </w:rPr>
              <w:t>1</w:t>
            </w:r>
            <w:r w:rsidRPr="00331FA9">
              <w:rPr>
                <w:rFonts w:ascii="Times New Roman" w:hAnsi="Times New Roman" w:cs="Times New Roman"/>
                <w:sz w:val="24"/>
                <w:szCs w:val="24"/>
              </w:rPr>
              <w:t>.</w:t>
            </w:r>
            <w:r w:rsidRPr="00331FA9">
              <w:rPr>
                <w:rFonts w:ascii="Times New Roman" w:hAnsi="Times New Roman" w:cs="Times New Roman"/>
                <w:b/>
                <w:sz w:val="24"/>
                <w:szCs w:val="24"/>
              </w:rPr>
              <w:t xml:space="preserve"> </w:t>
            </w:r>
            <w:r w:rsidR="00331FA9" w:rsidRPr="00331FA9">
              <w:rPr>
                <w:rFonts w:ascii="Times New Roman" w:hAnsi="Times New Roman" w:cs="Times New Roman"/>
                <w:sz w:val="24"/>
                <w:szCs w:val="24"/>
              </w:rPr>
              <w:t>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D65225" w:rsidRPr="002166AC" w:rsidTr="00497B22">
        <w:trPr>
          <w:trHeight w:val="336"/>
        </w:trPr>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331FA9" w:rsidRPr="00331FA9" w:rsidRDefault="00331FA9" w:rsidP="00331FA9">
            <w:pPr>
              <w:shd w:val="clear" w:color="auto" w:fill="FFFFFF"/>
              <w:spacing w:after="0" w:line="240" w:lineRule="auto"/>
              <w:rPr>
                <w:rFonts w:ascii="Times New Roman" w:hAnsi="Times New Roman" w:cs="Times New Roman"/>
                <w:sz w:val="24"/>
                <w:szCs w:val="24"/>
              </w:rPr>
            </w:pPr>
            <w:r w:rsidRPr="00331FA9">
              <w:rPr>
                <w:rFonts w:ascii="Times New Roman" w:hAnsi="Times New Roman" w:cs="Times New Roman"/>
                <w:bCs/>
              </w:rPr>
              <w:t>1.</w:t>
            </w:r>
            <w:r>
              <w:rPr>
                <w:b/>
                <w:bCs/>
              </w:rPr>
              <w:t xml:space="preserve"> </w:t>
            </w:r>
            <w:r w:rsidRPr="00331FA9">
              <w:rPr>
                <w:rFonts w:ascii="Times New Roman" w:hAnsi="Times New Roman" w:cs="Times New Roman"/>
                <w:bCs/>
                <w:sz w:val="24"/>
                <w:szCs w:val="24"/>
              </w:rPr>
              <w:t>О</w:t>
            </w:r>
            <w:r w:rsidRPr="00331FA9">
              <w:rPr>
                <w:rFonts w:ascii="Times New Roman" w:hAnsi="Times New Roman" w:cs="Times New Roman"/>
                <w:sz w:val="24"/>
                <w:szCs w:val="24"/>
              </w:rPr>
              <w:t>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w:t>
            </w:r>
          </w:p>
          <w:p w:rsidR="00331FA9" w:rsidRPr="00331FA9" w:rsidRDefault="00331FA9" w:rsidP="00331FA9">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pacing w:val="-1"/>
                <w:sz w:val="24"/>
                <w:szCs w:val="24"/>
              </w:rPr>
              <w:t>2. И</w:t>
            </w:r>
            <w:r w:rsidRPr="00331FA9">
              <w:rPr>
                <w:rFonts w:ascii="Times New Roman" w:hAnsi="Times New Roman" w:cs="Times New Roman"/>
                <w:spacing w:val="-1"/>
                <w:sz w:val="24"/>
                <w:szCs w:val="24"/>
              </w:rPr>
              <w:t xml:space="preserve">зготовлению технической документации на объекты недвижимого </w:t>
            </w:r>
            <w:r w:rsidRPr="00331FA9">
              <w:rPr>
                <w:rFonts w:ascii="Times New Roman" w:hAnsi="Times New Roman" w:cs="Times New Roman"/>
                <w:sz w:val="24"/>
                <w:szCs w:val="24"/>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w:t>
            </w:r>
          </w:p>
          <w:p w:rsidR="00331FA9" w:rsidRPr="00331FA9" w:rsidRDefault="00331FA9" w:rsidP="00331FA9">
            <w:pPr>
              <w:widowControl w:val="0"/>
              <w:shd w:val="clear" w:color="auto" w:fill="FFFFFF"/>
              <w:tabs>
                <w:tab w:val="left" w:pos="1018"/>
              </w:tabs>
              <w:autoSpaceDE w:val="0"/>
              <w:autoSpaceDN w:val="0"/>
              <w:adjustRightInd w:val="0"/>
              <w:spacing w:after="0" w:line="240" w:lineRule="auto"/>
              <w:ind w:left="52"/>
              <w:rPr>
                <w:rFonts w:ascii="Times New Roman" w:hAnsi="Times New Roman" w:cs="Times New Roman"/>
                <w:sz w:val="24"/>
                <w:szCs w:val="24"/>
              </w:rPr>
            </w:pPr>
            <w:r>
              <w:rPr>
                <w:rFonts w:ascii="Times New Roman" w:hAnsi="Times New Roman" w:cs="Times New Roman"/>
                <w:sz w:val="24"/>
                <w:szCs w:val="24"/>
              </w:rPr>
              <w:t>3. О</w:t>
            </w:r>
            <w:r w:rsidRPr="00331FA9">
              <w:rPr>
                <w:rFonts w:ascii="Times New Roman" w:hAnsi="Times New Roman" w:cs="Times New Roman"/>
                <w:sz w:val="24"/>
                <w:szCs w:val="24"/>
              </w:rPr>
              <w:t>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w:t>
            </w:r>
          </w:p>
          <w:p w:rsidR="00331FA9" w:rsidRPr="00331FA9" w:rsidRDefault="00331FA9" w:rsidP="00331FA9">
            <w:pPr>
              <w:shd w:val="clear" w:color="auto" w:fill="FFFFFF"/>
              <w:tabs>
                <w:tab w:val="left" w:pos="1128"/>
              </w:tabs>
              <w:spacing w:after="0" w:line="240" w:lineRule="auto"/>
              <w:ind w:hanging="90"/>
              <w:rPr>
                <w:rFonts w:ascii="Times New Roman" w:hAnsi="Times New Roman" w:cs="Times New Roman"/>
                <w:sz w:val="24"/>
                <w:szCs w:val="24"/>
              </w:rPr>
            </w:pPr>
            <w:r>
              <w:rPr>
                <w:rFonts w:ascii="Times New Roman" w:hAnsi="Times New Roman" w:cs="Times New Roman"/>
                <w:sz w:val="24"/>
                <w:szCs w:val="24"/>
              </w:rPr>
              <w:t>4. И</w:t>
            </w:r>
            <w:r w:rsidRPr="00331FA9">
              <w:rPr>
                <w:rFonts w:ascii="Times New Roman" w:hAnsi="Times New Roman" w:cs="Times New Roman"/>
                <w:sz w:val="24"/>
                <w:szCs w:val="24"/>
              </w:rPr>
              <w:t>нвентаризации, ранее не  проинвентаризированных объектов</w:t>
            </w:r>
            <w:r w:rsidRPr="00331FA9">
              <w:rPr>
                <w:rFonts w:ascii="Times New Roman" w:hAnsi="Times New Roman" w:cs="Times New Roman"/>
                <w:sz w:val="24"/>
                <w:szCs w:val="24"/>
              </w:rPr>
              <w:br/>
              <w:t>капитального   строительства, принадлежащих физическим лицам на праве собственности;</w:t>
            </w:r>
          </w:p>
          <w:p w:rsidR="00D65225" w:rsidRPr="00331FA9" w:rsidRDefault="00331FA9" w:rsidP="00331FA9">
            <w:pPr>
              <w:shd w:val="clear" w:color="auto" w:fill="FFFFFF"/>
              <w:tabs>
                <w:tab w:val="left" w:pos="1128"/>
              </w:tabs>
              <w:spacing w:after="0" w:line="240" w:lineRule="auto"/>
              <w:ind w:hanging="90"/>
            </w:pPr>
            <w:r>
              <w:rPr>
                <w:rFonts w:ascii="Times New Roman" w:hAnsi="Times New Roman" w:cs="Times New Roman"/>
                <w:sz w:val="24"/>
                <w:szCs w:val="24"/>
              </w:rPr>
              <w:t>5.М</w:t>
            </w:r>
            <w:r w:rsidRPr="00331FA9">
              <w:rPr>
                <w:rFonts w:ascii="Times New Roman" w:hAnsi="Times New Roman" w:cs="Times New Roman"/>
                <w:sz w:val="24"/>
                <w:szCs w:val="24"/>
              </w:rPr>
              <w:t>ежевание земельных участков.</w:t>
            </w:r>
          </w:p>
        </w:tc>
      </w:tr>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331FA9" w:rsidRDefault="00331FA9" w:rsidP="00331FA9">
            <w:pPr>
              <w:pStyle w:val="ConsPlusNonformat"/>
              <w:widowControl/>
              <w:rPr>
                <w:rFonts w:ascii="Times New Roman" w:hAnsi="Times New Roman" w:cs="Times New Roman"/>
                <w:sz w:val="24"/>
                <w:szCs w:val="24"/>
              </w:rPr>
            </w:pPr>
            <w:r>
              <w:rPr>
                <w:rFonts w:ascii="Times New Roman" w:hAnsi="Times New Roman" w:cs="Times New Roman"/>
                <w:sz w:val="24"/>
                <w:szCs w:val="24"/>
              </w:rPr>
              <w:t>1. Оформление бесхозяйных недвижимости в муниципальную собственность;</w:t>
            </w:r>
          </w:p>
          <w:p w:rsidR="00331FA9" w:rsidRDefault="00331FA9" w:rsidP="00331FA9">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2. Оформление земельных участков (невостребованных земельных долей) в муниципальную собственность;</w:t>
            </w:r>
          </w:p>
          <w:p w:rsidR="00D65225" w:rsidRPr="002D66EF" w:rsidRDefault="00331FA9" w:rsidP="00331FA9">
            <w:pPr>
              <w:spacing w:after="0" w:line="240" w:lineRule="auto"/>
              <w:rPr>
                <w:rFonts w:ascii="Times New Roman" w:hAnsi="Times New Roman" w:cs="Times New Roman"/>
                <w:sz w:val="24"/>
                <w:szCs w:val="24"/>
              </w:rPr>
            </w:pPr>
            <w:r>
              <w:rPr>
                <w:rFonts w:ascii="Times New Roman" w:hAnsi="Times New Roman" w:cs="Times New Roman"/>
                <w:sz w:val="24"/>
                <w:szCs w:val="24"/>
              </w:rPr>
              <w:t>3. Ведение учета муниципальной собственности в реестре муниципальной собственности</w:t>
            </w:r>
          </w:p>
        </w:tc>
      </w:tr>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lastRenderedPageBreak/>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Pr="00A83973" w:rsidRDefault="00D65225" w:rsidP="00497B22">
            <w:pPr>
              <w:pStyle w:val="a3"/>
              <w:contextualSpacing/>
              <w:rPr>
                <w:b w:val="0"/>
              </w:rPr>
            </w:pPr>
            <w:r w:rsidRPr="00A83973">
              <w:rPr>
                <w:b w:val="0"/>
              </w:rPr>
              <w:t>Сроки реализации муниципальной Программы 2014-2020 годы.</w:t>
            </w:r>
          </w:p>
        </w:tc>
      </w:tr>
      <w:tr w:rsidR="00D65225" w:rsidRPr="002166AC"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3769E3">
              <w:rPr>
                <w:rFonts w:ascii="Times New Roman" w:hAnsi="Times New Roman" w:cs="Times New Roman"/>
                <w:sz w:val="24"/>
                <w:szCs w:val="24"/>
              </w:rPr>
              <w:t>1063,7</w:t>
            </w:r>
            <w:r w:rsidRPr="00A83973">
              <w:rPr>
                <w:rFonts w:ascii="Times New Roman" w:hAnsi="Times New Roman" w:cs="Times New Roman"/>
                <w:sz w:val="24"/>
                <w:szCs w:val="24"/>
              </w:rPr>
              <w:t xml:space="preserve"> тыс.рублей в том числе по годам реализации:                                                                 </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3769E3">
              <w:rPr>
                <w:rFonts w:ascii="Times New Roman" w:hAnsi="Times New Roman" w:cs="Times New Roman"/>
                <w:sz w:val="24"/>
                <w:szCs w:val="24"/>
              </w:rPr>
              <w:t>28,6</w:t>
            </w:r>
            <w:r w:rsidRPr="00A83973">
              <w:rPr>
                <w:rFonts w:ascii="Times New Roman" w:hAnsi="Times New Roman" w:cs="Times New Roman"/>
                <w:sz w:val="24"/>
                <w:szCs w:val="24"/>
              </w:rPr>
              <w:t xml:space="preserve">  тыс.рублей                                                                 2015 год  -  </w:t>
            </w:r>
            <w:r w:rsidR="003769E3">
              <w:rPr>
                <w:rFonts w:ascii="Times New Roman" w:hAnsi="Times New Roman" w:cs="Times New Roman"/>
                <w:sz w:val="24"/>
                <w:szCs w:val="24"/>
              </w:rPr>
              <w:t>486,2</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3769E3">
              <w:rPr>
                <w:rFonts w:ascii="Times New Roman" w:hAnsi="Times New Roman" w:cs="Times New Roman"/>
                <w:sz w:val="24"/>
                <w:szCs w:val="24"/>
              </w:rPr>
              <w:t>500,0</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3769E3">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3769E3">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3769E3">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3769E3">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3769E3" w:rsidRPr="00A83973" w:rsidRDefault="00D65225"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3769E3">
              <w:rPr>
                <w:rFonts w:ascii="Times New Roman" w:hAnsi="Times New Roman" w:cs="Times New Roman"/>
                <w:sz w:val="24"/>
                <w:szCs w:val="24"/>
              </w:rPr>
              <w:t>1063,7</w:t>
            </w:r>
            <w:r w:rsidR="003769E3" w:rsidRPr="00A83973">
              <w:rPr>
                <w:rFonts w:ascii="Times New Roman" w:hAnsi="Times New Roman" w:cs="Times New Roman"/>
                <w:sz w:val="24"/>
                <w:szCs w:val="24"/>
              </w:rPr>
              <w:t xml:space="preserve"> тыс.рублей в том числе по годам реализации:                                                                 </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28,6</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486,2</w:t>
            </w:r>
            <w:r w:rsidRPr="00A83973">
              <w:rPr>
                <w:rFonts w:ascii="Times New Roman" w:hAnsi="Times New Roman" w:cs="Times New Roman"/>
                <w:sz w:val="24"/>
                <w:szCs w:val="24"/>
              </w:rPr>
              <w:t xml:space="preserve">    тыс.рублей</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500,0</w:t>
            </w:r>
            <w:r w:rsidRPr="00A83973">
              <w:rPr>
                <w:rFonts w:ascii="Times New Roman" w:hAnsi="Times New Roman" w:cs="Times New Roman"/>
                <w:sz w:val="24"/>
                <w:szCs w:val="24"/>
              </w:rPr>
              <w:t xml:space="preserve">   тыс.рублей</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3769E3" w:rsidRPr="00A83973" w:rsidRDefault="003769E3" w:rsidP="003769E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16,3</w:t>
            </w:r>
            <w:r w:rsidRPr="00A83973">
              <w:rPr>
                <w:rFonts w:ascii="Times New Roman" w:hAnsi="Times New Roman" w:cs="Times New Roman"/>
                <w:sz w:val="24"/>
                <w:szCs w:val="24"/>
              </w:rPr>
              <w:t xml:space="preserve">  тыс.рублей</w:t>
            </w:r>
          </w:p>
          <w:p w:rsidR="00D65225" w:rsidRPr="00A83973" w:rsidRDefault="00D65225"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счет других источников                        </w:t>
            </w:r>
          </w:p>
          <w:p w:rsidR="00D65225" w:rsidRPr="00A83973" w:rsidRDefault="00D65225" w:rsidP="00497B22">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3769E3">
              <w:rPr>
                <w:rFonts w:ascii="Times New Roman" w:hAnsi="Times New Roman" w:cs="Times New Roman"/>
                <w:sz w:val="24"/>
                <w:szCs w:val="24"/>
              </w:rPr>
              <w:t>0</w:t>
            </w:r>
            <w:r w:rsidRPr="00A83973">
              <w:rPr>
                <w:rFonts w:ascii="Times New Roman" w:hAnsi="Times New Roman" w:cs="Times New Roman"/>
                <w:sz w:val="24"/>
                <w:szCs w:val="24"/>
              </w:rPr>
              <w:t xml:space="preserve"> тыс. рублей, в том числе по годам реализации:                                                </w:t>
            </w:r>
            <w:r>
              <w:rPr>
                <w:rFonts w:ascii="Times New Roman" w:hAnsi="Times New Roman" w:cs="Times New Roman"/>
                <w:sz w:val="24"/>
                <w:szCs w:val="24"/>
              </w:rPr>
              <w:t xml:space="preserve">                </w:t>
            </w:r>
          </w:p>
          <w:p w:rsidR="00D65225" w:rsidRPr="00A83973" w:rsidRDefault="00D65225" w:rsidP="00497B22">
            <w:pPr>
              <w:tabs>
                <w:tab w:val="left" w:pos="3883"/>
              </w:tabs>
              <w:spacing w:after="0" w:line="240" w:lineRule="auto"/>
              <w:contextualSpacing/>
              <w:rPr>
                <w:rFonts w:ascii="Times New Roman" w:hAnsi="Times New Roman" w:cs="Times New Roman"/>
                <w:sz w:val="24"/>
                <w:szCs w:val="24"/>
              </w:rPr>
            </w:pPr>
          </w:p>
        </w:tc>
      </w:tr>
      <w:tr w:rsidR="00D65225" w:rsidTr="00497B22">
        <w:tc>
          <w:tcPr>
            <w:tcW w:w="3367" w:type="dxa"/>
            <w:tcBorders>
              <w:top w:val="single" w:sz="4" w:space="0" w:color="000000"/>
              <w:left w:val="single" w:sz="4" w:space="0" w:color="000000"/>
              <w:bottom w:val="single" w:sz="4" w:space="0" w:color="000000"/>
            </w:tcBorders>
            <w:shd w:val="clear" w:color="auto" w:fill="auto"/>
          </w:tcPr>
          <w:p w:rsidR="00D65225" w:rsidRPr="00A83973" w:rsidRDefault="00D65225" w:rsidP="00497B22">
            <w:pPr>
              <w:pStyle w:val="a3"/>
              <w:rPr>
                <w:b w:val="0"/>
              </w:rPr>
            </w:pPr>
            <w:r w:rsidRPr="00A83973">
              <w:rPr>
                <w:b w:val="0"/>
              </w:rPr>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D65225" w:rsidRDefault="00D65225" w:rsidP="00497B22">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9F6112" w:rsidRPr="009F6112" w:rsidRDefault="009F6112" w:rsidP="009F6112">
            <w:pPr>
              <w:widowControl w:val="0"/>
              <w:numPr>
                <w:ilvl w:val="0"/>
                <w:numId w:val="6"/>
              </w:numPr>
              <w:shd w:val="clear" w:color="auto" w:fill="FFFFFF"/>
              <w:tabs>
                <w:tab w:val="left" w:pos="142"/>
                <w:tab w:val="left" w:pos="284"/>
                <w:tab w:val="left" w:pos="567"/>
              </w:tabs>
              <w:autoSpaceDE w:val="0"/>
              <w:autoSpaceDN w:val="0"/>
              <w:adjustRightInd w:val="0"/>
              <w:spacing w:after="0" w:line="240" w:lineRule="auto"/>
              <w:ind w:firstLine="426"/>
              <w:jc w:val="both"/>
              <w:rPr>
                <w:rFonts w:ascii="Times New Roman" w:hAnsi="Times New Roman" w:cs="Times New Roman"/>
                <w:sz w:val="24"/>
                <w:szCs w:val="24"/>
              </w:rPr>
            </w:pPr>
            <w:r w:rsidRPr="009F6112">
              <w:rPr>
                <w:rFonts w:ascii="Times New Roman" w:hAnsi="Times New Roman" w:cs="Times New Roman"/>
                <w:sz w:val="24"/>
                <w:szCs w:val="24"/>
              </w:rPr>
              <w:t>изготовление технической документации на объекты муниципального иму</w:t>
            </w:r>
            <w:r w:rsidRPr="009F6112">
              <w:rPr>
                <w:rFonts w:ascii="Times New Roman" w:hAnsi="Times New Roman" w:cs="Times New Roman"/>
                <w:sz w:val="24"/>
                <w:szCs w:val="24"/>
              </w:rPr>
              <w:softHyphen/>
              <w:t>щества муниципального образования «Верхнеломовский</w:t>
            </w:r>
            <w:r>
              <w:rPr>
                <w:rFonts w:ascii="Times New Roman" w:hAnsi="Times New Roman" w:cs="Times New Roman"/>
                <w:sz w:val="24"/>
                <w:szCs w:val="24"/>
              </w:rPr>
              <w:t xml:space="preserve"> </w:t>
            </w:r>
            <w:r w:rsidRPr="009F6112">
              <w:rPr>
                <w:rFonts w:ascii="Times New Roman" w:hAnsi="Times New Roman" w:cs="Times New Roman"/>
                <w:sz w:val="24"/>
                <w:szCs w:val="24"/>
              </w:rPr>
              <w:t>сельсовет Нижнеломовского района Пензенской области» - для по</w:t>
            </w:r>
            <w:r w:rsidRPr="009F6112">
              <w:rPr>
                <w:rFonts w:ascii="Times New Roman" w:hAnsi="Times New Roman" w:cs="Times New Roman"/>
                <w:sz w:val="24"/>
                <w:szCs w:val="24"/>
              </w:rPr>
              <w:softHyphen/>
              <w:t>следующей регистрации права муниципальной собственности;</w:t>
            </w:r>
          </w:p>
          <w:p w:rsidR="009F6112" w:rsidRPr="009F6112" w:rsidRDefault="009F6112" w:rsidP="009F6112">
            <w:pPr>
              <w:widowControl w:val="0"/>
              <w:numPr>
                <w:ilvl w:val="0"/>
                <w:numId w:val="6"/>
              </w:numPr>
              <w:shd w:val="clear" w:color="auto" w:fill="FFFFFF"/>
              <w:tabs>
                <w:tab w:val="left" w:pos="142"/>
                <w:tab w:val="left" w:pos="284"/>
                <w:tab w:val="left" w:pos="567"/>
              </w:tabs>
              <w:autoSpaceDE w:val="0"/>
              <w:autoSpaceDN w:val="0"/>
              <w:adjustRightInd w:val="0"/>
              <w:spacing w:after="0" w:line="240" w:lineRule="auto"/>
              <w:ind w:firstLine="426"/>
              <w:jc w:val="both"/>
              <w:rPr>
                <w:rFonts w:ascii="Times New Roman" w:hAnsi="Times New Roman" w:cs="Times New Roman"/>
                <w:sz w:val="24"/>
                <w:szCs w:val="24"/>
              </w:rPr>
            </w:pPr>
            <w:r w:rsidRPr="009F6112">
              <w:rPr>
                <w:rFonts w:ascii="Times New Roman" w:hAnsi="Times New Roman" w:cs="Times New Roman"/>
                <w:sz w:val="24"/>
                <w:szCs w:val="24"/>
              </w:rPr>
              <w:t>изготовление технической документации на бесхозяйные объекты газового, водоканализационного, электрохозяйства, с целью оформления их в муници</w:t>
            </w:r>
            <w:r w:rsidRPr="009F6112">
              <w:rPr>
                <w:rFonts w:ascii="Times New Roman" w:hAnsi="Times New Roman" w:cs="Times New Roman"/>
                <w:sz w:val="24"/>
                <w:szCs w:val="24"/>
              </w:rPr>
              <w:softHyphen/>
              <w:t>пальную собственность муниципального образования «Верхнеломовский сельсовет Нижнеломовского района Пензенской области»;</w:t>
            </w:r>
          </w:p>
          <w:p w:rsidR="009F6112" w:rsidRPr="009F6112" w:rsidRDefault="009F6112" w:rsidP="009F6112">
            <w:pPr>
              <w:widowControl w:val="0"/>
              <w:numPr>
                <w:ilvl w:val="0"/>
                <w:numId w:val="7"/>
              </w:numPr>
              <w:shd w:val="clear" w:color="auto" w:fill="FFFFFF"/>
              <w:tabs>
                <w:tab w:val="left" w:pos="142"/>
                <w:tab w:val="left" w:pos="284"/>
                <w:tab w:val="left" w:pos="567"/>
                <w:tab w:val="left" w:pos="1896"/>
              </w:tabs>
              <w:autoSpaceDE w:val="0"/>
              <w:autoSpaceDN w:val="0"/>
              <w:adjustRightInd w:val="0"/>
              <w:spacing w:after="0" w:line="240" w:lineRule="auto"/>
              <w:ind w:firstLine="426"/>
              <w:jc w:val="both"/>
              <w:rPr>
                <w:rFonts w:ascii="Times New Roman" w:hAnsi="Times New Roman" w:cs="Times New Roman"/>
                <w:sz w:val="24"/>
                <w:szCs w:val="24"/>
              </w:rPr>
            </w:pPr>
            <w:r w:rsidRPr="009F6112">
              <w:rPr>
                <w:rFonts w:ascii="Times New Roman" w:hAnsi="Times New Roman" w:cs="Times New Roman"/>
                <w:sz w:val="24"/>
                <w:szCs w:val="24"/>
              </w:rPr>
              <w:t>проведение оценки рыночной стоимости объектов недвижимого и движимо</w:t>
            </w:r>
            <w:r w:rsidRPr="009F6112">
              <w:rPr>
                <w:rFonts w:ascii="Times New Roman" w:hAnsi="Times New Roman" w:cs="Times New Roman"/>
                <w:sz w:val="24"/>
                <w:szCs w:val="24"/>
              </w:rPr>
              <w:softHyphen/>
              <w:t>го имущества муниципальной собственности для последующей продажи либо сдачи в аренду таких объектов;</w:t>
            </w:r>
          </w:p>
          <w:p w:rsidR="00D65225" w:rsidRPr="009F6112" w:rsidRDefault="009F6112" w:rsidP="009F6112">
            <w:pPr>
              <w:widowControl w:val="0"/>
              <w:numPr>
                <w:ilvl w:val="0"/>
                <w:numId w:val="7"/>
              </w:numPr>
              <w:shd w:val="clear" w:color="auto" w:fill="FFFFFF"/>
              <w:tabs>
                <w:tab w:val="left" w:pos="142"/>
                <w:tab w:val="left" w:pos="284"/>
                <w:tab w:val="left" w:pos="567"/>
                <w:tab w:val="left" w:pos="1896"/>
              </w:tabs>
              <w:autoSpaceDE w:val="0"/>
              <w:autoSpaceDN w:val="0"/>
              <w:adjustRightInd w:val="0"/>
              <w:spacing w:after="0" w:line="240" w:lineRule="auto"/>
              <w:ind w:firstLine="426"/>
              <w:jc w:val="both"/>
            </w:pPr>
            <w:r w:rsidRPr="009F6112">
              <w:rPr>
                <w:rFonts w:ascii="Times New Roman" w:hAnsi="Times New Roman" w:cs="Times New Roman"/>
                <w:sz w:val="24"/>
                <w:szCs w:val="24"/>
              </w:rPr>
              <w:t>проведение инвентаризации, ранее не проинвентаризированных объектов капитального строительства, принадлежащих физическим лицам на праве собствен</w:t>
            </w:r>
            <w:r w:rsidRPr="009F6112">
              <w:rPr>
                <w:rFonts w:ascii="Times New Roman" w:hAnsi="Times New Roman" w:cs="Times New Roman"/>
                <w:sz w:val="24"/>
                <w:szCs w:val="24"/>
              </w:rPr>
              <w:softHyphen/>
              <w:t>ности необходимо для завершения этой работы, проводившейся с 2007 года.</w:t>
            </w:r>
          </w:p>
        </w:tc>
      </w:tr>
    </w:tbl>
    <w:p w:rsidR="00D65225" w:rsidRDefault="00D65225" w:rsidP="00D65225">
      <w:pPr>
        <w:widowControl w:val="0"/>
        <w:autoSpaceDE w:val="0"/>
        <w:spacing w:after="0" w:line="240" w:lineRule="auto"/>
        <w:contextualSpacing/>
        <w:jc w:val="center"/>
        <w:rPr>
          <w:rFonts w:ascii="Times New Roman" w:hAnsi="Times New Roman" w:cs="Times New Roman"/>
          <w:sz w:val="24"/>
          <w:szCs w:val="24"/>
        </w:rPr>
      </w:pPr>
    </w:p>
    <w:p w:rsidR="00D65225" w:rsidRDefault="00D65225" w:rsidP="00D65225">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D65225" w:rsidRPr="00A06D8A" w:rsidRDefault="00D65225" w:rsidP="00D65225">
      <w:pPr>
        <w:pStyle w:val="a3"/>
        <w:numPr>
          <w:ilvl w:val="0"/>
          <w:numId w:val="1"/>
        </w:numPr>
        <w:tabs>
          <w:tab w:val="clear" w:pos="6521"/>
        </w:tabs>
        <w:suppressAutoHyphens/>
        <w:spacing w:line="200" w:lineRule="atLeast"/>
        <w:contextualSpacing/>
        <w:jc w:val="center"/>
        <w:rPr>
          <w:bCs w:val="0"/>
        </w:rPr>
      </w:pPr>
    </w:p>
    <w:p w:rsidR="009F6112" w:rsidRPr="009F6112" w:rsidRDefault="009F6112" w:rsidP="009F6112">
      <w:pPr>
        <w:pStyle w:val="a8"/>
        <w:numPr>
          <w:ilvl w:val="0"/>
          <w:numId w:val="1"/>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9F6112">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к во</w:t>
      </w:r>
      <w:r w:rsidRPr="009F6112">
        <w:rPr>
          <w:rFonts w:ascii="Times New Roman" w:hAnsi="Times New Roman" w:cs="Times New Roman"/>
          <w:sz w:val="24"/>
          <w:szCs w:val="24"/>
        </w:rPr>
        <w:softHyphen/>
        <w:t>просам местного значения поселения относятся: владение, пользование и распоряже</w:t>
      </w:r>
      <w:r w:rsidRPr="009F6112">
        <w:rPr>
          <w:rFonts w:ascii="Times New Roman" w:hAnsi="Times New Roman" w:cs="Times New Roman"/>
          <w:sz w:val="24"/>
          <w:szCs w:val="24"/>
        </w:rPr>
        <w:softHyphen/>
        <w:t>ние имуществом, находящимся в муниципальной собственности поселения; органи</w:t>
      </w:r>
      <w:r w:rsidRPr="009F6112">
        <w:rPr>
          <w:rFonts w:ascii="Times New Roman" w:hAnsi="Times New Roman" w:cs="Times New Roman"/>
          <w:sz w:val="24"/>
          <w:szCs w:val="24"/>
        </w:rPr>
        <w:softHyphen/>
        <w:t>зация в границах поселения электро-, тепло-, газо- и водоснабжения населения, водо-отведения, что является одним из приоритетов социально-экономического развития Верхнеломовского сельсовета .</w:t>
      </w:r>
    </w:p>
    <w:p w:rsidR="009F6112" w:rsidRPr="009F6112" w:rsidRDefault="009F6112" w:rsidP="009F6112">
      <w:pPr>
        <w:pStyle w:val="a8"/>
        <w:numPr>
          <w:ilvl w:val="0"/>
          <w:numId w:val="1"/>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6112">
        <w:rPr>
          <w:rFonts w:ascii="Times New Roman" w:hAnsi="Times New Roman" w:cs="Times New Roman"/>
          <w:sz w:val="24"/>
          <w:szCs w:val="24"/>
        </w:rPr>
        <w:t>Существует необходимость в проведении государственной регистрации права муниципальной собственности на объекты, переданные в муниципальную собствен</w:t>
      </w:r>
      <w:r w:rsidRPr="009F6112">
        <w:rPr>
          <w:rFonts w:ascii="Times New Roman" w:hAnsi="Times New Roman" w:cs="Times New Roman"/>
          <w:sz w:val="24"/>
          <w:szCs w:val="24"/>
        </w:rPr>
        <w:softHyphen/>
        <w:t>ность Верхнеломовского сельсовета , на земельные участки, которые в соответствии с действующим федеральным законо</w:t>
      </w:r>
      <w:r w:rsidRPr="009F6112">
        <w:rPr>
          <w:rFonts w:ascii="Times New Roman" w:hAnsi="Times New Roman" w:cs="Times New Roman"/>
          <w:sz w:val="24"/>
          <w:szCs w:val="24"/>
        </w:rPr>
        <w:softHyphen/>
        <w:t>дательством относятся к муниципальной собственности Верхнеломовского сельсовета, а также в оформлении в муниципальную собственность бесхозяйного га</w:t>
      </w:r>
      <w:r w:rsidRPr="009F6112">
        <w:rPr>
          <w:rFonts w:ascii="Times New Roman" w:hAnsi="Times New Roman" w:cs="Times New Roman"/>
          <w:sz w:val="24"/>
          <w:szCs w:val="24"/>
        </w:rPr>
        <w:softHyphen/>
        <w:t>зового, водоканализационного и электрохозяйства, бесхозяйных гидротехнических сооружений и другого имущества  в соответствии со статьей 225 Гражданского кодекса РФ и Постановле</w:t>
      </w:r>
      <w:r w:rsidRPr="009F6112">
        <w:rPr>
          <w:rFonts w:ascii="Times New Roman" w:hAnsi="Times New Roman" w:cs="Times New Roman"/>
          <w:sz w:val="24"/>
          <w:szCs w:val="24"/>
        </w:rPr>
        <w:softHyphen/>
        <w:t>нием Правительства РФ от 17.09.2003 № 580.</w:t>
      </w:r>
    </w:p>
    <w:p w:rsidR="009F6112" w:rsidRPr="009F6112" w:rsidRDefault="009F6112" w:rsidP="009F6112">
      <w:pPr>
        <w:pStyle w:val="a8"/>
        <w:numPr>
          <w:ilvl w:val="0"/>
          <w:numId w:val="1"/>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6112">
        <w:rPr>
          <w:rFonts w:ascii="Times New Roman" w:hAnsi="Times New Roman" w:cs="Times New Roman"/>
          <w:sz w:val="24"/>
          <w:szCs w:val="24"/>
        </w:rPr>
        <w:t>Для выполнения указанных процедур необходимо изготовить техническую документацию (технические и кадастровые паспорта) на объекты, а также получить кадастровые выписки, кадастровые паспорта земельных участков и кадастровые пла</w:t>
      </w:r>
      <w:r w:rsidRPr="009F6112">
        <w:rPr>
          <w:rFonts w:ascii="Times New Roman" w:hAnsi="Times New Roman" w:cs="Times New Roman"/>
          <w:sz w:val="24"/>
          <w:szCs w:val="24"/>
        </w:rPr>
        <w:softHyphen/>
        <w:t>ны территорий, необходимые для оформления права муниципальной собственности на земельные участки в  Управлении Федеральной службы го</w:t>
      </w:r>
      <w:r w:rsidRPr="009F6112">
        <w:rPr>
          <w:rFonts w:ascii="Times New Roman" w:hAnsi="Times New Roman" w:cs="Times New Roman"/>
          <w:sz w:val="24"/>
          <w:szCs w:val="24"/>
        </w:rPr>
        <w:softHyphen/>
        <w:t>сударственной регистрации, кадастра и картографии, провести межевание земельных участков.</w:t>
      </w:r>
    </w:p>
    <w:p w:rsidR="009F6112" w:rsidRPr="009F6112" w:rsidRDefault="009F6112" w:rsidP="009F6112">
      <w:pPr>
        <w:pStyle w:val="a8"/>
        <w:numPr>
          <w:ilvl w:val="0"/>
          <w:numId w:val="1"/>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6112">
        <w:rPr>
          <w:rFonts w:ascii="Times New Roman" w:hAnsi="Times New Roman" w:cs="Times New Roman"/>
          <w:sz w:val="24"/>
          <w:szCs w:val="24"/>
        </w:rPr>
        <w:t>В целях эффективного распоряжения муниципальным имуществом, , а также в целях пополнения доходной части бюджета Верхнеломовского сельсовета, для проведения процедур продажи и сдачи в аренду муниципального имущества необходимо проведение оценки рыночной стоимости объектов, предполагаемых к продаже или передаче в аренду.</w:t>
      </w:r>
    </w:p>
    <w:p w:rsidR="009F6112" w:rsidRPr="009F6112" w:rsidRDefault="009F6112" w:rsidP="009F6112">
      <w:pPr>
        <w:pStyle w:val="a8"/>
        <w:numPr>
          <w:ilvl w:val="0"/>
          <w:numId w:val="1"/>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F6112">
        <w:rPr>
          <w:rFonts w:ascii="Times New Roman" w:hAnsi="Times New Roman" w:cs="Times New Roman"/>
          <w:sz w:val="24"/>
          <w:szCs w:val="24"/>
        </w:rPr>
        <w:t>Программа направлена на решение наиболее важных проблем, путем организации и ведения учета муниципального имущества за счет бюджета Верхнеломовского сельсовета.</w:t>
      </w:r>
    </w:p>
    <w:p w:rsidR="00D65225" w:rsidRDefault="00D65225" w:rsidP="00D65225">
      <w:pPr>
        <w:pStyle w:val="a8"/>
        <w:numPr>
          <w:ilvl w:val="0"/>
          <w:numId w:val="1"/>
        </w:numPr>
        <w:spacing w:after="0" w:line="240" w:lineRule="auto"/>
        <w:jc w:val="both"/>
        <w:rPr>
          <w:rFonts w:ascii="Times New Roman" w:hAnsi="Times New Roman" w:cs="Times New Roman"/>
          <w:sz w:val="24"/>
          <w:szCs w:val="24"/>
        </w:rPr>
      </w:pPr>
    </w:p>
    <w:p w:rsidR="00D65225" w:rsidRPr="005E3D80" w:rsidRDefault="00D65225" w:rsidP="00D65225">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D65225" w:rsidRPr="00465FCC" w:rsidRDefault="00D65225" w:rsidP="00D65225">
      <w:pPr>
        <w:pStyle w:val="a3"/>
        <w:spacing w:line="200" w:lineRule="atLeast"/>
        <w:contextualSpacing/>
        <w:rPr>
          <w:bCs w:val="0"/>
        </w:rPr>
      </w:pPr>
    </w:p>
    <w:p w:rsidR="00D65225" w:rsidRPr="009F6112" w:rsidRDefault="00D65225" w:rsidP="009F6112">
      <w:pPr>
        <w:shd w:val="clear" w:color="auto" w:fill="FFFFFF"/>
        <w:spacing w:after="0" w:line="240" w:lineRule="auto"/>
        <w:ind w:firstLine="850"/>
        <w:jc w:val="both"/>
        <w:rPr>
          <w:rFonts w:ascii="Times New Roman" w:hAnsi="Times New Roman" w:cs="Times New Roman"/>
          <w:sz w:val="24"/>
          <w:szCs w:val="24"/>
        </w:rPr>
      </w:pPr>
      <w:r w:rsidRPr="005E3D80">
        <w:rPr>
          <w:rFonts w:ascii="Times New Roman" w:hAnsi="Times New Roman" w:cs="Times New Roman"/>
          <w:sz w:val="24"/>
          <w:szCs w:val="24"/>
        </w:rPr>
        <w:t xml:space="preserve">Цель подпрограммы - </w:t>
      </w:r>
      <w:r w:rsidR="009F6112" w:rsidRPr="009F6112">
        <w:rPr>
          <w:rFonts w:ascii="Times New Roman" w:hAnsi="Times New Roman" w:cs="Times New Roman"/>
          <w:sz w:val="24"/>
          <w:szCs w:val="24"/>
        </w:rPr>
        <w:t>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w:t>
      </w:r>
      <w:r w:rsidRPr="009F6112">
        <w:rPr>
          <w:rFonts w:ascii="Times New Roman" w:hAnsi="Times New Roman" w:cs="Times New Roman"/>
          <w:sz w:val="24"/>
          <w:szCs w:val="24"/>
        </w:rPr>
        <w:t xml:space="preserve"> </w:t>
      </w:r>
    </w:p>
    <w:p w:rsidR="00D65225" w:rsidRPr="002D66EF" w:rsidRDefault="00D65225" w:rsidP="00D65225">
      <w:pPr>
        <w:spacing w:after="0" w:line="240" w:lineRule="auto"/>
        <w:jc w:val="both"/>
        <w:rPr>
          <w:rFonts w:ascii="Times New Roman" w:hAnsi="Times New Roman" w:cs="Times New Roman"/>
          <w:sz w:val="24"/>
          <w:szCs w:val="24"/>
        </w:rPr>
      </w:pPr>
      <w:r w:rsidRPr="002D66EF">
        <w:rPr>
          <w:rFonts w:ascii="Times New Roman" w:hAnsi="Times New Roman" w:cs="Times New Roman"/>
          <w:sz w:val="24"/>
          <w:szCs w:val="24"/>
        </w:rPr>
        <w:t xml:space="preserve">Достижение цели подпрограммы предполагает решение следующих задач:   </w:t>
      </w:r>
    </w:p>
    <w:p w:rsidR="009F6112" w:rsidRPr="009F6112" w:rsidRDefault="009F6112" w:rsidP="009F6112">
      <w:pPr>
        <w:widowControl w:val="0"/>
        <w:numPr>
          <w:ilvl w:val="0"/>
          <w:numId w:val="5"/>
        </w:numPr>
        <w:shd w:val="clear" w:color="auto" w:fill="FFFFFF"/>
        <w:tabs>
          <w:tab w:val="left" w:pos="1018"/>
        </w:tabs>
        <w:autoSpaceDE w:val="0"/>
        <w:autoSpaceDN w:val="0"/>
        <w:adjustRightInd w:val="0"/>
        <w:spacing w:after="0" w:line="240" w:lineRule="auto"/>
        <w:ind w:firstLine="850"/>
        <w:jc w:val="both"/>
        <w:rPr>
          <w:rFonts w:ascii="Times New Roman" w:hAnsi="Times New Roman" w:cs="Times New Roman"/>
          <w:sz w:val="24"/>
          <w:szCs w:val="24"/>
        </w:rPr>
      </w:pPr>
      <w:r w:rsidRPr="009F6112">
        <w:rPr>
          <w:rFonts w:ascii="Times New Roman" w:hAnsi="Times New Roman" w:cs="Times New Roman"/>
          <w:spacing w:val="-1"/>
          <w:sz w:val="24"/>
          <w:szCs w:val="24"/>
        </w:rPr>
        <w:t>изготовлени</w:t>
      </w:r>
      <w:r>
        <w:rPr>
          <w:rFonts w:ascii="Times New Roman" w:hAnsi="Times New Roman" w:cs="Times New Roman"/>
          <w:spacing w:val="-1"/>
          <w:sz w:val="24"/>
          <w:szCs w:val="24"/>
        </w:rPr>
        <w:t>е</w:t>
      </w:r>
      <w:r w:rsidRPr="009F6112">
        <w:rPr>
          <w:rFonts w:ascii="Times New Roman" w:hAnsi="Times New Roman" w:cs="Times New Roman"/>
          <w:spacing w:val="-1"/>
          <w:sz w:val="24"/>
          <w:szCs w:val="24"/>
        </w:rPr>
        <w:t xml:space="preserve"> технической документации на объекты недвижимого </w:t>
      </w:r>
      <w:r w:rsidRPr="009F6112">
        <w:rPr>
          <w:rFonts w:ascii="Times New Roman" w:hAnsi="Times New Roman" w:cs="Times New Roman"/>
          <w:sz w:val="24"/>
          <w:szCs w:val="24"/>
        </w:rPr>
        <w:t>имущества (технические и кадастровые паспорта), в том числе по объектам бесхозяйного имущества,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w:t>
      </w:r>
    </w:p>
    <w:p w:rsidR="009F6112" w:rsidRPr="009F6112" w:rsidRDefault="009F6112" w:rsidP="009F6112">
      <w:pPr>
        <w:widowControl w:val="0"/>
        <w:numPr>
          <w:ilvl w:val="0"/>
          <w:numId w:val="5"/>
        </w:numPr>
        <w:shd w:val="clear" w:color="auto" w:fill="FFFFFF"/>
        <w:tabs>
          <w:tab w:val="left" w:pos="1018"/>
        </w:tabs>
        <w:autoSpaceDE w:val="0"/>
        <w:autoSpaceDN w:val="0"/>
        <w:adjustRightInd w:val="0"/>
        <w:spacing w:after="0" w:line="240" w:lineRule="auto"/>
        <w:ind w:firstLine="850"/>
        <w:jc w:val="both"/>
        <w:rPr>
          <w:rFonts w:ascii="Times New Roman" w:hAnsi="Times New Roman" w:cs="Times New Roman"/>
          <w:sz w:val="24"/>
          <w:szCs w:val="24"/>
        </w:rPr>
      </w:pPr>
      <w:r w:rsidRPr="009F6112">
        <w:rPr>
          <w:rFonts w:ascii="Times New Roman" w:hAnsi="Times New Roman" w:cs="Times New Roman"/>
          <w:sz w:val="24"/>
          <w:szCs w:val="24"/>
        </w:rPr>
        <w:t>оценк</w:t>
      </w:r>
      <w:r>
        <w:rPr>
          <w:rFonts w:ascii="Times New Roman" w:hAnsi="Times New Roman" w:cs="Times New Roman"/>
          <w:sz w:val="24"/>
          <w:szCs w:val="24"/>
        </w:rPr>
        <w:t>а</w:t>
      </w:r>
      <w:r w:rsidRPr="009F6112">
        <w:rPr>
          <w:rFonts w:ascii="Times New Roman" w:hAnsi="Times New Roman" w:cs="Times New Roman"/>
          <w:sz w:val="24"/>
          <w:szCs w:val="24"/>
        </w:rPr>
        <w:t xml:space="preserve">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w:t>
      </w:r>
    </w:p>
    <w:p w:rsidR="009F6112" w:rsidRPr="009F6112" w:rsidRDefault="009F6112" w:rsidP="009F6112">
      <w:pPr>
        <w:shd w:val="clear" w:color="auto" w:fill="FFFFFF"/>
        <w:tabs>
          <w:tab w:val="left" w:pos="1128"/>
        </w:tabs>
        <w:spacing w:after="0" w:line="240" w:lineRule="auto"/>
        <w:ind w:firstLine="850"/>
        <w:jc w:val="both"/>
        <w:rPr>
          <w:rFonts w:ascii="Times New Roman" w:hAnsi="Times New Roman" w:cs="Times New Roman"/>
          <w:sz w:val="24"/>
          <w:szCs w:val="24"/>
        </w:rPr>
      </w:pPr>
      <w:r w:rsidRPr="009F6112">
        <w:rPr>
          <w:rFonts w:ascii="Times New Roman" w:hAnsi="Times New Roman" w:cs="Times New Roman"/>
          <w:sz w:val="24"/>
          <w:szCs w:val="24"/>
        </w:rPr>
        <w:t>-</w:t>
      </w:r>
      <w:r w:rsidRPr="009F6112">
        <w:rPr>
          <w:rFonts w:ascii="Times New Roman" w:hAnsi="Times New Roman" w:cs="Times New Roman"/>
          <w:sz w:val="24"/>
          <w:szCs w:val="24"/>
        </w:rPr>
        <w:tab/>
        <w:t>инвентаризаци</w:t>
      </w:r>
      <w:r>
        <w:rPr>
          <w:rFonts w:ascii="Times New Roman" w:hAnsi="Times New Roman" w:cs="Times New Roman"/>
          <w:sz w:val="24"/>
          <w:szCs w:val="24"/>
        </w:rPr>
        <w:t>я</w:t>
      </w:r>
      <w:r w:rsidRPr="009F6112">
        <w:rPr>
          <w:rFonts w:ascii="Times New Roman" w:hAnsi="Times New Roman" w:cs="Times New Roman"/>
          <w:sz w:val="24"/>
          <w:szCs w:val="24"/>
        </w:rPr>
        <w:t>, ранее не проинвентаризированных объектов</w:t>
      </w:r>
      <w:r w:rsidRPr="009F6112">
        <w:rPr>
          <w:rFonts w:ascii="Times New Roman" w:hAnsi="Times New Roman" w:cs="Times New Roman"/>
          <w:sz w:val="24"/>
          <w:szCs w:val="24"/>
        </w:rPr>
        <w:br/>
        <w:t>капитального строительства, принадлежащих физическим лицам на праве</w:t>
      </w:r>
      <w:r w:rsidRPr="009F6112">
        <w:rPr>
          <w:rFonts w:ascii="Times New Roman" w:hAnsi="Times New Roman" w:cs="Times New Roman"/>
          <w:sz w:val="24"/>
          <w:szCs w:val="24"/>
        </w:rPr>
        <w:br/>
        <w:t>собственности;</w:t>
      </w:r>
    </w:p>
    <w:p w:rsidR="009F6112" w:rsidRDefault="009F6112" w:rsidP="009F6112">
      <w:pPr>
        <w:shd w:val="clear" w:color="auto" w:fill="FFFFFF"/>
        <w:tabs>
          <w:tab w:val="left" w:pos="1013"/>
        </w:tabs>
        <w:spacing w:after="0" w:line="240" w:lineRule="auto"/>
        <w:jc w:val="both"/>
        <w:rPr>
          <w:rFonts w:ascii="Times New Roman" w:hAnsi="Times New Roman" w:cs="Times New Roman"/>
          <w:sz w:val="24"/>
          <w:szCs w:val="24"/>
        </w:rPr>
      </w:pPr>
      <w:r w:rsidRPr="009F6112">
        <w:rPr>
          <w:rFonts w:ascii="Times New Roman" w:hAnsi="Times New Roman" w:cs="Times New Roman"/>
          <w:sz w:val="24"/>
          <w:szCs w:val="24"/>
        </w:rPr>
        <w:t>-</w:t>
      </w:r>
      <w:r w:rsidRPr="009F6112">
        <w:rPr>
          <w:rFonts w:ascii="Times New Roman" w:hAnsi="Times New Roman" w:cs="Times New Roman"/>
          <w:sz w:val="24"/>
          <w:szCs w:val="24"/>
        </w:rPr>
        <w:tab/>
        <w:t>межевани</w:t>
      </w:r>
      <w:r>
        <w:rPr>
          <w:rFonts w:ascii="Times New Roman" w:hAnsi="Times New Roman" w:cs="Times New Roman"/>
          <w:sz w:val="24"/>
          <w:szCs w:val="24"/>
        </w:rPr>
        <w:t>е</w:t>
      </w:r>
      <w:r w:rsidRPr="009F6112">
        <w:rPr>
          <w:rFonts w:ascii="Times New Roman" w:hAnsi="Times New Roman" w:cs="Times New Roman"/>
          <w:sz w:val="24"/>
          <w:szCs w:val="24"/>
        </w:rPr>
        <w:t xml:space="preserve"> земельных участков.</w:t>
      </w:r>
    </w:p>
    <w:p w:rsidR="0020663E" w:rsidRDefault="0020663E" w:rsidP="009F6112">
      <w:pPr>
        <w:shd w:val="clear" w:color="auto" w:fill="FFFFFF"/>
        <w:tabs>
          <w:tab w:val="left" w:pos="1013"/>
        </w:tabs>
        <w:spacing w:after="0" w:line="240" w:lineRule="auto"/>
        <w:jc w:val="both"/>
        <w:rPr>
          <w:rFonts w:ascii="Times New Roman" w:hAnsi="Times New Roman" w:cs="Times New Roman"/>
          <w:sz w:val="24"/>
          <w:szCs w:val="24"/>
        </w:rPr>
      </w:pPr>
    </w:p>
    <w:p w:rsidR="0020663E" w:rsidRPr="006F0400" w:rsidRDefault="0020663E" w:rsidP="0020663E">
      <w:pPr>
        <w:pStyle w:val="a8"/>
        <w:widowControl w:val="0"/>
        <w:numPr>
          <w:ilvl w:val="0"/>
          <w:numId w:val="1"/>
        </w:numPr>
        <w:autoSpaceDE w:val="0"/>
        <w:spacing w:line="200" w:lineRule="atLeast"/>
        <w:jc w:val="center"/>
        <w:rPr>
          <w:rFonts w:ascii="Times New Roman" w:hAnsi="Times New Roman" w:cs="Times New Roman"/>
          <w:b/>
          <w:spacing w:val="20"/>
          <w:sz w:val="24"/>
          <w:szCs w:val="24"/>
        </w:rPr>
      </w:pPr>
      <w:r w:rsidRPr="006F0400">
        <w:rPr>
          <w:rFonts w:ascii="Times New Roman" w:hAnsi="Times New Roman" w:cs="Times New Roman"/>
          <w:b/>
          <w:sz w:val="24"/>
          <w:szCs w:val="24"/>
        </w:rPr>
        <w:t xml:space="preserve">9.3. ПОДПРОГРАММА  </w:t>
      </w:r>
      <w:r>
        <w:rPr>
          <w:rFonts w:ascii="Times New Roman" w:hAnsi="Times New Roman" w:cs="Times New Roman"/>
          <w:b/>
          <w:sz w:val="24"/>
          <w:szCs w:val="24"/>
        </w:rPr>
        <w:t>9</w:t>
      </w:r>
    </w:p>
    <w:p w:rsidR="0020663E" w:rsidRPr="0020663E" w:rsidRDefault="0020663E" w:rsidP="0020663E">
      <w:pPr>
        <w:pStyle w:val="ConsPlusTitle"/>
        <w:widowControl/>
        <w:numPr>
          <w:ilvl w:val="0"/>
          <w:numId w:val="1"/>
        </w:numPr>
        <w:jc w:val="center"/>
        <w:rPr>
          <w:rFonts w:ascii="Times New Roman" w:hAnsi="Times New Roman" w:cs="Times New Roman"/>
          <w:sz w:val="24"/>
          <w:szCs w:val="24"/>
        </w:rPr>
      </w:pPr>
      <w:r w:rsidRPr="00CF572B">
        <w:rPr>
          <w:rFonts w:ascii="Times New Roman" w:hAnsi="Times New Roman" w:cs="Times New Roman"/>
          <w:sz w:val="24"/>
          <w:szCs w:val="24"/>
        </w:rPr>
        <w:t>«</w:t>
      </w:r>
      <w:r>
        <w:rPr>
          <w:rFonts w:ascii="Times New Roman" w:hAnsi="Times New Roman" w:cs="Times New Roman"/>
          <w:sz w:val="22"/>
          <w:szCs w:val="22"/>
        </w:rPr>
        <w:t xml:space="preserve">Развитие гражданского общества на территории Верхнеломовского сельсовета </w:t>
      </w:r>
    </w:p>
    <w:p w:rsidR="0020663E" w:rsidRPr="00CF572B" w:rsidRDefault="0020663E" w:rsidP="0020663E">
      <w:pPr>
        <w:pStyle w:val="ConsPlusTitle"/>
        <w:widowControl/>
        <w:numPr>
          <w:ilvl w:val="0"/>
          <w:numId w:val="1"/>
        </w:numPr>
        <w:jc w:val="center"/>
        <w:rPr>
          <w:rFonts w:ascii="Times New Roman" w:hAnsi="Times New Roman" w:cs="Times New Roman"/>
          <w:sz w:val="24"/>
          <w:szCs w:val="24"/>
        </w:rPr>
      </w:pPr>
      <w:r>
        <w:rPr>
          <w:rFonts w:ascii="Times New Roman" w:hAnsi="Times New Roman" w:cs="Times New Roman"/>
          <w:sz w:val="22"/>
          <w:szCs w:val="22"/>
        </w:rPr>
        <w:t>Нижнеломовского района Пензенской области</w:t>
      </w:r>
      <w:r w:rsidRPr="00CF572B">
        <w:rPr>
          <w:rFonts w:ascii="Times New Roman" w:hAnsi="Times New Roman" w:cs="Times New Roman"/>
          <w:sz w:val="24"/>
          <w:szCs w:val="24"/>
        </w:rPr>
        <w:t>»</w:t>
      </w:r>
    </w:p>
    <w:p w:rsidR="0020663E" w:rsidRPr="00846D9A" w:rsidRDefault="0020663E" w:rsidP="0020663E">
      <w:pPr>
        <w:pStyle w:val="a3"/>
        <w:numPr>
          <w:ilvl w:val="0"/>
          <w:numId w:val="1"/>
        </w:numPr>
        <w:jc w:val="center"/>
        <w:rPr>
          <w:bCs w:val="0"/>
        </w:rPr>
      </w:pPr>
    </w:p>
    <w:p w:rsidR="0020663E" w:rsidRPr="006F0400" w:rsidRDefault="0020663E" w:rsidP="0020663E">
      <w:pPr>
        <w:pStyle w:val="a3"/>
        <w:numPr>
          <w:ilvl w:val="0"/>
          <w:numId w:val="1"/>
        </w:numPr>
        <w:jc w:val="center"/>
        <w:rPr>
          <w:b w:val="0"/>
          <w:bCs w:val="0"/>
        </w:rPr>
      </w:pPr>
      <w:r w:rsidRPr="006F0400">
        <w:rPr>
          <w:b w:val="0"/>
          <w:bCs w:val="0"/>
        </w:rPr>
        <w:t xml:space="preserve">П А С П О Р Т </w:t>
      </w:r>
    </w:p>
    <w:p w:rsidR="0020663E" w:rsidRPr="0020663E" w:rsidRDefault="0020663E" w:rsidP="0020663E">
      <w:pPr>
        <w:pStyle w:val="ConsPlusTitle"/>
        <w:widowControl/>
        <w:numPr>
          <w:ilvl w:val="0"/>
          <w:numId w:val="1"/>
        </w:numPr>
        <w:jc w:val="center"/>
        <w:rPr>
          <w:rFonts w:ascii="Times New Roman" w:hAnsi="Times New Roman" w:cs="Times New Roman"/>
          <w:b w:val="0"/>
          <w:sz w:val="24"/>
          <w:szCs w:val="24"/>
        </w:rPr>
      </w:pPr>
      <w:r w:rsidRPr="0020663E">
        <w:rPr>
          <w:rFonts w:ascii="Times New Roman" w:hAnsi="Times New Roman" w:cs="Times New Roman"/>
          <w:b w:val="0"/>
          <w:sz w:val="24"/>
          <w:szCs w:val="24"/>
        </w:rPr>
        <w:lastRenderedPageBreak/>
        <w:t>подпрограммы «Развитие гражданского общества на территории Верхнеломовского сельсовета Нижнеломовского района Пензенской области»</w:t>
      </w:r>
    </w:p>
    <w:p w:rsidR="0020663E" w:rsidRPr="00970AF9" w:rsidRDefault="0020663E" w:rsidP="0020663E">
      <w:pPr>
        <w:pStyle w:val="a3"/>
        <w:numPr>
          <w:ilvl w:val="0"/>
          <w:numId w:val="1"/>
        </w:numPr>
        <w:jc w:val="center"/>
        <w:rPr>
          <w:b w:val="0"/>
          <w:bCs w:val="0"/>
        </w:rPr>
      </w:pPr>
    </w:p>
    <w:tbl>
      <w:tblPr>
        <w:tblW w:w="0" w:type="auto"/>
        <w:tblInd w:w="-140" w:type="dxa"/>
        <w:tblLayout w:type="fixed"/>
        <w:tblLook w:val="0000"/>
      </w:tblPr>
      <w:tblGrid>
        <w:gridCol w:w="3367"/>
        <w:gridCol w:w="6946"/>
      </w:tblGrid>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20663E" w:rsidRDefault="0020663E" w:rsidP="0020663E">
            <w:pPr>
              <w:autoSpaceDN w:val="0"/>
              <w:adjustRightInd w:val="0"/>
              <w:spacing w:after="0" w:line="240" w:lineRule="auto"/>
              <w:rPr>
                <w:rFonts w:ascii="Times New Roman" w:hAnsi="Times New Roman" w:cs="Times New Roman"/>
                <w:sz w:val="24"/>
                <w:szCs w:val="24"/>
              </w:rPr>
            </w:pPr>
            <w:r w:rsidRPr="0020663E">
              <w:rPr>
                <w:rFonts w:ascii="Times New Roman" w:hAnsi="Times New Roman" w:cs="Times New Roman"/>
                <w:b/>
                <w:sz w:val="24"/>
                <w:szCs w:val="24"/>
              </w:rPr>
              <w:t>«</w:t>
            </w:r>
            <w:r w:rsidRPr="0020663E">
              <w:rPr>
                <w:rFonts w:ascii="Times New Roman" w:hAnsi="Times New Roman" w:cs="Times New Roman"/>
                <w:sz w:val="24"/>
                <w:szCs w:val="24"/>
              </w:rPr>
              <w:t>Развитие гражданского общества на территории Верхнеломовского сельсовета Нижнеломовского района Пензенской области»</w:t>
            </w:r>
          </w:p>
        </w:tc>
      </w:tr>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6C3E1A" w:rsidRDefault="0020663E" w:rsidP="00497B22">
            <w:pPr>
              <w:pStyle w:val="a3"/>
              <w:contextualSpacing/>
              <w:rPr>
                <w:b w:val="0"/>
              </w:rPr>
            </w:pPr>
            <w:r w:rsidRPr="006C3E1A">
              <w:rPr>
                <w:b w:val="0"/>
              </w:rPr>
              <w:t>Администрация Верхнеломовского  сельсовета Нижнеломовского района Пензенской области</w:t>
            </w:r>
          </w:p>
        </w:tc>
      </w:tr>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Цели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331FA9" w:rsidRDefault="0020663E" w:rsidP="0020663E">
            <w:pPr>
              <w:shd w:val="clear" w:color="auto" w:fill="FFFFFF"/>
              <w:spacing w:after="0" w:line="240" w:lineRule="auto"/>
              <w:rPr>
                <w:rFonts w:ascii="Times New Roman" w:hAnsi="Times New Roman" w:cs="Times New Roman"/>
                <w:sz w:val="24"/>
                <w:szCs w:val="24"/>
              </w:rPr>
            </w:pPr>
            <w:r w:rsidRPr="002D66EF">
              <w:rPr>
                <w:rFonts w:ascii="Times New Roman" w:hAnsi="Times New Roman" w:cs="Times New Roman"/>
                <w:sz w:val="24"/>
                <w:szCs w:val="24"/>
              </w:rPr>
              <w:t>1</w:t>
            </w:r>
            <w:r w:rsidRPr="00331FA9">
              <w:rPr>
                <w:rFonts w:ascii="Times New Roman" w:hAnsi="Times New Roman" w:cs="Times New Roman"/>
                <w:sz w:val="24"/>
                <w:szCs w:val="24"/>
              </w:rPr>
              <w:t>.</w:t>
            </w:r>
            <w:r w:rsidRPr="00331FA9">
              <w:rPr>
                <w:rFonts w:ascii="Times New Roman" w:hAnsi="Times New Roman" w:cs="Times New Roman"/>
                <w:b/>
                <w:sz w:val="24"/>
                <w:szCs w:val="24"/>
              </w:rPr>
              <w:t xml:space="preserve"> </w:t>
            </w:r>
            <w:r w:rsidRPr="0020663E">
              <w:rPr>
                <w:rFonts w:ascii="Times New Roman" w:hAnsi="Times New Roman" w:cs="Times New Roman"/>
                <w:sz w:val="24"/>
                <w:szCs w:val="24"/>
              </w:rPr>
              <w:t>Создание условий для развития гражданского общества и участия населения в осуществлении местного самоуправления</w:t>
            </w:r>
          </w:p>
        </w:tc>
      </w:tr>
      <w:tr w:rsidR="0020663E" w:rsidRPr="002166AC" w:rsidTr="00497B22">
        <w:trPr>
          <w:trHeight w:val="336"/>
        </w:trPr>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847124" w:rsidRDefault="0020663E" w:rsidP="0020663E">
            <w:pPr>
              <w:pStyle w:val="ConsPlusNonformat"/>
              <w:widowControl/>
              <w:rPr>
                <w:rFonts w:ascii="Times New Roman" w:hAnsi="Times New Roman" w:cs="Times New Roman"/>
                <w:sz w:val="24"/>
                <w:szCs w:val="24"/>
              </w:rPr>
            </w:pPr>
            <w:r w:rsidRPr="0020663E">
              <w:rPr>
                <w:rFonts w:ascii="Times New Roman" w:hAnsi="Times New Roman" w:cs="Times New Roman"/>
                <w:bCs/>
                <w:sz w:val="24"/>
                <w:szCs w:val="24"/>
              </w:rPr>
              <w:t>1.</w:t>
            </w:r>
            <w:r>
              <w:rPr>
                <w:b/>
                <w:bCs/>
              </w:rPr>
              <w:t xml:space="preserve"> </w:t>
            </w:r>
            <w:r w:rsidRPr="0020663E">
              <w:rPr>
                <w:rFonts w:ascii="Times New Roman" w:hAnsi="Times New Roman" w:cs="Times New Roman"/>
                <w:bCs/>
                <w:sz w:val="24"/>
                <w:szCs w:val="24"/>
              </w:rPr>
              <w:t>С</w:t>
            </w:r>
            <w:r w:rsidRPr="00847124">
              <w:rPr>
                <w:rFonts w:ascii="Times New Roman" w:hAnsi="Times New Roman" w:cs="Times New Roman"/>
                <w:sz w:val="24"/>
                <w:szCs w:val="24"/>
              </w:rPr>
              <w:t>одействие в активизации работы по благоустройству территории Верхнеломовского сельсовета, направленных на благоустройство населенных пунктов;</w:t>
            </w:r>
          </w:p>
          <w:p w:rsidR="0020663E" w:rsidRPr="00847124" w:rsidRDefault="0020663E" w:rsidP="0020663E">
            <w:pPr>
              <w:pStyle w:val="ConsPlusNonformat"/>
              <w:widowControl/>
              <w:rPr>
                <w:rFonts w:ascii="Times New Roman" w:hAnsi="Times New Roman" w:cs="Times New Roman"/>
                <w:sz w:val="24"/>
                <w:szCs w:val="24"/>
              </w:rPr>
            </w:pPr>
            <w:r>
              <w:rPr>
                <w:rFonts w:ascii="Times New Roman" w:hAnsi="Times New Roman" w:cs="Times New Roman"/>
                <w:sz w:val="24"/>
                <w:szCs w:val="24"/>
              </w:rPr>
              <w:t>2. П</w:t>
            </w:r>
            <w:r w:rsidRPr="00847124">
              <w:rPr>
                <w:rFonts w:ascii="Times New Roman" w:hAnsi="Times New Roman" w:cs="Times New Roman"/>
                <w:sz w:val="24"/>
                <w:szCs w:val="24"/>
              </w:rPr>
              <w:t>овышение уровня благоустройства и санитарного состояния  сельских населенных пункт</w:t>
            </w:r>
            <w:r>
              <w:rPr>
                <w:rFonts w:ascii="Times New Roman" w:hAnsi="Times New Roman" w:cs="Times New Roman"/>
                <w:sz w:val="24"/>
                <w:szCs w:val="24"/>
              </w:rPr>
              <w:t>ов Верхнеломовского сельсовета</w:t>
            </w:r>
            <w:r w:rsidRPr="00847124">
              <w:rPr>
                <w:rFonts w:ascii="Times New Roman" w:hAnsi="Times New Roman" w:cs="Times New Roman"/>
                <w:sz w:val="24"/>
                <w:szCs w:val="24"/>
              </w:rPr>
              <w:t>;</w:t>
            </w:r>
          </w:p>
          <w:p w:rsidR="0020663E" w:rsidRPr="00847124" w:rsidRDefault="0020663E" w:rsidP="0020663E">
            <w:pPr>
              <w:pStyle w:val="ConsPlusNonformat"/>
              <w:widowControl/>
              <w:rPr>
                <w:rFonts w:ascii="Times New Roman" w:hAnsi="Times New Roman" w:cs="Times New Roman"/>
                <w:sz w:val="24"/>
                <w:szCs w:val="24"/>
              </w:rPr>
            </w:pPr>
            <w:r>
              <w:rPr>
                <w:rFonts w:ascii="Times New Roman" w:hAnsi="Times New Roman" w:cs="Times New Roman"/>
                <w:sz w:val="24"/>
                <w:szCs w:val="24"/>
              </w:rPr>
              <w:t>4. Р</w:t>
            </w:r>
            <w:r w:rsidRPr="00847124">
              <w:rPr>
                <w:rFonts w:ascii="Times New Roman" w:hAnsi="Times New Roman" w:cs="Times New Roman"/>
                <w:sz w:val="24"/>
                <w:szCs w:val="24"/>
              </w:rPr>
              <w:t>азвитие и поддержка инициатив жителей населенных пунктов по благоустройству и санитарной очистке</w:t>
            </w:r>
          </w:p>
          <w:p w:rsidR="0020663E" w:rsidRPr="0020663E" w:rsidRDefault="0020663E" w:rsidP="0020663E">
            <w:pPr>
              <w:pStyle w:val="ConsPlusNonformat"/>
              <w:widowControl/>
              <w:rPr>
                <w:rFonts w:ascii="Times New Roman" w:hAnsi="Times New Roman" w:cs="Times New Roman"/>
                <w:sz w:val="24"/>
                <w:szCs w:val="24"/>
              </w:rPr>
            </w:pPr>
            <w:r w:rsidRPr="00847124">
              <w:rPr>
                <w:rFonts w:ascii="Times New Roman" w:hAnsi="Times New Roman" w:cs="Times New Roman"/>
                <w:sz w:val="24"/>
                <w:szCs w:val="24"/>
              </w:rPr>
              <w:t>придомовых территорий.</w:t>
            </w:r>
          </w:p>
        </w:tc>
      </w:tr>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Целевые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20663E" w:rsidRDefault="0020663E" w:rsidP="0020663E">
            <w:pPr>
              <w:pStyle w:val="ConsPlusNonformat"/>
              <w:widowControl/>
              <w:rPr>
                <w:rFonts w:ascii="Times New Roman" w:hAnsi="Times New Roman" w:cs="Times New Roman"/>
                <w:sz w:val="24"/>
                <w:szCs w:val="24"/>
              </w:rPr>
            </w:pPr>
            <w:r w:rsidRPr="0020663E">
              <w:rPr>
                <w:rFonts w:ascii="Times New Roman" w:hAnsi="Times New Roman" w:cs="Times New Roman"/>
                <w:sz w:val="24"/>
                <w:szCs w:val="24"/>
              </w:rPr>
              <w:t>1</w:t>
            </w:r>
            <w:r>
              <w:rPr>
                <w:rFonts w:ascii="Times New Roman" w:hAnsi="Times New Roman" w:cs="Times New Roman"/>
                <w:sz w:val="24"/>
                <w:szCs w:val="24"/>
              </w:rPr>
              <w:t>. П</w:t>
            </w:r>
            <w:r w:rsidRPr="0020663E">
              <w:rPr>
                <w:rFonts w:ascii="Times New Roman" w:hAnsi="Times New Roman" w:cs="Times New Roman"/>
                <w:sz w:val="24"/>
                <w:szCs w:val="24"/>
              </w:rPr>
              <w:t>овышение уровня благоустройства и санитарного состояния  сельских населенных пунктов Верхнеломовского сельсо</w:t>
            </w:r>
            <w:r>
              <w:rPr>
                <w:rFonts w:ascii="Times New Roman" w:hAnsi="Times New Roman" w:cs="Times New Roman"/>
                <w:sz w:val="24"/>
                <w:szCs w:val="24"/>
              </w:rPr>
              <w:t>вета</w:t>
            </w:r>
            <w:r w:rsidRPr="0020663E">
              <w:rPr>
                <w:rFonts w:ascii="Times New Roman" w:hAnsi="Times New Roman" w:cs="Times New Roman"/>
                <w:sz w:val="24"/>
                <w:szCs w:val="24"/>
              </w:rPr>
              <w:t>;</w:t>
            </w:r>
          </w:p>
          <w:p w:rsidR="0020663E" w:rsidRPr="0020663E" w:rsidRDefault="0020663E" w:rsidP="0020663E">
            <w:pPr>
              <w:pStyle w:val="ConsPlusNonformat"/>
              <w:widowControl/>
              <w:rPr>
                <w:rFonts w:ascii="Times New Roman" w:hAnsi="Times New Roman" w:cs="Times New Roman"/>
                <w:sz w:val="24"/>
                <w:szCs w:val="24"/>
              </w:rPr>
            </w:pPr>
            <w:r>
              <w:rPr>
                <w:rFonts w:ascii="Times New Roman" w:hAnsi="Times New Roman" w:cs="Times New Roman"/>
                <w:sz w:val="24"/>
                <w:szCs w:val="24"/>
              </w:rPr>
              <w:t>2. Р</w:t>
            </w:r>
            <w:r w:rsidRPr="0020663E">
              <w:rPr>
                <w:rFonts w:ascii="Times New Roman" w:hAnsi="Times New Roman" w:cs="Times New Roman"/>
                <w:sz w:val="24"/>
                <w:szCs w:val="24"/>
              </w:rPr>
              <w:t>азвитие и поддержка инициатив жителей населенных пунктов по благоустройству и санитарной очистке</w:t>
            </w:r>
          </w:p>
          <w:p w:rsidR="0020663E" w:rsidRPr="0020663E" w:rsidRDefault="0020663E" w:rsidP="0020663E">
            <w:pPr>
              <w:pStyle w:val="ConsPlusNonformat"/>
              <w:widowControl/>
              <w:rPr>
                <w:rFonts w:ascii="Times New Roman" w:hAnsi="Times New Roman" w:cs="Times New Roman"/>
                <w:sz w:val="24"/>
                <w:szCs w:val="24"/>
              </w:rPr>
            </w:pPr>
            <w:r w:rsidRPr="0020663E">
              <w:rPr>
                <w:rFonts w:ascii="Times New Roman" w:hAnsi="Times New Roman" w:cs="Times New Roman"/>
                <w:sz w:val="24"/>
                <w:szCs w:val="24"/>
              </w:rPr>
              <w:t>придомовых территорий:</w:t>
            </w:r>
          </w:p>
          <w:p w:rsidR="0020663E" w:rsidRPr="0020663E" w:rsidRDefault="0020663E" w:rsidP="0020663E">
            <w:pPr>
              <w:autoSpaceDE w:val="0"/>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20663E">
              <w:rPr>
                <w:rFonts w:ascii="Times New Roman" w:hAnsi="Times New Roman" w:cs="Times New Roman"/>
                <w:sz w:val="24"/>
                <w:szCs w:val="24"/>
              </w:rPr>
              <w:t xml:space="preserve"> </w:t>
            </w:r>
            <w:r>
              <w:rPr>
                <w:rFonts w:ascii="Times New Roman" w:hAnsi="Times New Roman" w:cs="Times New Roman"/>
                <w:sz w:val="24"/>
                <w:szCs w:val="24"/>
              </w:rPr>
              <w:t>У</w:t>
            </w:r>
            <w:r w:rsidRPr="0020663E">
              <w:rPr>
                <w:rFonts w:ascii="Times New Roman" w:hAnsi="Times New Roman" w:cs="Times New Roman"/>
                <w:sz w:val="24"/>
                <w:szCs w:val="24"/>
              </w:rPr>
              <w:t>величение количества человек, принимающих участие в массовых мероприятиях, проводимых на территории Верхнеломовского сельсовета Нижнеломовского района  Пензенской области;</w:t>
            </w:r>
          </w:p>
          <w:p w:rsidR="0020663E" w:rsidRPr="002D66EF" w:rsidRDefault="0020663E" w:rsidP="0020663E">
            <w:pPr>
              <w:spacing w:after="0" w:line="240" w:lineRule="auto"/>
              <w:rPr>
                <w:rFonts w:ascii="Times New Roman" w:hAnsi="Times New Roman" w:cs="Times New Roman"/>
                <w:sz w:val="24"/>
                <w:szCs w:val="24"/>
              </w:rPr>
            </w:pPr>
            <w:r>
              <w:rPr>
                <w:rFonts w:ascii="Times New Roman" w:hAnsi="Times New Roman" w:cs="Times New Roman"/>
                <w:sz w:val="24"/>
                <w:szCs w:val="24"/>
              </w:rPr>
              <w:t>4. С</w:t>
            </w:r>
            <w:r w:rsidRPr="0020663E">
              <w:rPr>
                <w:rFonts w:ascii="Times New Roman" w:hAnsi="Times New Roman" w:cs="Times New Roman"/>
                <w:sz w:val="24"/>
                <w:szCs w:val="24"/>
              </w:rPr>
              <w:t>окращение количества обращений граждан в органы местного самоуправления Верхнеломовского сельсовета Нижнеломовского района Пензенской области  по вопросам местного значения.</w:t>
            </w:r>
          </w:p>
        </w:tc>
      </w:tr>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A83973" w:rsidRDefault="0020663E" w:rsidP="00497B22">
            <w:pPr>
              <w:pStyle w:val="a3"/>
              <w:contextualSpacing/>
              <w:rPr>
                <w:b w:val="0"/>
              </w:rPr>
            </w:pPr>
            <w:r w:rsidRPr="00A83973">
              <w:rPr>
                <w:b w:val="0"/>
              </w:rPr>
              <w:t>Сроки реализации муниципальной Программы 2014-2020 годы.</w:t>
            </w:r>
          </w:p>
        </w:tc>
      </w:tr>
      <w:tr w:rsidR="0020663E" w:rsidRPr="002166AC"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contextualSpacing/>
              <w:rPr>
                <w:b w:val="0"/>
              </w:rPr>
            </w:pPr>
            <w:r w:rsidRPr="00A83973">
              <w:rPr>
                <w:b w:val="0"/>
              </w:rPr>
              <w:t>Объем и источники финансирования подпрограммы (по годам)</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Общий объем финансирования Подпрограммы 2014-2020 г.г. </w:t>
            </w:r>
            <w:r w:rsidR="00FA7E7D">
              <w:rPr>
                <w:rFonts w:ascii="Times New Roman" w:hAnsi="Times New Roman" w:cs="Times New Roman"/>
                <w:sz w:val="24"/>
                <w:szCs w:val="24"/>
              </w:rPr>
              <w:t>150,0</w:t>
            </w:r>
            <w:r w:rsidRPr="00A83973">
              <w:rPr>
                <w:rFonts w:ascii="Times New Roman" w:hAnsi="Times New Roman" w:cs="Times New Roman"/>
                <w:sz w:val="24"/>
                <w:szCs w:val="24"/>
              </w:rPr>
              <w:t xml:space="preserve"> тыс.рублей в том числе по годам реализации:                                                                 </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sidR="00FA7E7D">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sidR="00FA7E7D">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sidR="00FA7E7D">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sidR="00FA7E7D">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sidR="00FA7E7D">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FA7E7D">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FA7E7D">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FA7E7D" w:rsidRPr="00A83973" w:rsidRDefault="0020663E"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FA7E7D">
              <w:rPr>
                <w:rFonts w:ascii="Times New Roman" w:hAnsi="Times New Roman" w:cs="Times New Roman"/>
                <w:sz w:val="24"/>
                <w:szCs w:val="24"/>
              </w:rPr>
              <w:t>150,0</w:t>
            </w:r>
            <w:r w:rsidR="00FA7E7D" w:rsidRPr="00A83973">
              <w:rPr>
                <w:rFonts w:ascii="Times New Roman" w:hAnsi="Times New Roman" w:cs="Times New Roman"/>
                <w:sz w:val="24"/>
                <w:szCs w:val="24"/>
              </w:rPr>
              <w:t xml:space="preserve"> тыс.рублей в том числе по годам реализации:                                                                 </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2015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FA7E7D" w:rsidRPr="00A83973" w:rsidRDefault="00FA7E7D" w:rsidP="00FA7E7D">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50,0</w:t>
            </w:r>
            <w:r w:rsidRPr="00A83973">
              <w:rPr>
                <w:rFonts w:ascii="Times New Roman" w:hAnsi="Times New Roman" w:cs="Times New Roman"/>
                <w:sz w:val="24"/>
                <w:szCs w:val="24"/>
              </w:rPr>
              <w:t xml:space="preserve">   тыс.рублей</w:t>
            </w:r>
          </w:p>
          <w:p w:rsidR="0020663E" w:rsidRPr="00A83973" w:rsidRDefault="0020663E" w:rsidP="00497B22">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lastRenderedPageBreak/>
              <w:t xml:space="preserve">Объем финансирования за счет других источников                        </w:t>
            </w:r>
          </w:p>
          <w:p w:rsidR="0020663E" w:rsidRPr="00A83973" w:rsidRDefault="0020663E" w:rsidP="00497B22">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FA7E7D">
              <w:rPr>
                <w:rFonts w:ascii="Times New Roman" w:hAnsi="Times New Roman" w:cs="Times New Roman"/>
                <w:sz w:val="24"/>
                <w:szCs w:val="24"/>
              </w:rPr>
              <w:t xml:space="preserve">0 </w:t>
            </w:r>
            <w:r w:rsidRPr="00A83973">
              <w:rPr>
                <w:rFonts w:ascii="Times New Roman" w:hAnsi="Times New Roman" w:cs="Times New Roman"/>
                <w:sz w:val="24"/>
                <w:szCs w:val="24"/>
              </w:rPr>
              <w:t xml:space="preserve">тыс. рублей, в том числе по годам реализации:                                                </w:t>
            </w:r>
            <w:r>
              <w:rPr>
                <w:rFonts w:ascii="Times New Roman" w:hAnsi="Times New Roman" w:cs="Times New Roman"/>
                <w:sz w:val="24"/>
                <w:szCs w:val="24"/>
              </w:rPr>
              <w:t xml:space="preserve">                </w:t>
            </w:r>
          </w:p>
          <w:p w:rsidR="0020663E" w:rsidRPr="00A83973" w:rsidRDefault="0020663E" w:rsidP="00497B22">
            <w:pPr>
              <w:tabs>
                <w:tab w:val="left" w:pos="3883"/>
              </w:tabs>
              <w:spacing w:after="0" w:line="240" w:lineRule="auto"/>
              <w:contextualSpacing/>
              <w:rPr>
                <w:rFonts w:ascii="Times New Roman" w:hAnsi="Times New Roman" w:cs="Times New Roman"/>
                <w:sz w:val="24"/>
                <w:szCs w:val="24"/>
              </w:rPr>
            </w:pPr>
          </w:p>
        </w:tc>
      </w:tr>
      <w:tr w:rsidR="0020663E" w:rsidTr="00497B22">
        <w:tc>
          <w:tcPr>
            <w:tcW w:w="3367" w:type="dxa"/>
            <w:tcBorders>
              <w:top w:val="single" w:sz="4" w:space="0" w:color="000000"/>
              <w:left w:val="single" w:sz="4" w:space="0" w:color="000000"/>
              <w:bottom w:val="single" w:sz="4" w:space="0" w:color="000000"/>
            </w:tcBorders>
            <w:shd w:val="clear" w:color="auto" w:fill="auto"/>
          </w:tcPr>
          <w:p w:rsidR="0020663E" w:rsidRPr="00A83973" w:rsidRDefault="0020663E" w:rsidP="00497B22">
            <w:pPr>
              <w:pStyle w:val="a3"/>
              <w:rPr>
                <w:b w:val="0"/>
              </w:rPr>
            </w:pPr>
            <w:r w:rsidRPr="00A83973">
              <w:rPr>
                <w:b w:val="0"/>
              </w:rPr>
              <w:lastRenderedPageBreak/>
              <w:t>Ожидаемые результаты реализации муниципальной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rsidR="0020663E" w:rsidRDefault="0020663E" w:rsidP="00497B22">
            <w:pPr>
              <w:tabs>
                <w:tab w:val="left" w:pos="7220"/>
              </w:tabs>
              <w:snapToGrid w:val="0"/>
              <w:spacing w:after="0" w:line="240" w:lineRule="auto"/>
              <w:contextualSpacing/>
              <w:rPr>
                <w:rFonts w:ascii="Times New Roman" w:hAnsi="Times New Roman" w:cs="Times New Roman"/>
                <w:sz w:val="24"/>
                <w:szCs w:val="24"/>
              </w:rPr>
            </w:pPr>
            <w:r w:rsidRPr="006565DF">
              <w:rPr>
                <w:rFonts w:ascii="Times New Roman" w:hAnsi="Times New Roman" w:cs="Times New Roman"/>
                <w:sz w:val="24"/>
                <w:szCs w:val="24"/>
              </w:rPr>
              <w:t xml:space="preserve">В рамках подпрограммы предусматривается: </w:t>
            </w:r>
          </w:p>
          <w:p w:rsidR="0020663E" w:rsidRDefault="0020663E" w:rsidP="0020663E">
            <w:pPr>
              <w:pStyle w:val="ConsPlusNonformat"/>
              <w:widowControl/>
              <w:jc w:val="both"/>
              <w:rPr>
                <w:rFonts w:ascii="Times New Roman" w:hAnsi="Times New Roman" w:cs="Times New Roman"/>
                <w:sz w:val="24"/>
                <w:szCs w:val="24"/>
              </w:rPr>
            </w:pPr>
            <w:r w:rsidRPr="0020663E">
              <w:rPr>
                <w:rFonts w:ascii="Times New Roman" w:hAnsi="Times New Roman" w:cs="Times New Roman"/>
                <w:sz w:val="24"/>
                <w:szCs w:val="24"/>
              </w:rPr>
              <w:t>- повышение уровня благоустройства и санитарного состояния  сельских населенных пунктовВерхнеломовского сельсовета Нижнеломовского района Пензенской области (далее - населенные пункты);</w:t>
            </w:r>
          </w:p>
          <w:p w:rsidR="0020663E" w:rsidRPr="0020663E" w:rsidRDefault="0020663E" w:rsidP="0020663E">
            <w:pPr>
              <w:pStyle w:val="ConsPlusNonformat"/>
              <w:widowControl/>
              <w:jc w:val="both"/>
              <w:rPr>
                <w:rFonts w:ascii="Times New Roman" w:hAnsi="Times New Roman" w:cs="Times New Roman"/>
                <w:sz w:val="24"/>
                <w:szCs w:val="24"/>
              </w:rPr>
            </w:pPr>
            <w:r w:rsidRPr="0020663E">
              <w:rPr>
                <w:rFonts w:ascii="Times New Roman" w:hAnsi="Times New Roman" w:cs="Times New Roman"/>
                <w:sz w:val="24"/>
                <w:szCs w:val="24"/>
              </w:rPr>
              <w:t xml:space="preserve">  -  развитие и поддержка инициатив жителей населенных пунктов по благоустройству территорий.</w:t>
            </w:r>
          </w:p>
        </w:tc>
      </w:tr>
    </w:tbl>
    <w:p w:rsidR="0020663E" w:rsidRDefault="0020663E" w:rsidP="0020663E">
      <w:pPr>
        <w:widowControl w:val="0"/>
        <w:autoSpaceDE w:val="0"/>
        <w:spacing w:after="0" w:line="240" w:lineRule="auto"/>
        <w:contextualSpacing/>
        <w:jc w:val="center"/>
        <w:rPr>
          <w:rFonts w:ascii="Times New Roman" w:hAnsi="Times New Roman" w:cs="Times New Roman"/>
          <w:sz w:val="24"/>
          <w:szCs w:val="24"/>
        </w:rPr>
      </w:pPr>
    </w:p>
    <w:p w:rsidR="0020663E" w:rsidRDefault="0020663E" w:rsidP="0020663E">
      <w:pPr>
        <w:pStyle w:val="a3"/>
        <w:numPr>
          <w:ilvl w:val="0"/>
          <w:numId w:val="1"/>
        </w:numPr>
        <w:tabs>
          <w:tab w:val="clear" w:pos="6521"/>
        </w:tabs>
        <w:suppressAutoHyphens/>
        <w:spacing w:line="200" w:lineRule="atLeast"/>
        <w:contextualSpacing/>
        <w:jc w:val="center"/>
        <w:rPr>
          <w:bCs w:val="0"/>
        </w:rPr>
      </w:pPr>
      <w:r w:rsidRPr="00A06D8A">
        <w:rPr>
          <w:bCs w:val="0"/>
        </w:rPr>
        <w:t>9.2.1 Характеристика сферы реализации подпрограммы, описание основных проблем и обоснование включения в муниципальную программу.</w:t>
      </w:r>
    </w:p>
    <w:p w:rsidR="0020663E" w:rsidRPr="00A06D8A" w:rsidRDefault="0020663E" w:rsidP="0020663E">
      <w:pPr>
        <w:pStyle w:val="a3"/>
        <w:numPr>
          <w:ilvl w:val="0"/>
          <w:numId w:val="1"/>
        </w:numPr>
        <w:tabs>
          <w:tab w:val="clear" w:pos="6521"/>
        </w:tabs>
        <w:suppressAutoHyphens/>
        <w:spacing w:line="200" w:lineRule="atLeast"/>
        <w:contextualSpacing/>
        <w:jc w:val="center"/>
        <w:rPr>
          <w:bCs w:val="0"/>
        </w:rPr>
      </w:pP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 xml:space="preserve">      Программа отражает намерения органов местного самоуправления Верхнеломовского  сельсовета Нижнеломовского района Пензенской области  стимулировать развитие гражданского общества и участие населения в осуществлении местного самоуправления, определяет направления и конкретные меры, необходимые для формирования, обеспечения и реализации правовых и организационных условий активного включения населения в решение вопросов местного значения, социально-экономическую жизнь Верхнеломовского  сельсовета Нижнеломовского района Пензенской области.</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 xml:space="preserve">В настоящее время население в большей своей массе пассивно в решении вопросов местного значения, поскольку недостаточно информировано о формах участия в осуществлении местного самоуправления и своих возможностях для влияния на принятие управленческих решений по вопросам местного самоуправления. </w:t>
      </w:r>
    </w:p>
    <w:p w:rsidR="0020663E" w:rsidRPr="0020663E" w:rsidRDefault="0020663E" w:rsidP="0020663E">
      <w:pPr>
        <w:pStyle w:val="ConsPlusNonformat"/>
        <w:widowControl/>
        <w:jc w:val="both"/>
        <w:rPr>
          <w:rFonts w:ascii="Times New Roman" w:hAnsi="Times New Roman" w:cs="Times New Roman"/>
          <w:sz w:val="24"/>
          <w:szCs w:val="24"/>
        </w:rPr>
      </w:pPr>
      <w:r w:rsidRPr="0020663E">
        <w:rPr>
          <w:rFonts w:ascii="Times New Roman" w:hAnsi="Times New Roman" w:cs="Times New Roman"/>
          <w:sz w:val="24"/>
          <w:szCs w:val="24"/>
        </w:rPr>
        <w:tab/>
        <w:t>Реализация Программы будет направлена на развитие гражданских инициатив, учет общественного мнения при принятии управленческих решений по вопросам местного значения. 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w:t>
      </w:r>
    </w:p>
    <w:p w:rsidR="0020663E" w:rsidRPr="0020663E" w:rsidRDefault="0020663E" w:rsidP="0020663E">
      <w:pPr>
        <w:pStyle w:val="ConsPlusNonformat"/>
        <w:widowControl/>
        <w:jc w:val="both"/>
        <w:rPr>
          <w:rFonts w:ascii="Times New Roman" w:hAnsi="Times New Roman" w:cs="Times New Roman"/>
          <w:sz w:val="24"/>
          <w:szCs w:val="24"/>
        </w:rPr>
      </w:pPr>
      <w:r w:rsidRPr="0020663E">
        <w:rPr>
          <w:rFonts w:ascii="Times New Roman" w:hAnsi="Times New Roman" w:cs="Times New Roman"/>
          <w:sz w:val="24"/>
          <w:szCs w:val="24"/>
        </w:rPr>
        <w:t>-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(далее - населенные пункты);</w:t>
      </w:r>
    </w:p>
    <w:p w:rsidR="0020663E" w:rsidRPr="0020663E" w:rsidRDefault="0020663E" w:rsidP="0020663E">
      <w:pPr>
        <w:pStyle w:val="ConsPlusNonformat"/>
        <w:widowControl/>
        <w:jc w:val="both"/>
        <w:rPr>
          <w:rFonts w:ascii="Times New Roman" w:hAnsi="Times New Roman" w:cs="Times New Roman"/>
          <w:sz w:val="24"/>
          <w:szCs w:val="24"/>
        </w:rPr>
      </w:pPr>
      <w:r w:rsidRPr="0020663E">
        <w:rPr>
          <w:rFonts w:ascii="Times New Roman" w:hAnsi="Times New Roman" w:cs="Times New Roman"/>
          <w:sz w:val="24"/>
          <w:szCs w:val="24"/>
        </w:rPr>
        <w:t>- развитие и поддержка инициатив жителей населенных пунктов по благоустройству  территорий.</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Актуальность принятия Программы заключается в необходимости  развития гражданского общества в форме уличных и домовых комитетов и участия населения в осуществлении местного самоуправления, поскольку:</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1) гражданское общество представляет собой совокупность общественных институтов, непосредственно не включенных в структуры государства и позволяющих гражданам и объединениям реализовывать свои интересы и инициативы;</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2) участие граждан в осуществлении местного самоуправления непосредственно влияет на принятие управленческих решений по вопросам местного значения, тем самым утверждая ответственность граждан за собственную судьбу, судьбу муниципального образования, Пензенской области и страны;</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3) при условии активного участия  граждан в осуществлении местного самоуправления, органы местного самоуправления  получают информацию об эффективности или неэффективности своих действий и реакции общества на них;</w:t>
      </w:r>
    </w:p>
    <w:p w:rsidR="0020663E" w:rsidRPr="0020663E" w:rsidRDefault="0020663E" w:rsidP="0020663E">
      <w:pPr>
        <w:autoSpaceDE w:val="0"/>
        <w:spacing w:after="0" w:line="240" w:lineRule="auto"/>
        <w:ind w:firstLine="709"/>
        <w:jc w:val="both"/>
        <w:rPr>
          <w:rFonts w:ascii="Times New Roman" w:hAnsi="Times New Roman" w:cs="Times New Roman"/>
          <w:sz w:val="24"/>
          <w:szCs w:val="24"/>
        </w:rPr>
      </w:pPr>
      <w:r w:rsidRPr="0020663E">
        <w:rPr>
          <w:rFonts w:ascii="Times New Roman" w:hAnsi="Times New Roman" w:cs="Times New Roman"/>
          <w:sz w:val="24"/>
          <w:szCs w:val="24"/>
        </w:rPr>
        <w:t>4) деятельность институтов гражданского общества сокращает разрыв между органами власти и обществом, снижает социальную напряженность, содействуют ненасильственному и правовому разрешению конфликтов;</w:t>
      </w:r>
    </w:p>
    <w:p w:rsidR="0020663E" w:rsidRPr="0020663E" w:rsidRDefault="0020663E" w:rsidP="0020663E">
      <w:pPr>
        <w:autoSpaceDE w:val="0"/>
        <w:spacing w:after="0" w:line="240" w:lineRule="auto"/>
        <w:ind w:firstLine="709"/>
        <w:jc w:val="both"/>
        <w:rPr>
          <w:rFonts w:ascii="Times New Roman" w:hAnsi="Times New Roman" w:cs="Times New Roman"/>
          <w:bCs/>
          <w:iCs/>
          <w:sz w:val="24"/>
          <w:szCs w:val="24"/>
        </w:rPr>
      </w:pPr>
      <w:r w:rsidRPr="0020663E">
        <w:rPr>
          <w:rFonts w:ascii="Times New Roman" w:hAnsi="Times New Roman" w:cs="Times New Roman"/>
          <w:sz w:val="24"/>
          <w:szCs w:val="24"/>
        </w:rPr>
        <w:lastRenderedPageBreak/>
        <w:t>6) институты гражданского общества являются действенной силой развития общества, поскольку в большинстве своем объединяют активную, образованную и профессиональную часть населения.</w:t>
      </w:r>
    </w:p>
    <w:p w:rsidR="0020663E" w:rsidRPr="0020663E" w:rsidRDefault="0020663E" w:rsidP="0020663E">
      <w:pPr>
        <w:autoSpaceDE w:val="0"/>
        <w:spacing w:after="0" w:line="240" w:lineRule="auto"/>
        <w:ind w:firstLine="709"/>
        <w:jc w:val="both"/>
        <w:rPr>
          <w:rFonts w:ascii="Times New Roman" w:hAnsi="Times New Roman" w:cs="Times New Roman"/>
          <w:bCs/>
          <w:iCs/>
          <w:sz w:val="24"/>
          <w:szCs w:val="24"/>
        </w:rPr>
      </w:pPr>
      <w:r w:rsidRPr="0020663E">
        <w:rPr>
          <w:rFonts w:ascii="Times New Roman" w:hAnsi="Times New Roman" w:cs="Times New Roman"/>
          <w:bCs/>
          <w:iCs/>
          <w:sz w:val="24"/>
          <w:szCs w:val="24"/>
        </w:rPr>
        <w:t xml:space="preserve">Главный итог реализации Программы – укрепление доверия граждан Пензенской области к </w:t>
      </w:r>
      <w:r w:rsidRPr="0020663E">
        <w:rPr>
          <w:rFonts w:ascii="Times New Roman" w:hAnsi="Times New Roman" w:cs="Times New Roman"/>
          <w:sz w:val="24"/>
          <w:szCs w:val="24"/>
        </w:rPr>
        <w:t xml:space="preserve">органам местного самоуправления  Верхнеломовского  сельсовета Нижнеломовского района Пензенской области  </w:t>
      </w:r>
      <w:r w:rsidRPr="0020663E">
        <w:rPr>
          <w:rFonts w:ascii="Times New Roman" w:hAnsi="Times New Roman" w:cs="Times New Roman"/>
          <w:bCs/>
          <w:iCs/>
          <w:sz w:val="24"/>
          <w:szCs w:val="24"/>
        </w:rPr>
        <w:t>и обеспечение социальной и общественно-политической стабильности в Норовском сельсовете  Нижнеломовского района Пензенской области.</w:t>
      </w:r>
    </w:p>
    <w:p w:rsidR="0020663E" w:rsidRDefault="0020663E" w:rsidP="0020663E">
      <w:pPr>
        <w:pStyle w:val="a8"/>
        <w:numPr>
          <w:ilvl w:val="0"/>
          <w:numId w:val="1"/>
        </w:numPr>
        <w:shd w:val="clear" w:color="auto" w:fill="FFFFFF"/>
        <w:spacing w:after="0" w:line="240" w:lineRule="auto"/>
        <w:jc w:val="both"/>
        <w:rPr>
          <w:rFonts w:ascii="Times New Roman" w:hAnsi="Times New Roman" w:cs="Times New Roman"/>
          <w:sz w:val="24"/>
          <w:szCs w:val="24"/>
        </w:rPr>
      </w:pPr>
    </w:p>
    <w:p w:rsidR="0020663E" w:rsidRPr="005E3D80" w:rsidRDefault="0020663E" w:rsidP="0020663E">
      <w:pPr>
        <w:spacing w:after="0" w:line="240" w:lineRule="auto"/>
        <w:jc w:val="center"/>
        <w:rPr>
          <w:rFonts w:ascii="Times New Roman" w:hAnsi="Times New Roman" w:cs="Times New Roman"/>
          <w:b/>
          <w:bCs/>
          <w:sz w:val="24"/>
          <w:szCs w:val="24"/>
        </w:rPr>
      </w:pPr>
      <w:r w:rsidRPr="005E3D80">
        <w:rPr>
          <w:rFonts w:ascii="Times New Roman" w:hAnsi="Times New Roman" w:cs="Times New Roman"/>
          <w:b/>
          <w:bCs/>
          <w:sz w:val="24"/>
          <w:szCs w:val="24"/>
        </w:rPr>
        <w:t>9.2.2. Цели и задачи подпрограммы.</w:t>
      </w:r>
    </w:p>
    <w:p w:rsidR="0020663E" w:rsidRPr="00465FCC" w:rsidRDefault="0020663E" w:rsidP="0020663E">
      <w:pPr>
        <w:pStyle w:val="a3"/>
        <w:spacing w:line="200" w:lineRule="atLeast"/>
        <w:contextualSpacing/>
        <w:rPr>
          <w:bCs w:val="0"/>
        </w:rPr>
      </w:pPr>
    </w:p>
    <w:p w:rsidR="0020663E" w:rsidRPr="009F6112" w:rsidRDefault="0020663E" w:rsidP="0020663E">
      <w:pPr>
        <w:shd w:val="clear" w:color="auto" w:fill="FFFFFF"/>
        <w:spacing w:after="0" w:line="240" w:lineRule="auto"/>
        <w:ind w:firstLine="850"/>
        <w:jc w:val="both"/>
        <w:rPr>
          <w:rFonts w:ascii="Times New Roman" w:hAnsi="Times New Roman" w:cs="Times New Roman"/>
          <w:sz w:val="24"/>
          <w:szCs w:val="24"/>
        </w:rPr>
      </w:pPr>
      <w:r w:rsidRPr="005E3D80">
        <w:rPr>
          <w:rFonts w:ascii="Times New Roman" w:hAnsi="Times New Roman" w:cs="Times New Roman"/>
          <w:sz w:val="24"/>
          <w:szCs w:val="24"/>
        </w:rPr>
        <w:t xml:space="preserve">Цель подпрограммы - </w:t>
      </w:r>
      <w:r w:rsidRPr="00847124">
        <w:rPr>
          <w:rFonts w:ascii="Times New Roman" w:hAnsi="Times New Roman" w:cs="Times New Roman"/>
          <w:sz w:val="24"/>
          <w:szCs w:val="24"/>
        </w:rPr>
        <w:t>создание условий для развития гражданского общества и стимулирования  участия населения в осуществлении местного самоуправления путем  содействия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w:t>
      </w:r>
      <w:r w:rsidRPr="009F6112">
        <w:rPr>
          <w:rFonts w:ascii="Times New Roman" w:hAnsi="Times New Roman" w:cs="Times New Roman"/>
          <w:sz w:val="24"/>
          <w:szCs w:val="24"/>
        </w:rPr>
        <w:t xml:space="preserve">. </w:t>
      </w:r>
    </w:p>
    <w:p w:rsidR="0020663E" w:rsidRPr="002D66EF" w:rsidRDefault="0020663E" w:rsidP="0020663E">
      <w:pPr>
        <w:spacing w:after="0" w:line="240" w:lineRule="auto"/>
        <w:jc w:val="both"/>
        <w:rPr>
          <w:rFonts w:ascii="Times New Roman" w:hAnsi="Times New Roman" w:cs="Times New Roman"/>
          <w:sz w:val="24"/>
          <w:szCs w:val="24"/>
        </w:rPr>
      </w:pPr>
      <w:r w:rsidRPr="002D66EF">
        <w:rPr>
          <w:rFonts w:ascii="Times New Roman" w:hAnsi="Times New Roman" w:cs="Times New Roman"/>
          <w:sz w:val="24"/>
          <w:szCs w:val="24"/>
        </w:rPr>
        <w:t xml:space="preserve">Достижение цели подпрограммы предполагает решение следующих задач:   </w:t>
      </w:r>
    </w:p>
    <w:p w:rsidR="0020663E" w:rsidRPr="00847124" w:rsidRDefault="0020663E" w:rsidP="0020663E">
      <w:pPr>
        <w:pStyle w:val="ConsPlusNonformat"/>
        <w:widowControl/>
        <w:jc w:val="both"/>
        <w:rPr>
          <w:rFonts w:ascii="Times New Roman" w:hAnsi="Times New Roman" w:cs="Times New Roman"/>
          <w:sz w:val="24"/>
          <w:szCs w:val="24"/>
        </w:rPr>
      </w:pPr>
      <w:r w:rsidRPr="00847124">
        <w:rPr>
          <w:rFonts w:ascii="Times New Roman" w:hAnsi="Times New Roman" w:cs="Times New Roman"/>
          <w:sz w:val="24"/>
          <w:szCs w:val="24"/>
        </w:rPr>
        <w:t>-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(далее - населенные пункты);</w:t>
      </w:r>
    </w:p>
    <w:p w:rsidR="0020663E" w:rsidRDefault="0020663E" w:rsidP="0020663E">
      <w:pPr>
        <w:pStyle w:val="ConsPlusNonformat"/>
        <w:widowControl/>
        <w:jc w:val="both"/>
        <w:rPr>
          <w:rFonts w:ascii="Times New Roman" w:hAnsi="Times New Roman" w:cs="Times New Roman"/>
          <w:sz w:val="24"/>
          <w:szCs w:val="24"/>
        </w:rPr>
      </w:pPr>
      <w:r w:rsidRPr="00847124">
        <w:rPr>
          <w:rFonts w:ascii="Times New Roman" w:hAnsi="Times New Roman" w:cs="Times New Roman"/>
          <w:sz w:val="24"/>
          <w:szCs w:val="24"/>
        </w:rPr>
        <w:t>- развитие и поддержка инициатив жителей населенных пунктов по благоустройству территорий.</w:t>
      </w:r>
    </w:p>
    <w:p w:rsidR="0020663E" w:rsidRPr="00497B22" w:rsidRDefault="0020663E"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Pr="00247BEF" w:rsidRDefault="00497B22" w:rsidP="0020663E">
      <w:pPr>
        <w:widowControl w:val="0"/>
        <w:shd w:val="clear" w:color="auto" w:fill="FFFFFF"/>
        <w:tabs>
          <w:tab w:val="left" w:pos="1018"/>
        </w:tabs>
        <w:autoSpaceDE w:val="0"/>
        <w:autoSpaceDN w:val="0"/>
        <w:adjustRightInd w:val="0"/>
        <w:spacing w:after="0" w:line="240" w:lineRule="auto"/>
        <w:ind w:left="850"/>
        <w:jc w:val="both"/>
        <w:rPr>
          <w:rFonts w:ascii="Times New Roman" w:hAnsi="Times New Roman" w:cs="Times New Roman"/>
          <w:sz w:val="24"/>
          <w:szCs w:val="24"/>
        </w:rPr>
      </w:pPr>
    </w:p>
    <w:p w:rsidR="00497B22" w:rsidRDefault="00497B22" w:rsidP="00497B22">
      <w:pPr>
        <w:widowControl w:val="0"/>
        <w:autoSpaceDE w:val="0"/>
        <w:jc w:val="right"/>
        <w:rPr>
          <w:sz w:val="28"/>
          <w:szCs w:val="28"/>
        </w:rPr>
        <w:sectPr w:rsidR="00497B22" w:rsidSect="004B767E">
          <w:pgSz w:w="11906" w:h="16838"/>
          <w:pgMar w:top="1134" w:right="567" w:bottom="1134" w:left="1134" w:header="709" w:footer="709" w:gutter="0"/>
          <w:cols w:space="708"/>
          <w:docGrid w:linePitch="360"/>
        </w:sectPr>
      </w:pPr>
    </w:p>
    <w:p w:rsidR="00497B22" w:rsidRPr="00DC7FDB" w:rsidRDefault="00497B22" w:rsidP="00497B22">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lastRenderedPageBreak/>
        <w:t>Приложение № 1</w:t>
      </w:r>
    </w:p>
    <w:p w:rsidR="00497B22" w:rsidRPr="00497B22" w:rsidRDefault="00497B22" w:rsidP="00497B22">
      <w:pPr>
        <w:widowControl w:val="0"/>
        <w:autoSpaceDE w:val="0"/>
        <w:spacing w:after="0" w:line="240" w:lineRule="auto"/>
        <w:jc w:val="right"/>
        <w:rPr>
          <w:rFonts w:ascii="Times New Roman" w:hAnsi="Times New Roman" w:cs="Times New Roman"/>
          <w:b/>
          <w:bCs/>
          <w:sz w:val="28"/>
          <w:szCs w:val="28"/>
        </w:rPr>
      </w:pPr>
      <w:r w:rsidRPr="00DC7FDB">
        <w:rPr>
          <w:rFonts w:ascii="Times New Roman" w:hAnsi="Times New Roman" w:cs="Times New Roman"/>
          <w:sz w:val="24"/>
          <w:szCs w:val="24"/>
        </w:rPr>
        <w:t>к муниципальной программе</w:t>
      </w:r>
    </w:p>
    <w:p w:rsidR="00497B22" w:rsidRPr="00DC7FDB" w:rsidRDefault="00497B22" w:rsidP="00497B22">
      <w:pPr>
        <w:widowControl w:val="0"/>
        <w:autoSpaceDE w:val="0"/>
        <w:spacing w:after="0" w:line="240" w:lineRule="auto"/>
        <w:jc w:val="center"/>
        <w:rPr>
          <w:rFonts w:ascii="Times New Roman" w:hAnsi="Times New Roman" w:cs="Times New Roman"/>
          <w:b/>
          <w:bCs/>
          <w:sz w:val="24"/>
          <w:szCs w:val="24"/>
        </w:rPr>
      </w:pPr>
      <w:r w:rsidRPr="00DC7FDB">
        <w:rPr>
          <w:rFonts w:ascii="Times New Roman" w:hAnsi="Times New Roman" w:cs="Times New Roman"/>
          <w:b/>
          <w:bCs/>
          <w:sz w:val="24"/>
          <w:szCs w:val="24"/>
        </w:rPr>
        <w:t>ПЕРЕЧЕНЬ</w:t>
      </w:r>
    </w:p>
    <w:p w:rsidR="00497B22" w:rsidRPr="00DC7FDB" w:rsidRDefault="00497B22" w:rsidP="00497B22">
      <w:pPr>
        <w:widowControl w:val="0"/>
        <w:autoSpaceDE w:val="0"/>
        <w:spacing w:after="0" w:line="240" w:lineRule="auto"/>
        <w:jc w:val="center"/>
        <w:rPr>
          <w:rFonts w:ascii="Times New Roman" w:hAnsi="Times New Roman" w:cs="Times New Roman"/>
          <w:b/>
          <w:bCs/>
          <w:sz w:val="24"/>
          <w:szCs w:val="24"/>
        </w:rPr>
      </w:pPr>
      <w:r w:rsidRPr="00DC7FDB">
        <w:rPr>
          <w:rFonts w:ascii="Times New Roman" w:hAnsi="Times New Roman" w:cs="Times New Roman"/>
          <w:b/>
          <w:bCs/>
          <w:sz w:val="24"/>
          <w:szCs w:val="24"/>
        </w:rPr>
        <w:t>целевых показателей  муниципальной  программы Нижнеломовского района Пензенской области</w:t>
      </w:r>
    </w:p>
    <w:p w:rsidR="00970A70" w:rsidRPr="00DC7FDB" w:rsidRDefault="00497B22" w:rsidP="00215CD2">
      <w:pPr>
        <w:spacing w:after="0" w:line="240" w:lineRule="auto"/>
        <w:jc w:val="center"/>
        <w:rPr>
          <w:rFonts w:ascii="Times New Roman" w:hAnsi="Times New Roman" w:cs="Times New Roman"/>
          <w:b/>
          <w:sz w:val="24"/>
          <w:szCs w:val="24"/>
        </w:rPr>
      </w:pPr>
      <w:r w:rsidRPr="00DC7FDB">
        <w:rPr>
          <w:rFonts w:ascii="Times New Roman" w:hAnsi="Times New Roman" w:cs="Times New Roman"/>
          <w:b/>
          <w:bCs/>
          <w:sz w:val="24"/>
          <w:szCs w:val="24"/>
        </w:rPr>
        <w:t>«</w:t>
      </w:r>
      <w:r w:rsidR="00970A70" w:rsidRPr="00DC7FD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497B22" w:rsidRPr="00DC7FDB" w:rsidRDefault="00970A70" w:rsidP="00215CD2">
      <w:pPr>
        <w:spacing w:after="0" w:line="240" w:lineRule="auto"/>
        <w:jc w:val="center"/>
        <w:rPr>
          <w:rFonts w:ascii="Times New Roman" w:hAnsi="Times New Roman" w:cs="Times New Roman"/>
          <w:sz w:val="24"/>
          <w:szCs w:val="24"/>
        </w:rPr>
      </w:pPr>
      <w:r w:rsidRPr="00DC7FDB">
        <w:rPr>
          <w:rFonts w:ascii="Times New Roman" w:hAnsi="Times New Roman" w:cs="Times New Roman"/>
          <w:b/>
          <w:sz w:val="24"/>
          <w:szCs w:val="24"/>
        </w:rPr>
        <w:t>Нижнеломовского района Пензенской области</w:t>
      </w:r>
      <w:r w:rsidR="00215CD2" w:rsidRPr="00DC7FDB">
        <w:rPr>
          <w:rFonts w:ascii="Times New Roman" w:hAnsi="Times New Roman" w:cs="Times New Roman"/>
          <w:b/>
          <w:sz w:val="24"/>
          <w:szCs w:val="24"/>
        </w:rPr>
        <w:t xml:space="preserve"> на 2014-2020 годы</w:t>
      </w:r>
      <w:r w:rsidR="00497B22" w:rsidRPr="00DC7FDB">
        <w:rPr>
          <w:rFonts w:ascii="Times New Roman" w:hAnsi="Times New Roman" w:cs="Times New Roman"/>
          <w:b/>
          <w:bCs/>
          <w:sz w:val="24"/>
          <w:szCs w:val="24"/>
        </w:rPr>
        <w:t>»</w:t>
      </w:r>
    </w:p>
    <w:tbl>
      <w:tblPr>
        <w:tblW w:w="14762" w:type="dxa"/>
        <w:tblInd w:w="75" w:type="dxa"/>
        <w:tblLayout w:type="fixed"/>
        <w:tblCellMar>
          <w:left w:w="75" w:type="dxa"/>
          <w:right w:w="75" w:type="dxa"/>
        </w:tblCellMar>
        <w:tblLook w:val="0000"/>
      </w:tblPr>
      <w:tblGrid>
        <w:gridCol w:w="579"/>
        <w:gridCol w:w="8632"/>
        <w:gridCol w:w="6"/>
        <w:gridCol w:w="2687"/>
        <w:gridCol w:w="1276"/>
        <w:gridCol w:w="1563"/>
        <w:gridCol w:w="19"/>
      </w:tblGrid>
      <w:tr w:rsidR="00497B22" w:rsidRPr="00497B22" w:rsidTr="000F3FFD">
        <w:trPr>
          <w:gridAfter w:val="1"/>
          <w:wAfter w:w="19" w:type="dxa"/>
        </w:trPr>
        <w:tc>
          <w:tcPr>
            <w:tcW w:w="9211" w:type="dxa"/>
            <w:gridSpan w:val="2"/>
            <w:tcBorders>
              <w:top w:val="single" w:sz="1" w:space="0" w:color="000000"/>
              <w:left w:val="single" w:sz="1" w:space="0" w:color="000000"/>
              <w:bottom w:val="single" w:sz="8"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Ответственный исполнитель    </w:t>
            </w:r>
          </w:p>
        </w:tc>
        <w:tc>
          <w:tcPr>
            <w:tcW w:w="5532" w:type="dxa"/>
            <w:gridSpan w:val="4"/>
            <w:tcBorders>
              <w:top w:val="single" w:sz="1" w:space="0" w:color="000000"/>
              <w:left w:val="single" w:sz="1" w:space="0" w:color="000000"/>
              <w:bottom w:val="single" w:sz="8" w:space="0" w:color="000000"/>
              <w:right w:val="single" w:sz="1" w:space="0" w:color="000000"/>
            </w:tcBorders>
            <w:shd w:val="clear" w:color="auto" w:fill="auto"/>
          </w:tcPr>
          <w:p w:rsidR="00497B22" w:rsidRPr="00215CD2" w:rsidRDefault="00215CD2" w:rsidP="00215CD2">
            <w:pPr>
              <w:pStyle w:val="a3"/>
              <w:snapToGrid w:val="0"/>
              <w:rPr>
                <w:b w:val="0"/>
              </w:rPr>
            </w:pPr>
            <w:r w:rsidRPr="00215CD2">
              <w:rPr>
                <w:b w:val="0"/>
              </w:rPr>
              <w:t>А</w:t>
            </w:r>
            <w:r w:rsidR="00497B22" w:rsidRPr="00215CD2">
              <w:rPr>
                <w:b w:val="0"/>
              </w:rPr>
              <w:t>дминистраци</w:t>
            </w:r>
            <w:r w:rsidRPr="00215CD2">
              <w:rPr>
                <w:b w:val="0"/>
              </w:rPr>
              <w:t>я Верхнеломовкого сельсовета</w:t>
            </w:r>
            <w:r w:rsidR="00497B22" w:rsidRPr="00215CD2">
              <w:rPr>
                <w:b w:val="0"/>
              </w:rPr>
              <w:t xml:space="preserve">  Нижнеломовского района Пензенской области</w:t>
            </w:r>
          </w:p>
        </w:tc>
      </w:tr>
      <w:tr w:rsidR="00497B22" w:rsidRPr="00497B22" w:rsidTr="000F3FFD">
        <w:trPr>
          <w:trHeight w:val="400"/>
        </w:trPr>
        <w:tc>
          <w:tcPr>
            <w:tcW w:w="579" w:type="dxa"/>
            <w:vMerge w:val="restart"/>
            <w:tcBorders>
              <w:top w:val="single" w:sz="8" w:space="0" w:color="000000"/>
              <w:left w:val="single" w:sz="1" w:space="0" w:color="000000"/>
              <w:bottom w:val="single" w:sz="8"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N </w:t>
            </w:r>
          </w:p>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п\п</w:t>
            </w:r>
          </w:p>
        </w:tc>
        <w:tc>
          <w:tcPr>
            <w:tcW w:w="8632" w:type="dxa"/>
            <w:vMerge w:val="restart"/>
            <w:tcBorders>
              <w:top w:val="single" w:sz="8" w:space="0" w:color="000000"/>
              <w:left w:val="single" w:sz="1" w:space="0" w:color="000000"/>
              <w:bottom w:val="single" w:sz="8"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Наименование целевого показателя         </w:t>
            </w:r>
          </w:p>
        </w:tc>
        <w:tc>
          <w:tcPr>
            <w:tcW w:w="2693" w:type="dxa"/>
            <w:gridSpan w:val="2"/>
            <w:vMerge w:val="restart"/>
            <w:tcBorders>
              <w:top w:val="single" w:sz="8" w:space="0" w:color="000000"/>
              <w:left w:val="single" w:sz="1" w:space="0" w:color="000000"/>
              <w:bottom w:val="single" w:sz="8" w:space="0" w:color="000000"/>
            </w:tcBorders>
            <w:shd w:val="clear" w:color="auto" w:fill="auto"/>
          </w:tcPr>
          <w:p w:rsidR="00497B22" w:rsidRPr="00497B22" w:rsidRDefault="00497B22" w:rsidP="00497B22">
            <w:pPr>
              <w:spacing w:after="0" w:line="240" w:lineRule="auto"/>
              <w:rPr>
                <w:rFonts w:ascii="Times New Roman" w:eastAsia="Courier New" w:hAnsi="Times New Roman" w:cs="Times New Roman"/>
                <w:sz w:val="20"/>
                <w:szCs w:val="20"/>
              </w:rPr>
            </w:pPr>
            <w:r w:rsidRPr="00497B22">
              <w:rPr>
                <w:rFonts w:ascii="Times New Roman" w:hAnsi="Times New Roman" w:cs="Times New Roman"/>
              </w:rPr>
              <w:t xml:space="preserve"> </w:t>
            </w:r>
            <w:r w:rsidRPr="00497B22">
              <w:rPr>
                <w:rFonts w:ascii="Times New Roman" w:eastAsia="Courier New" w:hAnsi="Times New Roman" w:cs="Times New Roman"/>
              </w:rPr>
              <w:t xml:space="preserve">Единица </w:t>
            </w:r>
            <w:r w:rsidRPr="00497B22">
              <w:rPr>
                <w:rFonts w:ascii="Times New Roman" w:hAnsi="Times New Roman" w:cs="Times New Roman"/>
              </w:rPr>
              <w:t>измерения</w:t>
            </w:r>
          </w:p>
        </w:tc>
        <w:tc>
          <w:tcPr>
            <w:tcW w:w="2858" w:type="dxa"/>
            <w:gridSpan w:val="3"/>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eastAsia="Courier New" w:hAnsi="Times New Roman" w:cs="Times New Roman"/>
                <w:sz w:val="20"/>
                <w:szCs w:val="20"/>
              </w:rPr>
              <w:t xml:space="preserve">Значения целевых показателей    </w:t>
            </w:r>
          </w:p>
        </w:tc>
      </w:tr>
      <w:tr w:rsidR="00497B22" w:rsidRPr="00497B22" w:rsidTr="000F3FFD">
        <w:tc>
          <w:tcPr>
            <w:tcW w:w="579" w:type="dxa"/>
            <w:vMerge/>
            <w:tcBorders>
              <w:top w:val="single" w:sz="8" w:space="0" w:color="000000"/>
              <w:left w:val="single" w:sz="1" w:space="0" w:color="000000"/>
              <w:bottom w:val="single" w:sz="8"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p>
        </w:tc>
        <w:tc>
          <w:tcPr>
            <w:tcW w:w="8632" w:type="dxa"/>
            <w:vMerge/>
            <w:tcBorders>
              <w:top w:val="single" w:sz="8" w:space="0" w:color="000000"/>
              <w:left w:val="single" w:sz="1" w:space="0" w:color="000000"/>
              <w:bottom w:val="single" w:sz="8"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p>
        </w:tc>
        <w:tc>
          <w:tcPr>
            <w:tcW w:w="2693" w:type="dxa"/>
            <w:gridSpan w:val="2"/>
            <w:vMerge/>
            <w:tcBorders>
              <w:top w:val="single" w:sz="8" w:space="0" w:color="000000"/>
              <w:left w:val="single" w:sz="1" w:space="0" w:color="000000"/>
              <w:bottom w:val="single" w:sz="8"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2014 г </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2015 г </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pacing w:after="0" w:line="240" w:lineRule="auto"/>
              <w:jc w:val="center"/>
              <w:rPr>
                <w:rFonts w:ascii="Times New Roman" w:hAnsi="Times New Roman" w:cs="Times New Roman"/>
              </w:rPr>
            </w:pPr>
            <w:r w:rsidRPr="00497B22">
              <w:rPr>
                <w:rFonts w:ascii="Times New Roman" w:eastAsia="Courier New" w:hAnsi="Times New Roman" w:cs="Times New Roman"/>
                <w:b/>
                <w:bCs/>
              </w:rPr>
              <w:t xml:space="preserve">Муниципальная  программа </w:t>
            </w:r>
            <w:r w:rsidR="00215CD2" w:rsidRPr="00215CD2">
              <w:rPr>
                <w:rFonts w:ascii="Times New Roman" w:hAnsi="Times New Roman" w:cs="Times New Roman"/>
                <w:b/>
                <w:sz w:val="24"/>
                <w:szCs w:val="24"/>
              </w:rPr>
              <w:t>«</w:t>
            </w:r>
            <w:r w:rsidR="00215CD2" w:rsidRPr="00215CD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00215CD2" w:rsidRPr="00497B22">
              <w:rPr>
                <w:rFonts w:ascii="Times New Roman" w:eastAsia="Courier New" w:hAnsi="Times New Roman" w:cs="Times New Roman"/>
                <w:b/>
                <w:bCs/>
              </w:rPr>
              <w:t xml:space="preserve"> </w:t>
            </w:r>
            <w:r w:rsidRPr="00497B22">
              <w:rPr>
                <w:rFonts w:ascii="Times New Roman" w:eastAsia="Courier New" w:hAnsi="Times New Roman" w:cs="Times New Roman"/>
                <w:b/>
                <w:bCs/>
              </w:rPr>
              <w:t>на 2014-2020 годы»</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1 </w:t>
            </w:r>
          </w:p>
        </w:tc>
        <w:tc>
          <w:tcPr>
            <w:tcW w:w="8632" w:type="dxa"/>
            <w:tcBorders>
              <w:top w:val="single" w:sz="4" w:space="0" w:color="000000"/>
              <w:left w:val="single" w:sz="4" w:space="0" w:color="000000"/>
              <w:bottom w:val="single" w:sz="4" w:space="0" w:color="000000"/>
            </w:tcBorders>
            <w:shd w:val="clear" w:color="auto" w:fill="auto"/>
          </w:tcPr>
          <w:p w:rsidR="00497B22" w:rsidRPr="00497B22" w:rsidRDefault="00215CD2" w:rsidP="00497B22">
            <w:pPr>
              <w:spacing w:after="0" w:line="240" w:lineRule="auto"/>
              <w:rPr>
                <w:rFonts w:ascii="Times New Roman" w:hAnsi="Times New Roman" w:cs="Times New Roman"/>
              </w:rPr>
            </w:pPr>
            <w:r w:rsidRPr="007C1D1A">
              <w:rPr>
                <w:rFonts w:ascii="Times New Roman" w:hAnsi="Times New Roman" w:cs="Times New Roman"/>
              </w:rPr>
              <w:t>Улучшение демографической ситуации на территории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чел.</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215CD2" w:rsidP="00215CD2">
            <w:pPr>
              <w:snapToGrid w:val="0"/>
              <w:spacing w:after="0" w:line="240" w:lineRule="auto"/>
              <w:rPr>
                <w:rFonts w:ascii="Times New Roman" w:hAnsi="Times New Roman" w:cs="Times New Roman"/>
              </w:rPr>
            </w:pPr>
            <w:r>
              <w:rPr>
                <w:rFonts w:ascii="Times New Roman" w:hAnsi="Times New Roman" w:cs="Times New Roman"/>
              </w:rPr>
              <w:t>36</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215CD2">
            <w:pPr>
              <w:snapToGrid w:val="0"/>
              <w:spacing w:after="0" w:line="240" w:lineRule="auto"/>
              <w:rPr>
                <w:rFonts w:ascii="Times New Roman" w:hAnsi="Times New Roman" w:cs="Times New Roman"/>
              </w:rPr>
            </w:pPr>
            <w:r w:rsidRPr="00497B22">
              <w:rPr>
                <w:rFonts w:ascii="Times New Roman" w:hAnsi="Times New Roman" w:cs="Times New Roman"/>
              </w:rPr>
              <w:t>3</w:t>
            </w:r>
            <w:r w:rsidR="00215CD2">
              <w:rPr>
                <w:rFonts w:ascii="Times New Roman" w:hAnsi="Times New Roman" w:cs="Times New Roman"/>
              </w:rPr>
              <w:t>8</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w:t>
            </w:r>
            <w:r w:rsidRPr="00497B22">
              <w:rPr>
                <w:rFonts w:ascii="Times New Roman" w:eastAsia="Courier New" w:hAnsi="Times New Roman" w:cs="Times New Roman"/>
              </w:rPr>
              <w:t xml:space="preserve">2 </w:t>
            </w:r>
          </w:p>
        </w:tc>
        <w:tc>
          <w:tcPr>
            <w:tcW w:w="8632" w:type="dxa"/>
            <w:tcBorders>
              <w:top w:val="single" w:sz="4" w:space="0" w:color="000000"/>
              <w:left w:val="single" w:sz="4" w:space="0" w:color="000000"/>
              <w:bottom w:val="single" w:sz="4" w:space="0" w:color="000000"/>
            </w:tcBorders>
            <w:shd w:val="clear" w:color="auto" w:fill="auto"/>
          </w:tcPr>
          <w:p w:rsidR="00497B22" w:rsidRPr="00497B22" w:rsidRDefault="00215CD2" w:rsidP="00497B22">
            <w:pPr>
              <w:spacing w:after="0" w:line="240" w:lineRule="auto"/>
              <w:rPr>
                <w:rFonts w:ascii="Times New Roman" w:hAnsi="Times New Roman" w:cs="Times New Roman"/>
              </w:rPr>
            </w:pPr>
            <w:r w:rsidRPr="007C1D1A">
              <w:rPr>
                <w:rFonts w:ascii="Times New Roman" w:hAnsi="Times New Roman" w:cs="Times New Roman"/>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семей</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25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27</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 xml:space="preserve"> 3</w:t>
            </w:r>
          </w:p>
        </w:tc>
        <w:tc>
          <w:tcPr>
            <w:tcW w:w="8632" w:type="dxa"/>
            <w:tcBorders>
              <w:top w:val="single" w:sz="4" w:space="0" w:color="000000"/>
              <w:left w:val="single" w:sz="4" w:space="0" w:color="000000"/>
              <w:bottom w:val="single" w:sz="4" w:space="0" w:color="000000"/>
            </w:tcBorders>
            <w:shd w:val="clear" w:color="auto" w:fill="auto"/>
          </w:tcPr>
          <w:p w:rsidR="00497B22" w:rsidRPr="00215CD2" w:rsidRDefault="00215CD2" w:rsidP="00497B22">
            <w:pPr>
              <w:pStyle w:val="a3"/>
              <w:snapToGrid w:val="0"/>
              <w:rPr>
                <w:b w:val="0"/>
              </w:rPr>
            </w:pPr>
            <w:r w:rsidRPr="00215CD2">
              <w:rPr>
                <w:b w:val="0"/>
                <w:sz w:val="22"/>
                <w:szCs w:val="22"/>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7</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4</w:t>
            </w:r>
          </w:p>
        </w:tc>
        <w:tc>
          <w:tcPr>
            <w:tcW w:w="8632" w:type="dxa"/>
            <w:tcBorders>
              <w:top w:val="single" w:sz="4" w:space="0" w:color="000000"/>
              <w:left w:val="single" w:sz="4" w:space="0" w:color="000000"/>
              <w:bottom w:val="single" w:sz="4" w:space="0" w:color="000000"/>
            </w:tcBorders>
            <w:shd w:val="clear" w:color="auto" w:fill="auto"/>
          </w:tcPr>
          <w:p w:rsidR="00497B22" w:rsidRPr="00215CD2" w:rsidRDefault="00215CD2" w:rsidP="00497B22">
            <w:pPr>
              <w:pStyle w:val="a3"/>
              <w:snapToGrid w:val="0"/>
              <w:rPr>
                <w:b w:val="0"/>
              </w:rPr>
            </w:pPr>
            <w:r w:rsidRPr="00215CD2">
              <w:rPr>
                <w:b w:val="0"/>
                <w:sz w:val="22"/>
                <w:szCs w:val="22"/>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2</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215CD2" w:rsidRDefault="00497B22" w:rsidP="00215CD2">
            <w:pPr>
              <w:pStyle w:val="a3"/>
              <w:widowControl w:val="0"/>
              <w:autoSpaceDE w:val="0"/>
              <w:rPr>
                <w:sz w:val="22"/>
                <w:szCs w:val="22"/>
              </w:rPr>
            </w:pPr>
            <w:r w:rsidRPr="00215CD2">
              <w:rPr>
                <w:bCs w:val="0"/>
                <w:sz w:val="22"/>
                <w:szCs w:val="22"/>
              </w:rPr>
              <w:t xml:space="preserve">Подпрограмма 1 </w:t>
            </w:r>
            <w:r w:rsidR="00215CD2" w:rsidRPr="00215CD2">
              <w:rPr>
                <w:sz w:val="22"/>
                <w:szCs w:val="22"/>
              </w:rPr>
              <w:t xml:space="preserve">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497B22" w:rsidRPr="00215CD2" w:rsidRDefault="00215CD2" w:rsidP="00497B22">
            <w:pPr>
              <w:pStyle w:val="a3"/>
              <w:snapToGrid w:val="0"/>
              <w:rPr>
                <w:b w:val="0"/>
              </w:rPr>
            </w:pPr>
            <w:r w:rsidRPr="00215CD2">
              <w:rPr>
                <w:b w:val="0"/>
                <w:sz w:val="22"/>
                <w:szCs w:val="22"/>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16</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14</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497B22" w:rsidRPr="00215CD2" w:rsidRDefault="00215CD2" w:rsidP="00497B22">
            <w:pPr>
              <w:pStyle w:val="a3"/>
              <w:snapToGrid w:val="0"/>
              <w:rPr>
                <w:b w:val="0"/>
              </w:rPr>
            </w:pPr>
            <w:r w:rsidRPr="00215CD2">
              <w:rPr>
                <w:b w:val="0"/>
                <w:sz w:val="22"/>
                <w:szCs w:val="22"/>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497B22" w:rsidP="00215CD2">
            <w:pPr>
              <w:snapToGrid w:val="0"/>
              <w:spacing w:after="0" w:line="240" w:lineRule="auto"/>
              <w:rPr>
                <w:rFonts w:ascii="Times New Roman" w:hAnsi="Times New Roman" w:cs="Times New Roman"/>
              </w:rPr>
            </w:pPr>
            <w:r w:rsidRPr="00497B22">
              <w:rPr>
                <w:rFonts w:ascii="Times New Roman" w:hAnsi="Times New Roman" w:cs="Times New Roman"/>
              </w:rPr>
              <w:t>5</w:t>
            </w:r>
            <w:r w:rsidR="00215CD2">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215CD2" w:rsidP="00497B22">
            <w:pPr>
              <w:snapToGrid w:val="0"/>
              <w:spacing w:after="0" w:line="240" w:lineRule="auto"/>
              <w:rPr>
                <w:rFonts w:ascii="Times New Roman" w:hAnsi="Times New Roman" w:cs="Times New Roman"/>
              </w:rPr>
            </w:pPr>
            <w:r>
              <w:rPr>
                <w:rFonts w:ascii="Times New Roman" w:hAnsi="Times New Roman" w:cs="Times New Roman"/>
              </w:rPr>
              <w:t>65</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25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23</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E86299" w:rsidRDefault="00497B22" w:rsidP="00497B22">
            <w:pPr>
              <w:spacing w:after="0" w:line="240" w:lineRule="auto"/>
              <w:rPr>
                <w:rFonts w:ascii="Times New Roman" w:hAnsi="Times New Roman" w:cs="Times New Roman"/>
                <w:color w:val="000000"/>
              </w:rPr>
            </w:pPr>
            <w:r w:rsidRPr="00E86299">
              <w:rPr>
                <w:rFonts w:ascii="Times New Roman" w:hAnsi="Times New Roman" w:cs="Times New Roman"/>
                <w:color w:val="000000"/>
              </w:rPr>
              <w:t>4</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Увеличение объемов собственных доходов бюджета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2</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E86299" w:rsidRDefault="00497B22" w:rsidP="00497B22">
            <w:pPr>
              <w:pStyle w:val="a3"/>
              <w:widowControl w:val="0"/>
              <w:autoSpaceDE w:val="0"/>
              <w:jc w:val="center"/>
            </w:pPr>
            <w:r w:rsidRPr="00E86299">
              <w:rPr>
                <w:bCs w:val="0"/>
              </w:rPr>
              <w:t xml:space="preserve">Подпрограмма 2  </w:t>
            </w:r>
            <w:r w:rsidR="00E86299" w:rsidRPr="00E86299">
              <w:rPr>
                <w:sz w:val="22"/>
                <w:szCs w:val="22"/>
              </w:rPr>
              <w:t>«Социальная поддержка населения Верхнеломовского сельсовета Нижнеломовского района Пензенской области»</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чел.</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5</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чел.</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4</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 xml:space="preserve">Количество проведенных мероприятий направленных на пропаганду социальной </w:t>
            </w:r>
            <w:r w:rsidRPr="00E86299">
              <w:rPr>
                <w:b w:val="0"/>
                <w:sz w:val="22"/>
                <w:szCs w:val="22"/>
              </w:rPr>
              <w:lastRenderedPageBreak/>
              <w:t xml:space="preserve">поддержки населения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E86299">
            <w:pPr>
              <w:snapToGrid w:val="0"/>
              <w:spacing w:after="0" w:line="240" w:lineRule="auto"/>
              <w:rPr>
                <w:rFonts w:ascii="Times New Roman" w:hAnsi="Times New Roman" w:cs="Times New Roman"/>
              </w:rPr>
            </w:pPr>
            <w:r>
              <w:rPr>
                <w:rFonts w:ascii="Times New Roman" w:hAnsi="Times New Roman" w:cs="Times New Roman"/>
              </w:rPr>
              <w:lastRenderedPageBreak/>
              <w:t>е</w:t>
            </w:r>
            <w:r w:rsidR="00497B22" w:rsidRPr="00497B22">
              <w:rPr>
                <w:rFonts w:ascii="Times New Roman" w:hAnsi="Times New Roman" w:cs="Times New Roman"/>
              </w:rPr>
              <w:t>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497B22" w:rsidP="00E86299">
            <w:pPr>
              <w:snapToGrid w:val="0"/>
              <w:spacing w:after="0" w:line="240" w:lineRule="auto"/>
              <w:rPr>
                <w:rFonts w:ascii="Times New Roman" w:hAnsi="Times New Roman" w:cs="Times New Roman"/>
              </w:rPr>
            </w:pPr>
            <w:r w:rsidRPr="00497B22">
              <w:rPr>
                <w:rFonts w:ascii="Times New Roman" w:hAnsi="Times New Roman" w:cs="Times New Roman"/>
              </w:rPr>
              <w:t>3</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4</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E86299" w:rsidRDefault="00497B22" w:rsidP="008908C5">
            <w:pPr>
              <w:widowControl w:val="0"/>
              <w:autoSpaceDE w:val="0"/>
              <w:spacing w:after="0" w:line="240" w:lineRule="auto"/>
              <w:rPr>
                <w:rFonts w:ascii="Times New Roman" w:hAnsi="Times New Roman" w:cs="Times New Roman"/>
                <w:b/>
              </w:rPr>
            </w:pPr>
            <w:r w:rsidRPr="00E86299">
              <w:rPr>
                <w:rFonts w:ascii="Times New Roman" w:hAnsi="Times New Roman" w:cs="Times New Roman"/>
                <w:b/>
                <w:bCs/>
              </w:rPr>
              <w:lastRenderedPageBreak/>
              <w:t xml:space="preserve">Подпрограмма  </w:t>
            </w:r>
            <w:r w:rsidR="00E86299" w:rsidRPr="00E86299">
              <w:rPr>
                <w:rFonts w:ascii="Times New Roman" w:hAnsi="Times New Roman" w:cs="Times New Roman"/>
                <w:b/>
              </w:rPr>
              <w:t xml:space="preserve">3 </w:t>
            </w:r>
            <w:r w:rsidR="00E86299" w:rsidRPr="00E86299">
              <w:rPr>
                <w:rFonts w:ascii="Times New Roman" w:hAnsi="Times New Roman"/>
                <w:b/>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rPr>
                <w:b w:val="0"/>
              </w:rPr>
            </w:pPr>
            <w:r w:rsidRPr="00E86299">
              <w:rPr>
                <w:b w:val="0"/>
                <w:sz w:val="22"/>
                <w:szCs w:val="22"/>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497B22" w:rsidP="00497B22">
            <w:pPr>
              <w:pStyle w:val="5"/>
              <w:spacing w:before="0" w:line="240" w:lineRule="auto"/>
              <w:rPr>
                <w:rFonts w:ascii="Times New Roman" w:hAnsi="Times New Roman" w:cs="Times New Roman"/>
              </w:rPr>
            </w:pPr>
            <w:r w:rsidRPr="00497B22">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rPr>
                <w:b w:val="0"/>
              </w:rPr>
            </w:pPr>
            <w:r w:rsidRPr="00E86299">
              <w:rPr>
                <w:b w:val="0"/>
                <w:sz w:val="22"/>
                <w:szCs w:val="22"/>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ед</w:t>
            </w:r>
            <w:r w:rsidR="00497B22" w:rsidRPr="00497B22">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E86299">
            <w:pPr>
              <w:snapToGrid w:val="0"/>
              <w:spacing w:after="0" w:line="240" w:lineRule="auto"/>
              <w:rPr>
                <w:rFonts w:ascii="Times New Roman" w:hAnsi="Times New Roman" w:cs="Times New Roman"/>
              </w:rPr>
            </w:pPr>
            <w:r w:rsidRPr="00497B22">
              <w:rPr>
                <w:rFonts w:ascii="Times New Roman" w:hAnsi="Times New Roman" w:cs="Times New Roman"/>
              </w:rPr>
              <w:t>1</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rPr>
                <w:b w:val="0"/>
              </w:rPr>
            </w:pPr>
            <w:r w:rsidRPr="00E86299">
              <w:rPr>
                <w:b w:val="0"/>
                <w:sz w:val="22"/>
                <w:szCs w:val="22"/>
              </w:rPr>
              <w:t xml:space="preserve">Экономия бюджетных средств в результате проведения мероприятий по энергоаудиту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8908C5">
            <w:pPr>
              <w:widowControl w:val="0"/>
              <w:autoSpaceDE w:val="0"/>
              <w:snapToGrid w:val="0"/>
              <w:spacing w:after="0" w:line="240" w:lineRule="auto"/>
              <w:rPr>
                <w:rFonts w:ascii="Times New Roman" w:hAnsi="Times New Roman" w:cs="Times New Roman"/>
              </w:rPr>
            </w:pPr>
            <w:r w:rsidRPr="00497B22">
              <w:rPr>
                <w:rFonts w:ascii="Times New Roman" w:hAnsi="Times New Roman" w:cs="Times New Roman"/>
                <w:b/>
                <w:bCs/>
              </w:rPr>
              <w:t xml:space="preserve">Подпрограмма 4 </w:t>
            </w:r>
            <w:r w:rsidR="00E86299" w:rsidRPr="00E86299">
              <w:rPr>
                <w:rFonts w:ascii="Times New Roman" w:hAnsi="Times New Roman" w:cs="Times New Roman"/>
                <w:b/>
              </w:rPr>
              <w:t>«Развитие и обслуживание ж</w:t>
            </w:r>
            <w:r w:rsidR="008908C5">
              <w:rPr>
                <w:rFonts w:ascii="Times New Roman" w:hAnsi="Times New Roman" w:cs="Times New Roman"/>
                <w:b/>
              </w:rPr>
              <w:t xml:space="preserve">илищно-коммунального хозяйства </w:t>
            </w:r>
            <w:r w:rsidR="00E86299" w:rsidRPr="00E86299">
              <w:rPr>
                <w:rFonts w:ascii="Times New Roman" w:hAnsi="Times New Roman" w:cs="Times New Roman"/>
                <w:b/>
              </w:rPr>
              <w:t xml:space="preserve">и дорог общего пользования местного значения </w:t>
            </w:r>
            <w:r w:rsidR="00E86299" w:rsidRPr="00E86299">
              <w:rPr>
                <w:rFonts w:ascii="Times New Roman" w:hAnsi="Times New Roman"/>
                <w:b/>
              </w:rPr>
              <w:t>Верхнеломовского сельсовета Нижнеломовского района Пензенской области</w:t>
            </w:r>
            <w:r w:rsidR="00E86299" w:rsidRPr="007C1D1A">
              <w:rPr>
                <w:rFonts w:ascii="Times New Roman" w:hAnsi="Times New Roman" w:cs="Times New Roman"/>
              </w:rPr>
              <w:t xml:space="preserve">       </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pacing w:after="0" w:line="240" w:lineRule="auto"/>
              <w:rPr>
                <w:rFonts w:ascii="Times New Roman" w:hAnsi="Times New Roman" w:cs="Times New Roman"/>
              </w:rPr>
            </w:pPr>
            <w:r w:rsidRPr="007C1D1A">
              <w:rPr>
                <w:rFonts w:ascii="Times New Roman" w:hAnsi="Times New Roman" w:cs="Times New Roman"/>
              </w:rPr>
              <w:t xml:space="preserve">Повышение удовлетворенности населения содержанием внутрипоселенческих дорог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(удельный вес)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45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5</w:t>
            </w:r>
            <w:r w:rsidR="00497B22" w:rsidRPr="00497B22">
              <w:rPr>
                <w:rFonts w:ascii="Times New Roman" w:hAnsi="Times New Roman" w:cs="Times New Roman"/>
              </w:rPr>
              <w:t>0</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rPr>
                <w:b w:val="0"/>
              </w:rPr>
            </w:pPr>
            <w:r w:rsidRPr="00E86299">
              <w:rPr>
                <w:b w:val="0"/>
                <w:sz w:val="22"/>
                <w:szCs w:val="22"/>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497B22" w:rsidP="00E86299">
            <w:pPr>
              <w:snapToGrid w:val="0"/>
              <w:spacing w:after="0" w:line="240" w:lineRule="auto"/>
              <w:rPr>
                <w:rFonts w:ascii="Times New Roman" w:hAnsi="Times New Roman" w:cs="Times New Roman"/>
              </w:rPr>
            </w:pPr>
            <w:r w:rsidRPr="00497B22">
              <w:rPr>
                <w:rFonts w:ascii="Times New Roman" w:hAnsi="Times New Roman" w:cs="Times New Roman"/>
              </w:rPr>
              <w:t xml:space="preserve">% </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3</w:t>
            </w:r>
            <w:r w:rsidR="00497B22" w:rsidRPr="00497B22">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E86299">
            <w:pPr>
              <w:snapToGrid w:val="0"/>
              <w:spacing w:after="0" w:line="240" w:lineRule="auto"/>
              <w:rPr>
                <w:rFonts w:ascii="Times New Roman" w:hAnsi="Times New Roman" w:cs="Times New Roman"/>
              </w:rPr>
            </w:pPr>
            <w:r>
              <w:rPr>
                <w:rFonts w:ascii="Times New Roman" w:hAnsi="Times New Roman" w:cs="Times New Roman"/>
              </w:rPr>
              <w:t>4</w:t>
            </w:r>
            <w:r w:rsidR="00497B22" w:rsidRPr="00497B22">
              <w:rPr>
                <w:rFonts w:ascii="Times New Roman" w:hAnsi="Times New Roman" w:cs="Times New Roman"/>
              </w:rPr>
              <w:t>5</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pacing w:after="0" w:line="240" w:lineRule="auto"/>
              <w:rPr>
                <w:rFonts w:ascii="Times New Roman" w:hAnsi="Times New Roman" w:cs="Times New Roman"/>
              </w:rPr>
            </w:pPr>
            <w:r w:rsidRPr="00497B22">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497B22" w:rsidRPr="00E86299" w:rsidRDefault="00E86299" w:rsidP="00497B22">
            <w:pPr>
              <w:pStyle w:val="a3"/>
              <w:snapToGrid w:val="0"/>
              <w:contextualSpacing/>
              <w:rPr>
                <w:b w:val="0"/>
              </w:rPr>
            </w:pPr>
            <w:r w:rsidRPr="00E86299">
              <w:rPr>
                <w:b w:val="0"/>
                <w:sz w:val="22"/>
                <w:szCs w:val="22"/>
              </w:rPr>
              <w:t xml:space="preserve">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25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86299" w:rsidP="00497B22">
            <w:pPr>
              <w:snapToGrid w:val="0"/>
              <w:spacing w:after="0" w:line="240" w:lineRule="auto"/>
              <w:rPr>
                <w:rFonts w:ascii="Times New Roman" w:hAnsi="Times New Roman" w:cs="Times New Roman"/>
              </w:rPr>
            </w:pPr>
            <w:r>
              <w:rPr>
                <w:rFonts w:ascii="Times New Roman" w:hAnsi="Times New Roman" w:cs="Times New Roman"/>
              </w:rPr>
              <w:t>25</w:t>
            </w:r>
          </w:p>
        </w:tc>
      </w:tr>
      <w:tr w:rsidR="00E86299" w:rsidRPr="00497B22" w:rsidTr="000F3FFD">
        <w:tc>
          <w:tcPr>
            <w:tcW w:w="579" w:type="dxa"/>
            <w:tcBorders>
              <w:top w:val="single" w:sz="4" w:space="0" w:color="000000"/>
              <w:left w:val="single" w:sz="4" w:space="0" w:color="000000"/>
              <w:bottom w:val="single" w:sz="4" w:space="0" w:color="000000"/>
            </w:tcBorders>
            <w:shd w:val="clear" w:color="auto" w:fill="auto"/>
          </w:tcPr>
          <w:p w:rsidR="00E86299" w:rsidRPr="00497B22" w:rsidRDefault="00E86299" w:rsidP="00497B22">
            <w:pPr>
              <w:spacing w:after="0" w:line="240" w:lineRule="auto"/>
              <w:rPr>
                <w:rFonts w:ascii="Times New Roman" w:hAnsi="Times New Roman" w:cs="Times New Roman"/>
              </w:rPr>
            </w:pPr>
            <w:r>
              <w:rPr>
                <w:rFonts w:ascii="Times New Roman" w:hAnsi="Times New Roman" w:cs="Times New Roman"/>
              </w:rPr>
              <w:t>4.</w:t>
            </w:r>
          </w:p>
        </w:tc>
        <w:tc>
          <w:tcPr>
            <w:tcW w:w="8632" w:type="dxa"/>
            <w:tcBorders>
              <w:top w:val="single" w:sz="4" w:space="0" w:color="000000"/>
              <w:left w:val="single" w:sz="4" w:space="0" w:color="000000"/>
              <w:bottom w:val="single" w:sz="4" w:space="0" w:color="000000"/>
            </w:tcBorders>
            <w:shd w:val="clear" w:color="auto" w:fill="auto"/>
          </w:tcPr>
          <w:p w:rsidR="00E86299" w:rsidRPr="00EE1C0F" w:rsidRDefault="00EE1C0F" w:rsidP="00497B22">
            <w:pPr>
              <w:pStyle w:val="a3"/>
              <w:snapToGrid w:val="0"/>
              <w:contextualSpacing/>
              <w:rPr>
                <w:b w:val="0"/>
                <w:sz w:val="22"/>
                <w:szCs w:val="22"/>
              </w:rPr>
            </w:pPr>
            <w:r w:rsidRPr="00EE1C0F">
              <w:rPr>
                <w:b w:val="0"/>
                <w:sz w:val="22"/>
                <w:szCs w:val="22"/>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2693" w:type="dxa"/>
            <w:gridSpan w:val="2"/>
            <w:tcBorders>
              <w:top w:val="single" w:sz="4" w:space="0" w:color="000000"/>
              <w:left w:val="single" w:sz="4" w:space="0" w:color="000000"/>
              <w:bottom w:val="single" w:sz="4" w:space="0" w:color="000000"/>
            </w:tcBorders>
            <w:shd w:val="clear" w:color="auto" w:fill="auto"/>
          </w:tcPr>
          <w:p w:rsidR="00E86299"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86299" w:rsidRDefault="00EE1C0F" w:rsidP="00497B22">
            <w:pPr>
              <w:snapToGrid w:val="0"/>
              <w:spacing w:after="0" w:line="240" w:lineRule="auto"/>
              <w:rPr>
                <w:rFonts w:ascii="Times New Roman" w:hAnsi="Times New Roman" w:cs="Times New Roman"/>
              </w:rPr>
            </w:pPr>
            <w:r>
              <w:rPr>
                <w:rFonts w:ascii="Times New Roman" w:hAnsi="Times New Roman" w:cs="Times New Roman"/>
              </w:rPr>
              <w:t>35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86299" w:rsidRDefault="00EE1C0F" w:rsidP="00497B22">
            <w:pPr>
              <w:snapToGrid w:val="0"/>
              <w:spacing w:after="0" w:line="240" w:lineRule="auto"/>
              <w:rPr>
                <w:rFonts w:ascii="Times New Roman" w:hAnsi="Times New Roman" w:cs="Times New Roman"/>
              </w:rPr>
            </w:pPr>
            <w:r>
              <w:rPr>
                <w:rFonts w:ascii="Times New Roman" w:hAnsi="Times New Roman" w:cs="Times New Roman"/>
              </w:rPr>
              <w:t>45</w:t>
            </w:r>
          </w:p>
        </w:tc>
      </w:tr>
      <w:tr w:rsidR="00497B22" w:rsidRPr="00497B22" w:rsidTr="00215CD2">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EE1C0F">
            <w:pPr>
              <w:pStyle w:val="a3"/>
              <w:widowControl w:val="0"/>
              <w:autoSpaceDE w:val="0"/>
              <w:snapToGrid w:val="0"/>
            </w:pPr>
            <w:r w:rsidRPr="00EE1C0F">
              <w:rPr>
                <w:bCs w:val="0"/>
              </w:rPr>
              <w:t xml:space="preserve">Подпрограмма 5 </w:t>
            </w:r>
            <w:r w:rsidR="00EE1C0F" w:rsidRPr="00EE1C0F">
              <w:rPr>
                <w:sz w:val="22"/>
                <w:szCs w:val="22"/>
              </w:rPr>
              <w:t>«</w:t>
            </w:r>
            <w:r w:rsidR="00EE1C0F" w:rsidRPr="007C1D1A">
              <w:rPr>
                <w:sz w:val="22"/>
                <w:szCs w:val="22"/>
              </w:rPr>
              <w:t>Профилактика правонаруш</w:t>
            </w:r>
            <w:r w:rsidR="00EE1C0F">
              <w:rPr>
                <w:sz w:val="22"/>
                <w:szCs w:val="22"/>
              </w:rPr>
              <w:t xml:space="preserve">ений и борьба с преступностью на территории </w:t>
            </w:r>
            <w:r w:rsidR="00EE1C0F" w:rsidRPr="007C1D1A">
              <w:rPr>
                <w:sz w:val="22"/>
                <w:szCs w:val="22"/>
              </w:rPr>
              <w:t>Верхнеломовско</w:t>
            </w:r>
            <w:r w:rsidR="00EE1C0F">
              <w:rPr>
                <w:sz w:val="22"/>
                <w:szCs w:val="22"/>
              </w:rPr>
              <w:t>го</w:t>
            </w:r>
            <w:r w:rsidR="00EE1C0F" w:rsidRPr="007C1D1A">
              <w:rPr>
                <w:sz w:val="22"/>
                <w:szCs w:val="22"/>
              </w:rPr>
              <w:t xml:space="preserve">  сельсовет</w:t>
            </w:r>
            <w:r w:rsidR="00EE1C0F">
              <w:rPr>
                <w:sz w:val="22"/>
                <w:szCs w:val="22"/>
              </w:rPr>
              <w:t>а</w:t>
            </w:r>
            <w:r w:rsidR="00EE1C0F" w:rsidRPr="007C1D1A">
              <w:rPr>
                <w:sz w:val="22"/>
                <w:szCs w:val="22"/>
              </w:rPr>
              <w:t xml:space="preserve"> Нижнеломовского района Пензенской области»</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shd w:val="clear" w:color="auto" w:fill="FFFFFF"/>
              </w:rPr>
            </w:pPr>
            <w:r w:rsidRPr="00497B22">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497B22" w:rsidRPr="00497B22" w:rsidRDefault="00EE1C0F" w:rsidP="00497B22">
            <w:pPr>
              <w:pStyle w:val="ab"/>
              <w:snapToGrid w:val="0"/>
              <w:contextualSpacing/>
              <w:rPr>
                <w:rFonts w:ascii="Times New Roman" w:eastAsia="Times New Roman" w:hAnsi="Times New Roman" w:cs="Times New Roman"/>
                <w:sz w:val="24"/>
                <w:szCs w:val="24"/>
                <w:shd w:val="clear" w:color="auto" w:fill="FFFFFF"/>
              </w:rPr>
            </w:pPr>
            <w:r w:rsidRPr="007C1D1A">
              <w:rPr>
                <w:rFonts w:ascii="Times New Roman" w:hAnsi="Times New Roman" w:cs="Times New Roman"/>
                <w:sz w:val="22"/>
                <w:szCs w:val="22"/>
              </w:rPr>
              <w:t xml:space="preserve">Снижение количества совершаемых преступлений и правонарушений на территории </w:t>
            </w:r>
            <w:r w:rsidRPr="007C1D1A">
              <w:rPr>
                <w:rFonts w:ascii="Times New Roman" w:hAnsi="Times New Roman"/>
                <w:sz w:val="22"/>
                <w:szCs w:val="22"/>
              </w:rPr>
              <w:t>Верхнеломовского сельсовета Нижнеломовского района Пензенской области</w:t>
            </w:r>
            <w:r w:rsidRPr="007C1D1A">
              <w:rPr>
                <w:rFonts w:ascii="Times New Roman" w:hAnsi="Times New Roman" w:cs="Times New Roman"/>
                <w:sz w:val="22"/>
                <w:szCs w:val="22"/>
              </w:rPr>
              <w:t xml:space="preserve">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11</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1</w:t>
            </w:r>
            <w:r w:rsidR="00497B22" w:rsidRPr="00497B22">
              <w:rPr>
                <w:rFonts w:ascii="Times New Roman" w:hAnsi="Times New Roman" w:cs="Times New Roman"/>
              </w:rPr>
              <w:t>0</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497B22" w:rsidRPr="00EE1C0F" w:rsidRDefault="00EE1C0F" w:rsidP="00497B22">
            <w:pPr>
              <w:pStyle w:val="a3"/>
              <w:snapToGrid w:val="0"/>
              <w:rPr>
                <w:b w:val="0"/>
              </w:rPr>
            </w:pPr>
            <w:r w:rsidRPr="00EE1C0F">
              <w:rPr>
                <w:b w:val="0"/>
                <w:sz w:val="22"/>
                <w:szCs w:val="22"/>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E1C0F" w:rsidP="00EE1C0F">
            <w:pPr>
              <w:snapToGrid w:val="0"/>
              <w:spacing w:after="0" w:line="240" w:lineRule="auto"/>
              <w:rPr>
                <w:rFonts w:ascii="Times New Roman" w:hAnsi="Times New Roman" w:cs="Times New Roman"/>
              </w:rPr>
            </w:pPr>
            <w:r>
              <w:rPr>
                <w:rFonts w:ascii="Times New Roman" w:hAnsi="Times New Roman" w:cs="Times New Roman"/>
              </w:rPr>
              <w:t>1</w:t>
            </w:r>
            <w:r w:rsidR="00497B22" w:rsidRPr="00497B22">
              <w:rPr>
                <w:rFonts w:ascii="Times New Roman" w:hAnsi="Times New Roman" w:cs="Times New Roman"/>
              </w:rPr>
              <w:t>20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rPr>
            </w:pPr>
            <w:r w:rsidRPr="00497B22">
              <w:rPr>
                <w:rFonts w:ascii="Times New Roman" w:hAnsi="Times New Roman" w:cs="Times New Roman"/>
              </w:rPr>
              <w:t>120</w:t>
            </w:r>
          </w:p>
        </w:tc>
      </w:tr>
      <w:tr w:rsidR="00497B22" w:rsidRPr="00497B22" w:rsidTr="000F3FFD">
        <w:tc>
          <w:tcPr>
            <w:tcW w:w="579" w:type="dxa"/>
            <w:tcBorders>
              <w:top w:val="single" w:sz="4" w:space="0" w:color="000000"/>
              <w:left w:val="single" w:sz="4" w:space="0" w:color="000000"/>
              <w:bottom w:val="single" w:sz="4" w:space="0" w:color="000000"/>
            </w:tcBorders>
            <w:shd w:val="clear" w:color="auto" w:fill="auto"/>
          </w:tcPr>
          <w:p w:rsidR="00497B22" w:rsidRPr="00497B22" w:rsidRDefault="00497B22" w:rsidP="00497B22">
            <w:pPr>
              <w:snapToGrid w:val="0"/>
              <w:spacing w:after="0" w:line="240" w:lineRule="auto"/>
              <w:rPr>
                <w:rFonts w:ascii="Times New Roman" w:hAnsi="Times New Roman" w:cs="Times New Roman"/>
                <w:shd w:val="clear" w:color="auto" w:fill="FFFFFF"/>
              </w:rPr>
            </w:pPr>
            <w:r w:rsidRPr="00497B22">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 xml:space="preserve">Количество профилактических мероприятий направленных на профилактику правонарушений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2693" w:type="dxa"/>
            <w:gridSpan w:val="2"/>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r w:rsidR="00497B22" w:rsidRPr="00497B22">
              <w:rPr>
                <w:rFonts w:ascii="Times New Roman" w:hAnsi="Times New Roman" w:cs="Times New Roman"/>
              </w:rPr>
              <w:t xml:space="preserve"> </w:t>
            </w:r>
          </w:p>
        </w:tc>
        <w:tc>
          <w:tcPr>
            <w:tcW w:w="1276" w:type="dxa"/>
            <w:tcBorders>
              <w:top w:val="single" w:sz="4" w:space="0" w:color="000000"/>
              <w:left w:val="single" w:sz="4" w:space="0" w:color="000000"/>
              <w:bottom w:val="single" w:sz="4" w:space="0" w:color="000000"/>
            </w:tcBorders>
            <w:shd w:val="clear" w:color="auto" w:fill="auto"/>
          </w:tcPr>
          <w:p w:rsidR="00497B22"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8</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497B22" w:rsidRPr="00497B22" w:rsidRDefault="00497B22" w:rsidP="00EE1C0F">
            <w:pPr>
              <w:snapToGrid w:val="0"/>
              <w:spacing w:after="0" w:line="240" w:lineRule="auto"/>
              <w:rPr>
                <w:rFonts w:ascii="Times New Roman" w:hAnsi="Times New Roman" w:cs="Times New Roman"/>
              </w:rPr>
            </w:pPr>
            <w:r w:rsidRPr="00497B22">
              <w:rPr>
                <w:rFonts w:ascii="Times New Roman" w:hAnsi="Times New Roman" w:cs="Times New Roman"/>
              </w:rPr>
              <w:t>1</w:t>
            </w:r>
            <w:r w:rsidR="00EE1C0F">
              <w:rPr>
                <w:rFonts w:ascii="Times New Roman" w:hAnsi="Times New Roman" w:cs="Times New Roman"/>
              </w:rPr>
              <w:t>0</w:t>
            </w:r>
          </w:p>
        </w:tc>
      </w:tr>
      <w:tr w:rsidR="00EE1C0F" w:rsidRPr="00497B22" w:rsidTr="00917658">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EE1C0F" w:rsidRPr="00EE1C0F" w:rsidRDefault="00EE1C0F" w:rsidP="00917658">
            <w:pPr>
              <w:pStyle w:val="ConsPlusCell"/>
              <w:widowControl/>
              <w:rPr>
                <w:rFonts w:ascii="Times New Roman" w:hAnsi="Times New Roman" w:cs="Times New Roman"/>
                <w:b/>
                <w:sz w:val="22"/>
                <w:szCs w:val="22"/>
              </w:rPr>
            </w:pPr>
            <w:r w:rsidRPr="00EE1C0F">
              <w:rPr>
                <w:rFonts w:ascii="Times New Roman" w:hAnsi="Times New Roman" w:cs="Times New Roman"/>
                <w:b/>
                <w:sz w:val="22"/>
                <w:szCs w:val="22"/>
              </w:rPr>
              <w:t xml:space="preserve">Подпрограмма 6 «Пожарная безопасность на территории </w:t>
            </w:r>
            <w:r w:rsidRPr="00EE1C0F">
              <w:rPr>
                <w:rFonts w:ascii="Times New Roman" w:hAnsi="Times New Roman"/>
                <w:b/>
                <w:sz w:val="22"/>
                <w:szCs w:val="22"/>
              </w:rPr>
              <w:t>Верхнеломовского сельсовета Нижнеломовского района Пензенской области</w:t>
            </w:r>
            <w:r w:rsidRPr="00EE1C0F">
              <w:rPr>
                <w:rFonts w:ascii="Times New Roman" w:hAnsi="Times New Roman" w:cs="Times New Roman"/>
                <w:b/>
                <w:sz w:val="22"/>
                <w:szCs w:val="22"/>
              </w:rPr>
              <w:t>»</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 xml:space="preserve">Динамика снижения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общего количества пожаров</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EE1C0F" w:rsidP="00EE1C0F">
            <w:pPr>
              <w:snapToGrid w:val="0"/>
              <w:spacing w:after="0" w:line="240" w:lineRule="auto"/>
              <w:rPr>
                <w:rFonts w:ascii="Times New Roman" w:hAnsi="Times New Roman" w:cs="Times New Roman"/>
              </w:rPr>
            </w:pPr>
            <w:r>
              <w:rPr>
                <w:rFonts w:ascii="Times New Roman" w:hAnsi="Times New Roman" w:cs="Times New Roman"/>
              </w:rPr>
              <w:t>1</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 xml:space="preserve">Проведение профилактических мероприятий, направленных на предупреждение пожаров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EE1C0F" w:rsidP="00EE1C0F">
            <w:pPr>
              <w:snapToGrid w:val="0"/>
              <w:spacing w:after="0" w:line="240" w:lineRule="auto"/>
              <w:rPr>
                <w:rFonts w:ascii="Times New Roman" w:hAnsi="Times New Roman" w:cs="Times New Roman"/>
              </w:rPr>
            </w:pPr>
            <w:r>
              <w:rPr>
                <w:rFonts w:ascii="Times New Roman" w:hAnsi="Times New Roman" w:cs="Times New Roman"/>
              </w:rPr>
              <w:t>5</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lastRenderedPageBreak/>
              <w:t>3.</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Доля учреждений бюджетной сферы, приведенных в соответствии с требованиями пожарной безопасности</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EE1C0F" w:rsidP="00EE1C0F">
            <w:pPr>
              <w:snapToGrid w:val="0"/>
              <w:spacing w:after="0" w:line="240" w:lineRule="auto"/>
              <w:rPr>
                <w:rFonts w:ascii="Times New Roman" w:hAnsi="Times New Roman" w:cs="Times New Roman"/>
              </w:rPr>
            </w:pPr>
            <w:r>
              <w:rPr>
                <w:rFonts w:ascii="Times New Roman" w:hAnsi="Times New Roman" w:cs="Times New Roman"/>
              </w:rPr>
              <w:t>1</w:t>
            </w:r>
          </w:p>
        </w:tc>
      </w:tr>
      <w:tr w:rsidR="00EE1C0F" w:rsidRPr="00497B22" w:rsidTr="00917658">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EE1C0F" w:rsidRPr="00EE1C0F" w:rsidRDefault="00EE1C0F" w:rsidP="00EE1C0F">
            <w:pPr>
              <w:snapToGrid w:val="0"/>
              <w:spacing w:after="0" w:line="240" w:lineRule="auto"/>
              <w:rPr>
                <w:rFonts w:ascii="Times New Roman" w:hAnsi="Times New Roman" w:cs="Times New Roman"/>
                <w:b/>
              </w:rPr>
            </w:pPr>
            <w:r w:rsidRPr="00EE1C0F">
              <w:rPr>
                <w:rFonts w:ascii="Times New Roman" w:hAnsi="Times New Roman" w:cs="Times New Roman"/>
                <w:b/>
              </w:rPr>
              <w:t>Подпрограмма 7  «</w:t>
            </w:r>
            <w:r w:rsidRPr="00EE1C0F">
              <w:rPr>
                <w:rFonts w:ascii="Times New Roman" w:hAnsi="Times New Roman" w:cs="Times New Roman"/>
                <w:b/>
                <w:sz w:val="24"/>
                <w:szCs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EE1C0F">
              <w:rPr>
                <w:rFonts w:ascii="Times New Roman" w:hAnsi="Times New Roman" w:cs="Times New Roman"/>
                <w:b/>
              </w:rPr>
              <w:t>»</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Удельный вес населения, участвующих в культурно-массовых мероприятиях</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25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EE1C0F" w:rsidP="00EE1C0F">
            <w:pPr>
              <w:snapToGrid w:val="0"/>
              <w:spacing w:after="0" w:line="240" w:lineRule="auto"/>
              <w:rPr>
                <w:rFonts w:ascii="Times New Roman" w:hAnsi="Times New Roman" w:cs="Times New Roman"/>
              </w:rPr>
            </w:pPr>
            <w:r>
              <w:rPr>
                <w:rFonts w:ascii="Times New Roman" w:hAnsi="Times New Roman" w:cs="Times New Roman"/>
              </w:rPr>
              <w:t>25</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EE1C0F" w:rsidP="00497B22">
            <w:pPr>
              <w:snapToGrid w:val="0"/>
              <w:spacing w:after="0" w:line="240" w:lineRule="auto"/>
              <w:rPr>
                <w:rFonts w:ascii="Times New Roman" w:hAnsi="Times New Roman" w:cs="Times New Roman"/>
              </w:rPr>
            </w:pPr>
            <w:r>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EE1C0F" w:rsidP="00497B22">
            <w:pPr>
              <w:snapToGrid w:val="0"/>
              <w:spacing w:after="0" w:line="240" w:lineRule="auto"/>
              <w:rPr>
                <w:rFonts w:ascii="Times New Roman" w:hAnsi="Times New Roman" w:cs="Times New Roman"/>
              </w:rPr>
            </w:pPr>
            <w:r w:rsidRPr="007C1D1A">
              <w:rPr>
                <w:rFonts w:ascii="Times New Roman" w:hAnsi="Times New Roman" w:cs="Times New Roman"/>
              </w:rPr>
              <w:t>Количество проведенных мероприятий культурной направленности</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EE1C0F"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170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175</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sidRPr="007C1D1A">
              <w:rPr>
                <w:rFonts w:ascii="Times New Roman" w:hAnsi="Times New Roman" w:cs="Times New Roman"/>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80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80</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4.</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sidRPr="007C1D1A">
              <w:rPr>
                <w:rFonts w:ascii="Times New Roman" w:hAnsi="Times New Roman" w:cs="Times New Roman"/>
              </w:rPr>
              <w:t>Доля населения, детей, подростков и молодежи вовлеченных в проводимые  физкультурно-оздоровительные мероприятия</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25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25</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5.</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sidRPr="007C1D1A">
              <w:rPr>
                <w:rFonts w:ascii="Times New Roman" w:hAnsi="Times New Roman" w:cs="Times New Roman"/>
              </w:rPr>
              <w:t>Количество проводимых массовых мероприятий физкульткрно-оздоровительного характера</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120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122</w:t>
            </w:r>
          </w:p>
        </w:tc>
      </w:tr>
      <w:tr w:rsidR="000F3FFD" w:rsidRPr="00497B22" w:rsidTr="00917658">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0F3FFD" w:rsidRPr="000F3FFD" w:rsidRDefault="000F3FFD" w:rsidP="001B7DFE">
            <w:pPr>
              <w:snapToGrid w:val="0"/>
              <w:spacing w:after="0" w:line="240" w:lineRule="auto"/>
              <w:rPr>
                <w:rFonts w:ascii="Times New Roman" w:hAnsi="Times New Roman" w:cs="Times New Roman"/>
                <w:b/>
              </w:rPr>
            </w:pPr>
            <w:r w:rsidRPr="000F3FFD">
              <w:rPr>
                <w:rFonts w:ascii="Times New Roman" w:hAnsi="Times New Roman" w:cs="Times New Roman"/>
                <w:b/>
              </w:rPr>
              <w:t xml:space="preserve">Подпрограмма 8 «Управление и распоряжение муниципальной собственностью </w:t>
            </w:r>
            <w:r w:rsidRPr="000F3FFD">
              <w:rPr>
                <w:rFonts w:ascii="Times New Roman" w:hAnsi="Times New Roman"/>
                <w:b/>
              </w:rPr>
              <w:t>Верхнеломовск</w:t>
            </w:r>
            <w:r w:rsidR="001B7DFE">
              <w:rPr>
                <w:rFonts w:ascii="Times New Roman" w:hAnsi="Times New Roman"/>
                <w:b/>
              </w:rPr>
              <w:t>ого</w:t>
            </w:r>
            <w:r w:rsidRPr="000F3FFD">
              <w:rPr>
                <w:rFonts w:ascii="Times New Roman" w:hAnsi="Times New Roman"/>
                <w:b/>
              </w:rPr>
              <w:t xml:space="preserve"> сельсовет</w:t>
            </w:r>
            <w:r w:rsidR="001B7DFE">
              <w:rPr>
                <w:rFonts w:ascii="Times New Roman" w:hAnsi="Times New Roman"/>
                <w:b/>
              </w:rPr>
              <w:t xml:space="preserve">а </w:t>
            </w:r>
            <w:r w:rsidRPr="000F3FFD">
              <w:rPr>
                <w:rFonts w:ascii="Times New Roman" w:hAnsi="Times New Roman"/>
                <w:b/>
              </w:rPr>
              <w:t xml:space="preserve"> Нижнеломовского района Пензенской области»</w:t>
            </w:r>
            <w:r w:rsidRPr="000F3FFD">
              <w:rPr>
                <w:rFonts w:ascii="Times New Roman" w:hAnsi="Times New Roman" w:cs="Times New Roman"/>
                <w:b/>
              </w:rPr>
              <w:t xml:space="preserve">  </w:t>
            </w:r>
          </w:p>
        </w:tc>
      </w:tr>
      <w:tr w:rsidR="000F3FFD" w:rsidRPr="00497B22" w:rsidTr="000F3FFD">
        <w:tc>
          <w:tcPr>
            <w:tcW w:w="579" w:type="dxa"/>
            <w:tcBorders>
              <w:top w:val="single" w:sz="4" w:space="0" w:color="000000"/>
              <w:left w:val="single" w:sz="4" w:space="0" w:color="000000"/>
              <w:bottom w:val="single" w:sz="4" w:space="0" w:color="000000"/>
            </w:tcBorders>
            <w:shd w:val="clear" w:color="auto" w:fill="auto"/>
          </w:tcPr>
          <w:p w:rsidR="000F3FFD"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8638" w:type="dxa"/>
            <w:gridSpan w:val="2"/>
            <w:tcBorders>
              <w:top w:val="single" w:sz="4" w:space="0" w:color="000000"/>
              <w:left w:val="single" w:sz="4" w:space="0" w:color="000000"/>
              <w:bottom w:val="single" w:sz="4" w:space="0" w:color="000000"/>
              <w:right w:val="single" w:sz="4" w:space="0" w:color="auto"/>
            </w:tcBorders>
            <w:shd w:val="clear" w:color="auto" w:fill="auto"/>
          </w:tcPr>
          <w:p w:rsidR="000F3FFD" w:rsidRPr="00497B22" w:rsidRDefault="000F3FFD" w:rsidP="00EE1C0F">
            <w:pPr>
              <w:snapToGrid w:val="0"/>
              <w:spacing w:after="0" w:line="240" w:lineRule="auto"/>
              <w:rPr>
                <w:rFonts w:ascii="Times New Roman" w:hAnsi="Times New Roman" w:cs="Times New Roman"/>
              </w:rPr>
            </w:pPr>
            <w:r w:rsidRPr="007C1D1A">
              <w:rPr>
                <w:rFonts w:ascii="Times New Roman" w:hAnsi="Times New Roman" w:cs="Times New Roman"/>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2687" w:type="dxa"/>
            <w:tcBorders>
              <w:top w:val="single" w:sz="4" w:space="0" w:color="000000"/>
              <w:left w:val="single" w:sz="4" w:space="0" w:color="auto"/>
              <w:bottom w:val="single" w:sz="4" w:space="0" w:color="000000"/>
              <w:right w:val="single" w:sz="4" w:space="0" w:color="auto"/>
            </w:tcBorders>
            <w:shd w:val="clear" w:color="auto" w:fill="auto"/>
          </w:tcPr>
          <w:p w:rsidR="000F3FFD"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rsidR="000F3FFD"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13</w:t>
            </w:r>
          </w:p>
        </w:tc>
        <w:tc>
          <w:tcPr>
            <w:tcW w:w="1582" w:type="dxa"/>
            <w:gridSpan w:val="2"/>
            <w:tcBorders>
              <w:top w:val="single" w:sz="4" w:space="0" w:color="000000"/>
              <w:left w:val="single" w:sz="4" w:space="0" w:color="auto"/>
              <w:bottom w:val="single" w:sz="4" w:space="0" w:color="000000"/>
              <w:right w:val="single" w:sz="4" w:space="0" w:color="000000"/>
            </w:tcBorders>
            <w:shd w:val="clear" w:color="auto" w:fill="auto"/>
          </w:tcPr>
          <w:p w:rsidR="000F3FFD"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8</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2.</w:t>
            </w:r>
          </w:p>
        </w:tc>
        <w:tc>
          <w:tcPr>
            <w:tcW w:w="8632" w:type="dxa"/>
            <w:tcBorders>
              <w:top w:val="single" w:sz="4" w:space="0" w:color="000000"/>
              <w:left w:val="single" w:sz="4" w:space="0" w:color="000000"/>
              <w:bottom w:val="single" w:sz="4" w:space="0" w:color="000000"/>
              <w:right w:val="single" w:sz="4" w:space="0" w:color="auto"/>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sidRPr="007C1D1A">
              <w:rPr>
                <w:rFonts w:ascii="Times New Roman" w:hAnsi="Times New Roman" w:cs="Times New Roman"/>
              </w:rPr>
              <w:t xml:space="preserve">Количество земельных участков (невостребованных земельных долей) оформленных в муниципальную собственность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2693" w:type="dxa"/>
            <w:gridSpan w:val="2"/>
            <w:tcBorders>
              <w:top w:val="single" w:sz="4" w:space="0" w:color="000000"/>
              <w:left w:val="single" w:sz="4" w:space="0" w:color="auto"/>
              <w:bottom w:val="single" w:sz="4" w:space="0" w:color="000000"/>
              <w:right w:val="single" w:sz="4" w:space="0" w:color="auto"/>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auto"/>
              <w:bottom w:val="single" w:sz="4" w:space="0" w:color="000000"/>
              <w:right w:val="single" w:sz="4" w:space="0" w:color="auto"/>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200</w:t>
            </w:r>
          </w:p>
        </w:tc>
        <w:tc>
          <w:tcPr>
            <w:tcW w:w="1582" w:type="dxa"/>
            <w:gridSpan w:val="2"/>
            <w:tcBorders>
              <w:top w:val="single" w:sz="4" w:space="0" w:color="000000"/>
              <w:left w:val="single" w:sz="4" w:space="0" w:color="auto"/>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10</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sidRPr="007C1D1A">
              <w:rPr>
                <w:rFonts w:ascii="Times New Roman" w:hAnsi="Times New Roman" w:cs="Times New Roman"/>
              </w:rPr>
              <w:t xml:space="preserve">Учет объектов муниципальной собственности в реестре муниципальной собственности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100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100</w:t>
            </w:r>
          </w:p>
        </w:tc>
      </w:tr>
      <w:tr w:rsidR="000F3FFD" w:rsidRPr="00497B22" w:rsidTr="00917658">
        <w:tc>
          <w:tcPr>
            <w:tcW w:w="14762" w:type="dxa"/>
            <w:gridSpan w:val="7"/>
            <w:tcBorders>
              <w:top w:val="single" w:sz="4" w:space="0" w:color="000000"/>
              <w:left w:val="single" w:sz="4" w:space="0" w:color="000000"/>
              <w:bottom w:val="single" w:sz="4" w:space="0" w:color="000000"/>
              <w:right w:val="single" w:sz="4" w:space="0" w:color="000000"/>
            </w:tcBorders>
            <w:shd w:val="clear" w:color="auto" w:fill="auto"/>
          </w:tcPr>
          <w:p w:rsidR="000F3FFD" w:rsidRPr="000F3FFD" w:rsidRDefault="000F3FFD" w:rsidP="00917658">
            <w:pPr>
              <w:pStyle w:val="ConsPlusCell"/>
              <w:widowControl/>
              <w:rPr>
                <w:rFonts w:ascii="Times New Roman" w:hAnsi="Times New Roman" w:cs="Times New Roman"/>
                <w:b/>
                <w:sz w:val="22"/>
                <w:szCs w:val="22"/>
              </w:rPr>
            </w:pPr>
            <w:r w:rsidRPr="000F3FFD">
              <w:rPr>
                <w:rFonts w:ascii="Times New Roman" w:hAnsi="Times New Roman" w:cs="Times New Roman"/>
                <w:b/>
                <w:sz w:val="22"/>
                <w:szCs w:val="22"/>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1.</w:t>
            </w:r>
          </w:p>
        </w:tc>
        <w:tc>
          <w:tcPr>
            <w:tcW w:w="8632" w:type="dxa"/>
            <w:tcBorders>
              <w:top w:val="single" w:sz="4" w:space="0" w:color="000000"/>
              <w:left w:val="single" w:sz="4" w:space="0" w:color="000000"/>
              <w:bottom w:val="single" w:sz="4" w:space="0" w:color="000000"/>
            </w:tcBorders>
            <w:shd w:val="clear" w:color="auto" w:fill="auto"/>
          </w:tcPr>
          <w:p w:rsidR="00EE1C0F" w:rsidRPr="007C1D1A" w:rsidRDefault="000F3FFD" w:rsidP="00497B22">
            <w:pPr>
              <w:snapToGrid w:val="0"/>
              <w:spacing w:after="0" w:line="240" w:lineRule="auto"/>
              <w:rPr>
                <w:rFonts w:ascii="Times New Roman" w:hAnsi="Times New Roman" w:cs="Times New Roman"/>
              </w:rPr>
            </w:pPr>
            <w:r>
              <w:rPr>
                <w:rFonts w:ascii="Times New Roman" w:hAnsi="Times New Roman" w:cs="Times New Roman"/>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чел.</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255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260</w:t>
            </w:r>
          </w:p>
        </w:tc>
      </w:tr>
      <w:tr w:rsidR="00EE1C0F" w:rsidRPr="00497B22" w:rsidTr="000F3FFD">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2.</w:t>
            </w:r>
          </w:p>
        </w:tc>
        <w:tc>
          <w:tcPr>
            <w:tcW w:w="8632" w:type="dxa"/>
            <w:tcBorders>
              <w:top w:val="single" w:sz="4" w:space="0" w:color="000000"/>
              <w:left w:val="single" w:sz="4" w:space="0" w:color="000000"/>
              <w:bottom w:val="single" w:sz="4" w:space="0" w:color="000000"/>
            </w:tcBorders>
            <w:shd w:val="clear" w:color="auto" w:fill="auto"/>
          </w:tcPr>
          <w:p w:rsidR="00EE1C0F" w:rsidRPr="000F3FFD" w:rsidRDefault="000F3FFD" w:rsidP="00497B22">
            <w:pPr>
              <w:snapToGrid w:val="0"/>
              <w:spacing w:after="0" w:line="240" w:lineRule="auto"/>
              <w:rPr>
                <w:rFonts w:ascii="Times New Roman" w:hAnsi="Times New Roman" w:cs="Times New Roman"/>
              </w:rPr>
            </w:pPr>
            <w:r w:rsidRPr="000F3FFD">
              <w:rPr>
                <w:rFonts w:ascii="Times New Roman" w:hAnsi="Times New Roman" w:cs="Times New Roman"/>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5</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F3FFD" w:rsidP="00EE1C0F">
            <w:pPr>
              <w:snapToGrid w:val="0"/>
              <w:spacing w:after="0" w:line="240" w:lineRule="auto"/>
              <w:rPr>
                <w:rFonts w:ascii="Times New Roman" w:hAnsi="Times New Roman" w:cs="Times New Roman"/>
              </w:rPr>
            </w:pPr>
            <w:r>
              <w:rPr>
                <w:rFonts w:ascii="Times New Roman" w:hAnsi="Times New Roman" w:cs="Times New Roman"/>
              </w:rPr>
              <w:t>5</w:t>
            </w:r>
          </w:p>
        </w:tc>
      </w:tr>
      <w:tr w:rsidR="00EE1C0F" w:rsidRPr="00497B22" w:rsidTr="000F3FFD">
        <w:trPr>
          <w:trHeight w:val="70"/>
        </w:trPr>
        <w:tc>
          <w:tcPr>
            <w:tcW w:w="579" w:type="dxa"/>
            <w:tcBorders>
              <w:top w:val="single" w:sz="4" w:space="0" w:color="000000"/>
              <w:left w:val="single" w:sz="4" w:space="0" w:color="000000"/>
              <w:bottom w:val="single" w:sz="4" w:space="0" w:color="000000"/>
            </w:tcBorders>
            <w:shd w:val="clear" w:color="auto" w:fill="auto"/>
          </w:tcPr>
          <w:p w:rsidR="00EE1C0F" w:rsidRPr="00497B22" w:rsidRDefault="000F3FFD" w:rsidP="00497B22">
            <w:pPr>
              <w:snapToGrid w:val="0"/>
              <w:spacing w:after="0" w:line="240" w:lineRule="auto"/>
              <w:rPr>
                <w:rFonts w:ascii="Times New Roman" w:hAnsi="Times New Roman" w:cs="Times New Roman"/>
              </w:rPr>
            </w:pPr>
            <w:r>
              <w:rPr>
                <w:rFonts w:ascii="Times New Roman" w:hAnsi="Times New Roman" w:cs="Times New Roman"/>
              </w:rPr>
              <w:t>3.</w:t>
            </w:r>
          </w:p>
        </w:tc>
        <w:tc>
          <w:tcPr>
            <w:tcW w:w="8632" w:type="dxa"/>
            <w:tcBorders>
              <w:top w:val="single" w:sz="4" w:space="0" w:color="000000"/>
              <w:left w:val="single" w:sz="4" w:space="0" w:color="000000"/>
              <w:bottom w:val="single" w:sz="4" w:space="0" w:color="000000"/>
            </w:tcBorders>
            <w:shd w:val="clear" w:color="auto" w:fill="auto"/>
          </w:tcPr>
          <w:p w:rsidR="00EE1C0F" w:rsidRPr="000F3FFD" w:rsidRDefault="000F3FFD" w:rsidP="00497B22">
            <w:pPr>
              <w:snapToGrid w:val="0"/>
              <w:spacing w:after="0" w:line="240" w:lineRule="auto"/>
              <w:rPr>
                <w:rFonts w:ascii="Times New Roman" w:hAnsi="Times New Roman" w:cs="Times New Roman"/>
              </w:rPr>
            </w:pPr>
            <w:r w:rsidRPr="000F3FFD">
              <w:rPr>
                <w:rFonts w:ascii="Times New Roman" w:hAnsi="Times New Roman" w:cs="Times New Roman"/>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2693" w:type="dxa"/>
            <w:gridSpan w:val="2"/>
            <w:tcBorders>
              <w:top w:val="single" w:sz="4" w:space="0" w:color="000000"/>
              <w:left w:val="single" w:sz="4" w:space="0" w:color="000000"/>
              <w:bottom w:val="single" w:sz="4" w:space="0" w:color="000000"/>
            </w:tcBorders>
            <w:shd w:val="clear" w:color="auto" w:fill="auto"/>
          </w:tcPr>
          <w:p w:rsidR="00EE1C0F" w:rsidRDefault="000F3FFD" w:rsidP="00497B22">
            <w:pPr>
              <w:snapToGrid w:val="0"/>
              <w:spacing w:after="0" w:line="240" w:lineRule="auto"/>
              <w:rPr>
                <w:rFonts w:ascii="Times New Roman" w:hAnsi="Times New Roman" w:cs="Times New Roman"/>
              </w:rPr>
            </w:pPr>
            <w:r>
              <w:rPr>
                <w:rFonts w:ascii="Times New Roman" w:hAnsi="Times New Roman" w:cs="Times New Roman"/>
              </w:rPr>
              <w:t>ед.</w:t>
            </w:r>
          </w:p>
        </w:tc>
        <w:tc>
          <w:tcPr>
            <w:tcW w:w="1276" w:type="dxa"/>
            <w:tcBorders>
              <w:top w:val="single" w:sz="4" w:space="0" w:color="000000"/>
              <w:left w:val="single" w:sz="4" w:space="0" w:color="000000"/>
              <w:bottom w:val="single" w:sz="4" w:space="0" w:color="000000"/>
            </w:tcBorders>
            <w:shd w:val="clear" w:color="auto" w:fill="auto"/>
          </w:tcPr>
          <w:p w:rsidR="00EE1C0F" w:rsidRDefault="00057347" w:rsidP="00497B22">
            <w:pPr>
              <w:snapToGrid w:val="0"/>
              <w:spacing w:after="0" w:line="240" w:lineRule="auto"/>
              <w:rPr>
                <w:rFonts w:ascii="Times New Roman" w:hAnsi="Times New Roman" w:cs="Times New Roman"/>
              </w:rPr>
            </w:pPr>
            <w:r>
              <w:rPr>
                <w:rFonts w:ascii="Times New Roman" w:hAnsi="Times New Roman" w:cs="Times New Roman"/>
              </w:rPr>
              <w:t>100</w:t>
            </w:r>
          </w:p>
        </w:tc>
        <w:tc>
          <w:tcPr>
            <w:tcW w:w="1582" w:type="dxa"/>
            <w:gridSpan w:val="2"/>
            <w:tcBorders>
              <w:top w:val="single" w:sz="4" w:space="0" w:color="000000"/>
              <w:left w:val="single" w:sz="4" w:space="0" w:color="000000"/>
              <w:bottom w:val="single" w:sz="4" w:space="0" w:color="000000"/>
              <w:right w:val="single" w:sz="4" w:space="0" w:color="000000"/>
            </w:tcBorders>
            <w:shd w:val="clear" w:color="auto" w:fill="auto"/>
          </w:tcPr>
          <w:p w:rsidR="00EE1C0F" w:rsidRPr="00497B22" w:rsidRDefault="00057347" w:rsidP="00EE1C0F">
            <w:pPr>
              <w:snapToGrid w:val="0"/>
              <w:spacing w:after="0" w:line="240" w:lineRule="auto"/>
              <w:rPr>
                <w:rFonts w:ascii="Times New Roman" w:hAnsi="Times New Roman" w:cs="Times New Roman"/>
              </w:rPr>
            </w:pPr>
            <w:r>
              <w:rPr>
                <w:rFonts w:ascii="Times New Roman" w:hAnsi="Times New Roman" w:cs="Times New Roman"/>
              </w:rPr>
              <w:t>100</w:t>
            </w:r>
          </w:p>
        </w:tc>
      </w:tr>
    </w:tbl>
    <w:p w:rsidR="00497B22" w:rsidRDefault="00497B22"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057347" w:rsidRDefault="00057347"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057347" w:rsidRDefault="00057347"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DC7FDB" w:rsidRDefault="00DC7FDB"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057347" w:rsidRDefault="00057347"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057347" w:rsidRPr="00DC7FDB" w:rsidRDefault="00057347" w:rsidP="0005734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Приложение № 1.1</w:t>
      </w:r>
    </w:p>
    <w:p w:rsidR="00057347" w:rsidRPr="00DC7FDB" w:rsidRDefault="00057347" w:rsidP="00057347">
      <w:pPr>
        <w:widowControl w:val="0"/>
        <w:autoSpaceDE w:val="0"/>
        <w:spacing w:after="0" w:line="240" w:lineRule="auto"/>
        <w:jc w:val="right"/>
        <w:rPr>
          <w:rFonts w:ascii="Times New Roman" w:hAnsi="Times New Roman" w:cs="Times New Roman"/>
          <w:b/>
          <w:bCs/>
          <w:sz w:val="24"/>
          <w:szCs w:val="24"/>
        </w:rPr>
      </w:pPr>
      <w:r w:rsidRPr="00DC7FDB">
        <w:rPr>
          <w:rFonts w:ascii="Times New Roman" w:hAnsi="Times New Roman" w:cs="Times New Roman"/>
          <w:sz w:val="24"/>
          <w:szCs w:val="24"/>
        </w:rPr>
        <w:lastRenderedPageBreak/>
        <w:t>к муниципальной программе</w:t>
      </w:r>
    </w:p>
    <w:p w:rsidR="00057347" w:rsidRPr="00DC7FDB" w:rsidRDefault="00057347" w:rsidP="00057347">
      <w:pPr>
        <w:widowControl w:val="0"/>
        <w:autoSpaceDE w:val="0"/>
        <w:spacing w:after="0" w:line="240" w:lineRule="auto"/>
        <w:jc w:val="center"/>
        <w:rPr>
          <w:rFonts w:ascii="Times New Roman" w:hAnsi="Times New Roman" w:cs="Times New Roman"/>
          <w:b/>
          <w:bCs/>
          <w:sz w:val="24"/>
          <w:szCs w:val="24"/>
        </w:rPr>
      </w:pPr>
      <w:bookmarkStart w:id="0" w:name="Par251"/>
      <w:bookmarkEnd w:id="0"/>
      <w:r w:rsidRPr="00DC7FDB">
        <w:rPr>
          <w:rFonts w:ascii="Times New Roman" w:hAnsi="Times New Roman" w:cs="Times New Roman"/>
          <w:b/>
          <w:bCs/>
          <w:sz w:val="24"/>
          <w:szCs w:val="24"/>
        </w:rPr>
        <w:t>ПЕРЕЧЕНЬ</w:t>
      </w:r>
    </w:p>
    <w:p w:rsidR="00057347" w:rsidRPr="00DC7FDB" w:rsidRDefault="00057347" w:rsidP="00057347">
      <w:pPr>
        <w:widowControl w:val="0"/>
        <w:autoSpaceDE w:val="0"/>
        <w:spacing w:after="0" w:line="240" w:lineRule="auto"/>
        <w:jc w:val="center"/>
        <w:rPr>
          <w:rFonts w:ascii="Times New Roman" w:hAnsi="Times New Roman" w:cs="Times New Roman"/>
          <w:b/>
          <w:bCs/>
          <w:sz w:val="24"/>
          <w:szCs w:val="24"/>
        </w:rPr>
      </w:pPr>
      <w:r w:rsidRPr="00DC7FDB">
        <w:rPr>
          <w:rFonts w:ascii="Times New Roman" w:hAnsi="Times New Roman" w:cs="Times New Roman"/>
          <w:b/>
          <w:bCs/>
          <w:sz w:val="24"/>
          <w:szCs w:val="24"/>
        </w:rPr>
        <w:t>целевых показателей  муниципальной  программы Нижнеломовского района Пензенской области</w:t>
      </w:r>
    </w:p>
    <w:p w:rsidR="00057347" w:rsidRPr="00DC7FDB" w:rsidRDefault="00057347" w:rsidP="00057347">
      <w:pPr>
        <w:spacing w:after="0" w:line="240" w:lineRule="auto"/>
        <w:jc w:val="center"/>
        <w:rPr>
          <w:rFonts w:ascii="Times New Roman" w:hAnsi="Times New Roman" w:cs="Times New Roman"/>
          <w:b/>
          <w:sz w:val="24"/>
          <w:szCs w:val="24"/>
        </w:rPr>
      </w:pPr>
      <w:r w:rsidRPr="00DC7FDB">
        <w:rPr>
          <w:rFonts w:ascii="Times New Roman" w:hAnsi="Times New Roman" w:cs="Times New Roman"/>
          <w:b/>
          <w:bCs/>
          <w:sz w:val="24"/>
          <w:szCs w:val="24"/>
        </w:rPr>
        <w:t>«</w:t>
      </w:r>
      <w:r w:rsidRPr="00DC7FD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057347" w:rsidRPr="00DC7FDB" w:rsidRDefault="00057347" w:rsidP="00057347">
      <w:pPr>
        <w:spacing w:after="0" w:line="240" w:lineRule="auto"/>
        <w:jc w:val="center"/>
        <w:rPr>
          <w:rFonts w:ascii="Times New Roman" w:hAnsi="Times New Roman" w:cs="Times New Roman"/>
          <w:sz w:val="24"/>
          <w:szCs w:val="24"/>
        </w:rPr>
      </w:pPr>
      <w:r w:rsidRPr="00DC7FDB">
        <w:rPr>
          <w:rFonts w:ascii="Times New Roman" w:hAnsi="Times New Roman" w:cs="Times New Roman"/>
          <w:b/>
          <w:sz w:val="24"/>
          <w:szCs w:val="24"/>
        </w:rPr>
        <w:t>Нижнеломовского района Пензенской области на 2014-2020 годы</w:t>
      </w:r>
      <w:r w:rsidRPr="00DC7FDB">
        <w:rPr>
          <w:rFonts w:ascii="Times New Roman" w:hAnsi="Times New Roman" w:cs="Times New Roman"/>
          <w:b/>
          <w:bCs/>
          <w:sz w:val="24"/>
          <w:szCs w:val="24"/>
        </w:rPr>
        <w:t>»</w:t>
      </w:r>
    </w:p>
    <w:tbl>
      <w:tblPr>
        <w:tblW w:w="0" w:type="auto"/>
        <w:tblInd w:w="-211" w:type="dxa"/>
        <w:tblLayout w:type="fixed"/>
        <w:tblCellMar>
          <w:left w:w="75" w:type="dxa"/>
          <w:right w:w="75" w:type="dxa"/>
        </w:tblCellMar>
        <w:tblLook w:val="0000"/>
      </w:tblPr>
      <w:tblGrid>
        <w:gridCol w:w="864"/>
        <w:gridCol w:w="7358"/>
        <w:gridCol w:w="1418"/>
        <w:gridCol w:w="1134"/>
        <w:gridCol w:w="992"/>
        <w:gridCol w:w="992"/>
        <w:gridCol w:w="993"/>
        <w:gridCol w:w="1140"/>
      </w:tblGrid>
      <w:tr w:rsidR="00057347" w:rsidTr="00917658">
        <w:tc>
          <w:tcPr>
            <w:tcW w:w="8222" w:type="dxa"/>
            <w:gridSpan w:val="2"/>
            <w:tcBorders>
              <w:top w:val="single" w:sz="1"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Ответственный исполнитель    </w:t>
            </w:r>
          </w:p>
        </w:tc>
        <w:tc>
          <w:tcPr>
            <w:tcW w:w="6669" w:type="dxa"/>
            <w:gridSpan w:val="6"/>
            <w:tcBorders>
              <w:top w:val="single" w:sz="1" w:space="0" w:color="000000"/>
              <w:left w:val="single" w:sz="1" w:space="0" w:color="000000"/>
              <w:bottom w:val="single" w:sz="8" w:space="0" w:color="000000"/>
              <w:right w:val="single" w:sz="1" w:space="0" w:color="000000"/>
            </w:tcBorders>
            <w:shd w:val="clear" w:color="auto" w:fill="auto"/>
          </w:tcPr>
          <w:p w:rsidR="00057347" w:rsidRPr="00057347" w:rsidRDefault="00057347" w:rsidP="00057347">
            <w:pPr>
              <w:pStyle w:val="a3"/>
              <w:snapToGrid w:val="0"/>
              <w:rPr>
                <w:b w:val="0"/>
                <w:sz w:val="22"/>
                <w:szCs w:val="22"/>
              </w:rPr>
            </w:pPr>
            <w:r w:rsidRPr="00215CD2">
              <w:rPr>
                <w:b w:val="0"/>
              </w:rPr>
              <w:t>Администрация Верхнеломовкого сельсовета  Нижнеломовского района Пензенской области</w:t>
            </w:r>
          </w:p>
        </w:tc>
      </w:tr>
      <w:tr w:rsidR="00057347" w:rsidTr="00917658">
        <w:trPr>
          <w:trHeight w:val="400"/>
        </w:trPr>
        <w:tc>
          <w:tcPr>
            <w:tcW w:w="864" w:type="dxa"/>
            <w:vMerge w:val="restart"/>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t xml:space="preserve"> </w:t>
            </w:r>
            <w:r w:rsidRPr="00057347">
              <w:rPr>
                <w:rFonts w:ascii="Times New Roman" w:eastAsia="Courier New" w:hAnsi="Times New Roman" w:cs="Times New Roman"/>
              </w:rPr>
              <w:t xml:space="preserve">N </w:t>
            </w:r>
          </w:p>
          <w:p w:rsidR="00057347" w:rsidRDefault="00057347" w:rsidP="00057347">
            <w:pPr>
              <w:spacing w:after="0" w:line="240" w:lineRule="auto"/>
            </w:pPr>
            <w:r w:rsidRPr="00057347">
              <w:rPr>
                <w:rFonts w:ascii="Times New Roman" w:hAnsi="Times New Roman" w:cs="Times New Roman"/>
              </w:rPr>
              <w:t>п\п</w:t>
            </w:r>
          </w:p>
        </w:tc>
        <w:tc>
          <w:tcPr>
            <w:tcW w:w="7358" w:type="dxa"/>
            <w:vMerge w:val="restart"/>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Наименование целевого  показателя         </w:t>
            </w:r>
          </w:p>
        </w:tc>
        <w:tc>
          <w:tcPr>
            <w:tcW w:w="1418" w:type="dxa"/>
            <w:vMerge w:val="restart"/>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Единица </w:t>
            </w:r>
          </w:p>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измерения</w:t>
            </w:r>
          </w:p>
        </w:tc>
        <w:tc>
          <w:tcPr>
            <w:tcW w:w="5251" w:type="dxa"/>
            <w:gridSpan w:val="5"/>
            <w:tcBorders>
              <w:top w:val="single" w:sz="8" w:space="0" w:color="000000"/>
              <w:left w:val="single" w:sz="1" w:space="0" w:color="000000"/>
              <w:bottom w:val="single" w:sz="8" w:space="0" w:color="000000"/>
              <w:right w:val="single" w:sz="1" w:space="0" w:color="000000"/>
            </w:tcBorders>
            <w:shd w:val="clear" w:color="auto" w:fill="auto"/>
          </w:tcPr>
          <w:p w:rsidR="00057347" w:rsidRPr="00057347" w:rsidRDefault="00057347" w:rsidP="00057347">
            <w:pPr>
              <w:spacing w:after="0" w:line="240" w:lineRule="auto"/>
              <w:contextualSpacing/>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Значения целевых показателей    </w:t>
            </w:r>
          </w:p>
        </w:tc>
      </w:tr>
      <w:tr w:rsidR="00057347" w:rsidTr="00917658">
        <w:tc>
          <w:tcPr>
            <w:tcW w:w="864" w:type="dxa"/>
            <w:vMerge/>
            <w:tcBorders>
              <w:top w:val="single" w:sz="8" w:space="0" w:color="000000"/>
              <w:left w:val="single" w:sz="1" w:space="0" w:color="000000"/>
              <w:bottom w:val="single" w:sz="8" w:space="0" w:color="000000"/>
            </w:tcBorders>
            <w:shd w:val="clear" w:color="auto" w:fill="auto"/>
          </w:tcPr>
          <w:p w:rsidR="00057347" w:rsidRDefault="00057347" w:rsidP="00917658">
            <w:pPr>
              <w:snapToGrid w:val="0"/>
            </w:pPr>
          </w:p>
        </w:tc>
        <w:tc>
          <w:tcPr>
            <w:tcW w:w="7358" w:type="dxa"/>
            <w:vMerge/>
            <w:tcBorders>
              <w:top w:val="single" w:sz="8" w:space="0" w:color="000000"/>
              <w:left w:val="single" w:sz="1" w:space="0" w:color="000000"/>
              <w:bottom w:val="single" w:sz="8" w:space="0" w:color="000000"/>
            </w:tcBorders>
            <w:shd w:val="clear" w:color="auto" w:fill="auto"/>
          </w:tcPr>
          <w:p w:rsidR="00057347" w:rsidRPr="00057347" w:rsidRDefault="00057347" w:rsidP="00057347">
            <w:pPr>
              <w:snapToGrid w:val="0"/>
              <w:spacing w:after="0" w:line="240" w:lineRule="auto"/>
              <w:rPr>
                <w:rFonts w:ascii="Times New Roman" w:hAnsi="Times New Roman" w:cs="Times New Roman"/>
              </w:rPr>
            </w:pPr>
          </w:p>
        </w:tc>
        <w:tc>
          <w:tcPr>
            <w:tcW w:w="1418" w:type="dxa"/>
            <w:vMerge/>
            <w:tcBorders>
              <w:top w:val="single" w:sz="8" w:space="0" w:color="000000"/>
              <w:left w:val="single" w:sz="1" w:space="0" w:color="000000"/>
              <w:bottom w:val="single" w:sz="8" w:space="0" w:color="000000"/>
            </w:tcBorders>
            <w:shd w:val="clear" w:color="auto" w:fill="auto"/>
          </w:tcPr>
          <w:p w:rsidR="00057347" w:rsidRPr="00057347" w:rsidRDefault="00057347" w:rsidP="00057347">
            <w:pPr>
              <w:snapToGrid w:val="0"/>
              <w:spacing w:after="0" w:line="240" w:lineRule="auto"/>
              <w:rPr>
                <w:rFonts w:ascii="Times New Roman" w:hAnsi="Times New Roman" w:cs="Times New Roman"/>
              </w:rPr>
            </w:pPr>
          </w:p>
        </w:tc>
        <w:tc>
          <w:tcPr>
            <w:tcW w:w="1134" w:type="dxa"/>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2016 г </w:t>
            </w:r>
          </w:p>
        </w:tc>
        <w:tc>
          <w:tcPr>
            <w:tcW w:w="992" w:type="dxa"/>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 xml:space="preserve"> </w:t>
            </w:r>
            <w:r w:rsidRPr="00057347">
              <w:rPr>
                <w:rFonts w:ascii="Times New Roman" w:eastAsia="Courier New" w:hAnsi="Times New Roman" w:cs="Times New Roman"/>
              </w:rPr>
              <w:t xml:space="preserve">2017 г </w:t>
            </w:r>
          </w:p>
        </w:tc>
        <w:tc>
          <w:tcPr>
            <w:tcW w:w="992" w:type="dxa"/>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eastAsia="Courier New" w:hAnsi="Times New Roman" w:cs="Times New Roman"/>
              </w:rPr>
            </w:pPr>
            <w:r w:rsidRPr="00057347">
              <w:rPr>
                <w:rFonts w:ascii="Times New Roman" w:hAnsi="Times New Roman" w:cs="Times New Roman"/>
              </w:rPr>
              <w:t>2018г.</w:t>
            </w:r>
          </w:p>
        </w:tc>
        <w:tc>
          <w:tcPr>
            <w:tcW w:w="993" w:type="dxa"/>
            <w:tcBorders>
              <w:top w:val="single" w:sz="8" w:space="0" w:color="000000"/>
              <w:left w:val="single" w:sz="1" w:space="0" w:color="000000"/>
              <w:bottom w:val="single" w:sz="8"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eastAsia="Courier New" w:hAnsi="Times New Roman" w:cs="Times New Roman"/>
              </w:rPr>
              <w:t>2019г.</w:t>
            </w:r>
          </w:p>
        </w:tc>
        <w:tc>
          <w:tcPr>
            <w:tcW w:w="1140" w:type="dxa"/>
            <w:tcBorders>
              <w:top w:val="single" w:sz="8" w:space="0" w:color="000000"/>
              <w:left w:val="single" w:sz="1" w:space="0" w:color="000000"/>
              <w:bottom w:val="single" w:sz="8" w:space="0" w:color="000000"/>
              <w:right w:val="single" w:sz="1" w:space="0" w:color="000000"/>
            </w:tcBorders>
            <w:shd w:val="clear" w:color="auto" w:fill="auto"/>
          </w:tcPr>
          <w:p w:rsidR="00057347" w:rsidRPr="00057347" w:rsidRDefault="00057347" w:rsidP="00057347">
            <w:pPr>
              <w:spacing w:after="0" w:line="240" w:lineRule="auto"/>
              <w:rPr>
                <w:rFonts w:ascii="Times New Roman" w:hAnsi="Times New Roman" w:cs="Times New Roman"/>
              </w:rPr>
            </w:pPr>
            <w:r w:rsidRPr="00057347">
              <w:rPr>
                <w:rFonts w:ascii="Times New Roman" w:hAnsi="Times New Roman" w:cs="Times New Roman"/>
              </w:rPr>
              <w:t>2020г.</w:t>
            </w:r>
          </w:p>
        </w:tc>
      </w:tr>
      <w:tr w:rsidR="00057347" w:rsidTr="00917658">
        <w:tc>
          <w:tcPr>
            <w:tcW w:w="14891" w:type="dxa"/>
            <w:gridSpan w:val="8"/>
            <w:tcBorders>
              <w:left w:val="single" w:sz="1" w:space="0" w:color="000000"/>
              <w:bottom w:val="single" w:sz="8" w:space="0" w:color="000000"/>
              <w:right w:val="single" w:sz="1" w:space="0" w:color="000000"/>
            </w:tcBorders>
            <w:shd w:val="clear" w:color="auto" w:fill="auto"/>
          </w:tcPr>
          <w:p w:rsidR="00057347" w:rsidRPr="00057347" w:rsidRDefault="00057347" w:rsidP="00057347">
            <w:pPr>
              <w:pStyle w:val="a3"/>
              <w:widowControl w:val="0"/>
              <w:autoSpaceDE w:val="0"/>
              <w:rPr>
                <w:sz w:val="22"/>
                <w:szCs w:val="22"/>
              </w:rPr>
            </w:pPr>
            <w:r w:rsidRPr="00215CD2">
              <w:rPr>
                <w:bCs w:val="0"/>
                <w:sz w:val="22"/>
                <w:szCs w:val="22"/>
              </w:rPr>
              <w:t xml:space="preserve">Подпрограмма 1 </w:t>
            </w:r>
            <w:r w:rsidRPr="00215CD2">
              <w:rPr>
                <w:sz w:val="22"/>
                <w:szCs w:val="22"/>
              </w:rPr>
              <w:t xml:space="preserve">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1.1</w:t>
            </w:r>
          </w:p>
        </w:tc>
        <w:tc>
          <w:tcPr>
            <w:tcW w:w="7358" w:type="dxa"/>
            <w:tcBorders>
              <w:left w:val="single" w:sz="1" w:space="0" w:color="000000"/>
              <w:bottom w:val="single" w:sz="8" w:space="0" w:color="000000"/>
            </w:tcBorders>
            <w:shd w:val="clear" w:color="auto" w:fill="auto"/>
          </w:tcPr>
          <w:p w:rsidR="00DC7FDB" w:rsidRPr="00215CD2" w:rsidRDefault="00DC7FDB" w:rsidP="00917658">
            <w:pPr>
              <w:pStyle w:val="a3"/>
              <w:snapToGrid w:val="0"/>
              <w:rPr>
                <w:b w:val="0"/>
              </w:rPr>
            </w:pPr>
            <w:r w:rsidRPr="00215CD2">
              <w:rPr>
                <w:b w:val="0"/>
                <w:sz w:val="22"/>
                <w:szCs w:val="22"/>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1.2.</w:t>
            </w:r>
          </w:p>
        </w:tc>
        <w:tc>
          <w:tcPr>
            <w:tcW w:w="7358" w:type="dxa"/>
            <w:tcBorders>
              <w:left w:val="single" w:sz="1" w:space="0" w:color="000000"/>
              <w:bottom w:val="single" w:sz="8" w:space="0" w:color="000000"/>
            </w:tcBorders>
            <w:shd w:val="clear" w:color="auto" w:fill="auto"/>
          </w:tcPr>
          <w:p w:rsidR="00DC7FDB" w:rsidRPr="00215CD2" w:rsidRDefault="00DC7FDB" w:rsidP="00917658">
            <w:pPr>
              <w:pStyle w:val="a3"/>
              <w:snapToGrid w:val="0"/>
              <w:rPr>
                <w:b w:val="0"/>
              </w:rPr>
            </w:pPr>
            <w:r w:rsidRPr="00215CD2">
              <w:rPr>
                <w:b w:val="0"/>
                <w:sz w:val="22"/>
                <w:szCs w:val="22"/>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r>
      <w:tr w:rsidR="00DC7FDB" w:rsidTr="00917658">
        <w:tc>
          <w:tcPr>
            <w:tcW w:w="864" w:type="dxa"/>
            <w:tcBorders>
              <w:top w:val="single" w:sz="8" w:space="0" w:color="000000"/>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 xml:space="preserve"> 1.</w:t>
            </w:r>
            <w:r w:rsidRPr="00057347">
              <w:rPr>
                <w:rFonts w:ascii="Times New Roman" w:eastAsia="Courier New" w:hAnsi="Times New Roman" w:cs="Times New Roman"/>
              </w:rPr>
              <w:t xml:space="preserve">3 </w:t>
            </w:r>
          </w:p>
        </w:tc>
        <w:tc>
          <w:tcPr>
            <w:tcW w:w="7358" w:type="dxa"/>
            <w:tcBorders>
              <w:top w:val="single" w:sz="8" w:space="0" w:color="000000"/>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18" w:type="dxa"/>
            <w:tcBorders>
              <w:top w:val="single" w:sz="8" w:space="0" w:color="000000"/>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20</w:t>
            </w:r>
          </w:p>
        </w:tc>
        <w:tc>
          <w:tcPr>
            <w:tcW w:w="992"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w:t>
            </w:r>
          </w:p>
        </w:tc>
        <w:tc>
          <w:tcPr>
            <w:tcW w:w="992"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14</w:t>
            </w:r>
          </w:p>
        </w:tc>
        <w:tc>
          <w:tcPr>
            <w:tcW w:w="993"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11</w:t>
            </w:r>
          </w:p>
        </w:tc>
        <w:tc>
          <w:tcPr>
            <w:tcW w:w="1140" w:type="dxa"/>
            <w:tcBorders>
              <w:top w:val="single" w:sz="8" w:space="0" w:color="000000"/>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w:t>
            </w:r>
          </w:p>
        </w:tc>
      </w:tr>
      <w:tr w:rsidR="00DC7FDB" w:rsidTr="00917658">
        <w:tc>
          <w:tcPr>
            <w:tcW w:w="864" w:type="dxa"/>
            <w:tcBorders>
              <w:top w:val="single" w:sz="8" w:space="0" w:color="000000"/>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Pr>
                <w:rFonts w:ascii="Times New Roman" w:hAnsi="Times New Roman" w:cs="Times New Roman"/>
              </w:rPr>
              <w:t>1.4.</w:t>
            </w:r>
          </w:p>
        </w:tc>
        <w:tc>
          <w:tcPr>
            <w:tcW w:w="7358" w:type="dxa"/>
            <w:tcBorders>
              <w:top w:val="single" w:sz="8" w:space="0" w:color="000000"/>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Увеличение объемов собственных доходов бюджета Верхнеломовского сельсовета Нижнеломовского района Пензенской области</w:t>
            </w:r>
          </w:p>
        </w:tc>
        <w:tc>
          <w:tcPr>
            <w:tcW w:w="1418" w:type="dxa"/>
            <w:tcBorders>
              <w:top w:val="single" w:sz="8" w:space="0" w:color="000000"/>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w:t>
            </w:r>
          </w:p>
        </w:tc>
        <w:tc>
          <w:tcPr>
            <w:tcW w:w="992"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w:t>
            </w:r>
          </w:p>
        </w:tc>
        <w:tc>
          <w:tcPr>
            <w:tcW w:w="992"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w:t>
            </w:r>
          </w:p>
        </w:tc>
        <w:tc>
          <w:tcPr>
            <w:tcW w:w="993" w:type="dxa"/>
            <w:tcBorders>
              <w:top w:val="single" w:sz="8" w:space="0" w:color="000000"/>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w:t>
            </w:r>
          </w:p>
        </w:tc>
        <w:tc>
          <w:tcPr>
            <w:tcW w:w="1140" w:type="dxa"/>
            <w:tcBorders>
              <w:top w:val="single" w:sz="8" w:space="0" w:color="000000"/>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w:t>
            </w:r>
          </w:p>
        </w:tc>
      </w:tr>
      <w:tr w:rsidR="00057347" w:rsidTr="00917658">
        <w:tc>
          <w:tcPr>
            <w:tcW w:w="14891" w:type="dxa"/>
            <w:gridSpan w:val="8"/>
            <w:tcBorders>
              <w:left w:val="single" w:sz="1" w:space="0" w:color="000000"/>
              <w:bottom w:val="single" w:sz="8" w:space="0" w:color="000000"/>
              <w:right w:val="single" w:sz="1" w:space="0" w:color="000000"/>
            </w:tcBorders>
            <w:shd w:val="clear" w:color="auto" w:fill="auto"/>
          </w:tcPr>
          <w:p w:rsidR="00057347" w:rsidRPr="00E86299" w:rsidRDefault="00057347" w:rsidP="00917658">
            <w:pPr>
              <w:pStyle w:val="a3"/>
              <w:widowControl w:val="0"/>
              <w:autoSpaceDE w:val="0"/>
              <w:jc w:val="center"/>
            </w:pPr>
            <w:r w:rsidRPr="00E86299">
              <w:rPr>
                <w:bCs w:val="0"/>
              </w:rPr>
              <w:t xml:space="preserve">Подпрограмма 2  </w:t>
            </w:r>
            <w:r w:rsidRPr="00E86299">
              <w:rPr>
                <w:sz w:val="22"/>
                <w:szCs w:val="22"/>
              </w:rPr>
              <w:t>«Социальная поддержка населения Верхнеломовского сельсовета Нижнеломовского района Пензенской области»</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2.1</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чел.</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2.2</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чел.</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1140" w:type="dxa"/>
            <w:tcBorders>
              <w:left w:val="single" w:sz="1" w:space="0" w:color="000000"/>
              <w:bottom w:val="single" w:sz="8" w:space="0" w:color="000000"/>
              <w:right w:val="single" w:sz="1" w:space="0" w:color="000000"/>
            </w:tcBorders>
            <w:shd w:val="clear" w:color="auto" w:fill="auto"/>
          </w:tcPr>
          <w:p w:rsidR="00DC7FDB" w:rsidRPr="000F4DDA" w:rsidRDefault="00DC7FDB" w:rsidP="00917658">
            <w:pPr>
              <w:pStyle w:val="ConsPlusCell"/>
              <w:widowControl/>
              <w:rPr>
                <w:rFonts w:ascii="Times New Roman" w:hAnsi="Times New Roman" w:cs="Times New Roman"/>
                <w:sz w:val="22"/>
                <w:szCs w:val="22"/>
                <w:lang w:val="en-US"/>
              </w:rPr>
            </w:pPr>
            <w:r>
              <w:rPr>
                <w:rFonts w:ascii="Times New Roman" w:hAnsi="Times New Roman" w:cs="Times New Roman"/>
                <w:sz w:val="22"/>
                <w:szCs w:val="22"/>
                <w:lang w:val="en-US"/>
              </w:rPr>
              <w:t>4</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2.3</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w:t>
            </w:r>
            <w:r w:rsidRPr="00497B22">
              <w:rPr>
                <w:rFonts w:ascii="Times New Roman" w:hAnsi="Times New Roman" w:cs="Times New Roman"/>
              </w:rPr>
              <w:t>д.</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r>
      <w:tr w:rsidR="008B6A47" w:rsidTr="00917658">
        <w:tc>
          <w:tcPr>
            <w:tcW w:w="14891" w:type="dxa"/>
            <w:gridSpan w:val="8"/>
            <w:tcBorders>
              <w:left w:val="single" w:sz="1" w:space="0" w:color="000000"/>
              <w:bottom w:val="single" w:sz="8" w:space="0" w:color="000000"/>
              <w:right w:val="single" w:sz="1" w:space="0" w:color="000000"/>
            </w:tcBorders>
            <w:shd w:val="clear" w:color="auto" w:fill="auto"/>
          </w:tcPr>
          <w:p w:rsidR="008B6A47" w:rsidRPr="00E86299" w:rsidRDefault="008B6A47" w:rsidP="00954A12">
            <w:pPr>
              <w:widowControl w:val="0"/>
              <w:autoSpaceDE w:val="0"/>
              <w:spacing w:after="0" w:line="240" w:lineRule="auto"/>
              <w:rPr>
                <w:rFonts w:ascii="Times New Roman" w:hAnsi="Times New Roman" w:cs="Times New Roman"/>
                <w:b/>
              </w:rPr>
            </w:pPr>
            <w:r w:rsidRPr="00E86299">
              <w:rPr>
                <w:rFonts w:ascii="Times New Roman" w:hAnsi="Times New Roman" w:cs="Times New Roman"/>
                <w:b/>
                <w:bCs/>
              </w:rPr>
              <w:t xml:space="preserve">Подпрограмма  </w:t>
            </w:r>
            <w:r w:rsidRPr="00E86299">
              <w:rPr>
                <w:rFonts w:ascii="Times New Roman" w:hAnsi="Times New Roman" w:cs="Times New Roman"/>
                <w:b/>
              </w:rPr>
              <w:t xml:space="preserve">3 </w:t>
            </w:r>
            <w:r w:rsidRPr="00E86299">
              <w:rPr>
                <w:rFonts w:ascii="Times New Roman" w:hAnsi="Times New Roman"/>
                <w:b/>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lastRenderedPageBreak/>
              <w:t>3.1</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rPr>
                <w:b w:val="0"/>
              </w:rPr>
            </w:pPr>
            <w:r w:rsidRPr="00E86299">
              <w:rPr>
                <w:b w:val="0"/>
                <w:sz w:val="22"/>
                <w:szCs w:val="22"/>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C7FDB" w:rsidRPr="00497B22" w:rsidRDefault="00DC7FDB" w:rsidP="00917658">
            <w:pPr>
              <w:pStyle w:val="5"/>
              <w:spacing w:before="0" w:line="240" w:lineRule="auto"/>
              <w:rPr>
                <w:rFonts w:ascii="Times New Roman" w:hAnsi="Times New Roman" w:cs="Times New Roman"/>
              </w:rPr>
            </w:pPr>
            <w:r w:rsidRPr="00497B22">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3.2</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rPr>
                <w:b w:val="0"/>
              </w:rPr>
            </w:pPr>
            <w:r w:rsidRPr="00E86299">
              <w:rPr>
                <w:b w:val="0"/>
                <w:sz w:val="22"/>
                <w:szCs w:val="22"/>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r w:rsidRPr="00497B22">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3.3</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snapToGrid w:val="0"/>
              <w:rPr>
                <w:b w:val="0"/>
              </w:rPr>
            </w:pPr>
            <w:r w:rsidRPr="00E86299">
              <w:rPr>
                <w:b w:val="0"/>
                <w:sz w:val="22"/>
                <w:szCs w:val="22"/>
              </w:rPr>
              <w:t xml:space="preserve">Экономия бюджетных средств в результате проведения мероприятий по энергоаудиту Верхнеломовского сельсовета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3</w:t>
            </w:r>
          </w:p>
        </w:tc>
      </w:tr>
      <w:tr w:rsidR="008B6A47" w:rsidTr="00917658">
        <w:tc>
          <w:tcPr>
            <w:tcW w:w="14891" w:type="dxa"/>
            <w:gridSpan w:val="8"/>
            <w:tcBorders>
              <w:left w:val="single" w:sz="1" w:space="0" w:color="000000"/>
              <w:bottom w:val="single" w:sz="8" w:space="0" w:color="000000"/>
              <w:right w:val="single" w:sz="1" w:space="0" w:color="000000"/>
            </w:tcBorders>
            <w:shd w:val="clear" w:color="auto" w:fill="auto"/>
          </w:tcPr>
          <w:p w:rsidR="008B6A47" w:rsidRPr="00497B22" w:rsidRDefault="008B6A47" w:rsidP="00917658">
            <w:pPr>
              <w:widowControl w:val="0"/>
              <w:autoSpaceDE w:val="0"/>
              <w:snapToGrid w:val="0"/>
              <w:spacing w:after="0" w:line="240" w:lineRule="auto"/>
              <w:rPr>
                <w:rFonts w:ascii="Times New Roman" w:hAnsi="Times New Roman" w:cs="Times New Roman"/>
              </w:rPr>
            </w:pPr>
            <w:r w:rsidRPr="00497B22">
              <w:rPr>
                <w:rFonts w:ascii="Times New Roman" w:hAnsi="Times New Roman" w:cs="Times New Roman"/>
                <w:b/>
                <w:bCs/>
              </w:rPr>
              <w:t xml:space="preserve">Подпрограмма 4 </w:t>
            </w:r>
            <w:r w:rsidRPr="00E86299">
              <w:rPr>
                <w:rFonts w:ascii="Times New Roman" w:hAnsi="Times New Roman" w:cs="Times New Roman"/>
                <w:b/>
              </w:rPr>
              <w:t xml:space="preserve">«Развитие и обслуживание жилищно-коммунального хозяйства, и дорог общего пользования местного значения на территории </w:t>
            </w:r>
            <w:r w:rsidRPr="00E86299">
              <w:rPr>
                <w:rFonts w:ascii="Times New Roman" w:hAnsi="Times New Roman"/>
                <w:b/>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snapToGrid w:val="0"/>
              <w:rPr>
                <w:rFonts w:ascii="Times New Roman" w:hAnsi="Times New Roman" w:cs="Times New Roman"/>
              </w:rPr>
            </w:pPr>
            <w:r w:rsidRPr="00057347">
              <w:rPr>
                <w:rFonts w:ascii="Times New Roman" w:hAnsi="Times New Roman" w:cs="Times New Roman"/>
              </w:rPr>
              <w:t>4.1</w:t>
            </w:r>
          </w:p>
        </w:tc>
        <w:tc>
          <w:tcPr>
            <w:tcW w:w="7358" w:type="dxa"/>
            <w:tcBorders>
              <w:left w:val="single" w:sz="1" w:space="0" w:color="000000"/>
              <w:bottom w:val="single" w:sz="8" w:space="0" w:color="000000"/>
            </w:tcBorders>
            <w:shd w:val="clear" w:color="auto" w:fill="auto"/>
          </w:tcPr>
          <w:p w:rsidR="00DC7FDB" w:rsidRPr="00497B22" w:rsidRDefault="00DC7FDB" w:rsidP="00917658">
            <w:pPr>
              <w:spacing w:after="0" w:line="240" w:lineRule="auto"/>
              <w:rPr>
                <w:rFonts w:ascii="Times New Roman" w:hAnsi="Times New Roman" w:cs="Times New Roman"/>
              </w:rPr>
            </w:pPr>
            <w:r w:rsidRPr="007C1D1A">
              <w:rPr>
                <w:rFonts w:ascii="Times New Roman" w:hAnsi="Times New Roman" w:cs="Times New Roman"/>
              </w:rPr>
              <w:t xml:space="preserve">Повышение удовлетворенности населения содержанием внутрипоселенческих дорог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(удельный вес)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sidRPr="00497B22">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4.2</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rPr>
                <w:b w:val="0"/>
              </w:rPr>
            </w:pPr>
            <w:r w:rsidRPr="00E86299">
              <w:rPr>
                <w:b w:val="0"/>
                <w:sz w:val="22"/>
                <w:szCs w:val="22"/>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sidRPr="00497B22">
              <w:rPr>
                <w:rFonts w:ascii="Times New Roman" w:hAnsi="Times New Roman" w:cs="Times New Roman"/>
              </w:rPr>
              <w:t xml:space="preserve">% </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sidRPr="00057347">
              <w:rPr>
                <w:rFonts w:ascii="Times New Roman" w:hAnsi="Times New Roman" w:cs="Times New Roman"/>
              </w:rPr>
              <w:t>4.3</w:t>
            </w:r>
          </w:p>
        </w:tc>
        <w:tc>
          <w:tcPr>
            <w:tcW w:w="7358" w:type="dxa"/>
            <w:tcBorders>
              <w:left w:val="single" w:sz="1" w:space="0" w:color="000000"/>
              <w:bottom w:val="single" w:sz="8" w:space="0" w:color="000000"/>
            </w:tcBorders>
            <w:shd w:val="clear" w:color="auto" w:fill="auto"/>
          </w:tcPr>
          <w:p w:rsidR="00DC7FDB" w:rsidRPr="00E86299" w:rsidRDefault="00DC7FDB" w:rsidP="00917658">
            <w:pPr>
              <w:pStyle w:val="a3"/>
              <w:snapToGrid w:val="0"/>
              <w:contextualSpacing/>
              <w:rPr>
                <w:b w:val="0"/>
              </w:rPr>
            </w:pPr>
            <w:r w:rsidRPr="00E86299">
              <w:rPr>
                <w:b w:val="0"/>
                <w:sz w:val="22"/>
                <w:szCs w:val="22"/>
              </w:rPr>
              <w:t xml:space="preserve">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sidRPr="00497B22">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r>
      <w:tr w:rsidR="00DC7FDB" w:rsidTr="00917658">
        <w:tc>
          <w:tcPr>
            <w:tcW w:w="864" w:type="dxa"/>
            <w:tcBorders>
              <w:left w:val="single" w:sz="1" w:space="0" w:color="000000"/>
              <w:bottom w:val="single" w:sz="8" w:space="0" w:color="000000"/>
            </w:tcBorders>
            <w:shd w:val="clear" w:color="auto" w:fill="auto"/>
          </w:tcPr>
          <w:p w:rsidR="00DC7FDB" w:rsidRPr="00057347" w:rsidRDefault="00DC7FDB" w:rsidP="00917658">
            <w:pPr>
              <w:rPr>
                <w:rFonts w:ascii="Times New Roman" w:hAnsi="Times New Roman" w:cs="Times New Roman"/>
              </w:rPr>
            </w:pPr>
            <w:r>
              <w:rPr>
                <w:rFonts w:ascii="Times New Roman" w:hAnsi="Times New Roman" w:cs="Times New Roman"/>
              </w:rPr>
              <w:t>4.4.</w:t>
            </w:r>
          </w:p>
        </w:tc>
        <w:tc>
          <w:tcPr>
            <w:tcW w:w="7358" w:type="dxa"/>
            <w:tcBorders>
              <w:left w:val="single" w:sz="1" w:space="0" w:color="000000"/>
              <w:bottom w:val="single" w:sz="8" w:space="0" w:color="000000"/>
            </w:tcBorders>
            <w:shd w:val="clear" w:color="auto" w:fill="auto"/>
          </w:tcPr>
          <w:p w:rsidR="00DC7FDB" w:rsidRPr="00EE1C0F" w:rsidRDefault="00DC7FDB" w:rsidP="00917658">
            <w:pPr>
              <w:pStyle w:val="a3"/>
              <w:snapToGrid w:val="0"/>
              <w:contextualSpacing/>
              <w:rPr>
                <w:b w:val="0"/>
                <w:sz w:val="22"/>
                <w:szCs w:val="22"/>
              </w:rPr>
            </w:pPr>
            <w:r w:rsidRPr="00EE1C0F">
              <w:rPr>
                <w:b w:val="0"/>
                <w:sz w:val="22"/>
                <w:szCs w:val="22"/>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18" w:type="dxa"/>
            <w:tcBorders>
              <w:left w:val="single" w:sz="1" w:space="0" w:color="000000"/>
              <w:bottom w:val="single" w:sz="8" w:space="0" w:color="000000"/>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c>
          <w:tcPr>
            <w:tcW w:w="992"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75</w:t>
            </w:r>
          </w:p>
        </w:tc>
        <w:tc>
          <w:tcPr>
            <w:tcW w:w="993" w:type="dxa"/>
            <w:tcBorders>
              <w:left w:val="single" w:sz="1" w:space="0" w:color="000000"/>
              <w:bottom w:val="single" w:sz="8"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c>
          <w:tcPr>
            <w:tcW w:w="1140" w:type="dxa"/>
            <w:tcBorders>
              <w:left w:val="single" w:sz="1" w:space="0" w:color="000000"/>
              <w:bottom w:val="single" w:sz="8" w:space="0" w:color="000000"/>
              <w:right w:val="single" w:sz="1" w:space="0" w:color="000000"/>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85</w:t>
            </w:r>
          </w:p>
        </w:tc>
      </w:tr>
      <w:tr w:rsidR="008B6A47" w:rsidTr="00917658">
        <w:tc>
          <w:tcPr>
            <w:tcW w:w="14891" w:type="dxa"/>
            <w:gridSpan w:val="8"/>
            <w:tcBorders>
              <w:left w:val="single" w:sz="1" w:space="0" w:color="000000"/>
              <w:bottom w:val="single" w:sz="4" w:space="0" w:color="auto"/>
              <w:right w:val="single" w:sz="1" w:space="0" w:color="000000"/>
            </w:tcBorders>
            <w:shd w:val="clear" w:color="auto" w:fill="auto"/>
          </w:tcPr>
          <w:p w:rsidR="008B6A47" w:rsidRPr="00497B22" w:rsidRDefault="008B6A47" w:rsidP="00917658">
            <w:pPr>
              <w:pStyle w:val="a3"/>
              <w:widowControl w:val="0"/>
              <w:autoSpaceDE w:val="0"/>
              <w:snapToGrid w:val="0"/>
            </w:pPr>
            <w:r w:rsidRPr="00EE1C0F">
              <w:rPr>
                <w:bCs w:val="0"/>
              </w:rPr>
              <w:t xml:space="preserve">Подпрограмма 5 </w:t>
            </w:r>
            <w:r w:rsidRPr="00EE1C0F">
              <w:rPr>
                <w:sz w:val="22"/>
                <w:szCs w:val="22"/>
              </w:rPr>
              <w:t>«</w:t>
            </w:r>
            <w:r w:rsidRPr="007C1D1A">
              <w:rPr>
                <w:sz w:val="22"/>
                <w:szCs w:val="22"/>
              </w:rPr>
              <w:t>Профилактика правонаруш</w:t>
            </w:r>
            <w:r>
              <w:rPr>
                <w:sz w:val="22"/>
                <w:szCs w:val="22"/>
              </w:rPr>
              <w:t xml:space="preserve">ений и борьба с преступностью на территории </w:t>
            </w:r>
            <w:r w:rsidRPr="007C1D1A">
              <w:rPr>
                <w:sz w:val="22"/>
                <w:szCs w:val="22"/>
              </w:rPr>
              <w:t>Верхнеломовско</w:t>
            </w:r>
            <w:r>
              <w:rPr>
                <w:sz w:val="22"/>
                <w:szCs w:val="22"/>
              </w:rPr>
              <w:t>го</w:t>
            </w:r>
            <w:r w:rsidRPr="007C1D1A">
              <w:rPr>
                <w:sz w:val="22"/>
                <w:szCs w:val="22"/>
              </w:rPr>
              <w:t xml:space="preserve">  сельсовет</w:t>
            </w:r>
            <w:r>
              <w:rPr>
                <w:sz w:val="22"/>
                <w:szCs w:val="22"/>
              </w:rPr>
              <w:t>а</w:t>
            </w:r>
            <w:r w:rsidRPr="007C1D1A">
              <w:rPr>
                <w:sz w:val="22"/>
                <w:szCs w:val="22"/>
              </w:rPr>
              <w:t xml:space="preserve"> Нижнеломовского района Пензенской области»</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sidRPr="00057347">
              <w:rPr>
                <w:rFonts w:ascii="Times New Roman" w:hAnsi="Times New Roman" w:cs="Times New Roman"/>
              </w:rPr>
              <w:t>5.1</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pStyle w:val="ab"/>
              <w:snapToGrid w:val="0"/>
              <w:contextualSpacing/>
              <w:rPr>
                <w:rFonts w:ascii="Times New Roman" w:eastAsia="Times New Roman" w:hAnsi="Times New Roman" w:cs="Times New Roman"/>
                <w:sz w:val="24"/>
                <w:szCs w:val="24"/>
                <w:shd w:val="clear" w:color="auto" w:fill="FFFFFF"/>
              </w:rPr>
            </w:pPr>
            <w:r w:rsidRPr="007C1D1A">
              <w:rPr>
                <w:rFonts w:ascii="Times New Roman" w:hAnsi="Times New Roman" w:cs="Times New Roman"/>
                <w:sz w:val="22"/>
                <w:szCs w:val="22"/>
              </w:rPr>
              <w:t xml:space="preserve">Снижение количества совершаемых преступлений и правонарушений на территории </w:t>
            </w:r>
            <w:r w:rsidRPr="007C1D1A">
              <w:rPr>
                <w:rFonts w:ascii="Times New Roman" w:hAnsi="Times New Roman"/>
                <w:sz w:val="22"/>
                <w:szCs w:val="22"/>
              </w:rPr>
              <w:t>Верхнеломовского сельсовета Нижнеломовского района Пензенской области</w:t>
            </w:r>
            <w:r w:rsidRPr="007C1D1A">
              <w:rPr>
                <w:rFonts w:ascii="Times New Roman" w:hAnsi="Times New Roman" w:cs="Times New Roman"/>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rPr>
            </w:pPr>
            <w:r w:rsidRPr="00057347">
              <w:rPr>
                <w:rFonts w:ascii="Times New Roman" w:hAnsi="Times New Roman" w:cs="Times New Roman"/>
              </w:rPr>
              <w:t>5.2</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EE1C0F" w:rsidRDefault="00DC7FDB" w:rsidP="00917658">
            <w:pPr>
              <w:pStyle w:val="a3"/>
              <w:snapToGrid w:val="0"/>
              <w:rPr>
                <w:b w:val="0"/>
              </w:rPr>
            </w:pPr>
            <w:r w:rsidRPr="00EE1C0F">
              <w:rPr>
                <w:b w:val="0"/>
                <w:sz w:val="22"/>
                <w:szCs w:val="22"/>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150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150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150</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rPr>
            </w:pPr>
            <w:r w:rsidRPr="00057347">
              <w:rPr>
                <w:rFonts w:ascii="Times New Roman" w:hAnsi="Times New Roman" w:cs="Times New Roman"/>
              </w:rPr>
              <w:t>5.3</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 xml:space="preserve">Количество профилактических мероприятий направленных на профилактику правонарушений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r w:rsidRPr="00497B22">
              <w:rPr>
                <w:rFonts w:ascii="Times New Roman" w:hAnsi="Times New Roman" w:cs="Times New Roma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12</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13</w:t>
            </w:r>
          </w:p>
        </w:tc>
      </w:tr>
      <w:tr w:rsidR="008B6A47" w:rsidTr="00917658">
        <w:tc>
          <w:tcPr>
            <w:tcW w:w="14891" w:type="dxa"/>
            <w:gridSpan w:val="8"/>
            <w:tcBorders>
              <w:top w:val="single" w:sz="4" w:space="0" w:color="auto"/>
              <w:left w:val="single" w:sz="4" w:space="0" w:color="auto"/>
              <w:bottom w:val="single" w:sz="4" w:space="0" w:color="auto"/>
              <w:right w:val="single" w:sz="4" w:space="0" w:color="auto"/>
            </w:tcBorders>
            <w:shd w:val="clear" w:color="auto" w:fill="auto"/>
          </w:tcPr>
          <w:p w:rsidR="008B6A47" w:rsidRPr="00EE1C0F" w:rsidRDefault="008B6A47" w:rsidP="00917658">
            <w:pPr>
              <w:pStyle w:val="ConsPlusCell"/>
              <w:widowControl/>
              <w:rPr>
                <w:rFonts w:ascii="Times New Roman" w:hAnsi="Times New Roman" w:cs="Times New Roman"/>
                <w:b/>
                <w:sz w:val="22"/>
                <w:szCs w:val="22"/>
              </w:rPr>
            </w:pPr>
            <w:r w:rsidRPr="00EE1C0F">
              <w:rPr>
                <w:rFonts w:ascii="Times New Roman" w:hAnsi="Times New Roman" w:cs="Times New Roman"/>
                <w:b/>
                <w:sz w:val="22"/>
                <w:szCs w:val="22"/>
              </w:rPr>
              <w:t xml:space="preserve">Подпрограмма 6 «Пожарная безопасность на территории </w:t>
            </w:r>
            <w:r w:rsidRPr="00EE1C0F">
              <w:rPr>
                <w:rFonts w:ascii="Times New Roman" w:hAnsi="Times New Roman"/>
                <w:b/>
                <w:sz w:val="22"/>
                <w:szCs w:val="22"/>
              </w:rPr>
              <w:t>Верхнеломовского сельсовета Нижнеломовского района Пензенской области</w:t>
            </w:r>
            <w:r w:rsidRPr="00EE1C0F">
              <w:rPr>
                <w:rFonts w:ascii="Times New Roman" w:hAnsi="Times New Roman" w:cs="Times New Roman"/>
                <w:b/>
                <w:sz w:val="22"/>
                <w:szCs w:val="22"/>
              </w:rPr>
              <w:t>»</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rPr>
            </w:pPr>
            <w:r>
              <w:rPr>
                <w:rFonts w:ascii="Times New Roman" w:hAnsi="Times New Roman" w:cs="Times New Roman"/>
              </w:rPr>
              <w:t>6.1.</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 xml:space="preserve">Динамика снижения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общего количества пожаров</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6.2.</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 xml:space="preserve">Проведение профилактических мероприятий, направленных на предупреждение пожаров на территории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lastRenderedPageBreak/>
              <w:t>6.3.</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Доля учреждений бюджетной сферы, приведенных в соответствии с требованиями пожарной безопасности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p>
        </w:tc>
      </w:tr>
      <w:tr w:rsidR="008B6A47" w:rsidTr="00917658">
        <w:tc>
          <w:tcPr>
            <w:tcW w:w="14891" w:type="dxa"/>
            <w:gridSpan w:val="8"/>
            <w:tcBorders>
              <w:top w:val="single" w:sz="4" w:space="0" w:color="auto"/>
              <w:left w:val="single" w:sz="4" w:space="0" w:color="auto"/>
              <w:bottom w:val="single" w:sz="4" w:space="0" w:color="auto"/>
              <w:right w:val="single" w:sz="4" w:space="0" w:color="auto"/>
            </w:tcBorders>
            <w:shd w:val="clear" w:color="auto" w:fill="auto"/>
          </w:tcPr>
          <w:p w:rsidR="008B6A47" w:rsidRPr="00EE1C0F" w:rsidRDefault="008B6A47" w:rsidP="00917658">
            <w:pPr>
              <w:snapToGrid w:val="0"/>
              <w:spacing w:after="0" w:line="240" w:lineRule="auto"/>
              <w:rPr>
                <w:rFonts w:ascii="Times New Roman" w:hAnsi="Times New Roman" w:cs="Times New Roman"/>
                <w:b/>
              </w:rPr>
            </w:pPr>
            <w:r w:rsidRPr="00EE1C0F">
              <w:rPr>
                <w:rFonts w:ascii="Times New Roman" w:hAnsi="Times New Roman" w:cs="Times New Roman"/>
                <w:b/>
              </w:rPr>
              <w:t>Подпрограмма 7  «</w:t>
            </w:r>
            <w:r w:rsidRPr="00EE1C0F">
              <w:rPr>
                <w:rFonts w:ascii="Times New Roman" w:hAnsi="Times New Roman" w:cs="Times New Roman"/>
                <w:b/>
                <w:sz w:val="24"/>
                <w:szCs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EE1C0F">
              <w:rPr>
                <w:rFonts w:ascii="Times New Roman" w:hAnsi="Times New Roman" w:cs="Times New Roman"/>
                <w:b/>
              </w:rPr>
              <w:t>»</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7.1.</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Удельный вес населения, участвующих в культурно-массовых мероприятиях</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7.2.</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Количество проведенных мероприятий культурной направленности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175</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7.3.</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0F4DDA" w:rsidRDefault="00DC7FDB" w:rsidP="00917658">
            <w:pPr>
              <w:pStyle w:val="ConsPlusCell"/>
              <w:widowControl/>
              <w:rPr>
                <w:rFonts w:ascii="Times New Roman" w:hAnsi="Times New Roman" w:cs="Times New Roman"/>
                <w:sz w:val="22"/>
                <w:szCs w:val="22"/>
                <w:lang w:val="en-US"/>
              </w:rPr>
            </w:pPr>
            <w:r>
              <w:rPr>
                <w:rFonts w:ascii="Times New Roman" w:hAnsi="Times New Roman" w:cs="Times New Roman"/>
                <w:sz w:val="22"/>
                <w:szCs w:val="22"/>
              </w:rPr>
              <w:t>8</w:t>
            </w:r>
            <w:r>
              <w:rPr>
                <w:rFonts w:ascii="Times New Roman" w:hAnsi="Times New Roman" w:cs="Times New Roman"/>
                <w:sz w:val="22"/>
                <w:szCs w:val="22"/>
                <w:lang w:val="en-US"/>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lang w:val="en-US"/>
              </w:rPr>
              <w:t>8</w:t>
            </w:r>
            <w:r>
              <w:rPr>
                <w:rFonts w:ascii="Times New Roman" w:hAnsi="Times New Roman" w:cs="Times New Roman"/>
                <w:sz w:val="22"/>
                <w:szCs w:val="22"/>
              </w:rPr>
              <w:t>0</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7.4.</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Доля населения, детей, подростков и молодежи вовлеченных в проводимые  физкультурно-оздоровительные мероприятия</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65</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7.5.</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Количество проводимых массовых мероприятий физкульткрно-оздоровительного характера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135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140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145</w:t>
            </w:r>
          </w:p>
        </w:tc>
      </w:tr>
      <w:tr w:rsidR="008B6A47" w:rsidTr="00917658">
        <w:tc>
          <w:tcPr>
            <w:tcW w:w="14891" w:type="dxa"/>
            <w:gridSpan w:val="8"/>
            <w:tcBorders>
              <w:top w:val="single" w:sz="4" w:space="0" w:color="auto"/>
              <w:left w:val="single" w:sz="4" w:space="0" w:color="auto"/>
              <w:bottom w:val="single" w:sz="4" w:space="0" w:color="auto"/>
              <w:right w:val="single" w:sz="4" w:space="0" w:color="auto"/>
            </w:tcBorders>
            <w:shd w:val="clear" w:color="auto" w:fill="auto"/>
          </w:tcPr>
          <w:p w:rsidR="008B6A47" w:rsidRPr="000F3FFD" w:rsidRDefault="008B6A47" w:rsidP="00954A12">
            <w:pPr>
              <w:snapToGrid w:val="0"/>
              <w:spacing w:after="0" w:line="240" w:lineRule="auto"/>
              <w:rPr>
                <w:rFonts w:ascii="Times New Roman" w:hAnsi="Times New Roman" w:cs="Times New Roman"/>
                <w:b/>
              </w:rPr>
            </w:pPr>
            <w:r w:rsidRPr="000F3FFD">
              <w:rPr>
                <w:rFonts w:ascii="Times New Roman" w:hAnsi="Times New Roman" w:cs="Times New Roman"/>
                <w:b/>
              </w:rPr>
              <w:t xml:space="preserve">Подпрограмма 8 «Управление и распоряжение муниципальной собственностью </w:t>
            </w:r>
            <w:r w:rsidRPr="000F3FFD">
              <w:rPr>
                <w:rFonts w:ascii="Times New Roman" w:hAnsi="Times New Roman"/>
                <w:b/>
              </w:rPr>
              <w:t>Верхнеломовск</w:t>
            </w:r>
            <w:r w:rsidR="00954A12">
              <w:rPr>
                <w:rFonts w:ascii="Times New Roman" w:hAnsi="Times New Roman"/>
                <w:b/>
              </w:rPr>
              <w:t>ого</w:t>
            </w:r>
            <w:r w:rsidRPr="000F3FFD">
              <w:rPr>
                <w:rFonts w:ascii="Times New Roman" w:hAnsi="Times New Roman"/>
                <w:b/>
              </w:rPr>
              <w:t xml:space="preserve"> сельсовет</w:t>
            </w:r>
            <w:r w:rsidR="00954A12">
              <w:rPr>
                <w:rFonts w:ascii="Times New Roman" w:hAnsi="Times New Roman"/>
                <w:b/>
              </w:rPr>
              <w:t xml:space="preserve">а </w:t>
            </w:r>
            <w:r w:rsidRPr="000F3FFD">
              <w:rPr>
                <w:rFonts w:ascii="Times New Roman" w:hAnsi="Times New Roman"/>
                <w:b/>
              </w:rPr>
              <w:t xml:space="preserve"> Нижнеломовского района Пензенской области»</w:t>
            </w:r>
            <w:r w:rsidRPr="000F3FFD">
              <w:rPr>
                <w:rFonts w:ascii="Times New Roman" w:hAnsi="Times New Roman" w:cs="Times New Roman"/>
                <w:b/>
              </w:rPr>
              <w:t xml:space="preserve">  </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8.1.</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Pr="00497B22"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4</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 xml:space="preserve">1 </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8.2.</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 xml:space="preserve">Количество земельных участков (невостребованных земельных долей) оформленных в муниципальную собственность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9</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8</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8.3.</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sidRPr="007C1D1A">
              <w:rPr>
                <w:rFonts w:ascii="Times New Roman" w:hAnsi="Times New Roman" w:cs="Times New Roman"/>
              </w:rPr>
              <w:t xml:space="preserve">Учет объектов муниципальной собственности в реестре муниципальной собственности </w:t>
            </w:r>
            <w:r w:rsidRPr="007C1D1A">
              <w:rPr>
                <w:rFonts w:ascii="Times New Roman" w:hAnsi="Times New Roman"/>
              </w:rPr>
              <w:t>Верхнеломовского сельсовета Нижнеломовского района Пензенской области</w:t>
            </w:r>
            <w:r w:rsidRPr="007C1D1A">
              <w:rPr>
                <w:rFonts w:ascii="Times New Roman" w:hAnsi="Times New Roman" w:cs="Times New Roman"/>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100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100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sidRPr="007C1D1A">
              <w:rPr>
                <w:rFonts w:ascii="Times New Roman" w:hAnsi="Times New Roman" w:cs="Times New Roman"/>
                <w:sz w:val="22"/>
                <w:szCs w:val="22"/>
              </w:rPr>
              <w:t>100</w:t>
            </w:r>
          </w:p>
        </w:tc>
      </w:tr>
      <w:tr w:rsidR="008B6A47" w:rsidTr="00917658">
        <w:tc>
          <w:tcPr>
            <w:tcW w:w="14891" w:type="dxa"/>
            <w:gridSpan w:val="8"/>
            <w:tcBorders>
              <w:top w:val="single" w:sz="4" w:space="0" w:color="auto"/>
              <w:left w:val="single" w:sz="4" w:space="0" w:color="auto"/>
              <w:bottom w:val="single" w:sz="4" w:space="0" w:color="auto"/>
              <w:right w:val="single" w:sz="4" w:space="0" w:color="auto"/>
            </w:tcBorders>
            <w:shd w:val="clear" w:color="auto" w:fill="auto"/>
          </w:tcPr>
          <w:p w:rsidR="008B6A47" w:rsidRPr="000F3FFD" w:rsidRDefault="008B6A47" w:rsidP="00917658">
            <w:pPr>
              <w:pStyle w:val="ConsPlusCell"/>
              <w:widowControl/>
              <w:rPr>
                <w:rFonts w:ascii="Times New Roman" w:hAnsi="Times New Roman" w:cs="Times New Roman"/>
                <w:b/>
                <w:sz w:val="22"/>
                <w:szCs w:val="22"/>
              </w:rPr>
            </w:pPr>
            <w:r w:rsidRPr="000F3FFD">
              <w:rPr>
                <w:rFonts w:ascii="Times New Roman" w:hAnsi="Times New Roman" w:cs="Times New Roman"/>
                <w:b/>
                <w:sz w:val="22"/>
                <w:szCs w:val="22"/>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9.1.</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snapToGrid w:val="0"/>
              <w:spacing w:after="0" w:line="240" w:lineRule="auto"/>
              <w:rPr>
                <w:rFonts w:ascii="Times New Roman" w:hAnsi="Times New Roman" w:cs="Times New Roman"/>
              </w:rPr>
            </w:pPr>
            <w:r>
              <w:rPr>
                <w:rFonts w:ascii="Times New Roman" w:hAnsi="Times New Roman" w:cs="Times New Roman"/>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чел.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290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300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360</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9.2.</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0F3FFD" w:rsidRDefault="00DC7FDB" w:rsidP="00917658">
            <w:pPr>
              <w:snapToGrid w:val="0"/>
              <w:spacing w:after="0" w:line="240" w:lineRule="auto"/>
              <w:rPr>
                <w:rFonts w:ascii="Times New Roman" w:hAnsi="Times New Roman" w:cs="Times New Roman"/>
              </w:rPr>
            </w:pPr>
            <w:r w:rsidRPr="000F3FFD">
              <w:rPr>
                <w:rFonts w:ascii="Times New Roman" w:hAnsi="Times New Roman" w:cs="Times New Roman"/>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Pr="007C1D1A"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6</w:t>
            </w:r>
          </w:p>
        </w:tc>
      </w:tr>
      <w:tr w:rsidR="00DC7FDB" w:rsidTr="00917658">
        <w:tc>
          <w:tcPr>
            <w:tcW w:w="864" w:type="dxa"/>
            <w:tcBorders>
              <w:top w:val="single" w:sz="4" w:space="0" w:color="auto"/>
              <w:left w:val="single" w:sz="4" w:space="0" w:color="auto"/>
              <w:bottom w:val="single" w:sz="4" w:space="0" w:color="auto"/>
              <w:right w:val="single" w:sz="4" w:space="0" w:color="auto"/>
            </w:tcBorders>
            <w:shd w:val="clear" w:color="auto" w:fill="auto"/>
          </w:tcPr>
          <w:p w:rsidR="00DC7FDB" w:rsidRPr="00057347" w:rsidRDefault="00DC7FDB" w:rsidP="00917658">
            <w:pPr>
              <w:snapToGrid w:val="0"/>
              <w:rPr>
                <w:rFonts w:ascii="Times New Roman" w:hAnsi="Times New Roman" w:cs="Times New Roman"/>
                <w:shd w:val="clear" w:color="auto" w:fill="FFFFFF"/>
              </w:rPr>
            </w:pPr>
            <w:r>
              <w:rPr>
                <w:rFonts w:ascii="Times New Roman" w:hAnsi="Times New Roman" w:cs="Times New Roman"/>
                <w:shd w:val="clear" w:color="auto" w:fill="FFFFFF"/>
              </w:rPr>
              <w:t>9.3.</w:t>
            </w:r>
          </w:p>
        </w:tc>
        <w:tc>
          <w:tcPr>
            <w:tcW w:w="7358" w:type="dxa"/>
            <w:tcBorders>
              <w:top w:val="single" w:sz="4" w:space="0" w:color="auto"/>
              <w:left w:val="single" w:sz="4" w:space="0" w:color="auto"/>
              <w:bottom w:val="single" w:sz="4" w:space="0" w:color="auto"/>
              <w:right w:val="single" w:sz="4" w:space="0" w:color="auto"/>
            </w:tcBorders>
            <w:shd w:val="clear" w:color="auto" w:fill="auto"/>
          </w:tcPr>
          <w:p w:rsidR="00DC7FDB" w:rsidRPr="000F3FFD" w:rsidRDefault="00DC7FDB" w:rsidP="00917658">
            <w:pPr>
              <w:snapToGrid w:val="0"/>
              <w:spacing w:after="0" w:line="240" w:lineRule="auto"/>
              <w:rPr>
                <w:rFonts w:ascii="Times New Roman" w:hAnsi="Times New Roman" w:cs="Times New Roman"/>
              </w:rPr>
            </w:pPr>
            <w:r w:rsidRPr="000F3FFD">
              <w:rPr>
                <w:rFonts w:ascii="Times New Roman" w:hAnsi="Times New Roman" w:cs="Times New Roman"/>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snapToGrid w:val="0"/>
              <w:spacing w:after="0" w:line="240" w:lineRule="auto"/>
              <w:rPr>
                <w:rFonts w:ascii="Times New Roman" w:hAnsi="Times New Roman" w:cs="Times New Roman"/>
              </w:rPr>
            </w:pPr>
            <w:r>
              <w:rPr>
                <w:rFonts w:ascii="Times New Roman" w:hAnsi="Times New Roman" w:cs="Times New Roman"/>
              </w:rPr>
              <w:t>ед.</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0</w:t>
            </w:r>
            <w:r>
              <w:rPr>
                <w:rFonts w:ascii="Times New Roman" w:hAnsi="Times New Roman" w:cs="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Pr="000F4DDA" w:rsidRDefault="00DC7FDB" w:rsidP="00917658">
            <w:pPr>
              <w:pStyle w:val="ConsPlusCell"/>
              <w:widowControl/>
              <w:rPr>
                <w:rFonts w:ascii="Times New Roman" w:hAnsi="Times New Roman" w:cs="Times New Roman"/>
                <w:sz w:val="22"/>
                <w:szCs w:val="22"/>
                <w:lang w:val="en-US"/>
              </w:rPr>
            </w:pPr>
            <w:r>
              <w:rPr>
                <w:rFonts w:ascii="Times New Roman" w:hAnsi="Times New Roman" w:cs="Times New Roman"/>
                <w:sz w:val="22"/>
                <w:szCs w:val="22"/>
              </w:rPr>
              <w:t>10</w:t>
            </w:r>
            <w:r>
              <w:rPr>
                <w:rFonts w:ascii="Times New Roman" w:hAnsi="Times New Roman" w:cs="Times New Roman"/>
                <w:sz w:val="22"/>
                <w:szCs w:val="22"/>
                <w:lang w:val="en-US"/>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0</w:t>
            </w:r>
            <w:r>
              <w:rPr>
                <w:rFonts w:ascii="Times New Roman" w:hAnsi="Times New Roman" w:cs="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0</w:t>
            </w:r>
            <w:r>
              <w:rPr>
                <w:rFonts w:ascii="Times New Roman" w:hAnsi="Times New Roman" w:cs="Times New Roman"/>
                <w:sz w:val="22"/>
                <w:szCs w:val="22"/>
              </w:rPr>
              <w:t>0</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DC7FDB" w:rsidRDefault="00DC7FDB" w:rsidP="00917658">
            <w:pPr>
              <w:pStyle w:val="ConsPlusCell"/>
              <w:widowControl/>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lang w:val="en-US"/>
              </w:rPr>
              <w:t>0</w:t>
            </w:r>
            <w:r>
              <w:rPr>
                <w:rFonts w:ascii="Times New Roman" w:hAnsi="Times New Roman" w:cs="Times New Roman"/>
                <w:sz w:val="22"/>
                <w:szCs w:val="22"/>
              </w:rPr>
              <w:t>0</w:t>
            </w:r>
          </w:p>
        </w:tc>
      </w:tr>
    </w:tbl>
    <w:p w:rsidR="00057347" w:rsidRDefault="00057347" w:rsidP="00497B22">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4"/>
          <w:szCs w:val="24"/>
        </w:rPr>
      </w:pPr>
    </w:p>
    <w:p w:rsidR="00DC7FDB" w:rsidRPr="00DC7FDB" w:rsidRDefault="00DC7FDB" w:rsidP="00DC7FDB">
      <w:pPr>
        <w:widowControl w:val="0"/>
        <w:autoSpaceDE w:val="0"/>
        <w:spacing w:after="0" w:line="240" w:lineRule="auto"/>
        <w:ind w:firstLine="10206"/>
        <w:jc w:val="center"/>
        <w:rPr>
          <w:rFonts w:ascii="Times New Roman" w:hAnsi="Times New Roman" w:cs="Times New Roman"/>
          <w:shd w:val="clear" w:color="auto" w:fill="FFFFFF"/>
        </w:rPr>
      </w:pPr>
      <w:r w:rsidRPr="00DC7FDB">
        <w:rPr>
          <w:rFonts w:ascii="Times New Roman" w:hAnsi="Times New Roman" w:cs="Times New Roman"/>
        </w:rPr>
        <w:t>Приложение № 2</w:t>
      </w:r>
    </w:p>
    <w:p w:rsidR="00DC7FDB" w:rsidRPr="00DC7FDB" w:rsidRDefault="00DC7FDB" w:rsidP="00DC7FDB">
      <w:pPr>
        <w:widowControl w:val="0"/>
        <w:autoSpaceDE w:val="0"/>
        <w:spacing w:after="0" w:line="240" w:lineRule="auto"/>
        <w:ind w:firstLine="10206"/>
        <w:jc w:val="center"/>
        <w:rPr>
          <w:rFonts w:ascii="Times New Roman" w:hAnsi="Times New Roman" w:cs="Times New Roman"/>
          <w:b/>
        </w:rPr>
      </w:pPr>
      <w:r w:rsidRPr="00DC7FDB">
        <w:rPr>
          <w:rFonts w:ascii="Times New Roman" w:hAnsi="Times New Roman" w:cs="Times New Roman"/>
          <w:shd w:val="clear" w:color="auto" w:fill="FFFFFF"/>
        </w:rPr>
        <w:lastRenderedPageBreak/>
        <w:t>к  муниципальной программе</w:t>
      </w:r>
    </w:p>
    <w:p w:rsidR="00DC7FDB" w:rsidRPr="00D6129B" w:rsidRDefault="00DC7FDB" w:rsidP="00DC7FDB">
      <w:pPr>
        <w:pStyle w:val="ConsPlusNormal"/>
        <w:jc w:val="center"/>
        <w:rPr>
          <w:rFonts w:ascii="Times New Roman" w:hAnsi="Times New Roman" w:cs="Times New Roman"/>
          <w:b/>
          <w:sz w:val="24"/>
          <w:szCs w:val="24"/>
        </w:rPr>
      </w:pPr>
      <w:r w:rsidRPr="00D6129B">
        <w:rPr>
          <w:rFonts w:ascii="Times New Roman" w:hAnsi="Times New Roman" w:cs="Times New Roman"/>
          <w:b/>
          <w:sz w:val="24"/>
          <w:szCs w:val="24"/>
        </w:rPr>
        <w:t>СВЕДЕНИЯ</w:t>
      </w:r>
    </w:p>
    <w:p w:rsidR="00DC7FDB" w:rsidRPr="00D6129B" w:rsidRDefault="00DC7FDB" w:rsidP="00DC7FDB">
      <w:pPr>
        <w:pStyle w:val="ConsPlusNormal"/>
        <w:jc w:val="center"/>
        <w:rPr>
          <w:rFonts w:ascii="Times New Roman" w:hAnsi="Times New Roman" w:cs="Times New Roman"/>
          <w:b/>
          <w:sz w:val="24"/>
          <w:szCs w:val="24"/>
        </w:rPr>
      </w:pPr>
      <w:r w:rsidRPr="00D6129B">
        <w:rPr>
          <w:rFonts w:ascii="Times New Roman" w:hAnsi="Times New Roman" w:cs="Times New Roman"/>
          <w:b/>
          <w:sz w:val="24"/>
          <w:szCs w:val="24"/>
        </w:rPr>
        <w:t>о порядке сбора информации и методике расчета целевых</w:t>
      </w:r>
    </w:p>
    <w:p w:rsidR="00DC7FDB" w:rsidRPr="00D6129B" w:rsidRDefault="00DC7FDB" w:rsidP="00D6129B">
      <w:pPr>
        <w:spacing w:after="0" w:line="240" w:lineRule="auto"/>
        <w:jc w:val="center"/>
        <w:rPr>
          <w:rFonts w:ascii="Times New Roman" w:hAnsi="Times New Roman" w:cs="Times New Roman"/>
          <w:b/>
          <w:sz w:val="24"/>
          <w:szCs w:val="24"/>
        </w:rPr>
      </w:pPr>
      <w:r w:rsidRPr="00D6129B">
        <w:rPr>
          <w:rFonts w:ascii="Times New Roman" w:hAnsi="Times New Roman" w:cs="Times New Roman"/>
          <w:b/>
          <w:sz w:val="24"/>
          <w:szCs w:val="24"/>
        </w:rPr>
        <w:t xml:space="preserve">показателей муниципальной программы </w:t>
      </w:r>
      <w:r w:rsidR="00D6129B" w:rsidRPr="00DC7FDB">
        <w:rPr>
          <w:rFonts w:ascii="Times New Roman" w:hAnsi="Times New Roman" w:cs="Times New Roman"/>
          <w:b/>
          <w:bCs/>
          <w:sz w:val="24"/>
          <w:szCs w:val="24"/>
        </w:rPr>
        <w:t>«</w:t>
      </w:r>
      <w:r w:rsidR="00D6129B" w:rsidRPr="00DC7FD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r w:rsidR="00D6129B">
        <w:rPr>
          <w:rFonts w:ascii="Times New Roman" w:hAnsi="Times New Roman" w:cs="Times New Roman"/>
          <w:b/>
          <w:sz w:val="24"/>
          <w:szCs w:val="24"/>
        </w:rPr>
        <w:t xml:space="preserve"> </w:t>
      </w:r>
      <w:r w:rsidR="00D6129B" w:rsidRPr="00DC7FDB">
        <w:rPr>
          <w:rFonts w:ascii="Times New Roman" w:hAnsi="Times New Roman" w:cs="Times New Roman"/>
          <w:b/>
          <w:sz w:val="24"/>
          <w:szCs w:val="24"/>
        </w:rPr>
        <w:t>Нижнеломовского района Пензенской области на 2014-2020 годы</w:t>
      </w:r>
      <w:r w:rsidR="00D6129B" w:rsidRPr="00DC7FDB">
        <w:rPr>
          <w:rFonts w:ascii="Times New Roman" w:hAnsi="Times New Roman" w:cs="Times New Roman"/>
          <w:b/>
          <w:bCs/>
          <w:sz w:val="24"/>
          <w:szCs w:val="24"/>
        </w:rPr>
        <w:t>»</w:t>
      </w:r>
    </w:p>
    <w:tbl>
      <w:tblPr>
        <w:tblW w:w="16170" w:type="dxa"/>
        <w:tblInd w:w="-652" w:type="dxa"/>
        <w:tblLayout w:type="fixed"/>
        <w:tblCellMar>
          <w:top w:w="102" w:type="dxa"/>
          <w:left w:w="67" w:type="dxa"/>
          <w:bottom w:w="102" w:type="dxa"/>
          <w:right w:w="62" w:type="dxa"/>
        </w:tblCellMar>
        <w:tblLook w:val="0000"/>
      </w:tblPr>
      <w:tblGrid>
        <w:gridCol w:w="567"/>
        <w:gridCol w:w="1560"/>
        <w:gridCol w:w="992"/>
        <w:gridCol w:w="1559"/>
        <w:gridCol w:w="993"/>
        <w:gridCol w:w="1842"/>
        <w:gridCol w:w="2835"/>
        <w:gridCol w:w="1560"/>
        <w:gridCol w:w="1559"/>
        <w:gridCol w:w="1417"/>
        <w:gridCol w:w="1286"/>
      </w:tblGrid>
      <w:tr w:rsidR="00DC7FDB" w:rsidRPr="00E747CA" w:rsidTr="00917658">
        <w:tc>
          <w:tcPr>
            <w:tcW w:w="56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eastAsia="Times New Roman" w:hAnsi="Times New Roman" w:cs="Times New Roman"/>
                <w:color w:val="FF0000"/>
                <w:sz w:val="22"/>
                <w:szCs w:val="22"/>
              </w:rPr>
              <w:t>№</w:t>
            </w:r>
            <w:r w:rsidRPr="00E747CA">
              <w:rPr>
                <w:rFonts w:ascii="Times New Roman" w:hAnsi="Times New Roman" w:cs="Times New Roman"/>
                <w:color w:val="FF0000"/>
                <w:sz w:val="22"/>
                <w:szCs w:val="22"/>
              </w:rPr>
              <w:t>п/п</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Наименова</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ние показателя</w:t>
            </w:r>
          </w:p>
        </w:tc>
        <w:tc>
          <w:tcPr>
            <w:tcW w:w="99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Единица измерения</w:t>
            </w:r>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Определе</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ние показателя</w:t>
            </w:r>
          </w:p>
          <w:p w:rsidR="00DC7FDB" w:rsidRPr="00E747CA" w:rsidRDefault="00C26B3C" w:rsidP="00DC7FDB">
            <w:pPr>
              <w:pStyle w:val="ConsPlusNormal"/>
              <w:ind w:firstLine="0"/>
              <w:rPr>
                <w:rFonts w:ascii="Times New Roman" w:hAnsi="Times New Roman" w:cs="Times New Roman"/>
                <w:color w:val="FF0000"/>
                <w:sz w:val="22"/>
                <w:szCs w:val="22"/>
              </w:rPr>
            </w:pPr>
            <w:hyperlink w:anchor="P2915" w:history="1">
              <w:r w:rsidR="00DC7FDB" w:rsidRPr="00E747CA">
                <w:rPr>
                  <w:rStyle w:val="a9"/>
                  <w:rFonts w:ascii="Times New Roman" w:hAnsi="Times New Roman" w:cs="Times New Roman"/>
                  <w:color w:val="FF0000"/>
                  <w:sz w:val="22"/>
                  <w:szCs w:val="22"/>
                </w:rPr>
                <w:t>&lt;1&gt;</w:t>
              </w:r>
            </w:hyperlink>
          </w:p>
        </w:tc>
        <w:tc>
          <w:tcPr>
            <w:tcW w:w="993"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Временные характеристики показа</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теля</w:t>
            </w:r>
          </w:p>
          <w:p w:rsidR="00DC7FDB" w:rsidRPr="00E747CA" w:rsidRDefault="00C26B3C" w:rsidP="00DC7FDB">
            <w:pPr>
              <w:pStyle w:val="ConsPlusNormal"/>
              <w:ind w:firstLine="0"/>
              <w:rPr>
                <w:rFonts w:ascii="Times New Roman" w:hAnsi="Times New Roman" w:cs="Times New Roman"/>
                <w:color w:val="FF0000"/>
                <w:sz w:val="22"/>
                <w:szCs w:val="22"/>
              </w:rPr>
            </w:pPr>
            <w:hyperlink w:anchor="P2916" w:history="1">
              <w:r w:rsidR="00DC7FDB" w:rsidRPr="00E747CA">
                <w:rPr>
                  <w:rStyle w:val="a9"/>
                  <w:rFonts w:ascii="Times New Roman" w:hAnsi="Times New Roman" w:cs="Times New Roman"/>
                  <w:color w:val="FF0000"/>
                  <w:sz w:val="22"/>
                  <w:szCs w:val="22"/>
                </w:rPr>
                <w:t>&lt;2&gt;</w:t>
              </w:r>
            </w:hyperlink>
          </w:p>
        </w:tc>
        <w:tc>
          <w:tcPr>
            <w:tcW w:w="184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Алгоритм формирования (формула) и методологи</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ческие пояснения к показателю </w:t>
            </w:r>
            <w:hyperlink w:anchor="P2917" w:history="1">
              <w:r w:rsidRPr="00E747CA">
                <w:rPr>
                  <w:rStyle w:val="a9"/>
                  <w:rFonts w:ascii="Times New Roman" w:hAnsi="Times New Roman" w:cs="Times New Roman"/>
                  <w:color w:val="FF0000"/>
                  <w:sz w:val="22"/>
                  <w:szCs w:val="22"/>
                </w:rPr>
                <w:t>&lt;3&gt;</w:t>
              </w:r>
            </w:hyperlink>
          </w:p>
        </w:tc>
        <w:tc>
          <w:tcPr>
            <w:tcW w:w="2835"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Базовые показатели (используемые в формуле)</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bookmarkStart w:id="1" w:name="P2866"/>
            <w:bookmarkEnd w:id="1"/>
            <w:r w:rsidRPr="00E747CA">
              <w:rPr>
                <w:rFonts w:ascii="Times New Roman" w:hAnsi="Times New Roman" w:cs="Times New Roman"/>
                <w:color w:val="FF0000"/>
                <w:sz w:val="22"/>
                <w:szCs w:val="22"/>
              </w:rPr>
              <w:t>Метод сбора информации, индекс формы отчетности</w:t>
            </w:r>
          </w:p>
          <w:p w:rsidR="00DC7FDB" w:rsidRPr="00E747CA" w:rsidRDefault="00C26B3C" w:rsidP="00DC7FDB">
            <w:pPr>
              <w:pStyle w:val="ConsPlusNormal"/>
              <w:ind w:firstLine="0"/>
              <w:rPr>
                <w:rFonts w:ascii="Times New Roman" w:hAnsi="Times New Roman" w:cs="Times New Roman"/>
                <w:color w:val="FF0000"/>
                <w:sz w:val="22"/>
                <w:szCs w:val="22"/>
              </w:rPr>
            </w:pPr>
            <w:hyperlink w:anchor="P2918" w:history="1">
              <w:r w:rsidR="00DC7FDB" w:rsidRPr="00E747CA">
                <w:rPr>
                  <w:rStyle w:val="a9"/>
                  <w:rFonts w:ascii="Times New Roman" w:hAnsi="Times New Roman" w:cs="Times New Roman"/>
                  <w:color w:val="FF0000"/>
                  <w:sz w:val="22"/>
                  <w:szCs w:val="22"/>
                </w:rPr>
                <w:t>&lt;4&gt;</w:t>
              </w:r>
            </w:hyperlink>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bookmarkStart w:id="2" w:name="P2868"/>
            <w:bookmarkEnd w:id="2"/>
            <w:r w:rsidRPr="00E747CA">
              <w:rPr>
                <w:rFonts w:ascii="Times New Roman" w:hAnsi="Times New Roman" w:cs="Times New Roman"/>
                <w:color w:val="FF0000"/>
                <w:sz w:val="22"/>
                <w:szCs w:val="22"/>
              </w:rPr>
              <w:t>Объект и единица наблюдения</w:t>
            </w:r>
          </w:p>
          <w:p w:rsidR="00DC7FDB" w:rsidRPr="00E747CA" w:rsidRDefault="00C26B3C" w:rsidP="00DC7FDB">
            <w:pPr>
              <w:pStyle w:val="ConsPlusNormal"/>
              <w:ind w:firstLine="0"/>
              <w:rPr>
                <w:rFonts w:ascii="Times New Roman" w:hAnsi="Times New Roman" w:cs="Times New Roman"/>
                <w:color w:val="FF0000"/>
                <w:sz w:val="22"/>
                <w:szCs w:val="22"/>
              </w:rPr>
            </w:pPr>
            <w:hyperlink w:anchor="P2919" w:history="1">
              <w:r w:rsidR="00DC7FDB" w:rsidRPr="00E747CA">
                <w:rPr>
                  <w:rStyle w:val="a9"/>
                  <w:rFonts w:ascii="Times New Roman" w:hAnsi="Times New Roman" w:cs="Times New Roman"/>
                  <w:color w:val="FF0000"/>
                  <w:sz w:val="22"/>
                  <w:szCs w:val="22"/>
                </w:rPr>
                <w:t>&lt;5&gt;</w:t>
              </w:r>
            </w:hyperlink>
          </w:p>
        </w:tc>
        <w:tc>
          <w:tcPr>
            <w:tcW w:w="141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bookmarkStart w:id="3" w:name="P2870"/>
            <w:bookmarkEnd w:id="3"/>
            <w:r w:rsidRPr="00E747CA">
              <w:rPr>
                <w:rFonts w:ascii="Times New Roman" w:hAnsi="Times New Roman" w:cs="Times New Roman"/>
                <w:color w:val="FF0000"/>
                <w:sz w:val="22"/>
                <w:szCs w:val="22"/>
              </w:rPr>
              <w:t>Охват единиц совокуп</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ности   </w:t>
            </w:r>
            <w:hyperlink w:anchor="P2920" w:history="1">
              <w:r w:rsidRPr="00E747CA">
                <w:rPr>
                  <w:rStyle w:val="a9"/>
                  <w:rFonts w:ascii="Times New Roman" w:hAnsi="Times New Roman" w:cs="Times New Roman"/>
                  <w:color w:val="FF0000"/>
                  <w:sz w:val="22"/>
                  <w:szCs w:val="22"/>
                </w:rPr>
                <w:t>&lt;6&gt;</w:t>
              </w:r>
            </w:hyperlink>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Ответствен</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ный за сбор данных по показателю</w:t>
            </w:r>
          </w:p>
          <w:p w:rsidR="00DC7FDB" w:rsidRPr="00E747CA" w:rsidRDefault="00C26B3C" w:rsidP="00DC7FDB">
            <w:pPr>
              <w:pStyle w:val="ConsPlusNormal"/>
              <w:ind w:firstLine="0"/>
              <w:rPr>
                <w:rFonts w:ascii="Times New Roman" w:hAnsi="Times New Roman" w:cs="Times New Roman"/>
                <w:color w:val="FF0000"/>
                <w:sz w:val="22"/>
                <w:szCs w:val="22"/>
              </w:rPr>
            </w:pPr>
            <w:hyperlink w:anchor="P2921" w:history="1">
              <w:r w:rsidR="00DC7FDB" w:rsidRPr="00E747CA">
                <w:rPr>
                  <w:rStyle w:val="a9"/>
                  <w:rFonts w:ascii="Times New Roman" w:hAnsi="Times New Roman" w:cs="Times New Roman"/>
                  <w:color w:val="FF0000"/>
                  <w:sz w:val="22"/>
                  <w:szCs w:val="22"/>
                </w:rPr>
                <w:t>&lt;7&gt;</w:t>
              </w:r>
            </w:hyperlink>
          </w:p>
        </w:tc>
      </w:tr>
      <w:tr w:rsidR="00DC7FDB" w:rsidRPr="00E747CA" w:rsidTr="00917658">
        <w:tc>
          <w:tcPr>
            <w:tcW w:w="56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1</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2</w:t>
            </w:r>
          </w:p>
        </w:tc>
        <w:tc>
          <w:tcPr>
            <w:tcW w:w="99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3</w:t>
            </w:r>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4</w:t>
            </w:r>
          </w:p>
        </w:tc>
        <w:tc>
          <w:tcPr>
            <w:tcW w:w="993"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5</w:t>
            </w:r>
          </w:p>
        </w:tc>
        <w:tc>
          <w:tcPr>
            <w:tcW w:w="184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6</w:t>
            </w:r>
          </w:p>
        </w:tc>
        <w:tc>
          <w:tcPr>
            <w:tcW w:w="2835"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7</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8</w:t>
            </w:r>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9</w:t>
            </w:r>
          </w:p>
        </w:tc>
        <w:tc>
          <w:tcPr>
            <w:tcW w:w="141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C7FDB" w:rsidRPr="00E747CA" w:rsidRDefault="00DC7FDB"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11</w:t>
            </w:r>
          </w:p>
        </w:tc>
      </w:tr>
      <w:tr w:rsidR="00DC7FDB" w:rsidRPr="00E747CA" w:rsidTr="00917658">
        <w:tc>
          <w:tcPr>
            <w:tcW w:w="56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Объем инвестиций в основной капитал за счет всех источников финансирования  </w:t>
            </w:r>
          </w:p>
        </w:tc>
        <w:tc>
          <w:tcPr>
            <w:tcW w:w="99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Мил. рублей</w:t>
            </w:r>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 общую сумму инвестиций за счет всех источников финансирования  </w:t>
            </w:r>
          </w:p>
        </w:tc>
        <w:tc>
          <w:tcPr>
            <w:tcW w:w="993"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 xml:space="preserve">о </w:t>
            </w:r>
            <w:r w:rsidRPr="00E747CA">
              <w:rPr>
                <w:rFonts w:ascii="Times New Roman" w:hAnsi="Times New Roman" w:cs="Times New Roman"/>
                <w:color w:val="FF0000"/>
                <w:sz w:val="22"/>
                <w:szCs w:val="22"/>
                <w:vertAlign w:val="subscript"/>
              </w:rPr>
              <w:t>-</w:t>
            </w:r>
            <w:r w:rsidRPr="00E747CA">
              <w:rPr>
                <w:rFonts w:ascii="Times New Roman" w:hAnsi="Times New Roman" w:cs="Times New Roman"/>
                <w:color w:val="FF0000"/>
                <w:sz w:val="22"/>
                <w:szCs w:val="22"/>
              </w:rPr>
              <w:t xml:space="preserve"> Объем инвестиций в основной капитал за счет всех источников финансирования  показатель является отчетным.</w:t>
            </w:r>
          </w:p>
        </w:tc>
        <w:tc>
          <w:tcPr>
            <w:tcW w:w="2835"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о</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объем инвестиций в основной капитал по полному кругу хозяйствующих субъектов, с учетом оценки объема инвестиций, не наблюдаемых прямыми статистическими методами за отчетный период (в текущих ценах)</w:t>
            </w:r>
          </w:p>
        </w:tc>
        <w:tc>
          <w:tcPr>
            <w:tcW w:w="1560"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Предприятия и организации </w:t>
            </w:r>
            <w:r w:rsidR="005536AF">
              <w:rPr>
                <w:rFonts w:ascii="Times New Roman" w:hAnsi="Times New Roman" w:cs="Times New Roman"/>
                <w:color w:val="FF0000"/>
                <w:sz w:val="22"/>
                <w:szCs w:val="22"/>
              </w:rPr>
              <w:t>Верхнеломовского сельсовета</w:t>
            </w:r>
            <w:r w:rsidR="005536AF" w:rsidRPr="00E747CA">
              <w:rPr>
                <w:rFonts w:ascii="Times New Roman" w:hAnsi="Times New Roman" w:cs="Times New Roman"/>
                <w:color w:val="FF0000"/>
                <w:sz w:val="22"/>
                <w:szCs w:val="22"/>
              </w:rPr>
              <w:t xml:space="preserve"> </w:t>
            </w:r>
            <w:r w:rsidRPr="00E747CA">
              <w:rPr>
                <w:rFonts w:ascii="Times New Roman" w:hAnsi="Times New Roman" w:cs="Times New Roman"/>
                <w:color w:val="FF0000"/>
                <w:sz w:val="22"/>
                <w:szCs w:val="22"/>
              </w:rPr>
              <w:t>Нижнеломовс</w:t>
            </w:r>
          </w:p>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кого района</w:t>
            </w:r>
          </w:p>
        </w:tc>
        <w:tc>
          <w:tcPr>
            <w:tcW w:w="1417" w:type="dxa"/>
            <w:tcBorders>
              <w:top w:val="single" w:sz="4" w:space="0" w:color="000000"/>
              <w:left w:val="single" w:sz="4" w:space="0" w:color="000000"/>
              <w:bottom w:val="single" w:sz="4" w:space="0" w:color="000000"/>
            </w:tcBorders>
            <w:shd w:val="clear" w:color="auto" w:fill="auto"/>
          </w:tcPr>
          <w:p w:rsidR="00DC7FDB" w:rsidRPr="00E747CA" w:rsidRDefault="00DC7FDB"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C7FDB" w:rsidRPr="00E747CA" w:rsidRDefault="005536AF" w:rsidP="00DC7FDB">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2</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Объем инвестиций в основной капитал (за исключением бюджетных средств) в расчете на 1 жителя</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Тыс. рублей</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Определяет общую сумму инвестиций в основной капитал (за исключением бюджетных средств) в расчете на 1000 жителей</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pStyle w:val="ad"/>
              <w:spacing w:before="0" w:after="0"/>
              <w:rPr>
                <w:rFonts w:ascii="Times New Roman" w:eastAsia="Times New Roman" w:hAnsi="Times New Roman" w:cs="Times New Roman"/>
                <w:b/>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д</w:t>
            </w:r>
            <w:r w:rsidRPr="00E747CA">
              <w:rPr>
                <w:rFonts w:ascii="Times New Roman" w:hAnsi="Times New Roman" w:cs="Times New Roman"/>
                <w:color w:val="FF0000"/>
                <w:sz w:val="22"/>
                <w:szCs w:val="22"/>
              </w:rPr>
              <w:t xml:space="preserve"> -Объем инвестиций в основной капитал (за исключением бюджетных средств) в расчете на 1000 жителей определяется по формуле:</w:t>
            </w:r>
          </w:p>
          <w:p w:rsidR="005536AF" w:rsidRPr="00E747CA" w:rsidRDefault="005536AF" w:rsidP="00DC7FDB">
            <w:pPr>
              <w:pStyle w:val="ad"/>
              <w:spacing w:before="0" w:after="0"/>
              <w:rPr>
                <w:rFonts w:ascii="Times New Roman" w:hAnsi="Times New Roman" w:cs="Times New Roman"/>
                <w:color w:val="FF0000"/>
                <w:sz w:val="22"/>
                <w:szCs w:val="22"/>
              </w:rPr>
            </w:pPr>
            <w:r w:rsidRPr="00E747CA">
              <w:rPr>
                <w:rFonts w:ascii="Times New Roman" w:eastAsia="Times New Roman" w:hAnsi="Times New Roman" w:cs="Times New Roman"/>
                <w:b/>
                <w:color w:val="FF0000"/>
                <w:sz w:val="22"/>
                <w:szCs w:val="22"/>
              </w:rPr>
              <w:t xml:space="preserve"> </w:t>
            </w: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д</w:t>
            </w:r>
            <w:r w:rsidRPr="00E747CA">
              <w:rPr>
                <w:rFonts w:ascii="Times New Roman" w:hAnsi="Times New Roman" w:cs="Times New Roman"/>
                <w:b/>
                <w:color w:val="FF0000"/>
                <w:sz w:val="22"/>
                <w:szCs w:val="22"/>
              </w:rPr>
              <w:t xml:space="preserve"> = (И</w:t>
            </w:r>
            <w:r w:rsidRPr="00E747CA">
              <w:rPr>
                <w:rFonts w:ascii="Times New Roman" w:hAnsi="Times New Roman" w:cs="Times New Roman"/>
                <w:b/>
                <w:color w:val="FF0000"/>
                <w:sz w:val="22"/>
                <w:szCs w:val="22"/>
                <w:vertAlign w:val="subscript"/>
              </w:rPr>
              <w:t xml:space="preserve">о </w:t>
            </w:r>
            <w:r w:rsidRPr="00E747CA">
              <w:rPr>
                <w:rFonts w:ascii="Times New Roman" w:hAnsi="Times New Roman" w:cs="Times New Roman"/>
                <w:b/>
                <w:color w:val="FF0000"/>
                <w:sz w:val="22"/>
                <w:szCs w:val="22"/>
              </w:rPr>
              <w:t>– И</w:t>
            </w:r>
            <w:r w:rsidRPr="00E747CA">
              <w:rPr>
                <w:rFonts w:ascii="Times New Roman" w:hAnsi="Times New Roman" w:cs="Times New Roman"/>
                <w:b/>
                <w:color w:val="FF0000"/>
                <w:sz w:val="22"/>
                <w:szCs w:val="22"/>
                <w:vertAlign w:val="subscript"/>
              </w:rPr>
              <w:t>б</w:t>
            </w:r>
            <w:r w:rsidRPr="00E747CA">
              <w:rPr>
                <w:rFonts w:ascii="Times New Roman" w:hAnsi="Times New Roman" w:cs="Times New Roman"/>
                <w:b/>
                <w:color w:val="FF0000"/>
                <w:sz w:val="22"/>
                <w:szCs w:val="22"/>
              </w:rPr>
              <w:t>)/ Ч</w:t>
            </w:r>
            <w:r w:rsidRPr="00E747CA">
              <w:rPr>
                <w:rFonts w:ascii="Times New Roman" w:hAnsi="Times New Roman" w:cs="Times New Roman"/>
                <w:b/>
                <w:color w:val="FF0000"/>
                <w:sz w:val="22"/>
                <w:szCs w:val="22"/>
                <w:vertAlign w:val="subscript"/>
              </w:rPr>
              <w:t xml:space="preserve">н </w:t>
            </w:r>
            <w:r w:rsidRPr="00E747CA">
              <w:rPr>
                <w:rFonts w:ascii="Times New Roman" w:hAnsi="Times New Roman" w:cs="Times New Roman"/>
                <w:b/>
                <w:color w:val="FF0000"/>
                <w:sz w:val="22"/>
                <w:szCs w:val="22"/>
              </w:rPr>
              <w:t>х 1000</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d"/>
              <w:spacing w:before="0" w:after="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 xml:space="preserve">о </w:t>
            </w:r>
            <w:r w:rsidRPr="00E747CA">
              <w:rPr>
                <w:rFonts w:ascii="Times New Roman" w:hAnsi="Times New Roman" w:cs="Times New Roman"/>
                <w:color w:val="FF0000"/>
                <w:sz w:val="22"/>
                <w:szCs w:val="22"/>
              </w:rPr>
              <w:t>– объем инвестиций в основной капитал по полному кругу хозяйствующих субъектов, с учетом оценки объема инвестиций, не наблюдаемых прямыми статистическими методами за отчетный период (в текущих ценах)</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Предприятия и организации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d"/>
              <w:spacing w:before="0" w:after="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б</w:t>
            </w:r>
            <w:r w:rsidRPr="00E747CA">
              <w:rPr>
                <w:rFonts w:ascii="Times New Roman" w:hAnsi="Times New Roman" w:cs="Times New Roman"/>
                <w:color w:val="FF0000"/>
                <w:sz w:val="22"/>
                <w:szCs w:val="22"/>
              </w:rPr>
              <w:t xml:space="preserve"> – объем инвестиций в основной капитал за счет </w:t>
            </w:r>
            <w:r w:rsidRPr="00E747CA">
              <w:rPr>
                <w:rFonts w:ascii="Times New Roman" w:hAnsi="Times New Roman" w:cs="Times New Roman"/>
                <w:color w:val="FF0000"/>
                <w:sz w:val="22"/>
                <w:szCs w:val="22"/>
              </w:rPr>
              <w:lastRenderedPageBreak/>
              <w:t xml:space="preserve">средств бюджетов всех уровней за отчетный период (в текущих ценах). </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 xml:space="preserve">Финансовая, бухгалтерская </w:t>
            </w:r>
            <w:r w:rsidRPr="00E747CA">
              <w:rPr>
                <w:rFonts w:ascii="Times New Roman" w:hAnsi="Times New Roman" w:cs="Times New Roman"/>
                <w:color w:val="FF0000"/>
                <w:sz w:val="22"/>
                <w:szCs w:val="22"/>
              </w:rPr>
              <w:lastRenderedPageBreak/>
              <w:t>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 xml:space="preserve">Предприятия и организации </w:t>
            </w:r>
            <w:r>
              <w:rPr>
                <w:rFonts w:ascii="Times New Roman" w:hAnsi="Times New Roman" w:cs="Times New Roman"/>
                <w:color w:val="FF0000"/>
                <w:sz w:val="22"/>
                <w:szCs w:val="22"/>
              </w:rPr>
              <w:lastRenderedPageBreak/>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 xml:space="preserve">Администрация </w:t>
            </w:r>
            <w:r>
              <w:rPr>
                <w:rFonts w:ascii="Times New Roman" w:hAnsi="Times New Roman" w:cs="Times New Roman"/>
                <w:color w:val="FF0000"/>
                <w:sz w:val="22"/>
                <w:szCs w:val="22"/>
              </w:rPr>
              <w:lastRenderedPageBreak/>
              <w:t>Верхнеломовского сельсовета</w:t>
            </w:r>
          </w:p>
        </w:tc>
      </w:tr>
      <w:tr w:rsidR="005536AF" w:rsidRPr="00E747CA" w:rsidTr="00917658">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Ч</w:t>
            </w:r>
            <w:r w:rsidRPr="00E747CA">
              <w:rPr>
                <w:rFonts w:ascii="Times New Roman" w:hAnsi="Times New Roman" w:cs="Times New Roman"/>
                <w:b/>
                <w:color w:val="FF0000"/>
                <w:sz w:val="22"/>
                <w:szCs w:val="22"/>
                <w:vertAlign w:val="subscript"/>
              </w:rPr>
              <w:t>н</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Численность населения Нижнеломовского района на начало года</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Население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3</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Прирост инвестиций в основной капитал    </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i/>
                <w:iCs/>
                <w:color w:val="FF0000"/>
                <w:sz w:val="22"/>
                <w:szCs w:val="22"/>
              </w:rPr>
            </w:pPr>
            <w:r w:rsidRPr="00E747CA">
              <w:rPr>
                <w:rFonts w:ascii="Times New Roman" w:hAnsi="Times New Roman" w:cs="Times New Roman"/>
                <w:color w:val="FF0000"/>
                <w:sz w:val="22"/>
                <w:szCs w:val="22"/>
              </w:rPr>
              <w:t>% к предыдущему году</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western"/>
              <w:spacing w:before="0" w:after="0"/>
              <w:rPr>
                <w:color w:val="FF0000"/>
                <w:sz w:val="22"/>
                <w:szCs w:val="22"/>
              </w:rPr>
            </w:pPr>
            <w:r w:rsidRPr="00E747CA">
              <w:rPr>
                <w:i/>
                <w:iCs/>
                <w:color w:val="FF0000"/>
                <w:sz w:val="22"/>
                <w:szCs w:val="22"/>
              </w:rPr>
              <w:t>Прирост инвестиций в основной капитал, в процентах к предыдущему году</w:t>
            </w:r>
            <w:r w:rsidRPr="00E747CA">
              <w:rPr>
                <w:color w:val="FF0000"/>
                <w:sz w:val="22"/>
                <w:szCs w:val="22"/>
              </w:rPr>
              <w:t xml:space="preserve"> – относительный показатель, характеризующий изменение (увеличение, уменьшение) объема инвестиций в основной капитал за отчетный год по сравнению с предыдущим, выраженный в процентах.</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iCs/>
                <w:color w:val="FF0000"/>
                <w:sz w:val="22"/>
                <w:szCs w:val="22"/>
                <w:lang w:val="en-US" w:eastAsia="ru-RU"/>
              </w:rPr>
            </w:pPr>
            <w:r w:rsidRPr="00E747CA">
              <w:rPr>
                <w:rFonts w:ascii="Times New Roman" w:hAnsi="Times New Roman" w:cs="Times New Roman"/>
                <w:color w:val="FF0000"/>
                <w:sz w:val="22"/>
                <w:szCs w:val="22"/>
              </w:rPr>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b/>
                <w:iCs/>
                <w:color w:val="FF0000"/>
              </w:rPr>
            </w:pPr>
            <w:r w:rsidRPr="00E747CA">
              <w:rPr>
                <w:rFonts w:ascii="Times New Roman" w:hAnsi="Times New Roman" w:cs="Times New Roman"/>
                <w:b/>
                <w:iCs/>
                <w:color w:val="FF0000"/>
                <w:lang w:val="en-US"/>
              </w:rPr>
              <w:t>I</w:t>
            </w:r>
            <w:r w:rsidRPr="00E747CA">
              <w:rPr>
                <w:rFonts w:ascii="Times New Roman" w:hAnsi="Times New Roman" w:cs="Times New Roman"/>
                <w:b/>
                <w:iCs/>
                <w:color w:val="FF0000"/>
                <w:vertAlign w:val="subscript"/>
                <w:lang w:val="en-US"/>
              </w:rPr>
              <w:t>d</w:t>
            </w:r>
            <w:r w:rsidRPr="00E747CA">
              <w:rPr>
                <w:rFonts w:ascii="Times New Roman" w:hAnsi="Times New Roman" w:cs="Times New Roman"/>
                <w:b/>
                <w:iCs/>
                <w:color w:val="FF0000"/>
              </w:rPr>
              <w:t xml:space="preserve"> </w:t>
            </w:r>
            <w:r w:rsidRPr="00E747CA">
              <w:rPr>
                <w:rFonts w:ascii="Times New Roman" w:hAnsi="Times New Roman" w:cs="Times New Roman"/>
                <w:i/>
                <w:iCs/>
                <w:color w:val="FF0000"/>
              </w:rPr>
              <w:t xml:space="preserve">- </w:t>
            </w:r>
            <w:r w:rsidRPr="00E747CA">
              <w:rPr>
                <w:rFonts w:ascii="Times New Roman" w:hAnsi="Times New Roman" w:cs="Times New Roman"/>
                <w:color w:val="FF0000"/>
              </w:rPr>
              <w:t>Прирост инвестиций в основной капитал определяется по формуле:</w:t>
            </w:r>
          </w:p>
          <w:p w:rsidR="005536AF" w:rsidRPr="00E747CA" w:rsidRDefault="005536AF" w:rsidP="00DC7FDB">
            <w:pPr>
              <w:spacing w:after="0" w:line="240" w:lineRule="auto"/>
              <w:rPr>
                <w:rFonts w:ascii="Times New Roman" w:hAnsi="Times New Roman" w:cs="Times New Roman"/>
                <w:b/>
                <w:iCs/>
                <w:color w:val="FF0000"/>
              </w:rPr>
            </w:pPr>
            <w:r w:rsidRPr="00E747CA">
              <w:rPr>
                <w:rFonts w:ascii="Times New Roman" w:hAnsi="Times New Roman" w:cs="Times New Roman"/>
                <w:b/>
                <w:iCs/>
                <w:color w:val="FF0000"/>
                <w:lang w:val="en-US"/>
              </w:rPr>
              <w:t>I</w:t>
            </w:r>
            <w:r w:rsidRPr="00E747CA">
              <w:rPr>
                <w:rFonts w:ascii="Times New Roman" w:hAnsi="Times New Roman" w:cs="Times New Roman"/>
                <w:b/>
                <w:iCs/>
                <w:color w:val="FF0000"/>
                <w:vertAlign w:val="subscript"/>
                <w:lang w:val="en-US"/>
              </w:rPr>
              <w:t>d</w:t>
            </w:r>
            <w:r w:rsidRPr="00E747CA">
              <w:rPr>
                <w:rFonts w:ascii="Times New Roman" w:hAnsi="Times New Roman" w:cs="Times New Roman"/>
                <w:b/>
                <w:iCs/>
                <w:color w:val="FF0000"/>
              </w:rPr>
              <w:t xml:space="preserve"> = </w:t>
            </w:r>
            <w:r w:rsidRPr="00E747CA">
              <w:rPr>
                <w:rFonts w:ascii="Times New Roman" w:hAnsi="Times New Roman" w:cs="Times New Roman"/>
                <w:b/>
                <w:iCs/>
                <w:color w:val="FF0000"/>
                <w:lang w:val="en-US"/>
              </w:rPr>
              <w:t>I</w:t>
            </w:r>
            <w:r w:rsidRPr="00E747CA">
              <w:rPr>
                <w:rFonts w:ascii="Times New Roman" w:hAnsi="Times New Roman" w:cs="Times New Roman"/>
                <w:b/>
                <w:iCs/>
                <w:color w:val="FF0000"/>
                <w:vertAlign w:val="subscript"/>
              </w:rPr>
              <w:t>фо</w:t>
            </w:r>
            <w:r w:rsidRPr="00E747CA">
              <w:rPr>
                <w:rFonts w:ascii="Times New Roman" w:hAnsi="Times New Roman" w:cs="Times New Roman"/>
                <w:b/>
                <w:iCs/>
                <w:color w:val="FF0000"/>
              </w:rPr>
              <w:t xml:space="preserve"> – 100</w:t>
            </w:r>
          </w:p>
          <w:p w:rsidR="005536AF" w:rsidRPr="00E747CA" w:rsidRDefault="005536AF" w:rsidP="00DC7FDB">
            <w:pPr>
              <w:spacing w:after="0" w:line="240" w:lineRule="auto"/>
              <w:rPr>
                <w:rFonts w:ascii="Times New Roman" w:hAnsi="Times New Roman" w:cs="Times New Roman"/>
                <w:b/>
                <w:iCs/>
                <w:color w:val="FF0000"/>
              </w:rPr>
            </w:pPr>
          </w:p>
          <w:p w:rsidR="005536AF" w:rsidRPr="00E747CA" w:rsidRDefault="005536AF" w:rsidP="00DC7FDB">
            <w:pPr>
              <w:pStyle w:val="western"/>
              <w:spacing w:before="0" w:after="0"/>
              <w:rPr>
                <w:color w:val="FF0000"/>
                <w:sz w:val="22"/>
                <w:szCs w:val="22"/>
              </w:rPr>
            </w:pPr>
            <w:r w:rsidRPr="00E747CA">
              <w:rPr>
                <w:b/>
                <w:iCs/>
                <w:color w:val="FF0000"/>
                <w:sz w:val="22"/>
                <w:szCs w:val="22"/>
                <w:lang w:val="en-US"/>
              </w:rPr>
              <w:t>I</w:t>
            </w:r>
            <w:r w:rsidRPr="00E747CA">
              <w:rPr>
                <w:b/>
                <w:iCs/>
                <w:color w:val="FF0000"/>
                <w:sz w:val="22"/>
                <w:szCs w:val="22"/>
                <w:vertAlign w:val="subscript"/>
              </w:rPr>
              <w:t xml:space="preserve">фо = </w:t>
            </w:r>
            <w:r w:rsidRPr="00E747CA">
              <w:rPr>
                <w:b/>
                <w:iCs/>
                <w:color w:val="FF0000"/>
                <w:sz w:val="22"/>
                <w:szCs w:val="22"/>
              </w:rPr>
              <w:t>И</w:t>
            </w:r>
            <w:r w:rsidRPr="00E747CA">
              <w:rPr>
                <w:b/>
                <w:iCs/>
                <w:color w:val="FF0000"/>
                <w:sz w:val="22"/>
                <w:szCs w:val="22"/>
                <w:vertAlign w:val="subscript"/>
              </w:rPr>
              <w:t xml:space="preserve">оп / </w:t>
            </w:r>
            <w:r w:rsidRPr="00E747CA">
              <w:rPr>
                <w:b/>
                <w:iCs/>
                <w:color w:val="FF0000"/>
                <w:sz w:val="22"/>
                <w:szCs w:val="22"/>
              </w:rPr>
              <w:t>И</w:t>
            </w:r>
            <w:r w:rsidRPr="00E747CA">
              <w:rPr>
                <w:b/>
                <w:iCs/>
                <w:color w:val="FF0000"/>
                <w:sz w:val="22"/>
                <w:szCs w:val="22"/>
                <w:vertAlign w:val="subscript"/>
              </w:rPr>
              <w:t xml:space="preserve">бп </w:t>
            </w:r>
            <w:r w:rsidRPr="00E747CA">
              <w:rPr>
                <w:b/>
                <w:color w:val="FF0000"/>
                <w:sz w:val="22"/>
                <w:szCs w:val="22"/>
              </w:rPr>
              <w:t>х 100</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western"/>
              <w:spacing w:before="0" w:after="0"/>
              <w:rPr>
                <w:color w:val="FF0000"/>
                <w:sz w:val="22"/>
                <w:szCs w:val="22"/>
              </w:rPr>
            </w:pPr>
            <w:r w:rsidRPr="00E747CA">
              <w:rPr>
                <w:b/>
                <w:iCs/>
                <w:color w:val="FF0000"/>
                <w:sz w:val="22"/>
                <w:szCs w:val="22"/>
                <w:lang w:val="en-US"/>
              </w:rPr>
              <w:t>I</w:t>
            </w:r>
            <w:r w:rsidRPr="00E747CA">
              <w:rPr>
                <w:b/>
                <w:iCs/>
                <w:color w:val="FF0000"/>
                <w:sz w:val="22"/>
                <w:szCs w:val="22"/>
                <w:vertAlign w:val="subscript"/>
              </w:rPr>
              <w:t>фо</w:t>
            </w:r>
            <w:r w:rsidRPr="00E747CA">
              <w:rPr>
                <w:color w:val="FF0000"/>
                <w:sz w:val="22"/>
                <w:szCs w:val="22"/>
              </w:rPr>
              <w:t xml:space="preserve"> – индекс физического объема инвестиций в основной капитал </w:t>
            </w:r>
            <w:r w:rsidRPr="00E747CA">
              <w:rPr>
                <w:color w:val="FF0000"/>
                <w:sz w:val="22"/>
                <w:szCs w:val="22"/>
              </w:rPr>
              <w:br/>
              <w:t>за отчетный год в % к предыдущему году.</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оп</w:t>
            </w:r>
            <w:r w:rsidRPr="00E747CA">
              <w:rPr>
                <w:rFonts w:ascii="Times New Roman" w:hAnsi="Times New Roman" w:cs="Times New Roman"/>
                <w:color w:val="FF0000"/>
                <w:sz w:val="22"/>
                <w:szCs w:val="22"/>
              </w:rPr>
              <w:t xml:space="preserve"> – объем инвестиций в основной капитал в отчетном периоде</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Предприятия и организации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w:t>
            </w:r>
            <w:r w:rsidRPr="00E747CA">
              <w:rPr>
                <w:rFonts w:ascii="Times New Roman" w:hAnsi="Times New Roman" w:cs="Times New Roman"/>
                <w:b/>
                <w:color w:val="FF0000"/>
                <w:sz w:val="22"/>
                <w:szCs w:val="22"/>
                <w:vertAlign w:val="subscript"/>
              </w:rPr>
              <w:t>бп</w:t>
            </w:r>
            <w:r w:rsidRPr="00E747CA">
              <w:rPr>
                <w:rFonts w:ascii="Times New Roman" w:hAnsi="Times New Roman" w:cs="Times New Roman"/>
                <w:color w:val="FF0000"/>
                <w:sz w:val="22"/>
                <w:szCs w:val="22"/>
              </w:rPr>
              <w:t xml:space="preserve"> – объем инвестиций в основной капитал в базисном периоде</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Предприятия и организации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jc w:val="center"/>
              <w:rPr>
                <w:rFonts w:ascii="Times New Roman" w:hAnsi="Times New Roman" w:cs="Times New Roman"/>
                <w:color w:val="FF0000"/>
                <w:sz w:val="22"/>
                <w:szCs w:val="22"/>
              </w:rPr>
            </w:pPr>
            <w:r w:rsidRPr="00E747CA">
              <w:rPr>
                <w:rFonts w:ascii="Times New Roman" w:hAnsi="Times New Roman" w:cs="Times New Roman"/>
                <w:color w:val="FF0000"/>
                <w:sz w:val="22"/>
                <w:szCs w:val="22"/>
              </w:rPr>
              <w:t>4</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Количество </w:t>
            </w:r>
            <w:r w:rsidRPr="00E747CA">
              <w:rPr>
                <w:rFonts w:ascii="Times New Roman" w:hAnsi="Times New Roman" w:cs="Times New Roman"/>
                <w:color w:val="FF0000"/>
                <w:sz w:val="22"/>
                <w:szCs w:val="22"/>
              </w:rPr>
              <w:lastRenderedPageBreak/>
              <w:t>вновь созданных субъектов малого и среднего предпринимательства</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lastRenderedPageBreak/>
              <w:t>Ед.</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 </w:t>
            </w:r>
            <w:r w:rsidRPr="00E747CA">
              <w:rPr>
                <w:rFonts w:ascii="Times New Roman" w:hAnsi="Times New Roman" w:cs="Times New Roman"/>
                <w:color w:val="FF0000"/>
                <w:sz w:val="22"/>
                <w:szCs w:val="22"/>
              </w:rPr>
              <w:lastRenderedPageBreak/>
              <w:t>количество вновь зарегистрированных организаций, предприятий, ИП (субъектов малого и среднего предпринимательства) в Нижнеломовском районе</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lastRenderedPageBreak/>
              <w:t xml:space="preserve">1 раз в </w:t>
            </w:r>
            <w:r w:rsidRPr="00E747CA">
              <w:rPr>
                <w:rFonts w:ascii="Times New Roman" w:hAnsi="Times New Roman" w:cs="Times New Roman"/>
                <w:color w:val="FF0000"/>
                <w:sz w:val="22"/>
                <w:szCs w:val="22"/>
              </w:rPr>
              <w:lastRenderedPageBreak/>
              <w:t>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lastRenderedPageBreak/>
              <w:t>К</w:t>
            </w:r>
            <w:r w:rsidRPr="00E747CA">
              <w:rPr>
                <w:rFonts w:ascii="Times New Roman" w:hAnsi="Times New Roman" w:cs="Times New Roman"/>
                <w:b/>
                <w:color w:val="FF0000"/>
                <w:sz w:val="22"/>
                <w:szCs w:val="22"/>
                <w:vertAlign w:val="subscript"/>
              </w:rPr>
              <w:t xml:space="preserve">н </w:t>
            </w:r>
            <w:r w:rsidRPr="00E747CA">
              <w:rPr>
                <w:rFonts w:ascii="Times New Roman" w:hAnsi="Times New Roman" w:cs="Times New Roman"/>
                <w:color w:val="FF0000"/>
                <w:sz w:val="22"/>
                <w:szCs w:val="22"/>
              </w:rPr>
              <w:t xml:space="preserve">- количество </w:t>
            </w:r>
            <w:r w:rsidRPr="00E747CA">
              <w:rPr>
                <w:rFonts w:ascii="Times New Roman" w:hAnsi="Times New Roman" w:cs="Times New Roman"/>
                <w:color w:val="FF0000"/>
                <w:sz w:val="22"/>
                <w:szCs w:val="22"/>
              </w:rPr>
              <w:lastRenderedPageBreak/>
              <w:t xml:space="preserve">вновь созданных субъектов малого и среднего предпринимательства определяется по формуле: </w:t>
            </w: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н</w:t>
            </w:r>
            <w:r w:rsidRPr="00E747CA">
              <w:rPr>
                <w:rFonts w:ascii="Times New Roman" w:hAnsi="Times New Roman" w:cs="Times New Roman"/>
                <w:b/>
                <w:color w:val="FF0000"/>
                <w:sz w:val="22"/>
                <w:szCs w:val="22"/>
              </w:rPr>
              <w:t xml:space="preserve"> = К</w:t>
            </w:r>
            <w:r w:rsidRPr="00E747CA">
              <w:rPr>
                <w:rFonts w:ascii="Times New Roman" w:hAnsi="Times New Roman" w:cs="Times New Roman"/>
                <w:b/>
                <w:color w:val="FF0000"/>
                <w:sz w:val="22"/>
                <w:szCs w:val="22"/>
                <w:vertAlign w:val="subscript"/>
              </w:rPr>
              <w:t xml:space="preserve">микро </w:t>
            </w:r>
            <w:r w:rsidRPr="00E747CA">
              <w:rPr>
                <w:rFonts w:ascii="Times New Roman" w:hAnsi="Times New Roman" w:cs="Times New Roman"/>
                <w:b/>
                <w:color w:val="FF0000"/>
                <w:sz w:val="22"/>
                <w:szCs w:val="22"/>
              </w:rPr>
              <w:t>+ К</w:t>
            </w:r>
            <w:r w:rsidRPr="00E747CA">
              <w:rPr>
                <w:rFonts w:ascii="Times New Roman" w:hAnsi="Times New Roman" w:cs="Times New Roman"/>
                <w:b/>
                <w:color w:val="FF0000"/>
                <w:sz w:val="22"/>
                <w:szCs w:val="22"/>
                <w:vertAlign w:val="subscript"/>
              </w:rPr>
              <w:t>малых</w:t>
            </w:r>
            <w:r w:rsidRPr="00E747CA">
              <w:rPr>
                <w:rFonts w:ascii="Times New Roman" w:hAnsi="Times New Roman" w:cs="Times New Roman"/>
                <w:color w:val="FF0000"/>
                <w:sz w:val="22"/>
                <w:szCs w:val="22"/>
              </w:rPr>
              <w:t>+</w:t>
            </w:r>
            <w:r w:rsidRPr="00E747CA">
              <w:rPr>
                <w:rFonts w:ascii="Times New Roman" w:hAnsi="Times New Roman" w:cs="Times New Roman"/>
                <w:b/>
                <w:color w:val="FF0000"/>
                <w:sz w:val="22"/>
                <w:szCs w:val="22"/>
              </w:rPr>
              <w:t xml:space="preserve"> К</w:t>
            </w:r>
            <w:r w:rsidRPr="00E747CA">
              <w:rPr>
                <w:rFonts w:ascii="Times New Roman" w:hAnsi="Times New Roman" w:cs="Times New Roman"/>
                <w:b/>
                <w:color w:val="FF0000"/>
                <w:sz w:val="22"/>
                <w:szCs w:val="22"/>
                <w:vertAlign w:val="subscript"/>
              </w:rPr>
              <w:t xml:space="preserve">средних </w:t>
            </w:r>
            <w:r w:rsidRPr="00E747CA">
              <w:rPr>
                <w:rFonts w:ascii="Times New Roman" w:hAnsi="Times New Roman" w:cs="Times New Roman"/>
                <w:b/>
                <w:color w:val="FF0000"/>
                <w:sz w:val="22"/>
                <w:szCs w:val="22"/>
              </w:rPr>
              <w:t>+ К</w:t>
            </w:r>
            <w:r w:rsidRPr="00E747CA">
              <w:rPr>
                <w:rFonts w:ascii="Times New Roman" w:hAnsi="Times New Roman" w:cs="Times New Roman"/>
                <w:b/>
                <w:color w:val="FF0000"/>
                <w:sz w:val="22"/>
                <w:szCs w:val="22"/>
                <w:vertAlign w:val="subscript"/>
              </w:rPr>
              <w:t>ип</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lastRenderedPageBreak/>
              <w:t>К</w:t>
            </w:r>
            <w:r w:rsidRPr="00E747CA">
              <w:rPr>
                <w:rFonts w:ascii="Times New Roman" w:hAnsi="Times New Roman" w:cs="Times New Roman"/>
                <w:b/>
                <w:color w:val="FF0000"/>
                <w:sz w:val="22"/>
                <w:szCs w:val="22"/>
                <w:vertAlign w:val="subscript"/>
              </w:rPr>
              <w:t>микро</w:t>
            </w:r>
            <w:r w:rsidRPr="00E747CA">
              <w:rPr>
                <w:rFonts w:ascii="Times New Roman" w:hAnsi="Times New Roman" w:cs="Times New Roman"/>
                <w:color w:val="FF0000"/>
                <w:sz w:val="22"/>
                <w:szCs w:val="22"/>
              </w:rPr>
              <w:t xml:space="preserve">- количество вновь </w:t>
            </w:r>
            <w:r w:rsidRPr="00E747CA">
              <w:rPr>
                <w:rFonts w:ascii="Times New Roman" w:hAnsi="Times New Roman" w:cs="Times New Roman"/>
                <w:color w:val="FF0000"/>
                <w:sz w:val="22"/>
                <w:szCs w:val="22"/>
              </w:rPr>
              <w:lastRenderedPageBreak/>
              <w:t>созданных микропредприятий</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Периодическа</w:t>
            </w:r>
            <w:r w:rsidRPr="00E747CA">
              <w:rPr>
                <w:rFonts w:ascii="Times New Roman" w:hAnsi="Times New Roman" w:cs="Times New Roman"/>
                <w:color w:val="FF0000"/>
                <w:sz w:val="22"/>
                <w:szCs w:val="22"/>
              </w:rPr>
              <w:lastRenderedPageBreak/>
              <w:t>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Микропредпри</w:t>
            </w:r>
            <w:r w:rsidRPr="00E747CA">
              <w:rPr>
                <w:rFonts w:ascii="Times New Roman" w:hAnsi="Times New Roman" w:cs="Times New Roman"/>
                <w:color w:val="FF0000"/>
                <w:sz w:val="22"/>
                <w:szCs w:val="22"/>
              </w:rPr>
              <w:lastRenderedPageBreak/>
              <w:t>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 xml:space="preserve">Выборочное </w:t>
            </w:r>
            <w:r w:rsidRPr="00E747CA">
              <w:rPr>
                <w:rFonts w:ascii="Times New Roman" w:hAnsi="Times New Roman" w:cs="Times New Roman"/>
                <w:color w:val="FF0000"/>
                <w:sz w:val="22"/>
                <w:szCs w:val="22"/>
              </w:rPr>
              <w:lastRenderedPageBreak/>
              <w:t>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lastRenderedPageBreak/>
              <w:t>Администр</w:t>
            </w:r>
            <w:r>
              <w:rPr>
                <w:rFonts w:ascii="Times New Roman" w:hAnsi="Times New Roman" w:cs="Times New Roman"/>
                <w:color w:val="FF0000"/>
                <w:sz w:val="22"/>
                <w:szCs w:val="22"/>
              </w:rPr>
              <w:lastRenderedPageBreak/>
              <w:t>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b/>
                <w:color w:val="FF0000"/>
              </w:rPr>
              <w:t>К</w:t>
            </w:r>
            <w:r w:rsidRPr="00E747CA">
              <w:rPr>
                <w:rFonts w:ascii="Times New Roman" w:hAnsi="Times New Roman" w:cs="Times New Roman"/>
                <w:b/>
                <w:color w:val="FF0000"/>
                <w:vertAlign w:val="subscript"/>
              </w:rPr>
              <w:t>малых</w:t>
            </w:r>
            <w:r w:rsidRPr="00E747CA">
              <w:rPr>
                <w:rFonts w:ascii="Times New Roman" w:hAnsi="Times New Roman" w:cs="Times New Roman"/>
                <w:color w:val="FF0000"/>
              </w:rPr>
              <w:t>- количество вновь созданных малыхпредприятий</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Малые предприятия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b/>
                <w:color w:val="FF0000"/>
              </w:rPr>
              <w:t>К</w:t>
            </w:r>
            <w:r w:rsidRPr="00E747CA">
              <w:rPr>
                <w:rFonts w:ascii="Times New Roman" w:hAnsi="Times New Roman" w:cs="Times New Roman"/>
                <w:b/>
                <w:color w:val="FF0000"/>
                <w:vertAlign w:val="subscript"/>
              </w:rPr>
              <w:t>средних</w:t>
            </w:r>
            <w:r w:rsidRPr="00E747CA">
              <w:rPr>
                <w:rFonts w:ascii="Times New Roman" w:hAnsi="Times New Roman" w:cs="Times New Roman"/>
                <w:color w:val="FF0000"/>
              </w:rPr>
              <w:t>- количество вновь созданных среднихпредприятий</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Средние предприятия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Метод основного массива</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b/>
                <w:color w:val="FF0000"/>
              </w:rPr>
              <w:t>К</w:t>
            </w:r>
            <w:r w:rsidRPr="00E747CA">
              <w:rPr>
                <w:rFonts w:ascii="Times New Roman" w:hAnsi="Times New Roman" w:cs="Times New Roman"/>
                <w:b/>
                <w:color w:val="FF0000"/>
                <w:vertAlign w:val="subscript"/>
              </w:rPr>
              <w:t>ип</w:t>
            </w:r>
            <w:r w:rsidRPr="00E747CA">
              <w:rPr>
                <w:rFonts w:ascii="Times New Roman" w:hAnsi="Times New Roman" w:cs="Times New Roman"/>
                <w:color w:val="FF0000"/>
              </w:rPr>
              <w:t>- количество вновь созданных индивидуальных предпринимателей</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w:t>
            </w:r>
          </w:p>
          <w:p w:rsidR="005536AF" w:rsidRPr="00E747CA" w:rsidRDefault="005536AF"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Индивидуальные предприниматели</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5</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Доля среднесписочной численности работников (без внешних совместителей) малых и средних предприятий в среднесписочной численности (без внешних совместителей)  всех </w:t>
            </w:r>
            <w:r w:rsidRPr="00E747CA">
              <w:rPr>
                <w:rFonts w:ascii="Times New Roman" w:hAnsi="Times New Roman" w:cs="Times New Roman"/>
                <w:color w:val="FF0000"/>
                <w:sz w:val="22"/>
                <w:szCs w:val="22"/>
              </w:rPr>
              <w:lastRenderedPageBreak/>
              <w:t>предприятий и организаций</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lastRenderedPageBreak/>
              <w:t xml:space="preserve">Ед. </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Определяется как соотношение  среднесписочной численности работников (без внешних совместителей) занятых на микро,  малых и средних предприятий и у индивидуальных </w:t>
            </w:r>
            <w:r w:rsidRPr="00E747CA">
              <w:rPr>
                <w:rFonts w:ascii="Times New Roman" w:hAnsi="Times New Roman" w:cs="Times New Roman"/>
                <w:color w:val="FF0000"/>
                <w:sz w:val="22"/>
                <w:szCs w:val="22"/>
              </w:rPr>
              <w:lastRenderedPageBreak/>
              <w:t>предпринимателей к  общей численности занятого населения</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lastRenderedPageBreak/>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Д</w:t>
            </w:r>
            <w:r w:rsidRPr="00E747CA">
              <w:rPr>
                <w:rFonts w:ascii="Times New Roman" w:hAnsi="Times New Roman" w:cs="Times New Roman"/>
                <w:color w:val="FF0000"/>
                <w:sz w:val="22"/>
                <w:szCs w:val="22"/>
              </w:rPr>
              <w:t xml:space="preserve"> - Доля среднесписочной численности работников малых и средних предприятий в среднесписочной численности   всех предприятий и организаций определяется по формуле: </w:t>
            </w:r>
            <w:r w:rsidRPr="00E747CA">
              <w:rPr>
                <w:rFonts w:ascii="Times New Roman" w:hAnsi="Times New Roman" w:cs="Times New Roman"/>
                <w:b/>
                <w:color w:val="FF0000"/>
                <w:sz w:val="22"/>
                <w:szCs w:val="22"/>
              </w:rPr>
              <w:t>Д= (Микро + Малые + Средние + ИП)/ Общая занятость</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Микро</w:t>
            </w:r>
            <w:r w:rsidRPr="00E747CA">
              <w:rPr>
                <w:rFonts w:ascii="Times New Roman" w:hAnsi="Times New Roman" w:cs="Times New Roman"/>
                <w:color w:val="FF0000"/>
                <w:sz w:val="22"/>
                <w:szCs w:val="22"/>
              </w:rPr>
              <w:t>- численности работников (без внешних совместителей), занятых на микро предприятиях</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Микропредприятия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b/>
                <w:color w:val="FF0000"/>
              </w:rPr>
              <w:t>Малые</w:t>
            </w:r>
            <w:r w:rsidRPr="00E747CA">
              <w:rPr>
                <w:rFonts w:ascii="Times New Roman" w:hAnsi="Times New Roman" w:cs="Times New Roman"/>
                <w:color w:val="FF0000"/>
              </w:rPr>
              <w:t xml:space="preserve"> - численности работников (без внешних совместителей), занятых на малых предприятиях </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Малые предприятия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b/>
                <w:color w:val="FF0000"/>
              </w:rPr>
              <w:t>Средние</w:t>
            </w:r>
            <w:r w:rsidRPr="00E747CA">
              <w:rPr>
                <w:rFonts w:ascii="Times New Roman" w:hAnsi="Times New Roman" w:cs="Times New Roman"/>
                <w:color w:val="FF0000"/>
              </w:rPr>
              <w:t xml:space="preserve"> - численности работников (без внешних совместителей), занятых на средних предприятиях</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Средние предприятия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Метод основного массива</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ИП</w:t>
            </w:r>
            <w:r w:rsidRPr="00E747CA">
              <w:rPr>
                <w:rFonts w:ascii="Times New Roman" w:hAnsi="Times New Roman" w:cs="Times New Roman"/>
                <w:color w:val="FF0000"/>
                <w:sz w:val="22"/>
                <w:szCs w:val="22"/>
              </w:rPr>
              <w:t xml:space="preserve"> – количество индивидуальных предпринимателей, включая партнеров, наемных работников и помогающих членов семьи</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w:t>
            </w:r>
          </w:p>
          <w:p w:rsidR="005536AF" w:rsidRPr="00E747CA" w:rsidRDefault="005536AF" w:rsidP="00DC7FDB">
            <w:pPr>
              <w:pStyle w:val="ConsPlusNormal"/>
              <w:rPr>
                <w:rFonts w:ascii="Times New Roman" w:hAnsi="Times New Roman" w:cs="Times New Roman"/>
                <w:color w:val="FF0000"/>
                <w:sz w:val="22"/>
                <w:szCs w:val="22"/>
              </w:rPr>
            </w:pPr>
            <w:r w:rsidRPr="00E747CA">
              <w:rPr>
                <w:rFonts w:ascii="Times New Roman" w:hAnsi="Times New Roman" w:cs="Times New Roman"/>
                <w:color w:val="FF0000"/>
                <w:sz w:val="22"/>
                <w:szCs w:val="22"/>
              </w:rPr>
              <w:t>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Индивидуальные предприниматели</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Общая занятость</w:t>
            </w:r>
            <w:r w:rsidRPr="00E747CA">
              <w:rPr>
                <w:rFonts w:ascii="Times New Roman" w:hAnsi="Times New Roman" w:cs="Times New Roman"/>
                <w:color w:val="FF0000"/>
                <w:sz w:val="22"/>
                <w:szCs w:val="22"/>
              </w:rPr>
              <w:t xml:space="preserve"> – общая численность занятого  населения Нижнеломовского района</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Интегрированные расчеты на основе данных обследований и периодической отчетности</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Организации, домашние хозяйства и другие</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 и метод сплошного массива</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6</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Количество субъектов малого и среднего предпринимательства на 10000 человек постоянного населения Нижнеломовского района.</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Единиц на 10000 чел.</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 количество действующих субъектов малого и среднего предпринимательства на 10000 человек постоянного населения Нижнеломовского района </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pStyle w:val="ad"/>
              <w:spacing w:before="0" w:after="0"/>
              <w:contextualSpacing/>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смсп</w:t>
            </w:r>
            <w:r w:rsidRPr="00E747CA">
              <w:rPr>
                <w:rFonts w:ascii="Times New Roman" w:hAnsi="Times New Roman" w:cs="Times New Roman"/>
                <w:b/>
                <w:color w:val="FF0000"/>
                <w:sz w:val="22"/>
                <w:szCs w:val="22"/>
              </w:rPr>
              <w:t xml:space="preserve"> - </w:t>
            </w:r>
            <w:r w:rsidRPr="00E747CA">
              <w:rPr>
                <w:rFonts w:ascii="Times New Roman" w:hAnsi="Times New Roman" w:cs="Times New Roman"/>
                <w:color w:val="FF0000"/>
                <w:sz w:val="22"/>
                <w:szCs w:val="22"/>
              </w:rPr>
              <w:t>Количество субъектов малого и среднего предпринимательства на 10000 человек постоянного населения</w:t>
            </w:r>
            <w:r w:rsidRPr="00E747CA">
              <w:rPr>
                <w:rFonts w:ascii="Times New Roman" w:hAnsi="Times New Roman" w:cs="Times New Roman"/>
                <w:b/>
                <w:color w:val="FF0000"/>
                <w:sz w:val="22"/>
                <w:szCs w:val="22"/>
              </w:rPr>
              <w:t xml:space="preserve"> </w:t>
            </w:r>
            <w:r w:rsidRPr="00E747CA">
              <w:rPr>
                <w:rFonts w:ascii="Times New Roman" w:hAnsi="Times New Roman" w:cs="Times New Roman"/>
                <w:color w:val="FF0000"/>
                <w:sz w:val="22"/>
                <w:szCs w:val="22"/>
              </w:rPr>
              <w:t>определяется по формуле:</w:t>
            </w:r>
          </w:p>
          <w:p w:rsidR="005536AF" w:rsidRPr="00E747CA" w:rsidRDefault="005536AF" w:rsidP="00DC7FDB">
            <w:pPr>
              <w:pStyle w:val="ad"/>
              <w:spacing w:before="0" w:after="0"/>
              <w:contextualSpacing/>
              <w:rPr>
                <w:rFonts w:ascii="Times New Roman" w:hAnsi="Times New Roman" w:cs="Times New Roman"/>
                <w:color w:val="FF0000"/>
                <w:sz w:val="22"/>
                <w:szCs w:val="22"/>
              </w:rPr>
            </w:pP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смсп</w:t>
            </w:r>
            <w:r w:rsidRPr="00E747CA">
              <w:rPr>
                <w:rFonts w:ascii="Times New Roman" w:hAnsi="Times New Roman" w:cs="Times New Roman"/>
                <w:b/>
                <w:color w:val="FF0000"/>
                <w:sz w:val="22"/>
                <w:szCs w:val="22"/>
              </w:rPr>
              <w:t xml:space="preserve"> = К</w:t>
            </w:r>
            <w:r w:rsidRPr="00E747CA">
              <w:rPr>
                <w:rFonts w:ascii="Times New Roman" w:hAnsi="Times New Roman" w:cs="Times New Roman"/>
                <w:b/>
                <w:color w:val="FF0000"/>
                <w:sz w:val="22"/>
                <w:szCs w:val="22"/>
                <w:vertAlign w:val="subscript"/>
              </w:rPr>
              <w:t xml:space="preserve">д </w:t>
            </w:r>
            <w:r w:rsidRPr="00E747CA">
              <w:rPr>
                <w:rFonts w:ascii="Times New Roman" w:hAnsi="Times New Roman" w:cs="Times New Roman"/>
                <w:b/>
                <w:color w:val="FF0000"/>
                <w:sz w:val="22"/>
                <w:szCs w:val="22"/>
              </w:rPr>
              <w:t>/ Ч</w:t>
            </w:r>
            <w:r w:rsidRPr="00E747CA">
              <w:rPr>
                <w:rFonts w:ascii="Times New Roman" w:hAnsi="Times New Roman" w:cs="Times New Roman"/>
                <w:b/>
                <w:color w:val="FF0000"/>
                <w:sz w:val="22"/>
                <w:szCs w:val="22"/>
                <w:vertAlign w:val="subscript"/>
              </w:rPr>
              <w:t xml:space="preserve">н </w:t>
            </w:r>
            <w:r w:rsidRPr="00E747CA">
              <w:rPr>
                <w:rFonts w:ascii="Times New Roman" w:hAnsi="Times New Roman" w:cs="Times New Roman"/>
                <w:b/>
                <w:color w:val="FF0000"/>
                <w:sz w:val="22"/>
                <w:szCs w:val="22"/>
              </w:rPr>
              <w:t>х 10000</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д</w:t>
            </w:r>
            <w:r w:rsidRPr="00E747CA">
              <w:rPr>
                <w:rFonts w:ascii="Times New Roman" w:hAnsi="Times New Roman" w:cs="Times New Roman"/>
                <w:color w:val="FF0000"/>
                <w:sz w:val="22"/>
                <w:szCs w:val="22"/>
              </w:rPr>
              <w:t xml:space="preserve"> – количество действующих субъектов малого и среднего предпринимательства  Нижнеломовского района на начало года (предприятия, организации, индивидуальные предприниматели и др.)</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Микропредприятия, малые предприятия, средние предприятия, индивидуальные предприниматели  </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 и метод сплошного массива</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Ч</w:t>
            </w:r>
            <w:r w:rsidRPr="00E747CA">
              <w:rPr>
                <w:rFonts w:ascii="Times New Roman" w:hAnsi="Times New Roman" w:cs="Times New Roman"/>
                <w:b/>
                <w:color w:val="FF0000"/>
                <w:sz w:val="22"/>
                <w:szCs w:val="22"/>
                <w:vertAlign w:val="subscript"/>
              </w:rPr>
              <w:t>н</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Численность населения Нижнеломовского района на начало года</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Население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7</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a3"/>
              <w:rPr>
                <w:color w:val="FF0000"/>
                <w:sz w:val="22"/>
                <w:szCs w:val="22"/>
              </w:rPr>
            </w:pPr>
            <w:r w:rsidRPr="00E747CA">
              <w:rPr>
                <w:color w:val="FF0000"/>
                <w:sz w:val="22"/>
                <w:szCs w:val="22"/>
              </w:rPr>
              <w:t>Индекс физического объема оборота розничной торговли.</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pStyle w:val="5"/>
              <w:spacing w:before="0" w:line="240" w:lineRule="auto"/>
              <w:rPr>
                <w:rFonts w:ascii="Times New Roman" w:hAnsi="Times New Roman" w:cs="Times New Roman"/>
                <w:color w:val="FF0000"/>
              </w:rPr>
            </w:pPr>
            <w:r w:rsidRPr="00E747CA">
              <w:rPr>
                <w:rFonts w:ascii="Times New Roman" w:hAnsi="Times New Roman" w:cs="Times New Roman"/>
                <w:color w:val="FF0000"/>
              </w:rPr>
              <w:t>%</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Относительный показатель, характеризующий изменение объема </w:t>
            </w:r>
            <w:r w:rsidRPr="00E747CA">
              <w:rPr>
                <w:rFonts w:ascii="Times New Roman" w:hAnsi="Times New Roman" w:cs="Times New Roman"/>
                <w:color w:val="FF0000"/>
                <w:sz w:val="22"/>
                <w:szCs w:val="22"/>
              </w:rPr>
              <w:lastRenderedPageBreak/>
              <w:t>продажи товарной массы (количественного фактора оборота) в текущем периоде по сравнению с базисным.</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rPr>
                <w:rFonts w:ascii="Times New Roman" w:hAnsi="Times New Roman" w:cs="Times New Roman"/>
                <w:b/>
                <w:color w:val="FF0000"/>
                <w:sz w:val="22"/>
                <w:szCs w:val="22"/>
              </w:rPr>
            </w:pPr>
            <w:r w:rsidRPr="00E747CA">
              <w:rPr>
                <w:rFonts w:ascii="Times New Roman" w:hAnsi="Times New Roman" w:cs="Times New Roman"/>
                <w:color w:val="FF0000"/>
                <w:sz w:val="22"/>
                <w:szCs w:val="22"/>
              </w:rPr>
              <w:lastRenderedPageBreak/>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spacing w:after="0" w:line="240" w:lineRule="auto"/>
              <w:jc w:val="both"/>
              <w:rPr>
                <w:rFonts w:ascii="Times New Roman" w:hAnsi="Times New Roman" w:cs="Times New Roman"/>
                <w:b/>
                <w:color w:val="FF0000"/>
              </w:rPr>
            </w:pPr>
            <w:r w:rsidRPr="00E747CA">
              <w:rPr>
                <w:rFonts w:ascii="Times New Roman" w:hAnsi="Times New Roman" w:cs="Times New Roman"/>
                <w:b/>
                <w:color w:val="FF0000"/>
              </w:rPr>
              <w:t>ИФО</w:t>
            </w:r>
            <w:r w:rsidRPr="00E747CA">
              <w:rPr>
                <w:rFonts w:ascii="Times New Roman" w:hAnsi="Times New Roman" w:cs="Times New Roman"/>
                <w:color w:val="FF0000"/>
              </w:rPr>
              <w:t xml:space="preserve"> - Индекс физического объема оборота розничной торговли (ИФО) рассчитывается </w:t>
            </w:r>
            <w:r w:rsidRPr="00E747CA">
              <w:rPr>
                <w:rFonts w:ascii="Times New Roman" w:hAnsi="Times New Roman" w:cs="Times New Roman"/>
                <w:color w:val="FF0000"/>
              </w:rPr>
              <w:lastRenderedPageBreak/>
              <w:t>по формуле:</w:t>
            </w:r>
          </w:p>
          <w:p w:rsidR="005536AF" w:rsidRPr="00E747CA" w:rsidRDefault="005536AF" w:rsidP="00DC7FDB">
            <w:pPr>
              <w:pStyle w:val="ConsPlusNormal"/>
              <w:ind w:firstLine="0"/>
              <w:rPr>
                <w:rFonts w:ascii="Times New Roman" w:hAnsi="Times New Roman" w:cs="Times New Roman"/>
                <w:b/>
                <w:color w:val="FF0000"/>
                <w:sz w:val="22"/>
                <w:szCs w:val="22"/>
                <w:vertAlign w:val="subscript"/>
              </w:rPr>
            </w:pPr>
            <w:r w:rsidRPr="00E747CA">
              <w:rPr>
                <w:rFonts w:ascii="Times New Roman" w:hAnsi="Times New Roman" w:cs="Times New Roman"/>
                <w:b/>
                <w:color w:val="FF0000"/>
                <w:sz w:val="22"/>
                <w:szCs w:val="22"/>
              </w:rPr>
              <w:t>ИФО =  О</w:t>
            </w:r>
            <w:r w:rsidRPr="00E747CA">
              <w:rPr>
                <w:rFonts w:ascii="Times New Roman" w:hAnsi="Times New Roman" w:cs="Times New Roman"/>
                <w:b/>
                <w:color w:val="FF0000"/>
                <w:sz w:val="22"/>
                <w:szCs w:val="22"/>
                <w:vertAlign w:val="subscript"/>
              </w:rPr>
              <w:t>1</w:t>
            </w:r>
            <w:r w:rsidRPr="00E747CA">
              <w:rPr>
                <w:rFonts w:ascii="Times New Roman" w:hAnsi="Times New Roman" w:cs="Times New Roman"/>
                <w:b/>
                <w:color w:val="FF0000"/>
                <w:sz w:val="22"/>
                <w:szCs w:val="22"/>
              </w:rPr>
              <w:t xml:space="preserve"> \ Д *100 \ О</w:t>
            </w:r>
            <w:r w:rsidRPr="00E747CA">
              <w:rPr>
                <w:rFonts w:ascii="Times New Roman" w:hAnsi="Times New Roman" w:cs="Times New Roman"/>
                <w:b/>
                <w:color w:val="FF0000"/>
                <w:sz w:val="22"/>
                <w:szCs w:val="22"/>
                <w:vertAlign w:val="subscript"/>
              </w:rPr>
              <w:t>0</w:t>
            </w:r>
          </w:p>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vertAlign w:val="subscript"/>
              </w:rPr>
              <w:t>где</w:t>
            </w:r>
          </w:p>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Д = ИПЦ</w:t>
            </w:r>
            <w:r w:rsidRPr="00E747CA">
              <w:rPr>
                <w:rFonts w:ascii="Times New Roman" w:hAnsi="Times New Roman" w:cs="Times New Roman"/>
                <w:b/>
                <w:color w:val="FF0000"/>
                <w:sz w:val="22"/>
                <w:szCs w:val="22"/>
                <w:vertAlign w:val="subscript"/>
              </w:rPr>
              <w:t>п</w:t>
            </w:r>
            <w:r w:rsidRPr="00E747CA">
              <w:rPr>
                <w:rFonts w:ascii="Times New Roman" w:hAnsi="Times New Roman" w:cs="Times New Roman"/>
                <w:b/>
                <w:color w:val="FF0000"/>
                <w:sz w:val="22"/>
                <w:szCs w:val="22"/>
              </w:rPr>
              <w:t>*Д</w:t>
            </w:r>
            <w:r w:rsidRPr="00E747CA">
              <w:rPr>
                <w:rFonts w:ascii="Times New Roman" w:hAnsi="Times New Roman" w:cs="Times New Roman"/>
                <w:b/>
                <w:color w:val="FF0000"/>
                <w:sz w:val="22"/>
                <w:szCs w:val="22"/>
                <w:vertAlign w:val="subscript"/>
              </w:rPr>
              <w:t>п</w:t>
            </w:r>
            <w:r w:rsidRPr="00E747CA">
              <w:rPr>
                <w:rFonts w:ascii="Times New Roman" w:hAnsi="Times New Roman" w:cs="Times New Roman"/>
                <w:b/>
                <w:color w:val="FF0000"/>
                <w:sz w:val="22"/>
                <w:szCs w:val="22"/>
              </w:rPr>
              <w:t xml:space="preserve"> + ИПЦ</w:t>
            </w:r>
            <w:r w:rsidRPr="00E747CA">
              <w:rPr>
                <w:rFonts w:ascii="Times New Roman" w:hAnsi="Times New Roman" w:cs="Times New Roman"/>
                <w:b/>
                <w:color w:val="FF0000"/>
                <w:sz w:val="22"/>
                <w:szCs w:val="22"/>
                <w:vertAlign w:val="subscript"/>
              </w:rPr>
              <w:t>н</w:t>
            </w:r>
            <w:r w:rsidRPr="00E747CA">
              <w:rPr>
                <w:rFonts w:ascii="Times New Roman" w:hAnsi="Times New Roman" w:cs="Times New Roman"/>
                <w:b/>
                <w:color w:val="FF0000"/>
                <w:sz w:val="22"/>
                <w:szCs w:val="22"/>
              </w:rPr>
              <w:t>*Д</w:t>
            </w:r>
            <w:r w:rsidRPr="00E747CA">
              <w:rPr>
                <w:rFonts w:ascii="Times New Roman" w:hAnsi="Times New Roman" w:cs="Times New Roman"/>
                <w:b/>
                <w:color w:val="FF0000"/>
                <w:sz w:val="22"/>
                <w:szCs w:val="22"/>
                <w:vertAlign w:val="subscript"/>
              </w:rPr>
              <w:t>н</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lastRenderedPageBreak/>
              <w:t>О</w:t>
            </w:r>
            <w:r w:rsidRPr="00E747CA">
              <w:rPr>
                <w:rFonts w:ascii="Times New Roman" w:hAnsi="Times New Roman" w:cs="Times New Roman"/>
                <w:b/>
                <w:color w:val="FF0000"/>
                <w:sz w:val="22"/>
                <w:szCs w:val="22"/>
                <w:vertAlign w:val="subscript"/>
              </w:rPr>
              <w:t xml:space="preserve">1, </w:t>
            </w:r>
            <w:r w:rsidRPr="00E747CA">
              <w:rPr>
                <w:rFonts w:ascii="Times New Roman" w:hAnsi="Times New Roman" w:cs="Times New Roman"/>
                <w:b/>
                <w:color w:val="FF0000"/>
                <w:sz w:val="22"/>
                <w:szCs w:val="22"/>
              </w:rPr>
              <w:t>О</w:t>
            </w:r>
            <w:r w:rsidRPr="00E747CA">
              <w:rPr>
                <w:rFonts w:ascii="Times New Roman" w:hAnsi="Times New Roman" w:cs="Times New Roman"/>
                <w:b/>
                <w:color w:val="FF0000"/>
                <w:sz w:val="22"/>
                <w:szCs w:val="22"/>
                <w:vertAlign w:val="subscript"/>
              </w:rPr>
              <w:t>0</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оборот розничной торговли соответственно за отчетный и базисный периоды</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Предприятия розничной торговли, в т.ч. СМСП</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 выборочное обследование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a3"/>
              <w:snapToGrid w:val="0"/>
              <w:rPr>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5"/>
              <w:snapToGrid w:val="0"/>
              <w:spacing w:before="0" w:line="240" w:lineRule="auto"/>
              <w:rPr>
                <w:rFonts w:ascii="Times New Roman" w:hAnsi="Times New Roman" w:cs="Times New Roman"/>
                <w:color w:val="FF0000"/>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jc w:val="both"/>
              <w:rPr>
                <w:rFonts w:ascii="Times New Roman" w:hAnsi="Times New Roman" w:cs="Times New Roman"/>
                <w:color w:val="FF0000"/>
              </w:rPr>
            </w:pPr>
            <w:r w:rsidRPr="00E747CA">
              <w:rPr>
                <w:rFonts w:ascii="Times New Roman" w:hAnsi="Times New Roman" w:cs="Times New Roman"/>
                <w:b/>
                <w:color w:val="FF0000"/>
              </w:rPr>
              <w:t>Д</w:t>
            </w:r>
            <w:r w:rsidRPr="00E747CA">
              <w:rPr>
                <w:rFonts w:ascii="Times New Roman" w:hAnsi="Times New Roman" w:cs="Times New Roman"/>
                <w:color w:val="FF0000"/>
              </w:rPr>
              <w:t xml:space="preserve"> – индекс-дефлятор </w:t>
            </w:r>
            <w:r w:rsidRPr="00E747CA">
              <w:rPr>
                <w:rFonts w:ascii="Times New Roman" w:hAnsi="Times New Roman" w:cs="Times New Roman"/>
                <w:color w:val="FF0000"/>
              </w:rPr>
              <w:lastRenderedPageBreak/>
              <w:t>оборота розничной торговли.</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Периодическа</w:t>
            </w:r>
            <w:r w:rsidRPr="00E747CA">
              <w:rPr>
                <w:rFonts w:ascii="Times New Roman" w:hAnsi="Times New Roman" w:cs="Times New Roman"/>
                <w:color w:val="FF0000"/>
                <w:sz w:val="22"/>
                <w:szCs w:val="22"/>
              </w:rPr>
              <w:lastRenderedPageBreak/>
              <w:t>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w:t>
            </w:r>
            <w:r>
              <w:rPr>
                <w:rFonts w:ascii="Times New Roman" w:hAnsi="Times New Roman" w:cs="Times New Roman"/>
                <w:color w:val="FF0000"/>
                <w:sz w:val="22"/>
                <w:szCs w:val="22"/>
              </w:rPr>
              <w:lastRenderedPageBreak/>
              <w:t>ация Верхнеломовского сельсовета</w:t>
            </w:r>
          </w:p>
        </w:tc>
      </w:tr>
      <w:tr w:rsidR="005536AF" w:rsidRPr="00E747CA" w:rsidTr="00917658">
        <w:tc>
          <w:tcPr>
            <w:tcW w:w="567"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tcBorders>
            <w:shd w:val="clear" w:color="auto" w:fill="auto"/>
          </w:tcPr>
          <w:p w:rsidR="005536AF" w:rsidRPr="00E747CA" w:rsidRDefault="005536AF" w:rsidP="00DC7FDB">
            <w:pPr>
              <w:pStyle w:val="a3"/>
              <w:snapToGrid w:val="0"/>
              <w:rPr>
                <w:color w:val="FF0000"/>
                <w:sz w:val="22"/>
                <w:szCs w:val="22"/>
              </w:rPr>
            </w:pPr>
          </w:p>
        </w:tc>
        <w:tc>
          <w:tcPr>
            <w:tcW w:w="992" w:type="dxa"/>
            <w:vMerge/>
            <w:tcBorders>
              <w:left w:val="single" w:sz="4" w:space="0" w:color="000000"/>
            </w:tcBorders>
            <w:shd w:val="clear" w:color="auto" w:fill="auto"/>
          </w:tcPr>
          <w:p w:rsidR="005536AF" w:rsidRPr="00E747CA" w:rsidRDefault="005536AF" w:rsidP="00DC7FDB">
            <w:pPr>
              <w:pStyle w:val="5"/>
              <w:snapToGrid w:val="0"/>
              <w:spacing w:before="0" w:line="240" w:lineRule="auto"/>
              <w:rPr>
                <w:rFonts w:ascii="Times New Roman" w:hAnsi="Times New Roman" w:cs="Times New Roman"/>
                <w:color w:val="FF0000"/>
              </w:rPr>
            </w:pPr>
          </w:p>
        </w:tc>
        <w:tc>
          <w:tcPr>
            <w:tcW w:w="1559"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b/>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jc w:val="both"/>
              <w:rPr>
                <w:rFonts w:ascii="Times New Roman" w:hAnsi="Times New Roman" w:cs="Times New Roman"/>
                <w:color w:val="FF0000"/>
              </w:rPr>
            </w:pPr>
            <w:r w:rsidRPr="00E747CA">
              <w:rPr>
                <w:rFonts w:ascii="Times New Roman" w:hAnsi="Times New Roman" w:cs="Times New Roman"/>
                <w:b/>
                <w:color w:val="FF0000"/>
              </w:rPr>
              <w:t>ИПЦ</w:t>
            </w:r>
            <w:r w:rsidRPr="00E747CA">
              <w:rPr>
                <w:rFonts w:ascii="Times New Roman" w:hAnsi="Times New Roman" w:cs="Times New Roman"/>
                <w:b/>
                <w:color w:val="FF0000"/>
                <w:vertAlign w:val="subscript"/>
              </w:rPr>
              <w:t>п</w:t>
            </w:r>
            <w:r w:rsidRPr="00E747CA">
              <w:rPr>
                <w:rFonts w:ascii="Times New Roman" w:hAnsi="Times New Roman" w:cs="Times New Roman"/>
                <w:b/>
                <w:color w:val="FF0000"/>
              </w:rPr>
              <w:t>,</w:t>
            </w:r>
            <w:r w:rsidRPr="00E747CA">
              <w:rPr>
                <w:rFonts w:ascii="Times New Roman" w:hAnsi="Times New Roman" w:cs="Times New Roman"/>
                <w:b/>
                <w:color w:val="FF0000"/>
                <w:vertAlign w:val="subscript"/>
              </w:rPr>
              <w:t xml:space="preserve"> </w:t>
            </w:r>
            <w:r w:rsidRPr="00E747CA">
              <w:rPr>
                <w:rFonts w:ascii="Times New Roman" w:hAnsi="Times New Roman" w:cs="Times New Roman"/>
                <w:b/>
                <w:color w:val="FF0000"/>
              </w:rPr>
              <w:t>ИПЦ</w:t>
            </w:r>
            <w:r w:rsidRPr="00E747CA">
              <w:rPr>
                <w:rFonts w:ascii="Times New Roman" w:hAnsi="Times New Roman" w:cs="Times New Roman"/>
                <w:b/>
                <w:color w:val="FF0000"/>
                <w:vertAlign w:val="subscript"/>
              </w:rPr>
              <w:t>н</w:t>
            </w:r>
            <w:r w:rsidRPr="00E747CA">
              <w:rPr>
                <w:rFonts w:ascii="Times New Roman" w:hAnsi="Times New Roman" w:cs="Times New Roman"/>
                <w:color w:val="FF0000"/>
                <w:vertAlign w:val="subscript"/>
              </w:rPr>
              <w:t xml:space="preserve"> – </w:t>
            </w:r>
            <w:r w:rsidRPr="00E747CA">
              <w:rPr>
                <w:rFonts w:ascii="Times New Roman" w:hAnsi="Times New Roman" w:cs="Times New Roman"/>
                <w:color w:val="FF0000"/>
              </w:rPr>
              <w:t>индекс потребительских цен соответственно на продовольственные и непродовольственные товары</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rPr>
          <w:trHeight w:val="1672"/>
        </w:trPr>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a3"/>
              <w:snapToGrid w:val="0"/>
              <w:rPr>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Д</w:t>
            </w:r>
            <w:r w:rsidRPr="00E747CA">
              <w:rPr>
                <w:rFonts w:ascii="Times New Roman" w:hAnsi="Times New Roman" w:cs="Times New Roman"/>
                <w:b/>
                <w:color w:val="FF0000"/>
                <w:sz w:val="22"/>
                <w:szCs w:val="22"/>
                <w:vertAlign w:val="subscript"/>
              </w:rPr>
              <w:t xml:space="preserve">п </w:t>
            </w:r>
            <w:r w:rsidRPr="00E747CA">
              <w:rPr>
                <w:rFonts w:ascii="Times New Roman" w:hAnsi="Times New Roman" w:cs="Times New Roman"/>
                <w:b/>
                <w:color w:val="FF0000"/>
                <w:sz w:val="22"/>
                <w:szCs w:val="22"/>
              </w:rPr>
              <w:t>Д</w:t>
            </w:r>
            <w:r w:rsidRPr="00E747CA">
              <w:rPr>
                <w:rFonts w:ascii="Times New Roman" w:hAnsi="Times New Roman" w:cs="Times New Roman"/>
                <w:b/>
                <w:color w:val="FF0000"/>
                <w:sz w:val="22"/>
                <w:szCs w:val="22"/>
                <w:vertAlign w:val="subscript"/>
              </w:rPr>
              <w:t>н</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удельный вес</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соответственно продовольственных и непродовольственных товаров в обороте розничной торговли</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8</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3"/>
              <w:rPr>
                <w:color w:val="FF0000"/>
                <w:sz w:val="22"/>
                <w:szCs w:val="22"/>
              </w:rPr>
            </w:pPr>
            <w:r w:rsidRPr="00E747CA">
              <w:rPr>
                <w:color w:val="FF0000"/>
                <w:sz w:val="22"/>
                <w:szCs w:val="22"/>
              </w:rPr>
              <w:t>Оборот розничной торговли</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Style w:val="ac"/>
                <w:rFonts w:ascii="Times New Roman" w:hAnsi="Times New Roman" w:cs="Times New Roman"/>
                <w:color w:val="FF0000"/>
              </w:rPr>
            </w:pPr>
            <w:r w:rsidRPr="00E747CA">
              <w:rPr>
                <w:rFonts w:ascii="Times New Roman" w:hAnsi="Times New Roman" w:cs="Times New Roman"/>
                <w:color w:val="FF0000"/>
              </w:rPr>
              <w:t>тыс. руб.</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Style w:val="ac"/>
                <w:rFonts w:ascii="Times New Roman" w:hAnsi="Times New Roman" w:cs="Times New Roman"/>
                <w:color w:val="FF0000"/>
                <w:sz w:val="22"/>
                <w:szCs w:val="22"/>
              </w:rPr>
              <w:t xml:space="preserve">Оборот розничной торговли - </w:t>
            </w:r>
            <w:r w:rsidRPr="00E747CA">
              <w:rPr>
                <w:rFonts w:ascii="Times New Roman" w:hAnsi="Times New Roman" w:cs="Times New Roman"/>
                <w:color w:val="FF0000"/>
                <w:sz w:val="22"/>
                <w:szCs w:val="22"/>
              </w:rPr>
              <w:t xml:space="preserve">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w:t>
            </w:r>
            <w:r w:rsidRPr="00E747CA">
              <w:rPr>
                <w:rFonts w:ascii="Times New Roman" w:hAnsi="Times New Roman" w:cs="Times New Roman"/>
                <w:color w:val="FF0000"/>
                <w:sz w:val="22"/>
                <w:szCs w:val="22"/>
              </w:rPr>
              <w:lastRenderedPageBreak/>
              <w:t>по перечислениям со счетов вкладчиков, по поручению физического лица без открытия счета, посредством платежных карт.</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lastRenderedPageBreak/>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О</w:t>
            </w:r>
            <w:r w:rsidRPr="00E747CA">
              <w:rPr>
                <w:rFonts w:ascii="Times New Roman" w:hAnsi="Times New Roman" w:cs="Times New Roman"/>
                <w:b/>
                <w:color w:val="FF0000"/>
                <w:sz w:val="22"/>
                <w:szCs w:val="22"/>
                <w:vertAlign w:val="subscript"/>
              </w:rPr>
              <w:t>0</w:t>
            </w:r>
            <w:r w:rsidRPr="00E747CA">
              <w:rPr>
                <w:rFonts w:ascii="Times New Roman" w:hAnsi="Times New Roman" w:cs="Times New Roman"/>
                <w:color w:val="FF0000"/>
                <w:sz w:val="22"/>
                <w:szCs w:val="22"/>
                <w:vertAlign w:val="subscript"/>
              </w:rPr>
              <w:t xml:space="preserve"> </w:t>
            </w:r>
            <w:r w:rsidRPr="00E747CA">
              <w:rPr>
                <w:rFonts w:ascii="Times New Roman" w:hAnsi="Times New Roman" w:cs="Times New Roman"/>
                <w:color w:val="FF0000"/>
                <w:sz w:val="22"/>
                <w:szCs w:val="22"/>
              </w:rPr>
              <w:t xml:space="preserve">- 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выборочных обследований малых предприятий розничной торговли (за </w:t>
            </w:r>
            <w:r w:rsidRPr="00E747CA">
              <w:rPr>
                <w:rFonts w:ascii="Times New Roman" w:hAnsi="Times New Roman" w:cs="Times New Roman"/>
                <w:color w:val="FF0000"/>
                <w:sz w:val="22"/>
                <w:szCs w:val="22"/>
              </w:rPr>
              <w:lastRenderedPageBreak/>
              <w:t>исключением микропредприятий), которые проводятся с месячной периодичностью, а также ежеквартальных выборочных обследований розничных рынков, ежегодных выборочных обследований индивидуальных предпринимателей и микропредприятий с распространением полученных данных на генеральную совокупность объектов наблюдения.</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lastRenderedPageBreak/>
              <w:t>О</w:t>
            </w:r>
            <w:r w:rsidRPr="00E747CA">
              <w:rPr>
                <w:rFonts w:ascii="Times New Roman" w:hAnsi="Times New Roman" w:cs="Times New Roman"/>
                <w:b/>
                <w:color w:val="FF0000"/>
                <w:sz w:val="22"/>
                <w:szCs w:val="22"/>
                <w:vertAlign w:val="subscript"/>
              </w:rPr>
              <w:t>0</w:t>
            </w:r>
            <w:r w:rsidRPr="00E747CA">
              <w:rPr>
                <w:rFonts w:ascii="Times New Roman" w:hAnsi="Times New Roman" w:cs="Times New Roman"/>
                <w:color w:val="FF0000"/>
                <w:sz w:val="22"/>
                <w:szCs w:val="22"/>
              </w:rPr>
              <w:t xml:space="preserve"> - Оборот розничной торговли за отчетный период</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Финансовая, бухгалтерская отчетность предприятий</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Предприятия розничной торговли, в т.ч. СМСП</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 выборочное обследование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9</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3"/>
              <w:snapToGrid w:val="0"/>
              <w:rPr>
                <w:color w:val="FF0000"/>
                <w:sz w:val="22"/>
                <w:szCs w:val="22"/>
              </w:rPr>
            </w:pPr>
            <w:r w:rsidRPr="00E747CA">
              <w:rPr>
                <w:color w:val="FF0000"/>
                <w:sz w:val="22"/>
                <w:szCs w:val="22"/>
              </w:rPr>
              <w:t>Количество предприятий торговли</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ед.</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Определяет количество предприятий торговли осуществляющих деятельность на территории Нижнеломовского района</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color w:val="FF0000"/>
                <w:sz w:val="22"/>
                <w:szCs w:val="22"/>
              </w:rPr>
            </w:pP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д</w:t>
            </w:r>
            <w:r w:rsidRPr="00E747CA">
              <w:rPr>
                <w:rFonts w:ascii="Times New Roman" w:hAnsi="Times New Roman" w:cs="Times New Roman"/>
                <w:color w:val="FF0000"/>
                <w:sz w:val="22"/>
                <w:szCs w:val="22"/>
              </w:rPr>
              <w:t xml:space="preserve"> - Количество предприятий торговли</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color w:val="FF0000"/>
                <w:sz w:val="22"/>
                <w:szCs w:val="22"/>
              </w:rPr>
              <w:t>К</w:t>
            </w:r>
            <w:r w:rsidRPr="00E747CA">
              <w:rPr>
                <w:rFonts w:ascii="Times New Roman" w:hAnsi="Times New Roman" w:cs="Times New Roman"/>
                <w:b/>
                <w:color w:val="FF0000"/>
                <w:sz w:val="22"/>
                <w:szCs w:val="22"/>
                <w:vertAlign w:val="subscript"/>
              </w:rPr>
              <w:t>д</w:t>
            </w:r>
            <w:r w:rsidRPr="00E747CA">
              <w:rPr>
                <w:rFonts w:ascii="Times New Roman" w:hAnsi="Times New Roman" w:cs="Times New Roman"/>
                <w:color w:val="FF0000"/>
                <w:sz w:val="22"/>
                <w:szCs w:val="22"/>
              </w:rPr>
              <w:t xml:space="preserve"> – количество действующих предприятий торговли в  Нижнеломовском районе на начало года (предприятия, организации, индивидуальные предприниматели и др.)</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Предприятия розничной торговли, в т.ч. СМСП</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 выборочное обследование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10</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 xml:space="preserve">Сохранение имеющихся автобусных  маршрутов </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 к предыдущему году</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 xml:space="preserve">Сохранение имеющихся автобусных  маршрутов </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 xml:space="preserve">Сохранение имеющихся автобусных  маршрутов </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 xml:space="preserve">Сохранение имеющихся автобусных  маршрутов </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Автотранспортные предприятия</w:t>
            </w:r>
            <w:r>
              <w:rPr>
                <w:rFonts w:ascii="Times New Roman" w:hAnsi="Times New Roman" w:cs="Times New Roman"/>
                <w:color w:val="FF0000"/>
                <w:sz w:val="22"/>
                <w:szCs w:val="22"/>
              </w:rPr>
              <w:t xml:space="preserve"> 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11</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3"/>
              <w:rPr>
                <w:color w:val="FF0000"/>
                <w:sz w:val="22"/>
                <w:szCs w:val="22"/>
              </w:rPr>
            </w:pPr>
            <w:r w:rsidRPr="00E747CA">
              <w:rPr>
                <w:color w:val="FF0000"/>
                <w:sz w:val="22"/>
                <w:szCs w:val="22"/>
              </w:rPr>
              <w:t>Сохранение пассажирооборота по сравнению к уровню прошлого года</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 к предыдущему году</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Сохранение пассажирооборота по сравнению к уровню прошлого года</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Сохранение пассажирооборота по сравнению к уровню прошлого года</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Сохранение пассажирооборота по сравнению к уровню прошлого года</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Автотранспортные предприятия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pacing w:after="0" w:line="240" w:lineRule="auto"/>
              <w:rPr>
                <w:rFonts w:ascii="Times New Roman" w:hAnsi="Times New Roman" w:cs="Times New Roman"/>
                <w:color w:val="FF0000"/>
              </w:rPr>
            </w:pPr>
            <w:r w:rsidRPr="00E747CA">
              <w:rPr>
                <w:rFonts w:ascii="Times New Roman" w:hAnsi="Times New Roman" w:cs="Times New Roman"/>
                <w:color w:val="FF0000"/>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12</w:t>
            </w:r>
          </w:p>
        </w:tc>
        <w:tc>
          <w:tcPr>
            <w:tcW w:w="1560" w:type="dxa"/>
            <w:vMerge w:val="restart"/>
            <w:tcBorders>
              <w:top w:val="single" w:sz="4" w:space="0" w:color="000000"/>
              <w:left w:val="single" w:sz="4" w:space="0" w:color="000000"/>
            </w:tcBorders>
            <w:shd w:val="clear" w:color="auto" w:fill="auto"/>
          </w:tcPr>
          <w:p w:rsidR="005536AF" w:rsidRPr="00E747CA" w:rsidRDefault="005536AF" w:rsidP="00DC7FDB">
            <w:pPr>
              <w:pStyle w:val="a3"/>
              <w:snapToGrid w:val="0"/>
              <w:contextualSpacing/>
              <w:rPr>
                <w:color w:val="FF0000"/>
                <w:sz w:val="22"/>
                <w:szCs w:val="22"/>
              </w:rPr>
            </w:pPr>
            <w:r w:rsidRPr="00E747CA">
              <w:rPr>
                <w:color w:val="FF0000"/>
                <w:sz w:val="22"/>
                <w:szCs w:val="22"/>
              </w:rPr>
              <w:t>Доля населения, проживающего в населенных пунктах, не имеющих регулярного автобусного сообщения с административным центром, в общей численности населения района.</w:t>
            </w:r>
          </w:p>
        </w:tc>
        <w:tc>
          <w:tcPr>
            <w:tcW w:w="992" w:type="dxa"/>
            <w:vMerge w:val="restart"/>
            <w:tcBorders>
              <w:top w:val="single" w:sz="4" w:space="0" w:color="000000"/>
              <w:left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w:t>
            </w:r>
          </w:p>
        </w:tc>
        <w:tc>
          <w:tcPr>
            <w:tcW w:w="1559"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Определяет долю населения, проживающего в населенных пунктах, не имеющих регулярного автобусного сообщения с административным центром, в общей численности населения района.</w:t>
            </w:r>
          </w:p>
        </w:tc>
        <w:tc>
          <w:tcPr>
            <w:tcW w:w="993"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iCs/>
                <w:color w:val="FF0000"/>
                <w:sz w:val="22"/>
                <w:szCs w:val="22"/>
                <w:lang w:val="en-US"/>
              </w:rPr>
            </w:pPr>
            <w:r w:rsidRPr="00E747CA">
              <w:rPr>
                <w:rFonts w:ascii="Times New Roman" w:hAnsi="Times New Roman" w:cs="Times New Roman"/>
                <w:color w:val="FF0000"/>
                <w:sz w:val="22"/>
                <w:szCs w:val="22"/>
              </w:rPr>
              <w:t>1 раз в год</w:t>
            </w:r>
          </w:p>
        </w:tc>
        <w:tc>
          <w:tcPr>
            <w:tcW w:w="1842" w:type="dxa"/>
            <w:vMerge w:val="restart"/>
            <w:tcBorders>
              <w:top w:val="single" w:sz="4" w:space="0" w:color="000000"/>
              <w:left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b/>
                <w:iCs/>
                <w:color w:val="FF0000"/>
                <w:sz w:val="22"/>
                <w:szCs w:val="22"/>
              </w:rPr>
            </w:pPr>
            <w:r w:rsidRPr="00E747CA">
              <w:rPr>
                <w:rFonts w:ascii="Times New Roman" w:hAnsi="Times New Roman" w:cs="Times New Roman"/>
                <w:b/>
                <w:iCs/>
                <w:color w:val="FF0000"/>
                <w:sz w:val="22"/>
                <w:szCs w:val="22"/>
                <w:lang w:val="en-US"/>
              </w:rPr>
              <w:t>D</w:t>
            </w:r>
            <w:r w:rsidRPr="00E747CA">
              <w:rPr>
                <w:rFonts w:ascii="Times New Roman" w:hAnsi="Times New Roman" w:cs="Times New Roman"/>
                <w:b/>
                <w:iCs/>
                <w:color w:val="FF0000"/>
                <w:sz w:val="22"/>
                <w:szCs w:val="22"/>
              </w:rPr>
              <w:t>н</w:t>
            </w:r>
            <w:r w:rsidRPr="00E747CA">
              <w:rPr>
                <w:rFonts w:ascii="Times New Roman" w:hAnsi="Times New Roman" w:cs="Times New Roman"/>
                <w:color w:val="FF0000"/>
                <w:sz w:val="22"/>
                <w:szCs w:val="22"/>
              </w:rPr>
              <w:t xml:space="preserve"> – Доля населения, проживающего в населенных пунктах, не имеющих регулярного автобусного и (или) железнодорожного сообщения с административным центром, в общей численности населения рассчитывается по формуле: </w:t>
            </w:r>
            <w:r w:rsidRPr="00E747CA">
              <w:rPr>
                <w:rFonts w:ascii="Times New Roman" w:hAnsi="Times New Roman" w:cs="Times New Roman"/>
                <w:b/>
                <w:color w:val="FF0000"/>
                <w:sz w:val="22"/>
                <w:szCs w:val="22"/>
              </w:rPr>
              <w:t>Дн= (</w:t>
            </w:r>
            <w:r w:rsidRPr="00E747CA">
              <w:rPr>
                <w:rFonts w:ascii="Times New Roman" w:hAnsi="Times New Roman" w:cs="Times New Roman"/>
                <w:b/>
                <w:iCs/>
                <w:color w:val="FF0000"/>
                <w:sz w:val="22"/>
                <w:szCs w:val="22"/>
              </w:rPr>
              <w:t>Чнас</w:t>
            </w:r>
            <w:r w:rsidRPr="00E747CA">
              <w:rPr>
                <w:rFonts w:ascii="Times New Roman" w:hAnsi="Times New Roman" w:cs="Times New Roman"/>
                <w:b/>
                <w:color w:val="FF0000"/>
                <w:sz w:val="22"/>
                <w:szCs w:val="22"/>
              </w:rPr>
              <w:t xml:space="preserve"> – </w:t>
            </w:r>
            <w:r w:rsidRPr="00E747CA">
              <w:rPr>
                <w:rFonts w:ascii="Times New Roman" w:hAnsi="Times New Roman" w:cs="Times New Roman"/>
                <w:b/>
                <w:iCs/>
                <w:color w:val="FF0000"/>
                <w:sz w:val="22"/>
                <w:szCs w:val="22"/>
              </w:rPr>
              <w:t>Чим)/ Чнас х 100%</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b/>
                <w:iCs/>
                <w:color w:val="FF0000"/>
                <w:sz w:val="22"/>
                <w:szCs w:val="22"/>
              </w:rPr>
              <w:t>Чнас</w:t>
            </w:r>
            <w:r w:rsidRPr="00E747CA">
              <w:rPr>
                <w:rFonts w:ascii="Times New Roman" w:hAnsi="Times New Roman" w:cs="Times New Roman"/>
                <w:color w:val="FF0000"/>
                <w:sz w:val="22"/>
                <w:szCs w:val="22"/>
              </w:rPr>
              <w:t xml:space="preserve"> – среднегодовая численность постоянного населения Нижнеломовского  района</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Население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60"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559"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993"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vMerge/>
            <w:tcBorders>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22"/>
              <w:spacing w:after="0" w:line="240" w:lineRule="auto"/>
              <w:ind w:left="0"/>
              <w:contextualSpacing/>
              <w:rPr>
                <w:color w:val="FF0000"/>
                <w:sz w:val="22"/>
                <w:szCs w:val="22"/>
              </w:rPr>
            </w:pPr>
            <w:r w:rsidRPr="00E747CA">
              <w:rPr>
                <w:b/>
                <w:iCs/>
                <w:color w:val="FF0000"/>
                <w:sz w:val="22"/>
                <w:szCs w:val="22"/>
                <w:lang w:eastAsia="ru-RU"/>
              </w:rPr>
              <w:t>Чим</w:t>
            </w:r>
            <w:r w:rsidRPr="00E747CA">
              <w:rPr>
                <w:color w:val="FF0000"/>
                <w:sz w:val="22"/>
                <w:szCs w:val="22"/>
                <w:lang w:eastAsia="ru-RU"/>
              </w:rPr>
              <w:t xml:space="preserve"> – численность постоянного населения, проживающего в населенных пунктах, имеющих регулярное автобусное и (или) железнодорожное сообщение с административным центром г. Н-Ломов Нижнеломовскго района</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Население </w:t>
            </w:r>
            <w:r>
              <w:rPr>
                <w:rFonts w:ascii="Times New Roman" w:hAnsi="Times New Roman" w:cs="Times New Roman"/>
                <w:color w:val="FF0000"/>
                <w:sz w:val="22"/>
                <w:szCs w:val="22"/>
              </w:rPr>
              <w:t>Верхнеломовского сельсовета</w:t>
            </w:r>
            <w:r w:rsidRPr="00E747CA">
              <w:rPr>
                <w:rFonts w:ascii="Times New Roman" w:hAnsi="Times New Roman" w:cs="Times New Roman"/>
                <w:color w:val="FF0000"/>
                <w:sz w:val="22"/>
                <w:szCs w:val="22"/>
              </w:rPr>
              <w:t xml:space="preserve"> Нижнеломовского района</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Выборочное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eastAsia="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rPr>
              <w:lastRenderedPageBreak/>
              <w:t>13</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b"/>
              <w:snapToGrid w:val="0"/>
              <w:contextualSpacing/>
              <w:rPr>
                <w:rFonts w:ascii="Times New Roman" w:eastAsia="Times New Roman" w:hAnsi="Times New Roman" w:cs="Times New Roman"/>
                <w:color w:val="FF0000"/>
                <w:sz w:val="22"/>
                <w:szCs w:val="22"/>
                <w:shd w:val="clear" w:color="auto" w:fill="FFFFFF"/>
              </w:rPr>
            </w:pPr>
            <w:r w:rsidRPr="00E747CA">
              <w:rPr>
                <w:rFonts w:ascii="Times New Roman" w:eastAsia="Times New Roman" w:hAnsi="Times New Roman" w:cs="Times New Roman"/>
                <w:color w:val="FF0000"/>
                <w:sz w:val="22"/>
                <w:szCs w:val="22"/>
                <w:shd w:val="clear" w:color="auto" w:fill="FFFFFF"/>
              </w:rPr>
              <w:t xml:space="preserve">Объем построенных автомобильных дорог с асфальтовым покрытием общего пользования </w:t>
            </w:r>
          </w:p>
          <w:p w:rsidR="005536AF" w:rsidRPr="00E747CA" w:rsidRDefault="005536AF" w:rsidP="00DC7FDB">
            <w:pPr>
              <w:pStyle w:val="ab"/>
              <w:snapToGrid w:val="0"/>
              <w:contextualSpacing/>
              <w:rPr>
                <w:rFonts w:ascii="Times New Roman" w:hAnsi="Times New Roman" w:cs="Times New Roman"/>
                <w:color w:val="FF0000"/>
                <w:sz w:val="22"/>
                <w:szCs w:val="22"/>
              </w:rPr>
            </w:pP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м</w:t>
            </w:r>
            <w:r w:rsidRPr="00E747CA">
              <w:rPr>
                <w:rFonts w:ascii="Times New Roman" w:hAnsi="Times New Roman" w:cs="Times New Roman"/>
                <w:color w:val="FF0000"/>
                <w:vertAlign w:val="superscript"/>
              </w:rPr>
              <w:t>2</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 </w:t>
            </w:r>
            <w:r w:rsidRPr="00E747CA">
              <w:rPr>
                <w:rFonts w:ascii="Times New Roman" w:hAnsi="Times New Roman" w:cs="Times New Roman"/>
                <w:color w:val="FF0000"/>
                <w:sz w:val="22"/>
                <w:szCs w:val="22"/>
                <w:shd w:val="clear" w:color="auto" w:fill="FFFFFF"/>
              </w:rPr>
              <w:t>объем построенных автомобильных дорог с асфальтовым покрытием общего</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rPr>
              <w:t>Площадь построенных автомобильных дорог с асфальтовым покрытием общего пользования</w:t>
            </w:r>
          </w:p>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рассчитывается по формуле: </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b/>
                <w:color w:val="FF0000"/>
                <w:sz w:val="22"/>
                <w:szCs w:val="22"/>
                <w:lang w:val="en-US"/>
              </w:rPr>
              <w:t>S</w:t>
            </w:r>
            <w:r w:rsidRPr="00E747CA">
              <w:rPr>
                <w:rFonts w:ascii="Times New Roman" w:hAnsi="Times New Roman" w:cs="Times New Roman"/>
                <w:b/>
                <w:color w:val="FF0000"/>
                <w:sz w:val="22"/>
                <w:szCs w:val="22"/>
              </w:rPr>
              <w:t xml:space="preserve">= </w:t>
            </w:r>
            <w:r w:rsidRPr="00E747CA">
              <w:rPr>
                <w:rFonts w:ascii="Times New Roman" w:hAnsi="Times New Roman" w:cs="Times New Roman"/>
                <w:b/>
                <w:color w:val="FF0000"/>
                <w:sz w:val="22"/>
                <w:szCs w:val="22"/>
                <w:lang w:val="en-US"/>
              </w:rPr>
              <w:t>a</w:t>
            </w:r>
            <w:r w:rsidRPr="00E747CA">
              <w:rPr>
                <w:rFonts w:ascii="Times New Roman" w:hAnsi="Times New Roman" w:cs="Times New Roman"/>
                <w:b/>
                <w:color w:val="FF0000"/>
                <w:sz w:val="22"/>
                <w:szCs w:val="22"/>
              </w:rPr>
              <w:t>*</w:t>
            </w:r>
            <w:r w:rsidRPr="00E747CA">
              <w:rPr>
                <w:rFonts w:ascii="Times New Roman" w:hAnsi="Times New Roman" w:cs="Times New Roman"/>
                <w:b/>
                <w:color w:val="FF0000"/>
                <w:sz w:val="22"/>
                <w:szCs w:val="22"/>
                <w:lang w:val="en-US"/>
              </w:rPr>
              <w:t>b</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a</w:t>
            </w:r>
            <w:r w:rsidRPr="00E747CA">
              <w:rPr>
                <w:rFonts w:ascii="Times New Roman" w:hAnsi="Times New Roman" w:cs="Times New Roman"/>
                <w:color w:val="FF0000"/>
                <w:sz w:val="22"/>
                <w:szCs w:val="22"/>
                <w:shd w:val="clear" w:color="auto" w:fill="FFFFFF"/>
              </w:rPr>
              <w:t xml:space="preserve"> – длина построенной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b</w:t>
            </w:r>
            <w:r w:rsidRPr="00E747CA">
              <w:rPr>
                <w:rFonts w:ascii="Times New Roman" w:hAnsi="Times New Roman" w:cs="Times New Roman"/>
                <w:color w:val="FF0000"/>
                <w:sz w:val="22"/>
                <w:szCs w:val="22"/>
                <w:shd w:val="clear" w:color="auto" w:fill="FFFFFF"/>
              </w:rPr>
              <w:t xml:space="preserve"> - ширина построенной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Автомобильные дороги с асфальтовым покрытием</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14</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Объем реконструированных автомобильных дорог с твердым покрытием общего пользования</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м</w:t>
            </w:r>
            <w:r w:rsidRPr="00E747CA">
              <w:rPr>
                <w:rFonts w:ascii="Times New Roman" w:hAnsi="Times New Roman" w:cs="Times New Roman"/>
                <w:color w:val="FF0000"/>
                <w:vertAlign w:val="superscript"/>
              </w:rPr>
              <w:t>2</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Определяет </w:t>
            </w:r>
            <w:r w:rsidRPr="00E747CA">
              <w:rPr>
                <w:rFonts w:ascii="Times New Roman" w:hAnsi="Times New Roman" w:cs="Times New Roman"/>
                <w:color w:val="FF0000"/>
                <w:sz w:val="22"/>
                <w:szCs w:val="22"/>
                <w:shd w:val="clear" w:color="auto" w:fill="FFFFFF"/>
              </w:rPr>
              <w:t>объем реконструированных автомобильных дорог с асфальтовым покрытием общего</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rPr>
              <w:t>Площадь реконструированных автомобильных дорог с асфальтовым покрытием общего пользования</w:t>
            </w:r>
          </w:p>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рассчитывается по формуле: </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b/>
                <w:color w:val="FF0000"/>
                <w:sz w:val="22"/>
                <w:szCs w:val="22"/>
                <w:lang w:val="en-US"/>
              </w:rPr>
              <w:t>S</w:t>
            </w:r>
            <w:r w:rsidRPr="00E747CA">
              <w:rPr>
                <w:rFonts w:ascii="Times New Roman" w:hAnsi="Times New Roman" w:cs="Times New Roman"/>
                <w:b/>
                <w:color w:val="FF0000"/>
                <w:sz w:val="22"/>
                <w:szCs w:val="22"/>
              </w:rPr>
              <w:t xml:space="preserve">= </w:t>
            </w:r>
            <w:r w:rsidRPr="00E747CA">
              <w:rPr>
                <w:rFonts w:ascii="Times New Roman" w:hAnsi="Times New Roman" w:cs="Times New Roman"/>
                <w:b/>
                <w:color w:val="FF0000"/>
                <w:sz w:val="22"/>
                <w:szCs w:val="22"/>
                <w:lang w:val="en-US"/>
              </w:rPr>
              <w:t>a</w:t>
            </w:r>
            <w:r w:rsidRPr="00E747CA">
              <w:rPr>
                <w:rFonts w:ascii="Times New Roman" w:hAnsi="Times New Roman" w:cs="Times New Roman"/>
                <w:b/>
                <w:color w:val="FF0000"/>
                <w:sz w:val="22"/>
                <w:szCs w:val="22"/>
              </w:rPr>
              <w:t>*</w:t>
            </w:r>
            <w:r w:rsidRPr="00E747CA">
              <w:rPr>
                <w:rFonts w:ascii="Times New Roman" w:hAnsi="Times New Roman" w:cs="Times New Roman"/>
                <w:b/>
                <w:color w:val="FF0000"/>
                <w:sz w:val="22"/>
                <w:szCs w:val="22"/>
                <w:lang w:val="en-US"/>
              </w:rPr>
              <w:t>b</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a</w:t>
            </w:r>
            <w:r w:rsidRPr="00E747CA">
              <w:rPr>
                <w:rFonts w:ascii="Times New Roman" w:hAnsi="Times New Roman" w:cs="Times New Roman"/>
                <w:color w:val="FF0000"/>
                <w:sz w:val="22"/>
                <w:szCs w:val="22"/>
                <w:shd w:val="clear" w:color="auto" w:fill="FFFFFF"/>
              </w:rPr>
              <w:t xml:space="preserve"> – длина построенной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b</w:t>
            </w:r>
            <w:r w:rsidRPr="00E747CA">
              <w:rPr>
                <w:rFonts w:ascii="Times New Roman" w:hAnsi="Times New Roman" w:cs="Times New Roman"/>
                <w:color w:val="FF0000"/>
                <w:sz w:val="22"/>
                <w:szCs w:val="22"/>
                <w:shd w:val="clear" w:color="auto" w:fill="FFFFFF"/>
              </w:rPr>
              <w:t xml:space="preserve"> - ширина построенной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Автомобильные дороги с асфальтовым или щебеночным покрытием  </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15</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3"/>
              <w:snapToGrid w:val="0"/>
              <w:rPr>
                <w:color w:val="FF0000"/>
                <w:sz w:val="22"/>
                <w:szCs w:val="22"/>
              </w:rPr>
            </w:pPr>
            <w:r w:rsidRPr="00E747CA">
              <w:rPr>
                <w:color w:val="FF0000"/>
                <w:sz w:val="22"/>
                <w:szCs w:val="22"/>
              </w:rPr>
              <w:t>Объем</w:t>
            </w:r>
            <w:r w:rsidRPr="00E747CA">
              <w:rPr>
                <w:color w:val="FF0000"/>
                <w:sz w:val="22"/>
                <w:szCs w:val="22"/>
                <w:shd w:val="clear" w:color="auto" w:fill="FFFFFF"/>
              </w:rPr>
              <w:t xml:space="preserve"> отремонтированных автомобильных межмуниципальных дорог общего пользования.(ямочный ремонт)</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м</w:t>
            </w:r>
            <w:r w:rsidRPr="00E747CA">
              <w:rPr>
                <w:rFonts w:ascii="Times New Roman" w:hAnsi="Times New Roman" w:cs="Times New Roman"/>
                <w:color w:val="FF0000"/>
                <w:vertAlign w:val="superscript"/>
              </w:rPr>
              <w:t>2</w:t>
            </w:r>
            <w:r w:rsidRPr="00E747CA">
              <w:rPr>
                <w:rFonts w:ascii="Times New Roman" w:hAnsi="Times New Roman" w:cs="Times New Roman"/>
                <w:color w:val="FF0000"/>
              </w:rPr>
              <w:t xml:space="preserve"> </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lang w:eastAsia="ru-RU"/>
              </w:rPr>
            </w:pPr>
            <w:r w:rsidRPr="00E747CA">
              <w:rPr>
                <w:color w:val="FF0000"/>
                <w:sz w:val="22"/>
                <w:szCs w:val="22"/>
                <w:lang w:eastAsia="ru-RU"/>
              </w:rPr>
              <w:t xml:space="preserve">Определяет (объем) долю отремонтированных автомобильных дорог общего пользования местного значения с твердым покрытием, в отношении которых </w:t>
            </w:r>
            <w:r w:rsidRPr="00E747CA">
              <w:rPr>
                <w:color w:val="FF0000"/>
                <w:sz w:val="22"/>
                <w:szCs w:val="22"/>
                <w:lang w:eastAsia="ru-RU"/>
              </w:rPr>
              <w:lastRenderedPageBreak/>
              <w:t>произведен:</w:t>
            </w:r>
          </w:p>
          <w:p w:rsidR="005536AF" w:rsidRPr="00E747CA" w:rsidRDefault="005536AF" w:rsidP="00DC7FDB">
            <w:pPr>
              <w:pStyle w:val="22"/>
              <w:tabs>
                <w:tab w:val="left" w:pos="1080"/>
              </w:tabs>
              <w:spacing w:after="0" w:line="240" w:lineRule="auto"/>
              <w:ind w:left="0"/>
              <w:contextualSpacing/>
              <w:rPr>
                <w:color w:val="FF0000"/>
                <w:sz w:val="22"/>
                <w:szCs w:val="22"/>
              </w:rPr>
            </w:pPr>
            <w:r w:rsidRPr="00E747CA">
              <w:rPr>
                <w:color w:val="FF0000"/>
                <w:sz w:val="22"/>
                <w:szCs w:val="22"/>
                <w:lang w:eastAsia="ru-RU"/>
              </w:rPr>
              <w:t xml:space="preserve">капитальный ремонт;  </w:t>
            </w:r>
            <w:r w:rsidRPr="00E747CA">
              <w:rPr>
                <w:color w:val="FF0000"/>
                <w:sz w:val="22"/>
                <w:szCs w:val="22"/>
                <w:lang w:eastAsia="ru-RU"/>
              </w:rPr>
              <w:br/>
              <w:t>текущий ремонт.</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rPr>
              <w:t>Площадь отремонтированных (ямочный ремонт) автомобильных дорог с асфальтовым или щебеночным покрытием общего пользования</w:t>
            </w:r>
          </w:p>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рассчитывается по формуле: </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b/>
                <w:color w:val="FF0000"/>
                <w:sz w:val="22"/>
                <w:szCs w:val="22"/>
                <w:lang w:val="en-US"/>
              </w:rPr>
              <w:t>S</w:t>
            </w:r>
            <w:r w:rsidRPr="00E747CA">
              <w:rPr>
                <w:rFonts w:ascii="Times New Roman" w:hAnsi="Times New Roman" w:cs="Times New Roman"/>
                <w:b/>
                <w:color w:val="FF0000"/>
                <w:sz w:val="22"/>
                <w:szCs w:val="22"/>
              </w:rPr>
              <w:t xml:space="preserve">= </w:t>
            </w:r>
            <w:r w:rsidRPr="00E747CA">
              <w:rPr>
                <w:rFonts w:ascii="Times New Roman" w:hAnsi="Times New Roman" w:cs="Times New Roman"/>
                <w:b/>
                <w:color w:val="FF0000"/>
                <w:sz w:val="22"/>
                <w:szCs w:val="22"/>
                <w:lang w:val="en-US"/>
              </w:rPr>
              <w:t>a</w:t>
            </w:r>
            <w:r w:rsidRPr="00E747CA">
              <w:rPr>
                <w:rFonts w:ascii="Times New Roman" w:hAnsi="Times New Roman" w:cs="Times New Roman"/>
                <w:b/>
                <w:color w:val="FF0000"/>
                <w:sz w:val="22"/>
                <w:szCs w:val="22"/>
              </w:rPr>
              <w:t>*</w:t>
            </w:r>
            <w:r w:rsidRPr="00E747CA">
              <w:rPr>
                <w:rFonts w:ascii="Times New Roman" w:hAnsi="Times New Roman" w:cs="Times New Roman"/>
                <w:b/>
                <w:color w:val="FF0000"/>
                <w:sz w:val="22"/>
                <w:szCs w:val="22"/>
                <w:lang w:val="en-US"/>
              </w:rPr>
              <w:t>b</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a</w:t>
            </w:r>
            <w:r w:rsidRPr="00E747CA">
              <w:rPr>
                <w:rFonts w:ascii="Times New Roman" w:hAnsi="Times New Roman" w:cs="Times New Roman"/>
                <w:color w:val="FF0000"/>
                <w:sz w:val="22"/>
                <w:szCs w:val="22"/>
                <w:shd w:val="clear" w:color="auto" w:fill="FFFFFF"/>
              </w:rPr>
              <w:t xml:space="preserve"> – длина отремонтированной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b</w:t>
            </w:r>
            <w:r w:rsidRPr="00E747CA">
              <w:rPr>
                <w:rFonts w:ascii="Times New Roman" w:hAnsi="Times New Roman" w:cs="Times New Roman"/>
                <w:color w:val="FF0000"/>
                <w:sz w:val="22"/>
                <w:szCs w:val="22"/>
                <w:shd w:val="clear" w:color="auto" w:fill="FFFFFF"/>
              </w:rPr>
              <w:t xml:space="preserve"> - ширина отремонтированной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Автомобильные межмуниципальные дороги общего пользования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16</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rPr>
              <w:t>Объем содержания автомобильных дорог общего пользования местного значения</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км</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rPr>
              <w:t>Учитывается общая протяженность дорог общего пользования местного значения</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ежемесячно</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Протяженность дорог является постоянной величиной</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lang w:eastAsia="ru-RU"/>
              </w:rPr>
            </w:pPr>
            <w:r w:rsidRPr="00E747CA">
              <w:rPr>
                <w:color w:val="FF0000"/>
                <w:sz w:val="22"/>
                <w:szCs w:val="22"/>
                <w:lang w:eastAsia="ru-RU"/>
              </w:rPr>
              <w:t>123,188</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Автомобильные дороги общего пользования местного значения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17</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a3"/>
              <w:snapToGrid w:val="0"/>
              <w:rPr>
                <w:color w:val="FF0000"/>
                <w:sz w:val="22"/>
                <w:szCs w:val="22"/>
              </w:rPr>
            </w:pPr>
            <w:r w:rsidRPr="00E747CA">
              <w:rPr>
                <w:color w:val="FF0000"/>
                <w:sz w:val="22"/>
                <w:szCs w:val="22"/>
              </w:rPr>
              <w:t>Объем дорог с отремонтированным покрытием щебеночным или асфальтовым</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rPr>
              <w:t>м</w:t>
            </w:r>
            <w:r w:rsidRPr="00E747CA">
              <w:rPr>
                <w:rFonts w:ascii="Times New Roman" w:hAnsi="Times New Roman" w:cs="Times New Roman"/>
                <w:color w:val="FF0000"/>
                <w:vertAlign w:val="superscript"/>
              </w:rPr>
              <w:t>2</w:t>
            </w:r>
            <w:r w:rsidRPr="00E747CA">
              <w:rPr>
                <w:rFonts w:ascii="Times New Roman" w:hAnsi="Times New Roman" w:cs="Times New Roman"/>
                <w:color w:val="FF0000"/>
              </w:rPr>
              <w:t xml:space="preserve"> </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lang w:eastAsia="ru-RU"/>
              </w:rPr>
            </w:pPr>
            <w:r w:rsidRPr="00E747CA">
              <w:rPr>
                <w:color w:val="FF0000"/>
                <w:sz w:val="22"/>
                <w:szCs w:val="22"/>
                <w:lang w:eastAsia="ru-RU"/>
              </w:rPr>
              <w:t>Определяет (объем) долю отремонтированных автомобильных дорог общего пользования местного значения с твердым покрытием, в отношении которых произведен:</w:t>
            </w:r>
          </w:p>
          <w:p w:rsidR="005536AF" w:rsidRPr="00E747CA" w:rsidRDefault="005536AF" w:rsidP="00DC7FDB">
            <w:pPr>
              <w:pStyle w:val="22"/>
              <w:tabs>
                <w:tab w:val="left" w:pos="1080"/>
              </w:tabs>
              <w:spacing w:after="0" w:line="240" w:lineRule="auto"/>
              <w:ind w:left="0"/>
              <w:contextualSpacing/>
              <w:rPr>
                <w:color w:val="FF0000"/>
                <w:sz w:val="22"/>
                <w:szCs w:val="22"/>
              </w:rPr>
            </w:pPr>
            <w:r w:rsidRPr="00E747CA">
              <w:rPr>
                <w:color w:val="FF0000"/>
                <w:sz w:val="22"/>
                <w:szCs w:val="22"/>
                <w:lang w:eastAsia="ru-RU"/>
              </w:rPr>
              <w:t xml:space="preserve">капитальный ремонт;  </w:t>
            </w:r>
            <w:r w:rsidRPr="00E747CA">
              <w:rPr>
                <w:color w:val="FF0000"/>
                <w:sz w:val="22"/>
                <w:szCs w:val="22"/>
                <w:lang w:eastAsia="ru-RU"/>
              </w:rPr>
              <w:br/>
              <w:t>текущий ремонт.</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1 раз в год</w:t>
            </w: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rPr>
              <w:t>Площадь отремонтированных (ямочный ремонт) автомобильных дорог с асфальтовым или щебеночным покрытием общего пользования</w:t>
            </w:r>
          </w:p>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рассчитывается по формуле: </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b/>
                <w:color w:val="FF0000"/>
                <w:sz w:val="22"/>
                <w:szCs w:val="22"/>
                <w:lang w:val="en-US"/>
              </w:rPr>
              <w:t>S</w:t>
            </w:r>
            <w:r w:rsidRPr="00E747CA">
              <w:rPr>
                <w:rFonts w:ascii="Times New Roman" w:hAnsi="Times New Roman" w:cs="Times New Roman"/>
                <w:b/>
                <w:color w:val="FF0000"/>
                <w:sz w:val="22"/>
                <w:szCs w:val="22"/>
              </w:rPr>
              <w:t xml:space="preserve">= </w:t>
            </w:r>
            <w:r w:rsidRPr="00E747CA">
              <w:rPr>
                <w:rFonts w:ascii="Times New Roman" w:hAnsi="Times New Roman" w:cs="Times New Roman"/>
                <w:b/>
                <w:color w:val="FF0000"/>
                <w:sz w:val="22"/>
                <w:szCs w:val="22"/>
                <w:lang w:val="en-US"/>
              </w:rPr>
              <w:t>a</w:t>
            </w:r>
            <w:r w:rsidRPr="00E747CA">
              <w:rPr>
                <w:rFonts w:ascii="Times New Roman" w:hAnsi="Times New Roman" w:cs="Times New Roman"/>
                <w:b/>
                <w:color w:val="FF0000"/>
                <w:sz w:val="22"/>
                <w:szCs w:val="22"/>
              </w:rPr>
              <w:t>*</w:t>
            </w:r>
            <w:r w:rsidRPr="00E747CA">
              <w:rPr>
                <w:rFonts w:ascii="Times New Roman" w:hAnsi="Times New Roman" w:cs="Times New Roman"/>
                <w:b/>
                <w:color w:val="FF0000"/>
                <w:sz w:val="22"/>
                <w:szCs w:val="22"/>
                <w:lang w:val="en-US"/>
              </w:rPr>
              <w:t>b</w:t>
            </w: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a</w:t>
            </w:r>
            <w:r w:rsidRPr="00E747CA">
              <w:rPr>
                <w:rFonts w:ascii="Times New Roman" w:hAnsi="Times New Roman" w:cs="Times New Roman"/>
                <w:color w:val="FF0000"/>
                <w:sz w:val="22"/>
                <w:szCs w:val="22"/>
                <w:shd w:val="clear" w:color="auto" w:fill="FFFFFF"/>
              </w:rPr>
              <w:t xml:space="preserve"> – длина отремонтированной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shd w:val="clear" w:color="auto" w:fill="FFFFFF"/>
                <w:lang w:val="en-US"/>
              </w:rPr>
              <w:t>b</w:t>
            </w:r>
            <w:r w:rsidRPr="00E747CA">
              <w:rPr>
                <w:rFonts w:ascii="Times New Roman" w:hAnsi="Times New Roman" w:cs="Times New Roman"/>
                <w:color w:val="FF0000"/>
                <w:sz w:val="22"/>
                <w:szCs w:val="22"/>
                <w:shd w:val="clear" w:color="auto" w:fill="FFFFFF"/>
              </w:rPr>
              <w:t xml:space="preserve"> - ширина отремонтированной автомобильной дороги с асфальтовым покрытием</w:t>
            </w:r>
          </w:p>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p>
          <w:p w:rsidR="005536AF" w:rsidRPr="00E747CA" w:rsidRDefault="005536AF" w:rsidP="00DC7FDB">
            <w:pPr>
              <w:pStyle w:val="ConsPlusNormal"/>
              <w:ind w:firstLine="0"/>
              <w:rPr>
                <w:rFonts w:ascii="Times New Roman" w:hAnsi="Times New Roman" w:cs="Times New Roman"/>
                <w:color w:val="FF0000"/>
                <w:sz w:val="22"/>
                <w:szCs w:val="22"/>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Автомобильные дороги с асфальтовым или щебеночным покрытием</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Администрация Верхнеломовского сельсовета</w:t>
            </w:r>
          </w:p>
        </w:tc>
      </w:tr>
      <w:tr w:rsidR="005536AF" w:rsidRPr="00E747CA" w:rsidTr="00917658">
        <w:tc>
          <w:tcPr>
            <w:tcW w:w="56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shd w:val="clear" w:color="auto" w:fill="FFFFFF"/>
              </w:rPr>
            </w:pPr>
            <w:r w:rsidRPr="00E747CA">
              <w:rPr>
                <w:rFonts w:ascii="Times New Roman" w:hAnsi="Times New Roman" w:cs="Times New Roman"/>
                <w:color w:val="FF0000"/>
                <w:sz w:val="22"/>
                <w:szCs w:val="22"/>
              </w:rPr>
              <w:t>18</w:t>
            </w: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Доля протяженност</w:t>
            </w:r>
            <w:r w:rsidRPr="00E747CA">
              <w:rPr>
                <w:rFonts w:ascii="Times New Roman" w:hAnsi="Times New Roman" w:cs="Times New Roman"/>
                <w:color w:val="FF0000"/>
                <w:shd w:val="clear" w:color="auto" w:fill="FFFFFF"/>
              </w:rPr>
              <w:lastRenderedPageBreak/>
              <w:t>и автомобильных дорог местного значения не отвечающим нормативным требованиям, в общей протяженности автомобильных дорог общего пользования местного значения</w:t>
            </w:r>
          </w:p>
        </w:tc>
        <w:tc>
          <w:tcPr>
            <w:tcW w:w="99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snapToGrid w:val="0"/>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rPr>
              <w:lastRenderedPageBreak/>
              <w:t xml:space="preserve">% </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shd w:val="clear" w:color="auto" w:fill="FFFFFF"/>
              </w:rPr>
              <w:t xml:space="preserve">Определяет долю </w:t>
            </w:r>
            <w:r w:rsidRPr="00E747CA">
              <w:rPr>
                <w:rFonts w:ascii="Times New Roman" w:hAnsi="Times New Roman" w:cs="Times New Roman"/>
                <w:color w:val="FF0000"/>
                <w:sz w:val="22"/>
                <w:szCs w:val="22"/>
                <w:shd w:val="clear" w:color="auto" w:fill="FFFFFF"/>
              </w:rPr>
              <w:lastRenderedPageBreak/>
              <w:t>протяженности автомобильных дорог местного значения не отвечающим нормативным требованиям, в общей протяженности автомобильных дорог общего пользования местного значения</w:t>
            </w:r>
          </w:p>
        </w:tc>
        <w:tc>
          <w:tcPr>
            <w:tcW w:w="993"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p>
        </w:tc>
        <w:tc>
          <w:tcPr>
            <w:tcW w:w="1842"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Расчет показателя: </w:t>
            </w:r>
            <w:r w:rsidRPr="00E747CA">
              <w:rPr>
                <w:rFonts w:ascii="Times New Roman" w:hAnsi="Times New Roman" w:cs="Times New Roman"/>
                <w:color w:val="FF0000"/>
                <w:sz w:val="22"/>
                <w:szCs w:val="22"/>
              </w:rPr>
              <w:lastRenderedPageBreak/>
              <w:t xml:space="preserve">показатель определяется как отношение общей протяженности автомобильных дорог общего пользования местного значения с твердым покрытием к общей протяженности автомобильных дорог общего пользования местного значения. Рассчитывается по формуле: </w:t>
            </w:r>
          </w:p>
          <w:p w:rsidR="005536AF" w:rsidRPr="00E747CA" w:rsidRDefault="005536AF" w:rsidP="00DC7FDB">
            <w:pPr>
              <w:spacing w:after="0" w:line="240" w:lineRule="auto"/>
              <w:jc w:val="both"/>
              <w:rPr>
                <w:rFonts w:ascii="Times New Roman" w:hAnsi="Times New Roman" w:cs="Times New Roman"/>
                <w:b/>
                <w:color w:val="FF0000"/>
              </w:rPr>
            </w:pPr>
            <w:r w:rsidRPr="00E747CA">
              <w:rPr>
                <w:rFonts w:ascii="Times New Roman" w:hAnsi="Times New Roman" w:cs="Times New Roman"/>
                <w:b/>
                <w:color w:val="FF0000"/>
              </w:rPr>
              <w:t>P = A1 / A2 * 100%.</w:t>
            </w:r>
          </w:p>
          <w:p w:rsidR="005536AF" w:rsidRPr="00E747CA" w:rsidRDefault="005536AF" w:rsidP="00DC7FDB">
            <w:pPr>
              <w:pStyle w:val="ConsPlusNormal"/>
              <w:ind w:firstLine="0"/>
              <w:rPr>
                <w:rFonts w:ascii="Times New Roman" w:hAnsi="Times New Roman" w:cs="Times New Roman"/>
                <w:color w:val="FF0000"/>
                <w:sz w:val="22"/>
                <w:szCs w:val="22"/>
              </w:rPr>
            </w:pPr>
          </w:p>
        </w:tc>
        <w:tc>
          <w:tcPr>
            <w:tcW w:w="2835"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rPr>
            </w:pPr>
            <w:r w:rsidRPr="00E747CA">
              <w:rPr>
                <w:color w:val="FF0000"/>
                <w:sz w:val="22"/>
                <w:szCs w:val="22"/>
                <w:lang w:eastAsia="ru-RU"/>
              </w:rPr>
              <w:lastRenderedPageBreak/>
              <w:t xml:space="preserve">А1 – общая протяженность автомобильных </w:t>
            </w:r>
            <w:r w:rsidRPr="00E747CA">
              <w:rPr>
                <w:color w:val="FF0000"/>
                <w:sz w:val="22"/>
                <w:szCs w:val="22"/>
              </w:rPr>
              <w:t xml:space="preserve">дорог </w:t>
            </w:r>
            <w:r w:rsidRPr="00E747CA">
              <w:rPr>
                <w:color w:val="FF0000"/>
                <w:sz w:val="22"/>
                <w:szCs w:val="22"/>
              </w:rPr>
              <w:lastRenderedPageBreak/>
              <w:t xml:space="preserve">общего пользования местного значения </w:t>
            </w:r>
            <w:r w:rsidRPr="00E747CA">
              <w:rPr>
                <w:color w:val="FF0000"/>
                <w:sz w:val="22"/>
                <w:szCs w:val="22"/>
                <w:shd w:val="clear" w:color="auto" w:fill="FFFFFF"/>
              </w:rPr>
              <w:t>не отвечающим нормативным требованиям</w:t>
            </w:r>
            <w:r w:rsidRPr="00E747CA">
              <w:rPr>
                <w:color w:val="FF0000"/>
                <w:sz w:val="22"/>
                <w:szCs w:val="22"/>
              </w:rPr>
              <w:t xml:space="preserve"> </w:t>
            </w:r>
          </w:p>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rPr>
            </w:pPr>
          </w:p>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rPr>
            </w:pPr>
          </w:p>
          <w:p w:rsidR="005536AF" w:rsidRPr="00E747CA" w:rsidRDefault="005536AF" w:rsidP="00DC7FDB">
            <w:pPr>
              <w:pStyle w:val="22"/>
              <w:tabs>
                <w:tab w:val="left" w:pos="1080"/>
              </w:tabs>
              <w:suppressAutoHyphens w:val="0"/>
              <w:spacing w:after="0" w:line="240" w:lineRule="auto"/>
              <w:ind w:left="0"/>
              <w:contextualSpacing/>
              <w:jc w:val="both"/>
              <w:rPr>
                <w:color w:val="FF0000"/>
                <w:sz w:val="22"/>
                <w:szCs w:val="22"/>
              </w:rPr>
            </w:pPr>
          </w:p>
          <w:p w:rsidR="005536AF" w:rsidRPr="00E747CA" w:rsidRDefault="005536AF" w:rsidP="00DC7FDB">
            <w:pPr>
              <w:pStyle w:val="ConsPlusNormal"/>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А2 - общая протяженность местных автомобильных дорог местного значения.</w:t>
            </w:r>
          </w:p>
          <w:p w:rsidR="005536AF" w:rsidRPr="00E747CA" w:rsidRDefault="005536AF" w:rsidP="00DC7FDB">
            <w:pPr>
              <w:snapToGrid w:val="0"/>
              <w:spacing w:after="0" w:line="240" w:lineRule="auto"/>
              <w:rPr>
                <w:rFonts w:ascii="Times New Roman" w:hAnsi="Times New Roman" w:cs="Times New Roman"/>
                <w:color w:val="FF0000"/>
              </w:rPr>
            </w:pPr>
          </w:p>
        </w:tc>
        <w:tc>
          <w:tcPr>
            <w:tcW w:w="1560"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Периодическая отчетность</w:t>
            </w:r>
          </w:p>
        </w:tc>
        <w:tc>
          <w:tcPr>
            <w:tcW w:w="1559"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t xml:space="preserve">Автомобильные </w:t>
            </w:r>
            <w:r w:rsidRPr="00E747CA">
              <w:rPr>
                <w:rFonts w:ascii="Times New Roman" w:hAnsi="Times New Roman" w:cs="Times New Roman"/>
                <w:color w:val="FF0000"/>
                <w:sz w:val="22"/>
                <w:szCs w:val="22"/>
              </w:rPr>
              <w:lastRenderedPageBreak/>
              <w:t>межмуниципальные автомобильные дороги общего пользования</w:t>
            </w:r>
          </w:p>
        </w:tc>
        <w:tc>
          <w:tcPr>
            <w:tcW w:w="1417" w:type="dxa"/>
            <w:tcBorders>
              <w:top w:val="single" w:sz="4" w:space="0" w:color="000000"/>
              <w:left w:val="single" w:sz="4" w:space="0" w:color="000000"/>
              <w:bottom w:val="single" w:sz="4" w:space="0" w:color="000000"/>
            </w:tcBorders>
            <w:shd w:val="clear" w:color="auto" w:fill="auto"/>
          </w:tcPr>
          <w:p w:rsidR="005536AF" w:rsidRPr="00E747CA" w:rsidRDefault="005536AF" w:rsidP="00DC7FDB">
            <w:pPr>
              <w:pStyle w:val="ConsPlusNormal"/>
              <w:snapToGrid w:val="0"/>
              <w:ind w:firstLine="0"/>
              <w:rPr>
                <w:rFonts w:ascii="Times New Roman" w:hAnsi="Times New Roman" w:cs="Times New Roman"/>
                <w:color w:val="FF0000"/>
                <w:sz w:val="22"/>
                <w:szCs w:val="22"/>
              </w:rPr>
            </w:pPr>
            <w:r w:rsidRPr="00E747CA">
              <w:rPr>
                <w:rFonts w:ascii="Times New Roman" w:hAnsi="Times New Roman" w:cs="Times New Roman"/>
                <w:color w:val="FF0000"/>
                <w:sz w:val="22"/>
                <w:szCs w:val="22"/>
              </w:rPr>
              <w:lastRenderedPageBreak/>
              <w:t>Сплошное наблюдение</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5536AF" w:rsidRPr="00E747CA" w:rsidRDefault="005536AF" w:rsidP="00A76484">
            <w:pPr>
              <w:pStyle w:val="ConsPlusNormal"/>
              <w:ind w:firstLine="0"/>
              <w:rPr>
                <w:rFonts w:ascii="Times New Roman" w:hAnsi="Times New Roman" w:cs="Times New Roman"/>
                <w:color w:val="FF0000"/>
                <w:sz w:val="22"/>
                <w:szCs w:val="22"/>
              </w:rPr>
            </w:pPr>
            <w:r>
              <w:rPr>
                <w:rFonts w:ascii="Times New Roman" w:hAnsi="Times New Roman" w:cs="Times New Roman"/>
                <w:color w:val="FF0000"/>
                <w:sz w:val="22"/>
                <w:szCs w:val="22"/>
              </w:rPr>
              <w:t xml:space="preserve">Администрация </w:t>
            </w:r>
            <w:r>
              <w:rPr>
                <w:rFonts w:ascii="Times New Roman" w:hAnsi="Times New Roman" w:cs="Times New Roman"/>
                <w:color w:val="FF0000"/>
                <w:sz w:val="22"/>
                <w:szCs w:val="22"/>
              </w:rPr>
              <w:lastRenderedPageBreak/>
              <w:t>Верхнеломовского сельсовета</w:t>
            </w:r>
          </w:p>
        </w:tc>
      </w:tr>
    </w:tbl>
    <w:p w:rsidR="008B6A47" w:rsidRPr="00E747CA" w:rsidRDefault="008B6A47"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color w:val="FF0000"/>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autoSpaceDE w:val="0"/>
        <w:spacing w:after="0" w:line="240" w:lineRule="auto"/>
        <w:ind w:firstLine="10206"/>
        <w:jc w:val="center"/>
        <w:rPr>
          <w:rFonts w:ascii="Times New Roman" w:hAnsi="Times New Roman" w:cs="Times New Roman"/>
          <w:shd w:val="clear" w:color="auto" w:fill="FFFFFF"/>
        </w:rPr>
      </w:pPr>
      <w:r w:rsidRPr="00D6129B">
        <w:rPr>
          <w:rFonts w:ascii="Times New Roman" w:hAnsi="Times New Roman" w:cs="Times New Roman"/>
        </w:rPr>
        <w:t>Приложение № 3</w:t>
      </w:r>
    </w:p>
    <w:p w:rsidR="00D6129B" w:rsidRPr="00D6129B" w:rsidRDefault="00D6129B" w:rsidP="00D6129B">
      <w:pPr>
        <w:widowControl w:val="0"/>
        <w:autoSpaceDE w:val="0"/>
        <w:spacing w:after="0" w:line="240" w:lineRule="auto"/>
        <w:ind w:firstLine="10206"/>
        <w:jc w:val="center"/>
        <w:rPr>
          <w:rFonts w:ascii="Times New Roman" w:hAnsi="Times New Roman" w:cs="Times New Roman"/>
          <w:b/>
          <w:bCs/>
          <w:shd w:val="clear" w:color="auto" w:fill="FFFFFF"/>
        </w:rPr>
      </w:pPr>
      <w:r w:rsidRPr="00D6129B">
        <w:rPr>
          <w:rFonts w:ascii="Times New Roman" w:hAnsi="Times New Roman" w:cs="Times New Roman"/>
          <w:shd w:val="clear" w:color="auto" w:fill="FFFFFF"/>
        </w:rPr>
        <w:t>к  муниципальной программе</w:t>
      </w:r>
    </w:p>
    <w:p w:rsidR="00D6129B" w:rsidRPr="00D6129B" w:rsidRDefault="00D6129B" w:rsidP="00D6129B">
      <w:pPr>
        <w:widowControl w:val="0"/>
        <w:autoSpaceDE w:val="0"/>
        <w:spacing w:after="0" w:line="240" w:lineRule="auto"/>
        <w:jc w:val="center"/>
        <w:rPr>
          <w:rFonts w:ascii="Times New Roman" w:hAnsi="Times New Roman" w:cs="Times New Roman"/>
          <w:b/>
          <w:bCs/>
          <w:shd w:val="clear" w:color="auto" w:fill="FFFFFF"/>
        </w:rPr>
      </w:pPr>
    </w:p>
    <w:p w:rsidR="00D6129B" w:rsidRPr="00D6129B" w:rsidRDefault="00D6129B" w:rsidP="00D6129B">
      <w:pPr>
        <w:widowControl w:val="0"/>
        <w:autoSpaceDE w:val="0"/>
        <w:spacing w:after="0" w:line="240" w:lineRule="auto"/>
        <w:jc w:val="center"/>
        <w:rPr>
          <w:rFonts w:ascii="Times New Roman" w:hAnsi="Times New Roman" w:cs="Times New Roman"/>
          <w:b/>
          <w:bCs/>
          <w:sz w:val="24"/>
          <w:szCs w:val="24"/>
          <w:shd w:val="clear" w:color="auto" w:fill="FFFFFF"/>
        </w:rPr>
      </w:pPr>
      <w:r w:rsidRPr="00D6129B">
        <w:rPr>
          <w:rFonts w:ascii="Times New Roman" w:hAnsi="Times New Roman" w:cs="Times New Roman"/>
          <w:b/>
          <w:bCs/>
          <w:sz w:val="24"/>
          <w:szCs w:val="24"/>
          <w:shd w:val="clear" w:color="auto" w:fill="FFFFFF"/>
        </w:rPr>
        <w:t>РЕСУРСНОЕ ОБЕСПЕЧЕНИЕ</w:t>
      </w:r>
    </w:p>
    <w:p w:rsidR="00D6129B" w:rsidRPr="00D6129B" w:rsidRDefault="00D6129B" w:rsidP="00D6129B">
      <w:pPr>
        <w:widowControl w:val="0"/>
        <w:autoSpaceDE w:val="0"/>
        <w:spacing w:after="0" w:line="240" w:lineRule="auto"/>
        <w:jc w:val="center"/>
        <w:rPr>
          <w:rFonts w:ascii="Times New Roman" w:hAnsi="Times New Roman" w:cs="Times New Roman"/>
          <w:b/>
          <w:bCs/>
          <w:sz w:val="24"/>
          <w:szCs w:val="24"/>
          <w:shd w:val="clear" w:color="auto" w:fill="FFFFFF"/>
        </w:rPr>
      </w:pPr>
      <w:r w:rsidRPr="00D6129B">
        <w:rPr>
          <w:rFonts w:ascii="Times New Roman" w:hAnsi="Times New Roman" w:cs="Times New Roman"/>
          <w:b/>
          <w:bCs/>
          <w:sz w:val="24"/>
          <w:szCs w:val="24"/>
          <w:shd w:val="clear" w:color="auto" w:fill="FFFFFF"/>
        </w:rPr>
        <w:t>реализации  муниципальной программы за счет всех источников финансирования</w:t>
      </w:r>
    </w:p>
    <w:p w:rsidR="00D6129B" w:rsidRPr="00D6129B" w:rsidRDefault="00D6129B" w:rsidP="00D6129B">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D6129B" w:rsidRPr="00D6129B" w:rsidRDefault="00D6129B" w:rsidP="00D6129B">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2014-2020 годы</w:t>
      </w:r>
      <w:r w:rsidRPr="00D6129B">
        <w:rPr>
          <w:rFonts w:ascii="Times New Roman" w:hAnsi="Times New Roman" w:cs="Times New Roman"/>
          <w:b/>
          <w:bCs/>
          <w:sz w:val="24"/>
          <w:szCs w:val="24"/>
        </w:rPr>
        <w:t>»</w:t>
      </w:r>
    </w:p>
    <w:tbl>
      <w:tblPr>
        <w:tblW w:w="0" w:type="auto"/>
        <w:tblInd w:w="75" w:type="dxa"/>
        <w:tblLayout w:type="fixed"/>
        <w:tblCellMar>
          <w:left w:w="75" w:type="dxa"/>
          <w:right w:w="75" w:type="dxa"/>
        </w:tblCellMar>
        <w:tblLook w:val="0000"/>
      </w:tblPr>
      <w:tblGrid>
        <w:gridCol w:w="480"/>
        <w:gridCol w:w="1780"/>
        <w:gridCol w:w="4828"/>
        <w:gridCol w:w="4819"/>
        <w:gridCol w:w="1418"/>
        <w:gridCol w:w="1280"/>
        <w:gridCol w:w="16"/>
      </w:tblGrid>
      <w:tr w:rsidR="00D6129B" w:rsidRPr="00D6129B" w:rsidTr="00917658">
        <w:trPr>
          <w:gridAfter w:val="1"/>
          <w:wAfter w:w="16" w:type="dxa"/>
          <w:trHeight w:val="320"/>
        </w:trPr>
        <w:tc>
          <w:tcPr>
            <w:tcW w:w="7088" w:type="dxa"/>
            <w:gridSpan w:val="3"/>
            <w:tcBorders>
              <w:top w:val="single" w:sz="1"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Ответственный исполнитель      </w:t>
            </w:r>
          </w:p>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муниципальной программы       </w:t>
            </w:r>
          </w:p>
        </w:tc>
        <w:tc>
          <w:tcPr>
            <w:tcW w:w="7517" w:type="dxa"/>
            <w:gridSpan w:val="3"/>
            <w:tcBorders>
              <w:top w:val="single" w:sz="1" w:space="0" w:color="000000"/>
              <w:left w:val="single" w:sz="1" w:space="0" w:color="000000"/>
              <w:bottom w:val="single" w:sz="8" w:space="0" w:color="000000"/>
              <w:right w:val="single" w:sz="1" w:space="0" w:color="000000"/>
            </w:tcBorders>
            <w:shd w:val="clear" w:color="auto" w:fill="auto"/>
          </w:tcPr>
          <w:p w:rsidR="00D6129B" w:rsidRPr="00D6129B" w:rsidRDefault="00D6129B" w:rsidP="00D6129B">
            <w:pPr>
              <w:pStyle w:val="a3"/>
              <w:snapToGrid w:val="0"/>
              <w:rPr>
                <w:b w:val="0"/>
                <w:sz w:val="22"/>
                <w:szCs w:val="22"/>
              </w:rPr>
            </w:pPr>
            <w:r w:rsidRPr="00D6129B">
              <w:rPr>
                <w:b w:val="0"/>
                <w:sz w:val="22"/>
                <w:szCs w:val="22"/>
                <w:shd w:val="clear" w:color="auto" w:fill="FFFFFF"/>
              </w:rPr>
              <w:t>Администрация Верхнеломовского сельсовета  Нижнеломовского района Пензенской области</w:t>
            </w:r>
          </w:p>
        </w:tc>
      </w:tr>
      <w:tr w:rsidR="00D6129B" w:rsidRPr="00D6129B" w:rsidTr="00917658">
        <w:trPr>
          <w:gridAfter w:val="1"/>
          <w:wAfter w:w="16" w:type="dxa"/>
          <w:trHeight w:val="480"/>
        </w:trPr>
        <w:tc>
          <w:tcPr>
            <w:tcW w:w="4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N </w:t>
            </w:r>
          </w:p>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п/п</w:t>
            </w:r>
          </w:p>
        </w:tc>
        <w:tc>
          <w:tcPr>
            <w:tcW w:w="17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Статус     </w:t>
            </w:r>
          </w:p>
        </w:tc>
        <w:tc>
          <w:tcPr>
            <w:tcW w:w="482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Наименование </w:t>
            </w: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муниципальной  </w:t>
            </w: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программы,   </w:t>
            </w: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подпрограммы   </w:t>
            </w: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eastAsia="Courier New" w:hAnsi="Times New Roman" w:cs="Times New Roman"/>
                <w:shd w:val="clear" w:color="auto" w:fill="FFFFFF"/>
              </w:rPr>
              <w:t xml:space="preserve">Источник финансирования   </w:t>
            </w:r>
          </w:p>
        </w:tc>
        <w:tc>
          <w:tcPr>
            <w:tcW w:w="2698" w:type="dxa"/>
            <w:gridSpan w:val="2"/>
            <w:tcBorders>
              <w:top w:val="single" w:sz="8" w:space="0" w:color="000000"/>
              <w:left w:val="single" w:sz="1" w:space="0" w:color="000000"/>
              <w:bottom w:val="single" w:sz="8" w:space="0" w:color="000000"/>
              <w:right w:val="single" w:sz="1" w:space="0" w:color="000000"/>
            </w:tcBorders>
            <w:shd w:val="clear" w:color="auto" w:fill="auto"/>
          </w:tcPr>
          <w:p w:rsidR="00D6129B" w:rsidRPr="00D6129B" w:rsidRDefault="00D6129B" w:rsidP="00D6129B">
            <w:pPr>
              <w:spacing w:after="0" w:line="240" w:lineRule="auto"/>
              <w:rPr>
                <w:rFonts w:ascii="Times New Roman" w:eastAsia="Courier New" w:hAnsi="Times New Roman" w:cs="Times New Roman"/>
                <w:shd w:val="clear" w:color="auto" w:fill="FFFFFF"/>
              </w:rPr>
            </w:pPr>
            <w:r w:rsidRPr="00D6129B">
              <w:rPr>
                <w:rFonts w:ascii="Times New Roman" w:eastAsia="Courier New" w:hAnsi="Times New Roman" w:cs="Times New Roman"/>
                <w:shd w:val="clear" w:color="auto" w:fill="FFFFFF"/>
              </w:rPr>
              <w:t xml:space="preserve">Оценка расходов, тыс. рублей    </w:t>
            </w:r>
          </w:p>
          <w:p w:rsidR="00D6129B" w:rsidRPr="00D6129B" w:rsidRDefault="00D6129B" w:rsidP="00D6129B">
            <w:pPr>
              <w:spacing w:after="0" w:line="240" w:lineRule="auto"/>
              <w:rPr>
                <w:rFonts w:ascii="Times New Roman" w:hAnsi="Times New Roman" w:cs="Times New Roman"/>
              </w:rPr>
            </w:pPr>
            <w:r w:rsidRPr="00D6129B">
              <w:rPr>
                <w:rFonts w:ascii="Times New Roman" w:eastAsia="Courier New" w:hAnsi="Times New Roman" w:cs="Times New Roman"/>
                <w:shd w:val="clear" w:color="auto" w:fill="FFFFFF"/>
              </w:rPr>
              <w:t xml:space="preserve"> </w:t>
            </w:r>
          </w:p>
        </w:tc>
      </w:tr>
      <w:tr w:rsidR="00D6129B" w:rsidRPr="00D6129B" w:rsidTr="00D6129B">
        <w:trPr>
          <w:trHeight w:val="184"/>
        </w:trPr>
        <w:tc>
          <w:tcPr>
            <w:tcW w:w="4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shd w:val="clear" w:color="auto" w:fill="FFFFFF"/>
              </w:rPr>
            </w:pPr>
          </w:p>
        </w:tc>
        <w:tc>
          <w:tcPr>
            <w:tcW w:w="17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shd w:val="clear" w:color="auto" w:fill="FFFFFF"/>
              </w:rPr>
            </w:pPr>
          </w:p>
        </w:tc>
        <w:tc>
          <w:tcPr>
            <w:tcW w:w="482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shd w:val="clear" w:color="auto" w:fill="FFFFFF"/>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shd w:val="clear" w:color="auto" w:fill="FFFFFF"/>
              </w:rPr>
            </w:pP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2014</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rPr>
                <w:rFonts w:ascii="Times New Roman" w:hAnsi="Times New Roman" w:cs="Times New Roman"/>
              </w:rPr>
            </w:pPr>
            <w:r w:rsidRPr="00D6129B">
              <w:rPr>
                <w:rFonts w:ascii="Times New Roman" w:hAnsi="Times New Roman" w:cs="Times New Roman"/>
                <w:shd w:val="clear" w:color="auto" w:fill="FFFFFF"/>
              </w:rPr>
              <w:t>2015</w:t>
            </w:r>
          </w:p>
        </w:tc>
      </w:tr>
      <w:tr w:rsidR="00D6129B" w:rsidRPr="00D6129B" w:rsidTr="00D6129B">
        <w:trPr>
          <w:trHeight w:val="60"/>
        </w:trPr>
        <w:tc>
          <w:tcPr>
            <w:tcW w:w="4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1 </w:t>
            </w:r>
          </w:p>
        </w:tc>
        <w:tc>
          <w:tcPr>
            <w:tcW w:w="1780"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2       </w:t>
            </w:r>
          </w:p>
        </w:tc>
        <w:tc>
          <w:tcPr>
            <w:tcW w:w="482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3         </w:t>
            </w: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4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5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rPr>
                <w:rFonts w:ascii="Times New Roman" w:hAnsi="Times New Roman" w:cs="Times New Roman"/>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6   </w:t>
            </w:r>
          </w:p>
        </w:tc>
      </w:tr>
      <w:tr w:rsidR="00D6129B" w:rsidRPr="00D6129B" w:rsidTr="00917658">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shd w:val="clear" w:color="auto" w:fill="FFFFFF"/>
              </w:rPr>
            </w:pPr>
          </w:p>
        </w:tc>
        <w:tc>
          <w:tcPr>
            <w:tcW w:w="17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eastAsia="Courier New" w:hAnsi="Times New Roman" w:cs="Times New Roman"/>
                <w:shd w:val="clear" w:color="auto" w:fill="FFFFFF"/>
              </w:rPr>
              <w:t>Муниципальная</w:t>
            </w:r>
          </w:p>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программа      </w:t>
            </w:r>
          </w:p>
        </w:tc>
        <w:tc>
          <w:tcPr>
            <w:tcW w:w="4828" w:type="dxa"/>
            <w:vMerge w:val="restart"/>
            <w:tcBorders>
              <w:top w:val="single" w:sz="8" w:space="0" w:color="000000"/>
              <w:left w:val="single" w:sz="1" w:space="0" w:color="000000"/>
              <w:bottom w:val="single" w:sz="8" w:space="0" w:color="000000"/>
            </w:tcBorders>
            <w:shd w:val="clear" w:color="auto" w:fill="auto"/>
          </w:tcPr>
          <w:p w:rsidR="00D6129B" w:rsidRPr="007D7817" w:rsidRDefault="007D7817" w:rsidP="007D7817">
            <w:pPr>
              <w:snapToGrid w:val="0"/>
              <w:spacing w:after="0"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sidR="002826D6">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2014-2020 годы</w:t>
            </w:r>
            <w:r w:rsidRPr="007D7817">
              <w:rPr>
                <w:rFonts w:ascii="Times New Roman" w:hAnsi="Times New Roman" w:cs="Times New Roman"/>
              </w:rPr>
              <w:t>»</w:t>
            </w:r>
            <w:r w:rsidR="00D6129B" w:rsidRPr="007D7817">
              <w:rPr>
                <w:rFonts w:ascii="Times New Roman" w:hAnsi="Times New Roman" w:cs="Times New Roman"/>
                <w:shd w:val="clear" w:color="auto" w:fill="FFFFFF"/>
              </w:rPr>
              <w:t xml:space="preserve"> </w:t>
            </w: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bCs/>
                <w:shd w:val="clear" w:color="auto" w:fill="FFFFFF"/>
              </w:rPr>
            </w:pPr>
            <w:r>
              <w:rPr>
                <w:rFonts w:ascii="Times New Roman" w:hAnsi="Times New Roman" w:cs="Times New Roman"/>
                <w:bCs/>
                <w:shd w:val="clear" w:color="auto" w:fill="FFFFFF"/>
              </w:rPr>
              <w:t>9144,2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rPr>
            </w:pPr>
            <w:r>
              <w:rPr>
                <w:rFonts w:ascii="Times New Roman" w:hAnsi="Times New Roman" w:cs="Times New Roman"/>
              </w:rPr>
              <w:t>12081,7</w:t>
            </w:r>
          </w:p>
        </w:tc>
      </w:tr>
      <w:tr w:rsidR="00D6129B" w:rsidRPr="00D6129B" w:rsidTr="00917658">
        <w:trPr>
          <w:trHeight w:val="48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sidR="007D7817">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8488,3</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rPr>
            </w:pPr>
            <w:r>
              <w:rPr>
                <w:rFonts w:ascii="Times New Roman" w:hAnsi="Times New Roman" w:cs="Times New Roman"/>
              </w:rPr>
              <w:t>11306,7</w:t>
            </w:r>
          </w:p>
        </w:tc>
      </w:tr>
      <w:tr w:rsidR="00D6129B" w:rsidRPr="00D6129B" w:rsidTr="00917658">
        <w:trPr>
          <w:trHeight w:val="611"/>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E86409" w:rsidP="00D6129B">
            <w:pPr>
              <w:snapToGrid w:val="0"/>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20,3</w:t>
            </w:r>
          </w:p>
        </w:tc>
      </w:tr>
      <w:tr w:rsidR="00D6129B" w:rsidRPr="00D6129B" w:rsidTr="00917658">
        <w:trPr>
          <w:trHeight w:val="407"/>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345,5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r w:rsidRPr="00D6129B">
              <w:rPr>
                <w:rFonts w:ascii="Times New Roman" w:hAnsi="Times New Roman" w:cs="Times New Roman"/>
                <w:shd w:val="clear" w:color="auto" w:fill="FFFFFF"/>
              </w:rPr>
              <w:t> </w:t>
            </w:r>
            <w:r w:rsidR="00E86409">
              <w:rPr>
                <w:rFonts w:ascii="Times New Roman" w:hAnsi="Times New Roman" w:cs="Times New Roman"/>
                <w:shd w:val="clear" w:color="auto" w:fill="FFFFFF"/>
              </w:rPr>
              <w:t>329,2</w:t>
            </w:r>
          </w:p>
        </w:tc>
      </w:tr>
      <w:tr w:rsidR="00D6129B" w:rsidRPr="00D6129B" w:rsidTr="00917658">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8" w:space="0" w:color="000000"/>
              <w:left w:val="single" w:sz="1" w:space="0" w:color="000000"/>
              <w:bottom w:val="single" w:sz="8" w:space="0" w:color="000000"/>
            </w:tcBorders>
            <w:shd w:val="clear" w:color="auto" w:fill="auto"/>
          </w:tcPr>
          <w:p w:rsidR="00E86409" w:rsidRPr="00D6129B" w:rsidRDefault="00E86409" w:rsidP="00E86409">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310,4</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E86409" w:rsidP="00D6129B">
            <w:pPr>
              <w:spacing w:after="0" w:line="240" w:lineRule="auto"/>
              <w:jc w:val="center"/>
              <w:rPr>
                <w:rFonts w:ascii="Times New Roman" w:hAnsi="Times New Roman" w:cs="Times New Roman"/>
              </w:rPr>
            </w:pPr>
            <w:r>
              <w:rPr>
                <w:rFonts w:ascii="Times New Roman" w:hAnsi="Times New Roman" w:cs="Times New Roman"/>
              </w:rPr>
              <w:t>425,5</w:t>
            </w:r>
          </w:p>
        </w:tc>
      </w:tr>
      <w:tr w:rsidR="00D6129B" w:rsidRPr="00D6129B" w:rsidTr="00917658">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p>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1 </w:t>
            </w:r>
          </w:p>
        </w:tc>
        <w:tc>
          <w:tcPr>
            <w:tcW w:w="17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p>
          <w:p w:rsidR="00D6129B" w:rsidRPr="00D6129B" w:rsidRDefault="00D6129B" w:rsidP="00D6129B">
            <w:pPr>
              <w:spacing w:after="0" w:line="240" w:lineRule="auto"/>
              <w:rPr>
                <w:rFonts w:ascii="Times New Roman" w:eastAsia="Courier New" w:hAnsi="Times New Roman" w:cs="Times New Roman"/>
                <w:shd w:val="clear" w:color="auto" w:fill="FFFFFF"/>
              </w:rPr>
            </w:pPr>
            <w:r w:rsidRPr="00D6129B">
              <w:rPr>
                <w:rFonts w:ascii="Times New Roman" w:hAnsi="Times New Roman" w:cs="Times New Roman"/>
                <w:shd w:val="clear" w:color="auto" w:fill="FFFFFF"/>
              </w:rPr>
              <w:t xml:space="preserve">Подпрограмма 1 </w:t>
            </w:r>
          </w:p>
        </w:tc>
        <w:tc>
          <w:tcPr>
            <w:tcW w:w="4828"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jc w:val="center"/>
              <w:rPr>
                <w:rFonts w:ascii="Times New Roman" w:eastAsia="Courier New" w:hAnsi="Times New Roman" w:cs="Times New Roman"/>
                <w:shd w:val="clear" w:color="auto" w:fill="FFFFFF"/>
              </w:rPr>
            </w:pPr>
          </w:p>
          <w:p w:rsidR="00D6129B" w:rsidRPr="00D6129B" w:rsidRDefault="00D6129B" w:rsidP="00D6129B">
            <w:pPr>
              <w:snapToGrid w:val="0"/>
              <w:spacing w:after="0" w:line="240" w:lineRule="auto"/>
              <w:jc w:val="center"/>
              <w:rPr>
                <w:rFonts w:ascii="Times New Roman" w:hAnsi="Times New Roman" w:cs="Times New Roman"/>
                <w:shd w:val="clear" w:color="auto" w:fill="FFFFFF"/>
              </w:rPr>
            </w:pPr>
            <w:r w:rsidRPr="00D6129B">
              <w:rPr>
                <w:rFonts w:ascii="Times New Roman" w:eastAsia="Courier New" w:hAnsi="Times New Roman" w:cs="Times New Roman"/>
                <w:shd w:val="clear" w:color="auto" w:fill="FFFFFF"/>
              </w:rPr>
              <w:t xml:space="preserve"> </w:t>
            </w:r>
            <w:r w:rsidR="007D7817">
              <w:rPr>
                <w:rFonts w:ascii="Times New Roman" w:hAnsi="Times New Roman" w:cs="Times New Roman"/>
              </w:rPr>
              <w:t>«</w:t>
            </w:r>
            <w:r w:rsidR="007D7817">
              <w:rPr>
                <w:rFonts w:ascii="Times New Roman" w:hAnsi="Times New Roman"/>
              </w:rPr>
              <w:t>Развитие местного самоуправления</w:t>
            </w:r>
            <w:r w:rsidR="007D7817" w:rsidRPr="00D726F3">
              <w:rPr>
                <w:rFonts w:ascii="Times New Roman" w:hAnsi="Times New Roman"/>
              </w:rPr>
              <w:t xml:space="preserve">  в  </w:t>
            </w:r>
            <w:r w:rsidR="007D7817">
              <w:rPr>
                <w:rFonts w:ascii="Times New Roman" w:hAnsi="Times New Roman"/>
              </w:rPr>
              <w:t>Верхнеломовском</w:t>
            </w:r>
            <w:r w:rsidR="007D7817"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sidR="007D7817">
              <w:rPr>
                <w:rFonts w:ascii="Times New Roman" w:hAnsi="Times New Roman"/>
              </w:rPr>
              <w:t>Верхнеломовского</w:t>
            </w:r>
            <w:r w:rsidR="007D7817" w:rsidRPr="00D726F3">
              <w:rPr>
                <w:rFonts w:ascii="Times New Roman" w:hAnsi="Times New Roman"/>
              </w:rPr>
              <w:t xml:space="preserve"> сельсовета Нижнеломовского района Пензенской области»  </w:t>
            </w: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p>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C710C9" w:rsidP="00D6129B">
            <w:pPr>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4069,4</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C710C9" w:rsidP="00D6129B">
            <w:pPr>
              <w:spacing w:after="0" w:line="240" w:lineRule="auto"/>
              <w:jc w:val="center"/>
              <w:rPr>
                <w:rFonts w:ascii="Times New Roman" w:hAnsi="Times New Roman" w:cs="Times New Roman"/>
              </w:rPr>
            </w:pPr>
            <w:r>
              <w:rPr>
                <w:rFonts w:ascii="Times New Roman" w:hAnsi="Times New Roman" w:cs="Times New Roman"/>
              </w:rPr>
              <w:t>4145,4</w:t>
            </w:r>
          </w:p>
        </w:tc>
      </w:tr>
      <w:tr w:rsidR="00D6129B" w:rsidRPr="00D6129B" w:rsidTr="00917658">
        <w:trPr>
          <w:trHeight w:val="48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p>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sidR="007D7817">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p w:rsidR="00D6129B" w:rsidRPr="00D6129B" w:rsidRDefault="00D6129B" w:rsidP="00D6129B">
            <w:pPr>
              <w:pStyle w:val="ConsPlusCell"/>
              <w:rPr>
                <w:rFonts w:ascii="Times New Roman" w:hAnsi="Times New Roman" w:cs="Times New Roman"/>
                <w:sz w:val="22"/>
                <w:szCs w:val="22"/>
                <w:shd w:val="clear" w:color="auto" w:fill="FFFFFF"/>
              </w:rPr>
            </w:pP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C710C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3759,0</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C710C9" w:rsidP="00D6129B">
            <w:pPr>
              <w:spacing w:after="0" w:line="240" w:lineRule="auto"/>
              <w:jc w:val="center"/>
              <w:rPr>
                <w:rFonts w:ascii="Times New Roman" w:hAnsi="Times New Roman" w:cs="Times New Roman"/>
              </w:rPr>
            </w:pPr>
            <w:r>
              <w:rPr>
                <w:rFonts w:ascii="Times New Roman" w:hAnsi="Times New Roman" w:cs="Times New Roman"/>
              </w:rPr>
              <w:t>3817,1</w:t>
            </w:r>
          </w:p>
        </w:tc>
      </w:tr>
      <w:tr w:rsidR="00D6129B" w:rsidRPr="00D6129B" w:rsidTr="00917658">
        <w:trPr>
          <w:trHeight w:val="445"/>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r w:rsidRPr="00D6129B">
              <w:rPr>
                <w:rFonts w:ascii="Times New Roman" w:hAnsi="Times New Roman" w:cs="Times New Roman"/>
                <w:shd w:val="clear" w:color="auto" w:fill="FFFFFF"/>
              </w:rPr>
              <w:t>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r w:rsidRPr="00D6129B">
              <w:rPr>
                <w:rFonts w:ascii="Times New Roman" w:hAnsi="Times New Roman" w:cs="Times New Roman"/>
                <w:shd w:val="clear" w:color="auto" w:fill="FFFFFF"/>
              </w:rPr>
              <w:t> </w:t>
            </w:r>
          </w:p>
        </w:tc>
      </w:tr>
      <w:tr w:rsidR="00D6129B" w:rsidRPr="00D6129B" w:rsidTr="00917658">
        <w:trPr>
          <w:trHeight w:val="481"/>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r w:rsidRPr="00D6129B">
              <w:rPr>
                <w:rFonts w:ascii="Times New Roman" w:hAnsi="Times New Roman" w:cs="Times New Roman"/>
                <w:shd w:val="clear" w:color="auto" w:fill="FFFFFF"/>
              </w:rPr>
              <w:t>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r w:rsidRPr="00D6129B">
              <w:rPr>
                <w:rFonts w:ascii="Times New Roman" w:hAnsi="Times New Roman" w:cs="Times New Roman"/>
                <w:shd w:val="clear" w:color="auto" w:fill="FFFFFF"/>
              </w:rPr>
              <w:t> </w:t>
            </w:r>
          </w:p>
        </w:tc>
      </w:tr>
      <w:tr w:rsidR="00D6129B" w:rsidRPr="00D6129B" w:rsidTr="00917658">
        <w:trPr>
          <w:trHeight w:val="248"/>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C710C9" w:rsidP="00D6129B">
            <w:pPr>
              <w:snapToGrid w:val="0"/>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310,4</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C710C9" w:rsidP="00D6129B">
            <w:pPr>
              <w:snapToGrid w:val="0"/>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328,3</w:t>
            </w:r>
          </w:p>
        </w:tc>
      </w:tr>
      <w:tr w:rsidR="00D6129B" w:rsidRPr="00D6129B" w:rsidTr="00917658">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 xml:space="preserve">2 </w:t>
            </w:r>
          </w:p>
        </w:tc>
        <w:tc>
          <w:tcPr>
            <w:tcW w:w="1780" w:type="dxa"/>
            <w:vMerge w:val="restart"/>
            <w:tcBorders>
              <w:top w:val="single" w:sz="8" w:space="0" w:color="000000"/>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eastAsia="Courier New" w:hAnsi="Times New Roman" w:cs="Times New Roman"/>
                <w:shd w:val="clear" w:color="auto" w:fill="FFFFFF"/>
              </w:rPr>
            </w:pPr>
            <w:r w:rsidRPr="00D6129B">
              <w:rPr>
                <w:rFonts w:ascii="Times New Roman" w:hAnsi="Times New Roman" w:cs="Times New Roman"/>
                <w:shd w:val="clear" w:color="auto" w:fill="FFFFFF"/>
              </w:rPr>
              <w:t xml:space="preserve">Подпрограмма 2 </w:t>
            </w:r>
          </w:p>
        </w:tc>
        <w:tc>
          <w:tcPr>
            <w:tcW w:w="4828" w:type="dxa"/>
            <w:vMerge w:val="restart"/>
            <w:tcBorders>
              <w:top w:val="single" w:sz="8" w:space="0" w:color="000000"/>
              <w:left w:val="single" w:sz="1" w:space="0" w:color="000000"/>
              <w:bottom w:val="single" w:sz="8" w:space="0" w:color="000000"/>
            </w:tcBorders>
            <w:shd w:val="clear" w:color="auto" w:fill="auto"/>
          </w:tcPr>
          <w:p w:rsidR="00D6129B" w:rsidRPr="00D6129B" w:rsidRDefault="007D7817" w:rsidP="00D6129B">
            <w:pPr>
              <w:snapToGrid w:val="0"/>
              <w:spacing w:after="0"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4819" w:type="dxa"/>
            <w:tcBorders>
              <w:top w:val="single" w:sz="8" w:space="0" w:color="000000"/>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8" w:space="0" w:color="000000"/>
              <w:left w:val="single" w:sz="1" w:space="0" w:color="000000"/>
              <w:bottom w:val="single" w:sz="8" w:space="0" w:color="000000"/>
            </w:tcBorders>
            <w:shd w:val="clear" w:color="auto" w:fill="auto"/>
          </w:tcPr>
          <w:p w:rsidR="00D6129B" w:rsidRPr="00D6129B" w:rsidRDefault="00873BBA" w:rsidP="00D6129B">
            <w:pPr>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873BBA" w:rsidP="00D6129B">
            <w:pPr>
              <w:spacing w:after="0" w:line="240" w:lineRule="auto"/>
              <w:jc w:val="center"/>
              <w:rPr>
                <w:rFonts w:ascii="Times New Roman" w:hAnsi="Times New Roman" w:cs="Times New Roman"/>
              </w:rPr>
            </w:pPr>
            <w:r>
              <w:rPr>
                <w:rFonts w:ascii="Times New Roman" w:hAnsi="Times New Roman" w:cs="Times New Roman"/>
              </w:rPr>
              <w:t>40,4</w:t>
            </w:r>
          </w:p>
        </w:tc>
      </w:tr>
      <w:tr w:rsidR="00D6129B" w:rsidRPr="00D6129B" w:rsidTr="00917658">
        <w:trPr>
          <w:trHeight w:val="32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sidR="00917658">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left w:val="single" w:sz="1" w:space="0" w:color="000000"/>
              <w:bottom w:val="single" w:sz="8" w:space="0" w:color="000000"/>
            </w:tcBorders>
            <w:shd w:val="clear" w:color="auto" w:fill="auto"/>
          </w:tcPr>
          <w:p w:rsidR="00D6129B" w:rsidRPr="00D6129B" w:rsidRDefault="00873BBA"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47,2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873BBA" w:rsidP="00D6129B">
            <w:pPr>
              <w:spacing w:after="0" w:line="240" w:lineRule="auto"/>
              <w:jc w:val="center"/>
              <w:rPr>
                <w:rFonts w:ascii="Times New Roman" w:hAnsi="Times New Roman" w:cs="Times New Roman"/>
              </w:rPr>
            </w:pPr>
            <w:r>
              <w:rPr>
                <w:rFonts w:ascii="Times New Roman" w:hAnsi="Times New Roman" w:cs="Times New Roman"/>
              </w:rPr>
              <w:t>40,4</w:t>
            </w:r>
          </w:p>
        </w:tc>
      </w:tr>
      <w:tr w:rsidR="00D6129B" w:rsidRPr="00D6129B" w:rsidTr="00917658">
        <w:trPr>
          <w:trHeight w:val="32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top w:val="single" w:sz="8" w:space="0" w:color="000000"/>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w:t>
            </w:r>
            <w:r w:rsidRPr="00D6129B">
              <w:rPr>
                <w:rFonts w:ascii="Times New Roman" w:eastAsia="Courier New" w:hAnsi="Times New Roman" w:cs="Times New Roman"/>
                <w:shd w:val="clear" w:color="auto" w:fill="FFFFFF"/>
              </w:rPr>
              <w:t>3</w:t>
            </w:r>
          </w:p>
        </w:tc>
        <w:tc>
          <w:tcPr>
            <w:tcW w:w="17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eastAsia="Courier New" w:hAnsi="Times New Roman" w:cs="Times New Roman"/>
                <w:shd w:val="clear" w:color="auto" w:fill="FFFFFF"/>
              </w:rPr>
            </w:pPr>
            <w:r w:rsidRPr="00D6129B">
              <w:rPr>
                <w:rFonts w:ascii="Times New Roman" w:hAnsi="Times New Roman" w:cs="Times New Roman"/>
                <w:shd w:val="clear" w:color="auto" w:fill="FFFFFF"/>
              </w:rPr>
              <w:t xml:space="preserve">Подпрограмма 3 </w:t>
            </w:r>
          </w:p>
        </w:tc>
        <w:tc>
          <w:tcPr>
            <w:tcW w:w="4828" w:type="dxa"/>
            <w:vMerge w:val="restart"/>
            <w:tcBorders>
              <w:left w:val="single" w:sz="1" w:space="0" w:color="000000"/>
              <w:bottom w:val="single" w:sz="8" w:space="0" w:color="000000"/>
            </w:tcBorders>
            <w:shd w:val="clear" w:color="auto" w:fill="auto"/>
          </w:tcPr>
          <w:p w:rsidR="00D6129B" w:rsidRPr="00D6129B" w:rsidRDefault="00917658" w:rsidP="00917658">
            <w:pPr>
              <w:widowControl w:val="0"/>
              <w:autoSpaceDE w:val="0"/>
              <w:snapToGrid w:val="0"/>
              <w:spacing w:after="0"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left w:val="single" w:sz="1" w:space="0" w:color="000000"/>
              <w:bottom w:val="single" w:sz="8"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12,5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0</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sidR="00917658">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left w:val="single" w:sz="1" w:space="0" w:color="000000"/>
              <w:bottom w:val="single" w:sz="8"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12,5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0</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p>
        </w:tc>
      </w:tr>
      <w:tr w:rsidR="00D6129B" w:rsidRPr="00D6129B" w:rsidTr="00917658">
        <w:trPr>
          <w:trHeight w:val="320"/>
        </w:trPr>
        <w:tc>
          <w:tcPr>
            <w:tcW w:w="4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4</w:t>
            </w:r>
            <w:r w:rsidRPr="00D6129B">
              <w:rPr>
                <w:rFonts w:ascii="Times New Roman" w:eastAsia="Courier New" w:hAnsi="Times New Roman" w:cs="Times New Roman"/>
                <w:shd w:val="clear" w:color="auto" w:fill="FFFFFF"/>
              </w:rPr>
              <w:t xml:space="preserve"> </w:t>
            </w:r>
          </w:p>
        </w:tc>
        <w:tc>
          <w:tcPr>
            <w:tcW w:w="17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Подпрограмма 4</w:t>
            </w:r>
          </w:p>
        </w:tc>
        <w:tc>
          <w:tcPr>
            <w:tcW w:w="4828" w:type="dxa"/>
            <w:vMerge w:val="restart"/>
            <w:tcBorders>
              <w:left w:val="single" w:sz="1" w:space="0" w:color="000000"/>
              <w:bottom w:val="single" w:sz="8" w:space="0" w:color="000000"/>
            </w:tcBorders>
            <w:shd w:val="clear" w:color="auto" w:fill="auto"/>
          </w:tcPr>
          <w:p w:rsidR="00D6129B" w:rsidRPr="00D6129B" w:rsidRDefault="00917658" w:rsidP="00D6129B">
            <w:pPr>
              <w:widowControl w:val="0"/>
              <w:autoSpaceDE w:val="0"/>
              <w:snapToGrid w:val="0"/>
              <w:spacing w:after="0"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left w:val="single" w:sz="1" w:space="0" w:color="000000"/>
              <w:bottom w:val="single" w:sz="8"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1822,7</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3166,6</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бюджет</w:t>
            </w:r>
            <w:r w:rsidR="00917658">
              <w:rPr>
                <w:rFonts w:ascii="Times New Roman" w:hAnsi="Times New Roman" w:cs="Times New Roman"/>
                <w:sz w:val="22"/>
                <w:szCs w:val="22"/>
                <w:shd w:val="clear" w:color="auto" w:fill="FFFFFF"/>
              </w:rPr>
              <w:t xml:space="preserve"> Верхнеломовского сельсовета </w:t>
            </w:r>
            <w:r w:rsidRPr="00D6129B">
              <w:rPr>
                <w:rFonts w:ascii="Times New Roman" w:hAnsi="Times New Roman" w:cs="Times New Roman"/>
                <w:sz w:val="22"/>
                <w:szCs w:val="22"/>
                <w:shd w:val="clear" w:color="auto" w:fill="FFFFFF"/>
              </w:rPr>
              <w:t xml:space="preserve"> Нижнеломовского района Пензенской области</w:t>
            </w:r>
          </w:p>
        </w:tc>
        <w:tc>
          <w:tcPr>
            <w:tcW w:w="1418" w:type="dxa"/>
            <w:tcBorders>
              <w:left w:val="single" w:sz="1" w:space="0" w:color="000000"/>
              <w:bottom w:val="single" w:sz="8" w:space="0" w:color="000000"/>
            </w:tcBorders>
            <w:shd w:val="clear" w:color="auto" w:fill="auto"/>
          </w:tcPr>
          <w:p w:rsidR="00D6129B" w:rsidRPr="00D6129B" w:rsidRDefault="00073B29" w:rsidP="00073B29">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1455,2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2769,9</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shd w:val="clear" w:color="auto" w:fill="FFFFFF"/>
              </w:rPr>
            </w:pP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345,5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329,2</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left w:val="single" w:sz="1" w:space="0" w:color="000000"/>
              <w:bottom w:val="single" w:sz="8"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073B29" w:rsidP="00D6129B">
            <w:pPr>
              <w:spacing w:after="0" w:line="240" w:lineRule="auto"/>
              <w:jc w:val="center"/>
              <w:rPr>
                <w:rFonts w:ascii="Times New Roman" w:hAnsi="Times New Roman" w:cs="Times New Roman"/>
              </w:rPr>
            </w:pPr>
            <w:r>
              <w:rPr>
                <w:rFonts w:ascii="Times New Roman" w:hAnsi="Times New Roman" w:cs="Times New Roman"/>
              </w:rPr>
              <w:t>67,5</w:t>
            </w:r>
          </w:p>
        </w:tc>
      </w:tr>
      <w:tr w:rsidR="00D6129B" w:rsidRPr="00D6129B" w:rsidTr="00917658">
        <w:trPr>
          <w:trHeight w:val="320"/>
        </w:trPr>
        <w:tc>
          <w:tcPr>
            <w:tcW w:w="4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 5</w:t>
            </w:r>
            <w:r w:rsidRPr="00D6129B">
              <w:rPr>
                <w:rFonts w:ascii="Times New Roman" w:eastAsia="Courier New" w:hAnsi="Times New Roman" w:cs="Times New Roman"/>
                <w:shd w:val="clear" w:color="auto" w:fill="FFFFFF"/>
              </w:rPr>
              <w:t xml:space="preserve"> </w:t>
            </w:r>
          </w:p>
        </w:tc>
        <w:tc>
          <w:tcPr>
            <w:tcW w:w="1780" w:type="dxa"/>
            <w:vMerge w:val="restart"/>
            <w:tcBorders>
              <w:left w:val="single" w:sz="1" w:space="0" w:color="000000"/>
              <w:bottom w:val="single" w:sz="8" w:space="0" w:color="000000"/>
            </w:tcBorders>
            <w:shd w:val="clear" w:color="auto" w:fill="auto"/>
          </w:tcPr>
          <w:p w:rsidR="00D6129B" w:rsidRPr="00D6129B" w:rsidRDefault="00D6129B" w:rsidP="00D6129B">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Подпрограмма 5</w:t>
            </w:r>
          </w:p>
        </w:tc>
        <w:tc>
          <w:tcPr>
            <w:tcW w:w="4828" w:type="dxa"/>
            <w:vMerge w:val="restart"/>
            <w:tcBorders>
              <w:left w:val="single" w:sz="1" w:space="0" w:color="000000"/>
              <w:bottom w:val="single" w:sz="8" w:space="0" w:color="000000"/>
            </w:tcBorders>
            <w:shd w:val="clear" w:color="auto" w:fill="auto"/>
          </w:tcPr>
          <w:p w:rsidR="00D6129B" w:rsidRPr="00917658" w:rsidRDefault="00917658" w:rsidP="00D6129B">
            <w:pPr>
              <w:pStyle w:val="a3"/>
              <w:widowControl w:val="0"/>
              <w:autoSpaceDE w:val="0"/>
              <w:snapToGrid w:val="0"/>
              <w:jc w:val="center"/>
              <w:rPr>
                <w:b w:val="0"/>
                <w:sz w:val="22"/>
                <w:szCs w:val="22"/>
                <w:shd w:val="clear" w:color="auto" w:fill="FFFFFF"/>
              </w:rPr>
            </w:pPr>
            <w:r w:rsidRPr="00917658">
              <w:rPr>
                <w:b w:val="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left w:val="single" w:sz="1" w:space="0" w:color="000000"/>
              <w:bottom w:val="single" w:sz="8" w:space="0" w:color="000000"/>
            </w:tcBorders>
            <w:shd w:val="clear" w:color="auto" w:fill="auto"/>
          </w:tcPr>
          <w:p w:rsidR="00D6129B" w:rsidRPr="00D6129B" w:rsidRDefault="00300243" w:rsidP="00D6129B">
            <w:pPr>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300243" w:rsidP="00D6129B">
            <w:pPr>
              <w:spacing w:after="0" w:line="240" w:lineRule="auto"/>
              <w:jc w:val="center"/>
              <w:rPr>
                <w:rFonts w:ascii="Times New Roman" w:hAnsi="Times New Roman" w:cs="Times New Roman"/>
              </w:rPr>
            </w:pPr>
            <w:r>
              <w:rPr>
                <w:rFonts w:ascii="Times New Roman" w:hAnsi="Times New Roman" w:cs="Times New Roman"/>
              </w:rPr>
              <w:t>5,0</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бюджет</w:t>
            </w:r>
            <w:r w:rsidR="00917658">
              <w:rPr>
                <w:rFonts w:ascii="Times New Roman" w:hAnsi="Times New Roman" w:cs="Times New Roman"/>
                <w:sz w:val="22"/>
                <w:szCs w:val="22"/>
                <w:shd w:val="clear" w:color="auto" w:fill="FFFFFF"/>
              </w:rPr>
              <w:t xml:space="preserve"> Верхнеломовского сельсовета</w:t>
            </w:r>
            <w:r w:rsidRPr="00D6129B">
              <w:rPr>
                <w:rFonts w:ascii="Times New Roman" w:hAnsi="Times New Roman" w:cs="Times New Roman"/>
                <w:sz w:val="22"/>
                <w:szCs w:val="22"/>
                <w:shd w:val="clear" w:color="auto" w:fill="FFFFFF"/>
              </w:rPr>
              <w:t xml:space="preserve"> Нижнеломовского района Пензенской области</w:t>
            </w:r>
          </w:p>
        </w:tc>
        <w:tc>
          <w:tcPr>
            <w:tcW w:w="1418" w:type="dxa"/>
            <w:tcBorders>
              <w:left w:val="single" w:sz="1" w:space="0" w:color="000000"/>
              <w:bottom w:val="single" w:sz="8" w:space="0" w:color="000000"/>
            </w:tcBorders>
            <w:shd w:val="clear" w:color="auto" w:fill="auto"/>
          </w:tcPr>
          <w:p w:rsidR="00D6129B" w:rsidRPr="00D6129B" w:rsidRDefault="00300243" w:rsidP="00D6129B">
            <w:pPr>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300243" w:rsidP="00D6129B">
            <w:pPr>
              <w:spacing w:after="0" w:line="240" w:lineRule="auto"/>
              <w:jc w:val="center"/>
              <w:rPr>
                <w:rFonts w:ascii="Times New Roman" w:hAnsi="Times New Roman" w:cs="Times New Roman"/>
              </w:rPr>
            </w:pPr>
            <w:r>
              <w:rPr>
                <w:rFonts w:ascii="Times New Roman" w:hAnsi="Times New Roman" w:cs="Times New Roman"/>
              </w:rPr>
              <w:t>5,0</w:t>
            </w: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shd w:val="clear" w:color="auto" w:fill="FFFFFF"/>
              </w:rPr>
            </w:pPr>
          </w:p>
        </w:tc>
      </w:tr>
      <w:tr w:rsidR="00D6129B" w:rsidRPr="00D6129B" w:rsidTr="00917658">
        <w:trPr>
          <w:trHeight w:val="320"/>
        </w:trPr>
        <w:tc>
          <w:tcPr>
            <w:tcW w:w="4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bottom w:val="single" w:sz="8" w:space="0" w:color="000000"/>
            </w:tcBorders>
            <w:shd w:val="clear" w:color="auto" w:fill="auto"/>
          </w:tcPr>
          <w:p w:rsidR="00D6129B" w:rsidRPr="00D6129B" w:rsidRDefault="00D6129B" w:rsidP="00D6129B">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left w:val="single" w:sz="1" w:space="0" w:color="000000"/>
              <w:bottom w:val="single" w:sz="8"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shd w:val="clear" w:color="auto" w:fill="FFFFFF"/>
              </w:rPr>
            </w:pPr>
            <w:r w:rsidRPr="00D6129B">
              <w:rPr>
                <w:rFonts w:ascii="Times New Roman" w:hAnsi="Times New Roman" w:cs="Times New Roman"/>
                <w:shd w:val="clear" w:color="auto" w:fill="FFFFFF"/>
              </w:rPr>
              <w:t> </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pacing w:after="0" w:line="240" w:lineRule="auto"/>
              <w:jc w:val="center"/>
              <w:rPr>
                <w:rFonts w:ascii="Times New Roman" w:hAnsi="Times New Roman" w:cs="Times New Roman"/>
              </w:rPr>
            </w:pPr>
            <w:r w:rsidRPr="00D6129B">
              <w:rPr>
                <w:rFonts w:ascii="Times New Roman" w:hAnsi="Times New Roman" w:cs="Times New Roman"/>
                <w:shd w:val="clear" w:color="auto" w:fill="FFFFFF"/>
              </w:rPr>
              <w:t> </w:t>
            </w:r>
          </w:p>
        </w:tc>
      </w:tr>
      <w:tr w:rsidR="00D6129B" w:rsidRPr="00D6129B" w:rsidTr="00917658">
        <w:trPr>
          <w:trHeight w:val="320"/>
        </w:trPr>
        <w:tc>
          <w:tcPr>
            <w:tcW w:w="480" w:type="dxa"/>
            <w:vMerge/>
            <w:tcBorders>
              <w:left w:val="single" w:sz="1"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D6129B" w:rsidRPr="00D6129B" w:rsidRDefault="00D6129B" w:rsidP="00D6129B">
            <w:pPr>
              <w:snapToGrid w:val="0"/>
              <w:spacing w:after="0" w:line="240" w:lineRule="auto"/>
              <w:rPr>
                <w:rFonts w:ascii="Times New Roman" w:hAnsi="Times New Roman" w:cs="Times New Roman"/>
              </w:rPr>
            </w:pPr>
          </w:p>
        </w:tc>
        <w:tc>
          <w:tcPr>
            <w:tcW w:w="4819" w:type="dxa"/>
            <w:tcBorders>
              <w:left w:val="single" w:sz="1" w:space="0" w:color="000000"/>
            </w:tcBorders>
            <w:shd w:val="clear" w:color="auto" w:fill="auto"/>
          </w:tcPr>
          <w:p w:rsidR="00D6129B" w:rsidRPr="00D6129B" w:rsidRDefault="00D6129B" w:rsidP="00D6129B">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left w:val="single" w:sz="1"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D6129B" w:rsidRPr="00D6129B" w:rsidRDefault="00D6129B"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6.</w:t>
            </w:r>
          </w:p>
        </w:tc>
        <w:tc>
          <w:tcPr>
            <w:tcW w:w="17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Подпрограмма 6</w:t>
            </w:r>
          </w:p>
        </w:tc>
        <w:tc>
          <w:tcPr>
            <w:tcW w:w="4828" w:type="dxa"/>
            <w:vMerge w:val="restart"/>
            <w:tcBorders>
              <w:top w:val="single" w:sz="4" w:space="0" w:color="auto"/>
              <w:left w:val="single" w:sz="1" w:space="0" w:color="000000"/>
            </w:tcBorders>
            <w:shd w:val="clear" w:color="auto" w:fill="auto"/>
          </w:tcPr>
          <w:p w:rsidR="002826D6" w:rsidRPr="00917658" w:rsidRDefault="002826D6" w:rsidP="00917658">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506,2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1242,4</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506,2</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1242,4</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7.</w:t>
            </w:r>
          </w:p>
        </w:tc>
        <w:tc>
          <w:tcPr>
            <w:tcW w:w="17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Подпрограмма 7</w:t>
            </w:r>
          </w:p>
        </w:tc>
        <w:tc>
          <w:tcPr>
            <w:tcW w:w="4828" w:type="dxa"/>
            <w:vMerge w:val="restart"/>
            <w:tcBorders>
              <w:top w:val="single" w:sz="4" w:space="0" w:color="auto"/>
              <w:left w:val="single" w:sz="1" w:space="0" w:color="000000"/>
            </w:tcBorders>
            <w:shd w:val="clear" w:color="auto" w:fill="auto"/>
          </w:tcPr>
          <w:p w:rsidR="002826D6" w:rsidRPr="00D6129B" w:rsidRDefault="002826D6" w:rsidP="00917658">
            <w:pPr>
              <w:snapToGrid w:val="0"/>
              <w:spacing w:after="0" w:line="240" w:lineRule="auto"/>
              <w:jc w:val="center"/>
              <w:rPr>
                <w:rFonts w:ascii="Times New Roman" w:hAnsi="Times New Roman" w:cs="Times New Roman"/>
              </w:rPr>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2652,1</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2995,7</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2652,1</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2945,7</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3002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50,0</w:t>
            </w:r>
          </w:p>
        </w:tc>
      </w:tr>
      <w:tr w:rsidR="00A66643" w:rsidRPr="00D6129B" w:rsidTr="00917658">
        <w:trPr>
          <w:trHeight w:val="320"/>
        </w:trPr>
        <w:tc>
          <w:tcPr>
            <w:tcW w:w="480" w:type="dxa"/>
            <w:vMerge w:val="restart"/>
            <w:tcBorders>
              <w:top w:val="single" w:sz="4" w:space="0" w:color="auto"/>
              <w:left w:val="single" w:sz="1" w:space="0" w:color="000000"/>
            </w:tcBorders>
            <w:shd w:val="clear" w:color="auto" w:fill="auto"/>
          </w:tcPr>
          <w:p w:rsidR="00A66643" w:rsidRPr="00D6129B" w:rsidRDefault="00A66643" w:rsidP="00D6129B">
            <w:pPr>
              <w:snapToGrid w:val="0"/>
              <w:spacing w:after="0" w:line="240" w:lineRule="auto"/>
              <w:rPr>
                <w:rFonts w:ascii="Times New Roman" w:hAnsi="Times New Roman" w:cs="Times New Roman"/>
              </w:rPr>
            </w:pPr>
            <w:r>
              <w:rPr>
                <w:rFonts w:ascii="Times New Roman" w:hAnsi="Times New Roman" w:cs="Times New Roman"/>
              </w:rPr>
              <w:t>8.</w:t>
            </w:r>
          </w:p>
        </w:tc>
        <w:tc>
          <w:tcPr>
            <w:tcW w:w="1780" w:type="dxa"/>
            <w:vMerge w:val="restart"/>
            <w:tcBorders>
              <w:top w:val="single" w:sz="4" w:space="0" w:color="auto"/>
              <w:left w:val="single" w:sz="1" w:space="0" w:color="000000"/>
            </w:tcBorders>
            <w:shd w:val="clear" w:color="auto" w:fill="auto"/>
          </w:tcPr>
          <w:p w:rsidR="00A66643" w:rsidRPr="00D6129B" w:rsidRDefault="00A66643" w:rsidP="00D6129B">
            <w:pPr>
              <w:snapToGrid w:val="0"/>
              <w:spacing w:after="0" w:line="240" w:lineRule="auto"/>
              <w:rPr>
                <w:rFonts w:ascii="Times New Roman" w:hAnsi="Times New Roman" w:cs="Times New Roman"/>
              </w:rPr>
            </w:pPr>
            <w:r>
              <w:rPr>
                <w:rFonts w:ascii="Times New Roman" w:hAnsi="Times New Roman" w:cs="Times New Roman"/>
              </w:rPr>
              <w:t>Подпрограмма 8</w:t>
            </w:r>
          </w:p>
        </w:tc>
        <w:tc>
          <w:tcPr>
            <w:tcW w:w="4828" w:type="dxa"/>
            <w:vMerge w:val="restart"/>
            <w:tcBorders>
              <w:top w:val="single" w:sz="4" w:space="0" w:color="auto"/>
              <w:left w:val="single" w:sz="1" w:space="0" w:color="000000"/>
            </w:tcBorders>
            <w:shd w:val="clear" w:color="auto" w:fill="auto"/>
          </w:tcPr>
          <w:p w:rsidR="00A66643" w:rsidRPr="002826D6" w:rsidRDefault="00A66643" w:rsidP="002826D6">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p>
          <w:p w:rsidR="00A66643" w:rsidRPr="002826D6" w:rsidRDefault="00A66643" w:rsidP="002826D6">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имуществом в муниципальном образовании</w:t>
            </w:r>
          </w:p>
          <w:p w:rsidR="00A66643" w:rsidRPr="002826D6" w:rsidRDefault="00A66643" w:rsidP="002826D6">
            <w:pPr>
              <w:shd w:val="clear" w:color="auto" w:fill="FFFFFF"/>
              <w:spacing w:after="0" w:line="240" w:lineRule="auto"/>
              <w:jc w:val="center"/>
              <w:rPr>
                <w:rFonts w:ascii="Times New Roman" w:hAnsi="Times New Roman" w:cs="Times New Roman"/>
                <w:bCs/>
              </w:rPr>
            </w:pPr>
            <w:r w:rsidRPr="002826D6">
              <w:rPr>
                <w:rFonts w:ascii="Times New Roman" w:hAnsi="Times New Roman" w:cs="Times New Roman"/>
                <w:bCs/>
              </w:rPr>
              <w:t xml:space="preserve">«Верхнеломовский сельсовет Нижнеломовского </w:t>
            </w:r>
            <w:r w:rsidRPr="002826D6">
              <w:rPr>
                <w:rFonts w:ascii="Times New Roman" w:hAnsi="Times New Roman" w:cs="Times New Roman"/>
                <w:bCs/>
              </w:rPr>
              <w:lastRenderedPageBreak/>
              <w:t>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A66643" w:rsidRPr="00D6129B" w:rsidRDefault="00A66643" w:rsidP="002826D6">
            <w:pPr>
              <w:snapToGrid w:val="0"/>
              <w:spacing w:after="0" w:line="240" w:lineRule="auto"/>
              <w:jc w:val="center"/>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A66643" w:rsidRPr="00D6129B" w:rsidRDefault="00A66643" w:rsidP="00247BEF">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lastRenderedPageBreak/>
              <w:t xml:space="preserve">всего </w:t>
            </w:r>
          </w:p>
        </w:tc>
        <w:tc>
          <w:tcPr>
            <w:tcW w:w="1418" w:type="dxa"/>
            <w:tcBorders>
              <w:top w:val="single" w:sz="4" w:space="0" w:color="auto"/>
              <w:left w:val="single" w:sz="1" w:space="0" w:color="000000"/>
              <w:bottom w:val="single" w:sz="4" w:space="0" w:color="auto"/>
            </w:tcBorders>
            <w:shd w:val="clear" w:color="auto" w:fill="auto"/>
          </w:tcPr>
          <w:p w:rsidR="00A66643" w:rsidRPr="00D6129B" w:rsidRDefault="00A66643" w:rsidP="00A76484">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28,6</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A66643" w:rsidRPr="00D6129B" w:rsidRDefault="00A66643" w:rsidP="00A76484">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486,2</w:t>
            </w:r>
          </w:p>
        </w:tc>
      </w:tr>
      <w:tr w:rsidR="00A66643" w:rsidRPr="00D6129B" w:rsidTr="00917658">
        <w:trPr>
          <w:trHeight w:val="320"/>
        </w:trPr>
        <w:tc>
          <w:tcPr>
            <w:tcW w:w="480" w:type="dxa"/>
            <w:vMerge/>
            <w:tcBorders>
              <w:left w:val="single" w:sz="1" w:space="0" w:color="000000"/>
            </w:tcBorders>
            <w:shd w:val="clear" w:color="auto" w:fill="auto"/>
          </w:tcPr>
          <w:p w:rsidR="00A66643" w:rsidRPr="00D6129B" w:rsidRDefault="00A66643"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A66643" w:rsidRPr="00D6129B" w:rsidRDefault="00A66643"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A66643" w:rsidRPr="00D6129B" w:rsidRDefault="00A66643"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A66643" w:rsidRPr="00D6129B" w:rsidRDefault="00A66643"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top w:val="single" w:sz="4" w:space="0" w:color="auto"/>
              <w:left w:val="single" w:sz="1" w:space="0" w:color="000000"/>
              <w:bottom w:val="single" w:sz="4" w:space="0" w:color="auto"/>
            </w:tcBorders>
            <w:shd w:val="clear" w:color="auto" w:fill="auto"/>
          </w:tcPr>
          <w:p w:rsidR="00A66643" w:rsidRPr="00D6129B" w:rsidRDefault="00A66643" w:rsidP="00A76484">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28,6</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A66643" w:rsidRPr="00D6129B" w:rsidRDefault="00A66643" w:rsidP="00A76484">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486,2</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4" w:space="0" w:color="auto"/>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9.</w:t>
            </w:r>
          </w:p>
        </w:tc>
        <w:tc>
          <w:tcPr>
            <w:tcW w:w="1780" w:type="dxa"/>
            <w:vMerge w:val="restart"/>
            <w:tcBorders>
              <w:top w:val="single" w:sz="4" w:space="0" w:color="auto"/>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r>
              <w:rPr>
                <w:rFonts w:ascii="Times New Roman" w:hAnsi="Times New Roman" w:cs="Times New Roman"/>
              </w:rPr>
              <w:t>Подпрограмма 9</w:t>
            </w:r>
          </w:p>
        </w:tc>
        <w:tc>
          <w:tcPr>
            <w:tcW w:w="4828" w:type="dxa"/>
            <w:vMerge w:val="restart"/>
            <w:tcBorders>
              <w:top w:val="single" w:sz="4" w:space="0" w:color="auto"/>
              <w:left w:val="single" w:sz="1" w:space="0" w:color="000000"/>
            </w:tcBorders>
            <w:shd w:val="clear" w:color="auto" w:fill="auto"/>
          </w:tcPr>
          <w:p w:rsidR="002826D6" w:rsidRPr="002826D6" w:rsidRDefault="002826D6" w:rsidP="002826D6">
            <w:pPr>
              <w:snapToGrid w:val="0"/>
              <w:spacing w:after="0" w:line="240" w:lineRule="auto"/>
              <w:jc w:val="center"/>
              <w:rPr>
                <w:rFonts w:ascii="Times New Roman" w:hAnsi="Times New Roman" w:cs="Times New Roman"/>
              </w:rPr>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b/>
                <w:bCs/>
                <w:sz w:val="22"/>
                <w:szCs w:val="22"/>
                <w:shd w:val="clear" w:color="auto" w:fill="FFFFFF"/>
              </w:rPr>
            </w:pPr>
            <w:r w:rsidRPr="00D6129B">
              <w:rPr>
                <w:rFonts w:ascii="Times New Roman" w:hAnsi="Times New Roman" w:cs="Times New Roman"/>
                <w:sz w:val="22"/>
                <w:szCs w:val="22"/>
                <w:shd w:val="clear" w:color="auto" w:fill="FFFFFF"/>
              </w:rPr>
              <w:t xml:space="preserve">всего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A666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A666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D6129B">
              <w:rPr>
                <w:rFonts w:ascii="Times New Roman" w:hAnsi="Times New Roman" w:cs="Times New Roman"/>
                <w:sz w:val="22"/>
                <w:szCs w:val="22"/>
                <w:shd w:val="clear" w:color="auto" w:fill="FFFFFF"/>
              </w:rPr>
              <w:t>Нижнеломовского района Пензенской области</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A666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w:t>
            </w: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A66643" w:rsidP="00D6129B">
            <w:pPr>
              <w:snapToGrid w:val="0"/>
              <w:spacing w:after="0"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0</w:t>
            </w: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4" w:space="0" w:color="auto"/>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418" w:type="dxa"/>
            <w:tcBorders>
              <w:top w:val="single" w:sz="4" w:space="0" w:color="auto"/>
              <w:left w:val="single" w:sz="1" w:space="0" w:color="000000"/>
              <w:bottom w:val="single" w:sz="4" w:space="0" w:color="auto"/>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r w:rsidR="002826D6" w:rsidRPr="00D6129B" w:rsidTr="00917658">
        <w:trPr>
          <w:trHeight w:val="320"/>
        </w:trPr>
        <w:tc>
          <w:tcPr>
            <w:tcW w:w="480" w:type="dxa"/>
            <w:vMerge/>
            <w:tcBorders>
              <w:left w:val="single" w:sz="1" w:space="0" w:color="000000"/>
              <w:bottom w:val="single" w:sz="8"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1780" w:type="dxa"/>
            <w:vMerge/>
            <w:tcBorders>
              <w:left w:val="single" w:sz="1" w:space="0" w:color="000000"/>
              <w:bottom w:val="single" w:sz="8"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28" w:type="dxa"/>
            <w:vMerge/>
            <w:tcBorders>
              <w:left w:val="single" w:sz="1" w:space="0" w:color="000000"/>
              <w:bottom w:val="single" w:sz="8" w:space="0" w:color="000000"/>
            </w:tcBorders>
            <w:shd w:val="clear" w:color="auto" w:fill="auto"/>
          </w:tcPr>
          <w:p w:rsidR="002826D6" w:rsidRPr="00D6129B" w:rsidRDefault="002826D6" w:rsidP="00D6129B">
            <w:pPr>
              <w:snapToGrid w:val="0"/>
              <w:spacing w:after="0" w:line="240" w:lineRule="auto"/>
              <w:rPr>
                <w:rFonts w:ascii="Times New Roman" w:hAnsi="Times New Roman" w:cs="Times New Roman"/>
              </w:rPr>
            </w:pPr>
          </w:p>
        </w:tc>
        <w:tc>
          <w:tcPr>
            <w:tcW w:w="4819" w:type="dxa"/>
            <w:tcBorders>
              <w:top w:val="single" w:sz="4" w:space="0" w:color="auto"/>
              <w:left w:val="single" w:sz="1" w:space="0" w:color="000000"/>
              <w:bottom w:val="single" w:sz="8" w:space="0" w:color="000000"/>
            </w:tcBorders>
            <w:shd w:val="clear" w:color="auto" w:fill="auto"/>
          </w:tcPr>
          <w:p w:rsidR="002826D6" w:rsidRPr="00D6129B" w:rsidRDefault="002826D6" w:rsidP="00247BEF">
            <w:pPr>
              <w:pStyle w:val="ConsPlusCell"/>
              <w:rPr>
                <w:rFonts w:ascii="Times New Roman" w:hAnsi="Times New Roman" w:cs="Times New Roman"/>
                <w:sz w:val="22"/>
                <w:szCs w:val="22"/>
                <w:shd w:val="clear" w:color="auto" w:fill="FFFFFF"/>
              </w:rPr>
            </w:pPr>
            <w:r w:rsidRPr="00D6129B">
              <w:rPr>
                <w:rFonts w:ascii="Times New Roman" w:hAnsi="Times New Roman" w:cs="Times New Roman"/>
                <w:sz w:val="22"/>
                <w:szCs w:val="22"/>
                <w:shd w:val="clear" w:color="auto" w:fill="FFFFFF"/>
              </w:rPr>
              <w:t xml:space="preserve">иные источники  </w:t>
            </w:r>
          </w:p>
        </w:tc>
        <w:tc>
          <w:tcPr>
            <w:tcW w:w="1418" w:type="dxa"/>
            <w:tcBorders>
              <w:top w:val="single" w:sz="4" w:space="0" w:color="auto"/>
              <w:left w:val="single" w:sz="1" w:space="0" w:color="000000"/>
              <w:bottom w:val="single" w:sz="8"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c>
          <w:tcPr>
            <w:tcW w:w="1296" w:type="dxa"/>
            <w:gridSpan w:val="2"/>
            <w:tcBorders>
              <w:top w:val="single" w:sz="4" w:space="0" w:color="000000"/>
              <w:left w:val="single" w:sz="4" w:space="0" w:color="000000"/>
              <w:bottom w:val="single" w:sz="4" w:space="0" w:color="000000"/>
              <w:right w:val="single" w:sz="4" w:space="0" w:color="000000"/>
            </w:tcBorders>
            <w:shd w:val="clear" w:color="auto" w:fill="auto"/>
          </w:tcPr>
          <w:p w:rsidR="002826D6" w:rsidRPr="00D6129B" w:rsidRDefault="002826D6" w:rsidP="00D6129B">
            <w:pPr>
              <w:snapToGrid w:val="0"/>
              <w:spacing w:after="0" w:line="240" w:lineRule="auto"/>
              <w:jc w:val="center"/>
              <w:rPr>
                <w:rFonts w:ascii="Times New Roman" w:hAnsi="Times New Roman" w:cs="Times New Roman"/>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2826D6" w:rsidRPr="002826D6" w:rsidRDefault="002826D6" w:rsidP="002826D6">
      <w:pPr>
        <w:widowControl w:val="0"/>
        <w:autoSpaceDE w:val="0"/>
        <w:spacing w:after="0" w:line="240" w:lineRule="auto"/>
        <w:ind w:firstLine="10206"/>
        <w:jc w:val="center"/>
        <w:rPr>
          <w:rFonts w:ascii="Times New Roman" w:hAnsi="Times New Roman" w:cs="Times New Roman"/>
          <w:shd w:val="clear" w:color="auto" w:fill="FFFFFF"/>
        </w:rPr>
      </w:pPr>
      <w:r w:rsidRPr="002826D6">
        <w:rPr>
          <w:rFonts w:ascii="Times New Roman" w:hAnsi="Times New Roman" w:cs="Times New Roman"/>
        </w:rPr>
        <w:t>Приложение № 3.1</w:t>
      </w:r>
    </w:p>
    <w:p w:rsidR="002826D6" w:rsidRPr="002826D6" w:rsidRDefault="002826D6" w:rsidP="002826D6">
      <w:pPr>
        <w:widowControl w:val="0"/>
        <w:autoSpaceDE w:val="0"/>
        <w:spacing w:after="0" w:line="240" w:lineRule="auto"/>
        <w:ind w:firstLine="10206"/>
        <w:jc w:val="center"/>
        <w:rPr>
          <w:rFonts w:ascii="Times New Roman" w:hAnsi="Times New Roman" w:cs="Times New Roman"/>
          <w:b/>
          <w:bCs/>
          <w:shd w:val="clear" w:color="auto" w:fill="FFFFFF"/>
        </w:rPr>
      </w:pPr>
      <w:r w:rsidRPr="002826D6">
        <w:rPr>
          <w:rFonts w:ascii="Times New Roman" w:hAnsi="Times New Roman" w:cs="Times New Roman"/>
          <w:shd w:val="clear" w:color="auto" w:fill="FFFFFF"/>
        </w:rPr>
        <w:t>к  муниципальной программе</w:t>
      </w:r>
    </w:p>
    <w:p w:rsidR="002826D6" w:rsidRP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РЕСУРСНОЕ ОБЕСПЕЧЕНИЕ</w:t>
      </w:r>
    </w:p>
    <w:p w:rsid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реализации  муниципальной программы за счет всех источников финансирования</w:t>
      </w:r>
    </w:p>
    <w:p w:rsidR="002826D6" w:rsidRPr="00D6129B" w:rsidRDefault="002826D6" w:rsidP="002826D6">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2826D6" w:rsidRPr="002826D6" w:rsidRDefault="002826D6" w:rsidP="002826D6">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2014-2020 годы</w:t>
      </w:r>
      <w:r w:rsidRPr="00D6129B">
        <w:rPr>
          <w:rFonts w:ascii="Times New Roman" w:hAnsi="Times New Roman" w:cs="Times New Roman"/>
          <w:b/>
          <w:bCs/>
          <w:sz w:val="24"/>
          <w:szCs w:val="24"/>
        </w:rPr>
        <w:t>»</w:t>
      </w:r>
    </w:p>
    <w:tbl>
      <w:tblPr>
        <w:tblW w:w="14746" w:type="dxa"/>
        <w:tblInd w:w="75" w:type="dxa"/>
        <w:tblLayout w:type="fixed"/>
        <w:tblCellMar>
          <w:left w:w="75" w:type="dxa"/>
          <w:right w:w="75" w:type="dxa"/>
        </w:tblCellMar>
        <w:tblLook w:val="0000"/>
      </w:tblPr>
      <w:tblGrid>
        <w:gridCol w:w="480"/>
        <w:gridCol w:w="1505"/>
        <w:gridCol w:w="3402"/>
        <w:gridCol w:w="3544"/>
        <w:gridCol w:w="1134"/>
        <w:gridCol w:w="1134"/>
        <w:gridCol w:w="1134"/>
        <w:gridCol w:w="1134"/>
        <w:gridCol w:w="1279"/>
      </w:tblGrid>
      <w:tr w:rsidR="002826D6" w:rsidRPr="002826D6" w:rsidTr="00247BEF">
        <w:trPr>
          <w:trHeight w:val="320"/>
        </w:trPr>
        <w:tc>
          <w:tcPr>
            <w:tcW w:w="5387" w:type="dxa"/>
            <w:gridSpan w:val="3"/>
            <w:tcBorders>
              <w:top w:val="single" w:sz="1"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Ответственный исполнитель      </w:t>
            </w:r>
          </w:p>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программы       </w:t>
            </w:r>
          </w:p>
        </w:tc>
        <w:tc>
          <w:tcPr>
            <w:tcW w:w="9359" w:type="dxa"/>
            <w:gridSpan w:val="6"/>
            <w:tcBorders>
              <w:top w:val="single" w:sz="1"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pStyle w:val="a3"/>
              <w:snapToGrid w:val="0"/>
              <w:rPr>
                <w:b w:val="0"/>
                <w:sz w:val="22"/>
                <w:szCs w:val="22"/>
              </w:rPr>
            </w:pPr>
            <w:r w:rsidRPr="002826D6">
              <w:rPr>
                <w:b w:val="0"/>
                <w:sz w:val="22"/>
                <w:szCs w:val="22"/>
                <w:shd w:val="clear" w:color="auto" w:fill="FFFFFF"/>
              </w:rPr>
              <w:t>Администрация Верхнеломовского сельсовета  Нижнеломовского района Пензенской области</w:t>
            </w:r>
          </w:p>
        </w:tc>
      </w:tr>
      <w:tr w:rsidR="002826D6" w:rsidRPr="002826D6" w:rsidTr="00247BEF">
        <w:trPr>
          <w:trHeight w:val="480"/>
        </w:trPr>
        <w:tc>
          <w:tcPr>
            <w:tcW w:w="480"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N </w:t>
            </w:r>
          </w:p>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п/п</w:t>
            </w:r>
          </w:p>
        </w:tc>
        <w:tc>
          <w:tcPr>
            <w:tcW w:w="1505"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Статус     </w:t>
            </w:r>
          </w:p>
        </w:tc>
        <w:tc>
          <w:tcPr>
            <w:tcW w:w="3402"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Наименование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программы, подпрограммы, основного мероприятия   </w:t>
            </w: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Источник     </w:t>
            </w:r>
          </w:p>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финансирования   </w:t>
            </w:r>
          </w:p>
        </w:tc>
        <w:tc>
          <w:tcPr>
            <w:tcW w:w="5815" w:type="dxa"/>
            <w:gridSpan w:val="5"/>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Оценка расходов, тыс. рублей     </w:t>
            </w:r>
          </w:p>
        </w:tc>
      </w:tr>
      <w:tr w:rsidR="002826D6" w:rsidRPr="002826D6" w:rsidTr="002826D6">
        <w:trPr>
          <w:trHeight w:val="217"/>
        </w:trPr>
        <w:tc>
          <w:tcPr>
            <w:tcW w:w="480"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shd w:val="clear" w:color="auto" w:fill="FFFFFF"/>
              </w:rPr>
            </w:pPr>
          </w:p>
        </w:tc>
        <w:tc>
          <w:tcPr>
            <w:tcW w:w="1505"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shd w:val="clear" w:color="auto" w:fill="FFFFFF"/>
              </w:rPr>
            </w:pPr>
          </w:p>
        </w:tc>
        <w:tc>
          <w:tcPr>
            <w:tcW w:w="3402"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shd w:val="clear" w:color="auto" w:fill="FFFFFF"/>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2016</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2017</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2018</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2019</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2020</w:t>
            </w:r>
          </w:p>
        </w:tc>
      </w:tr>
      <w:tr w:rsidR="002826D6" w:rsidRPr="002826D6" w:rsidTr="00247BEF">
        <w:tc>
          <w:tcPr>
            <w:tcW w:w="480"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3402"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3         </w:t>
            </w: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4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7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8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9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10</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11</w:t>
            </w:r>
          </w:p>
        </w:tc>
      </w:tr>
      <w:tr w:rsidR="00E10B53" w:rsidRPr="002826D6" w:rsidTr="00247BEF">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shd w:val="clear" w:color="auto" w:fill="FFFFFF"/>
              </w:rPr>
            </w:pPr>
          </w:p>
        </w:tc>
        <w:tc>
          <w:tcPr>
            <w:tcW w:w="1505" w:type="dxa"/>
            <w:vMerge w:val="restart"/>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Муниципаль</w:t>
            </w:r>
            <w:r>
              <w:rPr>
                <w:rFonts w:ascii="Times New Roman" w:eastAsia="Courier New" w:hAnsi="Times New Roman" w:cs="Times New Roman"/>
                <w:shd w:val="clear" w:color="auto" w:fill="FFFFFF"/>
              </w:rPr>
              <w:t>-</w:t>
            </w:r>
            <w:r w:rsidRPr="002826D6">
              <w:rPr>
                <w:rFonts w:ascii="Times New Roman" w:eastAsia="Courier New" w:hAnsi="Times New Roman" w:cs="Times New Roman"/>
                <w:shd w:val="clear" w:color="auto" w:fill="FFFFFF"/>
              </w:rPr>
              <w:t>ная</w:t>
            </w:r>
          </w:p>
          <w:p w:rsidR="00E10B53" w:rsidRPr="002826D6" w:rsidRDefault="00E10B53"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программа      </w:t>
            </w:r>
          </w:p>
        </w:tc>
        <w:tc>
          <w:tcPr>
            <w:tcW w:w="3402" w:type="dxa"/>
            <w:vMerge w:val="restart"/>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2014-2020 годы</w:t>
            </w:r>
            <w:r w:rsidRPr="007D7817">
              <w:rPr>
                <w:rFonts w:ascii="Times New Roman" w:hAnsi="Times New Roman" w:cs="Times New Roman"/>
              </w:rPr>
              <w:t>»</w:t>
            </w:r>
          </w:p>
        </w:tc>
        <w:tc>
          <w:tcPr>
            <w:tcW w:w="354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9327,3</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jc w:val="center"/>
              <w:rPr>
                <w:rFonts w:ascii="Times New Roman" w:hAnsi="Times New Roman" w:cs="Times New Roman"/>
                <w:b/>
                <w:bCs/>
              </w:rPr>
            </w:pPr>
            <w:r>
              <w:rPr>
                <w:rFonts w:ascii="Times New Roman" w:hAnsi="Times New Roman" w:cs="Times New Roman"/>
                <w:b/>
                <w:bCs/>
              </w:rPr>
              <w:t>5638,0</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jc w:val="center"/>
              <w:rPr>
                <w:rFonts w:ascii="Times New Roman" w:hAnsi="Times New Roman" w:cs="Times New Roman"/>
                <w:b/>
                <w:bCs/>
              </w:rPr>
            </w:pPr>
            <w:r>
              <w:rPr>
                <w:rFonts w:ascii="Times New Roman" w:hAnsi="Times New Roman" w:cs="Times New Roman"/>
                <w:b/>
                <w:bCs/>
              </w:rPr>
              <w:t>8612,8</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A76484">
            <w:pPr>
              <w:spacing w:line="240" w:lineRule="auto"/>
              <w:jc w:val="center"/>
              <w:rPr>
                <w:rFonts w:ascii="Times New Roman" w:hAnsi="Times New Roman" w:cs="Times New Roman"/>
                <w:b/>
                <w:bCs/>
              </w:rPr>
            </w:pPr>
            <w:r>
              <w:rPr>
                <w:rFonts w:ascii="Times New Roman" w:hAnsi="Times New Roman" w:cs="Times New Roman"/>
                <w:b/>
                <w:bCs/>
              </w:rPr>
              <w:t>8612,8</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E10B53" w:rsidRPr="002826D6" w:rsidRDefault="00E10B53" w:rsidP="00A76484">
            <w:pPr>
              <w:spacing w:line="240" w:lineRule="auto"/>
              <w:jc w:val="center"/>
              <w:rPr>
                <w:rFonts w:ascii="Times New Roman" w:hAnsi="Times New Roman" w:cs="Times New Roman"/>
                <w:b/>
                <w:bCs/>
              </w:rPr>
            </w:pPr>
            <w:r>
              <w:rPr>
                <w:rFonts w:ascii="Times New Roman" w:hAnsi="Times New Roman" w:cs="Times New Roman"/>
                <w:b/>
                <w:bCs/>
              </w:rPr>
              <w:t>8612,8</w:t>
            </w:r>
          </w:p>
        </w:tc>
      </w:tr>
      <w:tr w:rsidR="002826D6" w:rsidRPr="002826D6" w:rsidTr="00247BEF">
        <w:trPr>
          <w:trHeight w:val="48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Верхнеомовского сельсовета </w:t>
            </w:r>
            <w:r w:rsidRPr="002826D6">
              <w:rPr>
                <w:rFonts w:ascii="Times New Roman" w:hAnsi="Times New Roman" w:cs="Times New Roman"/>
                <w:sz w:val="22"/>
                <w:szCs w:val="22"/>
                <w:shd w:val="clear" w:color="auto" w:fill="FFFFFF"/>
              </w:rPr>
              <w:t xml:space="preserve"> 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E10B53" w:rsidP="002826D6">
            <w:pPr>
              <w:spacing w:line="240" w:lineRule="auto"/>
              <w:jc w:val="center"/>
              <w:rPr>
                <w:rFonts w:ascii="Times New Roman" w:hAnsi="Times New Roman" w:cs="Times New Roman"/>
              </w:rPr>
            </w:pPr>
            <w:r>
              <w:rPr>
                <w:rFonts w:ascii="Times New Roman" w:hAnsi="Times New Roman" w:cs="Times New Roman"/>
              </w:rPr>
              <w:t>8374,6</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E10B53" w:rsidP="002826D6">
            <w:pPr>
              <w:spacing w:line="240" w:lineRule="auto"/>
              <w:jc w:val="center"/>
              <w:rPr>
                <w:rFonts w:ascii="Times New Roman" w:hAnsi="Times New Roman" w:cs="Times New Roman"/>
              </w:rPr>
            </w:pPr>
            <w:r>
              <w:rPr>
                <w:rFonts w:ascii="Times New Roman" w:hAnsi="Times New Roman" w:cs="Times New Roman"/>
              </w:rPr>
              <w:t>5320,3</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E10B53" w:rsidP="002826D6">
            <w:pPr>
              <w:spacing w:line="240" w:lineRule="auto"/>
              <w:jc w:val="center"/>
              <w:rPr>
                <w:rFonts w:ascii="Times New Roman" w:hAnsi="Times New Roman" w:cs="Times New Roman"/>
              </w:rPr>
            </w:pPr>
            <w:r>
              <w:rPr>
                <w:rFonts w:ascii="Times New Roman" w:hAnsi="Times New Roman" w:cs="Times New Roman"/>
              </w:rPr>
              <w:t>8295,1</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E10B53" w:rsidP="002826D6">
            <w:pPr>
              <w:spacing w:line="240" w:lineRule="auto"/>
              <w:jc w:val="center"/>
              <w:rPr>
                <w:rFonts w:ascii="Times New Roman" w:hAnsi="Times New Roman" w:cs="Times New Roman"/>
              </w:rPr>
            </w:pPr>
            <w:r>
              <w:rPr>
                <w:rFonts w:ascii="Times New Roman" w:hAnsi="Times New Roman" w:cs="Times New Roman"/>
              </w:rPr>
              <w:t>8295,1</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E10B53" w:rsidP="002826D6">
            <w:pPr>
              <w:spacing w:line="240" w:lineRule="auto"/>
              <w:jc w:val="center"/>
              <w:rPr>
                <w:rFonts w:ascii="Times New Roman" w:hAnsi="Times New Roman" w:cs="Times New Roman"/>
              </w:rPr>
            </w:pPr>
            <w:r>
              <w:rPr>
                <w:rFonts w:ascii="Times New Roman" w:hAnsi="Times New Roman" w:cs="Times New Roman"/>
              </w:rPr>
              <w:t>8295,1</w:t>
            </w:r>
          </w:p>
        </w:tc>
      </w:tr>
      <w:tr w:rsidR="002826D6" w:rsidRPr="002826D6" w:rsidTr="00247BEF">
        <w:trPr>
          <w:trHeight w:val="799"/>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right"/>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right"/>
              <w:rPr>
                <w:rFonts w:ascii="Times New Roman" w:hAnsi="Times New Roman" w:cs="Times New Roman"/>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right"/>
              <w:rPr>
                <w:rFonts w:ascii="Times New Roman" w:hAnsi="Times New Roman" w:cs="Times New Roman"/>
              </w:rPr>
            </w:pPr>
          </w:p>
        </w:tc>
      </w:tr>
      <w:tr w:rsidR="002826D6" w:rsidRPr="002826D6" w:rsidTr="00247BEF">
        <w:trPr>
          <w:trHeight w:val="799"/>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sidR="00E10B53">
              <w:rPr>
                <w:rFonts w:ascii="Times New Roman" w:hAnsi="Times New Roman" w:cs="Times New Roman"/>
                <w:shd w:val="clear" w:color="auto" w:fill="FFFFFF"/>
              </w:rPr>
              <w:t>793,0</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E10B53" w:rsidRPr="002826D6" w:rsidTr="00247BEF">
        <w:tc>
          <w:tcPr>
            <w:tcW w:w="480"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154,7</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317,7</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317,7</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317,7</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E10B53" w:rsidRPr="002826D6" w:rsidRDefault="00E10B53"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317,7</w:t>
            </w:r>
          </w:p>
        </w:tc>
      </w:tr>
      <w:tr w:rsidR="00E10B53" w:rsidRPr="002826D6" w:rsidTr="00247BEF">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vMerge w:val="restart"/>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1 </w:t>
            </w:r>
          </w:p>
        </w:tc>
        <w:tc>
          <w:tcPr>
            <w:tcW w:w="3402" w:type="dxa"/>
            <w:vMerge w:val="restart"/>
            <w:tcBorders>
              <w:top w:val="single" w:sz="8" w:space="0" w:color="000000"/>
              <w:left w:val="single" w:sz="1" w:space="0" w:color="000000"/>
              <w:bottom w:val="single" w:sz="8" w:space="0" w:color="000000"/>
            </w:tcBorders>
            <w:shd w:val="clear" w:color="auto" w:fill="auto"/>
          </w:tcPr>
          <w:p w:rsidR="00E10B53" w:rsidRPr="009D5204" w:rsidRDefault="00E10B53" w:rsidP="009D5204">
            <w:pPr>
              <w:snapToGrid w:val="0"/>
              <w:spacing w:line="240" w:lineRule="auto"/>
              <w:jc w:val="center"/>
              <w:rPr>
                <w:rFonts w:ascii="Times New Roman" w:hAnsi="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354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3698,0</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2790,5</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E10B5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3924,8</w:t>
            </w:r>
          </w:p>
        </w:tc>
        <w:tc>
          <w:tcPr>
            <w:tcW w:w="1134" w:type="dxa"/>
            <w:tcBorders>
              <w:top w:val="single" w:sz="8" w:space="0" w:color="000000"/>
              <w:left w:val="single" w:sz="1" w:space="0" w:color="000000"/>
              <w:bottom w:val="single" w:sz="8" w:space="0" w:color="000000"/>
            </w:tcBorders>
            <w:shd w:val="clear" w:color="auto" w:fill="auto"/>
          </w:tcPr>
          <w:p w:rsidR="00E10B53" w:rsidRPr="002826D6" w:rsidRDefault="00E10B53"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3924,8</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E10B53" w:rsidRPr="002826D6" w:rsidRDefault="00E10B53"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3924,8</w:t>
            </w:r>
          </w:p>
        </w:tc>
      </w:tr>
      <w:tr w:rsidR="00E10B53" w:rsidRPr="002826D6" w:rsidTr="00247BEF">
        <w:trPr>
          <w:trHeight w:val="480"/>
        </w:trPr>
        <w:tc>
          <w:tcPr>
            <w:tcW w:w="480"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E10B53" w:rsidRPr="002826D6" w:rsidRDefault="00E10B53" w:rsidP="00806208">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3543,3</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2472,8</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3607,1</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3607,1</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3607,1</w:t>
            </w:r>
          </w:p>
        </w:tc>
      </w:tr>
      <w:tr w:rsidR="002826D6" w:rsidRPr="002826D6" w:rsidTr="00247BEF">
        <w:trPr>
          <w:trHeight w:val="697"/>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803"/>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E10B53" w:rsidRPr="002826D6" w:rsidTr="00247BEF">
        <w:trPr>
          <w:trHeight w:val="263"/>
        </w:trPr>
        <w:tc>
          <w:tcPr>
            <w:tcW w:w="480"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10B53" w:rsidRPr="002826D6" w:rsidRDefault="00E10B53"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E10B53" w:rsidRPr="002826D6" w:rsidRDefault="00E10B53"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E10B53" w:rsidRPr="00E10B53" w:rsidRDefault="00E10B53"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r>
      <w:tr w:rsidR="00FF0FAA" w:rsidRPr="002826D6" w:rsidTr="00247BEF">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1.1 </w:t>
            </w:r>
          </w:p>
        </w:tc>
        <w:tc>
          <w:tcPr>
            <w:tcW w:w="1505" w:type="dxa"/>
            <w:vMerge w:val="restart"/>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FF0FAA" w:rsidRPr="00FF0FAA" w:rsidRDefault="00FF0FAA" w:rsidP="002826D6">
            <w:pPr>
              <w:snapToGrid w:val="0"/>
              <w:spacing w:line="240" w:lineRule="auto"/>
              <w:rPr>
                <w:rFonts w:ascii="Times New Roman" w:hAnsi="Times New Roman" w:cs="Times New Roman"/>
                <w:shd w:val="clear" w:color="auto" w:fill="FFFFFF"/>
              </w:rPr>
            </w:pPr>
            <w:r w:rsidRPr="00FF0FAA">
              <w:rPr>
                <w:rFonts w:ascii="Times New Roman" w:hAnsi="Times New Roman" w:cs="Times New Roman"/>
              </w:rPr>
              <w:t>«Обеспечение деятельности органов местного самоуправления  и повышение квалификации муниципальных служащих»</w:t>
            </w: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FF0FAA">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354</w:t>
            </w:r>
            <w:r>
              <w:rPr>
                <w:rFonts w:ascii="Times New Roman" w:hAnsi="Times New Roman" w:cs="Times New Roman"/>
                <w:sz w:val="22"/>
                <w:szCs w:val="22"/>
              </w:rPr>
              <w:t>0</w:t>
            </w:r>
            <w:r w:rsidRPr="00E10B53">
              <w:rPr>
                <w:rFonts w:ascii="Times New Roman" w:hAnsi="Times New Roman" w:cs="Times New Roman"/>
                <w:sz w:val="22"/>
                <w:szCs w:val="22"/>
              </w:rPr>
              <w:t>,3</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FF0FAA">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24</w:t>
            </w:r>
            <w:r>
              <w:rPr>
                <w:rFonts w:ascii="Times New Roman" w:hAnsi="Times New Roman" w:cs="Times New Roman"/>
                <w:sz w:val="22"/>
                <w:szCs w:val="22"/>
              </w:rPr>
              <w:t>69</w:t>
            </w:r>
            <w:r w:rsidRPr="00E10B53">
              <w:rPr>
                <w:rFonts w:ascii="Times New Roman" w:hAnsi="Times New Roman" w:cs="Times New Roman"/>
                <w:sz w:val="22"/>
                <w:szCs w:val="22"/>
              </w:rPr>
              <w:t>,8</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FF0FAA">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FF0FAA">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E10B53" w:rsidRDefault="00FF0FAA" w:rsidP="00FF0FAA">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r>
      <w:tr w:rsidR="00FF0FAA" w:rsidRPr="002826D6" w:rsidTr="00247BEF">
        <w:trPr>
          <w:trHeight w:val="480"/>
        </w:trPr>
        <w:tc>
          <w:tcPr>
            <w:tcW w:w="480" w:type="dxa"/>
            <w:vMerge/>
            <w:tcBorders>
              <w:top w:val="single" w:sz="8" w:space="0" w:color="000000"/>
              <w:left w:val="single" w:sz="1" w:space="0" w:color="000000"/>
              <w:bottom w:val="single" w:sz="8" w:space="0" w:color="000000"/>
            </w:tcBorders>
            <w:shd w:val="clear" w:color="auto" w:fill="auto"/>
          </w:tcPr>
          <w:p w:rsidR="00FF0FAA" w:rsidRPr="002826D6" w:rsidRDefault="00FF0FAA"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FF0FAA" w:rsidRPr="002826D6" w:rsidRDefault="00FF0FAA"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FF0FAA" w:rsidRPr="002826D6" w:rsidRDefault="00FF0FAA"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354</w:t>
            </w:r>
            <w:r>
              <w:rPr>
                <w:rFonts w:ascii="Times New Roman" w:hAnsi="Times New Roman" w:cs="Times New Roman"/>
                <w:sz w:val="22"/>
                <w:szCs w:val="22"/>
              </w:rPr>
              <w:t>0</w:t>
            </w:r>
            <w:r w:rsidRPr="00E10B53">
              <w:rPr>
                <w:rFonts w:ascii="Times New Roman" w:hAnsi="Times New Roman" w:cs="Times New Roman"/>
                <w:sz w:val="22"/>
                <w:szCs w:val="22"/>
              </w:rPr>
              <w:t>,3</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24</w:t>
            </w:r>
            <w:r>
              <w:rPr>
                <w:rFonts w:ascii="Times New Roman" w:hAnsi="Times New Roman" w:cs="Times New Roman"/>
                <w:sz w:val="22"/>
                <w:szCs w:val="22"/>
              </w:rPr>
              <w:t>69</w:t>
            </w:r>
            <w:r w:rsidRPr="00E10B53">
              <w:rPr>
                <w:rFonts w:ascii="Times New Roman" w:hAnsi="Times New Roman" w:cs="Times New Roman"/>
                <w:sz w:val="22"/>
                <w:szCs w:val="22"/>
              </w:rPr>
              <w:t>,8</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360</w:t>
            </w:r>
            <w:r>
              <w:rPr>
                <w:rFonts w:ascii="Times New Roman" w:hAnsi="Times New Roman" w:cs="Times New Roman"/>
                <w:sz w:val="22"/>
                <w:szCs w:val="22"/>
              </w:rPr>
              <w:t>4</w:t>
            </w:r>
            <w:r w:rsidRPr="00E10B53">
              <w:rPr>
                <w:rFonts w:ascii="Times New Roman" w:hAnsi="Times New Roman" w:cs="Times New Roman"/>
                <w:sz w:val="22"/>
                <w:szCs w:val="22"/>
              </w:rPr>
              <w:t>,1</w:t>
            </w:r>
          </w:p>
        </w:tc>
      </w:tr>
      <w:tr w:rsidR="002826D6" w:rsidRPr="002826D6" w:rsidTr="00247BEF">
        <w:trPr>
          <w:trHeight w:val="723"/>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791"/>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263"/>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FF0FAA" w:rsidRPr="002826D6" w:rsidTr="00A76484">
        <w:trPr>
          <w:trHeight w:val="320"/>
        </w:trPr>
        <w:tc>
          <w:tcPr>
            <w:tcW w:w="480" w:type="dxa"/>
            <w:vMerge w:val="restart"/>
            <w:tcBorders>
              <w:top w:val="single" w:sz="8" w:space="0" w:color="000000"/>
              <w:left w:val="single" w:sz="1" w:space="0" w:color="000000"/>
            </w:tcBorders>
            <w:shd w:val="clear" w:color="auto" w:fill="auto"/>
          </w:tcPr>
          <w:p w:rsidR="00FF0FAA" w:rsidRPr="002826D6" w:rsidRDefault="00FF0FAA"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FF0FAA" w:rsidRPr="002826D6" w:rsidRDefault="00FF0FA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FF0FAA" w:rsidRPr="00FF0FAA" w:rsidRDefault="00FF0FAA" w:rsidP="00A76484">
            <w:pPr>
              <w:snapToGrid w:val="0"/>
              <w:spacing w:line="240" w:lineRule="auto"/>
              <w:rPr>
                <w:rFonts w:ascii="Times New Roman" w:hAnsi="Times New Roman" w:cs="Times New Roman"/>
                <w:shd w:val="clear" w:color="auto" w:fill="FFFFFF"/>
              </w:rPr>
            </w:pPr>
            <w:r w:rsidRPr="00FF0FAA">
              <w:rPr>
                <w:rFonts w:ascii="Times New Roman" w:hAnsi="Times New Roman" w:cs="Times New Roman"/>
                <w:bCs/>
              </w:rPr>
              <w:t>«Выполнение переданных государственных полномочий»</w:t>
            </w: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w:t>
            </w:r>
            <w:r w:rsidRPr="002826D6">
              <w:rPr>
                <w:rFonts w:ascii="Times New Roman" w:hAnsi="Times New Roman" w:cs="Times New Roman"/>
                <w:sz w:val="22"/>
                <w:szCs w:val="22"/>
                <w:shd w:val="clear" w:color="auto" w:fill="FFFFFF"/>
              </w:rPr>
              <w:lastRenderedPageBreak/>
              <w:t xml:space="preserve">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FF0FAA" w:rsidRPr="002826D6" w:rsidTr="00A76484">
        <w:trPr>
          <w:trHeight w:val="320"/>
        </w:trPr>
        <w:tc>
          <w:tcPr>
            <w:tcW w:w="480" w:type="dxa"/>
            <w:vMerge/>
            <w:tcBorders>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134" w:type="dxa"/>
            <w:tcBorders>
              <w:top w:val="single" w:sz="8" w:space="0" w:color="000000"/>
              <w:left w:val="single" w:sz="1" w:space="0" w:color="000000"/>
              <w:bottom w:val="single" w:sz="8"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E10B53" w:rsidRDefault="00FF0FAA"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317,7</w:t>
            </w:r>
          </w:p>
        </w:tc>
      </w:tr>
      <w:tr w:rsidR="00FF0FAA" w:rsidRPr="002826D6" w:rsidTr="00A76484">
        <w:trPr>
          <w:trHeight w:val="320"/>
        </w:trPr>
        <w:tc>
          <w:tcPr>
            <w:tcW w:w="480" w:type="dxa"/>
            <w:vMerge w:val="restart"/>
            <w:tcBorders>
              <w:top w:val="single" w:sz="8" w:space="0" w:color="000000"/>
              <w:left w:val="single" w:sz="1" w:space="0" w:color="000000"/>
            </w:tcBorders>
            <w:shd w:val="clear" w:color="auto" w:fill="auto"/>
          </w:tcPr>
          <w:p w:rsidR="00FF0FAA" w:rsidRPr="002826D6" w:rsidRDefault="00FF0FAA"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FF0FAA" w:rsidRPr="002826D6" w:rsidRDefault="00FF0FA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FF0FAA" w:rsidRPr="00FF0FAA" w:rsidRDefault="00FF0FAA" w:rsidP="00A76484">
            <w:pPr>
              <w:snapToGrid w:val="0"/>
              <w:spacing w:line="240" w:lineRule="auto"/>
              <w:rPr>
                <w:rFonts w:ascii="Times New Roman" w:hAnsi="Times New Roman" w:cs="Times New Roman"/>
                <w:shd w:val="clear" w:color="auto" w:fill="FFFFFF"/>
              </w:rPr>
            </w:pPr>
            <w:r>
              <w:rPr>
                <w:rFonts w:ascii="Times New Roman" w:hAnsi="Times New Roman" w:cs="Times New Roman"/>
              </w:rPr>
              <w:t>«</w:t>
            </w:r>
            <w:r w:rsidRPr="00FF0FAA">
              <w:rPr>
                <w:rFonts w:ascii="Times New Roman" w:hAnsi="Times New Roman" w:cs="Times New Roman"/>
              </w:rPr>
              <w:t>Передача полномочий муниципальному району по исполнению бюджета»</w:t>
            </w: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 w:rsidRPr="003071F1">
              <w:rPr>
                <w:rFonts w:ascii="Times New Roman" w:hAnsi="Times New Roman" w:cs="Times New Roman"/>
                <w:b/>
                <w:bCs/>
                <w:shd w:val="clear" w:color="auto" w:fill="FFFFFF"/>
              </w:rPr>
              <w:t>3,0</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Default="00FF0FAA">
            <w:r w:rsidRPr="003071F1">
              <w:rPr>
                <w:rFonts w:ascii="Times New Roman" w:hAnsi="Times New Roman" w:cs="Times New Roman"/>
                <w:b/>
                <w:bCs/>
                <w:shd w:val="clear" w:color="auto" w:fill="FFFFFF"/>
              </w:rPr>
              <w:t>3,0</w:t>
            </w: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sidP="00A76484">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sidP="00A76484">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sidP="00A76484">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FF0FAA" w:rsidRDefault="00FF0FAA" w:rsidP="00A76484">
            <w:r w:rsidRPr="003071F1">
              <w:rPr>
                <w:rFonts w:ascii="Times New Roman" w:hAnsi="Times New Roman" w:cs="Times New Roman"/>
                <w:b/>
                <w:bCs/>
                <w:shd w:val="clear" w:color="auto" w:fill="FFFFFF"/>
              </w:rPr>
              <w:t>3,0</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Default="00FF0FAA" w:rsidP="00A76484">
            <w:r w:rsidRPr="003071F1">
              <w:rPr>
                <w:rFonts w:ascii="Times New Roman" w:hAnsi="Times New Roman" w:cs="Times New Roman"/>
                <w:b/>
                <w:bCs/>
                <w:shd w:val="clear" w:color="auto" w:fill="FFFFFF"/>
              </w:rPr>
              <w:t>3,0</w:t>
            </w: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FF0FAA" w:rsidRPr="002826D6" w:rsidTr="00A76484">
        <w:trPr>
          <w:trHeight w:val="320"/>
        </w:trPr>
        <w:tc>
          <w:tcPr>
            <w:tcW w:w="480"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FF0FAA" w:rsidRPr="002826D6" w:rsidTr="00A76484">
        <w:trPr>
          <w:trHeight w:val="320"/>
        </w:trPr>
        <w:tc>
          <w:tcPr>
            <w:tcW w:w="480" w:type="dxa"/>
            <w:vMerge/>
            <w:tcBorders>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FF0FAA" w:rsidRPr="002826D6" w:rsidRDefault="00FF0FAA"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FF0FAA" w:rsidRDefault="00FF0FAA" w:rsidP="002826D6">
            <w:pPr>
              <w:snapToGrid w:val="0"/>
              <w:spacing w:line="240" w:lineRule="auto"/>
              <w:jc w:val="center"/>
              <w:rPr>
                <w:rFonts w:ascii="Times New Roman" w:hAnsi="Times New Roman"/>
              </w:rPr>
            </w:pPr>
          </w:p>
        </w:tc>
        <w:tc>
          <w:tcPr>
            <w:tcW w:w="354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FF0FAA" w:rsidRPr="002826D6" w:rsidRDefault="00FF0FAA" w:rsidP="002826D6">
            <w:pPr>
              <w:spacing w:line="240" w:lineRule="auto"/>
              <w:jc w:val="center"/>
              <w:rPr>
                <w:rFonts w:ascii="Times New Roman" w:hAnsi="Times New Roman" w:cs="Times New Roman"/>
                <w:b/>
                <w:bCs/>
                <w:shd w:val="clear" w:color="auto" w:fill="FFFFFF"/>
              </w:rPr>
            </w:pP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FF0FAA" w:rsidRPr="002826D6" w:rsidRDefault="00FF0FAA" w:rsidP="002826D6">
            <w:pPr>
              <w:spacing w:line="240" w:lineRule="auto"/>
              <w:jc w:val="center"/>
              <w:rPr>
                <w:rFonts w:ascii="Times New Roman" w:hAnsi="Times New Roman" w:cs="Times New Roman"/>
              </w:rPr>
            </w:pPr>
          </w:p>
        </w:tc>
      </w:tr>
      <w:tr w:rsidR="00565989" w:rsidRPr="002826D6" w:rsidTr="00247BEF">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1505" w:type="dxa"/>
            <w:vMerge w:val="restart"/>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2 </w:t>
            </w:r>
          </w:p>
        </w:tc>
        <w:tc>
          <w:tcPr>
            <w:tcW w:w="3402" w:type="dxa"/>
            <w:vMerge w:val="restart"/>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544" w:type="dxa"/>
            <w:tcBorders>
              <w:top w:val="single" w:sz="8" w:space="0" w:color="000000"/>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40,4</w:t>
            </w:r>
          </w:p>
        </w:tc>
        <w:tc>
          <w:tcPr>
            <w:tcW w:w="1134" w:type="dxa"/>
            <w:tcBorders>
              <w:top w:val="single" w:sz="8" w:space="0" w:color="000000"/>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45,8</w:t>
            </w:r>
          </w:p>
        </w:tc>
        <w:tc>
          <w:tcPr>
            <w:tcW w:w="1134" w:type="dxa"/>
            <w:tcBorders>
              <w:top w:val="single" w:sz="8" w:space="0" w:color="000000"/>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c>
          <w:tcPr>
            <w:tcW w:w="1134" w:type="dxa"/>
            <w:tcBorders>
              <w:top w:val="single" w:sz="8" w:space="0" w:color="000000"/>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r>
      <w:tr w:rsidR="00565989"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40,4</w:t>
            </w:r>
          </w:p>
        </w:tc>
        <w:tc>
          <w:tcPr>
            <w:tcW w:w="1134" w:type="dxa"/>
            <w:tcBorders>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45,8</w:t>
            </w:r>
          </w:p>
        </w:tc>
        <w:tc>
          <w:tcPr>
            <w:tcW w:w="1134" w:type="dxa"/>
            <w:tcBorders>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c>
          <w:tcPr>
            <w:tcW w:w="1134" w:type="dxa"/>
            <w:tcBorders>
              <w:left w:val="single" w:sz="1" w:space="0" w:color="000000"/>
              <w:bottom w:val="single" w:sz="8"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c>
          <w:tcPr>
            <w:tcW w:w="1279" w:type="dxa"/>
            <w:tcBorders>
              <w:left w:val="single" w:sz="1" w:space="0" w:color="000000"/>
              <w:bottom w:val="single" w:sz="8" w:space="0" w:color="000000"/>
              <w:right w:val="single" w:sz="1" w:space="0" w:color="000000"/>
            </w:tcBorders>
            <w:shd w:val="clear" w:color="auto" w:fill="auto"/>
          </w:tcPr>
          <w:p w:rsidR="00565989" w:rsidRPr="00565989" w:rsidRDefault="00565989" w:rsidP="00A76484">
            <w:pPr>
              <w:pStyle w:val="ConsPlusCell1"/>
              <w:widowControl/>
              <w:rPr>
                <w:rFonts w:ascii="Times New Roman" w:hAnsi="Times New Roman" w:cs="Times New Roman"/>
                <w:sz w:val="22"/>
                <w:szCs w:val="22"/>
              </w:rPr>
            </w:pPr>
            <w:r w:rsidRPr="00565989">
              <w:rPr>
                <w:rFonts w:ascii="Times New Roman" w:hAnsi="Times New Roman" w:cs="Times New Roman"/>
                <w:sz w:val="22"/>
                <w:szCs w:val="22"/>
              </w:rPr>
              <w:t>55,4</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565989" w:rsidRPr="002826D6" w:rsidTr="00247BEF">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2.1</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565989" w:rsidRPr="00565989" w:rsidRDefault="00565989" w:rsidP="002826D6">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 xml:space="preserve"> «Меры социальной поддержки гражданам»</w:t>
            </w:r>
          </w:p>
        </w:tc>
        <w:tc>
          <w:tcPr>
            <w:tcW w:w="3544" w:type="dxa"/>
            <w:tcBorders>
              <w:top w:val="single" w:sz="8" w:space="0" w:color="000000"/>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39,9</w:t>
            </w:r>
          </w:p>
        </w:tc>
        <w:tc>
          <w:tcPr>
            <w:tcW w:w="1134" w:type="dxa"/>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45,3</w:t>
            </w:r>
          </w:p>
        </w:tc>
        <w:tc>
          <w:tcPr>
            <w:tcW w:w="1134" w:type="dxa"/>
            <w:tcBorders>
              <w:top w:val="single" w:sz="8" w:space="0" w:color="000000"/>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54,9</w:t>
            </w:r>
          </w:p>
        </w:tc>
        <w:tc>
          <w:tcPr>
            <w:tcW w:w="1134" w:type="dxa"/>
            <w:tcBorders>
              <w:top w:val="single" w:sz="8" w:space="0" w:color="000000"/>
              <w:left w:val="single" w:sz="1" w:space="0" w:color="000000"/>
              <w:bottom w:val="single" w:sz="8" w:space="0" w:color="000000"/>
            </w:tcBorders>
            <w:shd w:val="clear" w:color="auto" w:fill="auto"/>
          </w:tcPr>
          <w:p w:rsidR="00565989" w:rsidRDefault="00565989">
            <w:r w:rsidRPr="005D3B6F">
              <w:rPr>
                <w:rFonts w:ascii="Times New Roman" w:hAnsi="Times New Roman" w:cs="Times New Roman"/>
                <w:b/>
                <w:bCs/>
                <w:shd w:val="clear" w:color="auto" w:fill="FFFFFF"/>
              </w:rPr>
              <w:t>54,9</w:t>
            </w:r>
          </w:p>
        </w:tc>
        <w:tc>
          <w:tcPr>
            <w:tcW w:w="1279" w:type="dxa"/>
            <w:tcBorders>
              <w:top w:val="single" w:sz="8" w:space="0" w:color="000000"/>
              <w:left w:val="single" w:sz="1" w:space="0" w:color="000000"/>
              <w:bottom w:val="single" w:sz="8" w:space="0" w:color="000000"/>
              <w:right w:val="single" w:sz="1" w:space="0" w:color="000000"/>
            </w:tcBorders>
            <w:shd w:val="clear" w:color="auto" w:fill="auto"/>
          </w:tcPr>
          <w:p w:rsidR="00565989" w:rsidRDefault="00565989">
            <w:r w:rsidRPr="005D3B6F">
              <w:rPr>
                <w:rFonts w:ascii="Times New Roman" w:hAnsi="Times New Roman" w:cs="Times New Roman"/>
                <w:b/>
                <w:bCs/>
                <w:shd w:val="clear" w:color="auto" w:fill="FFFFFF"/>
              </w:rPr>
              <w:t>54,9</w:t>
            </w:r>
          </w:p>
        </w:tc>
      </w:tr>
      <w:tr w:rsidR="00565989"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565989" w:rsidRPr="002826D6" w:rsidRDefault="00565989"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565989" w:rsidRPr="002826D6" w:rsidRDefault="00565989"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39,9</w:t>
            </w:r>
          </w:p>
        </w:tc>
        <w:tc>
          <w:tcPr>
            <w:tcW w:w="1134" w:type="dxa"/>
            <w:tcBorders>
              <w:left w:val="single" w:sz="1" w:space="0" w:color="000000"/>
              <w:bottom w:val="single" w:sz="8" w:space="0" w:color="000000"/>
            </w:tcBorders>
            <w:shd w:val="clear" w:color="auto" w:fill="auto"/>
          </w:tcPr>
          <w:p w:rsidR="00565989" w:rsidRPr="002826D6" w:rsidRDefault="00565989"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45,3</w:t>
            </w:r>
          </w:p>
        </w:tc>
        <w:tc>
          <w:tcPr>
            <w:tcW w:w="1134" w:type="dxa"/>
            <w:tcBorders>
              <w:left w:val="single" w:sz="1" w:space="0" w:color="000000"/>
              <w:bottom w:val="single" w:sz="8" w:space="0" w:color="000000"/>
            </w:tcBorders>
            <w:shd w:val="clear" w:color="auto" w:fill="auto"/>
          </w:tcPr>
          <w:p w:rsidR="00565989" w:rsidRPr="002826D6" w:rsidRDefault="00565989"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54,9</w:t>
            </w:r>
          </w:p>
        </w:tc>
        <w:tc>
          <w:tcPr>
            <w:tcW w:w="1134" w:type="dxa"/>
            <w:tcBorders>
              <w:left w:val="single" w:sz="1" w:space="0" w:color="000000"/>
              <w:bottom w:val="single" w:sz="8" w:space="0" w:color="000000"/>
            </w:tcBorders>
            <w:shd w:val="clear" w:color="auto" w:fill="auto"/>
          </w:tcPr>
          <w:p w:rsidR="00565989" w:rsidRDefault="00565989" w:rsidP="00A76484">
            <w:r w:rsidRPr="005D3B6F">
              <w:rPr>
                <w:rFonts w:ascii="Times New Roman" w:hAnsi="Times New Roman" w:cs="Times New Roman"/>
                <w:b/>
                <w:bCs/>
                <w:shd w:val="clear" w:color="auto" w:fill="FFFFFF"/>
              </w:rPr>
              <w:t>54,9</w:t>
            </w:r>
          </w:p>
        </w:tc>
        <w:tc>
          <w:tcPr>
            <w:tcW w:w="1279" w:type="dxa"/>
            <w:tcBorders>
              <w:left w:val="single" w:sz="1" w:space="0" w:color="000000"/>
              <w:bottom w:val="single" w:sz="8" w:space="0" w:color="000000"/>
              <w:right w:val="single" w:sz="1" w:space="0" w:color="000000"/>
            </w:tcBorders>
            <w:shd w:val="clear" w:color="auto" w:fill="auto"/>
          </w:tcPr>
          <w:p w:rsidR="00565989" w:rsidRDefault="00565989" w:rsidP="00A76484">
            <w:r w:rsidRPr="005D3B6F">
              <w:rPr>
                <w:rFonts w:ascii="Times New Roman" w:hAnsi="Times New Roman" w:cs="Times New Roman"/>
                <w:b/>
                <w:bCs/>
                <w:shd w:val="clear" w:color="auto" w:fill="FFFFFF"/>
              </w:rPr>
              <w:t>54,9</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565989" w:rsidRPr="002826D6" w:rsidTr="00A76484">
        <w:trPr>
          <w:trHeight w:val="320"/>
        </w:trPr>
        <w:tc>
          <w:tcPr>
            <w:tcW w:w="480" w:type="dxa"/>
            <w:vMerge w:val="restart"/>
            <w:tcBorders>
              <w:left w:val="single" w:sz="1" w:space="0" w:color="000000"/>
            </w:tcBorders>
            <w:shd w:val="clear" w:color="auto" w:fill="auto"/>
          </w:tcPr>
          <w:p w:rsidR="00565989" w:rsidRPr="002826D6" w:rsidRDefault="00565989" w:rsidP="00565989">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565989" w:rsidRPr="002826D6" w:rsidRDefault="0056598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565989" w:rsidRPr="00565989" w:rsidRDefault="00565989" w:rsidP="00A76484">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«Передача полномочи</w:t>
            </w:r>
            <w:r>
              <w:rPr>
                <w:rFonts w:ascii="Times New Roman" w:hAnsi="Times New Roman" w:cs="Times New Roman"/>
                <w:bCs/>
              </w:rPr>
              <w:t>й</w:t>
            </w:r>
            <w:r w:rsidRPr="00565989">
              <w:rPr>
                <w:rFonts w:ascii="Times New Roman" w:hAnsi="Times New Roman" w:cs="Times New Roman"/>
                <w:bCs/>
              </w:rPr>
              <w:t xml:space="preserve"> по обследованию жилых помещений»</w:t>
            </w:r>
          </w:p>
        </w:tc>
        <w:tc>
          <w:tcPr>
            <w:tcW w:w="3544" w:type="dxa"/>
            <w:tcBorders>
              <w:left w:val="single" w:sz="1" w:space="0" w:color="000000"/>
              <w:bottom w:val="single" w:sz="8" w:space="0" w:color="000000"/>
            </w:tcBorders>
            <w:shd w:val="clear" w:color="auto" w:fill="auto"/>
          </w:tcPr>
          <w:p w:rsidR="00565989" w:rsidRPr="002826D6" w:rsidRDefault="0056598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279" w:type="dxa"/>
            <w:tcBorders>
              <w:left w:val="single" w:sz="1" w:space="0" w:color="000000"/>
              <w:bottom w:val="single" w:sz="8" w:space="0" w:color="000000"/>
              <w:right w:val="single" w:sz="1"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r>
      <w:tr w:rsidR="00565989" w:rsidRPr="002826D6" w:rsidTr="00A76484">
        <w:trPr>
          <w:trHeight w:val="320"/>
        </w:trPr>
        <w:tc>
          <w:tcPr>
            <w:tcW w:w="480"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565989" w:rsidRPr="00D726F3" w:rsidRDefault="00565989" w:rsidP="002826D6">
            <w:pPr>
              <w:widowControl w:val="0"/>
              <w:autoSpaceDE w:val="0"/>
              <w:snapToGrid w:val="0"/>
              <w:spacing w:line="240" w:lineRule="auto"/>
              <w:jc w:val="center"/>
              <w:rPr>
                <w:rFonts w:ascii="Times New Roman" w:hAnsi="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c>
          <w:tcPr>
            <w:tcW w:w="1279" w:type="dxa"/>
            <w:tcBorders>
              <w:left w:val="single" w:sz="1" w:space="0" w:color="000000"/>
              <w:bottom w:val="single" w:sz="8" w:space="0" w:color="000000"/>
              <w:right w:val="single" w:sz="1" w:space="0" w:color="000000"/>
            </w:tcBorders>
            <w:shd w:val="clear" w:color="auto" w:fill="auto"/>
          </w:tcPr>
          <w:p w:rsidR="00565989" w:rsidRDefault="00565989">
            <w:r w:rsidRPr="00B40C8E">
              <w:rPr>
                <w:rFonts w:ascii="Times New Roman" w:hAnsi="Times New Roman" w:cs="Times New Roman"/>
                <w:b/>
                <w:bCs/>
                <w:shd w:val="clear" w:color="auto" w:fill="FFFFFF"/>
              </w:rPr>
              <w:t>0,5</w:t>
            </w:r>
          </w:p>
        </w:tc>
      </w:tr>
      <w:tr w:rsidR="00565989" w:rsidRPr="002826D6" w:rsidTr="00A76484">
        <w:trPr>
          <w:trHeight w:val="320"/>
        </w:trPr>
        <w:tc>
          <w:tcPr>
            <w:tcW w:w="480"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565989" w:rsidRPr="00D726F3" w:rsidRDefault="00565989" w:rsidP="002826D6">
            <w:pPr>
              <w:widowControl w:val="0"/>
              <w:autoSpaceDE w:val="0"/>
              <w:snapToGrid w:val="0"/>
              <w:spacing w:line="240" w:lineRule="auto"/>
              <w:jc w:val="center"/>
              <w:rPr>
                <w:rFonts w:ascii="Times New Roman" w:hAnsi="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r>
      <w:tr w:rsidR="00565989" w:rsidRPr="002826D6" w:rsidTr="00A76484">
        <w:trPr>
          <w:trHeight w:val="320"/>
        </w:trPr>
        <w:tc>
          <w:tcPr>
            <w:tcW w:w="480"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565989" w:rsidRPr="00D726F3" w:rsidRDefault="00565989" w:rsidP="002826D6">
            <w:pPr>
              <w:widowControl w:val="0"/>
              <w:autoSpaceDE w:val="0"/>
              <w:snapToGrid w:val="0"/>
              <w:spacing w:line="240" w:lineRule="auto"/>
              <w:jc w:val="center"/>
              <w:rPr>
                <w:rFonts w:ascii="Times New Roman" w:hAnsi="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r>
      <w:tr w:rsidR="00565989" w:rsidRPr="002826D6" w:rsidTr="00247BEF">
        <w:trPr>
          <w:trHeight w:val="320"/>
        </w:trPr>
        <w:tc>
          <w:tcPr>
            <w:tcW w:w="480" w:type="dxa"/>
            <w:vMerge/>
            <w:tcBorders>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565989" w:rsidRPr="002826D6" w:rsidRDefault="00565989"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565989" w:rsidRPr="00D726F3" w:rsidRDefault="00565989" w:rsidP="002826D6">
            <w:pPr>
              <w:widowControl w:val="0"/>
              <w:autoSpaceDE w:val="0"/>
              <w:snapToGrid w:val="0"/>
              <w:spacing w:line="240" w:lineRule="auto"/>
              <w:jc w:val="center"/>
              <w:rPr>
                <w:rFonts w:ascii="Times New Roman" w:hAnsi="Times New Roman"/>
              </w:rPr>
            </w:pPr>
          </w:p>
        </w:tc>
        <w:tc>
          <w:tcPr>
            <w:tcW w:w="3544" w:type="dxa"/>
            <w:tcBorders>
              <w:left w:val="single" w:sz="1" w:space="0" w:color="000000"/>
              <w:bottom w:val="single" w:sz="8" w:space="0" w:color="000000"/>
            </w:tcBorders>
            <w:shd w:val="clear" w:color="auto" w:fill="auto"/>
          </w:tcPr>
          <w:p w:rsidR="00565989" w:rsidRPr="002826D6" w:rsidRDefault="0056598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565989" w:rsidRPr="002826D6" w:rsidRDefault="00565989" w:rsidP="002826D6">
            <w:pPr>
              <w:spacing w:line="240" w:lineRule="auto"/>
              <w:jc w:val="center"/>
              <w:rPr>
                <w:rFonts w:ascii="Times New Roman" w:hAnsi="Times New Roman" w:cs="Times New Roman"/>
                <w:b/>
                <w:bCs/>
                <w:shd w:val="clear" w:color="auto" w:fill="FFFFFF"/>
              </w:rPr>
            </w:pPr>
          </w:p>
        </w:tc>
      </w:tr>
      <w:tr w:rsidR="00A76484" w:rsidRPr="002826D6" w:rsidTr="00247BEF">
        <w:trPr>
          <w:trHeight w:val="320"/>
        </w:trPr>
        <w:tc>
          <w:tcPr>
            <w:tcW w:w="480"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3</w:t>
            </w:r>
          </w:p>
        </w:tc>
        <w:tc>
          <w:tcPr>
            <w:tcW w:w="1505"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3 </w:t>
            </w:r>
          </w:p>
        </w:tc>
        <w:tc>
          <w:tcPr>
            <w:tcW w:w="3402" w:type="dxa"/>
            <w:vMerge w:val="restart"/>
            <w:tcBorders>
              <w:left w:val="single" w:sz="1" w:space="0" w:color="000000"/>
              <w:bottom w:val="single" w:sz="8" w:space="0" w:color="000000"/>
            </w:tcBorders>
            <w:shd w:val="clear" w:color="auto" w:fill="auto"/>
          </w:tcPr>
          <w:p w:rsidR="00A76484" w:rsidRPr="002826D6" w:rsidRDefault="00A76484"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A76484" w:rsidRPr="002826D6" w:rsidTr="00247BEF">
        <w:trPr>
          <w:trHeight w:val="320"/>
        </w:trPr>
        <w:tc>
          <w:tcPr>
            <w:tcW w:w="480"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3.1</w:t>
            </w:r>
          </w:p>
        </w:tc>
        <w:tc>
          <w:tcPr>
            <w:tcW w:w="1505"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A76484" w:rsidRPr="002826D6" w:rsidRDefault="00A76484" w:rsidP="002826D6">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«Проведение энергосберегающих мероприятий»</w:t>
            </w: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250,0</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A76484" w:rsidRPr="002826D6" w:rsidTr="00247BEF">
        <w:trPr>
          <w:trHeight w:val="320"/>
        </w:trPr>
        <w:tc>
          <w:tcPr>
            <w:tcW w:w="480"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4</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4</w:t>
            </w:r>
          </w:p>
        </w:tc>
        <w:tc>
          <w:tcPr>
            <w:tcW w:w="3402" w:type="dxa"/>
            <w:vMerge w:val="restart"/>
            <w:tcBorders>
              <w:left w:val="single" w:sz="1" w:space="0" w:color="000000"/>
              <w:bottom w:val="single" w:sz="8" w:space="0" w:color="000000"/>
            </w:tcBorders>
            <w:shd w:val="clear" w:color="auto" w:fill="auto"/>
          </w:tcPr>
          <w:p w:rsidR="00A76484" w:rsidRPr="002826D6" w:rsidRDefault="00A76484"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1696,7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812,9</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279" w:type="dxa"/>
            <w:tcBorders>
              <w:left w:val="single" w:sz="1" w:space="0" w:color="000000"/>
              <w:bottom w:val="single" w:sz="8" w:space="0" w:color="000000"/>
              <w:right w:val="single" w:sz="1"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1453,7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812,9</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279" w:type="dxa"/>
            <w:tcBorders>
              <w:left w:val="single" w:sz="1" w:space="0" w:color="000000"/>
              <w:bottom w:val="single" w:sz="8" w:space="0" w:color="000000"/>
              <w:right w:val="single" w:sz="1"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A76484"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243,0</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A76484" w:rsidRPr="002826D6" w:rsidTr="00247BEF">
        <w:trPr>
          <w:trHeight w:val="320"/>
        </w:trPr>
        <w:tc>
          <w:tcPr>
            <w:tcW w:w="480"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A76484" w:rsidRPr="00A76484" w:rsidRDefault="00A76484" w:rsidP="002826D6">
            <w:pPr>
              <w:widowControl w:val="0"/>
              <w:autoSpaceDE w:val="0"/>
              <w:snapToGrid w:val="0"/>
              <w:spacing w:line="240" w:lineRule="auto"/>
              <w:jc w:val="center"/>
              <w:rPr>
                <w:rFonts w:ascii="Times New Roman" w:hAnsi="Times New Roman" w:cs="Times New Roman"/>
                <w:shd w:val="clear" w:color="auto" w:fill="FFFFFF"/>
              </w:rPr>
            </w:pPr>
            <w:r w:rsidRPr="00A76484">
              <w:rPr>
                <w:rFonts w:ascii="Times New Roman" w:hAnsi="Times New Roman" w:cs="Times New Roman"/>
                <w:bCs/>
              </w:rPr>
              <w:t>«Повышение уровня благоустройства населенных пунктов,входящих в состав поселения»</w:t>
            </w: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1696,7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812,9</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279" w:type="dxa"/>
            <w:tcBorders>
              <w:left w:val="single" w:sz="1" w:space="0" w:color="000000"/>
              <w:bottom w:val="single" w:sz="8" w:space="0" w:color="000000"/>
              <w:right w:val="single" w:sz="1"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1453,7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812,9</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134" w:type="dxa"/>
            <w:tcBorders>
              <w:left w:val="single" w:sz="1" w:space="0" w:color="000000"/>
              <w:bottom w:val="single" w:sz="8"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c>
          <w:tcPr>
            <w:tcW w:w="1279" w:type="dxa"/>
            <w:tcBorders>
              <w:left w:val="single" w:sz="1" w:space="0" w:color="000000"/>
              <w:bottom w:val="single" w:sz="8" w:space="0" w:color="000000"/>
              <w:right w:val="single" w:sz="1" w:space="0" w:color="000000"/>
            </w:tcBorders>
            <w:shd w:val="clear" w:color="auto" w:fill="auto"/>
          </w:tcPr>
          <w:p w:rsidR="00A76484" w:rsidRPr="00A76484" w:rsidRDefault="00A76484" w:rsidP="00A76484">
            <w:pPr>
              <w:pStyle w:val="ConsPlusCell1"/>
              <w:widowControl/>
              <w:rPr>
                <w:rFonts w:ascii="Times New Roman" w:hAnsi="Times New Roman" w:cs="Times New Roman"/>
                <w:sz w:val="22"/>
                <w:szCs w:val="22"/>
              </w:rPr>
            </w:pPr>
            <w:r w:rsidRPr="00A76484">
              <w:rPr>
                <w:rFonts w:ascii="Times New Roman" w:hAnsi="Times New Roman" w:cs="Times New Roman"/>
                <w:sz w:val="22"/>
                <w:szCs w:val="22"/>
              </w:rPr>
              <w:t>1303,7</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A76484" w:rsidRPr="002826D6" w:rsidRDefault="00A76484" w:rsidP="00A76484">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A76484" w:rsidRPr="002826D6" w:rsidRDefault="00A76484" w:rsidP="00A76484">
            <w:pPr>
              <w:snapToGrid w:val="0"/>
              <w:spacing w:line="240" w:lineRule="auto"/>
              <w:jc w:val="center"/>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napToGrid w:val="0"/>
              <w:spacing w:line="240" w:lineRule="auto"/>
              <w:jc w:val="center"/>
              <w:rPr>
                <w:rFonts w:ascii="Times New Roman" w:hAnsi="Times New Roman" w:cs="Times New Roman"/>
                <w:shd w:val="clear" w:color="auto" w:fill="FFFFFF"/>
              </w:rPr>
            </w:pP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243,0</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A76484" w:rsidRPr="002826D6" w:rsidRDefault="00A76484"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A76484" w:rsidRPr="002826D6" w:rsidRDefault="00A76484"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A76484" w:rsidRPr="002826D6" w:rsidTr="00A76484">
        <w:trPr>
          <w:trHeight w:val="320"/>
        </w:trPr>
        <w:tc>
          <w:tcPr>
            <w:tcW w:w="480" w:type="dxa"/>
            <w:vMerge w:val="restart"/>
            <w:tcBorders>
              <w:left w:val="single" w:sz="1" w:space="0" w:color="000000"/>
            </w:tcBorders>
            <w:shd w:val="clear" w:color="auto" w:fill="auto"/>
          </w:tcPr>
          <w:p w:rsidR="00A76484" w:rsidRPr="002826D6" w:rsidRDefault="00A76484"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A76484" w:rsidRPr="002826D6" w:rsidRDefault="00A76484"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A76484" w:rsidRPr="002826D6" w:rsidRDefault="00A76484" w:rsidP="00A76484">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«Улучшение качества предоставления коммунальных услуг населению»</w:t>
            </w:r>
          </w:p>
        </w:tc>
        <w:tc>
          <w:tcPr>
            <w:tcW w:w="3544" w:type="dxa"/>
            <w:tcBorders>
              <w:left w:val="single" w:sz="1" w:space="0" w:color="000000"/>
              <w:bottom w:val="single" w:sz="8" w:space="0" w:color="000000"/>
            </w:tcBorders>
            <w:shd w:val="clear" w:color="auto" w:fill="auto"/>
          </w:tcPr>
          <w:p w:rsidR="00A76484" w:rsidRPr="002826D6" w:rsidRDefault="00A76484"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r>
      <w:tr w:rsidR="00A76484" w:rsidRPr="002826D6" w:rsidTr="00A76484">
        <w:trPr>
          <w:trHeight w:val="320"/>
        </w:trPr>
        <w:tc>
          <w:tcPr>
            <w:tcW w:w="480"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A76484" w:rsidRPr="00917658" w:rsidRDefault="00A76484" w:rsidP="00806208">
            <w:pPr>
              <w:pStyle w:val="a3"/>
              <w:widowControl w:val="0"/>
              <w:autoSpaceDE w:val="0"/>
              <w:snapToGrid w:val="0"/>
              <w:jc w:val="center"/>
              <w:rPr>
                <w:b w:val="0"/>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r>
      <w:tr w:rsidR="00A76484" w:rsidRPr="002826D6" w:rsidTr="00A76484">
        <w:trPr>
          <w:trHeight w:val="320"/>
        </w:trPr>
        <w:tc>
          <w:tcPr>
            <w:tcW w:w="480"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A76484" w:rsidRPr="00917658" w:rsidRDefault="00A76484" w:rsidP="00806208">
            <w:pPr>
              <w:pStyle w:val="a3"/>
              <w:widowControl w:val="0"/>
              <w:autoSpaceDE w:val="0"/>
              <w:snapToGrid w:val="0"/>
              <w:jc w:val="center"/>
              <w:rPr>
                <w:b w:val="0"/>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r>
      <w:tr w:rsidR="00A76484" w:rsidRPr="002826D6" w:rsidTr="00A76484">
        <w:trPr>
          <w:trHeight w:val="320"/>
        </w:trPr>
        <w:tc>
          <w:tcPr>
            <w:tcW w:w="480"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A76484" w:rsidRPr="00917658" w:rsidRDefault="00A76484" w:rsidP="00806208">
            <w:pPr>
              <w:pStyle w:val="a3"/>
              <w:widowControl w:val="0"/>
              <w:autoSpaceDE w:val="0"/>
              <w:snapToGrid w:val="0"/>
              <w:jc w:val="center"/>
              <w:rPr>
                <w:b w:val="0"/>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r>
      <w:tr w:rsidR="00A76484" w:rsidRPr="002826D6" w:rsidTr="00247BEF">
        <w:trPr>
          <w:trHeight w:val="320"/>
        </w:trPr>
        <w:tc>
          <w:tcPr>
            <w:tcW w:w="480" w:type="dxa"/>
            <w:vMerge/>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A76484" w:rsidRPr="002826D6" w:rsidRDefault="00A76484"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A76484" w:rsidRPr="00917658" w:rsidRDefault="00A76484" w:rsidP="00806208">
            <w:pPr>
              <w:pStyle w:val="a3"/>
              <w:widowControl w:val="0"/>
              <w:autoSpaceDE w:val="0"/>
              <w:snapToGrid w:val="0"/>
              <w:jc w:val="center"/>
              <w:rPr>
                <w:b w:val="0"/>
              </w:rPr>
            </w:pPr>
          </w:p>
        </w:tc>
        <w:tc>
          <w:tcPr>
            <w:tcW w:w="3544" w:type="dxa"/>
            <w:tcBorders>
              <w:left w:val="single" w:sz="1" w:space="0" w:color="000000"/>
              <w:bottom w:val="single" w:sz="8" w:space="0" w:color="000000"/>
            </w:tcBorders>
            <w:shd w:val="clear" w:color="auto" w:fill="auto"/>
          </w:tcPr>
          <w:p w:rsidR="00A76484" w:rsidRPr="002826D6" w:rsidRDefault="00A76484"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A76484" w:rsidRPr="002826D6" w:rsidRDefault="00A76484" w:rsidP="002826D6">
            <w:pPr>
              <w:spacing w:line="240" w:lineRule="auto"/>
              <w:jc w:val="right"/>
              <w:rPr>
                <w:rFonts w:ascii="Times New Roman" w:hAnsi="Times New Roman" w:cs="Times New Roman"/>
                <w:b/>
              </w:rPr>
            </w:pPr>
          </w:p>
        </w:tc>
      </w:tr>
      <w:tr w:rsidR="0001722A" w:rsidRPr="002826D6" w:rsidTr="00247BEF">
        <w:trPr>
          <w:trHeight w:val="320"/>
        </w:trPr>
        <w:tc>
          <w:tcPr>
            <w:tcW w:w="480" w:type="dxa"/>
            <w:vMerge w:val="restart"/>
            <w:tcBorders>
              <w:left w:val="single" w:sz="1" w:space="0" w:color="000000"/>
              <w:bottom w:val="single" w:sz="8" w:space="0" w:color="000000"/>
            </w:tcBorders>
            <w:shd w:val="clear" w:color="auto" w:fill="auto"/>
          </w:tcPr>
          <w:p w:rsidR="0001722A" w:rsidRPr="002826D6" w:rsidRDefault="0001722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lastRenderedPageBreak/>
              <w:t xml:space="preserve"> 5</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01722A" w:rsidRPr="002826D6" w:rsidRDefault="0001722A"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5</w:t>
            </w:r>
          </w:p>
        </w:tc>
        <w:tc>
          <w:tcPr>
            <w:tcW w:w="3402" w:type="dxa"/>
            <w:vMerge w:val="restart"/>
            <w:tcBorders>
              <w:left w:val="single" w:sz="1" w:space="0" w:color="000000"/>
              <w:bottom w:val="single" w:sz="8" w:space="0" w:color="000000"/>
            </w:tcBorders>
            <w:shd w:val="clear" w:color="auto" w:fill="auto"/>
          </w:tcPr>
          <w:p w:rsidR="0001722A" w:rsidRPr="002826D6" w:rsidRDefault="0001722A" w:rsidP="00806208">
            <w:pPr>
              <w:pStyle w:val="a3"/>
              <w:widowControl w:val="0"/>
              <w:autoSpaceDE w:val="0"/>
              <w:snapToGrid w:val="0"/>
              <w:jc w:val="center"/>
              <w:rPr>
                <w:sz w:val="22"/>
                <w:szCs w:val="22"/>
                <w:shd w:val="clear" w:color="auto" w:fill="FFFFFF"/>
              </w:rPr>
            </w:pPr>
            <w:r w:rsidRPr="00917658">
              <w:rPr>
                <w:b w:val="0"/>
              </w:rPr>
              <w:t>«Профилактика правонарушений и борьба с преступностью на территории Верхнеломовского   сельсовета Нижнеломовского района Пензенской</w:t>
            </w:r>
          </w:p>
        </w:tc>
        <w:tc>
          <w:tcPr>
            <w:tcW w:w="3544" w:type="dxa"/>
            <w:tcBorders>
              <w:left w:val="single" w:sz="1" w:space="0" w:color="000000"/>
              <w:bottom w:val="single" w:sz="8" w:space="0" w:color="000000"/>
            </w:tcBorders>
            <w:shd w:val="clear" w:color="auto" w:fill="auto"/>
          </w:tcPr>
          <w:p w:rsidR="0001722A" w:rsidRPr="002826D6" w:rsidRDefault="0001722A"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279" w:type="dxa"/>
            <w:tcBorders>
              <w:left w:val="single" w:sz="1" w:space="0" w:color="000000"/>
              <w:bottom w:val="single" w:sz="8" w:space="0" w:color="000000"/>
              <w:right w:val="single" w:sz="1"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r>
      <w:tr w:rsidR="0001722A" w:rsidRPr="002826D6" w:rsidTr="00247BEF">
        <w:trPr>
          <w:trHeight w:val="320"/>
        </w:trPr>
        <w:tc>
          <w:tcPr>
            <w:tcW w:w="480" w:type="dxa"/>
            <w:vMerge/>
            <w:tcBorders>
              <w:left w:val="single" w:sz="1" w:space="0" w:color="000000"/>
              <w:bottom w:val="single" w:sz="8" w:space="0" w:color="000000"/>
            </w:tcBorders>
            <w:shd w:val="clear" w:color="auto" w:fill="auto"/>
          </w:tcPr>
          <w:p w:rsidR="0001722A" w:rsidRPr="002826D6" w:rsidRDefault="0001722A"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01722A" w:rsidRPr="002826D6" w:rsidRDefault="0001722A"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01722A" w:rsidRPr="002826D6" w:rsidRDefault="0001722A"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01722A" w:rsidRPr="002826D6" w:rsidRDefault="0001722A"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134" w:type="dxa"/>
            <w:tcBorders>
              <w:left w:val="single" w:sz="1" w:space="0" w:color="000000"/>
              <w:bottom w:val="single" w:sz="8"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279" w:type="dxa"/>
            <w:tcBorders>
              <w:left w:val="single" w:sz="1" w:space="0" w:color="000000"/>
              <w:bottom w:val="single" w:sz="8" w:space="0" w:color="000000"/>
              <w:right w:val="single" w:sz="1"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right"/>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jc w:val="right"/>
              <w:rPr>
                <w:rFonts w:ascii="Times New Roman" w:hAnsi="Times New Roman" w:cs="Times New Roman"/>
              </w:rPr>
            </w:pP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2826D6" w:rsidRPr="002826D6" w:rsidRDefault="002826D6"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r>
      <w:tr w:rsidR="002826D6" w:rsidRPr="002826D6" w:rsidTr="00247BEF">
        <w:trPr>
          <w:trHeight w:val="320"/>
        </w:trPr>
        <w:tc>
          <w:tcPr>
            <w:tcW w:w="480"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2826D6" w:rsidRPr="002826D6" w:rsidRDefault="002826D6"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b/>
                <w:bCs/>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2826D6" w:rsidRPr="002826D6" w:rsidRDefault="002826D6" w:rsidP="002826D6">
            <w:pPr>
              <w:snapToGrid w:val="0"/>
              <w:spacing w:line="240" w:lineRule="auto"/>
              <w:jc w:val="center"/>
              <w:rPr>
                <w:rFonts w:ascii="Times New Roman" w:hAnsi="Times New Roman" w:cs="Times New Roman"/>
                <w:b/>
                <w:bCs/>
                <w:shd w:val="clear" w:color="auto" w:fill="FFFFFF"/>
              </w:rPr>
            </w:pPr>
          </w:p>
        </w:tc>
      </w:tr>
      <w:tr w:rsidR="00806208" w:rsidRPr="002826D6" w:rsidTr="00247BEF">
        <w:trPr>
          <w:trHeight w:val="320"/>
        </w:trPr>
        <w:tc>
          <w:tcPr>
            <w:tcW w:w="480" w:type="dxa"/>
            <w:vMerge w:val="restart"/>
            <w:tcBorders>
              <w:left w:val="single" w:sz="1" w:space="0" w:color="000000"/>
            </w:tcBorders>
            <w:shd w:val="clear" w:color="auto" w:fill="auto"/>
          </w:tcPr>
          <w:p w:rsidR="00806208" w:rsidRPr="002826D6" w:rsidRDefault="00806208"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806208" w:rsidRPr="002826D6" w:rsidRDefault="00806208"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806208" w:rsidRPr="0001722A" w:rsidRDefault="0001722A" w:rsidP="002826D6">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«Оказание содействия в совершенствовании правохранительной деятельности»</w:t>
            </w:r>
          </w:p>
        </w:tc>
        <w:tc>
          <w:tcPr>
            <w:tcW w:w="3544" w:type="dxa"/>
            <w:tcBorders>
              <w:left w:val="single" w:sz="1" w:space="0" w:color="000000"/>
              <w:bottom w:val="single" w:sz="8" w:space="0" w:color="000000"/>
            </w:tcBorders>
            <w:shd w:val="clear" w:color="auto" w:fill="auto"/>
          </w:tcPr>
          <w:p w:rsidR="00806208" w:rsidRPr="002826D6" w:rsidRDefault="00806208"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b/>
              </w:rPr>
            </w:pPr>
          </w:p>
        </w:tc>
        <w:tc>
          <w:tcPr>
            <w:tcW w:w="1279" w:type="dxa"/>
            <w:tcBorders>
              <w:left w:val="single" w:sz="1" w:space="0" w:color="000000"/>
              <w:bottom w:val="single" w:sz="8" w:space="0" w:color="000000"/>
              <w:right w:val="single" w:sz="1" w:space="0" w:color="000000"/>
            </w:tcBorders>
            <w:shd w:val="clear" w:color="auto" w:fill="auto"/>
          </w:tcPr>
          <w:p w:rsidR="00806208" w:rsidRPr="002826D6" w:rsidRDefault="00806208" w:rsidP="002826D6">
            <w:pPr>
              <w:spacing w:line="240" w:lineRule="auto"/>
              <w:jc w:val="right"/>
              <w:rPr>
                <w:rFonts w:ascii="Times New Roman" w:hAnsi="Times New Roman" w:cs="Times New Roman"/>
                <w:b/>
              </w:rPr>
            </w:pPr>
          </w:p>
        </w:tc>
      </w:tr>
      <w:tr w:rsidR="00806208" w:rsidRPr="002826D6" w:rsidTr="00247BEF">
        <w:trPr>
          <w:trHeight w:val="320"/>
        </w:trPr>
        <w:tc>
          <w:tcPr>
            <w:tcW w:w="480"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806208" w:rsidRPr="002826D6" w:rsidRDefault="00806208" w:rsidP="002826D6">
            <w:pPr>
              <w:snapToGrid w:val="0"/>
              <w:spacing w:after="0"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806208" w:rsidRPr="002826D6" w:rsidRDefault="00806208"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center"/>
              <w:rPr>
                <w:rFonts w:ascii="Times New Roman" w:hAnsi="Times New Roman" w:cs="Times New Roman"/>
                <w:b/>
                <w:bCs/>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rPr>
            </w:pPr>
          </w:p>
        </w:tc>
        <w:tc>
          <w:tcPr>
            <w:tcW w:w="1279" w:type="dxa"/>
            <w:tcBorders>
              <w:left w:val="single" w:sz="1" w:space="0" w:color="000000"/>
              <w:bottom w:val="single" w:sz="8" w:space="0" w:color="000000"/>
              <w:right w:val="single" w:sz="1" w:space="0" w:color="000000"/>
            </w:tcBorders>
            <w:shd w:val="clear" w:color="auto" w:fill="auto"/>
          </w:tcPr>
          <w:p w:rsidR="00806208" w:rsidRPr="002826D6" w:rsidRDefault="00806208" w:rsidP="002826D6">
            <w:pPr>
              <w:spacing w:line="240" w:lineRule="auto"/>
              <w:jc w:val="right"/>
              <w:rPr>
                <w:rFonts w:ascii="Times New Roman" w:hAnsi="Times New Roman" w:cs="Times New Roman"/>
              </w:rPr>
            </w:pPr>
          </w:p>
        </w:tc>
      </w:tr>
      <w:tr w:rsidR="00806208" w:rsidRPr="002826D6" w:rsidTr="00247BEF">
        <w:trPr>
          <w:trHeight w:val="320"/>
        </w:trPr>
        <w:tc>
          <w:tcPr>
            <w:tcW w:w="480"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806208" w:rsidRPr="002826D6" w:rsidRDefault="00806208" w:rsidP="002826D6">
            <w:pPr>
              <w:snapToGrid w:val="0"/>
              <w:spacing w:after="0"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806208" w:rsidRPr="002826D6" w:rsidRDefault="00806208"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806208" w:rsidRPr="002826D6" w:rsidRDefault="00806208" w:rsidP="002826D6">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napToGrid w:val="0"/>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right"/>
              <w:rPr>
                <w:rFonts w:ascii="Times New Roman" w:hAnsi="Times New Roman" w:cs="Times New Roman"/>
                <w:shd w:val="clear" w:color="auto" w:fill="FFFFFF"/>
              </w:rPr>
            </w:pPr>
          </w:p>
        </w:tc>
        <w:tc>
          <w:tcPr>
            <w:tcW w:w="1279" w:type="dxa"/>
            <w:tcBorders>
              <w:left w:val="single" w:sz="1" w:space="0" w:color="000000"/>
              <w:bottom w:val="single" w:sz="8" w:space="0" w:color="000000"/>
              <w:right w:val="single" w:sz="1" w:space="0" w:color="000000"/>
            </w:tcBorders>
            <w:shd w:val="clear" w:color="auto" w:fill="auto"/>
          </w:tcPr>
          <w:p w:rsidR="00806208" w:rsidRPr="002826D6" w:rsidRDefault="00806208" w:rsidP="002826D6">
            <w:pPr>
              <w:spacing w:line="240" w:lineRule="auto"/>
              <w:jc w:val="right"/>
              <w:rPr>
                <w:rFonts w:ascii="Times New Roman" w:hAnsi="Times New Roman" w:cs="Times New Roman"/>
              </w:rPr>
            </w:pPr>
          </w:p>
        </w:tc>
      </w:tr>
      <w:tr w:rsidR="00806208" w:rsidRPr="002826D6" w:rsidTr="00247BEF">
        <w:trPr>
          <w:trHeight w:val="320"/>
        </w:trPr>
        <w:tc>
          <w:tcPr>
            <w:tcW w:w="480"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806208" w:rsidRPr="002826D6" w:rsidRDefault="00806208"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806208" w:rsidRPr="002826D6" w:rsidRDefault="00806208" w:rsidP="002826D6">
            <w:pPr>
              <w:snapToGrid w:val="0"/>
              <w:spacing w:after="0" w:line="240" w:lineRule="auto"/>
              <w:rPr>
                <w:rFonts w:ascii="Times New Roman" w:hAnsi="Times New Roman" w:cs="Times New Roman"/>
              </w:rPr>
            </w:pPr>
          </w:p>
        </w:tc>
        <w:tc>
          <w:tcPr>
            <w:tcW w:w="3544" w:type="dxa"/>
            <w:tcBorders>
              <w:left w:val="single" w:sz="1" w:space="0" w:color="000000"/>
              <w:bottom w:val="single" w:sz="8" w:space="0" w:color="000000"/>
            </w:tcBorders>
            <w:shd w:val="clear" w:color="auto" w:fill="auto"/>
          </w:tcPr>
          <w:p w:rsidR="00806208" w:rsidRPr="002826D6" w:rsidRDefault="00806208"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806208" w:rsidRPr="002826D6" w:rsidRDefault="00806208"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279" w:type="dxa"/>
            <w:tcBorders>
              <w:left w:val="single" w:sz="1" w:space="0" w:color="000000"/>
              <w:bottom w:val="single" w:sz="8" w:space="0" w:color="000000"/>
              <w:right w:val="single" w:sz="1" w:space="0" w:color="000000"/>
            </w:tcBorders>
            <w:shd w:val="clear" w:color="auto" w:fill="auto"/>
          </w:tcPr>
          <w:p w:rsidR="00806208" w:rsidRPr="002826D6" w:rsidRDefault="00806208"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r>
      <w:tr w:rsidR="00806208" w:rsidRPr="00C3652C" w:rsidTr="00806208">
        <w:trPr>
          <w:trHeight w:val="300"/>
        </w:trPr>
        <w:tc>
          <w:tcPr>
            <w:tcW w:w="480" w:type="dxa"/>
            <w:vMerge/>
            <w:tcBorders>
              <w:left w:val="single" w:sz="1" w:space="0" w:color="000000"/>
            </w:tcBorders>
            <w:shd w:val="clear" w:color="auto" w:fill="auto"/>
          </w:tcPr>
          <w:p w:rsidR="00806208" w:rsidRPr="00C3652C" w:rsidRDefault="00806208" w:rsidP="00247BEF">
            <w:pPr>
              <w:snapToGrid w:val="0"/>
              <w:spacing w:line="200" w:lineRule="atLeast"/>
            </w:pPr>
          </w:p>
        </w:tc>
        <w:tc>
          <w:tcPr>
            <w:tcW w:w="1505" w:type="dxa"/>
            <w:vMerge/>
            <w:tcBorders>
              <w:left w:val="single" w:sz="1" w:space="0" w:color="000000"/>
            </w:tcBorders>
            <w:shd w:val="clear" w:color="auto" w:fill="auto"/>
          </w:tcPr>
          <w:p w:rsidR="00806208" w:rsidRPr="00C3652C" w:rsidRDefault="00806208" w:rsidP="00247BEF">
            <w:pPr>
              <w:snapToGrid w:val="0"/>
              <w:spacing w:line="200" w:lineRule="atLeast"/>
            </w:pPr>
          </w:p>
        </w:tc>
        <w:tc>
          <w:tcPr>
            <w:tcW w:w="3402" w:type="dxa"/>
            <w:vMerge/>
            <w:tcBorders>
              <w:left w:val="single" w:sz="1" w:space="0" w:color="000000"/>
            </w:tcBorders>
            <w:shd w:val="clear" w:color="auto" w:fill="auto"/>
          </w:tcPr>
          <w:p w:rsidR="00806208" w:rsidRPr="002826D6" w:rsidRDefault="00806208" w:rsidP="002826D6">
            <w:pPr>
              <w:snapToGrid w:val="0"/>
              <w:spacing w:after="0" w:line="240" w:lineRule="auto"/>
            </w:pPr>
          </w:p>
        </w:tc>
        <w:tc>
          <w:tcPr>
            <w:tcW w:w="3544" w:type="dxa"/>
            <w:tcBorders>
              <w:left w:val="single" w:sz="1" w:space="0" w:color="000000"/>
              <w:bottom w:val="single" w:sz="4" w:space="0" w:color="auto"/>
            </w:tcBorders>
            <w:shd w:val="clear" w:color="auto" w:fill="auto"/>
          </w:tcPr>
          <w:p w:rsidR="00806208" w:rsidRPr="002826D6" w:rsidRDefault="00806208" w:rsidP="002826D6">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4" w:space="0" w:color="auto"/>
            </w:tcBorders>
            <w:shd w:val="clear" w:color="auto" w:fill="auto"/>
          </w:tcPr>
          <w:p w:rsidR="00806208" w:rsidRPr="00C3652C" w:rsidRDefault="00806208" w:rsidP="00247BEF">
            <w:pPr>
              <w:snapToGrid w:val="0"/>
              <w:spacing w:line="200" w:lineRule="atLeast"/>
              <w:jc w:val="center"/>
              <w:rPr>
                <w:b/>
                <w:bCs/>
                <w:shd w:val="clear" w:color="auto" w:fill="FFFFFF"/>
              </w:rPr>
            </w:pPr>
          </w:p>
        </w:tc>
        <w:tc>
          <w:tcPr>
            <w:tcW w:w="1134" w:type="dxa"/>
            <w:tcBorders>
              <w:left w:val="single" w:sz="1" w:space="0" w:color="000000"/>
              <w:bottom w:val="single" w:sz="4" w:space="0" w:color="auto"/>
            </w:tcBorders>
            <w:shd w:val="clear" w:color="auto" w:fill="auto"/>
          </w:tcPr>
          <w:p w:rsidR="00806208" w:rsidRPr="00C3652C" w:rsidRDefault="00806208" w:rsidP="00247BEF">
            <w:pPr>
              <w:snapToGrid w:val="0"/>
              <w:spacing w:line="200" w:lineRule="atLeast"/>
              <w:jc w:val="center"/>
              <w:rPr>
                <w:b/>
                <w:bCs/>
                <w:shd w:val="clear" w:color="auto" w:fill="FFFFFF"/>
              </w:rPr>
            </w:pPr>
          </w:p>
        </w:tc>
        <w:tc>
          <w:tcPr>
            <w:tcW w:w="1134" w:type="dxa"/>
            <w:tcBorders>
              <w:left w:val="single" w:sz="1" w:space="0" w:color="000000"/>
              <w:bottom w:val="single" w:sz="4" w:space="0" w:color="auto"/>
            </w:tcBorders>
            <w:shd w:val="clear" w:color="auto" w:fill="auto"/>
          </w:tcPr>
          <w:p w:rsidR="00806208" w:rsidRPr="00C3652C" w:rsidRDefault="00806208" w:rsidP="00247BEF">
            <w:pPr>
              <w:snapToGrid w:val="0"/>
              <w:spacing w:line="200" w:lineRule="atLeast"/>
              <w:jc w:val="center"/>
              <w:rPr>
                <w:b/>
                <w:bCs/>
                <w:shd w:val="clear" w:color="auto" w:fill="FFFFFF"/>
              </w:rPr>
            </w:pPr>
          </w:p>
        </w:tc>
        <w:tc>
          <w:tcPr>
            <w:tcW w:w="1134" w:type="dxa"/>
            <w:tcBorders>
              <w:left w:val="single" w:sz="1" w:space="0" w:color="000000"/>
              <w:bottom w:val="single" w:sz="4" w:space="0" w:color="auto"/>
            </w:tcBorders>
            <w:shd w:val="clear" w:color="auto" w:fill="auto"/>
          </w:tcPr>
          <w:p w:rsidR="00806208" w:rsidRPr="00C3652C" w:rsidRDefault="00806208"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806208" w:rsidRPr="00C3652C" w:rsidRDefault="00806208" w:rsidP="00247BEF">
            <w:pPr>
              <w:snapToGrid w:val="0"/>
              <w:spacing w:line="200" w:lineRule="atLeast"/>
              <w:jc w:val="center"/>
              <w:rPr>
                <w:b/>
                <w:bCs/>
                <w:shd w:val="clear" w:color="auto" w:fill="FFFFFF"/>
              </w:rPr>
            </w:pPr>
          </w:p>
        </w:tc>
      </w:tr>
      <w:tr w:rsidR="00A76484" w:rsidRPr="00C3652C" w:rsidTr="00247BEF">
        <w:trPr>
          <w:trHeight w:val="320"/>
        </w:trPr>
        <w:tc>
          <w:tcPr>
            <w:tcW w:w="480" w:type="dxa"/>
            <w:vMerge w:val="restart"/>
            <w:tcBorders>
              <w:top w:val="single" w:sz="4" w:space="0" w:color="auto"/>
              <w:left w:val="single" w:sz="1" w:space="0" w:color="000000"/>
            </w:tcBorders>
            <w:shd w:val="clear" w:color="auto" w:fill="auto"/>
          </w:tcPr>
          <w:p w:rsidR="00A76484" w:rsidRPr="002826D6" w:rsidRDefault="00A76484"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A76484" w:rsidRPr="002826D6" w:rsidRDefault="00A76484"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A76484" w:rsidRPr="0001722A" w:rsidRDefault="0001722A" w:rsidP="00A76484">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w:t>
            </w:r>
            <w:r>
              <w:rPr>
                <w:b w:val="0"/>
                <w:sz w:val="22"/>
                <w:szCs w:val="22"/>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01722A" w:rsidRPr="00C3652C" w:rsidTr="00247BEF">
        <w:trPr>
          <w:trHeight w:val="320"/>
        </w:trPr>
        <w:tc>
          <w:tcPr>
            <w:tcW w:w="480" w:type="dxa"/>
            <w:vMerge w:val="restart"/>
            <w:tcBorders>
              <w:top w:val="single" w:sz="4" w:space="0" w:color="auto"/>
              <w:left w:val="single" w:sz="1" w:space="0" w:color="000000"/>
            </w:tcBorders>
            <w:shd w:val="clear" w:color="auto" w:fill="auto"/>
          </w:tcPr>
          <w:p w:rsidR="0001722A" w:rsidRPr="002826D6" w:rsidRDefault="0001722A"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01722A" w:rsidRPr="002826D6" w:rsidRDefault="0001722A"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4" w:space="0" w:color="auto"/>
              <w:left w:val="single" w:sz="1" w:space="0" w:color="000000"/>
            </w:tcBorders>
            <w:shd w:val="clear" w:color="auto" w:fill="auto"/>
          </w:tcPr>
          <w:p w:rsidR="0001722A" w:rsidRPr="0001722A" w:rsidRDefault="0001722A" w:rsidP="00A76484">
            <w:pPr>
              <w:pStyle w:val="a3"/>
              <w:widowControl w:val="0"/>
              <w:autoSpaceDE w:val="0"/>
              <w:snapToGrid w:val="0"/>
              <w:jc w:val="center"/>
              <w:rPr>
                <w:b w:val="0"/>
                <w:sz w:val="22"/>
                <w:szCs w:val="22"/>
                <w:shd w:val="clear" w:color="auto" w:fill="FFFFFF"/>
              </w:rPr>
            </w:pPr>
            <w:r w:rsidRPr="0001722A">
              <w:rPr>
                <w:b w:val="0"/>
                <w:sz w:val="22"/>
                <w:szCs w:val="22"/>
              </w:rPr>
              <w:lastRenderedPageBreak/>
              <w:t xml:space="preserve">« Профилактика правонарушений, </w:t>
            </w:r>
            <w:r w:rsidRPr="0001722A">
              <w:rPr>
                <w:b w:val="0"/>
                <w:sz w:val="22"/>
                <w:szCs w:val="22"/>
              </w:rPr>
              <w:lastRenderedPageBreak/>
              <w:t>в том числе среди молодежи и детей»</w:t>
            </w:r>
          </w:p>
        </w:tc>
        <w:tc>
          <w:tcPr>
            <w:tcW w:w="3544" w:type="dxa"/>
            <w:tcBorders>
              <w:top w:val="single" w:sz="4" w:space="0" w:color="auto"/>
              <w:left w:val="single" w:sz="1" w:space="0" w:color="000000"/>
              <w:bottom w:val="single" w:sz="4" w:space="0" w:color="auto"/>
            </w:tcBorders>
            <w:shd w:val="clear" w:color="auto" w:fill="auto"/>
          </w:tcPr>
          <w:p w:rsidR="0001722A" w:rsidRPr="002826D6" w:rsidRDefault="0001722A"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279" w:type="dxa"/>
            <w:tcBorders>
              <w:left w:val="single" w:sz="1" w:space="0" w:color="000000"/>
              <w:bottom w:val="single" w:sz="4" w:space="0" w:color="auto"/>
              <w:right w:val="single" w:sz="1"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r>
      <w:tr w:rsidR="0001722A" w:rsidRPr="00C3652C" w:rsidTr="00A76484">
        <w:trPr>
          <w:trHeight w:val="320"/>
        </w:trPr>
        <w:tc>
          <w:tcPr>
            <w:tcW w:w="480" w:type="dxa"/>
            <w:vMerge/>
            <w:tcBorders>
              <w:left w:val="single" w:sz="1" w:space="0" w:color="000000"/>
            </w:tcBorders>
            <w:shd w:val="clear" w:color="auto" w:fill="auto"/>
          </w:tcPr>
          <w:p w:rsidR="0001722A" w:rsidRPr="00F7417E" w:rsidRDefault="0001722A"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01722A" w:rsidRPr="00F7417E" w:rsidRDefault="0001722A"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01722A" w:rsidRPr="00917658" w:rsidRDefault="0001722A"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01722A" w:rsidRPr="002826D6" w:rsidRDefault="0001722A"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134" w:type="dxa"/>
            <w:tcBorders>
              <w:top w:val="single" w:sz="4" w:space="0" w:color="auto"/>
              <w:left w:val="single" w:sz="1" w:space="0" w:color="000000"/>
              <w:bottom w:val="single" w:sz="4" w:space="0" w:color="auto"/>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c>
          <w:tcPr>
            <w:tcW w:w="1279" w:type="dxa"/>
            <w:tcBorders>
              <w:left w:val="single" w:sz="1" w:space="0" w:color="000000"/>
              <w:bottom w:val="single" w:sz="4" w:space="0" w:color="auto"/>
              <w:right w:val="single" w:sz="1" w:space="0" w:color="000000"/>
            </w:tcBorders>
            <w:shd w:val="clear" w:color="auto" w:fill="auto"/>
          </w:tcPr>
          <w:p w:rsidR="0001722A" w:rsidRPr="0001722A" w:rsidRDefault="0001722A"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5,5</w:t>
            </w: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247BEF">
        <w:trPr>
          <w:trHeight w:val="320"/>
        </w:trPr>
        <w:tc>
          <w:tcPr>
            <w:tcW w:w="480" w:type="dxa"/>
            <w:vMerge w:val="restart"/>
            <w:tcBorders>
              <w:top w:val="single" w:sz="4" w:space="0" w:color="auto"/>
              <w:left w:val="single" w:sz="1" w:space="0" w:color="000000"/>
            </w:tcBorders>
            <w:shd w:val="clear" w:color="auto" w:fill="auto"/>
          </w:tcPr>
          <w:p w:rsidR="00A76484" w:rsidRPr="002826D6" w:rsidRDefault="00A76484"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4</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A76484" w:rsidRPr="002826D6" w:rsidRDefault="00A76484"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A76484" w:rsidRPr="0001722A" w:rsidRDefault="0001722A" w:rsidP="00A76484">
            <w:pPr>
              <w:pStyle w:val="a3"/>
              <w:widowControl w:val="0"/>
              <w:autoSpaceDE w:val="0"/>
              <w:snapToGrid w:val="0"/>
              <w:jc w:val="center"/>
              <w:rPr>
                <w:b w:val="0"/>
                <w:sz w:val="22"/>
                <w:szCs w:val="22"/>
                <w:shd w:val="clear" w:color="auto" w:fill="FFFFFF"/>
              </w:rPr>
            </w:pPr>
            <w:r>
              <w:rPr>
                <w:b w:val="0"/>
                <w:sz w:val="22"/>
                <w:szCs w:val="22"/>
                <w:shd w:val="clear" w:color="auto" w:fill="FFFFFF"/>
              </w:rPr>
              <w:t>«Передача полномочий муниципальному  району по противодействию коррупции»</w:t>
            </w: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A76484" w:rsidRPr="00C3652C" w:rsidTr="00A76484">
        <w:trPr>
          <w:trHeight w:val="320"/>
        </w:trPr>
        <w:tc>
          <w:tcPr>
            <w:tcW w:w="480"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A76484" w:rsidRPr="00F7417E" w:rsidRDefault="00A76484"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A76484" w:rsidRPr="00917658" w:rsidRDefault="00A76484" w:rsidP="00F7417E">
            <w:pPr>
              <w:jc w:val="center"/>
              <w:rPr>
                <w:rFonts w:ascii="Times New Roman" w:hAnsi="Times New Roman" w:cs="Times New Roman"/>
              </w:rPr>
            </w:pPr>
          </w:p>
        </w:tc>
        <w:tc>
          <w:tcPr>
            <w:tcW w:w="3544" w:type="dxa"/>
            <w:tcBorders>
              <w:top w:val="single" w:sz="4" w:space="0" w:color="auto"/>
              <w:left w:val="single" w:sz="1" w:space="0" w:color="000000"/>
              <w:bottom w:val="single" w:sz="4" w:space="0" w:color="auto"/>
            </w:tcBorders>
            <w:shd w:val="clear" w:color="auto" w:fill="auto"/>
          </w:tcPr>
          <w:p w:rsidR="00A76484" w:rsidRPr="002826D6" w:rsidRDefault="00A7648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A76484" w:rsidRPr="00C3652C" w:rsidRDefault="00A76484"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A76484" w:rsidRPr="00C3652C" w:rsidRDefault="00A76484" w:rsidP="00247BEF">
            <w:pPr>
              <w:snapToGrid w:val="0"/>
              <w:spacing w:line="200" w:lineRule="atLeast"/>
              <w:jc w:val="center"/>
              <w:rPr>
                <w:b/>
                <w:bCs/>
                <w:shd w:val="clear" w:color="auto" w:fill="FFFFFF"/>
              </w:rPr>
            </w:pPr>
          </w:p>
        </w:tc>
      </w:tr>
      <w:tr w:rsidR="001871DF" w:rsidRPr="00C3652C" w:rsidTr="00247BEF">
        <w:trPr>
          <w:trHeight w:val="320"/>
        </w:trPr>
        <w:tc>
          <w:tcPr>
            <w:tcW w:w="480" w:type="dxa"/>
            <w:vMerge w:val="restart"/>
            <w:tcBorders>
              <w:top w:val="single" w:sz="4" w:space="0" w:color="auto"/>
              <w:left w:val="single" w:sz="1" w:space="0" w:color="000000"/>
            </w:tcBorders>
            <w:shd w:val="clear" w:color="auto" w:fill="auto"/>
          </w:tcPr>
          <w:p w:rsidR="001871DF" w:rsidRPr="00F7417E" w:rsidRDefault="001871DF" w:rsidP="00247BEF">
            <w:pPr>
              <w:snapToGrid w:val="0"/>
              <w:spacing w:line="200" w:lineRule="atLeast"/>
              <w:rPr>
                <w:rFonts w:ascii="Times New Roman" w:hAnsi="Times New Roman" w:cs="Times New Roman"/>
              </w:rPr>
            </w:pPr>
            <w:r w:rsidRPr="00F7417E">
              <w:rPr>
                <w:rFonts w:ascii="Times New Roman" w:hAnsi="Times New Roman" w:cs="Times New Roman"/>
              </w:rPr>
              <w:t>6.</w:t>
            </w:r>
          </w:p>
        </w:tc>
        <w:tc>
          <w:tcPr>
            <w:tcW w:w="1505" w:type="dxa"/>
            <w:vMerge w:val="restart"/>
            <w:tcBorders>
              <w:top w:val="single" w:sz="4" w:space="0" w:color="auto"/>
              <w:left w:val="single" w:sz="1" w:space="0" w:color="000000"/>
            </w:tcBorders>
            <w:shd w:val="clear" w:color="auto" w:fill="auto"/>
          </w:tcPr>
          <w:p w:rsidR="001871DF" w:rsidRPr="00F7417E" w:rsidRDefault="001871DF" w:rsidP="00247BEF">
            <w:pPr>
              <w:snapToGrid w:val="0"/>
              <w:spacing w:line="200" w:lineRule="atLeast"/>
              <w:rPr>
                <w:rFonts w:ascii="Times New Roman" w:hAnsi="Times New Roman" w:cs="Times New Roman"/>
              </w:rPr>
            </w:pPr>
            <w:r w:rsidRPr="00F7417E">
              <w:rPr>
                <w:rFonts w:ascii="Times New Roman" w:hAnsi="Times New Roman" w:cs="Times New Roman"/>
              </w:rPr>
              <w:t>Подпрограм-ма 6</w:t>
            </w:r>
          </w:p>
        </w:tc>
        <w:tc>
          <w:tcPr>
            <w:tcW w:w="3402" w:type="dxa"/>
            <w:vMerge w:val="restart"/>
            <w:tcBorders>
              <w:top w:val="single" w:sz="4" w:space="0" w:color="auto"/>
              <w:left w:val="single" w:sz="1" w:space="0" w:color="000000"/>
            </w:tcBorders>
            <w:shd w:val="clear" w:color="auto" w:fill="auto"/>
          </w:tcPr>
          <w:p w:rsidR="001871DF" w:rsidRPr="00917658" w:rsidRDefault="001871DF" w:rsidP="00F7417E">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1871DF" w:rsidRPr="002826D6" w:rsidRDefault="001871DF"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1871DF" w:rsidRPr="002826D6" w:rsidRDefault="001871DF"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1242,4</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279" w:type="dxa"/>
            <w:tcBorders>
              <w:left w:val="single" w:sz="1" w:space="0" w:color="000000"/>
              <w:bottom w:val="single" w:sz="4" w:space="0" w:color="auto"/>
              <w:right w:val="single" w:sz="1" w:space="0" w:color="000000"/>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r>
      <w:tr w:rsidR="001871DF" w:rsidRPr="00C3652C" w:rsidTr="001871DF">
        <w:trPr>
          <w:trHeight w:val="320"/>
        </w:trPr>
        <w:tc>
          <w:tcPr>
            <w:tcW w:w="480" w:type="dxa"/>
            <w:vMerge/>
            <w:tcBorders>
              <w:left w:val="single" w:sz="1" w:space="0" w:color="000000"/>
            </w:tcBorders>
            <w:shd w:val="clear" w:color="auto" w:fill="auto"/>
          </w:tcPr>
          <w:p w:rsidR="001871DF" w:rsidRPr="00C3652C" w:rsidRDefault="001871DF" w:rsidP="00247BEF">
            <w:pPr>
              <w:snapToGrid w:val="0"/>
              <w:spacing w:line="200" w:lineRule="atLeast"/>
            </w:pPr>
          </w:p>
        </w:tc>
        <w:tc>
          <w:tcPr>
            <w:tcW w:w="1505" w:type="dxa"/>
            <w:vMerge/>
            <w:tcBorders>
              <w:left w:val="single" w:sz="1" w:space="0" w:color="000000"/>
            </w:tcBorders>
            <w:shd w:val="clear" w:color="auto" w:fill="auto"/>
          </w:tcPr>
          <w:p w:rsidR="001871DF" w:rsidRPr="00C3652C" w:rsidRDefault="001871DF" w:rsidP="00247BEF">
            <w:pPr>
              <w:snapToGrid w:val="0"/>
              <w:spacing w:line="200" w:lineRule="atLeast"/>
            </w:pPr>
          </w:p>
        </w:tc>
        <w:tc>
          <w:tcPr>
            <w:tcW w:w="3402" w:type="dxa"/>
            <w:vMerge/>
            <w:tcBorders>
              <w:left w:val="single" w:sz="1" w:space="0" w:color="000000"/>
            </w:tcBorders>
            <w:shd w:val="clear" w:color="auto" w:fill="auto"/>
          </w:tcPr>
          <w:p w:rsidR="001871DF" w:rsidRPr="002826D6" w:rsidRDefault="001871DF"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1871DF" w:rsidRPr="002826D6" w:rsidRDefault="001871D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1242,4</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279" w:type="dxa"/>
            <w:tcBorders>
              <w:left w:val="single" w:sz="1" w:space="0" w:color="000000"/>
              <w:bottom w:val="single" w:sz="4" w:space="0" w:color="auto"/>
              <w:right w:val="single" w:sz="1" w:space="0" w:color="000000"/>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r>
      <w:tr w:rsidR="00F7417E" w:rsidRPr="00C3652C" w:rsidTr="001871D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1871D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4" w:space="0" w:color="auto"/>
              <w:bottom w:val="single" w:sz="4" w:space="0" w:color="auto"/>
              <w:right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1871DF" w:rsidRPr="00C3652C" w:rsidTr="00247BEF">
        <w:trPr>
          <w:trHeight w:val="320"/>
        </w:trPr>
        <w:tc>
          <w:tcPr>
            <w:tcW w:w="480" w:type="dxa"/>
            <w:vMerge w:val="restart"/>
            <w:tcBorders>
              <w:top w:val="single" w:sz="4" w:space="0" w:color="auto"/>
              <w:left w:val="single" w:sz="1" w:space="0" w:color="000000"/>
            </w:tcBorders>
            <w:shd w:val="clear" w:color="auto" w:fill="auto"/>
          </w:tcPr>
          <w:p w:rsidR="001871DF" w:rsidRPr="00F7417E" w:rsidRDefault="001871DF" w:rsidP="00F7417E">
            <w:pPr>
              <w:snapToGrid w:val="0"/>
              <w:spacing w:line="200" w:lineRule="atLeast"/>
              <w:rPr>
                <w:rFonts w:ascii="Times New Roman" w:hAnsi="Times New Roman" w:cs="Times New Roman"/>
              </w:rPr>
            </w:pPr>
            <w:r>
              <w:rPr>
                <w:rFonts w:ascii="Times New Roman" w:hAnsi="Times New Roman" w:cs="Times New Roman"/>
              </w:rPr>
              <w:t>6.1.</w:t>
            </w:r>
          </w:p>
        </w:tc>
        <w:tc>
          <w:tcPr>
            <w:tcW w:w="1505" w:type="dxa"/>
            <w:vMerge w:val="restart"/>
            <w:tcBorders>
              <w:top w:val="single" w:sz="4" w:space="0" w:color="auto"/>
              <w:left w:val="single" w:sz="1" w:space="0" w:color="000000"/>
            </w:tcBorders>
            <w:shd w:val="clear" w:color="auto" w:fill="auto"/>
          </w:tcPr>
          <w:p w:rsidR="001871DF" w:rsidRPr="00C3652C" w:rsidRDefault="001871DF"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1871DF" w:rsidRPr="001871DF" w:rsidRDefault="001871DF" w:rsidP="002826D6">
            <w:pPr>
              <w:snapToGrid w:val="0"/>
              <w:spacing w:after="0" w:line="240" w:lineRule="auto"/>
              <w:rPr>
                <w:rFonts w:ascii="Times New Roman" w:hAnsi="Times New Roman" w:cs="Times New Roman"/>
              </w:rPr>
            </w:pPr>
            <w:r w:rsidRPr="001871DF">
              <w:rPr>
                <w:rFonts w:ascii="Times New Roman" w:hAnsi="Times New Roman" w:cs="Times New Roman"/>
                <w:bCs/>
              </w:rPr>
              <w:t xml:space="preserve">«Передача полномочий муниципальному району по пожарной безопасности и </w:t>
            </w:r>
            <w:r w:rsidRPr="001871DF">
              <w:rPr>
                <w:rFonts w:ascii="Times New Roman" w:hAnsi="Times New Roman" w:cs="Times New Roman"/>
                <w:bCs/>
              </w:rPr>
              <w:lastRenderedPageBreak/>
              <w:t>гражданской обороне»</w:t>
            </w:r>
          </w:p>
        </w:tc>
        <w:tc>
          <w:tcPr>
            <w:tcW w:w="3544" w:type="dxa"/>
            <w:tcBorders>
              <w:top w:val="single" w:sz="4" w:space="0" w:color="auto"/>
              <w:left w:val="single" w:sz="1" w:space="0" w:color="000000"/>
              <w:bottom w:val="single" w:sz="4" w:space="0" w:color="auto"/>
            </w:tcBorders>
            <w:shd w:val="clear" w:color="auto" w:fill="auto"/>
          </w:tcPr>
          <w:p w:rsidR="001871DF" w:rsidRPr="002826D6" w:rsidRDefault="001871DF"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1242,4</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279" w:type="dxa"/>
            <w:tcBorders>
              <w:left w:val="single" w:sz="1" w:space="0" w:color="000000"/>
              <w:bottom w:val="single" w:sz="4" w:space="0" w:color="auto"/>
              <w:right w:val="single" w:sz="1" w:space="0" w:color="000000"/>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r>
      <w:tr w:rsidR="001871DF" w:rsidRPr="00C3652C" w:rsidTr="00247BEF">
        <w:trPr>
          <w:trHeight w:val="320"/>
        </w:trPr>
        <w:tc>
          <w:tcPr>
            <w:tcW w:w="480" w:type="dxa"/>
            <w:vMerge/>
            <w:tcBorders>
              <w:left w:val="single" w:sz="1" w:space="0" w:color="000000"/>
            </w:tcBorders>
            <w:shd w:val="clear" w:color="auto" w:fill="auto"/>
          </w:tcPr>
          <w:p w:rsidR="001871DF" w:rsidRPr="00C3652C" w:rsidRDefault="001871DF" w:rsidP="00247BEF">
            <w:pPr>
              <w:snapToGrid w:val="0"/>
              <w:spacing w:line="200" w:lineRule="atLeast"/>
            </w:pPr>
          </w:p>
        </w:tc>
        <w:tc>
          <w:tcPr>
            <w:tcW w:w="1505" w:type="dxa"/>
            <w:vMerge/>
            <w:tcBorders>
              <w:left w:val="single" w:sz="1" w:space="0" w:color="000000"/>
            </w:tcBorders>
            <w:shd w:val="clear" w:color="auto" w:fill="auto"/>
          </w:tcPr>
          <w:p w:rsidR="001871DF" w:rsidRPr="00C3652C" w:rsidRDefault="001871DF" w:rsidP="00247BEF">
            <w:pPr>
              <w:snapToGrid w:val="0"/>
              <w:spacing w:line="200" w:lineRule="atLeast"/>
            </w:pPr>
          </w:p>
        </w:tc>
        <w:tc>
          <w:tcPr>
            <w:tcW w:w="3402" w:type="dxa"/>
            <w:vMerge/>
            <w:tcBorders>
              <w:left w:val="single" w:sz="1" w:space="0" w:color="000000"/>
            </w:tcBorders>
            <w:shd w:val="clear" w:color="auto" w:fill="auto"/>
          </w:tcPr>
          <w:p w:rsidR="001871DF" w:rsidRPr="002826D6" w:rsidRDefault="001871DF"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1871DF" w:rsidRPr="002826D6" w:rsidRDefault="001871D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 xml:space="preserve">Нижнеломовского </w:t>
            </w:r>
            <w:r w:rsidRPr="002826D6">
              <w:rPr>
                <w:rFonts w:ascii="Times New Roman" w:hAnsi="Times New Roman" w:cs="Times New Roman"/>
                <w:sz w:val="22"/>
                <w:szCs w:val="22"/>
                <w:shd w:val="clear" w:color="auto" w:fill="FFFFFF"/>
              </w:rPr>
              <w:lastRenderedPageBreak/>
              <w:t>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lastRenderedPageBreak/>
              <w:t>1031,9</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1242,4</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134" w:type="dxa"/>
            <w:tcBorders>
              <w:top w:val="single" w:sz="4" w:space="0" w:color="auto"/>
              <w:left w:val="single" w:sz="1" w:space="0" w:color="000000"/>
              <w:bottom w:val="single" w:sz="4" w:space="0" w:color="auto"/>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c>
          <w:tcPr>
            <w:tcW w:w="1279" w:type="dxa"/>
            <w:tcBorders>
              <w:left w:val="single" w:sz="1" w:space="0" w:color="000000"/>
              <w:bottom w:val="single" w:sz="4" w:space="0" w:color="auto"/>
              <w:right w:val="single" w:sz="1" w:space="0" w:color="000000"/>
            </w:tcBorders>
            <w:shd w:val="clear" w:color="auto" w:fill="auto"/>
          </w:tcPr>
          <w:p w:rsidR="001871DF" w:rsidRPr="001871DF" w:rsidRDefault="001871DF"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506,2</w:t>
            </w: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1F31AF" w:rsidRPr="00C3652C" w:rsidTr="00247BEF">
        <w:trPr>
          <w:trHeight w:val="320"/>
        </w:trPr>
        <w:tc>
          <w:tcPr>
            <w:tcW w:w="480" w:type="dxa"/>
            <w:vMerge w:val="restart"/>
            <w:tcBorders>
              <w:top w:val="single" w:sz="4" w:space="0" w:color="auto"/>
              <w:left w:val="single" w:sz="1" w:space="0" w:color="000000"/>
            </w:tcBorders>
            <w:shd w:val="clear" w:color="auto" w:fill="auto"/>
          </w:tcPr>
          <w:p w:rsidR="001F31AF" w:rsidRPr="00F7417E" w:rsidRDefault="001F31AF" w:rsidP="00247BEF">
            <w:pPr>
              <w:snapToGrid w:val="0"/>
              <w:spacing w:line="200" w:lineRule="atLeast"/>
              <w:rPr>
                <w:rFonts w:ascii="Times New Roman" w:hAnsi="Times New Roman" w:cs="Times New Roman"/>
              </w:rPr>
            </w:pPr>
            <w:r w:rsidRPr="00F7417E">
              <w:rPr>
                <w:rFonts w:ascii="Times New Roman" w:hAnsi="Times New Roman" w:cs="Times New Roman"/>
              </w:rPr>
              <w:t>7.</w:t>
            </w:r>
          </w:p>
        </w:tc>
        <w:tc>
          <w:tcPr>
            <w:tcW w:w="1505" w:type="dxa"/>
            <w:vMerge w:val="restart"/>
            <w:tcBorders>
              <w:top w:val="single" w:sz="4" w:space="0" w:color="auto"/>
              <w:left w:val="single" w:sz="1" w:space="0" w:color="000000"/>
            </w:tcBorders>
            <w:shd w:val="clear" w:color="auto" w:fill="auto"/>
          </w:tcPr>
          <w:p w:rsidR="001F31AF" w:rsidRPr="00C3652C" w:rsidRDefault="001F31AF"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7</w:t>
            </w:r>
          </w:p>
        </w:tc>
        <w:tc>
          <w:tcPr>
            <w:tcW w:w="3402" w:type="dxa"/>
            <w:vMerge w:val="restart"/>
            <w:tcBorders>
              <w:top w:val="single" w:sz="4" w:space="0" w:color="auto"/>
              <w:left w:val="single" w:sz="1" w:space="0" w:color="000000"/>
            </w:tcBorders>
            <w:shd w:val="clear" w:color="auto" w:fill="auto"/>
          </w:tcPr>
          <w:p w:rsidR="001F31AF" w:rsidRPr="002826D6" w:rsidRDefault="001F31AF" w:rsidP="002826D6">
            <w:pPr>
              <w:snapToGrid w:val="0"/>
              <w:spacing w:after="0" w:line="240" w:lineRule="auto"/>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2355,3</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741,4</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r>
      <w:tr w:rsidR="001F31AF" w:rsidRPr="00C3652C" w:rsidTr="00247BEF">
        <w:trPr>
          <w:trHeight w:val="320"/>
        </w:trPr>
        <w:tc>
          <w:tcPr>
            <w:tcW w:w="480" w:type="dxa"/>
            <w:vMerge/>
            <w:tcBorders>
              <w:left w:val="single" w:sz="1" w:space="0" w:color="000000"/>
            </w:tcBorders>
            <w:shd w:val="clear" w:color="auto" w:fill="auto"/>
          </w:tcPr>
          <w:p w:rsidR="001F31AF" w:rsidRPr="00C3652C" w:rsidRDefault="001F31AF" w:rsidP="00247BEF">
            <w:pPr>
              <w:snapToGrid w:val="0"/>
              <w:spacing w:line="200" w:lineRule="atLeast"/>
            </w:pPr>
          </w:p>
        </w:tc>
        <w:tc>
          <w:tcPr>
            <w:tcW w:w="1505" w:type="dxa"/>
            <w:vMerge/>
            <w:tcBorders>
              <w:left w:val="single" w:sz="1" w:space="0" w:color="000000"/>
            </w:tcBorders>
            <w:shd w:val="clear" w:color="auto" w:fill="auto"/>
          </w:tcPr>
          <w:p w:rsidR="001F31AF" w:rsidRPr="00C3652C" w:rsidRDefault="001F31AF" w:rsidP="00247BEF">
            <w:pPr>
              <w:snapToGrid w:val="0"/>
              <w:spacing w:line="200" w:lineRule="atLeast"/>
            </w:pPr>
          </w:p>
        </w:tc>
        <w:tc>
          <w:tcPr>
            <w:tcW w:w="3402" w:type="dxa"/>
            <w:vMerge/>
            <w:tcBorders>
              <w:left w:val="single" w:sz="1" w:space="0" w:color="000000"/>
            </w:tcBorders>
            <w:shd w:val="clear" w:color="auto" w:fill="auto"/>
          </w:tcPr>
          <w:p w:rsidR="001F31AF" w:rsidRPr="002826D6" w:rsidRDefault="001F31AF"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1805,3</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741,4</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c>
          <w:tcPr>
            <w:tcW w:w="1134" w:type="dxa"/>
            <w:tcBorders>
              <w:top w:val="single" w:sz="4" w:space="0" w:color="auto"/>
              <w:left w:val="single" w:sz="1" w:space="0" w:color="000000"/>
              <w:bottom w:val="single" w:sz="4" w:space="0" w:color="auto"/>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c>
          <w:tcPr>
            <w:tcW w:w="1279" w:type="dxa"/>
            <w:tcBorders>
              <w:left w:val="single" w:sz="1" w:space="0" w:color="000000"/>
              <w:bottom w:val="single" w:sz="4" w:space="0" w:color="auto"/>
              <w:right w:val="single" w:sz="1" w:space="0" w:color="000000"/>
            </w:tcBorders>
            <w:shd w:val="clear" w:color="auto" w:fill="auto"/>
          </w:tcPr>
          <w:p w:rsidR="001F31AF" w:rsidRPr="001F31AF" w:rsidRDefault="001F31AF" w:rsidP="00BC74FF">
            <w:pPr>
              <w:pStyle w:val="ConsPlusCell1"/>
              <w:widowControl/>
              <w:rPr>
                <w:rFonts w:ascii="Times New Roman" w:hAnsi="Times New Roman" w:cs="Times New Roman"/>
                <w:sz w:val="22"/>
                <w:szCs w:val="22"/>
              </w:rPr>
            </w:pPr>
            <w:r w:rsidRPr="001F31AF">
              <w:rPr>
                <w:rFonts w:ascii="Times New Roman" w:hAnsi="Times New Roman" w:cs="Times New Roman"/>
                <w:sz w:val="22"/>
                <w:szCs w:val="22"/>
              </w:rPr>
              <w:t>2500,9</w:t>
            </w: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1F31AF"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550,0</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279" w:type="dxa"/>
            <w:tcBorders>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r>
      <w:tr w:rsidR="00F7417E" w:rsidRPr="00C3652C" w:rsidTr="00247BEF">
        <w:trPr>
          <w:trHeight w:val="320"/>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279" w:type="dxa"/>
            <w:tcBorders>
              <w:left w:val="single" w:sz="4" w:space="0" w:color="auto"/>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r>
      <w:tr w:rsidR="005C0EAE" w:rsidRPr="00C3652C" w:rsidTr="00247BEF">
        <w:trPr>
          <w:trHeight w:val="320"/>
        </w:trPr>
        <w:tc>
          <w:tcPr>
            <w:tcW w:w="480" w:type="dxa"/>
            <w:vMerge w:val="restart"/>
            <w:tcBorders>
              <w:top w:val="single" w:sz="4" w:space="0" w:color="auto"/>
              <w:left w:val="single" w:sz="1" w:space="0" w:color="000000"/>
            </w:tcBorders>
            <w:shd w:val="clear" w:color="auto" w:fill="auto"/>
          </w:tcPr>
          <w:p w:rsidR="005C0EAE" w:rsidRPr="00C3652C" w:rsidRDefault="005C0EAE" w:rsidP="00247BEF">
            <w:pPr>
              <w:snapToGrid w:val="0"/>
              <w:spacing w:line="200" w:lineRule="atLeast"/>
            </w:pPr>
            <w:r>
              <w:t>7.1</w:t>
            </w:r>
          </w:p>
        </w:tc>
        <w:tc>
          <w:tcPr>
            <w:tcW w:w="1505" w:type="dxa"/>
            <w:vMerge w:val="restart"/>
            <w:tcBorders>
              <w:top w:val="single" w:sz="4" w:space="0" w:color="auto"/>
              <w:left w:val="single" w:sz="1" w:space="0" w:color="000000"/>
            </w:tcBorders>
            <w:shd w:val="clear" w:color="auto" w:fill="auto"/>
          </w:tcPr>
          <w:p w:rsidR="005C0EAE" w:rsidRPr="00C3652C" w:rsidRDefault="005C0EAE"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5C0EAE" w:rsidRPr="001F31AF" w:rsidRDefault="005C0EAE" w:rsidP="002826D6">
            <w:pPr>
              <w:snapToGrid w:val="0"/>
              <w:spacing w:after="0" w:line="240" w:lineRule="auto"/>
              <w:rPr>
                <w:rFonts w:ascii="Times New Roman" w:hAnsi="Times New Roman" w:cs="Times New Roman"/>
              </w:rPr>
            </w:pPr>
            <w:r>
              <w:rPr>
                <w:rFonts w:ascii="Times New Roman" w:hAnsi="Times New Roman" w:cs="Times New Roman"/>
                <w:bCs/>
              </w:rPr>
              <w:t>«</w:t>
            </w:r>
            <w:r w:rsidRPr="001F31AF">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3544" w:type="dxa"/>
            <w:tcBorders>
              <w:top w:val="single" w:sz="4" w:space="0" w:color="auto"/>
              <w:left w:val="single" w:sz="1" w:space="0" w:color="000000"/>
              <w:bottom w:val="single" w:sz="4" w:space="0" w:color="auto"/>
            </w:tcBorders>
            <w:shd w:val="clear" w:color="auto" w:fill="auto"/>
          </w:tcPr>
          <w:p w:rsidR="005C0EAE" w:rsidRPr="002826D6" w:rsidRDefault="005C0EAE"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2301,0</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717,1</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2466,6</w:t>
            </w: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5C0EAE" w:rsidRPr="00A2334C" w:rsidRDefault="005C0EAE">
            <w:pPr>
              <w:rPr>
                <w:rFonts w:ascii="Times New Roman" w:hAnsi="Times New Roman" w:cs="Times New Roman"/>
              </w:rPr>
            </w:pPr>
            <w:r w:rsidRPr="00A2334C">
              <w:rPr>
                <w:rFonts w:ascii="Times New Roman" w:hAnsi="Times New Roman" w:cs="Times New Roman"/>
                <w:bCs/>
                <w:shd w:val="clear" w:color="auto" w:fill="FFFFFF"/>
              </w:rPr>
              <w:t>2466,6</w:t>
            </w:r>
          </w:p>
        </w:tc>
        <w:tc>
          <w:tcPr>
            <w:tcW w:w="1279" w:type="dxa"/>
            <w:tcBorders>
              <w:top w:val="single" w:sz="4" w:space="0" w:color="auto"/>
              <w:left w:val="single" w:sz="4" w:space="0" w:color="auto"/>
              <w:bottom w:val="single" w:sz="4" w:space="0" w:color="auto"/>
              <w:right w:val="single" w:sz="1" w:space="0" w:color="000000"/>
            </w:tcBorders>
            <w:shd w:val="clear" w:color="auto" w:fill="auto"/>
          </w:tcPr>
          <w:p w:rsidR="005C0EAE" w:rsidRPr="00A2334C" w:rsidRDefault="005C0EAE">
            <w:pPr>
              <w:rPr>
                <w:rFonts w:ascii="Times New Roman" w:hAnsi="Times New Roman" w:cs="Times New Roman"/>
              </w:rPr>
            </w:pPr>
            <w:r w:rsidRPr="00A2334C">
              <w:rPr>
                <w:rFonts w:ascii="Times New Roman" w:hAnsi="Times New Roman" w:cs="Times New Roman"/>
                <w:bCs/>
                <w:shd w:val="clear" w:color="auto" w:fill="FFFFFF"/>
              </w:rPr>
              <w:t>2466,6</w:t>
            </w:r>
          </w:p>
        </w:tc>
      </w:tr>
      <w:tr w:rsidR="005C0EAE" w:rsidRPr="00C3652C" w:rsidTr="00247BEF">
        <w:trPr>
          <w:trHeight w:val="320"/>
        </w:trPr>
        <w:tc>
          <w:tcPr>
            <w:tcW w:w="480" w:type="dxa"/>
            <w:vMerge/>
            <w:tcBorders>
              <w:left w:val="single" w:sz="1" w:space="0" w:color="000000"/>
            </w:tcBorders>
            <w:shd w:val="clear" w:color="auto" w:fill="auto"/>
          </w:tcPr>
          <w:p w:rsidR="005C0EAE" w:rsidRPr="00C3652C" w:rsidRDefault="005C0EAE" w:rsidP="00247BEF">
            <w:pPr>
              <w:snapToGrid w:val="0"/>
              <w:spacing w:line="200" w:lineRule="atLeast"/>
            </w:pPr>
          </w:p>
        </w:tc>
        <w:tc>
          <w:tcPr>
            <w:tcW w:w="1505" w:type="dxa"/>
            <w:vMerge/>
            <w:tcBorders>
              <w:left w:val="single" w:sz="1" w:space="0" w:color="000000"/>
            </w:tcBorders>
            <w:shd w:val="clear" w:color="auto" w:fill="auto"/>
          </w:tcPr>
          <w:p w:rsidR="005C0EAE" w:rsidRPr="00C3652C" w:rsidRDefault="005C0EAE" w:rsidP="00247BEF">
            <w:pPr>
              <w:snapToGrid w:val="0"/>
              <w:spacing w:line="200" w:lineRule="atLeast"/>
            </w:pPr>
          </w:p>
        </w:tc>
        <w:tc>
          <w:tcPr>
            <w:tcW w:w="3402" w:type="dxa"/>
            <w:vMerge/>
            <w:tcBorders>
              <w:left w:val="single" w:sz="1" w:space="0" w:color="000000"/>
            </w:tcBorders>
            <w:shd w:val="clear" w:color="auto" w:fill="auto"/>
          </w:tcPr>
          <w:p w:rsidR="005C0EAE" w:rsidRPr="002826D6" w:rsidRDefault="005C0EA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5C0EAE" w:rsidRPr="002826D6" w:rsidRDefault="005C0EA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1751,00</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717,1</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pPr>
              <w:rPr>
                <w:rFonts w:ascii="Times New Roman" w:hAnsi="Times New Roman" w:cs="Times New Roman"/>
              </w:rPr>
            </w:pPr>
            <w:r w:rsidRPr="00A2334C">
              <w:rPr>
                <w:rFonts w:ascii="Times New Roman" w:hAnsi="Times New Roman" w:cs="Times New Roman"/>
                <w:bCs/>
                <w:shd w:val="clear" w:color="auto" w:fill="FFFFFF"/>
              </w:rPr>
              <w:t>2466,6</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pPr>
              <w:rPr>
                <w:rFonts w:ascii="Times New Roman" w:hAnsi="Times New Roman" w:cs="Times New Roman"/>
              </w:rPr>
            </w:pPr>
            <w:r w:rsidRPr="00A2334C">
              <w:rPr>
                <w:rFonts w:ascii="Times New Roman" w:hAnsi="Times New Roman" w:cs="Times New Roman"/>
                <w:bCs/>
                <w:shd w:val="clear" w:color="auto" w:fill="FFFFFF"/>
              </w:rPr>
              <w:t>2466,6</w:t>
            </w:r>
          </w:p>
        </w:tc>
        <w:tc>
          <w:tcPr>
            <w:tcW w:w="1279" w:type="dxa"/>
            <w:tcBorders>
              <w:left w:val="single" w:sz="1" w:space="0" w:color="000000"/>
              <w:bottom w:val="single" w:sz="4" w:space="0" w:color="auto"/>
              <w:right w:val="single" w:sz="1" w:space="0" w:color="000000"/>
            </w:tcBorders>
            <w:shd w:val="clear" w:color="auto" w:fill="auto"/>
          </w:tcPr>
          <w:p w:rsidR="005C0EAE" w:rsidRPr="00A2334C" w:rsidRDefault="005C0EAE">
            <w:pPr>
              <w:rPr>
                <w:rFonts w:ascii="Times New Roman" w:hAnsi="Times New Roman" w:cs="Times New Roman"/>
              </w:rPr>
            </w:pPr>
            <w:r w:rsidRPr="00A2334C">
              <w:rPr>
                <w:rFonts w:ascii="Times New Roman" w:hAnsi="Times New Roman" w:cs="Times New Roman"/>
                <w:bCs/>
                <w:shd w:val="clear" w:color="auto" w:fill="FFFFFF"/>
              </w:rPr>
              <w:t>2466,6</w:t>
            </w: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550,0</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r>
      <w:tr w:rsidR="00F7417E" w:rsidRPr="00C3652C" w:rsidTr="00247BEF">
        <w:trPr>
          <w:trHeight w:val="320"/>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rFonts w:ascii="Times New Roman" w:hAnsi="Times New Roman" w:cs="Times New Roman"/>
                <w:bCs/>
                <w:shd w:val="clear" w:color="auto" w:fill="FFFFFF"/>
              </w:rPr>
            </w:pPr>
          </w:p>
        </w:tc>
      </w:tr>
      <w:tr w:rsidR="001F31AF" w:rsidRPr="00C3652C" w:rsidTr="00247BEF">
        <w:trPr>
          <w:trHeight w:val="320"/>
        </w:trPr>
        <w:tc>
          <w:tcPr>
            <w:tcW w:w="480" w:type="dxa"/>
            <w:vMerge w:val="restart"/>
            <w:tcBorders>
              <w:top w:val="single" w:sz="4" w:space="0" w:color="auto"/>
              <w:left w:val="single" w:sz="1" w:space="0" w:color="000000"/>
            </w:tcBorders>
            <w:shd w:val="clear" w:color="auto" w:fill="auto"/>
          </w:tcPr>
          <w:p w:rsidR="001F31AF" w:rsidRPr="00C3652C" w:rsidRDefault="001F31AF" w:rsidP="001F31AF">
            <w:pPr>
              <w:snapToGrid w:val="0"/>
              <w:spacing w:line="200" w:lineRule="atLeast"/>
            </w:pPr>
            <w:r>
              <w:t>7.2</w:t>
            </w:r>
          </w:p>
        </w:tc>
        <w:tc>
          <w:tcPr>
            <w:tcW w:w="1505" w:type="dxa"/>
            <w:vMerge w:val="restart"/>
            <w:tcBorders>
              <w:top w:val="single" w:sz="4" w:space="0" w:color="auto"/>
              <w:left w:val="single" w:sz="1" w:space="0" w:color="000000"/>
            </w:tcBorders>
            <w:shd w:val="clear" w:color="auto" w:fill="auto"/>
          </w:tcPr>
          <w:p w:rsidR="001F31AF" w:rsidRPr="00C3652C" w:rsidRDefault="001F31AF" w:rsidP="00BC74F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1F31AF" w:rsidRPr="001F31AF" w:rsidRDefault="001F31AF" w:rsidP="00BC74FF">
            <w:pPr>
              <w:snapToGrid w:val="0"/>
              <w:spacing w:after="0" w:line="240" w:lineRule="auto"/>
              <w:rPr>
                <w:rFonts w:ascii="Times New Roman" w:hAnsi="Times New Roman" w:cs="Times New Roman"/>
              </w:rPr>
            </w:pPr>
            <w:r w:rsidRPr="001F31AF">
              <w:rPr>
                <w:rFonts w:ascii="Times New Roman" w:hAnsi="Times New Roman" w:cs="Times New Roman"/>
                <w:bCs/>
              </w:rPr>
              <w:t>«Создание условий для развития спорта и работы с молодежью»</w:t>
            </w: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BC74F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1F31AF"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1134" w:type="dxa"/>
            <w:tcBorders>
              <w:top w:val="single" w:sz="4" w:space="0" w:color="auto"/>
              <w:left w:val="single" w:sz="1" w:space="0" w:color="000000"/>
              <w:bottom w:val="single" w:sz="4" w:space="0" w:color="auto"/>
            </w:tcBorders>
            <w:shd w:val="clear" w:color="auto" w:fill="auto"/>
          </w:tcPr>
          <w:p w:rsidR="001F31AF"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24,3</w:t>
            </w:r>
          </w:p>
        </w:tc>
        <w:tc>
          <w:tcPr>
            <w:tcW w:w="1134" w:type="dxa"/>
            <w:tcBorders>
              <w:top w:val="single" w:sz="4" w:space="0" w:color="auto"/>
              <w:left w:val="single" w:sz="1" w:space="0" w:color="000000"/>
              <w:bottom w:val="single" w:sz="4" w:space="0" w:color="auto"/>
            </w:tcBorders>
            <w:shd w:val="clear" w:color="auto" w:fill="auto"/>
          </w:tcPr>
          <w:p w:rsidR="001F31AF"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c>
          <w:tcPr>
            <w:tcW w:w="1134" w:type="dxa"/>
            <w:tcBorders>
              <w:top w:val="single" w:sz="4" w:space="0" w:color="auto"/>
              <w:left w:val="single" w:sz="1" w:space="0" w:color="000000"/>
              <w:bottom w:val="single" w:sz="4" w:space="0" w:color="auto"/>
            </w:tcBorders>
            <w:shd w:val="clear" w:color="auto" w:fill="auto"/>
          </w:tcPr>
          <w:p w:rsidR="001F31AF"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1F31AF" w:rsidRPr="00A2334C" w:rsidRDefault="005C0EAE"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5C0EAE" w:rsidRPr="00C3652C" w:rsidTr="00BC74FF">
        <w:trPr>
          <w:trHeight w:val="320"/>
        </w:trPr>
        <w:tc>
          <w:tcPr>
            <w:tcW w:w="480" w:type="dxa"/>
            <w:vMerge/>
            <w:tcBorders>
              <w:left w:val="single" w:sz="1" w:space="0" w:color="000000"/>
            </w:tcBorders>
            <w:shd w:val="clear" w:color="auto" w:fill="auto"/>
          </w:tcPr>
          <w:p w:rsidR="005C0EAE" w:rsidRDefault="005C0EAE" w:rsidP="00247BEF">
            <w:pPr>
              <w:snapToGrid w:val="0"/>
              <w:spacing w:line="200" w:lineRule="atLeast"/>
            </w:pPr>
          </w:p>
        </w:tc>
        <w:tc>
          <w:tcPr>
            <w:tcW w:w="1505" w:type="dxa"/>
            <w:vMerge/>
            <w:tcBorders>
              <w:left w:val="single" w:sz="1" w:space="0" w:color="000000"/>
            </w:tcBorders>
            <w:shd w:val="clear" w:color="auto" w:fill="auto"/>
          </w:tcPr>
          <w:p w:rsidR="005C0EAE" w:rsidRPr="00F7417E" w:rsidRDefault="005C0EAE"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5C0EAE" w:rsidRPr="002826D6" w:rsidRDefault="005C0EAE" w:rsidP="00F7417E">
            <w:pPr>
              <w:shd w:val="clear" w:color="auto" w:fill="FFFFFF"/>
              <w:spacing w:after="0" w:line="240" w:lineRule="auto"/>
              <w:jc w:val="center"/>
              <w:rPr>
                <w:rFonts w:ascii="Times New Roman" w:hAnsi="Times New Roman" w:cs="Times New Roman"/>
                <w:bCs/>
              </w:rPr>
            </w:pPr>
          </w:p>
        </w:tc>
        <w:tc>
          <w:tcPr>
            <w:tcW w:w="3544" w:type="dxa"/>
            <w:tcBorders>
              <w:top w:val="single" w:sz="4" w:space="0" w:color="auto"/>
              <w:left w:val="single" w:sz="1" w:space="0" w:color="000000"/>
              <w:bottom w:val="single" w:sz="4" w:space="0" w:color="auto"/>
            </w:tcBorders>
            <w:shd w:val="clear" w:color="auto" w:fill="auto"/>
          </w:tcPr>
          <w:p w:rsidR="005C0EAE" w:rsidRPr="002826D6" w:rsidRDefault="005C0EA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24,3</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c>
          <w:tcPr>
            <w:tcW w:w="1134" w:type="dxa"/>
            <w:tcBorders>
              <w:top w:val="single" w:sz="4" w:space="0" w:color="auto"/>
              <w:left w:val="single" w:sz="1" w:space="0" w:color="000000"/>
              <w:bottom w:val="single" w:sz="4" w:space="0" w:color="auto"/>
            </w:tcBorders>
            <w:shd w:val="clear" w:color="auto" w:fill="auto"/>
          </w:tcPr>
          <w:p w:rsidR="005C0EAE" w:rsidRPr="00A2334C" w:rsidRDefault="005C0EAE"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5C0EAE" w:rsidRPr="00A2334C" w:rsidRDefault="005C0EAE"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1F31AF" w:rsidRPr="00C3652C" w:rsidTr="00BC74FF">
        <w:trPr>
          <w:trHeight w:val="320"/>
        </w:trPr>
        <w:tc>
          <w:tcPr>
            <w:tcW w:w="480" w:type="dxa"/>
            <w:vMerge/>
            <w:tcBorders>
              <w:left w:val="single" w:sz="1" w:space="0" w:color="000000"/>
            </w:tcBorders>
            <w:shd w:val="clear" w:color="auto" w:fill="auto"/>
          </w:tcPr>
          <w:p w:rsidR="001F31AF" w:rsidRDefault="001F31AF" w:rsidP="00247BEF">
            <w:pPr>
              <w:snapToGrid w:val="0"/>
              <w:spacing w:line="200" w:lineRule="atLeast"/>
            </w:pPr>
          </w:p>
        </w:tc>
        <w:tc>
          <w:tcPr>
            <w:tcW w:w="1505" w:type="dxa"/>
            <w:vMerge/>
            <w:tcBorders>
              <w:left w:val="single" w:sz="1" w:space="0" w:color="000000"/>
            </w:tcBorders>
            <w:shd w:val="clear" w:color="auto" w:fill="auto"/>
          </w:tcPr>
          <w:p w:rsidR="001F31AF" w:rsidRPr="00F7417E" w:rsidRDefault="001F31AF"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1F31AF" w:rsidRPr="002826D6" w:rsidRDefault="001F31AF" w:rsidP="00F7417E">
            <w:pPr>
              <w:shd w:val="clear" w:color="auto" w:fill="FFFFFF"/>
              <w:spacing w:after="0" w:line="240" w:lineRule="auto"/>
              <w:jc w:val="center"/>
              <w:rPr>
                <w:rFonts w:ascii="Times New Roman" w:hAnsi="Times New Roman" w:cs="Times New Roman"/>
                <w:bCs/>
              </w:rPr>
            </w:pP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1F31AF" w:rsidRPr="00C3652C" w:rsidRDefault="001F31AF" w:rsidP="00247BEF">
            <w:pPr>
              <w:snapToGrid w:val="0"/>
              <w:spacing w:line="200" w:lineRule="atLeast"/>
              <w:jc w:val="center"/>
              <w:rPr>
                <w:b/>
                <w:bCs/>
                <w:shd w:val="clear" w:color="auto" w:fill="FFFFFF"/>
              </w:rPr>
            </w:pPr>
          </w:p>
        </w:tc>
      </w:tr>
      <w:tr w:rsidR="001F31AF" w:rsidRPr="00C3652C" w:rsidTr="00BC74FF">
        <w:trPr>
          <w:trHeight w:val="320"/>
        </w:trPr>
        <w:tc>
          <w:tcPr>
            <w:tcW w:w="480" w:type="dxa"/>
            <w:vMerge/>
            <w:tcBorders>
              <w:left w:val="single" w:sz="1" w:space="0" w:color="000000"/>
            </w:tcBorders>
            <w:shd w:val="clear" w:color="auto" w:fill="auto"/>
          </w:tcPr>
          <w:p w:rsidR="001F31AF" w:rsidRDefault="001F31AF" w:rsidP="00247BEF">
            <w:pPr>
              <w:snapToGrid w:val="0"/>
              <w:spacing w:line="200" w:lineRule="atLeast"/>
            </w:pPr>
          </w:p>
        </w:tc>
        <w:tc>
          <w:tcPr>
            <w:tcW w:w="1505" w:type="dxa"/>
            <w:vMerge/>
            <w:tcBorders>
              <w:left w:val="single" w:sz="1" w:space="0" w:color="000000"/>
            </w:tcBorders>
            <w:shd w:val="clear" w:color="auto" w:fill="auto"/>
          </w:tcPr>
          <w:p w:rsidR="001F31AF" w:rsidRPr="00F7417E" w:rsidRDefault="001F31AF"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1F31AF" w:rsidRPr="002826D6" w:rsidRDefault="001F31AF" w:rsidP="00F7417E">
            <w:pPr>
              <w:shd w:val="clear" w:color="auto" w:fill="FFFFFF"/>
              <w:spacing w:after="0" w:line="240" w:lineRule="auto"/>
              <w:jc w:val="center"/>
              <w:rPr>
                <w:rFonts w:ascii="Times New Roman" w:hAnsi="Times New Roman" w:cs="Times New Roman"/>
                <w:bCs/>
              </w:rPr>
            </w:pP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1F31AF" w:rsidRPr="00C3652C" w:rsidRDefault="001F31AF" w:rsidP="00247BEF">
            <w:pPr>
              <w:snapToGrid w:val="0"/>
              <w:spacing w:line="200" w:lineRule="atLeast"/>
              <w:jc w:val="center"/>
              <w:rPr>
                <w:b/>
                <w:bCs/>
                <w:shd w:val="clear" w:color="auto" w:fill="FFFFFF"/>
              </w:rPr>
            </w:pPr>
          </w:p>
        </w:tc>
      </w:tr>
      <w:tr w:rsidR="001F31AF" w:rsidRPr="00C3652C" w:rsidTr="00BC74FF">
        <w:trPr>
          <w:trHeight w:val="320"/>
        </w:trPr>
        <w:tc>
          <w:tcPr>
            <w:tcW w:w="480" w:type="dxa"/>
            <w:vMerge/>
            <w:tcBorders>
              <w:left w:val="single" w:sz="1" w:space="0" w:color="000000"/>
            </w:tcBorders>
            <w:shd w:val="clear" w:color="auto" w:fill="auto"/>
          </w:tcPr>
          <w:p w:rsidR="001F31AF" w:rsidRDefault="001F31AF" w:rsidP="00247BEF">
            <w:pPr>
              <w:snapToGrid w:val="0"/>
              <w:spacing w:line="200" w:lineRule="atLeast"/>
            </w:pPr>
          </w:p>
        </w:tc>
        <w:tc>
          <w:tcPr>
            <w:tcW w:w="1505" w:type="dxa"/>
            <w:vMerge/>
            <w:tcBorders>
              <w:left w:val="single" w:sz="1" w:space="0" w:color="000000"/>
            </w:tcBorders>
            <w:shd w:val="clear" w:color="auto" w:fill="auto"/>
          </w:tcPr>
          <w:p w:rsidR="001F31AF" w:rsidRPr="00F7417E" w:rsidRDefault="001F31AF"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1F31AF" w:rsidRPr="002826D6" w:rsidRDefault="001F31AF" w:rsidP="00F7417E">
            <w:pPr>
              <w:shd w:val="clear" w:color="auto" w:fill="FFFFFF"/>
              <w:spacing w:after="0" w:line="240" w:lineRule="auto"/>
              <w:jc w:val="center"/>
              <w:rPr>
                <w:rFonts w:ascii="Times New Roman" w:hAnsi="Times New Roman" w:cs="Times New Roman"/>
                <w:bCs/>
              </w:rPr>
            </w:pPr>
          </w:p>
        </w:tc>
        <w:tc>
          <w:tcPr>
            <w:tcW w:w="3544" w:type="dxa"/>
            <w:tcBorders>
              <w:top w:val="single" w:sz="4" w:space="0" w:color="auto"/>
              <w:left w:val="single" w:sz="1" w:space="0" w:color="000000"/>
              <w:bottom w:val="single" w:sz="4" w:space="0" w:color="auto"/>
            </w:tcBorders>
            <w:shd w:val="clear" w:color="auto" w:fill="auto"/>
          </w:tcPr>
          <w:p w:rsidR="001F31AF" w:rsidRPr="002826D6" w:rsidRDefault="001F31AF"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1F31AF" w:rsidRPr="00C3652C" w:rsidRDefault="001F31AF"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1F31AF" w:rsidRPr="00C3652C" w:rsidRDefault="001F31AF" w:rsidP="00247BEF">
            <w:pPr>
              <w:snapToGrid w:val="0"/>
              <w:spacing w:line="200" w:lineRule="atLeast"/>
              <w:jc w:val="center"/>
              <w:rPr>
                <w:b/>
                <w:bCs/>
                <w:shd w:val="clear" w:color="auto" w:fill="FFFFFF"/>
              </w:rPr>
            </w:pPr>
          </w:p>
        </w:tc>
      </w:tr>
      <w:tr w:rsidR="00A2334C" w:rsidRPr="00C3652C" w:rsidTr="00247BEF">
        <w:trPr>
          <w:trHeight w:val="320"/>
        </w:trPr>
        <w:tc>
          <w:tcPr>
            <w:tcW w:w="480"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t>8.</w:t>
            </w:r>
          </w:p>
        </w:tc>
        <w:tc>
          <w:tcPr>
            <w:tcW w:w="1505" w:type="dxa"/>
            <w:vMerge w:val="restart"/>
            <w:tcBorders>
              <w:top w:val="single" w:sz="4" w:space="0" w:color="auto"/>
              <w:left w:val="single" w:sz="1" w:space="0" w:color="000000"/>
            </w:tcBorders>
            <w:shd w:val="clear" w:color="auto" w:fill="auto"/>
          </w:tcPr>
          <w:p w:rsidR="00A2334C" w:rsidRPr="00C3652C" w:rsidRDefault="00A2334C" w:rsidP="00F7417E">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8</w:t>
            </w:r>
          </w:p>
        </w:tc>
        <w:tc>
          <w:tcPr>
            <w:tcW w:w="3402" w:type="dxa"/>
            <w:vMerge w:val="restart"/>
            <w:tcBorders>
              <w:top w:val="single" w:sz="4" w:space="0" w:color="auto"/>
              <w:left w:val="single" w:sz="1" w:space="0" w:color="000000"/>
            </w:tcBorders>
            <w:shd w:val="clear" w:color="auto" w:fill="auto"/>
          </w:tcPr>
          <w:p w:rsidR="00A2334C" w:rsidRPr="00F7417E" w:rsidRDefault="00A2334C" w:rsidP="00F7417E">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r>
              <w:rPr>
                <w:rFonts w:ascii="Times New Roman" w:hAnsi="Times New Roman" w:cs="Times New Roman"/>
              </w:rPr>
              <w:t xml:space="preserve"> </w:t>
            </w:r>
            <w:r w:rsidRPr="002826D6">
              <w:rPr>
                <w:rFonts w:ascii="Times New Roman" w:hAnsi="Times New Roman" w:cs="Times New Roman"/>
                <w:bCs/>
              </w:rPr>
              <w:t>имуществом в муниципальном образовании</w:t>
            </w:r>
            <w:r>
              <w:rPr>
                <w:rFonts w:ascii="Times New Roman" w:hAnsi="Times New Roman" w:cs="Times New Roman"/>
              </w:rPr>
              <w:t xml:space="preserve"> </w:t>
            </w:r>
            <w:r w:rsidRPr="002826D6">
              <w:rPr>
                <w:rFonts w:ascii="Times New Roman" w:hAnsi="Times New Roman" w:cs="Times New Roman"/>
                <w:bCs/>
              </w:rPr>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A2334C" w:rsidRPr="002826D6" w:rsidRDefault="00A2334C"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r>
      <w:tr w:rsidR="00A2334C" w:rsidRPr="00C3652C" w:rsidTr="00247BEF">
        <w:trPr>
          <w:trHeight w:val="320"/>
        </w:trPr>
        <w:tc>
          <w:tcPr>
            <w:tcW w:w="480"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1505"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3402" w:type="dxa"/>
            <w:vMerge/>
            <w:tcBorders>
              <w:left w:val="single" w:sz="1" w:space="0" w:color="000000"/>
            </w:tcBorders>
            <w:shd w:val="clear" w:color="auto" w:fill="auto"/>
          </w:tcPr>
          <w:p w:rsidR="00A2334C" w:rsidRPr="002826D6" w:rsidRDefault="00A2334C"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b/>
                <w:bCs/>
                <w:shd w:val="clear" w:color="auto" w:fill="FFFFFF"/>
              </w:rPr>
            </w:pPr>
          </w:p>
        </w:tc>
      </w:tr>
      <w:tr w:rsidR="00F7417E" w:rsidRPr="00C3652C" w:rsidTr="00A2334C">
        <w:trPr>
          <w:trHeight w:val="304"/>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A2334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A2334C" w:rsidRDefault="00F7417E" w:rsidP="00247BEF">
            <w:pPr>
              <w:snapToGrid w:val="0"/>
              <w:spacing w:line="200" w:lineRule="atLeast"/>
              <w:jc w:val="center"/>
              <w:rPr>
                <w:b/>
                <w:bCs/>
                <w:shd w:val="clear" w:color="auto" w:fill="FFFFFF"/>
              </w:rPr>
            </w:pPr>
          </w:p>
        </w:tc>
      </w:tr>
      <w:tr w:rsidR="00A2334C" w:rsidRPr="00C3652C" w:rsidTr="00247BEF">
        <w:trPr>
          <w:trHeight w:val="320"/>
        </w:trPr>
        <w:tc>
          <w:tcPr>
            <w:tcW w:w="480"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t>8.1.</w:t>
            </w:r>
          </w:p>
        </w:tc>
        <w:tc>
          <w:tcPr>
            <w:tcW w:w="1505"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A2334C" w:rsidRPr="00A2334C" w:rsidRDefault="00A2334C" w:rsidP="002826D6">
            <w:pPr>
              <w:snapToGrid w:val="0"/>
              <w:spacing w:after="0" w:line="240" w:lineRule="auto"/>
              <w:rPr>
                <w:rFonts w:ascii="Times New Roman" w:hAnsi="Times New Roman" w:cs="Times New Roman"/>
              </w:rPr>
            </w:pPr>
            <w:r w:rsidRPr="00A2334C">
              <w:rPr>
                <w:rFonts w:ascii="Times New Roman" w:hAnsi="Times New Roman" w:cs="Times New Roman"/>
                <w:bCs/>
              </w:rPr>
              <w:t>«Обеспечение функций по работе с муниципальным имуществом,администрирование неналоговых доходов»</w:t>
            </w: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r>
      <w:tr w:rsidR="00A2334C" w:rsidRPr="00C3652C" w:rsidTr="00247BEF">
        <w:trPr>
          <w:trHeight w:val="320"/>
        </w:trPr>
        <w:tc>
          <w:tcPr>
            <w:tcW w:w="480"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1505"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3402" w:type="dxa"/>
            <w:vMerge/>
            <w:tcBorders>
              <w:left w:val="single" w:sz="1" w:space="0" w:color="000000"/>
            </w:tcBorders>
            <w:shd w:val="clear" w:color="auto" w:fill="auto"/>
          </w:tcPr>
          <w:p w:rsidR="00A2334C" w:rsidRPr="002826D6" w:rsidRDefault="00A2334C"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16,3</w:t>
            </w: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F7417E" w:rsidRPr="00C3652C" w:rsidTr="00247BEF">
        <w:trPr>
          <w:trHeight w:val="320"/>
        </w:trPr>
        <w:tc>
          <w:tcPr>
            <w:tcW w:w="480"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F7417E" w:rsidRPr="00C3652C" w:rsidRDefault="00F7417E"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F7417E" w:rsidRPr="002826D6" w:rsidRDefault="00F7417E"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F7417E" w:rsidRPr="002826D6" w:rsidRDefault="00F7417E"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F7417E" w:rsidRPr="00C3652C" w:rsidRDefault="00F7417E"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F7417E" w:rsidRPr="00C3652C" w:rsidRDefault="00F7417E" w:rsidP="00247BEF">
            <w:pPr>
              <w:snapToGrid w:val="0"/>
              <w:spacing w:line="200" w:lineRule="atLeast"/>
              <w:jc w:val="center"/>
              <w:rPr>
                <w:b/>
                <w:bCs/>
                <w:shd w:val="clear" w:color="auto" w:fill="FFFFFF"/>
              </w:rPr>
            </w:pPr>
          </w:p>
        </w:tc>
      </w:tr>
      <w:tr w:rsidR="00A2334C" w:rsidRPr="00C3652C" w:rsidTr="00247BEF">
        <w:trPr>
          <w:trHeight w:val="320"/>
        </w:trPr>
        <w:tc>
          <w:tcPr>
            <w:tcW w:w="480"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t>9.</w:t>
            </w:r>
          </w:p>
        </w:tc>
        <w:tc>
          <w:tcPr>
            <w:tcW w:w="1505"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9</w:t>
            </w:r>
          </w:p>
        </w:tc>
        <w:tc>
          <w:tcPr>
            <w:tcW w:w="3402" w:type="dxa"/>
            <w:vMerge w:val="restart"/>
            <w:tcBorders>
              <w:top w:val="single" w:sz="4" w:space="0" w:color="auto"/>
              <w:left w:val="single" w:sz="1" w:space="0" w:color="000000"/>
            </w:tcBorders>
            <w:shd w:val="clear" w:color="auto" w:fill="auto"/>
          </w:tcPr>
          <w:p w:rsidR="00A2334C" w:rsidRPr="002826D6" w:rsidRDefault="00A2334C" w:rsidP="002826D6">
            <w:pPr>
              <w:snapToGrid w:val="0"/>
              <w:spacing w:after="0" w:line="240" w:lineRule="auto"/>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r>
      <w:tr w:rsidR="00A2334C" w:rsidRPr="00C3652C" w:rsidTr="00247BEF">
        <w:trPr>
          <w:trHeight w:val="320"/>
        </w:trPr>
        <w:tc>
          <w:tcPr>
            <w:tcW w:w="480"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1505"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3402" w:type="dxa"/>
            <w:vMerge/>
            <w:tcBorders>
              <w:left w:val="single" w:sz="1" w:space="0" w:color="000000"/>
            </w:tcBorders>
            <w:shd w:val="clear" w:color="auto" w:fill="auto"/>
          </w:tcPr>
          <w:p w:rsidR="00A2334C" w:rsidRPr="002826D6" w:rsidRDefault="00A2334C"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r>
      <w:tr w:rsidR="009D5204" w:rsidRPr="00C3652C" w:rsidTr="00247BEF">
        <w:trPr>
          <w:trHeight w:val="320"/>
        </w:trPr>
        <w:tc>
          <w:tcPr>
            <w:tcW w:w="480"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9D5204" w:rsidRPr="00C3652C" w:rsidTr="00247BEF">
        <w:trPr>
          <w:trHeight w:val="320"/>
        </w:trPr>
        <w:tc>
          <w:tcPr>
            <w:tcW w:w="480"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9D5204" w:rsidRPr="00C3652C" w:rsidTr="00247BEF">
        <w:trPr>
          <w:trHeight w:val="320"/>
        </w:trPr>
        <w:tc>
          <w:tcPr>
            <w:tcW w:w="480"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9D5204" w:rsidRPr="00C3652C" w:rsidTr="00247BEF">
        <w:trPr>
          <w:trHeight w:val="320"/>
        </w:trPr>
        <w:tc>
          <w:tcPr>
            <w:tcW w:w="480" w:type="dxa"/>
            <w:vMerge/>
            <w:tcBorders>
              <w:left w:val="single" w:sz="1" w:space="0" w:color="000000"/>
              <w:bottom w:val="single" w:sz="4" w:space="0" w:color="auto"/>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A2334C" w:rsidRPr="00C3652C" w:rsidTr="00247BEF">
        <w:trPr>
          <w:trHeight w:val="320"/>
        </w:trPr>
        <w:tc>
          <w:tcPr>
            <w:tcW w:w="480"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t>9.1.</w:t>
            </w:r>
          </w:p>
        </w:tc>
        <w:tc>
          <w:tcPr>
            <w:tcW w:w="1505" w:type="dxa"/>
            <w:vMerge w:val="restart"/>
            <w:tcBorders>
              <w:top w:val="single" w:sz="4" w:space="0" w:color="auto"/>
              <w:left w:val="single" w:sz="1" w:space="0" w:color="000000"/>
            </w:tcBorders>
            <w:shd w:val="clear" w:color="auto" w:fill="auto"/>
          </w:tcPr>
          <w:p w:rsidR="00A2334C" w:rsidRPr="00C3652C" w:rsidRDefault="00A2334C"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A2334C" w:rsidRPr="002826D6" w:rsidRDefault="00A2334C" w:rsidP="002826D6">
            <w:pPr>
              <w:snapToGrid w:val="0"/>
              <w:spacing w:after="0" w:line="240" w:lineRule="auto"/>
            </w:pPr>
            <w:r>
              <w:t>«</w:t>
            </w: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r>
      <w:tr w:rsidR="00A2334C" w:rsidRPr="00C3652C" w:rsidTr="00247BEF">
        <w:trPr>
          <w:trHeight w:val="320"/>
        </w:trPr>
        <w:tc>
          <w:tcPr>
            <w:tcW w:w="480"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1505" w:type="dxa"/>
            <w:vMerge/>
            <w:tcBorders>
              <w:left w:val="single" w:sz="1" w:space="0" w:color="000000"/>
            </w:tcBorders>
            <w:shd w:val="clear" w:color="auto" w:fill="auto"/>
          </w:tcPr>
          <w:p w:rsidR="00A2334C" w:rsidRPr="00C3652C" w:rsidRDefault="00A2334C" w:rsidP="00247BEF">
            <w:pPr>
              <w:snapToGrid w:val="0"/>
              <w:spacing w:line="200" w:lineRule="atLeast"/>
            </w:pPr>
          </w:p>
        </w:tc>
        <w:tc>
          <w:tcPr>
            <w:tcW w:w="3402" w:type="dxa"/>
            <w:vMerge/>
            <w:tcBorders>
              <w:left w:val="single" w:sz="1" w:space="0" w:color="000000"/>
            </w:tcBorders>
            <w:shd w:val="clear" w:color="auto" w:fill="auto"/>
          </w:tcPr>
          <w:p w:rsidR="00A2334C" w:rsidRPr="002826D6" w:rsidRDefault="00A2334C"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A2334C" w:rsidRPr="002826D6" w:rsidRDefault="00A2334C"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134" w:type="dxa"/>
            <w:tcBorders>
              <w:top w:val="single" w:sz="4" w:space="0" w:color="auto"/>
              <w:left w:val="single" w:sz="1" w:space="0" w:color="000000"/>
              <w:bottom w:val="single" w:sz="4" w:space="0" w:color="auto"/>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A2334C" w:rsidRPr="00A2334C" w:rsidRDefault="00A2334C"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50,0</w:t>
            </w:r>
          </w:p>
        </w:tc>
      </w:tr>
      <w:tr w:rsidR="009D5204" w:rsidRPr="00C3652C" w:rsidTr="00247BEF">
        <w:trPr>
          <w:trHeight w:val="320"/>
        </w:trPr>
        <w:tc>
          <w:tcPr>
            <w:tcW w:w="480"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9D5204" w:rsidRPr="00C3652C" w:rsidTr="00247BEF">
        <w:trPr>
          <w:trHeight w:val="320"/>
        </w:trPr>
        <w:tc>
          <w:tcPr>
            <w:tcW w:w="480"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4" w:space="0" w:color="auto"/>
            </w:tcBorders>
            <w:shd w:val="clear" w:color="auto" w:fill="auto"/>
          </w:tcPr>
          <w:p w:rsidR="009D5204" w:rsidRPr="002826D6" w:rsidRDefault="009D5204"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4" w:space="0" w:color="auto"/>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r w:rsidR="009D5204" w:rsidRPr="00C3652C" w:rsidTr="00247BEF">
        <w:trPr>
          <w:trHeight w:val="320"/>
        </w:trPr>
        <w:tc>
          <w:tcPr>
            <w:tcW w:w="480" w:type="dxa"/>
            <w:vMerge/>
            <w:tcBorders>
              <w:left w:val="single" w:sz="1" w:space="0" w:color="000000"/>
              <w:bottom w:val="single" w:sz="8" w:space="0" w:color="000000"/>
            </w:tcBorders>
            <w:shd w:val="clear" w:color="auto" w:fill="auto"/>
          </w:tcPr>
          <w:p w:rsidR="009D5204" w:rsidRPr="00C3652C" w:rsidRDefault="009D5204" w:rsidP="00247BEF">
            <w:pPr>
              <w:snapToGrid w:val="0"/>
              <w:spacing w:line="200" w:lineRule="atLeast"/>
            </w:pPr>
          </w:p>
        </w:tc>
        <w:tc>
          <w:tcPr>
            <w:tcW w:w="1505" w:type="dxa"/>
            <w:vMerge/>
            <w:tcBorders>
              <w:left w:val="single" w:sz="1" w:space="0" w:color="000000"/>
              <w:bottom w:val="single" w:sz="8" w:space="0" w:color="000000"/>
            </w:tcBorders>
            <w:shd w:val="clear" w:color="auto" w:fill="auto"/>
          </w:tcPr>
          <w:p w:rsidR="009D5204" w:rsidRPr="00C3652C" w:rsidRDefault="009D5204" w:rsidP="00247BEF">
            <w:pPr>
              <w:snapToGrid w:val="0"/>
              <w:spacing w:line="200" w:lineRule="atLeast"/>
            </w:pPr>
          </w:p>
        </w:tc>
        <w:tc>
          <w:tcPr>
            <w:tcW w:w="3402" w:type="dxa"/>
            <w:vMerge/>
            <w:tcBorders>
              <w:left w:val="single" w:sz="1" w:space="0" w:color="000000"/>
              <w:bottom w:val="single" w:sz="8" w:space="0" w:color="000000"/>
            </w:tcBorders>
            <w:shd w:val="clear" w:color="auto" w:fill="auto"/>
          </w:tcPr>
          <w:p w:rsidR="009D5204" w:rsidRPr="002826D6" w:rsidRDefault="009D5204" w:rsidP="002826D6">
            <w:pPr>
              <w:snapToGrid w:val="0"/>
              <w:spacing w:after="0" w:line="240" w:lineRule="auto"/>
            </w:pPr>
          </w:p>
        </w:tc>
        <w:tc>
          <w:tcPr>
            <w:tcW w:w="3544" w:type="dxa"/>
            <w:tcBorders>
              <w:top w:val="single" w:sz="4" w:space="0" w:color="auto"/>
              <w:left w:val="single" w:sz="1" w:space="0" w:color="000000"/>
              <w:bottom w:val="single" w:sz="8" w:space="0" w:color="000000"/>
            </w:tcBorders>
            <w:shd w:val="clear" w:color="auto" w:fill="auto"/>
          </w:tcPr>
          <w:p w:rsidR="009D5204" w:rsidRPr="002826D6" w:rsidRDefault="009D5204"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8"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8"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8"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8"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c>
          <w:tcPr>
            <w:tcW w:w="1279" w:type="dxa"/>
            <w:tcBorders>
              <w:top w:val="single" w:sz="4" w:space="0" w:color="auto"/>
              <w:left w:val="single" w:sz="1" w:space="0" w:color="000000"/>
              <w:bottom w:val="single" w:sz="8" w:space="0" w:color="000000"/>
              <w:right w:val="single" w:sz="1" w:space="0" w:color="000000"/>
            </w:tcBorders>
            <w:shd w:val="clear" w:color="auto" w:fill="auto"/>
          </w:tcPr>
          <w:p w:rsidR="009D5204" w:rsidRPr="00C3652C" w:rsidRDefault="009D5204" w:rsidP="00247BEF">
            <w:pPr>
              <w:snapToGrid w:val="0"/>
              <w:spacing w:line="200" w:lineRule="atLeast"/>
              <w:jc w:val="center"/>
              <w:rPr>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9D5204" w:rsidRPr="009D5204" w:rsidRDefault="009D5204" w:rsidP="009D5204">
      <w:pPr>
        <w:widowControl w:val="0"/>
        <w:autoSpaceDE w:val="0"/>
        <w:spacing w:after="0" w:line="240" w:lineRule="auto"/>
        <w:ind w:firstLine="10206"/>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Приложение № 4</w:t>
      </w:r>
    </w:p>
    <w:p w:rsidR="009D5204" w:rsidRPr="009D5204" w:rsidRDefault="009D5204" w:rsidP="009D5204">
      <w:pPr>
        <w:widowControl w:val="0"/>
        <w:autoSpaceDE w:val="0"/>
        <w:spacing w:after="0" w:line="240" w:lineRule="auto"/>
        <w:ind w:firstLine="10206"/>
        <w:jc w:val="center"/>
        <w:rPr>
          <w:rFonts w:ascii="Times New Roman" w:hAnsi="Times New Roman" w:cs="Times New Roman"/>
          <w:b/>
          <w:bCs/>
          <w:shd w:val="clear" w:color="auto" w:fill="FFFFFF"/>
        </w:rPr>
      </w:pPr>
      <w:r w:rsidRPr="009D5204">
        <w:rPr>
          <w:rFonts w:ascii="Times New Roman" w:hAnsi="Times New Roman" w:cs="Times New Roman"/>
          <w:shd w:val="clear" w:color="auto" w:fill="FFFFFF"/>
        </w:rPr>
        <w:t>к  муниципальной программе</w:t>
      </w:r>
    </w:p>
    <w:p w:rsidR="009D5204" w:rsidRPr="009D5204" w:rsidRDefault="009D5204" w:rsidP="009D5204">
      <w:pPr>
        <w:spacing w:after="0" w:line="240" w:lineRule="auto"/>
        <w:jc w:val="center"/>
        <w:rPr>
          <w:rFonts w:ascii="Times New Roman" w:hAnsi="Times New Roman" w:cs="Times New Roman"/>
          <w:b/>
          <w:bCs/>
          <w:sz w:val="24"/>
          <w:szCs w:val="24"/>
          <w:shd w:val="clear" w:color="auto" w:fill="FFFFFF"/>
        </w:rPr>
      </w:pPr>
      <w:bookmarkStart w:id="4" w:name="Par524"/>
      <w:bookmarkEnd w:id="4"/>
      <w:r w:rsidRPr="009D5204">
        <w:rPr>
          <w:rFonts w:ascii="Times New Roman" w:hAnsi="Times New Roman" w:cs="Times New Roman"/>
          <w:b/>
          <w:bCs/>
          <w:sz w:val="24"/>
          <w:szCs w:val="24"/>
          <w:shd w:val="clear" w:color="auto" w:fill="FFFFFF"/>
        </w:rPr>
        <w:t>РЕСУРСНОЕ ОБЕСПЕЧЕНИЕ</w:t>
      </w:r>
    </w:p>
    <w:p w:rsidR="009D5204" w:rsidRPr="009D5204" w:rsidRDefault="009D5204" w:rsidP="009D5204">
      <w:pPr>
        <w:spacing w:after="0" w:line="240" w:lineRule="auto"/>
        <w:jc w:val="center"/>
        <w:rPr>
          <w:rFonts w:ascii="Times New Roman" w:hAnsi="Times New Roman" w:cs="Times New Roman"/>
          <w:b/>
          <w:bCs/>
          <w:sz w:val="24"/>
          <w:szCs w:val="24"/>
          <w:shd w:val="clear" w:color="auto" w:fill="FFFFFF"/>
        </w:rPr>
      </w:pPr>
      <w:r w:rsidRPr="009D5204">
        <w:rPr>
          <w:rFonts w:ascii="Times New Roman" w:hAnsi="Times New Roman" w:cs="Times New Roman"/>
          <w:b/>
          <w:bCs/>
          <w:sz w:val="24"/>
          <w:szCs w:val="24"/>
          <w:shd w:val="clear" w:color="auto" w:fill="FFFFFF"/>
        </w:rPr>
        <w:t xml:space="preserve">реализации муниципальной  программы за счет средств бюджета </w:t>
      </w:r>
      <w:r>
        <w:rPr>
          <w:rFonts w:ascii="Times New Roman" w:hAnsi="Times New Roman" w:cs="Times New Roman"/>
          <w:b/>
          <w:bCs/>
          <w:sz w:val="24"/>
          <w:szCs w:val="24"/>
          <w:shd w:val="clear" w:color="auto" w:fill="FFFFFF"/>
        </w:rPr>
        <w:t xml:space="preserve">Верхнеломовского сельсовета </w:t>
      </w:r>
    </w:p>
    <w:p w:rsidR="009D5204" w:rsidRPr="00D6129B" w:rsidRDefault="009D5204" w:rsidP="009D5204">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9D5204" w:rsidRPr="009D5204" w:rsidRDefault="009D5204" w:rsidP="009D5204">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2014-2020 годы</w:t>
      </w:r>
      <w:r w:rsidRPr="00D6129B">
        <w:rPr>
          <w:rFonts w:ascii="Times New Roman" w:hAnsi="Times New Roman" w:cs="Times New Roman"/>
          <w:b/>
          <w:bCs/>
          <w:sz w:val="24"/>
          <w:szCs w:val="24"/>
        </w:rPr>
        <w:t>»</w:t>
      </w:r>
    </w:p>
    <w:tbl>
      <w:tblPr>
        <w:tblW w:w="15897" w:type="dxa"/>
        <w:tblInd w:w="-636" w:type="dxa"/>
        <w:tblLayout w:type="fixed"/>
        <w:tblCellMar>
          <w:left w:w="75" w:type="dxa"/>
          <w:right w:w="75" w:type="dxa"/>
        </w:tblCellMar>
        <w:tblLook w:val="0000"/>
      </w:tblPr>
      <w:tblGrid>
        <w:gridCol w:w="424"/>
        <w:gridCol w:w="1560"/>
        <w:gridCol w:w="4535"/>
        <w:gridCol w:w="2835"/>
        <w:gridCol w:w="709"/>
        <w:gridCol w:w="850"/>
        <w:gridCol w:w="993"/>
        <w:gridCol w:w="994"/>
        <w:gridCol w:w="850"/>
        <w:gridCol w:w="1134"/>
        <w:gridCol w:w="997"/>
        <w:gridCol w:w="16"/>
      </w:tblGrid>
      <w:tr w:rsidR="009D5204" w:rsidTr="00FB2E46">
        <w:trPr>
          <w:gridAfter w:val="1"/>
          <w:wAfter w:w="16" w:type="dxa"/>
        </w:trPr>
        <w:tc>
          <w:tcPr>
            <w:tcW w:w="6519" w:type="dxa"/>
            <w:gridSpan w:val="3"/>
            <w:tcBorders>
              <w:top w:val="single" w:sz="1"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Pr>
                <w:shd w:val="clear" w:color="auto" w:fill="FFFFFF"/>
              </w:rPr>
              <w:t xml:space="preserve"> </w:t>
            </w:r>
            <w:r w:rsidRPr="009D5204">
              <w:rPr>
                <w:rFonts w:ascii="Times New Roman" w:eastAsia="Courier New" w:hAnsi="Times New Roman" w:cs="Times New Roman"/>
                <w:shd w:val="clear" w:color="auto" w:fill="FFFFFF"/>
              </w:rPr>
              <w:t xml:space="preserve">Ответственный исполнитель муниципальной </w:t>
            </w:r>
          </w:p>
          <w:p w:rsidR="009D5204" w:rsidRDefault="009D5204" w:rsidP="009D5204">
            <w:pPr>
              <w:spacing w:after="0" w:line="240" w:lineRule="auto"/>
              <w:rPr>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программы</w:t>
            </w:r>
            <w:r>
              <w:rPr>
                <w:rFonts w:eastAsia="Courier New"/>
                <w:shd w:val="clear" w:color="auto" w:fill="FFFFFF"/>
              </w:rPr>
              <w:t xml:space="preserve">                 </w:t>
            </w:r>
          </w:p>
        </w:tc>
        <w:tc>
          <w:tcPr>
            <w:tcW w:w="9362" w:type="dxa"/>
            <w:gridSpan w:val="8"/>
            <w:tcBorders>
              <w:top w:val="single" w:sz="1" w:space="0" w:color="000000"/>
              <w:left w:val="single" w:sz="1" w:space="0" w:color="000000"/>
              <w:bottom w:val="single" w:sz="8" w:space="0" w:color="000000"/>
              <w:right w:val="single" w:sz="1" w:space="0" w:color="000000"/>
            </w:tcBorders>
            <w:shd w:val="clear" w:color="auto" w:fill="auto"/>
          </w:tcPr>
          <w:p w:rsidR="009D5204" w:rsidRPr="009D5204" w:rsidRDefault="009D5204" w:rsidP="00247BEF">
            <w:pPr>
              <w:pStyle w:val="a3"/>
              <w:snapToGrid w:val="0"/>
              <w:spacing w:line="200" w:lineRule="atLeast"/>
              <w:rPr>
                <w:b w:val="0"/>
              </w:rPr>
            </w:pPr>
            <w:r w:rsidRPr="009D5204">
              <w:rPr>
                <w:b w:val="0"/>
              </w:rPr>
              <w:t>Администрация Верхнеломовского сельсовета Нижнеломовского района Пензенской области</w:t>
            </w:r>
          </w:p>
        </w:tc>
      </w:tr>
      <w:tr w:rsidR="009D5204" w:rsidTr="00FB2E46">
        <w:trPr>
          <w:gridAfter w:val="1"/>
          <w:wAfter w:w="16" w:type="dxa"/>
        </w:trPr>
        <w:tc>
          <w:tcPr>
            <w:tcW w:w="424" w:type="dxa"/>
            <w:vMerge w:val="restart"/>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N </w:t>
            </w:r>
          </w:p>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п/п</w:t>
            </w:r>
          </w:p>
        </w:tc>
        <w:tc>
          <w:tcPr>
            <w:tcW w:w="1560" w:type="dxa"/>
            <w:vMerge w:val="restart"/>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Статус     </w:t>
            </w:r>
          </w:p>
        </w:tc>
        <w:tc>
          <w:tcPr>
            <w:tcW w:w="4535" w:type="dxa"/>
            <w:vMerge w:val="restart"/>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Наименование      </w:t>
            </w:r>
          </w:p>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муниципальной  </w:t>
            </w:r>
          </w:p>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программы, подпрограммы</w:t>
            </w:r>
          </w:p>
        </w:tc>
        <w:tc>
          <w:tcPr>
            <w:tcW w:w="2835" w:type="dxa"/>
            <w:vMerge w:val="restart"/>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Ответственный      </w:t>
            </w:r>
          </w:p>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исполнитель,      </w:t>
            </w:r>
          </w:p>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соисполнител,     </w:t>
            </w:r>
          </w:p>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подпрограммы    </w:t>
            </w:r>
          </w:p>
        </w:tc>
        <w:tc>
          <w:tcPr>
            <w:tcW w:w="4396" w:type="dxa"/>
            <w:gridSpan w:val="5"/>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Код бюджетной  </w:t>
            </w:r>
          </w:p>
          <w:p w:rsidR="009D5204" w:rsidRPr="009D5204" w:rsidRDefault="009D5204" w:rsidP="009D5204">
            <w:pPr>
              <w:spacing w:after="0" w:line="240" w:lineRule="auto"/>
              <w:rPr>
                <w:rFonts w:ascii="Times New Roman" w:hAnsi="Times New Roman" w:cs="Times New Roman"/>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классификации  </w:t>
            </w:r>
          </w:p>
          <w:p w:rsidR="009D5204" w:rsidRPr="009D5204" w:rsidRDefault="00C26B3C" w:rsidP="009D5204">
            <w:pPr>
              <w:spacing w:after="0" w:line="240" w:lineRule="auto"/>
              <w:rPr>
                <w:rFonts w:ascii="Times New Roman" w:hAnsi="Times New Roman" w:cs="Times New Roman"/>
                <w:shd w:val="clear" w:color="auto" w:fill="FFFFFF"/>
              </w:rPr>
            </w:pPr>
            <w:hyperlink w:anchor="Par583" w:history="1">
              <w:r w:rsidR="009D5204" w:rsidRPr="009D5204">
                <w:rPr>
                  <w:rStyle w:val="a9"/>
                  <w:rFonts w:ascii="Times New Roman" w:eastAsia="Courier New" w:hAnsi="Times New Roman" w:cs="Times New Roman"/>
                  <w:shd w:val="clear" w:color="auto" w:fill="FFFFFF"/>
                </w:rPr>
                <w:t>&lt;1&gt;</w:t>
              </w:r>
            </w:hyperlink>
          </w:p>
        </w:tc>
        <w:tc>
          <w:tcPr>
            <w:tcW w:w="2131" w:type="dxa"/>
            <w:gridSpan w:val="2"/>
            <w:tcBorders>
              <w:top w:val="single" w:sz="8" w:space="0" w:color="000000"/>
              <w:left w:val="single" w:sz="1" w:space="0" w:color="000000"/>
              <w:bottom w:val="single" w:sz="8" w:space="0" w:color="000000"/>
              <w:right w:val="single" w:sz="1" w:space="0" w:color="000000"/>
            </w:tcBorders>
            <w:shd w:val="clear" w:color="auto" w:fill="auto"/>
          </w:tcPr>
          <w:p w:rsidR="009D5204" w:rsidRPr="009D5204" w:rsidRDefault="009D5204" w:rsidP="009D5204">
            <w:pPr>
              <w:spacing w:after="0" w:line="240" w:lineRule="auto"/>
              <w:jc w:val="center"/>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Расходы бюджета     </w:t>
            </w:r>
          </w:p>
          <w:p w:rsidR="009D5204" w:rsidRPr="009D5204" w:rsidRDefault="009D5204" w:rsidP="009D5204">
            <w:pPr>
              <w:spacing w:after="0" w:line="240" w:lineRule="auto"/>
              <w:jc w:val="center"/>
              <w:rPr>
                <w:rFonts w:ascii="Times New Roman" w:hAnsi="Times New Roman" w:cs="Times New Roman"/>
              </w:rPr>
            </w:pPr>
            <w:r w:rsidRPr="009D5204">
              <w:rPr>
                <w:rFonts w:ascii="Times New Roman" w:hAnsi="Times New Roman" w:cs="Times New Roman"/>
                <w:shd w:val="clear" w:color="auto" w:fill="FFFFFF"/>
              </w:rPr>
              <w:t>Нижнеломовского района, тыс.</w:t>
            </w:r>
            <w:r w:rsidRPr="009D5204">
              <w:rPr>
                <w:rFonts w:ascii="Times New Roman" w:eastAsia="Courier New" w:hAnsi="Times New Roman" w:cs="Times New Roman"/>
                <w:shd w:val="clear" w:color="auto" w:fill="FFFFFF"/>
              </w:rPr>
              <w:t xml:space="preserve">рублей         </w:t>
            </w:r>
          </w:p>
        </w:tc>
      </w:tr>
      <w:tr w:rsidR="009D5204" w:rsidTr="00FB2E46">
        <w:tc>
          <w:tcPr>
            <w:tcW w:w="424" w:type="dxa"/>
            <w:vMerge/>
            <w:tcBorders>
              <w:top w:val="single" w:sz="8" w:space="0" w:color="000000"/>
              <w:left w:val="single" w:sz="1" w:space="0" w:color="000000"/>
              <w:bottom w:val="single" w:sz="8" w:space="0" w:color="000000"/>
            </w:tcBorders>
            <w:shd w:val="clear" w:color="auto" w:fill="auto"/>
          </w:tcPr>
          <w:p w:rsidR="009D5204" w:rsidRDefault="009D5204" w:rsidP="00247BEF">
            <w:pPr>
              <w:snapToGrid w:val="0"/>
              <w:spacing w:line="200" w:lineRule="atLeast"/>
            </w:pPr>
          </w:p>
        </w:tc>
        <w:tc>
          <w:tcPr>
            <w:tcW w:w="1560" w:type="dxa"/>
            <w:vMerge/>
            <w:tcBorders>
              <w:top w:val="single" w:sz="8" w:space="0" w:color="000000"/>
              <w:left w:val="single" w:sz="1" w:space="0" w:color="000000"/>
              <w:bottom w:val="single" w:sz="8" w:space="0" w:color="000000"/>
            </w:tcBorders>
            <w:shd w:val="clear" w:color="auto" w:fill="auto"/>
          </w:tcPr>
          <w:p w:rsidR="009D5204" w:rsidRDefault="009D5204" w:rsidP="00247BEF">
            <w:pPr>
              <w:snapToGrid w:val="0"/>
              <w:spacing w:line="200" w:lineRule="atLeast"/>
            </w:pPr>
          </w:p>
        </w:tc>
        <w:tc>
          <w:tcPr>
            <w:tcW w:w="4535" w:type="dxa"/>
            <w:vMerge/>
            <w:tcBorders>
              <w:top w:val="single" w:sz="8" w:space="0" w:color="000000"/>
              <w:left w:val="single" w:sz="1" w:space="0" w:color="000000"/>
              <w:bottom w:val="single" w:sz="8" w:space="0" w:color="000000"/>
            </w:tcBorders>
            <w:shd w:val="clear" w:color="auto" w:fill="auto"/>
          </w:tcPr>
          <w:p w:rsidR="009D5204" w:rsidRDefault="009D5204" w:rsidP="00247BEF">
            <w:pPr>
              <w:snapToGrid w:val="0"/>
              <w:spacing w:line="200" w:lineRule="atLeast"/>
            </w:pPr>
          </w:p>
        </w:tc>
        <w:tc>
          <w:tcPr>
            <w:tcW w:w="2835" w:type="dxa"/>
            <w:vMerge/>
            <w:tcBorders>
              <w:top w:val="single" w:sz="8" w:space="0" w:color="000000"/>
              <w:left w:val="single" w:sz="1" w:space="0" w:color="000000"/>
              <w:bottom w:val="single" w:sz="8" w:space="0" w:color="000000"/>
            </w:tcBorders>
            <w:shd w:val="clear" w:color="auto" w:fill="auto"/>
          </w:tcPr>
          <w:p w:rsidR="009D5204" w:rsidRDefault="009D5204" w:rsidP="00247BEF">
            <w:pPr>
              <w:snapToGrid w:val="0"/>
              <w:spacing w:line="200" w:lineRule="atLeast"/>
            </w:pPr>
          </w:p>
        </w:tc>
        <w:tc>
          <w:tcPr>
            <w:tcW w:w="709"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ГРБС</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Рз</w:t>
            </w:r>
          </w:p>
        </w:tc>
        <w:tc>
          <w:tcPr>
            <w:tcW w:w="993"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Пр</w:t>
            </w:r>
          </w:p>
        </w:tc>
        <w:tc>
          <w:tcPr>
            <w:tcW w:w="994"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ЦС</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ВР</w:t>
            </w:r>
          </w:p>
        </w:tc>
        <w:tc>
          <w:tcPr>
            <w:tcW w:w="1134"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2014</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9D5204" w:rsidP="009D5204">
            <w:pPr>
              <w:spacing w:after="0" w:line="240" w:lineRule="auto"/>
              <w:rPr>
                <w:rFonts w:ascii="Times New Roman" w:hAnsi="Times New Roman" w:cs="Times New Roman"/>
              </w:rPr>
            </w:pPr>
            <w:r w:rsidRPr="009D5204">
              <w:rPr>
                <w:rFonts w:ascii="Times New Roman" w:hAnsi="Times New Roman" w:cs="Times New Roman"/>
                <w:shd w:val="clear" w:color="auto" w:fill="FFFFFF"/>
              </w:rPr>
              <w:t>2015</w:t>
            </w:r>
          </w:p>
        </w:tc>
      </w:tr>
      <w:tr w:rsidR="009D5204" w:rsidTr="00FB2E46">
        <w:tc>
          <w:tcPr>
            <w:tcW w:w="424"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1 </w:t>
            </w:r>
          </w:p>
        </w:tc>
        <w:tc>
          <w:tcPr>
            <w:tcW w:w="156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2       </w:t>
            </w:r>
          </w:p>
        </w:tc>
        <w:tc>
          <w:tcPr>
            <w:tcW w:w="4535"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3           </w:t>
            </w:r>
          </w:p>
        </w:tc>
        <w:tc>
          <w:tcPr>
            <w:tcW w:w="2835"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4            </w:t>
            </w:r>
          </w:p>
        </w:tc>
        <w:tc>
          <w:tcPr>
            <w:tcW w:w="709"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5  </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6 </w:t>
            </w:r>
          </w:p>
        </w:tc>
        <w:tc>
          <w:tcPr>
            <w:tcW w:w="993"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7 </w:t>
            </w:r>
          </w:p>
        </w:tc>
        <w:tc>
          <w:tcPr>
            <w:tcW w:w="994"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8 </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9 </w:t>
            </w:r>
          </w:p>
        </w:tc>
        <w:tc>
          <w:tcPr>
            <w:tcW w:w="1134"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r w:rsidRPr="009D5204">
              <w:rPr>
                <w:rFonts w:ascii="Times New Roman" w:eastAsia="Courier New" w:hAnsi="Times New Roman" w:cs="Times New Roman"/>
                <w:shd w:val="clear" w:color="auto" w:fill="FFFFFF"/>
              </w:rPr>
              <w:t xml:space="preserve">10  </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9D5204" w:rsidP="009D5204">
            <w:pPr>
              <w:spacing w:after="0" w:line="240" w:lineRule="auto"/>
              <w:rPr>
                <w:rFonts w:ascii="Times New Roman" w:hAnsi="Times New Roman" w:cs="Times New Roman"/>
              </w:rPr>
            </w:pPr>
            <w:r w:rsidRPr="009D5204">
              <w:rPr>
                <w:rFonts w:ascii="Times New Roman" w:hAnsi="Times New Roman" w:cs="Times New Roman"/>
                <w:shd w:val="clear" w:color="auto" w:fill="FFFFFF"/>
              </w:rPr>
              <w:t>11</w:t>
            </w:r>
          </w:p>
        </w:tc>
      </w:tr>
      <w:tr w:rsidR="00AC3E29" w:rsidTr="00FB2E46">
        <w:tc>
          <w:tcPr>
            <w:tcW w:w="424" w:type="dxa"/>
            <w:vMerge w:val="restart"/>
            <w:tcBorders>
              <w:top w:val="single" w:sz="8" w:space="0" w:color="000000"/>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hAnsi="Times New Roman" w:cs="Times New Roman"/>
                <w:shd w:val="clear" w:color="auto" w:fill="FFFFFF"/>
              </w:rPr>
            </w:pPr>
          </w:p>
        </w:tc>
        <w:tc>
          <w:tcPr>
            <w:tcW w:w="1560" w:type="dxa"/>
            <w:vMerge w:val="restart"/>
            <w:tcBorders>
              <w:top w:val="single" w:sz="8" w:space="0" w:color="000000"/>
              <w:left w:val="single" w:sz="1" w:space="0" w:color="000000"/>
              <w:bottom w:val="single" w:sz="8" w:space="0" w:color="000000"/>
            </w:tcBorders>
            <w:shd w:val="clear" w:color="auto" w:fill="auto"/>
          </w:tcPr>
          <w:p w:rsidR="00AC3E29" w:rsidRPr="00D6129B" w:rsidRDefault="00AC3E29" w:rsidP="00247BEF">
            <w:pPr>
              <w:spacing w:after="0" w:line="240" w:lineRule="auto"/>
              <w:rPr>
                <w:rFonts w:ascii="Times New Roman" w:hAnsi="Times New Roman" w:cs="Times New Roman"/>
                <w:shd w:val="clear" w:color="auto" w:fill="FFFFFF"/>
              </w:rPr>
            </w:pPr>
            <w:r w:rsidRPr="00D6129B">
              <w:rPr>
                <w:rFonts w:ascii="Times New Roman" w:eastAsia="Courier New" w:hAnsi="Times New Roman" w:cs="Times New Roman"/>
                <w:shd w:val="clear" w:color="auto" w:fill="FFFFFF"/>
              </w:rPr>
              <w:t>Муниципальная</w:t>
            </w:r>
          </w:p>
          <w:p w:rsidR="00AC3E29" w:rsidRPr="00D6129B" w:rsidRDefault="00AC3E29" w:rsidP="00247BEF">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 xml:space="preserve">программа      </w:t>
            </w:r>
          </w:p>
        </w:tc>
        <w:tc>
          <w:tcPr>
            <w:tcW w:w="4535" w:type="dxa"/>
            <w:vMerge w:val="restart"/>
            <w:tcBorders>
              <w:top w:val="single" w:sz="8" w:space="0" w:color="000000"/>
              <w:left w:val="single" w:sz="1" w:space="0" w:color="000000"/>
              <w:bottom w:val="single" w:sz="8" w:space="0" w:color="000000"/>
            </w:tcBorders>
            <w:shd w:val="clear" w:color="auto" w:fill="auto"/>
          </w:tcPr>
          <w:p w:rsidR="00AC3E29" w:rsidRPr="007D7817" w:rsidRDefault="00AC3E29" w:rsidP="00247BEF">
            <w:pPr>
              <w:snapToGrid w:val="0"/>
              <w:spacing w:after="0"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2014-2020 годы</w:t>
            </w:r>
            <w:r w:rsidRPr="007D7817">
              <w:rPr>
                <w:rFonts w:ascii="Times New Roman" w:hAnsi="Times New Roman" w:cs="Times New Roman"/>
              </w:rPr>
              <w:t>»</w:t>
            </w:r>
            <w:r w:rsidRPr="007D7817">
              <w:rPr>
                <w:rFonts w:ascii="Times New Roman" w:hAnsi="Times New Roman" w:cs="Times New Roman"/>
                <w:shd w:val="clear" w:color="auto" w:fill="FFFFFF"/>
              </w:rPr>
              <w:t xml:space="preserve"> </w:t>
            </w:r>
          </w:p>
        </w:tc>
        <w:tc>
          <w:tcPr>
            <w:tcW w:w="2835"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8" w:space="0" w:color="000000"/>
              <w:left w:val="single" w:sz="1" w:space="0" w:color="000000"/>
              <w:bottom w:val="single" w:sz="8" w:space="0" w:color="000000"/>
            </w:tcBorders>
            <w:shd w:val="clear" w:color="auto" w:fill="auto"/>
          </w:tcPr>
          <w:p w:rsidR="00AC3E29" w:rsidRPr="009D5204" w:rsidRDefault="008936E2"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9144,2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8936E2" w:rsidP="009D5204">
            <w:pPr>
              <w:snapToGrid w:val="0"/>
              <w:spacing w:after="0" w:line="240" w:lineRule="auto"/>
              <w:rPr>
                <w:rFonts w:ascii="Times New Roman" w:hAnsi="Times New Roman" w:cs="Times New Roman"/>
              </w:rPr>
            </w:pPr>
            <w:r>
              <w:rPr>
                <w:rFonts w:ascii="Times New Roman" w:hAnsi="Times New Roman" w:cs="Times New Roman"/>
              </w:rPr>
              <w:t>12081,7</w:t>
            </w:r>
          </w:p>
        </w:tc>
      </w:tr>
      <w:tr w:rsidR="00AC3E29" w:rsidTr="00FB2E46">
        <w:tc>
          <w:tcPr>
            <w:tcW w:w="424" w:type="dxa"/>
            <w:vMerge/>
            <w:tcBorders>
              <w:top w:val="single" w:sz="8" w:space="0" w:color="000000"/>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hAnsi="Times New Roman" w:cs="Times New Roman"/>
              </w:rPr>
            </w:pPr>
          </w:p>
        </w:tc>
        <w:tc>
          <w:tcPr>
            <w:tcW w:w="1560" w:type="dxa"/>
            <w:vMerge/>
            <w:tcBorders>
              <w:top w:val="single" w:sz="8" w:space="0" w:color="000000"/>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hAnsi="Times New Roman" w:cs="Times New Roman"/>
              </w:rPr>
            </w:pPr>
          </w:p>
        </w:tc>
        <w:tc>
          <w:tcPr>
            <w:tcW w:w="4535" w:type="dxa"/>
            <w:vMerge/>
            <w:tcBorders>
              <w:top w:val="single" w:sz="8" w:space="0" w:color="000000"/>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hAnsi="Times New Roman" w:cs="Times New Roman"/>
              </w:rPr>
            </w:pPr>
          </w:p>
        </w:tc>
        <w:tc>
          <w:tcPr>
            <w:tcW w:w="2835"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p>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AC3E29" w:rsidRPr="009D5204" w:rsidRDefault="00AC3E29"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tc>
        <w:tc>
          <w:tcPr>
            <w:tcW w:w="709"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eastAsia="Courier New" w:hAnsi="Times New Roman" w:cs="Times New Roman"/>
                <w:shd w:val="clear" w:color="auto" w:fill="FFFFFF"/>
              </w:rPr>
            </w:pPr>
          </w:p>
          <w:p w:rsidR="00AC3E29" w:rsidRPr="009D5204" w:rsidRDefault="00AC3E29"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p>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p>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p>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p>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8" w:space="0" w:color="000000"/>
              <w:left w:val="single" w:sz="1" w:space="0" w:color="000000"/>
              <w:bottom w:val="single" w:sz="8" w:space="0" w:color="000000"/>
            </w:tcBorders>
            <w:shd w:val="clear" w:color="auto" w:fill="auto"/>
          </w:tcPr>
          <w:p w:rsidR="00AC3E29" w:rsidRPr="009D5204" w:rsidRDefault="008936E2"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9144,2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8936E2" w:rsidP="009D5204">
            <w:pPr>
              <w:snapToGrid w:val="0"/>
              <w:spacing w:after="0" w:line="240" w:lineRule="auto"/>
              <w:rPr>
                <w:rFonts w:ascii="Times New Roman" w:hAnsi="Times New Roman" w:cs="Times New Roman"/>
              </w:rPr>
            </w:pPr>
            <w:r>
              <w:rPr>
                <w:rFonts w:ascii="Times New Roman" w:hAnsi="Times New Roman" w:cs="Times New Roman"/>
              </w:rPr>
              <w:t>12081,7</w:t>
            </w:r>
          </w:p>
        </w:tc>
      </w:tr>
      <w:tr w:rsidR="008936E2" w:rsidTr="00FB2E46">
        <w:tc>
          <w:tcPr>
            <w:tcW w:w="424" w:type="dxa"/>
            <w:vMerge w:val="restart"/>
            <w:tcBorders>
              <w:top w:val="single" w:sz="8" w:space="0" w:color="000000"/>
              <w:left w:val="single" w:sz="1" w:space="0" w:color="000000"/>
            </w:tcBorders>
            <w:shd w:val="clear" w:color="auto" w:fill="auto"/>
          </w:tcPr>
          <w:p w:rsidR="008936E2" w:rsidRDefault="008936E2" w:rsidP="00247BEF">
            <w:pPr>
              <w:spacing w:line="200" w:lineRule="atLeast"/>
              <w:rPr>
                <w:shd w:val="clear" w:color="auto" w:fill="FFFFFF"/>
              </w:rPr>
            </w:pPr>
            <w:r>
              <w:rPr>
                <w:shd w:val="clear" w:color="auto" w:fill="FFFFFF"/>
              </w:rPr>
              <w:t xml:space="preserve"> </w:t>
            </w:r>
            <w:r>
              <w:rPr>
                <w:rFonts w:eastAsia="Courier New"/>
                <w:shd w:val="clear" w:color="auto" w:fill="FFFFFF"/>
              </w:rPr>
              <w:t xml:space="preserve">1 </w:t>
            </w:r>
          </w:p>
        </w:tc>
        <w:tc>
          <w:tcPr>
            <w:tcW w:w="1560" w:type="dxa"/>
            <w:vMerge w:val="restart"/>
            <w:tcBorders>
              <w:top w:val="single" w:sz="8" w:space="0" w:color="000000"/>
              <w:left w:val="single" w:sz="1" w:space="0" w:color="000000"/>
            </w:tcBorders>
            <w:shd w:val="clear" w:color="auto" w:fill="auto"/>
          </w:tcPr>
          <w:p w:rsidR="008936E2" w:rsidRPr="00D6129B" w:rsidRDefault="008936E2" w:rsidP="00247BEF">
            <w:pPr>
              <w:snapToGrid w:val="0"/>
              <w:spacing w:after="0" w:line="240" w:lineRule="auto"/>
              <w:rPr>
                <w:rFonts w:ascii="Times New Roman" w:hAnsi="Times New Roman" w:cs="Times New Roman"/>
              </w:rPr>
            </w:pPr>
          </w:p>
          <w:p w:rsidR="008936E2" w:rsidRPr="00D6129B" w:rsidRDefault="008936E2" w:rsidP="00247BEF">
            <w:pPr>
              <w:spacing w:after="0" w:line="240" w:lineRule="auto"/>
              <w:rPr>
                <w:rFonts w:ascii="Times New Roman" w:hAnsi="Times New Roman" w:cs="Times New Roman"/>
                <w:shd w:val="clear" w:color="auto" w:fill="FFFFFF"/>
              </w:rPr>
            </w:pPr>
          </w:p>
          <w:p w:rsidR="008936E2" w:rsidRPr="00D6129B" w:rsidRDefault="008936E2" w:rsidP="00247BEF">
            <w:pPr>
              <w:snapToGrid w:val="0"/>
              <w:spacing w:after="0" w:line="240" w:lineRule="auto"/>
              <w:rPr>
                <w:rFonts w:ascii="Times New Roman" w:hAnsi="Times New Roman" w:cs="Times New Roman"/>
              </w:rPr>
            </w:pPr>
            <w:r w:rsidRPr="00D6129B">
              <w:rPr>
                <w:rFonts w:ascii="Times New Roman" w:hAnsi="Times New Roman" w:cs="Times New Roman"/>
                <w:shd w:val="clear" w:color="auto" w:fill="FFFFFF"/>
              </w:rPr>
              <w:t xml:space="preserve">Подпрограмма 1 </w:t>
            </w:r>
          </w:p>
        </w:tc>
        <w:tc>
          <w:tcPr>
            <w:tcW w:w="4535" w:type="dxa"/>
            <w:vMerge w:val="restart"/>
            <w:tcBorders>
              <w:top w:val="single" w:sz="8" w:space="0" w:color="000000"/>
              <w:left w:val="single" w:sz="1" w:space="0" w:color="000000"/>
            </w:tcBorders>
            <w:shd w:val="clear" w:color="auto" w:fill="auto"/>
          </w:tcPr>
          <w:p w:rsidR="008936E2" w:rsidRPr="00D6129B" w:rsidRDefault="008936E2" w:rsidP="00247BEF">
            <w:pPr>
              <w:snapToGrid w:val="0"/>
              <w:spacing w:after="0" w:line="240" w:lineRule="auto"/>
              <w:rPr>
                <w:rFonts w:ascii="Times New Roman" w:hAnsi="Times New Roman" w:cs="Times New Roman"/>
              </w:rPr>
            </w:pPr>
          </w:p>
          <w:p w:rsidR="008936E2" w:rsidRPr="00D6129B" w:rsidRDefault="008936E2" w:rsidP="00247BEF">
            <w:pPr>
              <w:snapToGrid w:val="0"/>
              <w:spacing w:after="0" w:line="240" w:lineRule="auto"/>
              <w:jc w:val="center"/>
              <w:rPr>
                <w:rFonts w:ascii="Times New Roman" w:eastAsia="Courier New" w:hAnsi="Times New Roman" w:cs="Times New Roman"/>
                <w:shd w:val="clear" w:color="auto" w:fill="FFFFFF"/>
              </w:rPr>
            </w:pPr>
          </w:p>
          <w:p w:rsidR="008936E2" w:rsidRPr="00D6129B" w:rsidRDefault="008936E2" w:rsidP="00247BEF">
            <w:pPr>
              <w:snapToGrid w:val="0"/>
              <w:spacing w:after="0" w:line="240" w:lineRule="auto"/>
              <w:rPr>
                <w:rFonts w:ascii="Times New Roman" w:hAnsi="Times New Roman" w:cs="Times New Roman"/>
              </w:rPr>
            </w:pPr>
            <w:r w:rsidRPr="00D6129B">
              <w:rPr>
                <w:rFonts w:ascii="Times New Roman" w:eastAsia="Courier New" w:hAnsi="Times New Roman" w:cs="Times New Roman"/>
                <w:shd w:val="clear" w:color="auto" w:fill="FFFFFF"/>
              </w:rPr>
              <w:t xml:space="preserve"> </w:t>
            </w: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2835"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4069,4</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r>
              <w:rPr>
                <w:rFonts w:ascii="Times New Roman" w:hAnsi="Times New Roman" w:cs="Times New Roman"/>
              </w:rPr>
              <w:t>4145,4</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val="restart"/>
            <w:tcBorders>
              <w:top w:val="single" w:sz="8" w:space="0" w:color="000000"/>
              <w:left w:val="single" w:sz="1"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p>
          <w:p w:rsidR="008936E2" w:rsidRPr="009D5204" w:rsidRDefault="008936E2"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8936E2" w:rsidRPr="009D5204" w:rsidRDefault="008936E2"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eastAsia="Courier New" w:hAnsi="Times New Roman" w:cs="Times New Roman"/>
                <w:shd w:val="clear" w:color="auto" w:fill="FFFFFF"/>
              </w:rPr>
            </w:pPr>
          </w:p>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0110210</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120</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2042,5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7E76AF" w:rsidP="009D5204">
            <w:pPr>
              <w:snapToGrid w:val="0"/>
              <w:spacing w:after="0" w:line="240" w:lineRule="auto"/>
              <w:rPr>
                <w:rFonts w:ascii="Times New Roman" w:hAnsi="Times New Roman" w:cs="Times New Roman"/>
              </w:rPr>
            </w:pPr>
            <w:r>
              <w:rPr>
                <w:rFonts w:ascii="Times New Roman" w:hAnsi="Times New Roman" w:cs="Times New Roman"/>
              </w:rPr>
              <w:t>1875,3</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8936E2">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0110220</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794,1</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39614F"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1229,0</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8936E2">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0110230</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120</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625,0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7E76AF"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555,1</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eastAsia="Courier New" w:hAnsi="Times New Roman" w:cs="Times New Roman"/>
                <w:shd w:val="clear" w:color="auto" w:fill="FFFFFF"/>
              </w:rPr>
            </w:pPr>
          </w:p>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0110220</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850</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294,4</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39614F"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154,7</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0118601</w:t>
            </w:r>
          </w:p>
        </w:tc>
        <w:tc>
          <w:tcPr>
            <w:tcW w:w="850" w:type="dxa"/>
            <w:tcBorders>
              <w:top w:val="single" w:sz="8" w:space="0" w:color="000000"/>
              <w:left w:val="single" w:sz="1" w:space="0" w:color="000000"/>
              <w:bottom w:val="single" w:sz="8" w:space="0" w:color="000000"/>
            </w:tcBorders>
            <w:shd w:val="clear" w:color="auto" w:fill="auto"/>
          </w:tcPr>
          <w:p w:rsidR="008936E2" w:rsidRPr="009D5204" w:rsidRDefault="008936E2"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top w:val="single" w:sz="8" w:space="0" w:color="000000"/>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39614F"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8936E2" w:rsidRPr="009D5204" w:rsidRDefault="008936E2"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06</w:t>
            </w:r>
          </w:p>
        </w:tc>
        <w:tc>
          <w:tcPr>
            <w:tcW w:w="994" w:type="dxa"/>
            <w:tcBorders>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0118601</w:t>
            </w:r>
          </w:p>
        </w:tc>
        <w:tc>
          <w:tcPr>
            <w:tcW w:w="850" w:type="dxa"/>
            <w:tcBorders>
              <w:left w:val="single" w:sz="1" w:space="0" w:color="000000"/>
              <w:bottom w:val="single" w:sz="8" w:space="0" w:color="000000"/>
            </w:tcBorders>
            <w:shd w:val="clear" w:color="auto" w:fill="auto"/>
          </w:tcPr>
          <w:p w:rsidR="008936E2" w:rsidRPr="009D5204" w:rsidRDefault="008936E2"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left w:val="single" w:sz="1" w:space="0" w:color="000000"/>
              <w:bottom w:val="single" w:sz="8" w:space="0" w:color="000000"/>
            </w:tcBorders>
            <w:shd w:val="clear" w:color="auto" w:fill="auto"/>
          </w:tcPr>
          <w:p w:rsidR="008936E2" w:rsidRPr="009D5204" w:rsidRDefault="0011557B"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2,9</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39614F"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2,9</w:t>
            </w:r>
          </w:p>
        </w:tc>
      </w:tr>
      <w:tr w:rsidR="008936E2" w:rsidTr="00FB2E46">
        <w:tc>
          <w:tcPr>
            <w:tcW w:w="424" w:type="dxa"/>
            <w:vMerge/>
            <w:tcBorders>
              <w:left w:val="single" w:sz="1" w:space="0" w:color="000000"/>
            </w:tcBorders>
            <w:shd w:val="clear" w:color="auto" w:fill="auto"/>
          </w:tcPr>
          <w:p w:rsidR="008936E2" w:rsidRDefault="008936E2" w:rsidP="00247BEF">
            <w:pPr>
              <w:snapToGrid w:val="0"/>
              <w:spacing w:line="200" w:lineRule="atLeast"/>
            </w:pPr>
          </w:p>
        </w:tc>
        <w:tc>
          <w:tcPr>
            <w:tcW w:w="1560" w:type="dxa"/>
            <w:vMerge/>
            <w:tcBorders>
              <w:left w:val="single" w:sz="1" w:space="0" w:color="000000"/>
            </w:tcBorders>
            <w:shd w:val="clear" w:color="auto" w:fill="auto"/>
          </w:tcPr>
          <w:p w:rsidR="008936E2" w:rsidRDefault="008936E2" w:rsidP="00247BEF">
            <w:pPr>
              <w:snapToGrid w:val="0"/>
              <w:spacing w:line="200" w:lineRule="atLeast"/>
            </w:pPr>
          </w:p>
        </w:tc>
        <w:tc>
          <w:tcPr>
            <w:tcW w:w="4535" w:type="dxa"/>
            <w:vMerge/>
            <w:tcBorders>
              <w:left w:val="single" w:sz="1" w:space="0" w:color="000000"/>
            </w:tcBorders>
            <w:shd w:val="clear" w:color="auto" w:fill="auto"/>
          </w:tcPr>
          <w:p w:rsidR="008936E2" w:rsidRDefault="008936E2" w:rsidP="00247BEF">
            <w:pPr>
              <w:snapToGrid w:val="0"/>
              <w:spacing w:line="200" w:lineRule="atLeast"/>
            </w:pPr>
          </w:p>
        </w:tc>
        <w:tc>
          <w:tcPr>
            <w:tcW w:w="2835" w:type="dxa"/>
            <w:vMerge/>
            <w:tcBorders>
              <w:left w:val="single" w:sz="1" w:space="0" w:color="000000"/>
            </w:tcBorders>
            <w:shd w:val="clear" w:color="auto" w:fill="auto"/>
          </w:tcPr>
          <w:p w:rsidR="008936E2" w:rsidRDefault="008936E2" w:rsidP="00247BEF">
            <w:pPr>
              <w:snapToGrid w:val="0"/>
              <w:spacing w:line="200" w:lineRule="atLeast"/>
            </w:pPr>
          </w:p>
        </w:tc>
        <w:tc>
          <w:tcPr>
            <w:tcW w:w="709" w:type="dxa"/>
            <w:tcBorders>
              <w:left w:val="single" w:sz="1" w:space="0" w:color="000000"/>
              <w:bottom w:val="single" w:sz="8" w:space="0" w:color="000000"/>
            </w:tcBorders>
            <w:shd w:val="clear" w:color="auto" w:fill="auto"/>
          </w:tcPr>
          <w:p w:rsidR="008936E2" w:rsidRDefault="008936E2" w:rsidP="00247BEF">
            <w:pPr>
              <w:snapToGrid w:val="0"/>
              <w:spacing w:line="200" w:lineRule="atLeast"/>
              <w:rPr>
                <w:shd w:val="clear" w:color="auto" w:fill="FFFFFF"/>
              </w:rPr>
            </w:pPr>
            <w:r>
              <w:rPr>
                <w:rFonts w:eastAsia="Courier New"/>
                <w:shd w:val="clear" w:color="auto" w:fill="FFFFFF"/>
              </w:rPr>
              <w:t>901</w:t>
            </w:r>
          </w:p>
        </w:tc>
        <w:tc>
          <w:tcPr>
            <w:tcW w:w="850" w:type="dxa"/>
            <w:tcBorders>
              <w:left w:val="single" w:sz="1" w:space="0" w:color="000000"/>
              <w:bottom w:val="single" w:sz="8" w:space="0" w:color="000000"/>
            </w:tcBorders>
            <w:shd w:val="clear" w:color="auto" w:fill="auto"/>
          </w:tcPr>
          <w:p w:rsidR="008936E2" w:rsidRDefault="008936E2" w:rsidP="00247BEF">
            <w:pPr>
              <w:spacing w:line="200" w:lineRule="atLeast"/>
              <w:rPr>
                <w:shd w:val="clear" w:color="auto" w:fill="FFFFFF"/>
              </w:rPr>
            </w:pPr>
            <w:r>
              <w:rPr>
                <w:shd w:val="clear" w:color="auto" w:fill="FFFFFF"/>
              </w:rPr>
              <w:t>01</w:t>
            </w:r>
          </w:p>
        </w:tc>
        <w:tc>
          <w:tcPr>
            <w:tcW w:w="993" w:type="dxa"/>
            <w:tcBorders>
              <w:left w:val="single" w:sz="1" w:space="0" w:color="000000"/>
              <w:bottom w:val="single" w:sz="8" w:space="0" w:color="000000"/>
            </w:tcBorders>
            <w:shd w:val="clear" w:color="auto" w:fill="auto"/>
          </w:tcPr>
          <w:p w:rsidR="008936E2" w:rsidRDefault="008936E2" w:rsidP="00247BEF">
            <w:pPr>
              <w:spacing w:line="200" w:lineRule="atLeast"/>
              <w:rPr>
                <w:shd w:val="clear" w:color="auto" w:fill="FFFFFF"/>
              </w:rPr>
            </w:pPr>
            <w:r>
              <w:rPr>
                <w:shd w:val="clear" w:color="auto" w:fill="FFFFFF"/>
              </w:rPr>
              <w:t>13</w:t>
            </w:r>
          </w:p>
        </w:tc>
        <w:tc>
          <w:tcPr>
            <w:tcW w:w="994" w:type="dxa"/>
            <w:tcBorders>
              <w:left w:val="single" w:sz="1" w:space="0" w:color="000000"/>
              <w:bottom w:val="single" w:sz="8" w:space="0" w:color="000000"/>
            </w:tcBorders>
            <w:shd w:val="clear" w:color="auto" w:fill="auto"/>
          </w:tcPr>
          <w:p w:rsidR="008936E2" w:rsidRDefault="008936E2" w:rsidP="00247BEF">
            <w:pPr>
              <w:spacing w:line="200" w:lineRule="atLeast"/>
              <w:rPr>
                <w:shd w:val="clear" w:color="auto" w:fill="FFFFFF"/>
              </w:rPr>
            </w:pPr>
            <w:r>
              <w:rPr>
                <w:shd w:val="clear" w:color="auto" w:fill="FFFFFF"/>
              </w:rPr>
              <w:t>0115931</w:t>
            </w:r>
          </w:p>
        </w:tc>
        <w:tc>
          <w:tcPr>
            <w:tcW w:w="850" w:type="dxa"/>
            <w:tcBorders>
              <w:left w:val="single" w:sz="1" w:space="0" w:color="000000"/>
              <w:bottom w:val="single" w:sz="8" w:space="0" w:color="000000"/>
            </w:tcBorders>
            <w:shd w:val="clear" w:color="auto" w:fill="auto"/>
          </w:tcPr>
          <w:p w:rsidR="008936E2" w:rsidRDefault="008936E2" w:rsidP="00247BEF">
            <w:pPr>
              <w:spacing w:line="200" w:lineRule="atLeast"/>
              <w:rPr>
                <w:shd w:val="clear" w:color="auto" w:fill="FFFFFF"/>
              </w:rPr>
            </w:pPr>
            <w:r>
              <w:rPr>
                <w:shd w:val="clear" w:color="auto" w:fill="FFFFFF"/>
              </w:rPr>
              <w:t>240</w:t>
            </w:r>
          </w:p>
        </w:tc>
        <w:tc>
          <w:tcPr>
            <w:tcW w:w="1134" w:type="dxa"/>
            <w:tcBorders>
              <w:left w:val="single" w:sz="1" w:space="0" w:color="000000"/>
              <w:bottom w:val="single" w:sz="8" w:space="0" w:color="000000"/>
            </w:tcBorders>
            <w:shd w:val="clear" w:color="auto" w:fill="auto"/>
          </w:tcPr>
          <w:p w:rsidR="008936E2" w:rsidRDefault="0011557B" w:rsidP="00247BEF">
            <w:pPr>
              <w:snapToGrid w:val="0"/>
              <w:spacing w:line="200" w:lineRule="atLeast"/>
              <w:rPr>
                <w:shd w:val="clear" w:color="auto" w:fill="FFFFFF"/>
              </w:rPr>
            </w:pPr>
            <w:r>
              <w:rPr>
                <w:shd w:val="clear" w:color="auto" w:fill="FFFFFF"/>
              </w:rPr>
              <w:t>14,5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Default="008936E2" w:rsidP="00247BEF">
            <w:pPr>
              <w:snapToGrid w:val="0"/>
              <w:spacing w:line="200" w:lineRule="atLeast"/>
              <w:rPr>
                <w:shd w:val="clear" w:color="auto" w:fill="FFFFFF"/>
              </w:rPr>
            </w:pPr>
          </w:p>
        </w:tc>
      </w:tr>
      <w:tr w:rsidR="008936E2" w:rsidTr="00FB2E46">
        <w:tc>
          <w:tcPr>
            <w:tcW w:w="424" w:type="dxa"/>
            <w:vMerge/>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bottom w:val="single" w:sz="8" w:space="0" w:color="000000"/>
            </w:tcBorders>
            <w:shd w:val="clear" w:color="auto" w:fill="auto"/>
          </w:tcPr>
          <w:p w:rsidR="008936E2" w:rsidRPr="00D6129B" w:rsidRDefault="008936E2"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bottom w:val="single" w:sz="8" w:space="0" w:color="000000"/>
            </w:tcBorders>
            <w:shd w:val="clear" w:color="auto" w:fill="auto"/>
          </w:tcPr>
          <w:p w:rsidR="008936E2" w:rsidRDefault="008936E2" w:rsidP="00247BEF">
            <w:pPr>
              <w:snapToGrid w:val="0"/>
              <w:spacing w:after="0" w:line="240" w:lineRule="auto"/>
              <w:jc w:val="center"/>
              <w:rPr>
                <w:rFonts w:ascii="Times New Roman" w:hAnsi="Times New Roman"/>
              </w:rPr>
            </w:pPr>
          </w:p>
        </w:tc>
        <w:tc>
          <w:tcPr>
            <w:tcW w:w="2835" w:type="dxa"/>
            <w:vMerge/>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8936E2" w:rsidRPr="009D5204" w:rsidRDefault="008936E2"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993" w:type="dxa"/>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4" w:type="dxa"/>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0115118</w:t>
            </w:r>
          </w:p>
        </w:tc>
        <w:tc>
          <w:tcPr>
            <w:tcW w:w="850" w:type="dxa"/>
            <w:tcBorders>
              <w:left w:val="single" w:sz="1" w:space="0" w:color="000000"/>
              <w:bottom w:val="single" w:sz="8" w:space="0" w:color="000000"/>
            </w:tcBorders>
            <w:shd w:val="clear" w:color="auto" w:fill="auto"/>
          </w:tcPr>
          <w:p w:rsidR="008936E2" w:rsidRPr="009D5204" w:rsidRDefault="008936E2"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120</w:t>
            </w:r>
          </w:p>
        </w:tc>
        <w:tc>
          <w:tcPr>
            <w:tcW w:w="1134" w:type="dxa"/>
            <w:tcBorders>
              <w:left w:val="single" w:sz="1" w:space="0" w:color="000000"/>
              <w:bottom w:val="single" w:sz="8" w:space="0" w:color="000000"/>
            </w:tcBorders>
            <w:shd w:val="clear" w:color="auto" w:fill="auto"/>
          </w:tcPr>
          <w:p w:rsidR="008936E2" w:rsidRPr="009D5204" w:rsidRDefault="0011557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295,9</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8936E2" w:rsidRPr="009D5204" w:rsidRDefault="0039614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328,3</w:t>
            </w:r>
          </w:p>
        </w:tc>
      </w:tr>
      <w:tr w:rsidR="00AC3E29" w:rsidTr="00FB2E46">
        <w:tc>
          <w:tcPr>
            <w:tcW w:w="424" w:type="dxa"/>
            <w:vMerge w:val="restart"/>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2. </w:t>
            </w:r>
          </w:p>
        </w:tc>
        <w:tc>
          <w:tcPr>
            <w:tcW w:w="1560" w:type="dxa"/>
            <w:vMerge w:val="restart"/>
            <w:tcBorders>
              <w:left w:val="single" w:sz="1" w:space="0" w:color="000000"/>
              <w:bottom w:val="single" w:sz="8" w:space="0" w:color="000000"/>
            </w:tcBorders>
            <w:shd w:val="clear" w:color="auto" w:fill="auto"/>
          </w:tcPr>
          <w:p w:rsidR="00AC3E29" w:rsidRPr="00D6129B" w:rsidRDefault="00AC3E29" w:rsidP="00247BEF">
            <w:pPr>
              <w:spacing w:after="0" w:line="240" w:lineRule="auto"/>
              <w:rPr>
                <w:rFonts w:ascii="Times New Roman" w:eastAsia="Courier New" w:hAnsi="Times New Roman" w:cs="Times New Roman"/>
                <w:shd w:val="clear" w:color="auto" w:fill="FFFFFF"/>
              </w:rPr>
            </w:pPr>
            <w:r w:rsidRPr="00D6129B">
              <w:rPr>
                <w:rFonts w:ascii="Times New Roman" w:hAnsi="Times New Roman" w:cs="Times New Roman"/>
                <w:shd w:val="clear" w:color="auto" w:fill="FFFFFF"/>
              </w:rPr>
              <w:t xml:space="preserve">Подпрограмма 2 </w:t>
            </w:r>
          </w:p>
        </w:tc>
        <w:tc>
          <w:tcPr>
            <w:tcW w:w="4535" w:type="dxa"/>
            <w:vMerge w:val="restart"/>
            <w:tcBorders>
              <w:left w:val="single" w:sz="1" w:space="0" w:color="000000"/>
              <w:bottom w:val="single" w:sz="8" w:space="0" w:color="000000"/>
            </w:tcBorders>
            <w:shd w:val="clear" w:color="auto" w:fill="auto"/>
          </w:tcPr>
          <w:p w:rsidR="00AC3E29" w:rsidRPr="00D6129B" w:rsidRDefault="00AC3E29" w:rsidP="00247BEF">
            <w:pPr>
              <w:snapToGrid w:val="0"/>
              <w:spacing w:after="0"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2835"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left w:val="single" w:sz="1" w:space="0" w:color="000000"/>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AC3E29"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47,2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5C15CF" w:rsidP="009D5204">
            <w:pPr>
              <w:snapToGrid w:val="0"/>
              <w:spacing w:after="0" w:line="200" w:lineRule="atLeast"/>
              <w:rPr>
                <w:rFonts w:ascii="Times New Roman" w:hAnsi="Times New Roman" w:cs="Times New Roman"/>
              </w:rPr>
            </w:pPr>
            <w:r>
              <w:rPr>
                <w:rFonts w:ascii="Times New Roman" w:hAnsi="Times New Roman" w:cs="Times New Roman"/>
              </w:rPr>
              <w:t>40,4</w:t>
            </w:r>
          </w:p>
        </w:tc>
      </w:tr>
      <w:tr w:rsidR="009D5204" w:rsidTr="00FB2E46">
        <w:tc>
          <w:tcPr>
            <w:tcW w:w="424"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2835" w:type="dxa"/>
            <w:vMerge w:val="restart"/>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9D5204" w:rsidRPr="009D5204" w:rsidRDefault="009D5204" w:rsidP="009D5204">
            <w:pPr>
              <w:spacing w:after="0" w:line="200" w:lineRule="atLeast"/>
              <w:rPr>
                <w:rFonts w:ascii="Times New Roman" w:hAnsi="Times New Roman" w:cs="Times New Roman"/>
                <w:shd w:val="clear" w:color="auto" w:fill="FFFFFF"/>
              </w:rPr>
            </w:pPr>
          </w:p>
        </w:tc>
        <w:tc>
          <w:tcPr>
            <w:tcW w:w="709"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12</w:t>
            </w:r>
          </w:p>
        </w:tc>
        <w:tc>
          <w:tcPr>
            <w:tcW w:w="99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0128603</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r>
      <w:tr w:rsidR="009D5204" w:rsidTr="00FB2E46">
        <w:tc>
          <w:tcPr>
            <w:tcW w:w="424"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993"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0122855</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310</w:t>
            </w:r>
          </w:p>
        </w:tc>
        <w:tc>
          <w:tcPr>
            <w:tcW w:w="113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34,5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32,7</w:t>
            </w:r>
          </w:p>
        </w:tc>
      </w:tr>
      <w:tr w:rsidR="009D5204" w:rsidTr="00FB2E46">
        <w:tc>
          <w:tcPr>
            <w:tcW w:w="424"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993"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0122852</w:t>
            </w:r>
          </w:p>
        </w:tc>
        <w:tc>
          <w:tcPr>
            <w:tcW w:w="850"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310</w:t>
            </w:r>
          </w:p>
        </w:tc>
        <w:tc>
          <w:tcPr>
            <w:tcW w:w="1134" w:type="dxa"/>
            <w:tcBorders>
              <w:top w:val="single" w:sz="8" w:space="0" w:color="000000"/>
              <w:left w:val="single" w:sz="1" w:space="0" w:color="000000"/>
              <w:bottom w:val="single" w:sz="8"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5C15CF"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7,2</w:t>
            </w:r>
          </w:p>
        </w:tc>
      </w:tr>
      <w:tr w:rsidR="005C15CF" w:rsidTr="00FB2E46">
        <w:tc>
          <w:tcPr>
            <w:tcW w:w="424"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709" w:type="dxa"/>
            <w:tcBorders>
              <w:top w:val="single" w:sz="8" w:space="0" w:color="000000"/>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901</w:t>
            </w:r>
          </w:p>
        </w:tc>
        <w:tc>
          <w:tcPr>
            <w:tcW w:w="850" w:type="dxa"/>
            <w:tcBorders>
              <w:top w:val="single" w:sz="8" w:space="0" w:color="000000"/>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8" w:space="0" w:color="000000"/>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8" w:space="0" w:color="000000"/>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8" w:space="0" w:color="000000"/>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r>
      <w:tr w:rsidR="005C15CF" w:rsidTr="00FB2E46">
        <w:tc>
          <w:tcPr>
            <w:tcW w:w="424"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p>
        </w:tc>
      </w:tr>
      <w:tr w:rsidR="005C15CF" w:rsidTr="00FB2E46">
        <w:tc>
          <w:tcPr>
            <w:tcW w:w="424"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5C15CF" w:rsidRPr="009D5204" w:rsidRDefault="005C15CF"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5C15CF" w:rsidRPr="009D5204" w:rsidRDefault="005C15CF" w:rsidP="009D5204">
            <w:pPr>
              <w:snapToGrid w:val="0"/>
              <w:spacing w:after="0" w:line="200" w:lineRule="atLeast"/>
              <w:rPr>
                <w:rFonts w:ascii="Times New Roman" w:hAnsi="Times New Roman" w:cs="Times New Roman"/>
                <w:shd w:val="clear" w:color="auto" w:fill="FFFFFF"/>
              </w:rPr>
            </w:pPr>
          </w:p>
        </w:tc>
      </w:tr>
      <w:tr w:rsidR="009D5204" w:rsidTr="00FB2E46">
        <w:tc>
          <w:tcPr>
            <w:tcW w:w="424"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2835" w:type="dxa"/>
            <w:vMerge/>
            <w:tcBorders>
              <w:top w:val="single" w:sz="8" w:space="0" w:color="000000"/>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9D5204" w:rsidRPr="009D5204" w:rsidRDefault="009D5204"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9D5204" w:rsidP="009D5204">
            <w:pPr>
              <w:snapToGrid w:val="0"/>
              <w:spacing w:after="0" w:line="200" w:lineRule="atLeast"/>
              <w:rPr>
                <w:rFonts w:ascii="Times New Roman" w:hAnsi="Times New Roman" w:cs="Times New Roman"/>
                <w:shd w:val="clear" w:color="auto" w:fill="FFFFFF"/>
              </w:rPr>
            </w:pPr>
          </w:p>
        </w:tc>
      </w:tr>
      <w:tr w:rsidR="00AC3E29" w:rsidTr="00FB2E46">
        <w:tc>
          <w:tcPr>
            <w:tcW w:w="424" w:type="dxa"/>
            <w:vMerge w:val="restart"/>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3. </w:t>
            </w:r>
          </w:p>
        </w:tc>
        <w:tc>
          <w:tcPr>
            <w:tcW w:w="1560" w:type="dxa"/>
            <w:vMerge w:val="restart"/>
            <w:tcBorders>
              <w:left w:val="single" w:sz="1" w:space="0" w:color="000000"/>
              <w:bottom w:val="single" w:sz="8" w:space="0" w:color="000000"/>
            </w:tcBorders>
            <w:shd w:val="clear" w:color="auto" w:fill="auto"/>
          </w:tcPr>
          <w:p w:rsidR="00AC3E29" w:rsidRPr="002826D6" w:rsidRDefault="00AC3E29" w:rsidP="00247BEF">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3 </w:t>
            </w:r>
          </w:p>
        </w:tc>
        <w:tc>
          <w:tcPr>
            <w:tcW w:w="4535" w:type="dxa"/>
            <w:vMerge w:val="restart"/>
            <w:tcBorders>
              <w:left w:val="single" w:sz="1" w:space="0" w:color="000000"/>
              <w:bottom w:val="single" w:sz="8" w:space="0" w:color="000000"/>
            </w:tcBorders>
            <w:shd w:val="clear" w:color="auto" w:fill="auto"/>
          </w:tcPr>
          <w:p w:rsidR="00AC3E29" w:rsidRPr="002826D6" w:rsidRDefault="00AC3E29" w:rsidP="00247BEF">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2835" w:type="dxa"/>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left w:val="single" w:sz="1" w:space="0" w:color="000000"/>
              <w:bottom w:val="single" w:sz="8" w:space="0" w:color="000000"/>
            </w:tcBorders>
            <w:shd w:val="clear" w:color="auto" w:fill="auto"/>
          </w:tcPr>
          <w:p w:rsidR="00AC3E29" w:rsidRPr="009D5204" w:rsidRDefault="00AC3E29"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AC3E29"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655E4A" w:rsidP="009D5204">
            <w:pPr>
              <w:snapToGrid w:val="0"/>
              <w:spacing w:after="0" w:line="240" w:lineRule="auto"/>
              <w:rPr>
                <w:rFonts w:ascii="Times New Roman" w:hAnsi="Times New Roman" w:cs="Times New Roman"/>
              </w:rPr>
            </w:pPr>
            <w:r>
              <w:rPr>
                <w:rFonts w:ascii="Times New Roman" w:hAnsi="Times New Roman" w:cs="Times New Roman"/>
              </w:rPr>
              <w:t>0</w:t>
            </w:r>
          </w:p>
        </w:tc>
      </w:tr>
      <w:tr w:rsidR="00655E4A" w:rsidTr="00FB2E46">
        <w:tc>
          <w:tcPr>
            <w:tcW w:w="424" w:type="dxa"/>
            <w:vMerge/>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2835" w:type="dxa"/>
            <w:vMerge w:val="restart"/>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655E4A" w:rsidRPr="009D5204" w:rsidRDefault="00655E4A"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0136408</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r>
      <w:tr w:rsidR="009D5204" w:rsidTr="00FB2E46">
        <w:tc>
          <w:tcPr>
            <w:tcW w:w="424"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rPr>
            </w:pPr>
          </w:p>
        </w:tc>
        <w:tc>
          <w:tcPr>
            <w:tcW w:w="45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rPr>
            </w:pPr>
          </w:p>
        </w:tc>
        <w:tc>
          <w:tcPr>
            <w:tcW w:w="2835" w:type="dxa"/>
            <w:vMerge/>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9D5204" w:rsidRPr="009D5204" w:rsidRDefault="009D5204"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D5204" w:rsidRPr="009D5204" w:rsidRDefault="009D5204" w:rsidP="009D5204">
            <w:pPr>
              <w:snapToGrid w:val="0"/>
              <w:spacing w:after="0" w:line="240" w:lineRule="auto"/>
              <w:rPr>
                <w:rFonts w:ascii="Times New Roman" w:hAnsi="Times New Roman" w:cs="Times New Roman"/>
                <w:shd w:val="clear" w:color="auto" w:fill="FFFFFF"/>
              </w:rPr>
            </w:pPr>
          </w:p>
        </w:tc>
      </w:tr>
      <w:tr w:rsidR="00655E4A" w:rsidTr="00FB2E46">
        <w:tc>
          <w:tcPr>
            <w:tcW w:w="424" w:type="dxa"/>
            <w:vMerge w:val="restart"/>
            <w:tcBorders>
              <w:left w:val="single" w:sz="1"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4. </w:t>
            </w:r>
          </w:p>
        </w:tc>
        <w:tc>
          <w:tcPr>
            <w:tcW w:w="1560" w:type="dxa"/>
            <w:vMerge w:val="restart"/>
            <w:tcBorders>
              <w:left w:val="single" w:sz="1" w:space="0" w:color="000000"/>
            </w:tcBorders>
            <w:shd w:val="clear" w:color="auto" w:fill="auto"/>
          </w:tcPr>
          <w:p w:rsidR="00655E4A" w:rsidRPr="00D6129B" w:rsidRDefault="00655E4A" w:rsidP="00247BEF">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Подпрограмма 4</w:t>
            </w:r>
          </w:p>
        </w:tc>
        <w:tc>
          <w:tcPr>
            <w:tcW w:w="4535" w:type="dxa"/>
            <w:vMerge w:val="restart"/>
            <w:tcBorders>
              <w:left w:val="single" w:sz="1" w:space="0" w:color="000000"/>
            </w:tcBorders>
            <w:shd w:val="clear" w:color="auto" w:fill="auto"/>
          </w:tcPr>
          <w:p w:rsidR="00655E4A" w:rsidRPr="00D6129B" w:rsidRDefault="00655E4A" w:rsidP="00247BEF">
            <w:pPr>
              <w:widowControl w:val="0"/>
              <w:autoSpaceDE w:val="0"/>
              <w:snapToGrid w:val="0"/>
              <w:spacing w:after="0"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2835"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1822,7</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r>
              <w:rPr>
                <w:rFonts w:ascii="Times New Roman" w:hAnsi="Times New Roman" w:cs="Times New Roman"/>
              </w:rPr>
              <w:t>3166,6</w:t>
            </w:r>
          </w:p>
        </w:tc>
      </w:tr>
      <w:tr w:rsidR="00B94BFE" w:rsidTr="00FB2E46">
        <w:tc>
          <w:tcPr>
            <w:tcW w:w="424"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2835" w:type="dxa"/>
            <w:tcBorders>
              <w:left w:val="single" w:sz="1" w:space="0" w:color="000000"/>
            </w:tcBorders>
            <w:shd w:val="clear" w:color="auto" w:fill="auto"/>
          </w:tcPr>
          <w:p w:rsidR="00B94BFE" w:rsidRPr="009D5204" w:rsidRDefault="00B94BFE" w:rsidP="009D5204">
            <w:pPr>
              <w:spacing w:after="0" w:line="240" w:lineRule="auto"/>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Pr="009D5204" w:rsidRDefault="00B94BFE" w:rsidP="00BC74FF">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B94BFE" w:rsidRPr="009D5204" w:rsidRDefault="00B94BFE" w:rsidP="00B94BFE">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5</w:t>
            </w:r>
          </w:p>
        </w:tc>
        <w:tc>
          <w:tcPr>
            <w:tcW w:w="994" w:type="dxa"/>
            <w:tcBorders>
              <w:left w:val="single" w:sz="1" w:space="0" w:color="000000"/>
              <w:bottom w:val="single" w:sz="8" w:space="0" w:color="000000"/>
            </w:tcBorders>
            <w:shd w:val="clear" w:color="auto" w:fill="auto"/>
          </w:tcPr>
          <w:p w:rsidR="00B94BFE" w:rsidRPr="009D5204" w:rsidRDefault="00B94BFE" w:rsidP="00B94BFE">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0144611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410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40" w:lineRule="auto"/>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r>
              <w:rPr>
                <w:rFonts w:ascii="Times New Roman" w:hAnsi="Times New Roman" w:cs="Times New Roman"/>
              </w:rPr>
              <w:t>20,0</w:t>
            </w:r>
          </w:p>
        </w:tc>
      </w:tr>
      <w:tr w:rsidR="00B94BFE" w:rsidTr="00FB2E46">
        <w:tc>
          <w:tcPr>
            <w:tcW w:w="424"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2835" w:type="dxa"/>
            <w:tcBorders>
              <w:left w:val="single" w:sz="1" w:space="0" w:color="000000"/>
            </w:tcBorders>
            <w:shd w:val="clear" w:color="auto" w:fill="auto"/>
          </w:tcPr>
          <w:p w:rsidR="00B94BFE" w:rsidRPr="009D5204" w:rsidRDefault="00B94BFE" w:rsidP="009D5204">
            <w:pPr>
              <w:spacing w:after="0" w:line="240" w:lineRule="auto"/>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Pr="009D5204" w:rsidRDefault="00B94BFE" w:rsidP="00BC74FF">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5</w:t>
            </w:r>
          </w:p>
        </w:tc>
        <w:tc>
          <w:tcPr>
            <w:tcW w:w="994" w:type="dxa"/>
            <w:tcBorders>
              <w:left w:val="single" w:sz="1" w:space="0" w:color="000000"/>
              <w:bottom w:val="single" w:sz="8" w:space="0" w:color="000000"/>
            </w:tcBorders>
            <w:shd w:val="clear" w:color="auto" w:fill="auto"/>
          </w:tcPr>
          <w:p w:rsidR="00B94BFE" w:rsidRPr="009D5204" w:rsidRDefault="00B94BFE" w:rsidP="00B94BFE">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0144612</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410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40" w:lineRule="auto"/>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r>
              <w:rPr>
                <w:rFonts w:ascii="Times New Roman" w:hAnsi="Times New Roman" w:cs="Times New Roman"/>
              </w:rPr>
              <w:t>5,0</w:t>
            </w:r>
          </w:p>
        </w:tc>
      </w:tr>
      <w:tr w:rsidR="00B94BFE" w:rsidTr="00FB2E46">
        <w:tc>
          <w:tcPr>
            <w:tcW w:w="424"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2835" w:type="dxa"/>
            <w:tcBorders>
              <w:left w:val="single" w:sz="1" w:space="0" w:color="000000"/>
            </w:tcBorders>
            <w:shd w:val="clear" w:color="auto" w:fill="auto"/>
          </w:tcPr>
          <w:p w:rsidR="00B94BFE" w:rsidRPr="009D5204" w:rsidRDefault="00B94BFE" w:rsidP="009D5204">
            <w:pPr>
              <w:spacing w:after="0" w:line="240" w:lineRule="auto"/>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Pr="009D5204" w:rsidRDefault="00B94BFE" w:rsidP="00BC74FF">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5</w:t>
            </w:r>
          </w:p>
        </w:tc>
        <w:tc>
          <w:tcPr>
            <w:tcW w:w="994" w:type="dxa"/>
            <w:tcBorders>
              <w:left w:val="single" w:sz="1" w:space="0" w:color="000000"/>
              <w:bottom w:val="single" w:sz="8" w:space="0" w:color="000000"/>
            </w:tcBorders>
            <w:shd w:val="clear" w:color="auto" w:fill="auto"/>
          </w:tcPr>
          <w:p w:rsidR="00B94BFE" w:rsidRPr="009D5204" w:rsidRDefault="00B94BFE" w:rsidP="00B94BFE">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0145018</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410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40" w:lineRule="auto"/>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r>
              <w:rPr>
                <w:rFonts w:ascii="Times New Roman" w:hAnsi="Times New Roman" w:cs="Times New Roman"/>
              </w:rPr>
              <w:t>47,2</w:t>
            </w:r>
          </w:p>
        </w:tc>
      </w:tr>
      <w:tr w:rsidR="00B94BFE" w:rsidTr="00FB2E46">
        <w:tc>
          <w:tcPr>
            <w:tcW w:w="424"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p>
        </w:tc>
        <w:tc>
          <w:tcPr>
            <w:tcW w:w="2835" w:type="dxa"/>
            <w:tcBorders>
              <w:left w:val="single" w:sz="1" w:space="0" w:color="000000"/>
            </w:tcBorders>
            <w:shd w:val="clear" w:color="auto" w:fill="auto"/>
          </w:tcPr>
          <w:p w:rsidR="00B94BFE" w:rsidRPr="009D5204" w:rsidRDefault="00B94BFE" w:rsidP="009D5204">
            <w:pPr>
              <w:spacing w:after="0" w:line="240" w:lineRule="auto"/>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Pr="009D5204" w:rsidRDefault="00B94BFE" w:rsidP="00BC74FF">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5</w:t>
            </w:r>
          </w:p>
        </w:tc>
        <w:tc>
          <w:tcPr>
            <w:tcW w:w="994" w:type="dxa"/>
            <w:tcBorders>
              <w:left w:val="single" w:sz="1" w:space="0" w:color="000000"/>
              <w:bottom w:val="single" w:sz="8" w:space="0" w:color="000000"/>
            </w:tcBorders>
            <w:shd w:val="clear" w:color="auto" w:fill="auto"/>
          </w:tcPr>
          <w:p w:rsidR="00B94BFE" w:rsidRPr="009D5204" w:rsidRDefault="00B94BFE" w:rsidP="00B94BFE">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0147201</w:t>
            </w:r>
          </w:p>
        </w:tc>
        <w:tc>
          <w:tcPr>
            <w:tcW w:w="850" w:type="dxa"/>
            <w:tcBorders>
              <w:left w:val="single" w:sz="1" w:space="0" w:color="000000"/>
              <w:bottom w:val="single" w:sz="8" w:space="0" w:color="000000"/>
            </w:tcBorders>
            <w:shd w:val="clear" w:color="auto" w:fill="auto"/>
          </w:tcPr>
          <w:p w:rsidR="00B94BFE" w:rsidRPr="009D5204" w:rsidRDefault="00B94BFE"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410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40" w:lineRule="auto"/>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Pr="009D5204" w:rsidRDefault="00B94BFE" w:rsidP="009D5204">
            <w:pPr>
              <w:snapToGrid w:val="0"/>
              <w:spacing w:after="0" w:line="240" w:lineRule="auto"/>
              <w:rPr>
                <w:rFonts w:ascii="Times New Roman" w:hAnsi="Times New Roman" w:cs="Times New Roman"/>
              </w:rPr>
            </w:pPr>
            <w:r>
              <w:rPr>
                <w:rFonts w:ascii="Times New Roman" w:hAnsi="Times New Roman" w:cs="Times New Roman"/>
              </w:rPr>
              <w:t>20,3</w:t>
            </w:r>
          </w:p>
        </w:tc>
      </w:tr>
      <w:tr w:rsidR="00655E4A" w:rsidTr="00FB2E46">
        <w:tc>
          <w:tcPr>
            <w:tcW w:w="424"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2835" w:type="dxa"/>
            <w:vMerge w:val="restart"/>
            <w:tcBorders>
              <w:left w:val="single" w:sz="1"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lastRenderedPageBreak/>
              <w:t xml:space="preserve">       </w:t>
            </w:r>
          </w:p>
          <w:p w:rsidR="00655E4A" w:rsidRPr="009D5204" w:rsidRDefault="00655E4A" w:rsidP="009D5204">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lastRenderedPageBreak/>
              <w:t>901</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655E4A" w:rsidRPr="009D5204" w:rsidRDefault="00655E4A" w:rsidP="00655E4A">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9</w:t>
            </w:r>
          </w:p>
        </w:tc>
        <w:tc>
          <w:tcPr>
            <w:tcW w:w="994"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0148701</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323,5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B94BFE" w:rsidP="009D5204">
            <w:pPr>
              <w:snapToGrid w:val="0"/>
              <w:spacing w:after="0" w:line="240" w:lineRule="auto"/>
              <w:rPr>
                <w:rFonts w:ascii="Times New Roman" w:hAnsi="Times New Roman" w:cs="Times New Roman"/>
              </w:rPr>
            </w:pPr>
            <w:r>
              <w:rPr>
                <w:rFonts w:ascii="Times New Roman" w:hAnsi="Times New Roman" w:cs="Times New Roman"/>
              </w:rPr>
              <w:t>329,2</w:t>
            </w:r>
          </w:p>
        </w:tc>
      </w:tr>
      <w:tr w:rsidR="00655E4A" w:rsidTr="00FB2E46">
        <w:tc>
          <w:tcPr>
            <w:tcW w:w="424"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9</w:t>
            </w:r>
          </w:p>
        </w:tc>
        <w:tc>
          <w:tcPr>
            <w:tcW w:w="994" w:type="dxa"/>
            <w:tcBorders>
              <w:left w:val="single" w:sz="1" w:space="0" w:color="000000"/>
              <w:bottom w:val="single" w:sz="8" w:space="0" w:color="000000"/>
            </w:tcBorders>
            <w:shd w:val="clear" w:color="auto" w:fill="auto"/>
          </w:tcPr>
          <w:p w:rsidR="00655E4A" w:rsidRPr="009D5204" w:rsidRDefault="00655E4A" w:rsidP="00655E4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0144601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798,0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B94BFE"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1151,4</w:t>
            </w:r>
          </w:p>
        </w:tc>
      </w:tr>
      <w:tr w:rsidR="00655E4A" w:rsidTr="00FB2E46">
        <w:tc>
          <w:tcPr>
            <w:tcW w:w="424"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9</w:t>
            </w:r>
          </w:p>
        </w:tc>
        <w:tc>
          <w:tcPr>
            <w:tcW w:w="994" w:type="dxa"/>
            <w:tcBorders>
              <w:left w:val="single" w:sz="1" w:space="0" w:color="000000"/>
              <w:bottom w:val="single" w:sz="8" w:space="0" w:color="000000"/>
            </w:tcBorders>
            <w:shd w:val="clear" w:color="auto" w:fill="auto"/>
          </w:tcPr>
          <w:p w:rsidR="00655E4A" w:rsidRPr="009D5204" w:rsidRDefault="00655E4A" w:rsidP="00655E4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0144605</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22,0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p>
        </w:tc>
      </w:tr>
      <w:tr w:rsidR="00655E4A" w:rsidTr="00FB2E46">
        <w:tc>
          <w:tcPr>
            <w:tcW w:w="424"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1560"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45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2835" w:type="dxa"/>
            <w:vMerge/>
            <w:tcBorders>
              <w:left w:val="single" w:sz="1"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04</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0</w:t>
            </w:r>
            <w:r>
              <w:rPr>
                <w:rFonts w:ascii="Times New Roman" w:hAnsi="Times New Roman" w:cs="Times New Roman"/>
                <w:shd w:val="clear" w:color="auto" w:fill="FFFFFF"/>
              </w:rPr>
              <w:t>9</w:t>
            </w:r>
          </w:p>
        </w:tc>
        <w:tc>
          <w:tcPr>
            <w:tcW w:w="994" w:type="dxa"/>
            <w:tcBorders>
              <w:left w:val="single" w:sz="1" w:space="0" w:color="000000"/>
              <w:bottom w:val="single" w:sz="8" w:space="0" w:color="000000"/>
            </w:tcBorders>
            <w:shd w:val="clear" w:color="auto" w:fill="auto"/>
          </w:tcPr>
          <w:p w:rsidR="00655E4A" w:rsidRPr="009D5204" w:rsidRDefault="00655E4A" w:rsidP="00655E4A">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0148503</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22,0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655E4A" w:rsidP="009D5204">
            <w:pPr>
              <w:snapToGrid w:val="0"/>
              <w:spacing w:after="0" w:line="240" w:lineRule="auto"/>
              <w:rPr>
                <w:rFonts w:ascii="Times New Roman" w:hAnsi="Times New Roman" w:cs="Times New Roman"/>
                <w:shd w:val="clear" w:color="auto" w:fill="FFFFFF"/>
              </w:rPr>
            </w:pPr>
          </w:p>
        </w:tc>
      </w:tr>
      <w:tr w:rsidR="00B94BFE" w:rsidTr="00FB2E46">
        <w:tc>
          <w:tcPr>
            <w:tcW w:w="424"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right w:val="single" w:sz="1" w:space="0" w:color="000000"/>
            </w:tcBorders>
            <w:shd w:val="clear" w:color="auto" w:fill="auto"/>
          </w:tcPr>
          <w:p w:rsidR="00B94BFE" w:rsidRPr="00D6129B" w:rsidRDefault="00B94BFE"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right w:val="single" w:sz="1" w:space="0" w:color="000000"/>
            </w:tcBorders>
            <w:shd w:val="clear" w:color="auto" w:fill="auto"/>
          </w:tcPr>
          <w:p w:rsidR="00B94BFE" w:rsidRPr="00917658" w:rsidRDefault="00B94BFE" w:rsidP="00247BEF">
            <w:pPr>
              <w:pStyle w:val="a3"/>
              <w:widowControl w:val="0"/>
              <w:autoSpaceDE w:val="0"/>
              <w:snapToGrid w:val="0"/>
              <w:jc w:val="center"/>
              <w:rPr>
                <w:b w:val="0"/>
              </w:rPr>
            </w:pPr>
          </w:p>
        </w:tc>
        <w:tc>
          <w:tcPr>
            <w:tcW w:w="2835"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Default="00B94BFE"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993"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994"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0146132</w:t>
            </w:r>
          </w:p>
        </w:tc>
        <w:tc>
          <w:tcPr>
            <w:tcW w:w="850"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900,0</w:t>
            </w:r>
          </w:p>
        </w:tc>
      </w:tr>
      <w:tr w:rsidR="00B94BFE" w:rsidTr="00FB2E46">
        <w:tc>
          <w:tcPr>
            <w:tcW w:w="424"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right w:val="single" w:sz="1" w:space="0" w:color="000000"/>
            </w:tcBorders>
            <w:shd w:val="clear" w:color="auto" w:fill="auto"/>
          </w:tcPr>
          <w:p w:rsidR="00B94BFE" w:rsidRPr="00D6129B" w:rsidRDefault="00B94BFE"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right w:val="single" w:sz="1" w:space="0" w:color="000000"/>
            </w:tcBorders>
            <w:shd w:val="clear" w:color="auto" w:fill="auto"/>
          </w:tcPr>
          <w:p w:rsidR="00B94BFE" w:rsidRPr="00917658" w:rsidRDefault="00B94BFE" w:rsidP="00247BEF">
            <w:pPr>
              <w:pStyle w:val="a3"/>
              <w:widowControl w:val="0"/>
              <w:autoSpaceDE w:val="0"/>
              <w:snapToGrid w:val="0"/>
              <w:jc w:val="center"/>
              <w:rPr>
                <w:b w:val="0"/>
              </w:rPr>
            </w:pPr>
          </w:p>
        </w:tc>
        <w:tc>
          <w:tcPr>
            <w:tcW w:w="2835"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Default="00B94BFE"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993"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994"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0146513</w:t>
            </w:r>
          </w:p>
        </w:tc>
        <w:tc>
          <w:tcPr>
            <w:tcW w:w="850" w:type="dxa"/>
            <w:tcBorders>
              <w:left w:val="single" w:sz="1" w:space="0" w:color="000000"/>
              <w:bottom w:val="single" w:sz="8" w:space="0" w:color="000000"/>
            </w:tcBorders>
            <w:shd w:val="clear" w:color="auto" w:fill="auto"/>
          </w:tcPr>
          <w:p w:rsidR="00B94BFE" w:rsidRDefault="00B94BF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67,0</w:t>
            </w:r>
          </w:p>
        </w:tc>
      </w:tr>
      <w:tr w:rsidR="00B94BFE" w:rsidTr="00FB2E46">
        <w:tc>
          <w:tcPr>
            <w:tcW w:w="424"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right w:val="single" w:sz="1" w:space="0" w:color="000000"/>
            </w:tcBorders>
            <w:shd w:val="clear" w:color="auto" w:fill="auto"/>
          </w:tcPr>
          <w:p w:rsidR="00B94BFE" w:rsidRPr="00D6129B" w:rsidRDefault="00B94BFE"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right w:val="single" w:sz="1" w:space="0" w:color="000000"/>
            </w:tcBorders>
            <w:shd w:val="clear" w:color="auto" w:fill="auto"/>
          </w:tcPr>
          <w:p w:rsidR="00B94BFE" w:rsidRPr="00917658" w:rsidRDefault="00B94BFE" w:rsidP="00247BEF">
            <w:pPr>
              <w:pStyle w:val="a3"/>
              <w:widowControl w:val="0"/>
              <w:autoSpaceDE w:val="0"/>
              <w:snapToGrid w:val="0"/>
              <w:jc w:val="center"/>
              <w:rPr>
                <w:b w:val="0"/>
              </w:rPr>
            </w:pPr>
          </w:p>
        </w:tc>
        <w:tc>
          <w:tcPr>
            <w:tcW w:w="2835" w:type="dxa"/>
            <w:vMerge/>
            <w:tcBorders>
              <w:left w:val="single" w:sz="1" w:space="0" w:color="000000"/>
            </w:tcBorders>
            <w:shd w:val="clear" w:color="auto" w:fill="auto"/>
          </w:tcPr>
          <w:p w:rsidR="00B94BFE" w:rsidRPr="009D5204" w:rsidRDefault="00B94BFE"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B94BFE" w:rsidRDefault="00B94BFE" w:rsidP="00BC74FF">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B94BFE" w:rsidRDefault="00B94BFE"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993" w:type="dxa"/>
            <w:tcBorders>
              <w:left w:val="single" w:sz="1" w:space="0" w:color="000000"/>
              <w:bottom w:val="single" w:sz="8" w:space="0" w:color="000000"/>
            </w:tcBorders>
            <w:shd w:val="clear" w:color="auto" w:fill="auto"/>
          </w:tcPr>
          <w:p w:rsidR="00B94BFE" w:rsidRDefault="00B94BFE"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994" w:type="dxa"/>
            <w:tcBorders>
              <w:left w:val="single" w:sz="1" w:space="0" w:color="000000"/>
              <w:bottom w:val="single" w:sz="8" w:space="0" w:color="000000"/>
            </w:tcBorders>
            <w:shd w:val="clear" w:color="auto" w:fill="auto"/>
          </w:tcPr>
          <w:p w:rsidR="00B94BFE" w:rsidRDefault="00B94BFE" w:rsidP="00B94BFE">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0148511</w:t>
            </w:r>
          </w:p>
        </w:tc>
        <w:tc>
          <w:tcPr>
            <w:tcW w:w="850" w:type="dxa"/>
            <w:tcBorders>
              <w:left w:val="single" w:sz="1" w:space="0" w:color="000000"/>
              <w:bottom w:val="single" w:sz="8" w:space="0" w:color="000000"/>
            </w:tcBorders>
            <w:shd w:val="clear" w:color="auto" w:fill="auto"/>
          </w:tcPr>
          <w:p w:rsidR="00B94BFE" w:rsidRDefault="00B94BFE"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B94BFE" w:rsidRDefault="00B94BF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30,0</w:t>
            </w:r>
          </w:p>
        </w:tc>
      </w:tr>
      <w:tr w:rsidR="00655E4A" w:rsidTr="00FB2E46">
        <w:tc>
          <w:tcPr>
            <w:tcW w:w="424" w:type="dxa"/>
            <w:vMerge/>
            <w:tcBorders>
              <w:left w:val="single" w:sz="1"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right w:val="single" w:sz="1" w:space="0" w:color="000000"/>
            </w:tcBorders>
            <w:shd w:val="clear" w:color="auto" w:fill="auto"/>
          </w:tcPr>
          <w:p w:rsidR="00655E4A" w:rsidRPr="00D6129B" w:rsidRDefault="00655E4A"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right w:val="single" w:sz="1" w:space="0" w:color="000000"/>
            </w:tcBorders>
            <w:shd w:val="clear" w:color="auto" w:fill="auto"/>
          </w:tcPr>
          <w:p w:rsidR="00655E4A" w:rsidRPr="00917658" w:rsidRDefault="00655E4A" w:rsidP="00247BEF">
            <w:pPr>
              <w:pStyle w:val="a3"/>
              <w:widowControl w:val="0"/>
              <w:autoSpaceDE w:val="0"/>
              <w:snapToGrid w:val="0"/>
              <w:jc w:val="center"/>
              <w:rPr>
                <w:b w:val="0"/>
              </w:rPr>
            </w:pPr>
          </w:p>
        </w:tc>
        <w:tc>
          <w:tcPr>
            <w:tcW w:w="2835" w:type="dxa"/>
            <w:vMerge/>
            <w:tcBorders>
              <w:left w:val="single" w:sz="1"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993" w:type="dxa"/>
            <w:tcBorders>
              <w:left w:val="single" w:sz="1" w:space="0" w:color="000000"/>
              <w:bottom w:val="single" w:sz="8"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4" w:type="dxa"/>
            <w:tcBorders>
              <w:left w:val="single" w:sz="1" w:space="0" w:color="000000"/>
              <w:bottom w:val="single" w:sz="8"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0146514</w:t>
            </w:r>
          </w:p>
        </w:tc>
        <w:tc>
          <w:tcPr>
            <w:tcW w:w="850" w:type="dxa"/>
            <w:tcBorders>
              <w:left w:val="single" w:sz="1" w:space="0" w:color="000000"/>
              <w:bottom w:val="single" w:sz="8"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88,0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B94BF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90,0</w:t>
            </w:r>
          </w:p>
        </w:tc>
      </w:tr>
      <w:tr w:rsidR="00655E4A" w:rsidTr="00FB2E46">
        <w:tc>
          <w:tcPr>
            <w:tcW w:w="424" w:type="dxa"/>
            <w:vMerge/>
            <w:tcBorders>
              <w:left w:val="single" w:sz="1" w:space="0" w:color="000000"/>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p>
        </w:tc>
        <w:tc>
          <w:tcPr>
            <w:tcW w:w="1560" w:type="dxa"/>
            <w:vMerge/>
            <w:tcBorders>
              <w:left w:val="single" w:sz="1" w:space="0" w:color="000000"/>
              <w:right w:val="single" w:sz="1" w:space="0" w:color="000000"/>
            </w:tcBorders>
            <w:shd w:val="clear" w:color="auto" w:fill="auto"/>
          </w:tcPr>
          <w:p w:rsidR="00655E4A" w:rsidRPr="00D6129B" w:rsidRDefault="00655E4A" w:rsidP="00247BEF">
            <w:pPr>
              <w:spacing w:after="0" w:line="240" w:lineRule="auto"/>
              <w:rPr>
                <w:rFonts w:ascii="Times New Roman" w:hAnsi="Times New Roman" w:cs="Times New Roman"/>
                <w:shd w:val="clear" w:color="auto" w:fill="FFFFFF"/>
              </w:rPr>
            </w:pPr>
          </w:p>
        </w:tc>
        <w:tc>
          <w:tcPr>
            <w:tcW w:w="4535" w:type="dxa"/>
            <w:vMerge/>
            <w:tcBorders>
              <w:left w:val="single" w:sz="1" w:space="0" w:color="000000"/>
              <w:right w:val="single" w:sz="1" w:space="0" w:color="000000"/>
            </w:tcBorders>
            <w:shd w:val="clear" w:color="auto" w:fill="auto"/>
          </w:tcPr>
          <w:p w:rsidR="00655E4A" w:rsidRPr="00917658" w:rsidRDefault="00655E4A" w:rsidP="00247BEF">
            <w:pPr>
              <w:pStyle w:val="a3"/>
              <w:widowControl w:val="0"/>
              <w:autoSpaceDE w:val="0"/>
              <w:snapToGrid w:val="0"/>
              <w:jc w:val="center"/>
              <w:rPr>
                <w:b w:val="0"/>
              </w:rPr>
            </w:pPr>
          </w:p>
        </w:tc>
        <w:tc>
          <w:tcPr>
            <w:tcW w:w="2835" w:type="dxa"/>
            <w:vMerge/>
            <w:tcBorders>
              <w:left w:val="single" w:sz="1" w:space="0" w:color="000000"/>
              <w:bottom w:val="single" w:sz="4" w:space="0" w:color="auto"/>
            </w:tcBorders>
            <w:shd w:val="clear" w:color="auto" w:fill="auto"/>
          </w:tcPr>
          <w:p w:rsidR="00655E4A" w:rsidRPr="009D5204" w:rsidRDefault="00655E4A" w:rsidP="009D5204">
            <w:pPr>
              <w:spacing w:after="0" w:line="200" w:lineRule="atLeast"/>
              <w:rPr>
                <w:rFonts w:ascii="Times New Roman" w:hAnsi="Times New Roman" w:cs="Times New Roman"/>
                <w:shd w:val="clear" w:color="auto" w:fill="FFFFFF"/>
              </w:rPr>
            </w:pPr>
          </w:p>
        </w:tc>
        <w:tc>
          <w:tcPr>
            <w:tcW w:w="709" w:type="dxa"/>
            <w:tcBorders>
              <w:left w:val="single" w:sz="1" w:space="0" w:color="000000"/>
              <w:bottom w:val="single" w:sz="8" w:space="0" w:color="000000"/>
            </w:tcBorders>
            <w:shd w:val="clear" w:color="auto" w:fill="auto"/>
          </w:tcPr>
          <w:p w:rsidR="00655E4A" w:rsidRPr="009D5204" w:rsidRDefault="00655E4A" w:rsidP="00BC74FF">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4" w:type="dxa"/>
            <w:tcBorders>
              <w:left w:val="single" w:sz="1" w:space="0" w:color="000000"/>
              <w:bottom w:val="single" w:sz="8" w:space="0" w:color="000000"/>
            </w:tcBorders>
            <w:shd w:val="clear" w:color="auto" w:fill="auto"/>
          </w:tcPr>
          <w:p w:rsidR="00655E4A" w:rsidRPr="009D5204" w:rsidRDefault="00655E4A" w:rsidP="00655E4A">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0146515</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569,2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B94BF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506,5</w:t>
            </w:r>
          </w:p>
        </w:tc>
      </w:tr>
      <w:tr w:rsidR="00AC3E29" w:rsidTr="00FB2E46">
        <w:tc>
          <w:tcPr>
            <w:tcW w:w="424" w:type="dxa"/>
            <w:vMerge w:val="restart"/>
            <w:tcBorders>
              <w:top w:val="single" w:sz="4" w:space="0" w:color="auto"/>
              <w:left w:val="single" w:sz="4" w:space="0" w:color="auto"/>
              <w:bottom w:val="single" w:sz="4" w:space="0" w:color="auto"/>
              <w:right w:val="single" w:sz="4" w:space="0" w:color="auto"/>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5.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Pr>
          <w:p w:rsidR="00AC3E29" w:rsidRPr="00D6129B" w:rsidRDefault="00AC3E29" w:rsidP="00247BEF">
            <w:pPr>
              <w:spacing w:after="0" w:line="240" w:lineRule="auto"/>
              <w:rPr>
                <w:rFonts w:ascii="Times New Roman" w:hAnsi="Times New Roman" w:cs="Times New Roman"/>
                <w:shd w:val="clear" w:color="auto" w:fill="FFFFFF"/>
              </w:rPr>
            </w:pPr>
            <w:r w:rsidRPr="00D6129B">
              <w:rPr>
                <w:rFonts w:ascii="Times New Roman" w:hAnsi="Times New Roman" w:cs="Times New Roman"/>
                <w:shd w:val="clear" w:color="auto" w:fill="FFFFFF"/>
              </w:rPr>
              <w:t>Подпрограмма 5</w:t>
            </w:r>
          </w:p>
        </w:tc>
        <w:tc>
          <w:tcPr>
            <w:tcW w:w="4535" w:type="dxa"/>
            <w:vMerge w:val="restart"/>
            <w:tcBorders>
              <w:top w:val="single" w:sz="4" w:space="0" w:color="000000"/>
              <w:left w:val="single" w:sz="4" w:space="0" w:color="auto"/>
              <w:right w:val="single" w:sz="4" w:space="0" w:color="auto"/>
            </w:tcBorders>
            <w:shd w:val="clear" w:color="auto" w:fill="auto"/>
          </w:tcPr>
          <w:p w:rsidR="00AC3E29" w:rsidRPr="00917658" w:rsidRDefault="00AC3E29" w:rsidP="00247BEF">
            <w:pPr>
              <w:pStyle w:val="a3"/>
              <w:widowControl w:val="0"/>
              <w:autoSpaceDE w:val="0"/>
              <w:snapToGrid w:val="0"/>
              <w:jc w:val="center"/>
              <w:rPr>
                <w:b w:val="0"/>
                <w:sz w:val="22"/>
                <w:szCs w:val="22"/>
                <w:shd w:val="clear" w:color="auto" w:fill="FFFFFF"/>
              </w:rPr>
            </w:pPr>
            <w:r w:rsidRPr="00917658">
              <w:rPr>
                <w:b w:val="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C3E29" w:rsidRPr="009D5204" w:rsidRDefault="00AC3E29" w:rsidP="009D5204">
            <w:pPr>
              <w:spacing w:after="0" w:line="200" w:lineRule="atLeast"/>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left w:val="single" w:sz="4" w:space="0" w:color="auto"/>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left w:val="single" w:sz="1" w:space="0" w:color="000000"/>
              <w:bottom w:val="single" w:sz="8"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left w:val="single" w:sz="1" w:space="0" w:color="000000"/>
              <w:bottom w:val="single" w:sz="8" w:space="0" w:color="000000"/>
            </w:tcBorders>
            <w:shd w:val="clear" w:color="auto" w:fill="auto"/>
          </w:tcPr>
          <w:p w:rsidR="00AC3E29" w:rsidRPr="009D5204" w:rsidRDefault="00655E4A"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655E4A" w:rsidP="009D5204">
            <w:pPr>
              <w:snapToGrid w:val="0"/>
              <w:spacing w:after="0" w:line="200" w:lineRule="atLeast"/>
              <w:rPr>
                <w:rFonts w:ascii="Times New Roman" w:hAnsi="Times New Roman" w:cs="Times New Roman"/>
              </w:rPr>
            </w:pPr>
            <w:r>
              <w:rPr>
                <w:rFonts w:ascii="Times New Roman" w:hAnsi="Times New Roman" w:cs="Times New Roman"/>
              </w:rPr>
              <w:t>5,0</w:t>
            </w:r>
          </w:p>
        </w:tc>
      </w:tr>
      <w:tr w:rsidR="00AC3E29" w:rsidTr="00FB2E46">
        <w:tc>
          <w:tcPr>
            <w:tcW w:w="424" w:type="dxa"/>
            <w:vMerge/>
            <w:tcBorders>
              <w:top w:val="single" w:sz="4" w:space="0" w:color="auto"/>
              <w:left w:val="single" w:sz="4" w:space="0" w:color="auto"/>
              <w:bottom w:val="single" w:sz="4" w:space="0" w:color="auto"/>
              <w:right w:val="single" w:sz="4" w:space="0" w:color="auto"/>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auto"/>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val="restart"/>
            <w:tcBorders>
              <w:top w:val="single" w:sz="4" w:space="0" w:color="auto"/>
              <w:left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AC3E29" w:rsidRPr="009D5204" w:rsidRDefault="00AC3E29" w:rsidP="009D5204">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AC3E29" w:rsidRPr="009D5204" w:rsidRDefault="00AC3E29" w:rsidP="009D5204">
            <w:pPr>
              <w:spacing w:after="0" w:line="200" w:lineRule="atLeast"/>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left w:val="single" w:sz="1" w:space="0" w:color="000000"/>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AC3E29"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left w:val="single" w:sz="1" w:space="0" w:color="000000"/>
              <w:bottom w:val="single" w:sz="8" w:space="0" w:color="000000"/>
            </w:tcBorders>
            <w:shd w:val="clear" w:color="auto" w:fill="auto"/>
          </w:tcPr>
          <w:p w:rsidR="00AC3E29"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4" w:type="dxa"/>
            <w:tcBorders>
              <w:left w:val="single" w:sz="1" w:space="0" w:color="000000"/>
              <w:bottom w:val="single" w:sz="8" w:space="0" w:color="000000"/>
            </w:tcBorders>
            <w:shd w:val="clear" w:color="auto" w:fill="auto"/>
          </w:tcPr>
          <w:p w:rsidR="00AC3E29"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0158609</w:t>
            </w:r>
          </w:p>
        </w:tc>
        <w:tc>
          <w:tcPr>
            <w:tcW w:w="850" w:type="dxa"/>
            <w:tcBorders>
              <w:left w:val="single" w:sz="1" w:space="0" w:color="000000"/>
              <w:bottom w:val="single" w:sz="8" w:space="0" w:color="000000"/>
            </w:tcBorders>
            <w:shd w:val="clear" w:color="auto" w:fill="auto"/>
          </w:tcPr>
          <w:p w:rsidR="00AC3E29" w:rsidRPr="009D5204" w:rsidRDefault="00655E4A"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left w:val="single" w:sz="1" w:space="0" w:color="000000"/>
              <w:bottom w:val="single" w:sz="8" w:space="0" w:color="000000"/>
            </w:tcBorders>
            <w:shd w:val="clear" w:color="auto" w:fill="auto"/>
          </w:tcPr>
          <w:p w:rsidR="00AC3E29" w:rsidRPr="009D5204" w:rsidRDefault="00655E4A"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0,5</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r w:rsidR="00655E4A" w:rsidTr="00FB2E46">
        <w:tc>
          <w:tcPr>
            <w:tcW w:w="424" w:type="dxa"/>
            <w:vMerge/>
            <w:tcBorders>
              <w:top w:val="single" w:sz="4" w:space="0" w:color="auto"/>
              <w:left w:val="single" w:sz="4" w:space="0" w:color="auto"/>
              <w:bottom w:val="single" w:sz="4" w:space="0" w:color="auto"/>
              <w:right w:val="single" w:sz="4" w:space="0" w:color="auto"/>
            </w:tcBorders>
            <w:shd w:val="clear" w:color="auto" w:fill="auto"/>
          </w:tcPr>
          <w:p w:rsidR="00655E4A" w:rsidRPr="009D5204" w:rsidRDefault="00655E4A" w:rsidP="009D5204">
            <w:pPr>
              <w:snapToGrid w:val="0"/>
              <w:spacing w:after="0" w:line="200" w:lineRule="atLeast"/>
              <w:rPr>
                <w:rFonts w:ascii="Times New Roman" w:hAnsi="Times New Roman" w:cs="Times New Roman"/>
              </w:rPr>
            </w:pPr>
          </w:p>
        </w:tc>
        <w:tc>
          <w:tcPr>
            <w:tcW w:w="1560" w:type="dxa"/>
            <w:vMerge/>
            <w:tcBorders>
              <w:top w:val="single" w:sz="4" w:space="0" w:color="auto"/>
              <w:left w:val="single" w:sz="4" w:space="0" w:color="auto"/>
              <w:bottom w:val="single" w:sz="4" w:space="0" w:color="auto"/>
              <w:right w:val="single" w:sz="4" w:space="0" w:color="auto"/>
            </w:tcBorders>
            <w:shd w:val="clear" w:color="auto" w:fill="auto"/>
          </w:tcPr>
          <w:p w:rsidR="00655E4A" w:rsidRPr="009D5204" w:rsidRDefault="00655E4A" w:rsidP="009D5204">
            <w:pPr>
              <w:snapToGrid w:val="0"/>
              <w:spacing w:after="0" w:line="200" w:lineRule="atLeast"/>
              <w:rPr>
                <w:rFonts w:ascii="Times New Roman" w:hAnsi="Times New Roman" w:cs="Times New Roman"/>
              </w:rPr>
            </w:pPr>
          </w:p>
        </w:tc>
        <w:tc>
          <w:tcPr>
            <w:tcW w:w="4535" w:type="dxa"/>
            <w:vMerge/>
            <w:tcBorders>
              <w:left w:val="single" w:sz="4" w:space="0" w:color="auto"/>
            </w:tcBorders>
            <w:shd w:val="clear" w:color="auto" w:fill="auto"/>
          </w:tcPr>
          <w:p w:rsidR="00655E4A" w:rsidRPr="009D5204" w:rsidRDefault="00655E4A"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655E4A" w:rsidRPr="009D5204" w:rsidRDefault="00655E4A" w:rsidP="009D5204">
            <w:pPr>
              <w:snapToGrid w:val="0"/>
              <w:spacing w:after="0" w:line="200" w:lineRule="atLeast"/>
              <w:rPr>
                <w:rFonts w:ascii="Times New Roman" w:hAnsi="Times New Roman" w:cs="Times New Roman"/>
              </w:rPr>
            </w:pPr>
          </w:p>
        </w:tc>
        <w:tc>
          <w:tcPr>
            <w:tcW w:w="709" w:type="dxa"/>
            <w:tcBorders>
              <w:left w:val="single" w:sz="1" w:space="0" w:color="000000"/>
              <w:bottom w:val="single" w:sz="8" w:space="0" w:color="000000"/>
            </w:tcBorders>
            <w:shd w:val="clear" w:color="auto" w:fill="auto"/>
          </w:tcPr>
          <w:p w:rsidR="00655E4A" w:rsidRPr="009D5204" w:rsidRDefault="00655E4A" w:rsidP="009D5204">
            <w:pPr>
              <w:snapToGrid w:val="0"/>
              <w:spacing w:after="0" w:line="200" w:lineRule="atLeast"/>
              <w:rPr>
                <w:rFonts w:ascii="Times New Roman" w:hAnsi="Times New Roman" w:cs="Times New Roman"/>
                <w:shd w:val="clear" w:color="auto" w:fill="FFFFFF"/>
              </w:rPr>
            </w:pPr>
            <w:r w:rsidRPr="009D5204">
              <w:rPr>
                <w:rFonts w:ascii="Times New Roman" w:eastAsia="Courier New" w:hAnsi="Times New Roman" w:cs="Times New Roman"/>
                <w:shd w:val="clear" w:color="auto" w:fill="FFFFFF"/>
              </w:rPr>
              <w:t>901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3"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14</w:t>
            </w:r>
          </w:p>
        </w:tc>
        <w:tc>
          <w:tcPr>
            <w:tcW w:w="994"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0156431</w:t>
            </w:r>
          </w:p>
        </w:tc>
        <w:tc>
          <w:tcPr>
            <w:tcW w:w="850" w:type="dxa"/>
            <w:tcBorders>
              <w:left w:val="single" w:sz="1" w:space="0" w:color="000000"/>
              <w:bottom w:val="single" w:sz="8" w:space="0" w:color="000000"/>
            </w:tcBorders>
            <w:shd w:val="clear" w:color="auto" w:fill="auto"/>
          </w:tcPr>
          <w:p w:rsidR="00655E4A" w:rsidRPr="009D5204" w:rsidRDefault="00655E4A"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left w:val="single" w:sz="1" w:space="0" w:color="000000"/>
              <w:bottom w:val="single" w:sz="8" w:space="0" w:color="000000"/>
            </w:tcBorders>
            <w:shd w:val="clear" w:color="auto" w:fill="auto"/>
          </w:tcPr>
          <w:p w:rsidR="00655E4A" w:rsidRPr="009D5204" w:rsidRDefault="00655E4A" w:rsidP="00BC74FF">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655E4A" w:rsidRPr="009D5204" w:rsidRDefault="009D7E14" w:rsidP="009D5204">
            <w:pPr>
              <w:snapToGrid w:val="0"/>
              <w:spacing w:after="0" w:line="200" w:lineRule="atLeast"/>
              <w:rPr>
                <w:rFonts w:ascii="Times New Roman" w:hAnsi="Times New Roman" w:cs="Times New Roman"/>
              </w:rPr>
            </w:pPr>
            <w:r>
              <w:rPr>
                <w:rFonts w:ascii="Times New Roman" w:hAnsi="Times New Roman" w:cs="Times New Roman"/>
              </w:rPr>
              <w:t>5,0</w:t>
            </w:r>
          </w:p>
        </w:tc>
      </w:tr>
      <w:tr w:rsidR="00381B73" w:rsidTr="00FB2E46">
        <w:tc>
          <w:tcPr>
            <w:tcW w:w="424" w:type="dxa"/>
            <w:vMerge w:val="restart"/>
            <w:tcBorders>
              <w:top w:val="single" w:sz="4" w:space="0" w:color="auto"/>
              <w:left w:val="single" w:sz="1" w:space="0" w:color="000000"/>
            </w:tcBorders>
            <w:shd w:val="clear" w:color="auto" w:fill="auto"/>
          </w:tcPr>
          <w:p w:rsidR="00381B73" w:rsidRPr="009D5204" w:rsidRDefault="00381B73" w:rsidP="009D5204">
            <w:pPr>
              <w:snapToGrid w:val="0"/>
              <w:spacing w:after="0" w:line="200" w:lineRule="atLeast"/>
              <w:rPr>
                <w:rFonts w:ascii="Times New Roman" w:hAnsi="Times New Roman" w:cs="Times New Roman"/>
              </w:rPr>
            </w:pPr>
            <w:r>
              <w:rPr>
                <w:rFonts w:ascii="Times New Roman" w:hAnsi="Times New Roman" w:cs="Times New Roman"/>
              </w:rPr>
              <w:t>6.</w:t>
            </w:r>
          </w:p>
        </w:tc>
        <w:tc>
          <w:tcPr>
            <w:tcW w:w="1560" w:type="dxa"/>
            <w:vMerge w:val="restart"/>
            <w:tcBorders>
              <w:top w:val="single" w:sz="4" w:space="0" w:color="auto"/>
              <w:left w:val="single" w:sz="1" w:space="0" w:color="000000"/>
            </w:tcBorders>
            <w:shd w:val="clear" w:color="auto" w:fill="auto"/>
          </w:tcPr>
          <w:p w:rsidR="00381B73" w:rsidRPr="00D6129B" w:rsidRDefault="00381B73" w:rsidP="00247BEF">
            <w:pPr>
              <w:snapToGrid w:val="0"/>
              <w:spacing w:after="0" w:line="240" w:lineRule="auto"/>
              <w:rPr>
                <w:rFonts w:ascii="Times New Roman" w:hAnsi="Times New Roman" w:cs="Times New Roman"/>
              </w:rPr>
            </w:pPr>
            <w:r>
              <w:rPr>
                <w:rFonts w:ascii="Times New Roman" w:hAnsi="Times New Roman" w:cs="Times New Roman"/>
              </w:rPr>
              <w:t>Подпрограмма 6</w:t>
            </w:r>
          </w:p>
        </w:tc>
        <w:tc>
          <w:tcPr>
            <w:tcW w:w="4535" w:type="dxa"/>
            <w:vMerge w:val="restart"/>
            <w:tcBorders>
              <w:top w:val="single" w:sz="4" w:space="0" w:color="auto"/>
              <w:left w:val="single" w:sz="4" w:space="0" w:color="000000"/>
            </w:tcBorders>
            <w:shd w:val="clear" w:color="auto" w:fill="auto"/>
          </w:tcPr>
          <w:p w:rsidR="00381B73" w:rsidRPr="00917658" w:rsidRDefault="00381B73" w:rsidP="00247BEF">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381B73" w:rsidRPr="00D6129B" w:rsidRDefault="00381B73" w:rsidP="00247BEF">
            <w:pPr>
              <w:snapToGrid w:val="0"/>
              <w:spacing w:after="0" w:line="240" w:lineRule="auto"/>
              <w:rPr>
                <w:rFonts w:ascii="Times New Roman" w:hAnsi="Times New Roman" w:cs="Times New Roman"/>
              </w:rPr>
            </w:pPr>
          </w:p>
        </w:tc>
        <w:tc>
          <w:tcPr>
            <w:tcW w:w="2835" w:type="dxa"/>
            <w:tcBorders>
              <w:top w:val="single" w:sz="4" w:space="0" w:color="auto"/>
              <w:left w:val="single" w:sz="4" w:space="0" w:color="000000"/>
              <w:bottom w:val="single" w:sz="4" w:space="0" w:color="auto"/>
            </w:tcBorders>
            <w:shd w:val="clear" w:color="auto" w:fill="auto"/>
          </w:tcPr>
          <w:p w:rsidR="00381B73" w:rsidRPr="009D5204" w:rsidRDefault="00381B73"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4" w:space="0" w:color="000000"/>
              <w:left w:val="single" w:sz="4" w:space="0" w:color="000000"/>
              <w:bottom w:val="single" w:sz="4" w:space="0" w:color="000000"/>
            </w:tcBorders>
            <w:shd w:val="clear" w:color="auto" w:fill="auto"/>
          </w:tcPr>
          <w:p w:rsidR="00381B73" w:rsidRPr="009D5204" w:rsidRDefault="00381B73"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381B73" w:rsidRPr="009D5204" w:rsidRDefault="00381B73"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4" w:space="0" w:color="000000"/>
              <w:left w:val="single" w:sz="4" w:space="0" w:color="000000"/>
              <w:bottom w:val="single" w:sz="4" w:space="0" w:color="000000"/>
            </w:tcBorders>
            <w:shd w:val="clear" w:color="auto" w:fill="auto"/>
          </w:tcPr>
          <w:p w:rsidR="00381B73" w:rsidRPr="009D5204" w:rsidRDefault="00381B73"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4" w:space="0" w:color="000000"/>
              <w:left w:val="single" w:sz="4" w:space="0" w:color="000000"/>
              <w:bottom w:val="single" w:sz="4" w:space="0" w:color="000000"/>
            </w:tcBorders>
            <w:shd w:val="clear" w:color="auto" w:fill="auto"/>
          </w:tcPr>
          <w:p w:rsidR="00381B73" w:rsidRPr="009D5204" w:rsidRDefault="00381B73"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4" w:space="0" w:color="000000"/>
              <w:left w:val="single" w:sz="4" w:space="0" w:color="000000"/>
              <w:bottom w:val="single" w:sz="4" w:space="0" w:color="000000"/>
            </w:tcBorders>
            <w:shd w:val="clear" w:color="auto" w:fill="auto"/>
          </w:tcPr>
          <w:p w:rsidR="00381B73" w:rsidRPr="009D5204" w:rsidRDefault="00381B73"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4" w:space="0" w:color="000000"/>
              <w:left w:val="single" w:sz="4" w:space="0" w:color="000000"/>
              <w:bottom w:val="single" w:sz="4" w:space="0" w:color="000000"/>
            </w:tcBorders>
            <w:shd w:val="clear" w:color="auto" w:fill="auto"/>
          </w:tcPr>
          <w:p w:rsidR="00381B73" w:rsidRPr="009D5204" w:rsidRDefault="00381B73"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506,2</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381B73" w:rsidRPr="009D5204" w:rsidRDefault="00381B73"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1242,4</w:t>
            </w:r>
          </w:p>
        </w:tc>
      </w:tr>
      <w:tr w:rsidR="00AC3E29" w:rsidTr="00FB2E46">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val="restart"/>
            <w:tcBorders>
              <w:top w:val="single" w:sz="4" w:space="0" w:color="auto"/>
              <w:left w:val="single" w:sz="4" w:space="0" w:color="000000"/>
            </w:tcBorders>
            <w:shd w:val="clear" w:color="auto" w:fill="auto"/>
          </w:tcPr>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p>
          <w:p w:rsidR="00AC3E29" w:rsidRPr="009D5204" w:rsidRDefault="00AC3E29"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381B73"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381B73"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09</w:t>
            </w: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531AEE" w:rsidP="009D7E1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016860</w:t>
            </w:r>
            <w:r w:rsidR="009D7E14">
              <w:rPr>
                <w:rFonts w:ascii="Times New Roman" w:hAnsi="Times New Roman" w:cs="Times New Roman"/>
                <w:shd w:val="clear" w:color="auto" w:fill="FFFFFF"/>
              </w:rPr>
              <w:t>2</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506,1</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9D7E14"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1242,4</w:t>
            </w:r>
          </w:p>
        </w:tc>
      </w:tr>
      <w:tr w:rsidR="00AC3E29" w:rsidTr="00FB2E46">
        <w:trPr>
          <w:trHeight w:val="666"/>
        </w:trPr>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016860</w:t>
            </w:r>
            <w:r w:rsidR="009D7E14">
              <w:rPr>
                <w:rFonts w:ascii="Times New Roman" w:hAnsi="Times New Roman" w:cs="Times New Roman"/>
                <w:shd w:val="clear" w:color="auto" w:fill="FFFFFF"/>
              </w:rPr>
              <w:t>5</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531AE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9D7E14"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r>
      <w:tr w:rsidR="00531AEE" w:rsidTr="00FB2E46">
        <w:tc>
          <w:tcPr>
            <w:tcW w:w="424" w:type="dxa"/>
            <w:vMerge w:val="restart"/>
            <w:tcBorders>
              <w:top w:val="single" w:sz="4" w:space="0" w:color="auto"/>
              <w:left w:val="single" w:sz="1" w:space="0" w:color="000000"/>
            </w:tcBorders>
            <w:shd w:val="clear" w:color="auto" w:fill="auto"/>
          </w:tcPr>
          <w:p w:rsidR="00531AEE" w:rsidRPr="009D5204" w:rsidRDefault="00531AEE" w:rsidP="009D5204">
            <w:pPr>
              <w:snapToGrid w:val="0"/>
              <w:spacing w:after="0" w:line="200" w:lineRule="atLeast"/>
              <w:rPr>
                <w:rFonts w:ascii="Times New Roman" w:hAnsi="Times New Roman" w:cs="Times New Roman"/>
              </w:rPr>
            </w:pPr>
            <w:r>
              <w:rPr>
                <w:rFonts w:ascii="Times New Roman" w:hAnsi="Times New Roman" w:cs="Times New Roman"/>
              </w:rPr>
              <w:t>7.</w:t>
            </w:r>
          </w:p>
        </w:tc>
        <w:tc>
          <w:tcPr>
            <w:tcW w:w="1560" w:type="dxa"/>
            <w:vMerge w:val="restart"/>
            <w:tcBorders>
              <w:top w:val="single" w:sz="4" w:space="0" w:color="auto"/>
              <w:left w:val="single" w:sz="1" w:space="0" w:color="000000"/>
            </w:tcBorders>
            <w:shd w:val="clear" w:color="auto" w:fill="auto"/>
          </w:tcPr>
          <w:p w:rsidR="00531AEE" w:rsidRPr="00D6129B" w:rsidRDefault="00531AEE" w:rsidP="00247BEF">
            <w:pPr>
              <w:snapToGrid w:val="0"/>
              <w:spacing w:after="0" w:line="240" w:lineRule="auto"/>
              <w:rPr>
                <w:rFonts w:ascii="Times New Roman" w:hAnsi="Times New Roman" w:cs="Times New Roman"/>
              </w:rPr>
            </w:pPr>
            <w:r>
              <w:rPr>
                <w:rFonts w:ascii="Times New Roman" w:hAnsi="Times New Roman" w:cs="Times New Roman"/>
              </w:rPr>
              <w:t>Подпрограмма 7</w:t>
            </w:r>
          </w:p>
        </w:tc>
        <w:tc>
          <w:tcPr>
            <w:tcW w:w="4535" w:type="dxa"/>
            <w:vMerge w:val="restart"/>
            <w:tcBorders>
              <w:top w:val="single" w:sz="4" w:space="0" w:color="auto"/>
              <w:left w:val="single" w:sz="4" w:space="0" w:color="000000"/>
            </w:tcBorders>
            <w:shd w:val="clear" w:color="auto" w:fill="auto"/>
          </w:tcPr>
          <w:p w:rsidR="00531AEE" w:rsidRPr="00D6129B" w:rsidRDefault="00531AEE" w:rsidP="00247BEF">
            <w:pPr>
              <w:snapToGrid w:val="0"/>
              <w:spacing w:after="0" w:line="240" w:lineRule="auto"/>
              <w:jc w:val="center"/>
              <w:rPr>
                <w:rFonts w:ascii="Times New Roman" w:hAnsi="Times New Roman" w:cs="Times New Roman"/>
              </w:rPr>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2835" w:type="dxa"/>
            <w:tcBorders>
              <w:top w:val="single" w:sz="4" w:space="0" w:color="auto"/>
              <w:left w:val="single" w:sz="4" w:space="0" w:color="000000"/>
              <w:bottom w:val="single" w:sz="4" w:space="0" w:color="auto"/>
            </w:tcBorders>
            <w:shd w:val="clear" w:color="auto" w:fill="auto"/>
          </w:tcPr>
          <w:p w:rsidR="00531AEE" w:rsidRPr="009D5204" w:rsidRDefault="00531AEE"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4" w:space="0" w:color="000000"/>
              <w:left w:val="single" w:sz="4" w:space="0" w:color="000000"/>
              <w:bottom w:val="single" w:sz="4" w:space="0" w:color="000000"/>
            </w:tcBorders>
            <w:shd w:val="clear" w:color="auto" w:fill="auto"/>
          </w:tcPr>
          <w:p w:rsidR="00531AEE" w:rsidRPr="009D5204" w:rsidRDefault="00531AEE" w:rsidP="00BC74FF">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531AEE" w:rsidRPr="009D5204" w:rsidRDefault="00531AEE"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4" w:space="0" w:color="000000"/>
              <w:left w:val="single" w:sz="4" w:space="0" w:color="000000"/>
              <w:bottom w:val="single" w:sz="4" w:space="0" w:color="000000"/>
            </w:tcBorders>
            <w:shd w:val="clear" w:color="auto" w:fill="auto"/>
          </w:tcPr>
          <w:p w:rsidR="00531AEE" w:rsidRPr="009D5204" w:rsidRDefault="00531AEE"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4" w:space="0" w:color="000000"/>
              <w:left w:val="single" w:sz="4" w:space="0" w:color="000000"/>
              <w:bottom w:val="single" w:sz="4" w:space="0" w:color="000000"/>
            </w:tcBorders>
            <w:shd w:val="clear" w:color="auto" w:fill="auto"/>
          </w:tcPr>
          <w:p w:rsidR="00531AEE" w:rsidRPr="009D5204" w:rsidRDefault="00531AEE"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4" w:space="0" w:color="000000"/>
              <w:left w:val="single" w:sz="4" w:space="0" w:color="000000"/>
              <w:bottom w:val="single" w:sz="4" w:space="0" w:color="000000"/>
            </w:tcBorders>
            <w:shd w:val="clear" w:color="auto" w:fill="auto"/>
          </w:tcPr>
          <w:p w:rsidR="00531AEE" w:rsidRPr="009D5204" w:rsidRDefault="00531AEE"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4" w:space="0" w:color="000000"/>
              <w:left w:val="single" w:sz="4" w:space="0" w:color="000000"/>
              <w:bottom w:val="single" w:sz="4" w:space="0" w:color="000000"/>
            </w:tcBorders>
            <w:shd w:val="clear" w:color="auto" w:fill="auto"/>
          </w:tcPr>
          <w:p w:rsidR="00531AEE" w:rsidRPr="009D5204" w:rsidRDefault="00531AE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2652,1</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531AEE" w:rsidRPr="009D5204" w:rsidRDefault="00531AEE"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2995,7</w:t>
            </w:r>
          </w:p>
        </w:tc>
      </w:tr>
      <w:tr w:rsidR="009C40DB" w:rsidTr="00FB2E46">
        <w:tc>
          <w:tcPr>
            <w:tcW w:w="424"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val="restart"/>
            <w:tcBorders>
              <w:top w:val="single" w:sz="4" w:space="0" w:color="auto"/>
              <w:left w:val="single" w:sz="4" w:space="0" w:color="000000"/>
            </w:tcBorders>
            <w:shd w:val="clear" w:color="auto" w:fill="auto"/>
          </w:tcPr>
          <w:p w:rsidR="009C40DB" w:rsidRPr="009D5204" w:rsidRDefault="009C40DB"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9C40DB" w:rsidRPr="009D5204" w:rsidRDefault="009C40DB"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9C40DB" w:rsidRPr="009D5204" w:rsidRDefault="009C40DB"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p>
          <w:p w:rsidR="009C40DB" w:rsidRPr="009D5204" w:rsidRDefault="009C40DB"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top w:val="single" w:sz="4" w:space="0" w:color="000000"/>
              <w:left w:val="single" w:sz="4" w:space="0" w:color="000000"/>
              <w:bottom w:val="single" w:sz="4" w:space="0" w:color="000000"/>
            </w:tcBorders>
            <w:shd w:val="clear" w:color="auto" w:fill="auto"/>
          </w:tcPr>
          <w:p w:rsidR="009C40DB" w:rsidRDefault="009C40DB"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13</w:t>
            </w:r>
          </w:p>
        </w:tc>
        <w:tc>
          <w:tcPr>
            <w:tcW w:w="994"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0178507</w:t>
            </w:r>
          </w:p>
        </w:tc>
        <w:tc>
          <w:tcPr>
            <w:tcW w:w="850"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410</w:t>
            </w:r>
          </w:p>
        </w:tc>
        <w:tc>
          <w:tcPr>
            <w:tcW w:w="1134" w:type="dxa"/>
            <w:tcBorders>
              <w:top w:val="single" w:sz="4" w:space="0" w:color="000000"/>
              <w:left w:val="single" w:sz="4" w:space="0" w:color="000000"/>
              <w:bottom w:val="single" w:sz="4" w:space="0" w:color="000000"/>
            </w:tcBorders>
            <w:shd w:val="clear" w:color="auto" w:fill="auto"/>
          </w:tcPr>
          <w:p w:rsidR="009C40DB" w:rsidRDefault="009C40DB" w:rsidP="00531AEE">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1000,0</w:t>
            </w:r>
          </w:p>
        </w:tc>
      </w:tr>
      <w:tr w:rsidR="009C40DB" w:rsidTr="00FB2E46">
        <w:tc>
          <w:tcPr>
            <w:tcW w:w="424"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9C40DB" w:rsidRPr="009D5204" w:rsidRDefault="009C40DB" w:rsidP="00247BEF">
            <w:pPr>
              <w:spacing w:after="0" w:line="240" w:lineRule="auto"/>
              <w:rPr>
                <w:rFonts w:ascii="Times New Roman" w:eastAsia="Courier New" w:hAnsi="Times New Roman" w:cs="Times New Roman"/>
                <w:shd w:val="clear" w:color="auto" w:fill="FFFFFF"/>
              </w:rPr>
            </w:pPr>
          </w:p>
        </w:tc>
        <w:tc>
          <w:tcPr>
            <w:tcW w:w="709"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08</w:t>
            </w:r>
          </w:p>
        </w:tc>
        <w:tc>
          <w:tcPr>
            <w:tcW w:w="993"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0170523</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1134" w:type="dxa"/>
            <w:tcBorders>
              <w:top w:val="single" w:sz="4" w:space="0" w:color="000000"/>
              <w:left w:val="single" w:sz="4" w:space="0" w:color="000000"/>
              <w:bottom w:val="single" w:sz="4" w:space="0" w:color="000000"/>
            </w:tcBorders>
            <w:shd w:val="clear" w:color="auto" w:fill="auto"/>
          </w:tcPr>
          <w:p w:rsidR="009C40DB" w:rsidRPr="009D5204" w:rsidRDefault="009C40DB" w:rsidP="00531AEE">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2467,8</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1905,7</w:t>
            </w:r>
          </w:p>
        </w:tc>
      </w:tr>
      <w:tr w:rsidR="009C40DB" w:rsidTr="00FB2E46">
        <w:tc>
          <w:tcPr>
            <w:tcW w:w="424"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08</w:t>
            </w:r>
          </w:p>
        </w:tc>
        <w:tc>
          <w:tcPr>
            <w:tcW w:w="993"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0175147</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113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100,0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p>
        </w:tc>
      </w:tr>
      <w:tr w:rsidR="009C40DB" w:rsidTr="00FB2E46">
        <w:tc>
          <w:tcPr>
            <w:tcW w:w="424"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9C40DB" w:rsidRPr="009D5204" w:rsidRDefault="009C40DB" w:rsidP="00BC74FF">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08</w:t>
            </w:r>
          </w:p>
        </w:tc>
        <w:tc>
          <w:tcPr>
            <w:tcW w:w="993" w:type="dxa"/>
            <w:tcBorders>
              <w:top w:val="single" w:sz="4" w:space="0" w:color="000000"/>
              <w:left w:val="single" w:sz="4" w:space="0" w:color="000000"/>
              <w:bottom w:val="single" w:sz="4" w:space="0" w:color="000000"/>
            </w:tcBorders>
            <w:shd w:val="clear" w:color="auto" w:fill="auto"/>
          </w:tcPr>
          <w:p w:rsidR="009C40DB" w:rsidRPr="009D5204" w:rsidRDefault="009C40DB"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4" w:type="dxa"/>
            <w:tcBorders>
              <w:top w:val="single" w:sz="4" w:space="0" w:color="000000"/>
              <w:left w:val="single" w:sz="4" w:space="0" w:color="000000"/>
              <w:bottom w:val="single" w:sz="4" w:space="0" w:color="000000"/>
            </w:tcBorders>
            <w:shd w:val="clear" w:color="auto" w:fill="auto"/>
          </w:tcPr>
          <w:p w:rsidR="009C40DB" w:rsidRPr="009D5204" w:rsidRDefault="009C40DB" w:rsidP="00531AEE">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0175148</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BC74FF">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113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50,0</w:t>
            </w:r>
          </w:p>
        </w:tc>
      </w:tr>
      <w:tr w:rsidR="009C40DB" w:rsidTr="00FB2E46">
        <w:tc>
          <w:tcPr>
            <w:tcW w:w="424" w:type="dxa"/>
            <w:vMerge/>
            <w:tcBorders>
              <w:left w:val="single" w:sz="1"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9C40DB" w:rsidRDefault="009C40DB"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11</w:t>
            </w:r>
          </w:p>
        </w:tc>
        <w:tc>
          <w:tcPr>
            <w:tcW w:w="993"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994"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0172731</w:t>
            </w:r>
          </w:p>
        </w:tc>
        <w:tc>
          <w:tcPr>
            <w:tcW w:w="850" w:type="dxa"/>
            <w:tcBorders>
              <w:top w:val="single" w:sz="4" w:space="0" w:color="000000"/>
              <w:left w:val="single" w:sz="4" w:space="0" w:color="000000"/>
              <w:bottom w:val="single" w:sz="4" w:space="0" w:color="000000"/>
            </w:tcBorders>
            <w:shd w:val="clear" w:color="auto" w:fill="auto"/>
          </w:tcPr>
          <w:p w:rsidR="009C40DB"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top w:val="single" w:sz="4" w:space="0" w:color="000000"/>
              <w:left w:val="single" w:sz="4" w:space="0" w:color="000000"/>
              <w:bottom w:val="single" w:sz="4" w:space="0" w:color="000000"/>
            </w:tcBorders>
            <w:shd w:val="clear" w:color="auto" w:fill="auto"/>
          </w:tcPr>
          <w:p w:rsidR="009C40DB"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14,3</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p>
        </w:tc>
      </w:tr>
      <w:tr w:rsidR="009C40DB" w:rsidTr="00FB2E46">
        <w:tc>
          <w:tcPr>
            <w:tcW w:w="424" w:type="dxa"/>
            <w:vMerge/>
            <w:tcBorders>
              <w:left w:val="single" w:sz="1"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4535" w:type="dxa"/>
            <w:vMerge/>
            <w:tcBorders>
              <w:left w:val="single" w:sz="4"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2835" w:type="dxa"/>
            <w:vMerge/>
            <w:tcBorders>
              <w:left w:val="single" w:sz="4" w:space="0" w:color="000000"/>
              <w:bottom w:val="single" w:sz="4" w:space="0" w:color="auto"/>
            </w:tcBorders>
            <w:shd w:val="clear" w:color="auto" w:fill="auto"/>
          </w:tcPr>
          <w:p w:rsidR="009C40DB" w:rsidRPr="009D5204" w:rsidRDefault="009C40DB"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07</w:t>
            </w:r>
          </w:p>
        </w:tc>
        <w:tc>
          <w:tcPr>
            <w:tcW w:w="993"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07</w:t>
            </w:r>
          </w:p>
        </w:tc>
        <w:tc>
          <w:tcPr>
            <w:tcW w:w="99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0172201</w:t>
            </w:r>
          </w:p>
        </w:tc>
        <w:tc>
          <w:tcPr>
            <w:tcW w:w="850"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top w:val="single" w:sz="4" w:space="0" w:color="000000"/>
              <w:left w:val="single" w:sz="4" w:space="0" w:color="000000"/>
              <w:bottom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20,0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9C40DB" w:rsidRPr="009D5204" w:rsidRDefault="009C40DB"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40,0</w:t>
            </w:r>
          </w:p>
        </w:tc>
      </w:tr>
      <w:tr w:rsidR="00E27421" w:rsidTr="00FB2E46">
        <w:tc>
          <w:tcPr>
            <w:tcW w:w="424" w:type="dxa"/>
            <w:vMerge w:val="restart"/>
            <w:tcBorders>
              <w:top w:val="single" w:sz="4" w:space="0" w:color="auto"/>
              <w:left w:val="single" w:sz="1" w:space="0" w:color="000000"/>
            </w:tcBorders>
            <w:shd w:val="clear" w:color="auto" w:fill="auto"/>
          </w:tcPr>
          <w:p w:rsidR="00E27421" w:rsidRPr="009D5204" w:rsidRDefault="00E27421" w:rsidP="009D5204">
            <w:pPr>
              <w:snapToGrid w:val="0"/>
              <w:spacing w:after="0" w:line="200" w:lineRule="atLeast"/>
              <w:rPr>
                <w:rFonts w:ascii="Times New Roman" w:hAnsi="Times New Roman" w:cs="Times New Roman"/>
              </w:rPr>
            </w:pPr>
            <w:r>
              <w:rPr>
                <w:rFonts w:ascii="Times New Roman" w:hAnsi="Times New Roman" w:cs="Times New Roman"/>
              </w:rPr>
              <w:t>8.</w:t>
            </w:r>
          </w:p>
        </w:tc>
        <w:tc>
          <w:tcPr>
            <w:tcW w:w="1560" w:type="dxa"/>
            <w:vMerge w:val="restart"/>
            <w:tcBorders>
              <w:top w:val="single" w:sz="4" w:space="0" w:color="auto"/>
              <w:left w:val="single" w:sz="1" w:space="0" w:color="000000"/>
            </w:tcBorders>
            <w:shd w:val="clear" w:color="auto" w:fill="auto"/>
          </w:tcPr>
          <w:p w:rsidR="00E27421" w:rsidRPr="00D6129B" w:rsidRDefault="00E27421" w:rsidP="00247BEF">
            <w:pPr>
              <w:snapToGrid w:val="0"/>
              <w:spacing w:after="0" w:line="240" w:lineRule="auto"/>
              <w:rPr>
                <w:rFonts w:ascii="Times New Roman" w:hAnsi="Times New Roman" w:cs="Times New Roman"/>
              </w:rPr>
            </w:pPr>
            <w:r>
              <w:rPr>
                <w:rFonts w:ascii="Times New Roman" w:hAnsi="Times New Roman" w:cs="Times New Roman"/>
              </w:rPr>
              <w:t>Подпрограмма 8</w:t>
            </w:r>
          </w:p>
        </w:tc>
        <w:tc>
          <w:tcPr>
            <w:tcW w:w="4535" w:type="dxa"/>
            <w:vMerge w:val="restart"/>
            <w:tcBorders>
              <w:top w:val="single" w:sz="4" w:space="0" w:color="auto"/>
              <w:left w:val="single" w:sz="4" w:space="0" w:color="000000"/>
            </w:tcBorders>
            <w:shd w:val="clear" w:color="auto" w:fill="auto"/>
          </w:tcPr>
          <w:p w:rsidR="00E27421" w:rsidRPr="002826D6" w:rsidRDefault="00E27421" w:rsidP="00247BEF">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p>
          <w:p w:rsidR="00E27421" w:rsidRPr="002826D6" w:rsidRDefault="00E27421" w:rsidP="00247BEF">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имуществом в муниципальном образовании</w:t>
            </w:r>
          </w:p>
          <w:p w:rsidR="00E27421" w:rsidRPr="006E6EE6" w:rsidRDefault="00E27421" w:rsidP="006E6EE6">
            <w:pPr>
              <w:shd w:val="clear" w:color="auto" w:fill="FFFFFF"/>
              <w:spacing w:after="0" w:line="240" w:lineRule="auto"/>
              <w:jc w:val="center"/>
              <w:rPr>
                <w:rFonts w:ascii="Times New Roman" w:hAnsi="Times New Roman" w:cs="Times New Roman"/>
                <w:bCs/>
              </w:rPr>
            </w:pPr>
            <w:r w:rsidRPr="002826D6">
              <w:rPr>
                <w:rFonts w:ascii="Times New Roman" w:hAnsi="Times New Roman" w:cs="Times New Roman"/>
                <w:bCs/>
              </w:rPr>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tc>
        <w:tc>
          <w:tcPr>
            <w:tcW w:w="2835" w:type="dxa"/>
            <w:tcBorders>
              <w:top w:val="single" w:sz="4" w:space="0" w:color="auto"/>
              <w:left w:val="single" w:sz="4" w:space="0" w:color="000000"/>
              <w:bottom w:val="single" w:sz="4" w:space="0" w:color="auto"/>
            </w:tcBorders>
            <w:shd w:val="clear" w:color="auto" w:fill="auto"/>
          </w:tcPr>
          <w:p w:rsidR="00E27421" w:rsidRPr="009D5204" w:rsidRDefault="00E27421"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4" w:space="0" w:color="000000"/>
              <w:left w:val="single" w:sz="4" w:space="0" w:color="000000"/>
              <w:bottom w:val="single" w:sz="4" w:space="0" w:color="000000"/>
            </w:tcBorders>
            <w:shd w:val="clear" w:color="auto" w:fill="auto"/>
          </w:tcPr>
          <w:p w:rsidR="00E27421" w:rsidRPr="009D5204" w:rsidRDefault="00E27421" w:rsidP="00BC74FF">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E27421" w:rsidRPr="009D5204" w:rsidRDefault="00E27421"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3" w:type="dxa"/>
            <w:tcBorders>
              <w:top w:val="single" w:sz="4" w:space="0" w:color="000000"/>
              <w:left w:val="single" w:sz="4" w:space="0" w:color="000000"/>
              <w:bottom w:val="single" w:sz="4" w:space="0" w:color="000000"/>
            </w:tcBorders>
            <w:shd w:val="clear" w:color="auto" w:fill="auto"/>
          </w:tcPr>
          <w:p w:rsidR="00E27421" w:rsidRPr="009D5204" w:rsidRDefault="00E27421"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994" w:type="dxa"/>
            <w:tcBorders>
              <w:top w:val="single" w:sz="4" w:space="0" w:color="000000"/>
              <w:left w:val="single" w:sz="4" w:space="0" w:color="000000"/>
              <w:bottom w:val="single" w:sz="4" w:space="0" w:color="000000"/>
            </w:tcBorders>
            <w:shd w:val="clear" w:color="auto" w:fill="auto"/>
          </w:tcPr>
          <w:p w:rsidR="00E27421" w:rsidRPr="009D5204" w:rsidRDefault="00E27421"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850" w:type="dxa"/>
            <w:tcBorders>
              <w:top w:val="single" w:sz="4" w:space="0" w:color="000000"/>
              <w:left w:val="single" w:sz="4" w:space="0" w:color="000000"/>
              <w:bottom w:val="single" w:sz="4" w:space="0" w:color="000000"/>
            </w:tcBorders>
            <w:shd w:val="clear" w:color="auto" w:fill="auto"/>
          </w:tcPr>
          <w:p w:rsidR="00E27421" w:rsidRPr="009D5204" w:rsidRDefault="00E27421" w:rsidP="00BC74FF">
            <w:pPr>
              <w:spacing w:after="0" w:line="200" w:lineRule="atLeast"/>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X </w:t>
            </w:r>
          </w:p>
        </w:tc>
        <w:tc>
          <w:tcPr>
            <w:tcW w:w="1134" w:type="dxa"/>
            <w:tcBorders>
              <w:top w:val="single" w:sz="4" w:space="0" w:color="000000"/>
              <w:left w:val="single" w:sz="4" w:space="0" w:color="000000"/>
              <w:bottom w:val="single" w:sz="4" w:space="0" w:color="000000"/>
            </w:tcBorders>
            <w:shd w:val="clear" w:color="auto" w:fill="auto"/>
          </w:tcPr>
          <w:p w:rsidR="00E27421" w:rsidRPr="009D5204" w:rsidRDefault="00E27421"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28,6</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E27421" w:rsidRPr="009D5204" w:rsidRDefault="00E27421"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486,2</w:t>
            </w:r>
          </w:p>
        </w:tc>
      </w:tr>
      <w:tr w:rsidR="00AC3E29" w:rsidTr="00FB2E46">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val="restart"/>
            <w:tcBorders>
              <w:top w:val="single" w:sz="4" w:space="0" w:color="auto"/>
              <w:left w:val="single" w:sz="4" w:space="0" w:color="000000"/>
            </w:tcBorders>
            <w:shd w:val="clear" w:color="auto" w:fill="auto"/>
          </w:tcPr>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p>
          <w:p w:rsidR="00AC3E29" w:rsidRPr="009D5204" w:rsidRDefault="00AC3E29"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w:t>
            </w: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0182041</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12,0</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FB2E46"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65,7</w:t>
            </w:r>
          </w:p>
        </w:tc>
      </w:tr>
      <w:tr w:rsidR="00FB2E46" w:rsidTr="00FB2E46">
        <w:tc>
          <w:tcPr>
            <w:tcW w:w="424" w:type="dxa"/>
            <w:vMerge/>
            <w:tcBorders>
              <w:left w:val="single" w:sz="1" w:space="0" w:color="000000"/>
            </w:tcBorders>
            <w:shd w:val="clear" w:color="auto" w:fill="auto"/>
          </w:tcPr>
          <w:p w:rsidR="00FB2E46" w:rsidRPr="009D5204" w:rsidRDefault="00FB2E46"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FB2E46" w:rsidRPr="009D5204" w:rsidRDefault="00FB2E46"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FB2E46" w:rsidRPr="009D5204" w:rsidRDefault="00FB2E46"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FB2E46" w:rsidRPr="009D5204" w:rsidRDefault="00FB2E46"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FB2E46" w:rsidRPr="009D5204" w:rsidRDefault="00FB2E46" w:rsidP="00126032">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FB2E46" w:rsidRPr="009D5204" w:rsidRDefault="00FB2E46" w:rsidP="00126032">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3" w:type="dxa"/>
            <w:tcBorders>
              <w:top w:val="single" w:sz="4" w:space="0" w:color="000000"/>
              <w:left w:val="single" w:sz="4" w:space="0" w:color="000000"/>
              <w:bottom w:val="single" w:sz="4" w:space="0" w:color="000000"/>
            </w:tcBorders>
            <w:shd w:val="clear" w:color="auto" w:fill="auto"/>
          </w:tcPr>
          <w:p w:rsidR="00FB2E46" w:rsidRPr="009D5204" w:rsidRDefault="00FB2E46" w:rsidP="00126032">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w:t>
            </w:r>
          </w:p>
        </w:tc>
        <w:tc>
          <w:tcPr>
            <w:tcW w:w="994" w:type="dxa"/>
            <w:tcBorders>
              <w:top w:val="single" w:sz="4" w:space="0" w:color="000000"/>
              <w:left w:val="single" w:sz="4" w:space="0" w:color="000000"/>
              <w:bottom w:val="single" w:sz="4" w:space="0" w:color="000000"/>
            </w:tcBorders>
            <w:shd w:val="clear" w:color="auto" w:fill="auto"/>
          </w:tcPr>
          <w:p w:rsidR="00FB2E46" w:rsidRPr="009D5204" w:rsidRDefault="00FB2E46" w:rsidP="00FB2E46">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0182063</w:t>
            </w:r>
          </w:p>
        </w:tc>
        <w:tc>
          <w:tcPr>
            <w:tcW w:w="850" w:type="dxa"/>
            <w:tcBorders>
              <w:top w:val="single" w:sz="4" w:space="0" w:color="000000"/>
              <w:left w:val="single" w:sz="4" w:space="0" w:color="000000"/>
              <w:bottom w:val="single" w:sz="4" w:space="0" w:color="000000"/>
            </w:tcBorders>
            <w:shd w:val="clear" w:color="auto" w:fill="auto"/>
          </w:tcPr>
          <w:p w:rsidR="00FB2E46" w:rsidRPr="009D5204" w:rsidRDefault="00FB2E46" w:rsidP="00126032">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1134" w:type="dxa"/>
            <w:tcBorders>
              <w:top w:val="single" w:sz="4" w:space="0" w:color="000000"/>
              <w:left w:val="single" w:sz="4" w:space="0" w:color="000000"/>
              <w:bottom w:val="single" w:sz="4" w:space="0" w:color="000000"/>
            </w:tcBorders>
            <w:shd w:val="clear" w:color="auto" w:fill="auto"/>
          </w:tcPr>
          <w:p w:rsidR="00FB2E46" w:rsidRDefault="00FB2E46"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FB2E46" w:rsidRPr="009D5204" w:rsidRDefault="00FB2E46"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420,5</w:t>
            </w:r>
          </w:p>
        </w:tc>
      </w:tr>
      <w:tr w:rsidR="00AC3E29" w:rsidTr="00FB2E46">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napToGrid w:val="0"/>
              <w:spacing w:after="0" w:line="200" w:lineRule="atLeast"/>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12</w:t>
            </w: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0188604</w:t>
            </w: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E27421" w:rsidP="009D5204">
            <w:pPr>
              <w:snapToGrid w:val="0"/>
              <w:spacing w:after="0" w:line="200" w:lineRule="atLeast"/>
              <w:rPr>
                <w:rFonts w:ascii="Times New Roman" w:hAnsi="Times New Roman" w:cs="Times New Roman"/>
                <w:shd w:val="clear" w:color="auto" w:fill="FFFFFF"/>
              </w:rPr>
            </w:pPr>
            <w:r>
              <w:rPr>
                <w:rFonts w:ascii="Times New Roman" w:hAnsi="Times New Roman" w:cs="Times New Roman"/>
                <w:shd w:val="clear" w:color="auto" w:fill="FFFFFF"/>
              </w:rPr>
              <w:t>16,6</w:t>
            </w: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r w:rsidR="00AC3E29" w:rsidTr="00FB2E46">
        <w:tc>
          <w:tcPr>
            <w:tcW w:w="424" w:type="dxa"/>
            <w:vMerge w:val="restart"/>
            <w:tcBorders>
              <w:top w:val="single" w:sz="4" w:space="0" w:color="auto"/>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r>
              <w:rPr>
                <w:rFonts w:ascii="Times New Roman" w:hAnsi="Times New Roman" w:cs="Times New Roman"/>
              </w:rPr>
              <w:t>9.</w:t>
            </w:r>
          </w:p>
        </w:tc>
        <w:tc>
          <w:tcPr>
            <w:tcW w:w="1560" w:type="dxa"/>
            <w:vMerge w:val="restart"/>
            <w:tcBorders>
              <w:top w:val="single" w:sz="4" w:space="0" w:color="auto"/>
              <w:left w:val="single" w:sz="1" w:space="0" w:color="000000"/>
            </w:tcBorders>
            <w:shd w:val="clear" w:color="auto" w:fill="auto"/>
          </w:tcPr>
          <w:p w:rsidR="00AC3E29" w:rsidRPr="00D6129B" w:rsidRDefault="00AC3E29" w:rsidP="00247BEF">
            <w:pPr>
              <w:snapToGrid w:val="0"/>
              <w:spacing w:after="0" w:line="240" w:lineRule="auto"/>
              <w:rPr>
                <w:rFonts w:ascii="Times New Roman" w:hAnsi="Times New Roman" w:cs="Times New Roman"/>
              </w:rPr>
            </w:pPr>
            <w:r>
              <w:rPr>
                <w:rFonts w:ascii="Times New Roman" w:hAnsi="Times New Roman" w:cs="Times New Roman"/>
              </w:rPr>
              <w:t>Подпрограмма 9</w:t>
            </w:r>
          </w:p>
        </w:tc>
        <w:tc>
          <w:tcPr>
            <w:tcW w:w="4535" w:type="dxa"/>
            <w:vMerge w:val="restart"/>
            <w:tcBorders>
              <w:top w:val="single" w:sz="4" w:space="0" w:color="auto"/>
              <w:left w:val="single" w:sz="4" w:space="0" w:color="000000"/>
            </w:tcBorders>
            <w:shd w:val="clear" w:color="auto" w:fill="auto"/>
          </w:tcPr>
          <w:p w:rsidR="00AC3E29" w:rsidRPr="002826D6" w:rsidRDefault="00AC3E29" w:rsidP="00247BEF">
            <w:pPr>
              <w:snapToGrid w:val="0"/>
              <w:spacing w:after="0" w:line="240" w:lineRule="auto"/>
              <w:jc w:val="center"/>
              <w:rPr>
                <w:rFonts w:ascii="Times New Roman" w:hAnsi="Times New Roman" w:cs="Times New Roman"/>
              </w:rPr>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2835" w:type="dxa"/>
            <w:tcBorders>
              <w:top w:val="single" w:sz="4" w:space="0" w:color="auto"/>
              <w:left w:val="single" w:sz="4" w:space="0" w:color="000000"/>
              <w:bottom w:val="single" w:sz="4" w:space="0" w:color="auto"/>
            </w:tcBorders>
            <w:shd w:val="clear" w:color="auto" w:fill="auto"/>
          </w:tcPr>
          <w:p w:rsidR="00AC3E29" w:rsidRPr="009D5204" w:rsidRDefault="00AC3E29"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всего                   </w:t>
            </w: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eastAsia="Courier New"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r w:rsidR="00AC3E29" w:rsidTr="00FB2E46">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val="restart"/>
            <w:tcBorders>
              <w:top w:val="single" w:sz="4" w:space="0" w:color="auto"/>
              <w:left w:val="single" w:sz="4" w:space="0" w:color="000000"/>
            </w:tcBorders>
            <w:shd w:val="clear" w:color="auto" w:fill="auto"/>
          </w:tcPr>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ответственный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исполнитель             </w:t>
            </w:r>
          </w:p>
          <w:p w:rsidR="00AC3E29" w:rsidRPr="009D5204" w:rsidRDefault="00AC3E29" w:rsidP="00247BEF">
            <w:pPr>
              <w:spacing w:after="0" w:line="240" w:lineRule="auto"/>
              <w:rPr>
                <w:rFonts w:ascii="Times New Roman" w:hAnsi="Times New Roman" w:cs="Times New Roman"/>
                <w:shd w:val="clear" w:color="auto" w:fill="FFFFFF"/>
              </w:rPr>
            </w:pPr>
            <w:r w:rsidRPr="009D5204">
              <w:rPr>
                <w:rFonts w:ascii="Times New Roman" w:hAnsi="Times New Roman" w:cs="Times New Roman"/>
                <w:shd w:val="clear" w:color="auto" w:fill="FFFFFF"/>
              </w:rPr>
              <w:t xml:space="preserve">       </w:t>
            </w:r>
          </w:p>
          <w:p w:rsidR="00AC3E29" w:rsidRPr="009D5204" w:rsidRDefault="00AC3E29" w:rsidP="00247BEF">
            <w:pPr>
              <w:spacing w:after="0" w:line="240" w:lineRule="auto"/>
              <w:rPr>
                <w:rFonts w:ascii="Times New Roman" w:eastAsia="Courier New" w:hAnsi="Times New Roman" w:cs="Times New Roman"/>
                <w:shd w:val="clear" w:color="auto" w:fill="FFFFFF"/>
              </w:rPr>
            </w:pPr>
            <w:r w:rsidRPr="009D5204">
              <w:rPr>
                <w:rFonts w:ascii="Times New Roman" w:hAnsi="Times New Roman" w:cs="Times New Roman"/>
                <w:shd w:val="clear" w:color="auto" w:fill="FFFFFF"/>
              </w:rPr>
              <w:t xml:space="preserve">...                     </w:t>
            </w: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eastAsia="Courier New"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r w:rsidR="00AC3E29" w:rsidTr="00FB2E46">
        <w:tc>
          <w:tcPr>
            <w:tcW w:w="424"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tcBorders>
              <w:lef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eastAsia="Courier New"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r w:rsidR="00AC3E29" w:rsidTr="00FB2E46">
        <w:tc>
          <w:tcPr>
            <w:tcW w:w="424" w:type="dxa"/>
            <w:vMerge/>
            <w:tcBorders>
              <w:left w:val="single" w:sz="1" w:space="0" w:color="000000"/>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1560" w:type="dxa"/>
            <w:vMerge/>
            <w:tcBorders>
              <w:left w:val="single" w:sz="1" w:space="0" w:color="000000"/>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4535" w:type="dxa"/>
            <w:vMerge/>
            <w:tcBorders>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2835" w:type="dxa"/>
            <w:vMerge/>
            <w:tcBorders>
              <w:left w:val="single" w:sz="4" w:space="0" w:color="000000"/>
              <w:bottom w:val="single" w:sz="8"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rPr>
            </w:pPr>
          </w:p>
        </w:tc>
        <w:tc>
          <w:tcPr>
            <w:tcW w:w="709"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eastAsia="Courier New"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3"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99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850"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pacing w:after="0" w:line="200" w:lineRule="atLeast"/>
              <w:rPr>
                <w:rFonts w:ascii="Times New Roman" w:hAnsi="Times New Roman" w:cs="Times New Roman"/>
                <w:shd w:val="clear" w:color="auto" w:fill="FFFFFF"/>
              </w:rPr>
            </w:pPr>
          </w:p>
        </w:tc>
        <w:tc>
          <w:tcPr>
            <w:tcW w:w="1134" w:type="dxa"/>
            <w:tcBorders>
              <w:top w:val="single" w:sz="4" w:space="0" w:color="000000"/>
              <w:left w:val="single" w:sz="4" w:space="0" w:color="000000"/>
              <w:bottom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c>
          <w:tcPr>
            <w:tcW w:w="1013" w:type="dxa"/>
            <w:gridSpan w:val="2"/>
            <w:tcBorders>
              <w:top w:val="single" w:sz="4" w:space="0" w:color="000000"/>
              <w:left w:val="single" w:sz="4" w:space="0" w:color="000000"/>
              <w:bottom w:val="single" w:sz="4" w:space="0" w:color="000000"/>
              <w:right w:val="single" w:sz="4" w:space="0" w:color="000000"/>
            </w:tcBorders>
            <w:shd w:val="clear" w:color="auto" w:fill="auto"/>
          </w:tcPr>
          <w:p w:rsidR="00AC3E29" w:rsidRPr="009D5204" w:rsidRDefault="00AC3E29" w:rsidP="009D5204">
            <w:pPr>
              <w:snapToGrid w:val="0"/>
              <w:spacing w:after="0" w:line="200" w:lineRule="atLeast"/>
              <w:rPr>
                <w:rFonts w:ascii="Times New Roman" w:hAnsi="Times New Roman" w:cs="Times New Roman"/>
                <w:shd w:val="clear" w:color="auto" w:fill="FFFFFF"/>
              </w:rPr>
            </w:pPr>
          </w:p>
        </w:tc>
      </w:tr>
    </w:tbl>
    <w:p w:rsidR="009D5204" w:rsidRDefault="009D5204" w:rsidP="009D5204">
      <w:pPr>
        <w:spacing w:line="200" w:lineRule="atLeast"/>
        <w:rPr>
          <w:shd w:val="clear" w:color="auto" w:fill="FFFFFF"/>
        </w:rPr>
      </w:pPr>
    </w:p>
    <w:p w:rsidR="009D5204" w:rsidRPr="00AC3E29" w:rsidRDefault="009D5204" w:rsidP="00AC3E29">
      <w:pPr>
        <w:spacing w:after="0" w:line="240" w:lineRule="auto"/>
        <w:rPr>
          <w:rFonts w:ascii="Times New Roman" w:hAnsi="Times New Roman" w:cs="Times New Roman"/>
        </w:rPr>
      </w:pPr>
      <w:r w:rsidRPr="00AC3E29">
        <w:rPr>
          <w:rFonts w:ascii="Times New Roman" w:hAnsi="Times New Roman" w:cs="Times New Roman"/>
          <w:shd w:val="clear" w:color="auto" w:fill="FFFFFF"/>
        </w:rPr>
        <w:t>--------------------------------</w:t>
      </w:r>
    </w:p>
    <w:p w:rsidR="009D5204" w:rsidRPr="00AC3E29" w:rsidRDefault="009D5204" w:rsidP="00AC3E29">
      <w:pPr>
        <w:spacing w:after="0" w:line="240" w:lineRule="auto"/>
        <w:rPr>
          <w:rFonts w:ascii="Times New Roman" w:hAnsi="Times New Roman" w:cs="Times New Roman"/>
        </w:rPr>
      </w:pPr>
      <w:bookmarkStart w:id="5" w:name="Par583"/>
      <w:bookmarkEnd w:id="5"/>
      <w:r w:rsidRPr="00AC3E29">
        <w:rPr>
          <w:rFonts w:ascii="Times New Roman" w:hAnsi="Times New Roman" w:cs="Times New Roman"/>
        </w:rPr>
        <w:t xml:space="preserve">&lt;1&gt; До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AC3E29">
        <w:rPr>
          <w:rFonts w:ascii="Times New Roman" w:eastAsia="Courier New" w:hAnsi="Times New Roman" w:cs="Times New Roman"/>
        </w:rPr>
        <w:t xml:space="preserve">муниципальной </w:t>
      </w:r>
      <w:r w:rsidRPr="00AC3E29">
        <w:rPr>
          <w:rFonts w:ascii="Times New Roman" w:hAnsi="Times New Roman" w:cs="Times New Roman"/>
        </w:rPr>
        <w:t xml:space="preserve"> программы.</w:t>
      </w:r>
    </w:p>
    <w:p w:rsidR="00D6129B" w:rsidRPr="00AC3E29" w:rsidRDefault="00D6129B" w:rsidP="00AC3E29">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AC3E29" w:rsidRDefault="00D6129B" w:rsidP="00AC3E29">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7D7AE4" w:rsidRPr="007D7AE4" w:rsidRDefault="007D7AE4" w:rsidP="007D7AE4">
      <w:pPr>
        <w:spacing w:after="0" w:line="240" w:lineRule="auto"/>
        <w:rPr>
          <w:rFonts w:ascii="Times New Roman" w:hAnsi="Times New Roman" w:cs="Times New Roman"/>
        </w:rPr>
      </w:pPr>
    </w:p>
    <w:p w:rsidR="007D7AE4" w:rsidRPr="007D7AE4" w:rsidRDefault="007D7AE4" w:rsidP="007D7AE4">
      <w:pPr>
        <w:widowControl w:val="0"/>
        <w:autoSpaceDE w:val="0"/>
        <w:spacing w:after="0" w:line="240" w:lineRule="auto"/>
        <w:ind w:firstLine="10206"/>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Приложение № 4.1</w:t>
      </w:r>
    </w:p>
    <w:p w:rsidR="007D7AE4" w:rsidRPr="007D7AE4" w:rsidRDefault="007D7AE4" w:rsidP="007D7AE4">
      <w:pPr>
        <w:widowControl w:val="0"/>
        <w:autoSpaceDE w:val="0"/>
        <w:spacing w:after="0" w:line="240" w:lineRule="auto"/>
        <w:ind w:firstLine="10206"/>
        <w:jc w:val="center"/>
        <w:rPr>
          <w:rFonts w:ascii="Times New Roman" w:hAnsi="Times New Roman" w:cs="Times New Roman"/>
          <w:b/>
          <w:bCs/>
          <w:shd w:val="clear" w:color="auto" w:fill="FFFFFF"/>
        </w:rPr>
      </w:pPr>
      <w:r w:rsidRPr="007D7AE4">
        <w:rPr>
          <w:rFonts w:ascii="Times New Roman" w:hAnsi="Times New Roman" w:cs="Times New Roman"/>
          <w:shd w:val="clear" w:color="auto" w:fill="FFFFFF"/>
        </w:rPr>
        <w:t>к  муниципальной программе</w:t>
      </w:r>
    </w:p>
    <w:p w:rsidR="007D7AE4" w:rsidRPr="007D7AE4" w:rsidRDefault="007D7AE4" w:rsidP="007D7AE4">
      <w:pPr>
        <w:spacing w:after="0" w:line="240" w:lineRule="auto"/>
        <w:jc w:val="center"/>
        <w:rPr>
          <w:rFonts w:ascii="Times New Roman" w:hAnsi="Times New Roman" w:cs="Times New Roman"/>
          <w:b/>
          <w:bCs/>
          <w:shd w:val="clear" w:color="auto" w:fill="FFFFFF"/>
        </w:rPr>
      </w:pPr>
      <w:r w:rsidRPr="007D7AE4">
        <w:rPr>
          <w:rFonts w:ascii="Times New Roman" w:hAnsi="Times New Roman" w:cs="Times New Roman"/>
          <w:b/>
          <w:bCs/>
          <w:shd w:val="clear" w:color="auto" w:fill="FFFFFF"/>
        </w:rPr>
        <w:t>РЕСУРСНОЕ ОБЕСПЕЧЕНИЕ</w:t>
      </w:r>
    </w:p>
    <w:p w:rsidR="007D7AE4" w:rsidRDefault="007D7AE4" w:rsidP="007D7AE4">
      <w:pPr>
        <w:spacing w:after="0" w:line="240" w:lineRule="auto"/>
        <w:jc w:val="center"/>
        <w:rPr>
          <w:rFonts w:ascii="Times New Roman" w:hAnsi="Times New Roman" w:cs="Times New Roman"/>
          <w:b/>
          <w:bCs/>
          <w:shd w:val="clear" w:color="auto" w:fill="FFFFFF"/>
        </w:rPr>
      </w:pPr>
      <w:r w:rsidRPr="007D7AE4">
        <w:rPr>
          <w:rFonts w:ascii="Times New Roman" w:hAnsi="Times New Roman" w:cs="Times New Roman"/>
          <w:b/>
          <w:bCs/>
          <w:shd w:val="clear" w:color="auto" w:fill="FFFFFF"/>
        </w:rPr>
        <w:t xml:space="preserve">реализации муниципальной  программы за счет средств бюджета </w:t>
      </w:r>
      <w:r w:rsidRPr="007D7AE4">
        <w:rPr>
          <w:rFonts w:ascii="Times New Roman" w:eastAsia="Arial" w:hAnsi="Times New Roman" w:cs="Times New Roman"/>
          <w:b/>
          <w:bCs/>
          <w:shd w:val="clear" w:color="auto" w:fill="FFFFFF"/>
        </w:rPr>
        <w:t>Нижнеломовского района</w:t>
      </w:r>
    </w:p>
    <w:p w:rsidR="007D7AE4" w:rsidRPr="00D6129B" w:rsidRDefault="007D7AE4" w:rsidP="007D7AE4">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7D7AE4" w:rsidRPr="007D7AE4" w:rsidRDefault="007D7AE4" w:rsidP="007D7AE4">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2014-2020 годы</w:t>
      </w:r>
      <w:r w:rsidRPr="00D6129B">
        <w:rPr>
          <w:rFonts w:ascii="Times New Roman" w:hAnsi="Times New Roman" w:cs="Times New Roman"/>
          <w:b/>
          <w:bCs/>
          <w:sz w:val="24"/>
          <w:szCs w:val="24"/>
        </w:rPr>
        <w:t>»</w:t>
      </w:r>
    </w:p>
    <w:tbl>
      <w:tblPr>
        <w:tblW w:w="16312" w:type="dxa"/>
        <w:tblInd w:w="-786" w:type="dxa"/>
        <w:tblLayout w:type="fixed"/>
        <w:tblCellMar>
          <w:left w:w="75" w:type="dxa"/>
          <w:right w:w="75" w:type="dxa"/>
        </w:tblCellMar>
        <w:tblLook w:val="0000"/>
      </w:tblPr>
      <w:tblGrid>
        <w:gridCol w:w="567"/>
        <w:gridCol w:w="1844"/>
        <w:gridCol w:w="3260"/>
        <w:gridCol w:w="1701"/>
        <w:gridCol w:w="567"/>
        <w:gridCol w:w="709"/>
        <w:gridCol w:w="850"/>
        <w:gridCol w:w="1559"/>
        <w:gridCol w:w="719"/>
        <w:gridCol w:w="841"/>
        <w:gridCol w:w="850"/>
        <w:gridCol w:w="1002"/>
        <w:gridCol w:w="993"/>
        <w:gridCol w:w="850"/>
      </w:tblGrid>
      <w:tr w:rsidR="007D7AE4" w:rsidRPr="007D7AE4" w:rsidTr="00247BEF">
        <w:tc>
          <w:tcPr>
            <w:tcW w:w="5671" w:type="dxa"/>
            <w:gridSpan w:val="3"/>
            <w:tcBorders>
              <w:top w:val="single" w:sz="1"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Ответственный исполнитель муниципальной </w:t>
            </w:r>
          </w:p>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программы                 </w:t>
            </w:r>
          </w:p>
        </w:tc>
        <w:tc>
          <w:tcPr>
            <w:tcW w:w="10641" w:type="dxa"/>
            <w:gridSpan w:val="11"/>
            <w:tcBorders>
              <w:top w:val="single" w:sz="1" w:space="0" w:color="000000"/>
              <w:left w:val="single" w:sz="1" w:space="0" w:color="000000"/>
              <w:bottom w:val="single" w:sz="8" w:space="0" w:color="000000"/>
              <w:right w:val="single" w:sz="1" w:space="0" w:color="000000"/>
            </w:tcBorders>
            <w:shd w:val="clear" w:color="auto" w:fill="auto"/>
          </w:tcPr>
          <w:p w:rsidR="007D7AE4" w:rsidRPr="007D7AE4" w:rsidRDefault="007D7AE4" w:rsidP="007D7AE4">
            <w:pPr>
              <w:pStyle w:val="a3"/>
              <w:snapToGrid w:val="0"/>
              <w:rPr>
                <w:b w:val="0"/>
                <w:sz w:val="22"/>
                <w:szCs w:val="22"/>
              </w:rPr>
            </w:pPr>
            <w:r w:rsidRPr="007D7AE4">
              <w:rPr>
                <w:b w:val="0"/>
                <w:sz w:val="22"/>
                <w:szCs w:val="22"/>
                <w:shd w:val="clear" w:color="auto" w:fill="FFFFFF"/>
              </w:rPr>
              <w:t>Администрация Верхнеломовского сельсовета Нижнеломовского района Пензенской области</w:t>
            </w:r>
          </w:p>
        </w:tc>
      </w:tr>
      <w:tr w:rsidR="007D7AE4" w:rsidRPr="007D7AE4" w:rsidTr="00E5500C">
        <w:tc>
          <w:tcPr>
            <w:tcW w:w="567" w:type="dxa"/>
            <w:vMerge w:val="restart"/>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N </w:t>
            </w:r>
          </w:p>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п/п</w:t>
            </w:r>
          </w:p>
        </w:tc>
        <w:tc>
          <w:tcPr>
            <w:tcW w:w="1844" w:type="dxa"/>
            <w:vMerge w:val="restart"/>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Статус     </w:t>
            </w:r>
          </w:p>
        </w:tc>
        <w:tc>
          <w:tcPr>
            <w:tcW w:w="3260" w:type="dxa"/>
            <w:vMerge w:val="restart"/>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Наименование      </w:t>
            </w:r>
          </w:p>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муниципальной  </w:t>
            </w:r>
          </w:p>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программы, подпрограммы, основного мероприятия</w:t>
            </w:r>
          </w:p>
        </w:tc>
        <w:tc>
          <w:tcPr>
            <w:tcW w:w="1701" w:type="dxa"/>
            <w:vMerge w:val="restart"/>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Ответственный      </w:t>
            </w:r>
          </w:p>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исполнитель,      </w:t>
            </w:r>
          </w:p>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соисполнител,     </w:t>
            </w:r>
          </w:p>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подпрограммы    </w:t>
            </w:r>
          </w:p>
        </w:tc>
        <w:tc>
          <w:tcPr>
            <w:tcW w:w="4404" w:type="dxa"/>
            <w:gridSpan w:val="5"/>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Код бюджетной  </w:t>
            </w:r>
          </w:p>
          <w:p w:rsidR="007D7AE4" w:rsidRPr="007D7AE4" w:rsidRDefault="007D7AE4" w:rsidP="007D7AE4">
            <w:pPr>
              <w:spacing w:after="0" w:line="240" w:lineRule="auto"/>
              <w:rPr>
                <w:rFonts w:ascii="Times New Roman" w:hAnsi="Times New Roman" w:cs="Times New Roman"/>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классификации  </w:t>
            </w:r>
            <w:hyperlink w:anchor="Par583" w:history="1">
              <w:r w:rsidRPr="007D7AE4">
                <w:rPr>
                  <w:rStyle w:val="a9"/>
                  <w:rFonts w:ascii="Times New Roman" w:eastAsia="Courier New" w:hAnsi="Times New Roman" w:cs="Times New Roman"/>
                  <w:shd w:val="clear" w:color="auto" w:fill="FFFFFF"/>
                </w:rPr>
                <w:t>&lt;1&gt;</w:t>
              </w:r>
            </w:hyperlink>
          </w:p>
        </w:tc>
        <w:tc>
          <w:tcPr>
            <w:tcW w:w="4536" w:type="dxa"/>
            <w:gridSpan w:val="5"/>
            <w:tcBorders>
              <w:top w:val="single" w:sz="8" w:space="0" w:color="000000"/>
              <w:left w:val="single" w:sz="1" w:space="0" w:color="000000"/>
              <w:bottom w:val="single" w:sz="8" w:space="0" w:color="000000"/>
              <w:right w:val="single" w:sz="1" w:space="0" w:color="000000"/>
            </w:tcBorders>
            <w:shd w:val="clear" w:color="auto" w:fill="auto"/>
          </w:tcPr>
          <w:p w:rsidR="007D7AE4" w:rsidRPr="007D7AE4" w:rsidRDefault="007D7AE4" w:rsidP="007D7AE4">
            <w:pPr>
              <w:spacing w:after="0" w:line="240" w:lineRule="auto"/>
              <w:jc w:val="center"/>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Расходы бюджета     </w:t>
            </w:r>
          </w:p>
          <w:p w:rsidR="007D7AE4" w:rsidRPr="007D7AE4" w:rsidRDefault="007D7AE4" w:rsidP="007D7AE4">
            <w:pPr>
              <w:spacing w:after="0" w:line="240" w:lineRule="auto"/>
              <w:jc w:val="center"/>
              <w:rPr>
                <w:rFonts w:ascii="Times New Roman" w:hAnsi="Times New Roman" w:cs="Times New Roman"/>
              </w:rPr>
            </w:pPr>
            <w:r w:rsidRPr="007D7AE4">
              <w:rPr>
                <w:rFonts w:ascii="Times New Roman" w:hAnsi="Times New Roman" w:cs="Times New Roman"/>
                <w:shd w:val="clear" w:color="auto" w:fill="FFFFFF"/>
              </w:rPr>
              <w:t>Нижнеломовского района, тыс.</w:t>
            </w:r>
            <w:r w:rsidRPr="007D7AE4">
              <w:rPr>
                <w:rFonts w:ascii="Times New Roman" w:eastAsia="Courier New" w:hAnsi="Times New Roman" w:cs="Times New Roman"/>
                <w:shd w:val="clear" w:color="auto" w:fill="FFFFFF"/>
              </w:rPr>
              <w:t xml:space="preserve">рублей         </w:t>
            </w:r>
          </w:p>
        </w:tc>
      </w:tr>
      <w:tr w:rsidR="007D7AE4" w:rsidRPr="007D7AE4" w:rsidTr="00E5500C">
        <w:tc>
          <w:tcPr>
            <w:tcW w:w="567" w:type="dxa"/>
            <w:vMerge/>
            <w:tcBorders>
              <w:top w:val="single" w:sz="8" w:space="0" w:color="000000"/>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1701" w:type="dxa"/>
            <w:vMerge/>
            <w:tcBorders>
              <w:top w:val="single" w:sz="8" w:space="0" w:color="000000"/>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567"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ГРБС</w:t>
            </w:r>
          </w:p>
        </w:tc>
        <w:tc>
          <w:tcPr>
            <w:tcW w:w="70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Рз</w:t>
            </w:r>
          </w:p>
        </w:tc>
        <w:tc>
          <w:tcPr>
            <w:tcW w:w="850"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Пр</w:t>
            </w:r>
          </w:p>
        </w:tc>
        <w:tc>
          <w:tcPr>
            <w:tcW w:w="155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ЦС</w:t>
            </w:r>
          </w:p>
        </w:tc>
        <w:tc>
          <w:tcPr>
            <w:tcW w:w="71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ВР</w:t>
            </w:r>
          </w:p>
        </w:tc>
        <w:tc>
          <w:tcPr>
            <w:tcW w:w="841"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2016</w:t>
            </w:r>
          </w:p>
        </w:tc>
        <w:tc>
          <w:tcPr>
            <w:tcW w:w="850"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2017</w:t>
            </w:r>
          </w:p>
        </w:tc>
        <w:tc>
          <w:tcPr>
            <w:tcW w:w="1002"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2018</w:t>
            </w:r>
          </w:p>
        </w:tc>
        <w:tc>
          <w:tcPr>
            <w:tcW w:w="993"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7D7AE4" w:rsidRPr="007D7AE4" w:rsidRDefault="007D7AE4" w:rsidP="007D7AE4">
            <w:pPr>
              <w:spacing w:after="0" w:line="240" w:lineRule="auto"/>
              <w:rPr>
                <w:rFonts w:ascii="Times New Roman" w:hAnsi="Times New Roman" w:cs="Times New Roman"/>
              </w:rPr>
            </w:pPr>
            <w:r w:rsidRPr="007D7AE4">
              <w:rPr>
                <w:rFonts w:ascii="Times New Roman" w:hAnsi="Times New Roman" w:cs="Times New Roman"/>
                <w:shd w:val="clear" w:color="auto" w:fill="FFFFFF"/>
              </w:rPr>
              <w:t>2020</w:t>
            </w:r>
          </w:p>
        </w:tc>
      </w:tr>
      <w:tr w:rsidR="007D7AE4" w:rsidRPr="007D7AE4" w:rsidTr="00E5500C">
        <w:tc>
          <w:tcPr>
            <w:tcW w:w="567"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1 </w:t>
            </w:r>
          </w:p>
        </w:tc>
        <w:tc>
          <w:tcPr>
            <w:tcW w:w="1844"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2       </w:t>
            </w:r>
          </w:p>
        </w:tc>
        <w:tc>
          <w:tcPr>
            <w:tcW w:w="3260"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3           </w:t>
            </w:r>
          </w:p>
        </w:tc>
        <w:tc>
          <w:tcPr>
            <w:tcW w:w="1701"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4            </w:t>
            </w:r>
          </w:p>
        </w:tc>
        <w:tc>
          <w:tcPr>
            <w:tcW w:w="567"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5  </w:t>
            </w:r>
          </w:p>
        </w:tc>
        <w:tc>
          <w:tcPr>
            <w:tcW w:w="70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6 </w:t>
            </w:r>
          </w:p>
        </w:tc>
        <w:tc>
          <w:tcPr>
            <w:tcW w:w="850"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7 </w:t>
            </w:r>
          </w:p>
        </w:tc>
        <w:tc>
          <w:tcPr>
            <w:tcW w:w="155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8 </w:t>
            </w:r>
          </w:p>
        </w:tc>
        <w:tc>
          <w:tcPr>
            <w:tcW w:w="719"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9 </w:t>
            </w:r>
          </w:p>
        </w:tc>
        <w:tc>
          <w:tcPr>
            <w:tcW w:w="841"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 xml:space="preserve">12  </w:t>
            </w:r>
          </w:p>
        </w:tc>
        <w:tc>
          <w:tcPr>
            <w:tcW w:w="850"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13</w:t>
            </w:r>
          </w:p>
        </w:tc>
        <w:tc>
          <w:tcPr>
            <w:tcW w:w="1002"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14</w:t>
            </w:r>
            <w:r w:rsidRPr="007D7AE4">
              <w:rPr>
                <w:rFonts w:ascii="Times New Roman" w:eastAsia="Courier New" w:hAnsi="Times New Roman" w:cs="Times New Roman"/>
                <w:shd w:val="clear" w:color="auto" w:fill="FFFFFF"/>
              </w:rPr>
              <w:t xml:space="preserve">   </w:t>
            </w:r>
          </w:p>
        </w:tc>
        <w:tc>
          <w:tcPr>
            <w:tcW w:w="993" w:type="dxa"/>
            <w:tcBorders>
              <w:top w:val="single" w:sz="8" w:space="0" w:color="000000"/>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15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7D7AE4" w:rsidRPr="007D7AE4" w:rsidRDefault="007D7AE4" w:rsidP="007D7AE4">
            <w:pPr>
              <w:spacing w:after="0" w:line="240" w:lineRule="auto"/>
              <w:rPr>
                <w:rFonts w:ascii="Times New Roman" w:hAnsi="Times New Roman" w:cs="Times New Roman"/>
              </w:rPr>
            </w:pPr>
            <w:r w:rsidRPr="007D7AE4">
              <w:rPr>
                <w:rFonts w:ascii="Times New Roman" w:hAnsi="Times New Roman" w:cs="Times New Roman"/>
                <w:shd w:val="clear" w:color="auto" w:fill="FFFFFF"/>
              </w:rPr>
              <w:t>16</w:t>
            </w:r>
          </w:p>
        </w:tc>
      </w:tr>
      <w:tr w:rsidR="00172052" w:rsidRPr="007D7AE4" w:rsidTr="00172052">
        <w:trPr>
          <w:trHeight w:val="262"/>
        </w:trPr>
        <w:tc>
          <w:tcPr>
            <w:tcW w:w="567" w:type="dxa"/>
            <w:vMerge w:val="restart"/>
            <w:tcBorders>
              <w:top w:val="single" w:sz="8" w:space="0" w:color="000000"/>
              <w:left w:val="single" w:sz="1" w:space="0" w:color="000000"/>
              <w:bottom w:val="single" w:sz="8" w:space="0" w:color="000000"/>
            </w:tcBorders>
            <w:shd w:val="clear" w:color="auto" w:fill="auto"/>
          </w:tcPr>
          <w:p w:rsidR="00172052" w:rsidRPr="007D7AE4" w:rsidRDefault="00172052" w:rsidP="007D7AE4">
            <w:pPr>
              <w:snapToGrid w:val="0"/>
              <w:spacing w:after="0" w:line="240" w:lineRule="auto"/>
              <w:rPr>
                <w:rFonts w:ascii="Times New Roman" w:hAnsi="Times New Roman" w:cs="Times New Roman"/>
                <w:shd w:val="clear" w:color="auto" w:fill="FFFFFF"/>
              </w:rPr>
            </w:pPr>
          </w:p>
        </w:tc>
        <w:tc>
          <w:tcPr>
            <w:tcW w:w="1844" w:type="dxa"/>
            <w:vMerge w:val="restart"/>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 xml:space="preserve">Муниципальная </w:t>
            </w:r>
          </w:p>
          <w:p w:rsidR="00172052" w:rsidRPr="007D7AE4" w:rsidRDefault="00172052"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программа      </w:t>
            </w:r>
          </w:p>
        </w:tc>
        <w:tc>
          <w:tcPr>
            <w:tcW w:w="3260" w:type="dxa"/>
            <w:vMerge w:val="restart"/>
            <w:tcBorders>
              <w:top w:val="single" w:sz="8" w:space="0" w:color="000000"/>
              <w:left w:val="single" w:sz="1" w:space="0" w:color="000000"/>
              <w:bottom w:val="single" w:sz="8" w:space="0" w:color="000000"/>
            </w:tcBorders>
            <w:shd w:val="clear" w:color="auto" w:fill="auto"/>
          </w:tcPr>
          <w:p w:rsidR="00172052" w:rsidRPr="002826D6" w:rsidRDefault="00172052" w:rsidP="00247BEF">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2014-2020 годы</w:t>
            </w:r>
            <w:r w:rsidRPr="007D7817">
              <w:rPr>
                <w:rFonts w:ascii="Times New Roman" w:hAnsi="Times New Roman" w:cs="Times New Roman"/>
              </w:rPr>
              <w:t>»</w:t>
            </w:r>
          </w:p>
        </w:tc>
        <w:tc>
          <w:tcPr>
            <w:tcW w:w="1701"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top w:val="single" w:sz="8" w:space="0" w:color="000000"/>
              <w:left w:val="single" w:sz="1" w:space="0" w:color="000000"/>
              <w:bottom w:val="single" w:sz="8" w:space="0" w:color="000000"/>
            </w:tcBorders>
            <w:shd w:val="clear" w:color="auto" w:fill="auto"/>
          </w:tcPr>
          <w:p w:rsidR="00172052" w:rsidRPr="00E5500C" w:rsidRDefault="00172052" w:rsidP="007D7AE4">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9327,3</w:t>
            </w:r>
          </w:p>
        </w:tc>
        <w:tc>
          <w:tcPr>
            <w:tcW w:w="850" w:type="dxa"/>
            <w:tcBorders>
              <w:top w:val="single" w:sz="8" w:space="0" w:color="000000"/>
              <w:left w:val="single" w:sz="1" w:space="0" w:color="000000"/>
              <w:bottom w:val="single" w:sz="8" w:space="0" w:color="000000"/>
            </w:tcBorders>
            <w:shd w:val="clear" w:color="auto" w:fill="auto"/>
          </w:tcPr>
          <w:p w:rsidR="00172052" w:rsidRPr="00E5500C" w:rsidRDefault="00172052" w:rsidP="007D7AE4">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5638,0</w:t>
            </w:r>
          </w:p>
        </w:tc>
        <w:tc>
          <w:tcPr>
            <w:tcW w:w="1002" w:type="dxa"/>
            <w:tcBorders>
              <w:top w:val="single" w:sz="8" w:space="0" w:color="000000"/>
              <w:left w:val="single" w:sz="1" w:space="0" w:color="000000"/>
              <w:bottom w:val="single" w:sz="8" w:space="0" w:color="000000"/>
            </w:tcBorders>
            <w:shd w:val="clear" w:color="auto" w:fill="auto"/>
          </w:tcPr>
          <w:p w:rsidR="00172052" w:rsidRPr="00E5500C" w:rsidRDefault="00172052" w:rsidP="007D7AE4">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8612,8</w:t>
            </w:r>
          </w:p>
        </w:tc>
        <w:tc>
          <w:tcPr>
            <w:tcW w:w="993" w:type="dxa"/>
            <w:tcBorders>
              <w:top w:val="single" w:sz="8" w:space="0" w:color="000000"/>
              <w:left w:val="single" w:sz="1" w:space="0" w:color="000000"/>
              <w:bottom w:val="single" w:sz="8" w:space="0" w:color="000000"/>
            </w:tcBorders>
            <w:shd w:val="clear" w:color="auto" w:fill="auto"/>
          </w:tcPr>
          <w:p w:rsidR="00172052" w:rsidRDefault="00172052">
            <w:r w:rsidRPr="00946292">
              <w:rPr>
                <w:rFonts w:ascii="Times New Roman" w:hAnsi="Times New Roman" w:cs="Times New Roman"/>
                <w:bCs/>
                <w:color w:val="FF0000"/>
                <w:sz w:val="20"/>
                <w:szCs w:val="20"/>
              </w:rPr>
              <w:t>8612,8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172052" w:rsidRDefault="00172052">
            <w:r w:rsidRPr="00946292">
              <w:rPr>
                <w:rFonts w:ascii="Times New Roman" w:hAnsi="Times New Roman" w:cs="Times New Roman"/>
                <w:bCs/>
                <w:color w:val="FF0000"/>
                <w:sz w:val="20"/>
                <w:szCs w:val="20"/>
              </w:rPr>
              <w:t>8612,8</w:t>
            </w:r>
          </w:p>
        </w:tc>
      </w:tr>
      <w:tr w:rsidR="00172052" w:rsidRPr="007D7AE4" w:rsidTr="00E5500C">
        <w:tc>
          <w:tcPr>
            <w:tcW w:w="567" w:type="dxa"/>
            <w:vMerge/>
            <w:tcBorders>
              <w:top w:val="single" w:sz="8" w:space="0" w:color="000000"/>
              <w:left w:val="single" w:sz="1" w:space="0" w:color="000000"/>
              <w:bottom w:val="single" w:sz="8" w:space="0" w:color="000000"/>
            </w:tcBorders>
            <w:shd w:val="clear" w:color="auto" w:fill="auto"/>
          </w:tcPr>
          <w:p w:rsidR="00172052" w:rsidRPr="007D7AE4" w:rsidRDefault="00172052"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172052" w:rsidRPr="007D7AE4" w:rsidRDefault="00172052"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172052" w:rsidRPr="007D7AE4" w:rsidRDefault="00172052" w:rsidP="007D7AE4">
            <w:pPr>
              <w:snapToGrid w:val="0"/>
              <w:spacing w:after="0" w:line="240" w:lineRule="auto"/>
              <w:rPr>
                <w:rFonts w:ascii="Times New Roman" w:hAnsi="Times New Roman" w:cs="Times New Roman"/>
              </w:rPr>
            </w:pPr>
          </w:p>
        </w:tc>
        <w:tc>
          <w:tcPr>
            <w:tcW w:w="1701"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72052" w:rsidRPr="007D7AE4" w:rsidRDefault="00172052"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top w:val="single" w:sz="8" w:space="0" w:color="000000"/>
              <w:left w:val="single" w:sz="1" w:space="0" w:color="000000"/>
              <w:bottom w:val="single" w:sz="8" w:space="0" w:color="000000"/>
            </w:tcBorders>
            <w:shd w:val="clear" w:color="auto" w:fill="auto"/>
          </w:tcPr>
          <w:p w:rsidR="00172052" w:rsidRPr="00E5500C" w:rsidRDefault="00172052" w:rsidP="00126032">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9327,3</w:t>
            </w:r>
          </w:p>
        </w:tc>
        <w:tc>
          <w:tcPr>
            <w:tcW w:w="850" w:type="dxa"/>
            <w:tcBorders>
              <w:top w:val="single" w:sz="8" w:space="0" w:color="000000"/>
              <w:left w:val="single" w:sz="1" w:space="0" w:color="000000"/>
              <w:bottom w:val="single" w:sz="8" w:space="0" w:color="000000"/>
            </w:tcBorders>
            <w:shd w:val="clear" w:color="auto" w:fill="auto"/>
          </w:tcPr>
          <w:p w:rsidR="00172052" w:rsidRPr="00E5500C" w:rsidRDefault="00172052" w:rsidP="00126032">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5638,0</w:t>
            </w:r>
          </w:p>
        </w:tc>
        <w:tc>
          <w:tcPr>
            <w:tcW w:w="1002" w:type="dxa"/>
            <w:tcBorders>
              <w:top w:val="single" w:sz="8" w:space="0" w:color="000000"/>
              <w:left w:val="single" w:sz="1" w:space="0" w:color="000000"/>
              <w:bottom w:val="single" w:sz="8" w:space="0" w:color="000000"/>
            </w:tcBorders>
            <w:shd w:val="clear" w:color="auto" w:fill="auto"/>
          </w:tcPr>
          <w:p w:rsidR="00172052" w:rsidRPr="00E5500C" w:rsidRDefault="00172052" w:rsidP="00126032">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8612,8</w:t>
            </w:r>
          </w:p>
        </w:tc>
        <w:tc>
          <w:tcPr>
            <w:tcW w:w="993" w:type="dxa"/>
            <w:tcBorders>
              <w:top w:val="single" w:sz="8" w:space="0" w:color="000000"/>
              <w:left w:val="single" w:sz="1" w:space="0" w:color="000000"/>
              <w:bottom w:val="single" w:sz="8" w:space="0" w:color="000000"/>
            </w:tcBorders>
            <w:shd w:val="clear" w:color="auto" w:fill="auto"/>
          </w:tcPr>
          <w:p w:rsidR="00172052" w:rsidRDefault="00172052" w:rsidP="00126032">
            <w:r w:rsidRPr="00946292">
              <w:rPr>
                <w:rFonts w:ascii="Times New Roman" w:hAnsi="Times New Roman" w:cs="Times New Roman"/>
                <w:bCs/>
                <w:color w:val="FF0000"/>
                <w:sz w:val="20"/>
                <w:szCs w:val="20"/>
              </w:rPr>
              <w:t>8612,8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172052" w:rsidRDefault="00172052" w:rsidP="00126032">
            <w:r w:rsidRPr="00946292">
              <w:rPr>
                <w:rFonts w:ascii="Times New Roman" w:hAnsi="Times New Roman" w:cs="Times New Roman"/>
                <w:bCs/>
                <w:color w:val="FF0000"/>
                <w:sz w:val="20"/>
                <w:szCs w:val="20"/>
              </w:rPr>
              <w:t>8612,8</w:t>
            </w:r>
          </w:p>
        </w:tc>
      </w:tr>
      <w:tr w:rsidR="00172052" w:rsidRPr="007D7AE4" w:rsidTr="00E5500C">
        <w:tc>
          <w:tcPr>
            <w:tcW w:w="567"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 xml:space="preserve">1 </w:t>
            </w:r>
          </w:p>
        </w:tc>
        <w:tc>
          <w:tcPr>
            <w:tcW w:w="1844"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eastAsia="Courier New" w:hAnsi="Times New Roman" w:cs="Times New Roman"/>
                <w:i/>
                <w:iCs/>
                <w:shd w:val="clear" w:color="auto" w:fill="FFFFFF"/>
              </w:rPr>
            </w:pPr>
            <w:r w:rsidRPr="007D7AE4">
              <w:rPr>
                <w:rFonts w:ascii="Times New Roman" w:hAnsi="Times New Roman" w:cs="Times New Roman"/>
                <w:shd w:val="clear" w:color="auto" w:fill="FFFFFF"/>
              </w:rPr>
              <w:t xml:space="preserve">Подпрограмма 1 </w:t>
            </w:r>
          </w:p>
        </w:tc>
        <w:tc>
          <w:tcPr>
            <w:tcW w:w="3260" w:type="dxa"/>
            <w:tcBorders>
              <w:top w:val="single" w:sz="8" w:space="0" w:color="000000"/>
              <w:left w:val="single" w:sz="1" w:space="0" w:color="000000"/>
              <w:bottom w:val="single" w:sz="8" w:space="0" w:color="000000"/>
            </w:tcBorders>
            <w:shd w:val="clear" w:color="auto" w:fill="auto"/>
          </w:tcPr>
          <w:p w:rsidR="00172052" w:rsidRPr="002826D6" w:rsidRDefault="00172052" w:rsidP="00247BEF">
            <w:pPr>
              <w:snapToGrid w:val="0"/>
              <w:spacing w:line="240" w:lineRule="auto"/>
              <w:rPr>
                <w:rFonts w:ascii="Times New Roman" w:hAnsi="Times New Roman" w:cs="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lastRenderedPageBreak/>
              <w:t>Верхнеломовского</w:t>
            </w:r>
            <w:r w:rsidRPr="00D726F3">
              <w:rPr>
                <w:rFonts w:ascii="Times New Roman" w:hAnsi="Times New Roman"/>
              </w:rPr>
              <w:t xml:space="preserve"> сельсовета Нижнеломовского района Пензенской области»  </w:t>
            </w:r>
          </w:p>
        </w:tc>
        <w:tc>
          <w:tcPr>
            <w:tcW w:w="1701"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lastRenderedPageBreak/>
              <w:t xml:space="preserve">всего                   </w:t>
            </w:r>
          </w:p>
        </w:tc>
        <w:tc>
          <w:tcPr>
            <w:tcW w:w="567"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3698,0</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2790,5</w:t>
            </w:r>
          </w:p>
        </w:tc>
        <w:tc>
          <w:tcPr>
            <w:tcW w:w="1002"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3924,8</w:t>
            </w:r>
          </w:p>
        </w:tc>
        <w:tc>
          <w:tcPr>
            <w:tcW w:w="993" w:type="dxa"/>
            <w:tcBorders>
              <w:top w:val="single" w:sz="8" w:space="0" w:color="000000"/>
              <w:left w:val="single" w:sz="1" w:space="0" w:color="000000"/>
              <w:bottom w:val="single" w:sz="8" w:space="0" w:color="000000"/>
            </w:tcBorders>
            <w:shd w:val="clear" w:color="auto" w:fill="auto"/>
          </w:tcPr>
          <w:p w:rsidR="00172052" w:rsidRPr="00E747CA" w:rsidRDefault="0017205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3924,8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172052" w:rsidRPr="00E747CA" w:rsidRDefault="0017205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3924,8</w:t>
            </w:r>
          </w:p>
        </w:tc>
      </w:tr>
      <w:tr w:rsidR="00172052" w:rsidRPr="007D7AE4" w:rsidTr="00E5500C">
        <w:tc>
          <w:tcPr>
            <w:tcW w:w="567" w:type="dxa"/>
            <w:vMerge w:val="restart"/>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lastRenderedPageBreak/>
              <w:t xml:space="preserve"> </w:t>
            </w:r>
            <w:r w:rsidRPr="007D7AE4">
              <w:rPr>
                <w:rFonts w:ascii="Times New Roman" w:eastAsia="Courier New" w:hAnsi="Times New Roman" w:cs="Times New Roman"/>
                <w:shd w:val="clear" w:color="auto" w:fill="FFFFFF"/>
              </w:rPr>
              <w:t>1.1</w:t>
            </w:r>
          </w:p>
        </w:tc>
        <w:tc>
          <w:tcPr>
            <w:tcW w:w="1844" w:type="dxa"/>
            <w:vMerge w:val="restart"/>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8" w:space="0" w:color="000000"/>
              <w:left w:val="single" w:sz="1" w:space="0" w:color="000000"/>
              <w:bottom w:val="single" w:sz="8" w:space="0" w:color="000000"/>
            </w:tcBorders>
            <w:shd w:val="clear" w:color="auto" w:fill="auto"/>
          </w:tcPr>
          <w:p w:rsidR="00172052" w:rsidRPr="00EF63DF" w:rsidRDefault="00172052" w:rsidP="007D7AE4">
            <w:pPr>
              <w:snapToGrid w:val="0"/>
              <w:spacing w:after="0" w:line="240" w:lineRule="auto"/>
              <w:rPr>
                <w:rFonts w:ascii="Times New Roman" w:hAnsi="Times New Roman" w:cs="Times New Roman"/>
                <w:shd w:val="clear" w:color="auto" w:fill="FFFFFF"/>
              </w:rPr>
            </w:pPr>
            <w:r w:rsidRPr="00EF63DF">
              <w:rPr>
                <w:rFonts w:ascii="Times New Roman" w:hAnsi="Times New Roman" w:cs="Times New Roman"/>
              </w:rPr>
              <w:t>«Обеспечение деятельности органов местного самоуправления и повешение квалификации муниципальных служащих»</w:t>
            </w:r>
          </w:p>
        </w:tc>
        <w:tc>
          <w:tcPr>
            <w:tcW w:w="1701" w:type="dxa"/>
            <w:tcBorders>
              <w:top w:val="single" w:sz="8" w:space="0" w:color="000000"/>
              <w:left w:val="single" w:sz="1" w:space="0" w:color="000000"/>
              <w:bottom w:val="single" w:sz="8" w:space="0" w:color="000000"/>
            </w:tcBorders>
            <w:shd w:val="clear" w:color="auto" w:fill="auto"/>
          </w:tcPr>
          <w:p w:rsidR="00172052" w:rsidRPr="007D7AE4" w:rsidRDefault="00172052"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172052" w:rsidRPr="00E747CA" w:rsidRDefault="00172052"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1559" w:type="dxa"/>
            <w:tcBorders>
              <w:top w:val="single" w:sz="8" w:space="0" w:color="000000"/>
              <w:left w:val="single" w:sz="1" w:space="0" w:color="000000"/>
              <w:bottom w:val="single" w:sz="8" w:space="0" w:color="000000"/>
            </w:tcBorders>
            <w:shd w:val="clear" w:color="auto" w:fill="auto"/>
          </w:tcPr>
          <w:p w:rsidR="00172052" w:rsidRPr="00E747CA" w:rsidRDefault="00172052"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719"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3540,4</w:t>
            </w:r>
          </w:p>
        </w:tc>
        <w:tc>
          <w:tcPr>
            <w:tcW w:w="850"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2472,8</w:t>
            </w:r>
          </w:p>
        </w:tc>
        <w:tc>
          <w:tcPr>
            <w:tcW w:w="1002" w:type="dxa"/>
            <w:tcBorders>
              <w:top w:val="single" w:sz="8" w:space="0" w:color="000000"/>
              <w:left w:val="single" w:sz="1" w:space="0" w:color="000000"/>
              <w:bottom w:val="single" w:sz="8" w:space="0" w:color="000000"/>
            </w:tcBorders>
            <w:shd w:val="clear" w:color="auto" w:fill="auto"/>
          </w:tcPr>
          <w:p w:rsidR="00172052" w:rsidRPr="00E747CA" w:rsidRDefault="0017205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3607,1</w:t>
            </w:r>
          </w:p>
        </w:tc>
        <w:tc>
          <w:tcPr>
            <w:tcW w:w="993" w:type="dxa"/>
            <w:tcBorders>
              <w:top w:val="single" w:sz="8" w:space="0" w:color="000000"/>
              <w:left w:val="single" w:sz="1" w:space="0" w:color="000000"/>
              <w:bottom w:val="single" w:sz="8" w:space="0" w:color="000000"/>
            </w:tcBorders>
            <w:shd w:val="clear" w:color="auto" w:fill="auto"/>
          </w:tcPr>
          <w:p w:rsidR="00172052" w:rsidRPr="00E747CA" w:rsidRDefault="0017205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3607,1</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172052" w:rsidRPr="00E747CA" w:rsidRDefault="0017205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3607,1</w:t>
            </w:r>
          </w:p>
        </w:tc>
      </w:tr>
      <w:tr w:rsidR="00D11281" w:rsidRPr="007D7AE4" w:rsidTr="00E5500C">
        <w:tc>
          <w:tcPr>
            <w:tcW w:w="567"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701" w:type="dxa"/>
            <w:vMerge w:val="restart"/>
            <w:tcBorders>
              <w:top w:val="single" w:sz="8" w:space="0" w:color="000000"/>
              <w:left w:val="single" w:sz="1" w:space="0" w:color="000000"/>
              <w:bottom w:val="single" w:sz="8" w:space="0" w:color="000000"/>
            </w:tcBorders>
            <w:shd w:val="clear" w:color="auto" w:fill="auto"/>
          </w:tcPr>
          <w:p w:rsidR="00D11281" w:rsidRPr="007D7AE4" w:rsidRDefault="00D11281"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D11281" w:rsidRPr="007D7AE4" w:rsidRDefault="00D11281"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155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0110102100</w:t>
            </w:r>
          </w:p>
        </w:tc>
        <w:tc>
          <w:tcPr>
            <w:tcW w:w="71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120</w:t>
            </w:r>
          </w:p>
        </w:tc>
        <w:tc>
          <w:tcPr>
            <w:tcW w:w="841"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1844,4</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1844,4</w:t>
            </w:r>
          </w:p>
        </w:tc>
        <w:tc>
          <w:tcPr>
            <w:tcW w:w="1002"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1844,4</w:t>
            </w:r>
          </w:p>
        </w:tc>
        <w:tc>
          <w:tcPr>
            <w:tcW w:w="993"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1844,4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1844,4</w:t>
            </w:r>
          </w:p>
        </w:tc>
      </w:tr>
      <w:tr w:rsidR="00D11281" w:rsidRPr="007D7AE4" w:rsidTr="00E5500C">
        <w:tc>
          <w:tcPr>
            <w:tcW w:w="567"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701"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567"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1559" w:type="dxa"/>
            <w:tcBorders>
              <w:top w:val="single" w:sz="8" w:space="0" w:color="000000"/>
              <w:left w:val="single" w:sz="1" w:space="0" w:color="000000"/>
              <w:bottom w:val="single" w:sz="8" w:space="0" w:color="000000"/>
            </w:tcBorders>
            <w:shd w:val="clear" w:color="auto" w:fill="auto"/>
          </w:tcPr>
          <w:p w:rsidR="00D11281" w:rsidRPr="00E747CA" w:rsidRDefault="00D11281" w:rsidP="0088229B">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0110102200</w:t>
            </w:r>
          </w:p>
        </w:tc>
        <w:tc>
          <w:tcPr>
            <w:tcW w:w="71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240</w:t>
            </w:r>
          </w:p>
        </w:tc>
        <w:tc>
          <w:tcPr>
            <w:tcW w:w="841"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878,6</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72,9</w:t>
            </w:r>
          </w:p>
        </w:tc>
        <w:tc>
          <w:tcPr>
            <w:tcW w:w="1002"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945,3</w:t>
            </w:r>
          </w:p>
        </w:tc>
        <w:tc>
          <w:tcPr>
            <w:tcW w:w="993"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945,3</w:t>
            </w:r>
          </w:p>
        </w:tc>
      </w:tr>
      <w:tr w:rsidR="00D11281" w:rsidRPr="007D7AE4" w:rsidTr="00E5500C">
        <w:tc>
          <w:tcPr>
            <w:tcW w:w="567"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701"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567"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1559" w:type="dxa"/>
            <w:tcBorders>
              <w:top w:val="single" w:sz="8" w:space="0" w:color="000000"/>
              <w:left w:val="single" w:sz="1" w:space="0" w:color="000000"/>
              <w:bottom w:val="single" w:sz="8" w:space="0" w:color="000000"/>
            </w:tcBorders>
            <w:shd w:val="clear" w:color="auto" w:fill="auto"/>
          </w:tcPr>
          <w:p w:rsidR="00D11281" w:rsidRPr="00E747CA" w:rsidRDefault="00D11281" w:rsidP="0088229B">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0110102200</w:t>
            </w:r>
          </w:p>
        </w:tc>
        <w:tc>
          <w:tcPr>
            <w:tcW w:w="71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850</w:t>
            </w:r>
          </w:p>
        </w:tc>
        <w:tc>
          <w:tcPr>
            <w:tcW w:w="841"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262,3</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p>
        </w:tc>
        <w:tc>
          <w:tcPr>
            <w:tcW w:w="1002"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262,3</w:t>
            </w:r>
          </w:p>
        </w:tc>
        <w:tc>
          <w:tcPr>
            <w:tcW w:w="993"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262,3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262,3</w:t>
            </w:r>
          </w:p>
        </w:tc>
      </w:tr>
      <w:tr w:rsidR="00D11281" w:rsidRPr="007D7AE4" w:rsidTr="00E5500C">
        <w:tc>
          <w:tcPr>
            <w:tcW w:w="567"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844"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3260"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1701" w:type="dxa"/>
            <w:vMerge/>
            <w:tcBorders>
              <w:top w:val="single" w:sz="8" w:space="0" w:color="000000"/>
              <w:left w:val="single" w:sz="1" w:space="0" w:color="000000"/>
              <w:bottom w:val="single" w:sz="8" w:space="0" w:color="000000"/>
            </w:tcBorders>
            <w:shd w:val="clear" w:color="auto" w:fill="auto"/>
          </w:tcPr>
          <w:p w:rsidR="00D11281" w:rsidRPr="007D7AE4" w:rsidRDefault="00D11281" w:rsidP="007D7AE4">
            <w:pPr>
              <w:snapToGrid w:val="0"/>
              <w:spacing w:after="0" w:line="240" w:lineRule="auto"/>
              <w:rPr>
                <w:rFonts w:ascii="Times New Roman" w:hAnsi="Times New Roman" w:cs="Times New Roman"/>
              </w:rPr>
            </w:pPr>
          </w:p>
        </w:tc>
        <w:tc>
          <w:tcPr>
            <w:tcW w:w="567"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1559" w:type="dxa"/>
            <w:tcBorders>
              <w:top w:val="single" w:sz="8" w:space="0" w:color="000000"/>
              <w:left w:val="single" w:sz="1" w:space="0" w:color="000000"/>
              <w:bottom w:val="single" w:sz="8" w:space="0" w:color="000000"/>
            </w:tcBorders>
            <w:shd w:val="clear" w:color="auto" w:fill="auto"/>
          </w:tcPr>
          <w:p w:rsidR="00D11281" w:rsidRPr="00E747CA" w:rsidRDefault="00D11281" w:rsidP="0088229B">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0110102300</w:t>
            </w:r>
          </w:p>
        </w:tc>
        <w:tc>
          <w:tcPr>
            <w:tcW w:w="719"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120</w:t>
            </w:r>
          </w:p>
        </w:tc>
        <w:tc>
          <w:tcPr>
            <w:tcW w:w="841" w:type="dxa"/>
            <w:tcBorders>
              <w:top w:val="single" w:sz="8" w:space="0" w:color="000000"/>
              <w:left w:val="single" w:sz="1" w:space="0" w:color="000000"/>
              <w:bottom w:val="single" w:sz="8" w:space="0" w:color="000000"/>
            </w:tcBorders>
            <w:shd w:val="clear" w:color="auto" w:fill="auto"/>
          </w:tcPr>
          <w:p w:rsidR="00D11281"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555,1</w:t>
            </w:r>
          </w:p>
        </w:tc>
        <w:tc>
          <w:tcPr>
            <w:tcW w:w="850"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555,1</w:t>
            </w:r>
          </w:p>
        </w:tc>
        <w:tc>
          <w:tcPr>
            <w:tcW w:w="1002"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555,1</w:t>
            </w:r>
          </w:p>
        </w:tc>
        <w:tc>
          <w:tcPr>
            <w:tcW w:w="993" w:type="dxa"/>
            <w:tcBorders>
              <w:top w:val="single" w:sz="8" w:space="0" w:color="000000"/>
              <w:left w:val="single" w:sz="1" w:space="0" w:color="000000"/>
              <w:bottom w:val="single" w:sz="8"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555,1</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D11281" w:rsidRPr="00E747CA" w:rsidRDefault="00D1128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555,1</w:t>
            </w:r>
          </w:p>
        </w:tc>
      </w:tr>
      <w:tr w:rsidR="00FD5637" w:rsidRPr="007D7AE4" w:rsidTr="00126032">
        <w:tc>
          <w:tcPr>
            <w:tcW w:w="567" w:type="dxa"/>
            <w:vMerge w:val="restart"/>
            <w:tcBorders>
              <w:left w:val="single" w:sz="1" w:space="0" w:color="000000"/>
            </w:tcBorders>
            <w:shd w:val="clear" w:color="auto" w:fill="auto"/>
          </w:tcPr>
          <w:p w:rsidR="00FD5637" w:rsidRPr="007D7AE4" w:rsidRDefault="00FD5637" w:rsidP="0069615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p>
        </w:tc>
        <w:tc>
          <w:tcPr>
            <w:tcW w:w="1844" w:type="dxa"/>
            <w:vMerge w:val="restart"/>
            <w:tcBorders>
              <w:left w:val="single" w:sz="1" w:space="0" w:color="000000"/>
            </w:tcBorders>
            <w:shd w:val="clear" w:color="auto" w:fill="auto"/>
          </w:tcPr>
          <w:p w:rsidR="00FD5637" w:rsidRPr="007D7AE4" w:rsidRDefault="00FD5637" w:rsidP="00126032">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left w:val="single" w:sz="1" w:space="0" w:color="000000"/>
            </w:tcBorders>
            <w:shd w:val="clear" w:color="auto" w:fill="auto"/>
          </w:tcPr>
          <w:p w:rsidR="00FD5637" w:rsidRPr="00FD5637" w:rsidRDefault="00FD5637" w:rsidP="00FD5637">
            <w:pPr>
              <w:outlineLvl w:val="0"/>
              <w:rPr>
                <w:rFonts w:ascii="Times New Roman" w:hAnsi="Times New Roman" w:cs="Times New Roman"/>
                <w:bCs/>
              </w:rPr>
            </w:pPr>
            <w:r w:rsidRPr="00FD5637">
              <w:rPr>
                <w:rFonts w:ascii="Times New Roman" w:hAnsi="Times New Roman" w:cs="Times New Roman"/>
                <w:bCs/>
              </w:rPr>
              <w:t>Основное мероприятие «Выполнение переданных государственных полномочий»</w:t>
            </w:r>
          </w:p>
        </w:tc>
        <w:tc>
          <w:tcPr>
            <w:tcW w:w="1701" w:type="dxa"/>
            <w:tcBorders>
              <w:left w:val="single" w:sz="1" w:space="0" w:color="000000"/>
              <w:bottom w:val="single" w:sz="8" w:space="0" w:color="000000"/>
            </w:tcBorders>
            <w:shd w:val="clear" w:color="auto" w:fill="auto"/>
          </w:tcPr>
          <w:p w:rsidR="00FD5637" w:rsidRPr="007D7AE4" w:rsidRDefault="00FD5637" w:rsidP="00126032">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50"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155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71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p>
        </w:tc>
        <w:tc>
          <w:tcPr>
            <w:tcW w:w="993"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p>
        </w:tc>
      </w:tr>
      <w:tr w:rsidR="00FD5637" w:rsidRPr="007D7AE4" w:rsidTr="00FD5637">
        <w:trPr>
          <w:trHeight w:val="633"/>
        </w:trPr>
        <w:tc>
          <w:tcPr>
            <w:tcW w:w="567"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1844"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3260" w:type="dxa"/>
            <w:vMerge/>
            <w:tcBorders>
              <w:left w:val="single" w:sz="1" w:space="0" w:color="000000"/>
              <w:bottom w:val="single" w:sz="8" w:space="0" w:color="000000"/>
            </w:tcBorders>
            <w:shd w:val="clear" w:color="auto" w:fill="auto"/>
          </w:tcPr>
          <w:p w:rsidR="00FD5637" w:rsidRDefault="00FD5637" w:rsidP="007D7AE4">
            <w:pPr>
              <w:widowControl w:val="0"/>
              <w:autoSpaceDE w:val="0"/>
              <w:snapToGrid w:val="0"/>
              <w:spacing w:after="0" w:line="240" w:lineRule="auto"/>
              <w:jc w:val="center"/>
              <w:rPr>
                <w:rFonts w:ascii="Times New Roman" w:hAnsi="Times New Roman"/>
              </w:rPr>
            </w:pPr>
          </w:p>
        </w:tc>
        <w:tc>
          <w:tcPr>
            <w:tcW w:w="1701" w:type="dxa"/>
            <w:tcBorders>
              <w:left w:val="single" w:sz="1" w:space="0" w:color="000000"/>
              <w:bottom w:val="single" w:sz="8" w:space="0" w:color="000000"/>
            </w:tcBorders>
            <w:shd w:val="clear" w:color="auto" w:fill="auto"/>
          </w:tcPr>
          <w:p w:rsidR="00FD5637" w:rsidRPr="007D7AE4" w:rsidRDefault="00FD5637"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FD5637" w:rsidRPr="007D7AE4" w:rsidRDefault="00FD5637"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eastAsia="Courier New" w:hAnsi="Times New Roman" w:cs="Times New Roman"/>
                <w:color w:val="FF0000"/>
                <w:shd w:val="clear" w:color="auto" w:fill="FFFFFF"/>
              </w:rPr>
            </w:pPr>
            <w:r>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02</w:t>
            </w:r>
          </w:p>
        </w:tc>
        <w:tc>
          <w:tcPr>
            <w:tcW w:w="850"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03</w:t>
            </w:r>
          </w:p>
        </w:tc>
        <w:tc>
          <w:tcPr>
            <w:tcW w:w="155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0110251180</w:t>
            </w:r>
          </w:p>
        </w:tc>
        <w:tc>
          <w:tcPr>
            <w:tcW w:w="71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120</w:t>
            </w:r>
          </w:p>
        </w:tc>
        <w:tc>
          <w:tcPr>
            <w:tcW w:w="841"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154,7</w:t>
            </w:r>
          </w:p>
        </w:tc>
        <w:tc>
          <w:tcPr>
            <w:tcW w:w="850"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317,7</w:t>
            </w:r>
          </w:p>
        </w:tc>
        <w:tc>
          <w:tcPr>
            <w:tcW w:w="1002"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317,7</w:t>
            </w:r>
          </w:p>
        </w:tc>
        <w:tc>
          <w:tcPr>
            <w:tcW w:w="993"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317,7</w:t>
            </w:r>
          </w:p>
        </w:tc>
        <w:tc>
          <w:tcPr>
            <w:tcW w:w="850" w:type="dxa"/>
            <w:tcBorders>
              <w:left w:val="single" w:sz="1" w:space="0" w:color="000000"/>
              <w:bottom w:val="single" w:sz="8" w:space="0" w:color="000000"/>
              <w:right w:val="single" w:sz="1"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317,7</w:t>
            </w:r>
          </w:p>
        </w:tc>
      </w:tr>
      <w:tr w:rsidR="00FD5637" w:rsidRPr="007D7AE4" w:rsidTr="00126032">
        <w:tc>
          <w:tcPr>
            <w:tcW w:w="567" w:type="dxa"/>
            <w:vMerge w:val="restart"/>
            <w:tcBorders>
              <w:left w:val="single" w:sz="1" w:space="0" w:color="000000"/>
            </w:tcBorders>
            <w:shd w:val="clear" w:color="auto" w:fill="auto"/>
          </w:tcPr>
          <w:p w:rsidR="00FD5637" w:rsidRPr="007D7AE4" w:rsidRDefault="00FD5637" w:rsidP="00FD5637">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r w:rsidRPr="007D7AE4">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p>
        </w:tc>
        <w:tc>
          <w:tcPr>
            <w:tcW w:w="1844" w:type="dxa"/>
            <w:vMerge w:val="restart"/>
            <w:tcBorders>
              <w:left w:val="single" w:sz="1" w:space="0" w:color="000000"/>
            </w:tcBorders>
            <w:shd w:val="clear" w:color="auto" w:fill="auto"/>
          </w:tcPr>
          <w:p w:rsidR="00FD5637" w:rsidRPr="007D7AE4" w:rsidRDefault="00FD5637" w:rsidP="00126032">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left w:val="single" w:sz="1" w:space="0" w:color="000000"/>
            </w:tcBorders>
            <w:shd w:val="clear" w:color="auto" w:fill="auto"/>
          </w:tcPr>
          <w:p w:rsidR="00FD5637" w:rsidRPr="00FD5637" w:rsidRDefault="00FD5637" w:rsidP="00126032">
            <w:pPr>
              <w:outlineLvl w:val="0"/>
              <w:rPr>
                <w:rFonts w:ascii="Times New Roman" w:hAnsi="Times New Roman" w:cs="Times New Roman"/>
              </w:rPr>
            </w:pPr>
            <w:r w:rsidRPr="00FD5637">
              <w:rPr>
                <w:rFonts w:ascii="Times New Roman" w:hAnsi="Times New Roman" w:cs="Times New Roman"/>
              </w:rPr>
              <w:t>Основное мероприятие «Передача полномочий муниципальному району по исполнению бюджета»</w:t>
            </w:r>
          </w:p>
        </w:tc>
        <w:tc>
          <w:tcPr>
            <w:tcW w:w="1701" w:type="dxa"/>
            <w:tcBorders>
              <w:left w:val="single" w:sz="1" w:space="0" w:color="000000"/>
              <w:bottom w:val="single" w:sz="8" w:space="0" w:color="000000"/>
            </w:tcBorders>
            <w:shd w:val="clear" w:color="auto" w:fill="auto"/>
          </w:tcPr>
          <w:p w:rsidR="00FD5637" w:rsidRPr="007D7AE4" w:rsidRDefault="00FD5637" w:rsidP="00126032">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50"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155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719" w:type="dxa"/>
            <w:tcBorders>
              <w:left w:val="single" w:sz="1" w:space="0" w:color="000000"/>
              <w:bottom w:val="single" w:sz="8" w:space="0" w:color="000000"/>
            </w:tcBorders>
            <w:shd w:val="clear" w:color="auto" w:fill="auto"/>
          </w:tcPr>
          <w:p w:rsidR="00FD5637" w:rsidRPr="00E747CA" w:rsidRDefault="00FD5637"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w:t>
            </w:r>
          </w:p>
        </w:tc>
        <w:tc>
          <w:tcPr>
            <w:tcW w:w="850"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w:t>
            </w:r>
          </w:p>
        </w:tc>
        <w:tc>
          <w:tcPr>
            <w:tcW w:w="1002"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w:t>
            </w:r>
          </w:p>
        </w:tc>
        <w:tc>
          <w:tcPr>
            <w:tcW w:w="993"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w:t>
            </w:r>
          </w:p>
        </w:tc>
        <w:tc>
          <w:tcPr>
            <w:tcW w:w="850" w:type="dxa"/>
            <w:tcBorders>
              <w:left w:val="single" w:sz="1" w:space="0" w:color="000000"/>
              <w:bottom w:val="single" w:sz="8" w:space="0" w:color="000000"/>
              <w:right w:val="single" w:sz="1"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w:t>
            </w:r>
          </w:p>
        </w:tc>
      </w:tr>
      <w:tr w:rsidR="00FD5637" w:rsidRPr="007D7AE4" w:rsidTr="00126032">
        <w:tc>
          <w:tcPr>
            <w:tcW w:w="567"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1844"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3260" w:type="dxa"/>
            <w:vMerge/>
            <w:tcBorders>
              <w:left w:val="single" w:sz="1" w:space="0" w:color="000000"/>
              <w:bottom w:val="single" w:sz="8" w:space="0" w:color="000000"/>
            </w:tcBorders>
            <w:shd w:val="clear" w:color="auto" w:fill="auto"/>
          </w:tcPr>
          <w:p w:rsidR="00FD5637" w:rsidRDefault="00FD5637" w:rsidP="007D7AE4">
            <w:pPr>
              <w:widowControl w:val="0"/>
              <w:autoSpaceDE w:val="0"/>
              <w:snapToGrid w:val="0"/>
              <w:spacing w:after="0" w:line="240" w:lineRule="auto"/>
              <w:jc w:val="center"/>
              <w:rPr>
                <w:rFonts w:ascii="Times New Roman" w:hAnsi="Times New Roman"/>
              </w:rPr>
            </w:pPr>
          </w:p>
        </w:tc>
        <w:tc>
          <w:tcPr>
            <w:tcW w:w="1701" w:type="dxa"/>
            <w:vMerge w:val="restart"/>
            <w:tcBorders>
              <w:left w:val="single" w:sz="1" w:space="0" w:color="000000"/>
            </w:tcBorders>
            <w:shd w:val="clear" w:color="auto" w:fill="auto"/>
          </w:tcPr>
          <w:p w:rsidR="00FD5637" w:rsidRPr="007D7AE4" w:rsidRDefault="00FD5637"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FD5637" w:rsidRPr="007D7AE4" w:rsidRDefault="00FD5637"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eastAsia="Courier New" w:hAnsi="Times New Roman" w:cs="Times New Roman"/>
                <w:color w:val="FF0000"/>
                <w:shd w:val="clear" w:color="auto" w:fill="FFFFFF"/>
              </w:rPr>
            </w:pPr>
            <w:r>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155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0110386010</w:t>
            </w:r>
          </w:p>
        </w:tc>
        <w:tc>
          <w:tcPr>
            <w:tcW w:w="71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540</w:t>
            </w:r>
          </w:p>
        </w:tc>
        <w:tc>
          <w:tcPr>
            <w:tcW w:w="841"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1002"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993"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left w:val="single" w:sz="1" w:space="0" w:color="000000"/>
              <w:bottom w:val="single" w:sz="8" w:space="0" w:color="000000"/>
              <w:right w:val="single" w:sz="1"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r>
      <w:tr w:rsidR="00FD5637" w:rsidRPr="007D7AE4" w:rsidTr="00E5500C">
        <w:tc>
          <w:tcPr>
            <w:tcW w:w="567"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1844" w:type="dxa"/>
            <w:vMerge/>
            <w:tcBorders>
              <w:left w:val="single" w:sz="1" w:space="0" w:color="000000"/>
              <w:bottom w:val="single" w:sz="8" w:space="0" w:color="000000"/>
            </w:tcBorders>
            <w:shd w:val="clear" w:color="auto" w:fill="auto"/>
          </w:tcPr>
          <w:p w:rsidR="00FD5637" w:rsidRPr="007D7AE4" w:rsidRDefault="00FD5637" w:rsidP="007D7AE4">
            <w:pPr>
              <w:spacing w:after="0" w:line="240" w:lineRule="auto"/>
              <w:rPr>
                <w:rFonts w:ascii="Times New Roman" w:hAnsi="Times New Roman" w:cs="Times New Roman"/>
                <w:shd w:val="clear" w:color="auto" w:fill="FFFFFF"/>
              </w:rPr>
            </w:pPr>
          </w:p>
        </w:tc>
        <w:tc>
          <w:tcPr>
            <w:tcW w:w="3260" w:type="dxa"/>
            <w:vMerge/>
            <w:tcBorders>
              <w:left w:val="single" w:sz="1" w:space="0" w:color="000000"/>
              <w:bottom w:val="single" w:sz="8" w:space="0" w:color="000000"/>
            </w:tcBorders>
            <w:shd w:val="clear" w:color="auto" w:fill="auto"/>
          </w:tcPr>
          <w:p w:rsidR="00FD5637" w:rsidRDefault="00FD5637" w:rsidP="007D7AE4">
            <w:pPr>
              <w:widowControl w:val="0"/>
              <w:autoSpaceDE w:val="0"/>
              <w:snapToGrid w:val="0"/>
              <w:spacing w:after="0" w:line="240" w:lineRule="auto"/>
              <w:jc w:val="center"/>
              <w:rPr>
                <w:rFonts w:ascii="Times New Roman" w:hAnsi="Times New Roman"/>
              </w:rPr>
            </w:pPr>
          </w:p>
        </w:tc>
        <w:tc>
          <w:tcPr>
            <w:tcW w:w="1701" w:type="dxa"/>
            <w:vMerge/>
            <w:tcBorders>
              <w:left w:val="single" w:sz="1" w:space="0" w:color="000000"/>
              <w:bottom w:val="single" w:sz="8" w:space="0" w:color="000000"/>
            </w:tcBorders>
            <w:shd w:val="clear" w:color="auto" w:fill="auto"/>
          </w:tcPr>
          <w:p w:rsidR="00FD5637" w:rsidRPr="007D7AE4" w:rsidRDefault="00FD5637" w:rsidP="00126032">
            <w:pPr>
              <w:spacing w:after="0" w:line="240" w:lineRule="auto"/>
              <w:rPr>
                <w:rFonts w:ascii="Times New Roman" w:hAnsi="Times New Roman" w:cs="Times New Roman"/>
                <w:shd w:val="clear" w:color="auto" w:fill="FFFFFF"/>
              </w:rPr>
            </w:pPr>
          </w:p>
        </w:tc>
        <w:tc>
          <w:tcPr>
            <w:tcW w:w="567"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eastAsia="Courier New" w:hAnsi="Times New Roman" w:cs="Times New Roman"/>
                <w:color w:val="FF0000"/>
                <w:shd w:val="clear" w:color="auto" w:fill="FFFFFF"/>
              </w:rPr>
            </w:pPr>
            <w:r>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850"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06</w:t>
            </w:r>
          </w:p>
        </w:tc>
        <w:tc>
          <w:tcPr>
            <w:tcW w:w="155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0110386010</w:t>
            </w:r>
          </w:p>
        </w:tc>
        <w:tc>
          <w:tcPr>
            <w:tcW w:w="719" w:type="dxa"/>
            <w:tcBorders>
              <w:left w:val="single" w:sz="1" w:space="0" w:color="000000"/>
              <w:bottom w:val="single" w:sz="8" w:space="0" w:color="000000"/>
            </w:tcBorders>
            <w:shd w:val="clear" w:color="auto" w:fill="auto"/>
          </w:tcPr>
          <w:p w:rsidR="00FD5637" w:rsidRPr="00E747CA" w:rsidRDefault="00FD5637"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540</w:t>
            </w:r>
          </w:p>
        </w:tc>
        <w:tc>
          <w:tcPr>
            <w:tcW w:w="841" w:type="dxa"/>
            <w:tcBorders>
              <w:left w:val="single" w:sz="1" w:space="0" w:color="000000"/>
              <w:bottom w:val="single" w:sz="8" w:space="0" w:color="000000"/>
            </w:tcBorders>
            <w:shd w:val="clear" w:color="auto" w:fill="auto"/>
          </w:tcPr>
          <w:p w:rsidR="00FD5637" w:rsidRPr="00E747CA" w:rsidRDefault="00FD5637"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2,9</w:t>
            </w:r>
          </w:p>
        </w:tc>
        <w:tc>
          <w:tcPr>
            <w:tcW w:w="850"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2,9</w:t>
            </w:r>
          </w:p>
        </w:tc>
        <w:tc>
          <w:tcPr>
            <w:tcW w:w="1002"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2,9</w:t>
            </w:r>
          </w:p>
        </w:tc>
        <w:tc>
          <w:tcPr>
            <w:tcW w:w="993" w:type="dxa"/>
            <w:tcBorders>
              <w:left w:val="single" w:sz="1" w:space="0" w:color="000000"/>
              <w:bottom w:val="single" w:sz="8"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2,9</w:t>
            </w:r>
          </w:p>
        </w:tc>
        <w:tc>
          <w:tcPr>
            <w:tcW w:w="850" w:type="dxa"/>
            <w:tcBorders>
              <w:left w:val="single" w:sz="1" w:space="0" w:color="000000"/>
              <w:bottom w:val="single" w:sz="8" w:space="0" w:color="000000"/>
              <w:right w:val="single" w:sz="1" w:space="0" w:color="000000"/>
            </w:tcBorders>
            <w:shd w:val="clear" w:color="auto" w:fill="auto"/>
          </w:tcPr>
          <w:p w:rsidR="00FD5637" w:rsidRPr="00E747CA" w:rsidRDefault="00FD5637"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2,9</w:t>
            </w:r>
          </w:p>
        </w:tc>
      </w:tr>
      <w:tr w:rsidR="00D90621" w:rsidRPr="007D7AE4" w:rsidTr="00E5500C">
        <w:tc>
          <w:tcPr>
            <w:tcW w:w="567" w:type="dxa"/>
            <w:vMerge w:val="restart"/>
            <w:tcBorders>
              <w:left w:val="single" w:sz="1" w:space="0" w:color="000000"/>
              <w:bottom w:val="single" w:sz="8" w:space="0" w:color="000000"/>
            </w:tcBorders>
            <w:shd w:val="clear" w:color="auto" w:fill="auto"/>
          </w:tcPr>
          <w:p w:rsidR="00D90621" w:rsidRPr="007D7AE4" w:rsidRDefault="00D90621"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2. </w:t>
            </w:r>
          </w:p>
        </w:tc>
        <w:tc>
          <w:tcPr>
            <w:tcW w:w="1844" w:type="dxa"/>
            <w:vMerge w:val="restart"/>
            <w:tcBorders>
              <w:left w:val="single" w:sz="1" w:space="0" w:color="000000"/>
              <w:bottom w:val="single" w:sz="8" w:space="0" w:color="000000"/>
            </w:tcBorders>
            <w:shd w:val="clear" w:color="auto" w:fill="auto"/>
          </w:tcPr>
          <w:p w:rsidR="00D90621" w:rsidRPr="007D7AE4" w:rsidRDefault="00D90621" w:rsidP="007D7AE4">
            <w:pPr>
              <w:spacing w:after="0" w:line="240" w:lineRule="auto"/>
              <w:rPr>
                <w:rFonts w:ascii="Times New Roman" w:eastAsia="Courier New" w:hAnsi="Times New Roman" w:cs="Times New Roman"/>
                <w:i/>
                <w:iCs/>
                <w:shd w:val="clear" w:color="auto" w:fill="FFFFFF"/>
              </w:rPr>
            </w:pPr>
            <w:r w:rsidRPr="007D7AE4">
              <w:rPr>
                <w:rFonts w:ascii="Times New Roman" w:hAnsi="Times New Roman" w:cs="Times New Roman"/>
                <w:shd w:val="clear" w:color="auto" w:fill="FFFFFF"/>
              </w:rPr>
              <w:t xml:space="preserve">Подпрограмма 2 </w:t>
            </w:r>
          </w:p>
        </w:tc>
        <w:tc>
          <w:tcPr>
            <w:tcW w:w="3260" w:type="dxa"/>
            <w:vMerge w:val="restart"/>
            <w:tcBorders>
              <w:left w:val="single" w:sz="1" w:space="0" w:color="000000"/>
              <w:bottom w:val="single" w:sz="8" w:space="0" w:color="000000"/>
            </w:tcBorders>
            <w:shd w:val="clear" w:color="auto" w:fill="auto"/>
          </w:tcPr>
          <w:p w:rsidR="00D90621" w:rsidRPr="007D7AE4" w:rsidRDefault="00D90621" w:rsidP="007D7AE4">
            <w:pPr>
              <w:widowControl w:val="0"/>
              <w:autoSpaceDE w:val="0"/>
              <w:snapToGrid w:val="0"/>
              <w:spacing w:after="0"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1701" w:type="dxa"/>
            <w:tcBorders>
              <w:left w:val="single" w:sz="1" w:space="0" w:color="000000"/>
              <w:bottom w:val="single" w:sz="8" w:space="0" w:color="000000"/>
            </w:tcBorders>
            <w:shd w:val="clear" w:color="auto" w:fill="auto"/>
          </w:tcPr>
          <w:p w:rsidR="00D90621" w:rsidRPr="007D7AE4" w:rsidRDefault="00D90621"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D90621" w:rsidRPr="00E747CA" w:rsidRDefault="00D9062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40,4</w:t>
            </w:r>
          </w:p>
        </w:tc>
        <w:tc>
          <w:tcPr>
            <w:tcW w:w="850" w:type="dxa"/>
            <w:tcBorders>
              <w:left w:val="single" w:sz="1" w:space="0" w:color="000000"/>
              <w:bottom w:val="single" w:sz="8" w:space="0" w:color="000000"/>
            </w:tcBorders>
            <w:shd w:val="clear" w:color="auto" w:fill="auto"/>
          </w:tcPr>
          <w:p w:rsidR="00D90621" w:rsidRPr="00E747CA" w:rsidRDefault="00D9062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45,8</w:t>
            </w:r>
          </w:p>
        </w:tc>
        <w:tc>
          <w:tcPr>
            <w:tcW w:w="1002" w:type="dxa"/>
            <w:tcBorders>
              <w:left w:val="single" w:sz="1" w:space="0" w:color="000000"/>
              <w:bottom w:val="single" w:sz="8" w:space="0" w:color="000000"/>
            </w:tcBorders>
            <w:shd w:val="clear" w:color="auto" w:fill="auto"/>
          </w:tcPr>
          <w:p w:rsidR="00D90621" w:rsidRPr="00E747CA" w:rsidRDefault="00D9062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c>
          <w:tcPr>
            <w:tcW w:w="993" w:type="dxa"/>
            <w:tcBorders>
              <w:left w:val="single" w:sz="1" w:space="0" w:color="000000"/>
              <w:bottom w:val="single" w:sz="8"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c>
          <w:tcPr>
            <w:tcW w:w="850" w:type="dxa"/>
            <w:tcBorders>
              <w:left w:val="single" w:sz="1" w:space="0" w:color="000000"/>
              <w:bottom w:val="single" w:sz="8" w:space="0" w:color="000000"/>
              <w:right w:val="single" w:sz="1"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r>
      <w:tr w:rsidR="00D90621" w:rsidRPr="007D7AE4" w:rsidTr="00E5500C">
        <w:tc>
          <w:tcPr>
            <w:tcW w:w="567" w:type="dxa"/>
            <w:vMerge/>
            <w:tcBorders>
              <w:left w:val="single" w:sz="1" w:space="0" w:color="000000"/>
              <w:bottom w:val="single" w:sz="8" w:space="0" w:color="000000"/>
            </w:tcBorders>
            <w:shd w:val="clear" w:color="auto" w:fill="auto"/>
          </w:tcPr>
          <w:p w:rsidR="00D90621" w:rsidRPr="007D7AE4" w:rsidRDefault="00D90621"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D90621" w:rsidRPr="007D7AE4" w:rsidRDefault="00D90621"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D90621" w:rsidRPr="007D7AE4" w:rsidRDefault="00D90621" w:rsidP="007D7AE4">
            <w:pPr>
              <w:snapToGrid w:val="0"/>
              <w:spacing w:after="0" w:line="240" w:lineRule="auto"/>
              <w:rPr>
                <w:rFonts w:ascii="Times New Roman" w:hAnsi="Times New Roman" w:cs="Times New Roman"/>
              </w:rPr>
            </w:pPr>
          </w:p>
        </w:tc>
        <w:tc>
          <w:tcPr>
            <w:tcW w:w="1701" w:type="dxa"/>
            <w:tcBorders>
              <w:top w:val="single" w:sz="8" w:space="0" w:color="000000"/>
              <w:left w:val="single" w:sz="1" w:space="0" w:color="000000"/>
              <w:bottom w:val="single" w:sz="8" w:space="0" w:color="000000"/>
            </w:tcBorders>
            <w:shd w:val="clear" w:color="auto" w:fill="auto"/>
          </w:tcPr>
          <w:p w:rsidR="00D90621" w:rsidRPr="007D7AE4" w:rsidRDefault="00D90621"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D90621" w:rsidRPr="007D7AE4" w:rsidRDefault="00D90621"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D90621" w:rsidRPr="007D7AE4" w:rsidRDefault="00D90621" w:rsidP="007D7AE4">
            <w:pPr>
              <w:spacing w:after="0" w:line="240" w:lineRule="auto"/>
              <w:rPr>
                <w:rFonts w:ascii="Times New Roman" w:hAnsi="Times New Roman" w:cs="Times New Roman"/>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D90621" w:rsidRPr="00E747CA" w:rsidRDefault="00D90621"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8" w:space="0" w:color="000000"/>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8" w:space="0" w:color="000000"/>
              <w:left w:val="single" w:sz="1" w:space="0" w:color="000000"/>
              <w:bottom w:val="single" w:sz="8" w:space="0" w:color="000000"/>
            </w:tcBorders>
            <w:shd w:val="clear" w:color="auto" w:fill="auto"/>
          </w:tcPr>
          <w:p w:rsidR="00D90621" w:rsidRPr="00E747CA" w:rsidRDefault="00D90621"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8" w:space="0" w:color="000000"/>
              <w:left w:val="single" w:sz="1" w:space="0" w:color="000000"/>
              <w:bottom w:val="single" w:sz="8"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40,4</w:t>
            </w:r>
          </w:p>
        </w:tc>
        <w:tc>
          <w:tcPr>
            <w:tcW w:w="850" w:type="dxa"/>
            <w:tcBorders>
              <w:top w:val="single" w:sz="8" w:space="0" w:color="000000"/>
              <w:left w:val="single" w:sz="1" w:space="0" w:color="000000"/>
              <w:bottom w:val="single" w:sz="8"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45,8</w:t>
            </w:r>
          </w:p>
        </w:tc>
        <w:tc>
          <w:tcPr>
            <w:tcW w:w="1002" w:type="dxa"/>
            <w:tcBorders>
              <w:top w:val="single" w:sz="8" w:space="0" w:color="000000"/>
              <w:left w:val="single" w:sz="1" w:space="0" w:color="000000"/>
              <w:bottom w:val="single" w:sz="8"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c>
          <w:tcPr>
            <w:tcW w:w="993" w:type="dxa"/>
            <w:tcBorders>
              <w:top w:val="single" w:sz="8" w:space="0" w:color="000000"/>
              <w:left w:val="single" w:sz="1" w:space="0" w:color="000000"/>
              <w:bottom w:val="single" w:sz="8"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D90621" w:rsidRPr="00E747CA" w:rsidRDefault="00D90621"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55,4</w:t>
            </w:r>
          </w:p>
        </w:tc>
      </w:tr>
      <w:tr w:rsidR="003A1E2F" w:rsidRPr="007D7AE4" w:rsidTr="00E5500C">
        <w:tc>
          <w:tcPr>
            <w:tcW w:w="567" w:type="dxa"/>
            <w:vMerge w:val="restart"/>
            <w:tcBorders>
              <w:left w:val="single" w:sz="1" w:space="0" w:color="000000"/>
              <w:bottom w:val="single" w:sz="8" w:space="0" w:color="000000"/>
            </w:tcBorders>
            <w:shd w:val="clear" w:color="auto" w:fill="auto"/>
          </w:tcPr>
          <w:p w:rsidR="003A1E2F" w:rsidRPr="007D7AE4" w:rsidRDefault="003A1E2F"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2.1 </w:t>
            </w:r>
          </w:p>
        </w:tc>
        <w:tc>
          <w:tcPr>
            <w:tcW w:w="1844" w:type="dxa"/>
            <w:vMerge w:val="restart"/>
            <w:tcBorders>
              <w:left w:val="single" w:sz="1" w:space="0" w:color="000000"/>
              <w:bottom w:val="single" w:sz="8" w:space="0" w:color="000000"/>
            </w:tcBorders>
            <w:shd w:val="clear" w:color="auto" w:fill="auto"/>
          </w:tcPr>
          <w:p w:rsidR="003A1E2F" w:rsidRPr="007D7AE4" w:rsidRDefault="003A1E2F"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left w:val="single" w:sz="1" w:space="0" w:color="000000"/>
              <w:bottom w:val="single" w:sz="8" w:space="0" w:color="000000"/>
            </w:tcBorders>
            <w:shd w:val="clear" w:color="auto" w:fill="auto"/>
          </w:tcPr>
          <w:p w:rsidR="003A1E2F" w:rsidRPr="00DC3B3C" w:rsidRDefault="003A1E2F" w:rsidP="00D90621">
            <w:pPr>
              <w:widowControl w:val="0"/>
              <w:autoSpaceDE w:val="0"/>
              <w:snapToGrid w:val="0"/>
              <w:spacing w:after="0" w:line="240" w:lineRule="auto"/>
              <w:rPr>
                <w:rFonts w:ascii="Times New Roman" w:hAnsi="Times New Roman" w:cs="Times New Roman"/>
                <w:shd w:val="clear" w:color="auto" w:fill="FFFFFF"/>
              </w:rPr>
            </w:pPr>
            <w:r w:rsidRPr="00DC3B3C">
              <w:rPr>
                <w:rFonts w:ascii="Times New Roman" w:hAnsi="Times New Roman" w:cs="Times New Roman"/>
                <w:bCs/>
              </w:rPr>
              <w:t>Меры социальной поддержки гражданам</w:t>
            </w:r>
          </w:p>
        </w:tc>
        <w:tc>
          <w:tcPr>
            <w:tcW w:w="1701" w:type="dxa"/>
            <w:tcBorders>
              <w:left w:val="single" w:sz="1" w:space="0" w:color="000000"/>
              <w:bottom w:val="single" w:sz="8" w:space="0" w:color="000000"/>
            </w:tcBorders>
            <w:shd w:val="clear" w:color="auto" w:fill="auto"/>
          </w:tcPr>
          <w:p w:rsidR="003A1E2F" w:rsidRPr="007D7AE4" w:rsidRDefault="003A1E2F"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39,9</w:t>
            </w:r>
          </w:p>
        </w:tc>
        <w:tc>
          <w:tcPr>
            <w:tcW w:w="850" w:type="dxa"/>
            <w:tcBorders>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45,8</w:t>
            </w:r>
          </w:p>
        </w:tc>
        <w:tc>
          <w:tcPr>
            <w:tcW w:w="1002" w:type="dxa"/>
            <w:tcBorders>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54,9</w:t>
            </w:r>
          </w:p>
        </w:tc>
        <w:tc>
          <w:tcPr>
            <w:tcW w:w="993"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54,9</w:t>
            </w:r>
          </w:p>
        </w:tc>
        <w:tc>
          <w:tcPr>
            <w:tcW w:w="850" w:type="dxa"/>
            <w:tcBorders>
              <w:left w:val="single" w:sz="1" w:space="0" w:color="000000"/>
              <w:bottom w:val="single" w:sz="8" w:space="0" w:color="000000"/>
              <w:right w:val="single" w:sz="1"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54,9</w:t>
            </w:r>
          </w:p>
        </w:tc>
      </w:tr>
      <w:tr w:rsidR="003A1E2F" w:rsidRPr="007D7AE4" w:rsidTr="00E5500C">
        <w:tc>
          <w:tcPr>
            <w:tcW w:w="567"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1701" w:type="dxa"/>
            <w:vMerge w:val="restart"/>
            <w:tcBorders>
              <w:top w:val="single" w:sz="8" w:space="0" w:color="000000"/>
              <w:left w:val="single" w:sz="1" w:space="0" w:color="000000"/>
              <w:bottom w:val="single" w:sz="8" w:space="0" w:color="000000"/>
            </w:tcBorders>
            <w:shd w:val="clear" w:color="auto" w:fill="auto"/>
          </w:tcPr>
          <w:p w:rsidR="003A1E2F" w:rsidRPr="007D7AE4" w:rsidRDefault="003A1E2F"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3A1E2F" w:rsidRPr="007D7AE4" w:rsidRDefault="003A1E2F"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3A1E2F" w:rsidRPr="007D7AE4" w:rsidRDefault="003A1E2F" w:rsidP="007D7AE4">
            <w:pPr>
              <w:spacing w:after="0" w:line="240" w:lineRule="auto"/>
              <w:rPr>
                <w:rFonts w:ascii="Times New Roman" w:hAnsi="Times New Roman" w:cs="Times New Roman"/>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10</w:t>
            </w:r>
          </w:p>
        </w:tc>
        <w:tc>
          <w:tcPr>
            <w:tcW w:w="850"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w:t>
            </w:r>
          </w:p>
        </w:tc>
        <w:tc>
          <w:tcPr>
            <w:tcW w:w="155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0120128550</w:t>
            </w:r>
          </w:p>
        </w:tc>
        <w:tc>
          <w:tcPr>
            <w:tcW w:w="71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310</w:t>
            </w:r>
          </w:p>
        </w:tc>
        <w:tc>
          <w:tcPr>
            <w:tcW w:w="841"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32,7</w:t>
            </w:r>
          </w:p>
        </w:tc>
        <w:tc>
          <w:tcPr>
            <w:tcW w:w="850"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34,5</w:t>
            </w:r>
          </w:p>
        </w:tc>
        <w:tc>
          <w:tcPr>
            <w:tcW w:w="1002"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34,5</w:t>
            </w:r>
          </w:p>
        </w:tc>
        <w:tc>
          <w:tcPr>
            <w:tcW w:w="993" w:type="dxa"/>
            <w:tcBorders>
              <w:top w:val="single" w:sz="8" w:space="0" w:color="000000"/>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34,5</w:t>
            </w:r>
          </w:p>
        </w:tc>
      </w:tr>
      <w:tr w:rsidR="003A1E2F" w:rsidRPr="007D7AE4" w:rsidTr="00E5500C">
        <w:tc>
          <w:tcPr>
            <w:tcW w:w="567"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1701" w:type="dxa"/>
            <w:vMerge/>
            <w:tcBorders>
              <w:top w:val="single" w:sz="8" w:space="0" w:color="000000"/>
              <w:left w:val="single" w:sz="1" w:space="0" w:color="000000"/>
              <w:bottom w:val="single" w:sz="8" w:space="0" w:color="000000"/>
            </w:tcBorders>
            <w:shd w:val="clear" w:color="auto" w:fill="auto"/>
          </w:tcPr>
          <w:p w:rsidR="003A1E2F" w:rsidRPr="007D7AE4" w:rsidRDefault="003A1E2F" w:rsidP="007D7AE4">
            <w:pPr>
              <w:snapToGrid w:val="0"/>
              <w:spacing w:after="0" w:line="240" w:lineRule="auto"/>
              <w:rPr>
                <w:rFonts w:ascii="Times New Roman" w:hAnsi="Times New Roman" w:cs="Times New Roman"/>
              </w:rPr>
            </w:pPr>
          </w:p>
        </w:tc>
        <w:tc>
          <w:tcPr>
            <w:tcW w:w="567"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10</w:t>
            </w:r>
          </w:p>
        </w:tc>
        <w:tc>
          <w:tcPr>
            <w:tcW w:w="850"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03</w:t>
            </w:r>
          </w:p>
        </w:tc>
        <w:tc>
          <w:tcPr>
            <w:tcW w:w="155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0120128520</w:t>
            </w:r>
          </w:p>
        </w:tc>
        <w:tc>
          <w:tcPr>
            <w:tcW w:w="719"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310</w:t>
            </w:r>
          </w:p>
        </w:tc>
        <w:tc>
          <w:tcPr>
            <w:tcW w:w="841"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7,2</w:t>
            </w:r>
          </w:p>
        </w:tc>
        <w:tc>
          <w:tcPr>
            <w:tcW w:w="850"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10,8</w:t>
            </w:r>
          </w:p>
        </w:tc>
        <w:tc>
          <w:tcPr>
            <w:tcW w:w="1002" w:type="dxa"/>
            <w:tcBorders>
              <w:top w:val="single" w:sz="8" w:space="0" w:color="000000"/>
              <w:left w:val="single" w:sz="1" w:space="0" w:color="000000"/>
              <w:bottom w:val="single" w:sz="8" w:space="0" w:color="000000"/>
            </w:tcBorders>
            <w:shd w:val="clear" w:color="auto" w:fill="auto"/>
          </w:tcPr>
          <w:p w:rsidR="003A1E2F" w:rsidRPr="00E747CA" w:rsidRDefault="003A1E2F"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20,4</w:t>
            </w:r>
          </w:p>
        </w:tc>
        <w:tc>
          <w:tcPr>
            <w:tcW w:w="993" w:type="dxa"/>
            <w:tcBorders>
              <w:top w:val="single" w:sz="8" w:space="0" w:color="000000"/>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20,4</w:t>
            </w:r>
          </w:p>
        </w:tc>
      </w:tr>
      <w:tr w:rsidR="003A1E2F" w:rsidRPr="007D7AE4" w:rsidTr="00126032">
        <w:tc>
          <w:tcPr>
            <w:tcW w:w="567" w:type="dxa"/>
            <w:vMerge w:val="restart"/>
            <w:tcBorders>
              <w:left w:val="single" w:sz="1" w:space="0" w:color="000000"/>
            </w:tcBorders>
            <w:shd w:val="clear" w:color="auto" w:fill="auto"/>
          </w:tcPr>
          <w:p w:rsidR="003A1E2F" w:rsidRPr="007D7AE4" w:rsidRDefault="003A1E2F" w:rsidP="00D90621">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2.</w:t>
            </w:r>
            <w:r>
              <w:rPr>
                <w:rFonts w:ascii="Times New Roman" w:hAnsi="Times New Roman" w:cs="Times New Roman"/>
                <w:shd w:val="clear" w:color="auto" w:fill="FFFFFF"/>
              </w:rPr>
              <w:t>2</w:t>
            </w:r>
            <w:r w:rsidRPr="007D7AE4">
              <w:rPr>
                <w:rFonts w:ascii="Times New Roman" w:hAnsi="Times New Roman" w:cs="Times New Roman"/>
                <w:shd w:val="clear" w:color="auto" w:fill="FFFFFF"/>
              </w:rPr>
              <w:t xml:space="preserve"> </w:t>
            </w:r>
          </w:p>
        </w:tc>
        <w:tc>
          <w:tcPr>
            <w:tcW w:w="1844" w:type="dxa"/>
            <w:vMerge w:val="restart"/>
            <w:tcBorders>
              <w:left w:val="single" w:sz="1" w:space="0" w:color="000000"/>
            </w:tcBorders>
            <w:shd w:val="clear" w:color="auto" w:fill="auto"/>
          </w:tcPr>
          <w:p w:rsidR="003A1E2F" w:rsidRPr="007D7AE4" w:rsidRDefault="003A1E2F" w:rsidP="00126032">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left w:val="single" w:sz="1" w:space="0" w:color="000000"/>
            </w:tcBorders>
            <w:shd w:val="clear" w:color="auto" w:fill="auto"/>
          </w:tcPr>
          <w:p w:rsidR="003A1E2F" w:rsidRPr="00D90621" w:rsidRDefault="003A1E2F" w:rsidP="00D90621">
            <w:pPr>
              <w:outlineLvl w:val="0"/>
              <w:rPr>
                <w:rFonts w:ascii="Times New Roman" w:hAnsi="Times New Roman" w:cs="Times New Roman"/>
                <w:bCs/>
              </w:rPr>
            </w:pPr>
            <w:r w:rsidRPr="00D90621">
              <w:rPr>
                <w:rFonts w:ascii="Times New Roman" w:hAnsi="Times New Roman" w:cs="Times New Roman"/>
                <w:bCs/>
              </w:rPr>
              <w:t>Основное мероприятие «Передача полномочи по обследованию жилых помещений»</w:t>
            </w:r>
          </w:p>
        </w:tc>
        <w:tc>
          <w:tcPr>
            <w:tcW w:w="1701" w:type="dxa"/>
            <w:tcBorders>
              <w:left w:val="single" w:sz="1" w:space="0" w:color="000000"/>
              <w:bottom w:val="single" w:sz="8" w:space="0" w:color="000000"/>
            </w:tcBorders>
            <w:shd w:val="clear" w:color="auto" w:fill="auto"/>
          </w:tcPr>
          <w:p w:rsidR="003A1E2F" w:rsidRPr="007D7AE4" w:rsidRDefault="003A1E2F" w:rsidP="00126032">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3A1E2F" w:rsidRPr="00E747CA" w:rsidRDefault="003A1E2F"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1002"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993"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r>
      <w:tr w:rsidR="003A1E2F" w:rsidRPr="007D7AE4" w:rsidTr="00E5500C">
        <w:tc>
          <w:tcPr>
            <w:tcW w:w="567" w:type="dxa"/>
            <w:vMerge/>
            <w:tcBorders>
              <w:left w:val="single" w:sz="1" w:space="0" w:color="000000"/>
              <w:bottom w:val="single" w:sz="8" w:space="0" w:color="000000"/>
            </w:tcBorders>
            <w:shd w:val="clear" w:color="auto" w:fill="auto"/>
          </w:tcPr>
          <w:p w:rsidR="003A1E2F" w:rsidRPr="007D7AE4" w:rsidRDefault="003A1E2F" w:rsidP="00126032">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3A1E2F" w:rsidRPr="007D7AE4" w:rsidRDefault="003A1E2F" w:rsidP="00126032">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3A1E2F" w:rsidRPr="007D7AE4" w:rsidRDefault="003A1E2F" w:rsidP="00126032">
            <w:pPr>
              <w:snapToGrid w:val="0"/>
              <w:spacing w:after="0" w:line="240" w:lineRule="auto"/>
              <w:rPr>
                <w:rFonts w:ascii="Times New Roman" w:hAnsi="Times New Roman" w:cs="Times New Roman"/>
              </w:rPr>
            </w:pPr>
          </w:p>
        </w:tc>
        <w:tc>
          <w:tcPr>
            <w:tcW w:w="1701" w:type="dxa"/>
            <w:tcBorders>
              <w:left w:val="single" w:sz="1" w:space="0" w:color="000000"/>
              <w:bottom w:val="single" w:sz="8" w:space="0" w:color="000000"/>
            </w:tcBorders>
            <w:shd w:val="clear" w:color="auto" w:fill="auto"/>
          </w:tcPr>
          <w:p w:rsidR="003A1E2F" w:rsidRPr="007D7AE4" w:rsidRDefault="003A1E2F"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3A1E2F" w:rsidRPr="007D7AE4" w:rsidRDefault="003A1E2F"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3A1E2F" w:rsidRPr="007D7AE4" w:rsidRDefault="003A1E2F" w:rsidP="00126032">
            <w:pPr>
              <w:spacing w:after="0" w:line="240" w:lineRule="auto"/>
              <w:rPr>
                <w:rFonts w:ascii="Times New Roman" w:hAnsi="Times New Roman" w:cs="Times New Roman"/>
                <w:shd w:val="clear" w:color="auto" w:fill="FFFFFF"/>
              </w:rPr>
            </w:pPr>
          </w:p>
        </w:tc>
        <w:tc>
          <w:tcPr>
            <w:tcW w:w="567"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eastAsia="Courier New" w:hAnsi="Times New Roman" w:cs="Times New Roman"/>
                <w:color w:val="FF0000"/>
                <w:shd w:val="clear" w:color="auto" w:fill="FFFFFF"/>
              </w:rPr>
            </w:pPr>
            <w:r>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04</w:t>
            </w:r>
          </w:p>
        </w:tc>
        <w:tc>
          <w:tcPr>
            <w:tcW w:w="850"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w:t>
            </w:r>
          </w:p>
        </w:tc>
        <w:tc>
          <w:tcPr>
            <w:tcW w:w="1559"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0120286030</w:t>
            </w:r>
          </w:p>
        </w:tc>
        <w:tc>
          <w:tcPr>
            <w:tcW w:w="719" w:type="dxa"/>
            <w:tcBorders>
              <w:left w:val="single" w:sz="1" w:space="0" w:color="000000"/>
              <w:bottom w:val="single" w:sz="8" w:space="0" w:color="000000"/>
            </w:tcBorders>
            <w:shd w:val="clear" w:color="auto" w:fill="auto"/>
          </w:tcPr>
          <w:p w:rsidR="003A1E2F" w:rsidRPr="00E747CA" w:rsidRDefault="003A1E2F"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540</w:t>
            </w:r>
          </w:p>
        </w:tc>
        <w:tc>
          <w:tcPr>
            <w:tcW w:w="841"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1002"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993" w:type="dxa"/>
            <w:tcBorders>
              <w:left w:val="single" w:sz="1" w:space="0" w:color="000000"/>
              <w:bottom w:val="single" w:sz="8"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3A1E2F" w:rsidRPr="00E747CA" w:rsidRDefault="003A1E2F"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r>
      <w:tr w:rsidR="00B66B1C" w:rsidRPr="007D7AE4" w:rsidTr="00E5500C">
        <w:tc>
          <w:tcPr>
            <w:tcW w:w="567" w:type="dxa"/>
            <w:vMerge w:val="restart"/>
            <w:tcBorders>
              <w:left w:val="single" w:sz="1" w:space="0" w:color="000000"/>
              <w:bottom w:val="single" w:sz="8" w:space="0" w:color="000000"/>
            </w:tcBorders>
            <w:shd w:val="clear" w:color="auto" w:fill="auto"/>
          </w:tcPr>
          <w:p w:rsidR="00B66B1C" w:rsidRPr="007D7AE4" w:rsidRDefault="00B66B1C"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3. </w:t>
            </w:r>
          </w:p>
        </w:tc>
        <w:tc>
          <w:tcPr>
            <w:tcW w:w="1844" w:type="dxa"/>
            <w:vMerge w:val="restart"/>
            <w:tcBorders>
              <w:left w:val="single" w:sz="1" w:space="0" w:color="000000"/>
              <w:bottom w:val="single" w:sz="8" w:space="0" w:color="000000"/>
            </w:tcBorders>
            <w:shd w:val="clear" w:color="auto" w:fill="auto"/>
          </w:tcPr>
          <w:p w:rsidR="00B66B1C" w:rsidRPr="007D7AE4" w:rsidRDefault="00B66B1C" w:rsidP="007D7AE4">
            <w:pPr>
              <w:spacing w:after="0" w:line="240" w:lineRule="auto"/>
              <w:rPr>
                <w:rFonts w:ascii="Times New Roman" w:eastAsia="Courier New" w:hAnsi="Times New Roman" w:cs="Times New Roman"/>
                <w:i/>
                <w:iCs/>
                <w:shd w:val="clear" w:color="auto" w:fill="FFFFFF"/>
              </w:rPr>
            </w:pPr>
            <w:r w:rsidRPr="007D7AE4">
              <w:rPr>
                <w:rFonts w:ascii="Times New Roman" w:hAnsi="Times New Roman" w:cs="Times New Roman"/>
                <w:shd w:val="clear" w:color="auto" w:fill="FFFFFF"/>
              </w:rPr>
              <w:t xml:space="preserve">Подпрограмма 3 </w:t>
            </w:r>
          </w:p>
        </w:tc>
        <w:tc>
          <w:tcPr>
            <w:tcW w:w="3260" w:type="dxa"/>
            <w:vMerge w:val="restart"/>
            <w:tcBorders>
              <w:left w:val="single" w:sz="1" w:space="0" w:color="000000"/>
              <w:bottom w:val="single" w:sz="8" w:space="0" w:color="000000"/>
            </w:tcBorders>
            <w:shd w:val="clear" w:color="auto" w:fill="auto"/>
          </w:tcPr>
          <w:p w:rsidR="00B66B1C" w:rsidRPr="007D7AE4" w:rsidRDefault="00B66B1C" w:rsidP="007D7AE4">
            <w:pPr>
              <w:widowControl w:val="0"/>
              <w:autoSpaceDE w:val="0"/>
              <w:snapToGrid w:val="0"/>
              <w:spacing w:after="0"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1701" w:type="dxa"/>
            <w:tcBorders>
              <w:left w:val="single" w:sz="1" w:space="0" w:color="000000"/>
              <w:bottom w:val="single" w:sz="8" w:space="0" w:color="000000"/>
            </w:tcBorders>
            <w:shd w:val="clear" w:color="auto" w:fill="auto"/>
          </w:tcPr>
          <w:p w:rsidR="00B66B1C" w:rsidRPr="007D7AE4" w:rsidRDefault="00B66B1C"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850"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155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71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B66B1C" w:rsidRPr="00E747CA" w:rsidRDefault="00B66B1C" w:rsidP="007D7AE4">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tcBorders>
            <w:shd w:val="clear" w:color="auto" w:fill="auto"/>
          </w:tcPr>
          <w:p w:rsidR="00B66B1C" w:rsidRPr="00E747CA" w:rsidRDefault="00B66B1C" w:rsidP="007D7AE4">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993" w:type="dxa"/>
            <w:tcBorders>
              <w:left w:val="single" w:sz="1" w:space="0" w:color="000000"/>
              <w:bottom w:val="single" w:sz="8"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850" w:type="dxa"/>
            <w:tcBorders>
              <w:left w:val="single" w:sz="1" w:space="0" w:color="000000"/>
              <w:bottom w:val="single" w:sz="8" w:space="0" w:color="000000"/>
              <w:right w:val="single" w:sz="1"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r>
      <w:tr w:rsidR="00B66B1C" w:rsidRPr="007D7AE4" w:rsidTr="00E5500C">
        <w:tc>
          <w:tcPr>
            <w:tcW w:w="567" w:type="dxa"/>
            <w:vMerge/>
            <w:tcBorders>
              <w:left w:val="single" w:sz="1" w:space="0" w:color="000000"/>
              <w:bottom w:val="single" w:sz="8" w:space="0" w:color="000000"/>
            </w:tcBorders>
            <w:shd w:val="clear" w:color="auto" w:fill="auto"/>
          </w:tcPr>
          <w:p w:rsidR="00B66B1C" w:rsidRPr="007D7AE4" w:rsidRDefault="00B66B1C"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B66B1C" w:rsidRPr="007D7AE4" w:rsidRDefault="00B66B1C"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B66B1C" w:rsidRPr="007D7AE4" w:rsidRDefault="00B66B1C" w:rsidP="007D7AE4">
            <w:pPr>
              <w:snapToGrid w:val="0"/>
              <w:spacing w:after="0" w:line="240" w:lineRule="auto"/>
              <w:rPr>
                <w:rFonts w:ascii="Times New Roman" w:hAnsi="Times New Roman" w:cs="Times New Roman"/>
              </w:rPr>
            </w:pPr>
          </w:p>
        </w:tc>
        <w:tc>
          <w:tcPr>
            <w:tcW w:w="1701" w:type="dxa"/>
            <w:tcBorders>
              <w:left w:val="single" w:sz="1" w:space="0" w:color="000000"/>
              <w:bottom w:val="single" w:sz="8" w:space="0" w:color="000000"/>
            </w:tcBorders>
            <w:shd w:val="clear" w:color="auto" w:fill="auto"/>
          </w:tcPr>
          <w:p w:rsidR="00B66B1C" w:rsidRPr="007D7AE4" w:rsidRDefault="00B66B1C"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B66B1C" w:rsidRPr="007D7AE4" w:rsidRDefault="00B66B1C"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B66B1C" w:rsidRPr="007D7AE4" w:rsidRDefault="00B66B1C"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B66B1C" w:rsidRPr="00E747CA" w:rsidRDefault="00B66B1C"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Pr>
                <w:rFonts w:ascii="Times New Roman" w:hAnsi="Times New Roman" w:cs="Times New Roman"/>
                <w:color w:val="FF0000"/>
              </w:rPr>
              <w:t>01</w:t>
            </w:r>
          </w:p>
        </w:tc>
        <w:tc>
          <w:tcPr>
            <w:tcW w:w="850"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Pr>
                <w:rFonts w:ascii="Times New Roman" w:hAnsi="Times New Roman" w:cs="Times New Roman"/>
                <w:color w:val="FF0000"/>
              </w:rPr>
              <w:t>04</w:t>
            </w:r>
          </w:p>
        </w:tc>
        <w:tc>
          <w:tcPr>
            <w:tcW w:w="155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Pr>
                <w:rFonts w:ascii="Times New Roman" w:hAnsi="Times New Roman" w:cs="Times New Roman"/>
                <w:color w:val="FF0000"/>
              </w:rPr>
              <w:t>0130164080</w:t>
            </w:r>
          </w:p>
        </w:tc>
        <w:tc>
          <w:tcPr>
            <w:tcW w:w="719" w:type="dxa"/>
            <w:tcBorders>
              <w:left w:val="single" w:sz="1" w:space="0" w:color="000000"/>
              <w:bottom w:val="single" w:sz="8" w:space="0" w:color="000000"/>
            </w:tcBorders>
            <w:shd w:val="clear" w:color="auto" w:fill="auto"/>
          </w:tcPr>
          <w:p w:rsidR="00B66B1C" w:rsidRPr="00E747CA" w:rsidRDefault="00B66B1C" w:rsidP="007D7AE4">
            <w:pPr>
              <w:spacing w:after="0" w:line="240" w:lineRule="auto"/>
              <w:rPr>
                <w:rFonts w:ascii="Times New Roman" w:hAnsi="Times New Roman" w:cs="Times New Roman"/>
                <w:color w:val="FF0000"/>
              </w:rPr>
            </w:pPr>
            <w:r>
              <w:rPr>
                <w:rFonts w:ascii="Times New Roman" w:hAnsi="Times New Roman" w:cs="Times New Roman"/>
                <w:color w:val="FF0000"/>
              </w:rPr>
              <w:t>240</w:t>
            </w:r>
          </w:p>
        </w:tc>
        <w:tc>
          <w:tcPr>
            <w:tcW w:w="841" w:type="dxa"/>
            <w:tcBorders>
              <w:left w:val="single" w:sz="1" w:space="0" w:color="000000"/>
              <w:bottom w:val="single" w:sz="8" w:space="0" w:color="000000"/>
            </w:tcBorders>
            <w:shd w:val="clear" w:color="auto" w:fill="auto"/>
          </w:tcPr>
          <w:p w:rsidR="00B66B1C" w:rsidRPr="00E747CA" w:rsidRDefault="00B66B1C" w:rsidP="007D7AE4">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tcBorders>
            <w:shd w:val="clear" w:color="auto" w:fill="auto"/>
          </w:tcPr>
          <w:p w:rsidR="00B66B1C" w:rsidRPr="00E747CA" w:rsidRDefault="00B66B1C" w:rsidP="007D7AE4">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993" w:type="dxa"/>
            <w:tcBorders>
              <w:left w:val="single" w:sz="1" w:space="0" w:color="000000"/>
              <w:bottom w:val="single" w:sz="8"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850" w:type="dxa"/>
            <w:tcBorders>
              <w:left w:val="single" w:sz="1" w:space="0" w:color="000000"/>
              <w:bottom w:val="single" w:sz="8" w:space="0" w:color="000000"/>
              <w:right w:val="single" w:sz="1" w:space="0" w:color="000000"/>
            </w:tcBorders>
            <w:shd w:val="clear" w:color="auto" w:fill="auto"/>
          </w:tcPr>
          <w:p w:rsidR="00B66B1C" w:rsidRPr="00E747CA" w:rsidRDefault="00B66B1C"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r>
      <w:tr w:rsidR="00C7233D" w:rsidRPr="007D7AE4" w:rsidTr="004E23D7">
        <w:trPr>
          <w:trHeight w:val="198"/>
        </w:trPr>
        <w:tc>
          <w:tcPr>
            <w:tcW w:w="567" w:type="dxa"/>
            <w:vMerge w:val="restart"/>
            <w:tcBorders>
              <w:left w:val="single" w:sz="1" w:space="0" w:color="000000"/>
              <w:bottom w:val="single" w:sz="8" w:space="0" w:color="000000"/>
            </w:tcBorders>
            <w:shd w:val="clear" w:color="auto" w:fill="auto"/>
          </w:tcPr>
          <w:p w:rsidR="00C7233D" w:rsidRPr="007D7AE4" w:rsidRDefault="00C7233D"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3.1 </w:t>
            </w:r>
          </w:p>
        </w:tc>
        <w:tc>
          <w:tcPr>
            <w:tcW w:w="1844" w:type="dxa"/>
            <w:vMerge w:val="restart"/>
            <w:tcBorders>
              <w:left w:val="single" w:sz="1" w:space="0" w:color="000000"/>
              <w:bottom w:val="single" w:sz="8" w:space="0" w:color="000000"/>
            </w:tcBorders>
            <w:shd w:val="clear" w:color="auto" w:fill="auto"/>
          </w:tcPr>
          <w:p w:rsidR="00C7233D" w:rsidRPr="007D7AE4" w:rsidRDefault="00C7233D"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 xml:space="preserve">Основное </w:t>
            </w:r>
            <w:r w:rsidRPr="007D7AE4">
              <w:rPr>
                <w:rFonts w:ascii="Times New Roman" w:eastAsia="Courier New" w:hAnsi="Times New Roman" w:cs="Times New Roman"/>
                <w:shd w:val="clear" w:color="auto" w:fill="FFFFFF"/>
              </w:rPr>
              <w:lastRenderedPageBreak/>
              <w:t>мероприятие</w:t>
            </w:r>
          </w:p>
        </w:tc>
        <w:tc>
          <w:tcPr>
            <w:tcW w:w="3260" w:type="dxa"/>
            <w:vMerge w:val="restart"/>
            <w:tcBorders>
              <w:left w:val="single" w:sz="1" w:space="0" w:color="000000"/>
              <w:bottom w:val="single" w:sz="8" w:space="0" w:color="000000"/>
            </w:tcBorders>
            <w:shd w:val="clear" w:color="auto" w:fill="auto"/>
          </w:tcPr>
          <w:p w:rsidR="00C7233D" w:rsidRPr="007D7AE4" w:rsidRDefault="004E23D7" w:rsidP="007D7AE4">
            <w:pPr>
              <w:widowControl w:val="0"/>
              <w:autoSpaceDE w:val="0"/>
              <w:snapToGrid w:val="0"/>
              <w:spacing w:after="0"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lastRenderedPageBreak/>
              <w:t xml:space="preserve">Проведение энергосберегающих </w:t>
            </w:r>
            <w:r>
              <w:rPr>
                <w:rFonts w:ascii="Times New Roman" w:hAnsi="Times New Roman" w:cs="Times New Roman"/>
                <w:shd w:val="clear" w:color="auto" w:fill="FFFFFF"/>
              </w:rPr>
              <w:lastRenderedPageBreak/>
              <w:t>мероприятий</w:t>
            </w:r>
          </w:p>
        </w:tc>
        <w:tc>
          <w:tcPr>
            <w:tcW w:w="1701" w:type="dxa"/>
            <w:tcBorders>
              <w:left w:val="single" w:sz="1" w:space="0" w:color="000000"/>
              <w:bottom w:val="single" w:sz="8" w:space="0" w:color="000000"/>
            </w:tcBorders>
            <w:shd w:val="clear" w:color="auto" w:fill="auto"/>
          </w:tcPr>
          <w:p w:rsidR="00C7233D" w:rsidRPr="007D7AE4" w:rsidRDefault="00C7233D"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850"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155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71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993"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850" w:type="dxa"/>
            <w:tcBorders>
              <w:left w:val="single" w:sz="1" w:space="0" w:color="000000"/>
              <w:bottom w:val="single" w:sz="8" w:space="0" w:color="000000"/>
              <w:right w:val="single" w:sz="1"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r>
      <w:tr w:rsidR="00C7233D" w:rsidRPr="007D7AE4" w:rsidTr="00E5500C">
        <w:tc>
          <w:tcPr>
            <w:tcW w:w="567" w:type="dxa"/>
            <w:vMerge/>
            <w:tcBorders>
              <w:left w:val="single" w:sz="1" w:space="0" w:color="000000"/>
              <w:bottom w:val="single" w:sz="8" w:space="0" w:color="000000"/>
            </w:tcBorders>
            <w:shd w:val="clear" w:color="auto" w:fill="auto"/>
          </w:tcPr>
          <w:p w:rsidR="00C7233D" w:rsidRPr="007D7AE4" w:rsidRDefault="00C7233D"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C7233D" w:rsidRPr="007D7AE4" w:rsidRDefault="00C7233D"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C7233D" w:rsidRPr="007D7AE4" w:rsidRDefault="00C7233D" w:rsidP="007D7AE4">
            <w:pPr>
              <w:snapToGrid w:val="0"/>
              <w:spacing w:after="0" w:line="240" w:lineRule="auto"/>
              <w:rPr>
                <w:rFonts w:ascii="Times New Roman" w:hAnsi="Times New Roman" w:cs="Times New Roman"/>
              </w:rPr>
            </w:pPr>
          </w:p>
        </w:tc>
        <w:tc>
          <w:tcPr>
            <w:tcW w:w="1701" w:type="dxa"/>
            <w:tcBorders>
              <w:left w:val="single" w:sz="1" w:space="0" w:color="000000"/>
              <w:bottom w:val="single" w:sz="8" w:space="0" w:color="000000"/>
            </w:tcBorders>
            <w:shd w:val="clear" w:color="auto" w:fill="auto"/>
          </w:tcPr>
          <w:p w:rsidR="00C7233D" w:rsidRPr="007D7AE4" w:rsidRDefault="00C7233D"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C7233D" w:rsidRPr="00C7233D" w:rsidRDefault="00C7233D"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исполнитель             </w:t>
            </w: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Pr>
                <w:rFonts w:ascii="Times New Roman" w:hAnsi="Times New Roman" w:cs="Times New Roman"/>
                <w:color w:val="FF0000"/>
              </w:rPr>
              <w:t>01</w:t>
            </w:r>
          </w:p>
        </w:tc>
        <w:tc>
          <w:tcPr>
            <w:tcW w:w="850"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Pr>
                <w:rFonts w:ascii="Times New Roman" w:hAnsi="Times New Roman" w:cs="Times New Roman"/>
                <w:color w:val="FF0000"/>
              </w:rPr>
              <w:t>04</w:t>
            </w:r>
          </w:p>
        </w:tc>
        <w:tc>
          <w:tcPr>
            <w:tcW w:w="155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Pr>
                <w:rFonts w:ascii="Times New Roman" w:hAnsi="Times New Roman" w:cs="Times New Roman"/>
                <w:color w:val="FF0000"/>
              </w:rPr>
              <w:t>0130164080</w:t>
            </w:r>
          </w:p>
        </w:tc>
        <w:tc>
          <w:tcPr>
            <w:tcW w:w="719" w:type="dxa"/>
            <w:tcBorders>
              <w:left w:val="single" w:sz="1" w:space="0" w:color="000000"/>
              <w:bottom w:val="single" w:sz="8" w:space="0" w:color="000000"/>
            </w:tcBorders>
            <w:shd w:val="clear" w:color="auto" w:fill="auto"/>
          </w:tcPr>
          <w:p w:rsidR="00C7233D" w:rsidRPr="00E747CA" w:rsidRDefault="00C7233D" w:rsidP="00126032">
            <w:pPr>
              <w:spacing w:after="0" w:line="240" w:lineRule="auto"/>
              <w:rPr>
                <w:rFonts w:ascii="Times New Roman" w:hAnsi="Times New Roman" w:cs="Times New Roman"/>
                <w:color w:val="FF0000"/>
              </w:rPr>
            </w:pPr>
            <w:r>
              <w:rPr>
                <w:rFonts w:ascii="Times New Roman" w:hAnsi="Times New Roman" w:cs="Times New Roman"/>
                <w:color w:val="FF0000"/>
              </w:rPr>
              <w:t>240</w:t>
            </w:r>
          </w:p>
        </w:tc>
        <w:tc>
          <w:tcPr>
            <w:tcW w:w="841"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993" w:type="dxa"/>
            <w:tcBorders>
              <w:left w:val="single" w:sz="1" w:space="0" w:color="000000"/>
              <w:bottom w:val="single" w:sz="8"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c>
          <w:tcPr>
            <w:tcW w:w="850" w:type="dxa"/>
            <w:tcBorders>
              <w:left w:val="single" w:sz="1" w:space="0" w:color="000000"/>
              <w:bottom w:val="single" w:sz="8" w:space="0" w:color="000000"/>
              <w:right w:val="single" w:sz="1" w:space="0" w:color="000000"/>
            </w:tcBorders>
            <w:shd w:val="clear" w:color="auto" w:fill="auto"/>
          </w:tcPr>
          <w:p w:rsidR="00C7233D" w:rsidRPr="00E747CA" w:rsidRDefault="00C7233D"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w:t>
            </w:r>
          </w:p>
        </w:tc>
      </w:tr>
      <w:tr w:rsidR="007D7AE4" w:rsidRPr="007D7AE4" w:rsidTr="00E5500C">
        <w:tc>
          <w:tcPr>
            <w:tcW w:w="567" w:type="dxa"/>
            <w:vMerge w:val="restart"/>
            <w:tcBorders>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lastRenderedPageBreak/>
              <w:t xml:space="preserve">4. </w:t>
            </w:r>
          </w:p>
        </w:tc>
        <w:tc>
          <w:tcPr>
            <w:tcW w:w="1844" w:type="dxa"/>
            <w:vMerge w:val="restart"/>
            <w:tcBorders>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Подпрограмма 4 </w:t>
            </w:r>
          </w:p>
        </w:tc>
        <w:tc>
          <w:tcPr>
            <w:tcW w:w="3260" w:type="dxa"/>
            <w:vMerge w:val="restart"/>
            <w:tcBorders>
              <w:left w:val="single" w:sz="1" w:space="0" w:color="000000"/>
              <w:bottom w:val="single" w:sz="8" w:space="0" w:color="000000"/>
            </w:tcBorders>
            <w:shd w:val="clear" w:color="auto" w:fill="auto"/>
          </w:tcPr>
          <w:p w:rsidR="007D7AE4" w:rsidRPr="007D7AE4" w:rsidRDefault="006E6EE6" w:rsidP="007D7AE4">
            <w:pPr>
              <w:widowControl w:val="0"/>
              <w:autoSpaceDE w:val="0"/>
              <w:snapToGrid w:val="0"/>
              <w:spacing w:after="0"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1701" w:type="dxa"/>
            <w:tcBorders>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7D7AE4" w:rsidRPr="00E747CA" w:rsidRDefault="00476C2D" w:rsidP="007D7AE4">
            <w:pPr>
              <w:spacing w:after="0" w:line="240" w:lineRule="auto"/>
              <w:rPr>
                <w:rFonts w:ascii="Times New Roman" w:hAnsi="Times New Roman" w:cs="Times New Roman"/>
                <w:color w:val="FF0000"/>
              </w:rPr>
            </w:pPr>
            <w:r>
              <w:rPr>
                <w:rFonts w:ascii="Times New Roman"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7D7AE4" w:rsidRPr="00E747CA" w:rsidRDefault="007D7AE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7D7AE4" w:rsidRPr="00E747CA" w:rsidRDefault="007D7AE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7D7AE4" w:rsidRPr="00E747CA" w:rsidRDefault="007D7AE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7D7AE4" w:rsidRPr="00E747CA" w:rsidRDefault="007D7AE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7D7AE4" w:rsidRPr="00C62704" w:rsidRDefault="00C6270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lang w:val="en-US"/>
              </w:rPr>
              <w:t>1696.7</w:t>
            </w:r>
          </w:p>
        </w:tc>
        <w:tc>
          <w:tcPr>
            <w:tcW w:w="850" w:type="dxa"/>
            <w:tcBorders>
              <w:left w:val="single" w:sz="1" w:space="0" w:color="000000"/>
              <w:bottom w:val="single" w:sz="8" w:space="0" w:color="000000"/>
            </w:tcBorders>
            <w:shd w:val="clear" w:color="auto" w:fill="auto"/>
          </w:tcPr>
          <w:p w:rsidR="007D7AE4" w:rsidRPr="00E747CA" w:rsidRDefault="00C6270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812,9</w:t>
            </w:r>
          </w:p>
        </w:tc>
        <w:tc>
          <w:tcPr>
            <w:tcW w:w="1002" w:type="dxa"/>
            <w:tcBorders>
              <w:left w:val="single" w:sz="1" w:space="0" w:color="000000"/>
              <w:bottom w:val="single" w:sz="8" w:space="0" w:color="000000"/>
            </w:tcBorders>
            <w:shd w:val="clear" w:color="auto" w:fill="auto"/>
          </w:tcPr>
          <w:p w:rsidR="007D7AE4" w:rsidRPr="00E747CA" w:rsidRDefault="00C6270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993" w:type="dxa"/>
            <w:tcBorders>
              <w:left w:val="single" w:sz="1" w:space="0" w:color="000000"/>
              <w:bottom w:val="single" w:sz="8" w:space="0" w:color="000000"/>
            </w:tcBorders>
            <w:shd w:val="clear" w:color="auto" w:fill="auto"/>
          </w:tcPr>
          <w:p w:rsidR="007D7AE4" w:rsidRPr="00E747CA" w:rsidRDefault="00C6270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850" w:type="dxa"/>
            <w:tcBorders>
              <w:left w:val="single" w:sz="1" w:space="0" w:color="000000"/>
              <w:bottom w:val="single" w:sz="8" w:space="0" w:color="000000"/>
              <w:right w:val="single" w:sz="1" w:space="0" w:color="000000"/>
            </w:tcBorders>
            <w:shd w:val="clear" w:color="auto" w:fill="auto"/>
          </w:tcPr>
          <w:p w:rsidR="007D7AE4" w:rsidRPr="00E747CA" w:rsidRDefault="00C62704" w:rsidP="007D7AE4">
            <w:pPr>
              <w:snapToGrid w:val="0"/>
              <w:spacing w:after="0" w:line="240" w:lineRule="auto"/>
              <w:rPr>
                <w:rFonts w:ascii="Times New Roman" w:hAnsi="Times New Roman" w:cs="Times New Roman"/>
                <w:color w:val="FF0000"/>
              </w:rPr>
            </w:pPr>
            <w:r>
              <w:rPr>
                <w:rFonts w:ascii="Times New Roman" w:hAnsi="Times New Roman" w:cs="Times New Roman"/>
                <w:color w:val="FF0000"/>
              </w:rPr>
              <w:t>1303,7</w:t>
            </w:r>
          </w:p>
        </w:tc>
      </w:tr>
      <w:tr w:rsidR="00C62704" w:rsidRPr="007D7AE4" w:rsidTr="00224868">
        <w:trPr>
          <w:trHeight w:val="1897"/>
        </w:trPr>
        <w:tc>
          <w:tcPr>
            <w:tcW w:w="567" w:type="dxa"/>
            <w:vMerge/>
            <w:tcBorders>
              <w:left w:val="single" w:sz="1" w:space="0" w:color="000000"/>
              <w:bottom w:val="single" w:sz="8" w:space="0" w:color="000000"/>
            </w:tcBorders>
            <w:shd w:val="clear" w:color="auto" w:fill="auto"/>
          </w:tcPr>
          <w:p w:rsidR="00C62704" w:rsidRPr="007D7AE4" w:rsidRDefault="00C62704"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C62704" w:rsidRPr="007D7AE4" w:rsidRDefault="00C62704"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C62704" w:rsidRPr="007D7AE4" w:rsidRDefault="00C62704" w:rsidP="007D7AE4">
            <w:pPr>
              <w:snapToGrid w:val="0"/>
              <w:spacing w:after="0" w:line="240" w:lineRule="auto"/>
              <w:rPr>
                <w:rFonts w:ascii="Times New Roman" w:hAnsi="Times New Roman" w:cs="Times New Roman"/>
              </w:rPr>
            </w:pPr>
          </w:p>
        </w:tc>
        <w:tc>
          <w:tcPr>
            <w:tcW w:w="1701" w:type="dxa"/>
            <w:tcBorders>
              <w:left w:val="single" w:sz="1" w:space="0" w:color="000000"/>
              <w:bottom w:val="single" w:sz="8" w:space="0" w:color="000000"/>
            </w:tcBorders>
            <w:shd w:val="clear" w:color="auto" w:fill="auto"/>
          </w:tcPr>
          <w:p w:rsidR="00C62704" w:rsidRPr="007D7AE4" w:rsidRDefault="00C6270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C62704" w:rsidRPr="007D7AE4" w:rsidRDefault="00C6270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C62704" w:rsidRPr="007D7AE4" w:rsidRDefault="00C6270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p w:rsidR="00C62704" w:rsidRPr="007D7AE4" w:rsidRDefault="00C62704"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C62704" w:rsidRPr="00E747CA" w:rsidRDefault="00476C2D" w:rsidP="007D7AE4">
            <w:pPr>
              <w:spacing w:after="0" w:line="240" w:lineRule="auto"/>
              <w:rPr>
                <w:rFonts w:ascii="Times New Roman" w:hAnsi="Times New Roman" w:cs="Times New Roman"/>
                <w:color w:val="FF0000"/>
              </w:rPr>
            </w:pPr>
            <w:r>
              <w:rPr>
                <w:rFonts w:ascii="Times New Roman"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C62704" w:rsidRPr="00E747CA" w:rsidRDefault="00C6270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C62704" w:rsidRPr="00E747CA" w:rsidRDefault="00C6270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C62704" w:rsidRPr="00E747CA" w:rsidRDefault="00C6270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C62704" w:rsidRPr="00E747CA" w:rsidRDefault="00C62704"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C62704" w:rsidRPr="00C62704" w:rsidRDefault="00C62704"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lang w:val="en-US"/>
              </w:rPr>
              <w:t>1696.7</w:t>
            </w:r>
          </w:p>
        </w:tc>
        <w:tc>
          <w:tcPr>
            <w:tcW w:w="850" w:type="dxa"/>
            <w:tcBorders>
              <w:left w:val="single" w:sz="1" w:space="0" w:color="000000"/>
              <w:bottom w:val="single" w:sz="8" w:space="0" w:color="000000"/>
            </w:tcBorders>
            <w:shd w:val="clear" w:color="auto" w:fill="auto"/>
          </w:tcPr>
          <w:p w:rsidR="00C62704" w:rsidRPr="00E747CA" w:rsidRDefault="00C62704"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812,9</w:t>
            </w:r>
          </w:p>
        </w:tc>
        <w:tc>
          <w:tcPr>
            <w:tcW w:w="1002" w:type="dxa"/>
            <w:tcBorders>
              <w:left w:val="single" w:sz="1" w:space="0" w:color="000000"/>
              <w:bottom w:val="single" w:sz="8" w:space="0" w:color="000000"/>
            </w:tcBorders>
            <w:shd w:val="clear" w:color="auto" w:fill="auto"/>
          </w:tcPr>
          <w:p w:rsidR="00C62704" w:rsidRPr="00E747CA" w:rsidRDefault="00C62704"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993" w:type="dxa"/>
            <w:tcBorders>
              <w:left w:val="single" w:sz="1" w:space="0" w:color="000000"/>
              <w:bottom w:val="single" w:sz="8" w:space="0" w:color="000000"/>
            </w:tcBorders>
            <w:shd w:val="clear" w:color="auto" w:fill="auto"/>
          </w:tcPr>
          <w:p w:rsidR="00C62704" w:rsidRPr="00E747CA" w:rsidRDefault="00C62704"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850" w:type="dxa"/>
            <w:tcBorders>
              <w:left w:val="single" w:sz="1" w:space="0" w:color="000000"/>
              <w:bottom w:val="single" w:sz="8" w:space="0" w:color="000000"/>
              <w:right w:val="single" w:sz="1" w:space="0" w:color="000000"/>
            </w:tcBorders>
            <w:shd w:val="clear" w:color="auto" w:fill="auto"/>
          </w:tcPr>
          <w:p w:rsidR="00C62704" w:rsidRPr="00E747CA" w:rsidRDefault="00C62704" w:rsidP="00126032">
            <w:pPr>
              <w:snapToGrid w:val="0"/>
              <w:spacing w:after="0" w:line="240" w:lineRule="auto"/>
              <w:rPr>
                <w:rFonts w:ascii="Times New Roman" w:hAnsi="Times New Roman" w:cs="Times New Roman"/>
                <w:color w:val="FF0000"/>
              </w:rPr>
            </w:pPr>
            <w:r>
              <w:rPr>
                <w:rFonts w:ascii="Times New Roman" w:hAnsi="Times New Roman" w:cs="Times New Roman"/>
                <w:color w:val="FF0000"/>
              </w:rPr>
              <w:t>1303,7</w:t>
            </w:r>
          </w:p>
        </w:tc>
      </w:tr>
      <w:tr w:rsidR="00224868" w:rsidRPr="007D7AE4" w:rsidTr="00E5500C">
        <w:tc>
          <w:tcPr>
            <w:tcW w:w="567" w:type="dxa"/>
            <w:vMerge w:val="restart"/>
            <w:tcBorders>
              <w:left w:val="single" w:sz="1" w:space="0" w:color="000000"/>
              <w:bottom w:val="single" w:sz="8" w:space="0" w:color="000000"/>
            </w:tcBorders>
            <w:shd w:val="clear" w:color="auto" w:fill="auto"/>
          </w:tcPr>
          <w:p w:rsidR="00224868" w:rsidRPr="007D7AE4" w:rsidRDefault="00224868"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4.1. </w:t>
            </w:r>
          </w:p>
        </w:tc>
        <w:tc>
          <w:tcPr>
            <w:tcW w:w="1844" w:type="dxa"/>
            <w:vMerge w:val="restart"/>
            <w:tcBorders>
              <w:left w:val="single" w:sz="1" w:space="0" w:color="000000"/>
              <w:bottom w:val="single" w:sz="8" w:space="0" w:color="000000"/>
            </w:tcBorders>
            <w:shd w:val="clear" w:color="auto" w:fill="auto"/>
          </w:tcPr>
          <w:p w:rsidR="00224868" w:rsidRPr="007D7AE4" w:rsidRDefault="00224868"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left w:val="single" w:sz="1" w:space="0" w:color="000000"/>
              <w:bottom w:val="single" w:sz="8" w:space="0" w:color="000000"/>
            </w:tcBorders>
            <w:shd w:val="clear" w:color="auto" w:fill="auto"/>
          </w:tcPr>
          <w:p w:rsidR="00224868" w:rsidRPr="00EF63DF" w:rsidRDefault="00224868" w:rsidP="00EF63DF">
            <w:pPr>
              <w:widowControl w:val="0"/>
              <w:autoSpaceDE w:val="0"/>
              <w:snapToGrid w:val="0"/>
              <w:spacing w:after="0" w:line="240" w:lineRule="auto"/>
              <w:rPr>
                <w:rFonts w:ascii="Times New Roman" w:hAnsi="Times New Roman" w:cs="Times New Roman"/>
                <w:shd w:val="clear" w:color="auto" w:fill="FFFFFF"/>
              </w:rPr>
            </w:pPr>
            <w:r w:rsidRPr="00EF63DF">
              <w:rPr>
                <w:rFonts w:ascii="Times New Roman" w:hAnsi="Times New Roman" w:cs="Times New Roman"/>
              </w:rPr>
              <w:t>Повышение уровня благоустройства населенных пунктов, входящих в состав поселения</w:t>
            </w:r>
          </w:p>
        </w:tc>
        <w:tc>
          <w:tcPr>
            <w:tcW w:w="1701" w:type="dxa"/>
            <w:tcBorders>
              <w:left w:val="single" w:sz="1" w:space="0" w:color="000000"/>
              <w:bottom w:val="single" w:sz="8" w:space="0" w:color="000000"/>
            </w:tcBorders>
            <w:shd w:val="clear" w:color="auto" w:fill="auto"/>
          </w:tcPr>
          <w:p w:rsidR="00224868" w:rsidRPr="007D7AE4" w:rsidRDefault="00224868"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24868" w:rsidRPr="00E747CA" w:rsidRDefault="00224868"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224868" w:rsidRPr="00E747CA" w:rsidRDefault="00224868"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850" w:type="dxa"/>
            <w:tcBorders>
              <w:left w:val="single" w:sz="1" w:space="0" w:color="000000"/>
              <w:bottom w:val="single" w:sz="8" w:space="0" w:color="000000"/>
            </w:tcBorders>
            <w:shd w:val="clear" w:color="auto" w:fill="auto"/>
          </w:tcPr>
          <w:p w:rsidR="00224868" w:rsidRPr="00E747CA" w:rsidRDefault="00224868"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1559" w:type="dxa"/>
            <w:tcBorders>
              <w:left w:val="single" w:sz="1" w:space="0" w:color="000000"/>
              <w:bottom w:val="single" w:sz="8" w:space="0" w:color="000000"/>
            </w:tcBorders>
            <w:shd w:val="clear" w:color="auto" w:fill="auto"/>
          </w:tcPr>
          <w:p w:rsidR="00224868" w:rsidRPr="00E747CA" w:rsidRDefault="00224868"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719" w:type="dxa"/>
            <w:tcBorders>
              <w:left w:val="single" w:sz="1" w:space="0" w:color="000000"/>
              <w:bottom w:val="single" w:sz="8" w:space="0" w:color="000000"/>
            </w:tcBorders>
            <w:shd w:val="clear" w:color="auto" w:fill="auto"/>
          </w:tcPr>
          <w:p w:rsidR="00224868" w:rsidRPr="00E747CA" w:rsidRDefault="00224868"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224868" w:rsidRPr="00C62704" w:rsidRDefault="00224868"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lang w:val="en-US"/>
              </w:rPr>
              <w:t>1696.7</w:t>
            </w:r>
          </w:p>
        </w:tc>
        <w:tc>
          <w:tcPr>
            <w:tcW w:w="850" w:type="dxa"/>
            <w:tcBorders>
              <w:left w:val="single" w:sz="1" w:space="0" w:color="000000"/>
              <w:bottom w:val="single" w:sz="8" w:space="0" w:color="000000"/>
            </w:tcBorders>
            <w:shd w:val="clear" w:color="auto" w:fill="auto"/>
          </w:tcPr>
          <w:p w:rsidR="00224868" w:rsidRPr="00E747CA" w:rsidRDefault="00224868"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812,9</w:t>
            </w:r>
          </w:p>
        </w:tc>
        <w:tc>
          <w:tcPr>
            <w:tcW w:w="1002" w:type="dxa"/>
            <w:tcBorders>
              <w:left w:val="single" w:sz="1" w:space="0" w:color="000000"/>
              <w:bottom w:val="single" w:sz="8" w:space="0" w:color="000000"/>
            </w:tcBorders>
            <w:shd w:val="clear" w:color="auto" w:fill="auto"/>
          </w:tcPr>
          <w:p w:rsidR="00224868" w:rsidRPr="00E747CA" w:rsidRDefault="00224868"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993" w:type="dxa"/>
            <w:tcBorders>
              <w:left w:val="single" w:sz="1" w:space="0" w:color="000000"/>
              <w:bottom w:val="single" w:sz="8" w:space="0" w:color="000000"/>
            </w:tcBorders>
            <w:shd w:val="clear" w:color="auto" w:fill="auto"/>
          </w:tcPr>
          <w:p w:rsidR="00224868" w:rsidRPr="00E747CA" w:rsidRDefault="00224868"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1303,7</w:t>
            </w:r>
          </w:p>
        </w:tc>
        <w:tc>
          <w:tcPr>
            <w:tcW w:w="850" w:type="dxa"/>
            <w:tcBorders>
              <w:left w:val="single" w:sz="1" w:space="0" w:color="000000"/>
              <w:bottom w:val="single" w:sz="8" w:space="0" w:color="000000"/>
              <w:right w:val="single" w:sz="1" w:space="0" w:color="000000"/>
            </w:tcBorders>
            <w:shd w:val="clear" w:color="auto" w:fill="auto"/>
          </w:tcPr>
          <w:p w:rsidR="00224868" w:rsidRPr="00E747CA" w:rsidRDefault="00224868" w:rsidP="00126032">
            <w:pPr>
              <w:snapToGrid w:val="0"/>
              <w:spacing w:after="0" w:line="240" w:lineRule="auto"/>
              <w:rPr>
                <w:rFonts w:ascii="Times New Roman" w:hAnsi="Times New Roman" w:cs="Times New Roman"/>
                <w:color w:val="FF0000"/>
              </w:rPr>
            </w:pPr>
            <w:r>
              <w:rPr>
                <w:rFonts w:ascii="Times New Roman" w:hAnsi="Times New Roman" w:cs="Times New Roman"/>
                <w:color w:val="FF0000"/>
              </w:rPr>
              <w:t>1303,7</w:t>
            </w:r>
          </w:p>
        </w:tc>
      </w:tr>
      <w:tr w:rsidR="007D7AE4" w:rsidRPr="007D7AE4" w:rsidTr="00E5500C">
        <w:tc>
          <w:tcPr>
            <w:tcW w:w="567" w:type="dxa"/>
            <w:vMerge/>
            <w:tcBorders>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7D7AE4" w:rsidRPr="007D7AE4" w:rsidRDefault="007D7AE4" w:rsidP="007D7AE4">
            <w:pPr>
              <w:snapToGrid w:val="0"/>
              <w:spacing w:after="0" w:line="240" w:lineRule="auto"/>
              <w:rPr>
                <w:rFonts w:ascii="Times New Roman" w:hAnsi="Times New Roman" w:cs="Times New Roman"/>
              </w:rPr>
            </w:pPr>
          </w:p>
        </w:tc>
        <w:tc>
          <w:tcPr>
            <w:tcW w:w="1701" w:type="dxa"/>
            <w:vMerge w:val="restart"/>
            <w:tcBorders>
              <w:left w:val="single" w:sz="1" w:space="0" w:color="000000"/>
              <w:bottom w:val="single" w:sz="8" w:space="0" w:color="000000"/>
            </w:tcBorders>
            <w:shd w:val="clear" w:color="auto" w:fill="auto"/>
          </w:tcPr>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7D7AE4" w:rsidRPr="007D7AE4" w:rsidRDefault="007D7AE4"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p w:rsidR="007D7AE4" w:rsidRPr="007D7AE4" w:rsidRDefault="007D7AE4"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7D7AE4" w:rsidRPr="00E747CA" w:rsidRDefault="007D7AE4"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7D7AE4" w:rsidRPr="00E747CA" w:rsidRDefault="007D7AE4" w:rsidP="007D7AE4">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04</w:t>
            </w:r>
          </w:p>
        </w:tc>
        <w:tc>
          <w:tcPr>
            <w:tcW w:w="850" w:type="dxa"/>
            <w:tcBorders>
              <w:left w:val="single" w:sz="1" w:space="0" w:color="000000"/>
              <w:bottom w:val="single" w:sz="8" w:space="0" w:color="000000"/>
            </w:tcBorders>
            <w:shd w:val="clear" w:color="auto" w:fill="auto"/>
          </w:tcPr>
          <w:p w:rsidR="007D7AE4" w:rsidRPr="00E747CA" w:rsidRDefault="007D7AE4" w:rsidP="00224868">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0</w:t>
            </w:r>
            <w:r w:rsidR="00224868">
              <w:rPr>
                <w:rFonts w:ascii="Times New Roman" w:hAnsi="Times New Roman" w:cs="Times New Roman"/>
                <w:color w:val="FF0000"/>
                <w:shd w:val="clear" w:color="auto" w:fill="FFFFFF"/>
              </w:rPr>
              <w:t>9</w:t>
            </w:r>
          </w:p>
        </w:tc>
        <w:tc>
          <w:tcPr>
            <w:tcW w:w="1559" w:type="dxa"/>
            <w:tcBorders>
              <w:left w:val="single" w:sz="1" w:space="0" w:color="000000"/>
              <w:bottom w:val="single" w:sz="8" w:space="0" w:color="000000"/>
            </w:tcBorders>
            <w:shd w:val="clear" w:color="auto" w:fill="auto"/>
          </w:tcPr>
          <w:p w:rsidR="007D7AE4" w:rsidRPr="00E747CA" w:rsidRDefault="00583FE9"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0140146010</w:t>
            </w:r>
          </w:p>
        </w:tc>
        <w:tc>
          <w:tcPr>
            <w:tcW w:w="719" w:type="dxa"/>
            <w:tcBorders>
              <w:left w:val="single" w:sz="1" w:space="0" w:color="000000"/>
              <w:bottom w:val="single" w:sz="8" w:space="0" w:color="000000"/>
            </w:tcBorders>
            <w:shd w:val="clear" w:color="auto" w:fill="auto"/>
          </w:tcPr>
          <w:p w:rsidR="007D7AE4" w:rsidRPr="00E747CA" w:rsidRDefault="00583FE9" w:rsidP="007D7AE4">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240</w:t>
            </w:r>
          </w:p>
        </w:tc>
        <w:tc>
          <w:tcPr>
            <w:tcW w:w="841" w:type="dxa"/>
            <w:tcBorders>
              <w:left w:val="single" w:sz="1" w:space="0" w:color="000000"/>
              <w:bottom w:val="single" w:sz="8" w:space="0" w:color="000000"/>
            </w:tcBorders>
            <w:shd w:val="clear" w:color="auto" w:fill="auto"/>
          </w:tcPr>
          <w:p w:rsidR="007D7AE4" w:rsidRPr="00E747CA" w:rsidRDefault="00583FE9"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694,5</w:t>
            </w:r>
          </w:p>
        </w:tc>
        <w:tc>
          <w:tcPr>
            <w:tcW w:w="850" w:type="dxa"/>
            <w:tcBorders>
              <w:left w:val="single" w:sz="1" w:space="0" w:color="000000"/>
              <w:bottom w:val="single" w:sz="8" w:space="0" w:color="000000"/>
            </w:tcBorders>
            <w:shd w:val="clear" w:color="auto" w:fill="auto"/>
          </w:tcPr>
          <w:p w:rsidR="007D7AE4"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506,4</w:t>
            </w:r>
          </w:p>
        </w:tc>
        <w:tc>
          <w:tcPr>
            <w:tcW w:w="1002" w:type="dxa"/>
            <w:tcBorders>
              <w:left w:val="single" w:sz="1" w:space="0" w:color="000000"/>
              <w:bottom w:val="single" w:sz="8" w:space="0" w:color="000000"/>
            </w:tcBorders>
            <w:shd w:val="clear" w:color="auto" w:fill="auto"/>
          </w:tcPr>
          <w:p w:rsidR="007D7AE4"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231,0</w:t>
            </w:r>
          </w:p>
        </w:tc>
        <w:tc>
          <w:tcPr>
            <w:tcW w:w="993" w:type="dxa"/>
            <w:tcBorders>
              <w:left w:val="single" w:sz="1" w:space="0" w:color="000000"/>
              <w:bottom w:val="single" w:sz="8" w:space="0" w:color="000000"/>
            </w:tcBorders>
            <w:shd w:val="clear" w:color="auto" w:fill="auto"/>
          </w:tcPr>
          <w:p w:rsidR="007D7AE4"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231,0</w:t>
            </w:r>
          </w:p>
        </w:tc>
        <w:tc>
          <w:tcPr>
            <w:tcW w:w="850" w:type="dxa"/>
            <w:tcBorders>
              <w:left w:val="single" w:sz="1" w:space="0" w:color="000000"/>
              <w:bottom w:val="single" w:sz="8" w:space="0" w:color="000000"/>
              <w:right w:val="single" w:sz="1" w:space="0" w:color="000000"/>
            </w:tcBorders>
            <w:shd w:val="clear" w:color="auto" w:fill="auto"/>
          </w:tcPr>
          <w:p w:rsidR="007D7AE4" w:rsidRPr="00E747CA" w:rsidRDefault="00D11281" w:rsidP="007D7AE4">
            <w:pPr>
              <w:snapToGrid w:val="0"/>
              <w:spacing w:after="0" w:line="240" w:lineRule="auto"/>
              <w:rPr>
                <w:rFonts w:ascii="Times New Roman" w:hAnsi="Times New Roman" w:cs="Times New Roman"/>
                <w:color w:val="FF0000"/>
              </w:rPr>
            </w:pPr>
            <w:r>
              <w:rPr>
                <w:rFonts w:ascii="Times New Roman" w:hAnsi="Times New Roman" w:cs="Times New Roman"/>
                <w:color w:val="FF0000"/>
              </w:rPr>
              <w:t>231,0</w:t>
            </w:r>
          </w:p>
        </w:tc>
      </w:tr>
      <w:tr w:rsidR="00583FE9" w:rsidRPr="007D7AE4" w:rsidTr="00E5500C">
        <w:tc>
          <w:tcPr>
            <w:tcW w:w="567"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701"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567" w:type="dxa"/>
            <w:tcBorders>
              <w:left w:val="single" w:sz="1" w:space="0" w:color="000000"/>
              <w:bottom w:val="single" w:sz="8" w:space="0" w:color="000000"/>
            </w:tcBorders>
            <w:shd w:val="clear" w:color="auto" w:fill="auto"/>
          </w:tcPr>
          <w:p w:rsidR="00583FE9" w:rsidRPr="00E747CA" w:rsidRDefault="00583FE9"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04</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0</w:t>
            </w:r>
            <w:r>
              <w:rPr>
                <w:rFonts w:ascii="Times New Roman" w:hAnsi="Times New Roman" w:cs="Times New Roman"/>
                <w:color w:val="FF0000"/>
                <w:shd w:val="clear" w:color="auto" w:fill="FFFFFF"/>
              </w:rPr>
              <w:t>9</w:t>
            </w:r>
          </w:p>
        </w:tc>
        <w:tc>
          <w:tcPr>
            <w:tcW w:w="1559" w:type="dxa"/>
            <w:tcBorders>
              <w:left w:val="single" w:sz="1" w:space="0" w:color="000000"/>
              <w:bottom w:val="single" w:sz="8" w:space="0" w:color="000000"/>
            </w:tcBorders>
            <w:shd w:val="clear" w:color="auto" w:fill="auto"/>
          </w:tcPr>
          <w:p w:rsidR="00583FE9" w:rsidRPr="00E747CA" w:rsidRDefault="00583FE9" w:rsidP="00583FE9">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0140187010</w:t>
            </w:r>
          </w:p>
        </w:tc>
        <w:tc>
          <w:tcPr>
            <w:tcW w:w="71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240</w:t>
            </w:r>
          </w:p>
        </w:tc>
        <w:tc>
          <w:tcPr>
            <w:tcW w:w="841"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243,0</w:t>
            </w:r>
          </w:p>
        </w:tc>
        <w:tc>
          <w:tcPr>
            <w:tcW w:w="850"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p>
        </w:tc>
        <w:tc>
          <w:tcPr>
            <w:tcW w:w="993"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p>
        </w:tc>
      </w:tr>
      <w:tr w:rsidR="00583FE9" w:rsidRPr="007D7AE4" w:rsidTr="00E5500C">
        <w:tc>
          <w:tcPr>
            <w:tcW w:w="567"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701"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567" w:type="dxa"/>
            <w:tcBorders>
              <w:left w:val="single" w:sz="1" w:space="0" w:color="000000"/>
              <w:bottom w:val="single" w:sz="8" w:space="0" w:color="000000"/>
            </w:tcBorders>
            <w:shd w:val="clear" w:color="auto" w:fill="auto"/>
          </w:tcPr>
          <w:p w:rsidR="00583FE9" w:rsidRPr="00E747CA" w:rsidRDefault="00583FE9"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03</w:t>
            </w:r>
          </w:p>
        </w:tc>
        <w:tc>
          <w:tcPr>
            <w:tcW w:w="1559" w:type="dxa"/>
            <w:tcBorders>
              <w:left w:val="single" w:sz="1" w:space="0" w:color="000000"/>
              <w:bottom w:val="single" w:sz="8" w:space="0" w:color="000000"/>
            </w:tcBorders>
            <w:shd w:val="clear" w:color="auto" w:fill="auto"/>
          </w:tcPr>
          <w:p w:rsidR="00583FE9" w:rsidRPr="00E747CA" w:rsidRDefault="00583FE9" w:rsidP="00583FE9">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0140165140</w:t>
            </w:r>
          </w:p>
        </w:tc>
        <w:tc>
          <w:tcPr>
            <w:tcW w:w="71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240</w:t>
            </w:r>
          </w:p>
        </w:tc>
        <w:tc>
          <w:tcPr>
            <w:tcW w:w="841"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92,7</w:t>
            </w:r>
          </w:p>
        </w:tc>
        <w:tc>
          <w:tcPr>
            <w:tcW w:w="850"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p>
        </w:tc>
        <w:tc>
          <w:tcPr>
            <w:tcW w:w="1002" w:type="dxa"/>
            <w:tcBorders>
              <w:left w:val="single" w:sz="1" w:space="0" w:color="000000"/>
              <w:bottom w:val="single" w:sz="8"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603,5</w:t>
            </w:r>
          </w:p>
        </w:tc>
        <w:tc>
          <w:tcPr>
            <w:tcW w:w="993" w:type="dxa"/>
            <w:tcBorders>
              <w:left w:val="single" w:sz="1" w:space="0" w:color="000000"/>
              <w:bottom w:val="single" w:sz="8"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603,5</w:t>
            </w:r>
          </w:p>
        </w:tc>
        <w:tc>
          <w:tcPr>
            <w:tcW w:w="850" w:type="dxa"/>
            <w:tcBorders>
              <w:left w:val="single" w:sz="1" w:space="0" w:color="000000"/>
              <w:bottom w:val="single" w:sz="8" w:space="0" w:color="000000"/>
              <w:right w:val="single" w:sz="1"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603,5</w:t>
            </w:r>
          </w:p>
        </w:tc>
      </w:tr>
      <w:tr w:rsidR="00583FE9" w:rsidRPr="007D7AE4" w:rsidTr="00E5500C">
        <w:tc>
          <w:tcPr>
            <w:tcW w:w="567"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844" w:type="dxa"/>
            <w:vMerge/>
            <w:tcBorders>
              <w:left w:val="single" w:sz="1"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3260"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701" w:type="dxa"/>
            <w:vMerge/>
            <w:tcBorders>
              <w:left w:val="single" w:sz="1" w:space="0" w:color="000000"/>
              <w:bottom w:val="single" w:sz="8"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567" w:type="dxa"/>
            <w:tcBorders>
              <w:left w:val="single" w:sz="1" w:space="0" w:color="000000"/>
              <w:bottom w:val="single" w:sz="8" w:space="0" w:color="000000"/>
            </w:tcBorders>
            <w:shd w:val="clear" w:color="auto" w:fill="auto"/>
          </w:tcPr>
          <w:p w:rsidR="00583FE9" w:rsidRPr="00E747CA" w:rsidRDefault="00583FE9"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05</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03</w:t>
            </w:r>
          </w:p>
        </w:tc>
        <w:tc>
          <w:tcPr>
            <w:tcW w:w="1559" w:type="dxa"/>
            <w:tcBorders>
              <w:left w:val="single" w:sz="1" w:space="0" w:color="000000"/>
              <w:bottom w:val="single" w:sz="8" w:space="0" w:color="000000"/>
            </w:tcBorders>
            <w:shd w:val="clear" w:color="auto" w:fill="auto"/>
          </w:tcPr>
          <w:p w:rsidR="00583FE9" w:rsidRPr="00E747CA" w:rsidRDefault="00583FE9" w:rsidP="00583FE9">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0140165150</w:t>
            </w:r>
          </w:p>
        </w:tc>
        <w:tc>
          <w:tcPr>
            <w:tcW w:w="71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240</w:t>
            </w:r>
          </w:p>
        </w:tc>
        <w:tc>
          <w:tcPr>
            <w:tcW w:w="841"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666,5</w:t>
            </w:r>
          </w:p>
        </w:tc>
        <w:tc>
          <w:tcPr>
            <w:tcW w:w="850" w:type="dxa"/>
            <w:tcBorders>
              <w:left w:val="single" w:sz="1" w:space="0" w:color="000000"/>
              <w:bottom w:val="single" w:sz="8"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306,5</w:t>
            </w:r>
          </w:p>
        </w:tc>
        <w:tc>
          <w:tcPr>
            <w:tcW w:w="1002" w:type="dxa"/>
            <w:tcBorders>
              <w:left w:val="single" w:sz="1" w:space="0" w:color="000000"/>
              <w:bottom w:val="single" w:sz="8"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469,2</w:t>
            </w:r>
          </w:p>
        </w:tc>
        <w:tc>
          <w:tcPr>
            <w:tcW w:w="993" w:type="dxa"/>
            <w:tcBorders>
              <w:left w:val="single" w:sz="1" w:space="0" w:color="000000"/>
              <w:bottom w:val="single" w:sz="8"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469,2</w:t>
            </w:r>
          </w:p>
        </w:tc>
        <w:tc>
          <w:tcPr>
            <w:tcW w:w="850" w:type="dxa"/>
            <w:tcBorders>
              <w:left w:val="single" w:sz="1" w:space="0" w:color="000000"/>
              <w:bottom w:val="single" w:sz="8" w:space="0" w:color="000000"/>
              <w:right w:val="single" w:sz="1" w:space="0" w:color="000000"/>
            </w:tcBorders>
            <w:shd w:val="clear" w:color="auto" w:fill="auto"/>
          </w:tcPr>
          <w:p w:rsidR="00583FE9" w:rsidRPr="00E747CA" w:rsidRDefault="00D1128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469,2</w:t>
            </w:r>
          </w:p>
        </w:tc>
      </w:tr>
      <w:tr w:rsidR="002112A3" w:rsidRPr="007D7AE4" w:rsidTr="00D400FD">
        <w:tc>
          <w:tcPr>
            <w:tcW w:w="567" w:type="dxa"/>
            <w:vMerge w:val="restart"/>
            <w:tcBorders>
              <w:top w:val="single" w:sz="4" w:space="0" w:color="000000"/>
              <w:left w:val="single" w:sz="4" w:space="0" w:color="000000"/>
            </w:tcBorders>
            <w:shd w:val="clear" w:color="auto" w:fill="auto"/>
          </w:tcPr>
          <w:p w:rsidR="002112A3" w:rsidRPr="007D7AE4" w:rsidRDefault="002112A3" w:rsidP="002112A3">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4.</w:t>
            </w:r>
            <w:r>
              <w:rPr>
                <w:rFonts w:ascii="Times New Roman" w:hAnsi="Times New Roman" w:cs="Times New Roman"/>
                <w:shd w:val="clear" w:color="auto" w:fill="FFFFFF"/>
              </w:rPr>
              <w:t>2</w:t>
            </w:r>
            <w:r w:rsidRPr="007D7AE4">
              <w:rPr>
                <w:rFonts w:ascii="Times New Roman" w:hAnsi="Times New Roman" w:cs="Times New Roman"/>
                <w:shd w:val="clear" w:color="auto" w:fill="FFFFFF"/>
              </w:rPr>
              <w:t xml:space="preserve"> </w:t>
            </w:r>
          </w:p>
        </w:tc>
        <w:tc>
          <w:tcPr>
            <w:tcW w:w="1844" w:type="dxa"/>
            <w:vMerge w:val="restart"/>
            <w:tcBorders>
              <w:top w:val="single" w:sz="4" w:space="0" w:color="000000"/>
              <w:left w:val="single" w:sz="4" w:space="0" w:color="000000"/>
            </w:tcBorders>
            <w:shd w:val="clear" w:color="auto" w:fill="auto"/>
          </w:tcPr>
          <w:p w:rsidR="002112A3" w:rsidRPr="007D7AE4" w:rsidRDefault="002112A3" w:rsidP="00D400FD">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000000"/>
              <w:left w:val="single" w:sz="4" w:space="0" w:color="000000"/>
            </w:tcBorders>
            <w:shd w:val="clear" w:color="auto" w:fill="auto"/>
          </w:tcPr>
          <w:p w:rsidR="002112A3" w:rsidRPr="00EF63DF" w:rsidRDefault="002112A3" w:rsidP="002112A3">
            <w:pPr>
              <w:widowControl w:val="0"/>
              <w:autoSpaceDE w:val="0"/>
              <w:snapToGrid w:val="0"/>
              <w:spacing w:after="0" w:line="240" w:lineRule="auto"/>
              <w:rPr>
                <w:rFonts w:ascii="Times New Roman" w:hAnsi="Times New Roman" w:cs="Times New Roman"/>
                <w:shd w:val="clear" w:color="auto" w:fill="FFFFFF"/>
              </w:rPr>
            </w:pPr>
            <w:r>
              <w:rPr>
                <w:rFonts w:ascii="Times New Roman" w:hAnsi="Times New Roman" w:cs="Times New Roman"/>
              </w:rPr>
              <w:t xml:space="preserve">Улучшение качества предоставления коммунальных услуг населению </w:t>
            </w:r>
          </w:p>
        </w:tc>
        <w:tc>
          <w:tcPr>
            <w:tcW w:w="1701" w:type="dxa"/>
            <w:tcBorders>
              <w:left w:val="single" w:sz="4" w:space="0" w:color="000000"/>
              <w:bottom w:val="single" w:sz="8" w:space="0" w:color="000000"/>
            </w:tcBorders>
            <w:shd w:val="clear" w:color="auto" w:fill="auto"/>
          </w:tcPr>
          <w:p w:rsidR="002112A3" w:rsidRPr="007D7AE4" w:rsidRDefault="002112A3" w:rsidP="00D400FD">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850"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155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71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850"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1002"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993"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850" w:type="dxa"/>
            <w:tcBorders>
              <w:left w:val="single" w:sz="1" w:space="0" w:color="000000"/>
              <w:bottom w:val="single" w:sz="8" w:space="0" w:color="000000"/>
              <w:right w:val="single" w:sz="1"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r>
      <w:tr w:rsidR="002112A3" w:rsidRPr="007D7AE4" w:rsidTr="00D400FD">
        <w:tc>
          <w:tcPr>
            <w:tcW w:w="567" w:type="dxa"/>
            <w:vMerge/>
            <w:tcBorders>
              <w:left w:val="single" w:sz="4" w:space="0" w:color="000000"/>
              <w:bottom w:val="single" w:sz="4" w:space="0" w:color="000000"/>
            </w:tcBorders>
            <w:shd w:val="clear" w:color="auto" w:fill="auto"/>
          </w:tcPr>
          <w:p w:rsidR="002112A3" w:rsidRPr="007D7AE4" w:rsidRDefault="002112A3" w:rsidP="00D400FD">
            <w:pPr>
              <w:snapToGrid w:val="0"/>
              <w:spacing w:after="0" w:line="240" w:lineRule="auto"/>
              <w:rPr>
                <w:rFonts w:ascii="Times New Roman" w:hAnsi="Times New Roman" w:cs="Times New Roman"/>
              </w:rPr>
            </w:pPr>
          </w:p>
        </w:tc>
        <w:tc>
          <w:tcPr>
            <w:tcW w:w="1844" w:type="dxa"/>
            <w:vMerge/>
            <w:tcBorders>
              <w:left w:val="single" w:sz="4" w:space="0" w:color="000000"/>
              <w:bottom w:val="single" w:sz="4" w:space="0" w:color="000000"/>
            </w:tcBorders>
            <w:shd w:val="clear" w:color="auto" w:fill="auto"/>
          </w:tcPr>
          <w:p w:rsidR="002112A3" w:rsidRPr="007D7AE4" w:rsidRDefault="002112A3" w:rsidP="00D400FD">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2112A3" w:rsidRPr="007D7AE4" w:rsidRDefault="002112A3" w:rsidP="00D400FD">
            <w:pPr>
              <w:snapToGrid w:val="0"/>
              <w:spacing w:after="0" w:line="240" w:lineRule="auto"/>
              <w:rPr>
                <w:rFonts w:ascii="Times New Roman" w:hAnsi="Times New Roman" w:cs="Times New Roman"/>
              </w:rPr>
            </w:pPr>
          </w:p>
        </w:tc>
        <w:tc>
          <w:tcPr>
            <w:tcW w:w="1701" w:type="dxa"/>
            <w:tcBorders>
              <w:left w:val="single" w:sz="4" w:space="0" w:color="000000"/>
              <w:bottom w:val="single" w:sz="8" w:space="0" w:color="000000"/>
            </w:tcBorders>
            <w:shd w:val="clear" w:color="auto" w:fill="auto"/>
          </w:tcPr>
          <w:p w:rsidR="002112A3" w:rsidRPr="007D7AE4" w:rsidRDefault="002112A3" w:rsidP="00D400FD">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2112A3" w:rsidRPr="007D7AE4" w:rsidRDefault="002112A3" w:rsidP="00D400FD">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2112A3" w:rsidRPr="007D7AE4" w:rsidRDefault="002112A3" w:rsidP="00D400FD">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p w:rsidR="002112A3" w:rsidRPr="007D7AE4" w:rsidRDefault="002112A3" w:rsidP="00D400FD">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850"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155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Х</w:t>
            </w:r>
          </w:p>
        </w:tc>
        <w:tc>
          <w:tcPr>
            <w:tcW w:w="719" w:type="dxa"/>
            <w:tcBorders>
              <w:left w:val="single" w:sz="1" w:space="0" w:color="000000"/>
              <w:bottom w:val="single" w:sz="8" w:space="0" w:color="000000"/>
            </w:tcBorders>
            <w:shd w:val="clear" w:color="auto" w:fill="auto"/>
          </w:tcPr>
          <w:p w:rsidR="002112A3" w:rsidRPr="00E747CA" w:rsidRDefault="002112A3" w:rsidP="00D400FD">
            <w:pPr>
              <w:spacing w:after="0" w:line="240" w:lineRule="auto"/>
              <w:rPr>
                <w:rFonts w:ascii="Times New Roman" w:hAnsi="Times New Roman" w:cs="Times New Roman"/>
                <w:color w:val="FF0000"/>
                <w:shd w:val="clear" w:color="auto" w:fill="FFFFFF"/>
              </w:rPr>
            </w:pPr>
            <w:r w:rsidRPr="00E747CA">
              <w:rPr>
                <w:rFonts w:ascii="Times New Roman" w:hAnsi="Times New Roman" w:cs="Times New Roman"/>
                <w:color w:val="FF0000"/>
                <w:shd w:val="clear" w:color="auto" w:fill="FFFFFF"/>
              </w:rPr>
              <w:t xml:space="preserve">X </w:t>
            </w:r>
          </w:p>
        </w:tc>
        <w:tc>
          <w:tcPr>
            <w:tcW w:w="841"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850"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1002"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993" w:type="dxa"/>
            <w:tcBorders>
              <w:left w:val="single" w:sz="1" w:space="0" w:color="000000"/>
              <w:bottom w:val="single" w:sz="8"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c>
          <w:tcPr>
            <w:tcW w:w="850" w:type="dxa"/>
            <w:tcBorders>
              <w:left w:val="single" w:sz="1" w:space="0" w:color="000000"/>
              <w:bottom w:val="single" w:sz="8" w:space="0" w:color="000000"/>
              <w:right w:val="single" w:sz="1" w:space="0" w:color="000000"/>
            </w:tcBorders>
            <w:shd w:val="clear" w:color="auto" w:fill="auto"/>
          </w:tcPr>
          <w:p w:rsidR="002112A3" w:rsidRDefault="002112A3" w:rsidP="00126032">
            <w:pPr>
              <w:spacing w:after="0" w:line="240" w:lineRule="auto"/>
              <w:jc w:val="center"/>
              <w:rPr>
                <w:rFonts w:ascii="Times New Roman" w:hAnsi="Times New Roman" w:cs="Times New Roman"/>
                <w:color w:val="FF0000"/>
              </w:rPr>
            </w:pPr>
          </w:p>
        </w:tc>
      </w:tr>
      <w:tr w:rsidR="00583FE9" w:rsidRPr="007D7AE4" w:rsidTr="00E5500C">
        <w:tc>
          <w:tcPr>
            <w:tcW w:w="567" w:type="dxa"/>
            <w:vMerge w:val="restart"/>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5. </w:t>
            </w:r>
          </w:p>
        </w:tc>
        <w:tc>
          <w:tcPr>
            <w:tcW w:w="1844" w:type="dxa"/>
            <w:vMerge w:val="restart"/>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Подпрограмма 5 </w:t>
            </w:r>
          </w:p>
        </w:tc>
        <w:tc>
          <w:tcPr>
            <w:tcW w:w="3260" w:type="dxa"/>
            <w:vMerge w:val="restart"/>
            <w:tcBorders>
              <w:top w:val="single" w:sz="4" w:space="0" w:color="000000"/>
              <w:left w:val="single" w:sz="4" w:space="0" w:color="000000"/>
            </w:tcBorders>
            <w:shd w:val="clear" w:color="auto" w:fill="auto"/>
          </w:tcPr>
          <w:p w:rsidR="00583FE9" w:rsidRPr="006E6EE6" w:rsidRDefault="00583FE9" w:rsidP="007D7AE4">
            <w:pPr>
              <w:pStyle w:val="a3"/>
              <w:widowControl w:val="0"/>
              <w:autoSpaceDE w:val="0"/>
              <w:snapToGrid w:val="0"/>
              <w:jc w:val="center"/>
              <w:rPr>
                <w:sz w:val="22"/>
                <w:szCs w:val="22"/>
                <w:shd w:val="clear" w:color="auto" w:fill="FFFFFF"/>
              </w:rPr>
            </w:pPr>
            <w:r w:rsidRPr="006E6EE6">
              <w:rPr>
                <w:b w:val="0"/>
                <w:sz w:val="22"/>
                <w:szCs w:val="22"/>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1701" w:type="dxa"/>
            <w:tcBorders>
              <w:left w:val="single" w:sz="4" w:space="0" w:color="000000"/>
              <w:bottom w:val="single" w:sz="8" w:space="0" w:color="000000"/>
            </w:tcBorders>
            <w:shd w:val="clear" w:color="auto" w:fill="auto"/>
          </w:tcPr>
          <w:p w:rsidR="00583FE9" w:rsidRPr="007D7AE4" w:rsidRDefault="00583FE9"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1002"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993"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850" w:type="dxa"/>
            <w:tcBorders>
              <w:left w:val="single" w:sz="1" w:space="0" w:color="000000"/>
              <w:bottom w:val="single" w:sz="8" w:space="0" w:color="000000"/>
              <w:right w:val="single" w:sz="1"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r>
      <w:tr w:rsidR="00583FE9" w:rsidRPr="007D7AE4" w:rsidTr="00E5500C">
        <w:tc>
          <w:tcPr>
            <w:tcW w:w="567" w:type="dxa"/>
            <w:vMerge/>
            <w:tcBorders>
              <w:top w:val="single" w:sz="4" w:space="0" w:color="000000"/>
              <w:left w:val="single" w:sz="4"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844" w:type="dxa"/>
            <w:vMerge/>
            <w:tcBorders>
              <w:top w:val="single" w:sz="4" w:space="0" w:color="000000"/>
              <w:left w:val="single" w:sz="4"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701" w:type="dxa"/>
            <w:tcBorders>
              <w:left w:val="single" w:sz="4" w:space="0" w:color="000000"/>
            </w:tcBorders>
            <w:shd w:val="clear" w:color="auto" w:fill="auto"/>
          </w:tcPr>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583FE9" w:rsidRPr="007D7AE4" w:rsidRDefault="00583FE9"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left w:val="single" w:sz="1" w:space="0" w:color="000000"/>
              <w:bottom w:val="single" w:sz="8" w:space="0" w:color="000000"/>
            </w:tcBorders>
            <w:shd w:val="clear" w:color="auto" w:fill="auto"/>
          </w:tcPr>
          <w:p w:rsidR="00583FE9" w:rsidRPr="00E747CA" w:rsidRDefault="00583FE9" w:rsidP="007D7AE4">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583FE9" w:rsidRPr="00E747CA" w:rsidRDefault="00583FE9" w:rsidP="007D7AE4">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1002"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993"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850" w:type="dxa"/>
            <w:tcBorders>
              <w:left w:val="single" w:sz="1" w:space="0" w:color="000000"/>
              <w:bottom w:val="single" w:sz="8" w:space="0" w:color="000000"/>
              <w:right w:val="single" w:sz="1" w:space="0" w:color="000000"/>
            </w:tcBorders>
            <w:shd w:val="clear" w:color="auto" w:fill="auto"/>
          </w:tcPr>
          <w:p w:rsidR="00583FE9" w:rsidRPr="00E747CA" w:rsidRDefault="00583FE9"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r>
      <w:tr w:rsidR="00583FE9" w:rsidRPr="007D7AE4" w:rsidTr="00E5500C">
        <w:tc>
          <w:tcPr>
            <w:tcW w:w="567" w:type="dxa"/>
            <w:vMerge w:val="restart"/>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5.1. </w:t>
            </w:r>
          </w:p>
        </w:tc>
        <w:tc>
          <w:tcPr>
            <w:tcW w:w="1844" w:type="dxa"/>
            <w:vMerge w:val="restart"/>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000000"/>
              <w:left w:val="single" w:sz="4" w:space="0" w:color="000000"/>
              <w:bottom w:val="single" w:sz="4" w:space="0" w:color="000000"/>
            </w:tcBorders>
            <w:shd w:val="clear" w:color="auto" w:fill="auto"/>
          </w:tcPr>
          <w:p w:rsidR="00583FE9" w:rsidRPr="007D7AE4" w:rsidRDefault="00C12A2B" w:rsidP="00EF63DF">
            <w:pPr>
              <w:pStyle w:val="a3"/>
              <w:widowControl w:val="0"/>
              <w:autoSpaceDE w:val="0"/>
              <w:snapToGrid w:val="0"/>
              <w:rPr>
                <w:sz w:val="22"/>
                <w:szCs w:val="22"/>
                <w:shd w:val="clear" w:color="auto" w:fill="FFFFFF"/>
              </w:rPr>
            </w:pPr>
            <w:r>
              <w:rPr>
                <w:b w:val="0"/>
                <w:sz w:val="22"/>
                <w:szCs w:val="22"/>
              </w:rPr>
              <w:t>Оказание содействия в срвершенствовании правоохранительной деятельности</w:t>
            </w:r>
          </w:p>
        </w:tc>
        <w:tc>
          <w:tcPr>
            <w:tcW w:w="1701" w:type="dxa"/>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000000"/>
              <w:left w:val="single" w:sz="4" w:space="0" w:color="000000"/>
              <w:bottom w:val="single" w:sz="4"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4"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850"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1002"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993"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850" w:type="dxa"/>
            <w:tcBorders>
              <w:left w:val="single" w:sz="1" w:space="0" w:color="000000"/>
              <w:bottom w:val="single" w:sz="8" w:space="0" w:color="000000"/>
              <w:right w:val="single" w:sz="1" w:space="0" w:color="000000"/>
            </w:tcBorders>
            <w:shd w:val="clear" w:color="auto" w:fill="auto"/>
          </w:tcPr>
          <w:p w:rsidR="00583FE9" w:rsidRDefault="00583FE9">
            <w:r w:rsidRPr="00FD1617">
              <w:rPr>
                <w:rFonts w:ascii="Times New Roman" w:hAnsi="Times New Roman" w:cs="Times New Roman"/>
                <w:color w:val="FF0000"/>
              </w:rPr>
              <w:t>0</w:t>
            </w:r>
          </w:p>
        </w:tc>
      </w:tr>
      <w:tr w:rsidR="00583FE9" w:rsidRPr="007D7AE4" w:rsidTr="00583FE9">
        <w:trPr>
          <w:trHeight w:val="541"/>
        </w:trPr>
        <w:tc>
          <w:tcPr>
            <w:tcW w:w="567" w:type="dxa"/>
            <w:vMerge/>
            <w:tcBorders>
              <w:top w:val="single" w:sz="4" w:space="0" w:color="000000"/>
              <w:left w:val="single" w:sz="4"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844" w:type="dxa"/>
            <w:vMerge/>
            <w:tcBorders>
              <w:top w:val="single" w:sz="4" w:space="0" w:color="000000"/>
              <w:left w:val="single" w:sz="4"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3260" w:type="dxa"/>
            <w:vMerge/>
            <w:tcBorders>
              <w:left w:val="single" w:sz="4" w:space="0" w:color="000000"/>
              <w:bottom w:val="single" w:sz="4" w:space="0" w:color="000000"/>
            </w:tcBorders>
            <w:shd w:val="clear" w:color="auto" w:fill="auto"/>
          </w:tcPr>
          <w:p w:rsidR="00583FE9" w:rsidRPr="007D7AE4" w:rsidRDefault="00583FE9" w:rsidP="007D7AE4">
            <w:pPr>
              <w:snapToGrid w:val="0"/>
              <w:spacing w:after="0" w:line="240" w:lineRule="auto"/>
              <w:rPr>
                <w:rFonts w:ascii="Times New Roman" w:hAnsi="Times New Roman" w:cs="Times New Roman"/>
              </w:rPr>
            </w:pPr>
          </w:p>
        </w:tc>
        <w:tc>
          <w:tcPr>
            <w:tcW w:w="1701" w:type="dxa"/>
            <w:tcBorders>
              <w:top w:val="single" w:sz="4" w:space="0" w:color="000000"/>
              <w:left w:val="single" w:sz="4" w:space="0" w:color="000000"/>
              <w:bottom w:val="single" w:sz="4" w:space="0" w:color="000000"/>
            </w:tcBorders>
            <w:shd w:val="clear" w:color="auto" w:fill="auto"/>
          </w:tcPr>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583FE9" w:rsidRPr="007D7AE4" w:rsidRDefault="00583FE9" w:rsidP="007D7AE4">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583FE9" w:rsidRPr="007D7AE4" w:rsidRDefault="00583FE9" w:rsidP="007D7AE4">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000000"/>
              <w:left w:val="single" w:sz="4" w:space="0" w:color="000000"/>
              <w:bottom w:val="single" w:sz="4" w:space="0" w:color="000000"/>
            </w:tcBorders>
            <w:shd w:val="clear" w:color="auto" w:fill="auto"/>
          </w:tcPr>
          <w:p w:rsidR="00583FE9" w:rsidRPr="00E747CA" w:rsidRDefault="00583FE9"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left w:val="single" w:sz="4"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left w:val="single" w:sz="1" w:space="0" w:color="000000"/>
              <w:bottom w:val="single" w:sz="8" w:space="0" w:color="000000"/>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850"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1002"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993" w:type="dxa"/>
            <w:tcBorders>
              <w:left w:val="single" w:sz="1" w:space="0" w:color="000000"/>
              <w:bottom w:val="single" w:sz="8" w:space="0" w:color="000000"/>
            </w:tcBorders>
            <w:shd w:val="clear" w:color="auto" w:fill="auto"/>
          </w:tcPr>
          <w:p w:rsidR="00583FE9" w:rsidRDefault="00583FE9">
            <w:r w:rsidRPr="00FD1617">
              <w:rPr>
                <w:rFonts w:ascii="Times New Roman" w:hAnsi="Times New Roman" w:cs="Times New Roman"/>
                <w:color w:val="FF0000"/>
              </w:rPr>
              <w:t>0</w:t>
            </w:r>
          </w:p>
        </w:tc>
        <w:tc>
          <w:tcPr>
            <w:tcW w:w="850" w:type="dxa"/>
            <w:tcBorders>
              <w:left w:val="single" w:sz="1" w:space="0" w:color="000000"/>
              <w:bottom w:val="single" w:sz="8" w:space="0" w:color="000000"/>
              <w:right w:val="single" w:sz="1" w:space="0" w:color="000000"/>
            </w:tcBorders>
            <w:shd w:val="clear" w:color="auto" w:fill="auto"/>
          </w:tcPr>
          <w:p w:rsidR="00583FE9" w:rsidRDefault="00583FE9">
            <w:r w:rsidRPr="00FD1617">
              <w:rPr>
                <w:rFonts w:ascii="Times New Roman" w:hAnsi="Times New Roman" w:cs="Times New Roman"/>
                <w:color w:val="FF0000"/>
              </w:rPr>
              <w:t>0</w:t>
            </w:r>
          </w:p>
        </w:tc>
      </w:tr>
      <w:tr w:rsidR="00583FE9" w:rsidRPr="007D7AE4" w:rsidTr="00126032">
        <w:tc>
          <w:tcPr>
            <w:tcW w:w="567" w:type="dxa"/>
            <w:vMerge w:val="restart"/>
            <w:tcBorders>
              <w:top w:val="single" w:sz="4" w:space="0" w:color="000000"/>
              <w:left w:val="single" w:sz="4" w:space="0" w:color="000000"/>
            </w:tcBorders>
            <w:shd w:val="clear" w:color="auto" w:fill="auto"/>
          </w:tcPr>
          <w:p w:rsidR="00583FE9" w:rsidRPr="007D7AE4" w:rsidRDefault="00583FE9" w:rsidP="00583FE9">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5.</w:t>
            </w:r>
            <w:r>
              <w:rPr>
                <w:rFonts w:ascii="Times New Roman" w:hAnsi="Times New Roman" w:cs="Times New Roman"/>
                <w:shd w:val="clear" w:color="auto" w:fill="FFFFFF"/>
              </w:rPr>
              <w:t>2</w:t>
            </w:r>
            <w:r w:rsidRPr="007D7AE4">
              <w:rPr>
                <w:rFonts w:ascii="Times New Roman" w:hAnsi="Times New Roman" w:cs="Times New Roman"/>
                <w:shd w:val="clear" w:color="auto" w:fill="FFFFFF"/>
              </w:rPr>
              <w:t xml:space="preserve">. </w:t>
            </w:r>
          </w:p>
        </w:tc>
        <w:tc>
          <w:tcPr>
            <w:tcW w:w="1844" w:type="dxa"/>
            <w:vMerge w:val="restart"/>
            <w:tcBorders>
              <w:top w:val="single" w:sz="4" w:space="0" w:color="000000"/>
              <w:left w:val="single" w:sz="4" w:space="0" w:color="000000"/>
            </w:tcBorders>
            <w:shd w:val="clear" w:color="auto" w:fill="auto"/>
          </w:tcPr>
          <w:p w:rsidR="00583FE9" w:rsidRPr="007D7AE4" w:rsidRDefault="00583FE9" w:rsidP="00126032">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auto"/>
              <w:left w:val="single" w:sz="4" w:space="0" w:color="000000"/>
            </w:tcBorders>
            <w:shd w:val="clear" w:color="auto" w:fill="auto"/>
          </w:tcPr>
          <w:p w:rsidR="00583FE9" w:rsidRPr="007D7AE4" w:rsidRDefault="00583FE9" w:rsidP="00C12A2B">
            <w:pPr>
              <w:pStyle w:val="a3"/>
              <w:widowControl w:val="0"/>
              <w:autoSpaceDE w:val="0"/>
              <w:snapToGrid w:val="0"/>
              <w:rPr>
                <w:sz w:val="22"/>
                <w:szCs w:val="22"/>
                <w:shd w:val="clear" w:color="auto" w:fill="FFFFFF"/>
              </w:rPr>
            </w:pPr>
            <w:r w:rsidRPr="00EF63DF">
              <w:rPr>
                <w:b w:val="0"/>
                <w:sz w:val="22"/>
                <w:szCs w:val="22"/>
              </w:rPr>
              <w:t xml:space="preserve">Профилактика </w:t>
            </w:r>
            <w:r w:rsidR="00C12A2B">
              <w:rPr>
                <w:b w:val="0"/>
                <w:sz w:val="22"/>
                <w:szCs w:val="22"/>
              </w:rPr>
              <w:t xml:space="preserve">и предупреждение </w:t>
            </w:r>
            <w:r>
              <w:rPr>
                <w:b w:val="0"/>
                <w:sz w:val="22"/>
                <w:szCs w:val="22"/>
              </w:rPr>
              <w:t xml:space="preserve"> терарристическ</w:t>
            </w:r>
            <w:r w:rsidR="00C12A2B">
              <w:rPr>
                <w:b w:val="0"/>
                <w:sz w:val="22"/>
                <w:szCs w:val="22"/>
              </w:rPr>
              <w:t>их</w:t>
            </w:r>
            <w:r>
              <w:rPr>
                <w:b w:val="0"/>
                <w:sz w:val="22"/>
                <w:szCs w:val="22"/>
              </w:rPr>
              <w:t xml:space="preserve"> и экстремистск</w:t>
            </w:r>
            <w:r w:rsidR="00C12A2B">
              <w:rPr>
                <w:b w:val="0"/>
                <w:sz w:val="22"/>
                <w:szCs w:val="22"/>
              </w:rPr>
              <w:t>их</w:t>
            </w:r>
            <w:r>
              <w:rPr>
                <w:b w:val="0"/>
                <w:sz w:val="22"/>
                <w:szCs w:val="22"/>
              </w:rPr>
              <w:t xml:space="preserve"> </w:t>
            </w:r>
            <w:r w:rsidR="00C12A2B">
              <w:rPr>
                <w:b w:val="0"/>
                <w:sz w:val="22"/>
                <w:szCs w:val="22"/>
              </w:rPr>
              <w:t>проявлений, противодействие употреблению наркотиков</w:t>
            </w:r>
          </w:p>
        </w:tc>
        <w:tc>
          <w:tcPr>
            <w:tcW w:w="1701" w:type="dxa"/>
            <w:tcBorders>
              <w:top w:val="single" w:sz="4" w:space="0" w:color="auto"/>
              <w:left w:val="single" w:sz="4" w:space="0" w:color="000000"/>
              <w:bottom w:val="single" w:sz="4" w:space="0" w:color="auto"/>
            </w:tcBorders>
            <w:shd w:val="clear" w:color="auto" w:fill="auto"/>
          </w:tcPr>
          <w:p w:rsidR="00583FE9" w:rsidRPr="007D7AE4" w:rsidRDefault="00583FE9" w:rsidP="00126032">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850"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1002"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993"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83FE9" w:rsidRDefault="00583FE9" w:rsidP="00126032">
            <w:r w:rsidRPr="00FD1617">
              <w:rPr>
                <w:rFonts w:ascii="Times New Roman" w:hAnsi="Times New Roman" w:cs="Times New Roman"/>
                <w:color w:val="FF0000"/>
              </w:rPr>
              <w:t>0</w:t>
            </w:r>
          </w:p>
        </w:tc>
      </w:tr>
      <w:tr w:rsidR="00583FE9" w:rsidRPr="007D7AE4" w:rsidTr="00126032">
        <w:tc>
          <w:tcPr>
            <w:tcW w:w="567" w:type="dxa"/>
            <w:vMerge/>
            <w:tcBorders>
              <w:left w:val="single" w:sz="4" w:space="0" w:color="000000"/>
            </w:tcBorders>
            <w:shd w:val="clear" w:color="auto" w:fill="auto"/>
          </w:tcPr>
          <w:p w:rsidR="00583FE9" w:rsidRDefault="00583FE9"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583FE9" w:rsidRDefault="00583FE9" w:rsidP="00247BEF">
            <w:pPr>
              <w:spacing w:after="0" w:line="240" w:lineRule="auto"/>
              <w:rPr>
                <w:rFonts w:ascii="Times New Roman" w:hAnsi="Times New Roman" w:cs="Times New Roman"/>
                <w:shd w:val="clear" w:color="auto" w:fill="FFFFFF"/>
              </w:rPr>
            </w:pPr>
          </w:p>
        </w:tc>
        <w:tc>
          <w:tcPr>
            <w:tcW w:w="3260" w:type="dxa"/>
            <w:vMerge/>
            <w:tcBorders>
              <w:left w:val="single" w:sz="4" w:space="0" w:color="000000"/>
            </w:tcBorders>
            <w:shd w:val="clear" w:color="auto" w:fill="auto"/>
          </w:tcPr>
          <w:p w:rsidR="00583FE9" w:rsidRPr="00917658" w:rsidRDefault="00583FE9" w:rsidP="006E6EE6">
            <w:pPr>
              <w:jc w:val="center"/>
              <w:rPr>
                <w:rFonts w:ascii="Times New Roman" w:hAnsi="Times New Roman" w:cs="Times New Roman"/>
              </w:rPr>
            </w:pPr>
          </w:p>
        </w:tc>
        <w:tc>
          <w:tcPr>
            <w:tcW w:w="1701" w:type="dxa"/>
            <w:tcBorders>
              <w:top w:val="single" w:sz="4" w:space="0" w:color="auto"/>
              <w:left w:val="single" w:sz="4" w:space="0" w:color="000000"/>
              <w:bottom w:val="single" w:sz="4" w:space="0" w:color="auto"/>
            </w:tcBorders>
            <w:shd w:val="clear" w:color="auto" w:fill="auto"/>
          </w:tcPr>
          <w:p w:rsidR="00583FE9" w:rsidRPr="007D7AE4" w:rsidRDefault="00583FE9"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583FE9" w:rsidRPr="007D7AE4" w:rsidRDefault="00583FE9"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583FE9" w:rsidRPr="007D7AE4" w:rsidRDefault="00583FE9"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583FE9" w:rsidRPr="00E747CA" w:rsidRDefault="00583FE9"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583FE9" w:rsidRPr="00E747CA" w:rsidRDefault="00583FE9"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850"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1002"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993" w:type="dxa"/>
            <w:tcBorders>
              <w:top w:val="single" w:sz="4" w:space="0" w:color="auto"/>
              <w:left w:val="single" w:sz="1" w:space="0" w:color="000000"/>
              <w:bottom w:val="single" w:sz="4" w:space="0" w:color="auto"/>
            </w:tcBorders>
            <w:shd w:val="clear" w:color="auto" w:fill="auto"/>
          </w:tcPr>
          <w:p w:rsidR="00583FE9" w:rsidRDefault="00583FE9" w:rsidP="00126032">
            <w:r w:rsidRPr="00FD1617">
              <w:rPr>
                <w:rFonts w:ascii="Times New Roman" w:hAnsi="Times New Roman" w:cs="Times New Roman"/>
                <w:color w:val="FF000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583FE9" w:rsidRDefault="00583FE9" w:rsidP="00126032">
            <w:r w:rsidRPr="00FD1617">
              <w:rPr>
                <w:rFonts w:ascii="Times New Roman" w:hAnsi="Times New Roman" w:cs="Times New Roman"/>
                <w:color w:val="FF0000"/>
              </w:rPr>
              <w:t>0</w:t>
            </w:r>
          </w:p>
        </w:tc>
      </w:tr>
      <w:tr w:rsidR="00476C2D" w:rsidRPr="007D7AE4" w:rsidTr="00E5500C">
        <w:tc>
          <w:tcPr>
            <w:tcW w:w="567" w:type="dxa"/>
            <w:vMerge w:val="restart"/>
            <w:tcBorders>
              <w:top w:val="single" w:sz="4" w:space="0" w:color="000000"/>
              <w:left w:val="single" w:sz="4" w:space="0" w:color="000000"/>
            </w:tcBorders>
            <w:shd w:val="clear" w:color="auto" w:fill="auto"/>
          </w:tcPr>
          <w:p w:rsidR="00476C2D" w:rsidRPr="007D7AE4" w:rsidRDefault="00476C2D" w:rsidP="00583FE9">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5.</w:t>
            </w:r>
            <w:r>
              <w:rPr>
                <w:rFonts w:ascii="Times New Roman" w:hAnsi="Times New Roman" w:cs="Times New Roman"/>
                <w:shd w:val="clear" w:color="auto" w:fill="FFFFFF"/>
              </w:rPr>
              <w:t>3</w:t>
            </w:r>
            <w:r w:rsidRPr="007D7AE4">
              <w:rPr>
                <w:rFonts w:ascii="Times New Roman" w:hAnsi="Times New Roman" w:cs="Times New Roman"/>
                <w:shd w:val="clear" w:color="auto" w:fill="FFFFFF"/>
              </w:rPr>
              <w:t xml:space="preserve">. </w:t>
            </w:r>
          </w:p>
        </w:tc>
        <w:tc>
          <w:tcPr>
            <w:tcW w:w="1844" w:type="dxa"/>
            <w:vMerge w:val="restart"/>
            <w:tcBorders>
              <w:top w:val="single" w:sz="4" w:space="0" w:color="000000"/>
              <w:left w:val="single" w:sz="4" w:space="0" w:color="000000"/>
            </w:tcBorders>
            <w:shd w:val="clear" w:color="auto" w:fill="auto"/>
          </w:tcPr>
          <w:p w:rsidR="00476C2D" w:rsidRPr="007D7AE4" w:rsidRDefault="00476C2D" w:rsidP="00126032">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 xml:space="preserve">Основное </w:t>
            </w:r>
            <w:r w:rsidRPr="007D7AE4">
              <w:rPr>
                <w:rFonts w:ascii="Times New Roman" w:eastAsia="Courier New" w:hAnsi="Times New Roman" w:cs="Times New Roman"/>
                <w:shd w:val="clear" w:color="auto" w:fill="FFFFFF"/>
              </w:rPr>
              <w:lastRenderedPageBreak/>
              <w:t>мероприятие</w:t>
            </w:r>
          </w:p>
        </w:tc>
        <w:tc>
          <w:tcPr>
            <w:tcW w:w="3260" w:type="dxa"/>
            <w:vMerge w:val="restart"/>
            <w:tcBorders>
              <w:top w:val="single" w:sz="4" w:space="0" w:color="auto"/>
              <w:left w:val="single" w:sz="4" w:space="0" w:color="000000"/>
            </w:tcBorders>
            <w:shd w:val="clear" w:color="auto" w:fill="auto"/>
          </w:tcPr>
          <w:p w:rsidR="00476C2D" w:rsidRPr="007D7AE4" w:rsidRDefault="00476C2D" w:rsidP="00583FE9">
            <w:pPr>
              <w:pStyle w:val="a3"/>
              <w:widowControl w:val="0"/>
              <w:autoSpaceDE w:val="0"/>
              <w:snapToGrid w:val="0"/>
              <w:rPr>
                <w:sz w:val="22"/>
                <w:szCs w:val="22"/>
                <w:shd w:val="clear" w:color="auto" w:fill="FFFFFF"/>
              </w:rPr>
            </w:pPr>
            <w:r w:rsidRPr="00EF63DF">
              <w:rPr>
                <w:b w:val="0"/>
                <w:sz w:val="22"/>
                <w:szCs w:val="22"/>
              </w:rPr>
              <w:lastRenderedPageBreak/>
              <w:t>Профилактика правонарушений,</w:t>
            </w:r>
            <w:r>
              <w:rPr>
                <w:b w:val="0"/>
                <w:sz w:val="22"/>
                <w:szCs w:val="22"/>
              </w:rPr>
              <w:t xml:space="preserve"> </w:t>
            </w:r>
            <w:r w:rsidRPr="00EF63DF">
              <w:rPr>
                <w:b w:val="0"/>
                <w:sz w:val="22"/>
                <w:szCs w:val="22"/>
              </w:rPr>
              <w:t xml:space="preserve"> </w:t>
            </w:r>
            <w:r w:rsidRPr="00EF63DF">
              <w:rPr>
                <w:b w:val="0"/>
                <w:sz w:val="22"/>
                <w:szCs w:val="22"/>
              </w:rPr>
              <w:lastRenderedPageBreak/>
              <w:t>в том числе среди молодежи и детей</w:t>
            </w:r>
          </w:p>
        </w:tc>
        <w:tc>
          <w:tcPr>
            <w:tcW w:w="1701" w:type="dxa"/>
            <w:tcBorders>
              <w:top w:val="single" w:sz="4" w:space="0" w:color="auto"/>
              <w:left w:val="single" w:sz="4" w:space="0" w:color="000000"/>
              <w:bottom w:val="single" w:sz="4" w:space="0" w:color="auto"/>
            </w:tcBorders>
            <w:shd w:val="clear" w:color="auto" w:fill="auto"/>
          </w:tcPr>
          <w:p w:rsidR="00476C2D" w:rsidRPr="007D7AE4" w:rsidRDefault="00476C2D" w:rsidP="00126032">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476C2D" w:rsidRPr="00E747CA" w:rsidRDefault="00476C2D"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850"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1002"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993"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r>
      <w:tr w:rsidR="00476C2D" w:rsidRPr="007D7AE4" w:rsidTr="00126032">
        <w:tc>
          <w:tcPr>
            <w:tcW w:w="567" w:type="dxa"/>
            <w:vMerge/>
            <w:tcBorders>
              <w:left w:val="single" w:sz="4" w:space="0" w:color="000000"/>
            </w:tcBorders>
            <w:shd w:val="clear" w:color="auto" w:fill="auto"/>
          </w:tcPr>
          <w:p w:rsidR="00476C2D" w:rsidRDefault="00476C2D"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476C2D" w:rsidRDefault="00476C2D" w:rsidP="00247BEF">
            <w:pPr>
              <w:spacing w:after="0" w:line="240" w:lineRule="auto"/>
              <w:rPr>
                <w:rFonts w:ascii="Times New Roman" w:hAnsi="Times New Roman" w:cs="Times New Roman"/>
                <w:shd w:val="clear" w:color="auto" w:fill="FFFFFF"/>
              </w:rPr>
            </w:pPr>
          </w:p>
        </w:tc>
        <w:tc>
          <w:tcPr>
            <w:tcW w:w="3260" w:type="dxa"/>
            <w:vMerge/>
            <w:tcBorders>
              <w:left w:val="single" w:sz="4" w:space="0" w:color="000000"/>
            </w:tcBorders>
            <w:shd w:val="clear" w:color="auto" w:fill="auto"/>
          </w:tcPr>
          <w:p w:rsidR="00476C2D" w:rsidRPr="00917658" w:rsidRDefault="00476C2D" w:rsidP="006E6EE6">
            <w:pPr>
              <w:jc w:val="center"/>
              <w:rPr>
                <w:rFonts w:ascii="Times New Roman" w:hAnsi="Times New Roman" w:cs="Times New Roman"/>
              </w:rPr>
            </w:pPr>
          </w:p>
        </w:tc>
        <w:tc>
          <w:tcPr>
            <w:tcW w:w="1701" w:type="dxa"/>
            <w:tcBorders>
              <w:top w:val="single" w:sz="4" w:space="0" w:color="auto"/>
              <w:left w:val="single" w:sz="4" w:space="0" w:color="000000"/>
              <w:bottom w:val="single" w:sz="4" w:space="0" w:color="auto"/>
            </w:tcBorders>
            <w:shd w:val="clear" w:color="auto" w:fill="auto"/>
          </w:tcPr>
          <w:p w:rsidR="00476C2D" w:rsidRPr="007D7AE4" w:rsidRDefault="00476C2D"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476C2D" w:rsidRPr="007D7AE4" w:rsidRDefault="00476C2D" w:rsidP="00126032">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476C2D" w:rsidRPr="007D7AE4" w:rsidRDefault="00476C2D"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476C2D" w:rsidRPr="007D7AE4" w:rsidRDefault="00476C2D"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476C2D" w:rsidRPr="007D7AE4" w:rsidRDefault="00476C2D"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850" w:type="dxa"/>
            <w:tcBorders>
              <w:top w:val="single" w:sz="4" w:space="0" w:color="auto"/>
              <w:left w:val="single" w:sz="1" w:space="0" w:color="000000"/>
              <w:bottom w:val="single" w:sz="4" w:space="0" w:color="auto"/>
            </w:tcBorders>
            <w:shd w:val="clear" w:color="auto" w:fill="auto"/>
          </w:tcPr>
          <w:p w:rsidR="00476C2D" w:rsidRPr="007D7AE4" w:rsidRDefault="00476C2D"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14</w:t>
            </w:r>
          </w:p>
        </w:tc>
        <w:tc>
          <w:tcPr>
            <w:tcW w:w="1559" w:type="dxa"/>
            <w:tcBorders>
              <w:top w:val="single" w:sz="4" w:space="0" w:color="auto"/>
              <w:left w:val="single" w:sz="1" w:space="0" w:color="000000"/>
              <w:bottom w:val="single" w:sz="4" w:space="0" w:color="auto"/>
            </w:tcBorders>
            <w:shd w:val="clear" w:color="auto" w:fill="auto"/>
          </w:tcPr>
          <w:p w:rsidR="00476C2D" w:rsidRPr="007D7AE4" w:rsidRDefault="00476C2D"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0150364310</w:t>
            </w:r>
          </w:p>
        </w:tc>
        <w:tc>
          <w:tcPr>
            <w:tcW w:w="719" w:type="dxa"/>
            <w:tcBorders>
              <w:top w:val="single" w:sz="4" w:space="0" w:color="auto"/>
              <w:left w:val="single" w:sz="1" w:space="0" w:color="000000"/>
              <w:bottom w:val="single" w:sz="4" w:space="0" w:color="auto"/>
            </w:tcBorders>
            <w:shd w:val="clear" w:color="auto" w:fill="auto"/>
          </w:tcPr>
          <w:p w:rsidR="00476C2D" w:rsidRPr="007D7AE4" w:rsidRDefault="00476C2D"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841"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850"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5,0</w:t>
            </w:r>
          </w:p>
        </w:tc>
        <w:tc>
          <w:tcPr>
            <w:tcW w:w="1002"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993"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476C2D" w:rsidRPr="00E747CA" w:rsidRDefault="00476C2D" w:rsidP="00126032">
            <w:pPr>
              <w:spacing w:after="0" w:line="240" w:lineRule="auto"/>
              <w:jc w:val="center"/>
              <w:rPr>
                <w:rFonts w:ascii="Times New Roman" w:hAnsi="Times New Roman" w:cs="Times New Roman"/>
                <w:color w:val="FF0000"/>
              </w:rPr>
            </w:pPr>
            <w:r>
              <w:rPr>
                <w:rFonts w:ascii="Times New Roman" w:hAnsi="Times New Roman" w:cs="Times New Roman"/>
                <w:color w:val="FF0000"/>
              </w:rPr>
              <w:t>5,5</w:t>
            </w:r>
          </w:p>
        </w:tc>
      </w:tr>
      <w:tr w:rsidR="00476C2D" w:rsidRPr="007D7AE4" w:rsidTr="00E5500C">
        <w:tc>
          <w:tcPr>
            <w:tcW w:w="567" w:type="dxa"/>
            <w:vMerge w:val="restart"/>
            <w:tcBorders>
              <w:top w:val="single" w:sz="4" w:space="0" w:color="000000"/>
              <w:left w:val="single" w:sz="4" w:space="0" w:color="000000"/>
            </w:tcBorders>
            <w:shd w:val="clear" w:color="auto" w:fill="auto"/>
          </w:tcPr>
          <w:p w:rsidR="00476C2D" w:rsidRPr="007D7AE4" w:rsidRDefault="00476C2D" w:rsidP="007D7AE4">
            <w:pPr>
              <w:snapToGrid w:val="0"/>
              <w:spacing w:after="0" w:line="240" w:lineRule="auto"/>
              <w:rPr>
                <w:rFonts w:ascii="Times New Roman" w:hAnsi="Times New Roman" w:cs="Times New Roman"/>
              </w:rPr>
            </w:pPr>
            <w:r>
              <w:rPr>
                <w:rFonts w:ascii="Times New Roman" w:hAnsi="Times New Roman" w:cs="Times New Roman"/>
              </w:rPr>
              <w:lastRenderedPageBreak/>
              <w:t>6.</w:t>
            </w:r>
          </w:p>
        </w:tc>
        <w:tc>
          <w:tcPr>
            <w:tcW w:w="1844" w:type="dxa"/>
            <w:vMerge w:val="restart"/>
            <w:tcBorders>
              <w:top w:val="single" w:sz="4" w:space="0" w:color="000000"/>
              <w:left w:val="single" w:sz="4" w:space="0" w:color="000000"/>
            </w:tcBorders>
            <w:shd w:val="clear" w:color="auto" w:fill="auto"/>
          </w:tcPr>
          <w:p w:rsidR="00476C2D" w:rsidRPr="007D7AE4" w:rsidRDefault="00476C2D" w:rsidP="00247BE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Подпрограмма 6</w:t>
            </w:r>
            <w:r w:rsidRPr="007D7AE4">
              <w:rPr>
                <w:rFonts w:ascii="Times New Roman" w:hAnsi="Times New Roman" w:cs="Times New Roman"/>
                <w:shd w:val="clear" w:color="auto" w:fill="FFFFFF"/>
              </w:rPr>
              <w:t xml:space="preserve"> </w:t>
            </w:r>
          </w:p>
        </w:tc>
        <w:tc>
          <w:tcPr>
            <w:tcW w:w="3260" w:type="dxa"/>
            <w:vMerge w:val="restart"/>
            <w:tcBorders>
              <w:top w:val="single" w:sz="4" w:space="0" w:color="auto"/>
              <w:left w:val="single" w:sz="4" w:space="0" w:color="000000"/>
            </w:tcBorders>
            <w:shd w:val="clear" w:color="auto" w:fill="auto"/>
          </w:tcPr>
          <w:p w:rsidR="00476C2D" w:rsidRPr="007D7AE4" w:rsidRDefault="00476C2D" w:rsidP="006E6EE6">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tc>
        <w:tc>
          <w:tcPr>
            <w:tcW w:w="1701" w:type="dxa"/>
            <w:tcBorders>
              <w:top w:val="single" w:sz="4" w:space="0" w:color="auto"/>
              <w:left w:val="single" w:sz="4" w:space="0" w:color="000000"/>
              <w:bottom w:val="single" w:sz="4" w:space="0" w:color="auto"/>
            </w:tcBorders>
            <w:shd w:val="clear" w:color="auto" w:fill="auto"/>
          </w:tcPr>
          <w:p w:rsidR="00476C2D" w:rsidRPr="007D7AE4" w:rsidRDefault="00476C2D"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476C2D" w:rsidRPr="00E747CA" w:rsidRDefault="00476C2D"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476C2D" w:rsidRPr="00E747CA" w:rsidRDefault="00476C2D"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476C2D" w:rsidRPr="007D7AE4" w:rsidRDefault="0020199E"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1031,9</w:t>
            </w:r>
          </w:p>
        </w:tc>
        <w:tc>
          <w:tcPr>
            <w:tcW w:w="850" w:type="dxa"/>
            <w:tcBorders>
              <w:top w:val="single" w:sz="4" w:space="0" w:color="auto"/>
              <w:left w:val="single" w:sz="1" w:space="0" w:color="000000"/>
              <w:bottom w:val="single" w:sz="4" w:space="0" w:color="auto"/>
            </w:tcBorders>
            <w:shd w:val="clear" w:color="auto" w:fill="auto"/>
          </w:tcPr>
          <w:p w:rsidR="00476C2D" w:rsidRPr="007D7AE4" w:rsidRDefault="0020199E"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1242,4</w:t>
            </w:r>
          </w:p>
        </w:tc>
        <w:tc>
          <w:tcPr>
            <w:tcW w:w="1002" w:type="dxa"/>
            <w:tcBorders>
              <w:top w:val="single" w:sz="4" w:space="0" w:color="auto"/>
              <w:left w:val="single" w:sz="1" w:space="0" w:color="000000"/>
              <w:bottom w:val="single" w:sz="4" w:space="0" w:color="auto"/>
            </w:tcBorders>
            <w:shd w:val="clear" w:color="auto" w:fill="auto"/>
          </w:tcPr>
          <w:p w:rsidR="00476C2D" w:rsidRPr="007D7AE4" w:rsidRDefault="0020199E"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993" w:type="dxa"/>
            <w:tcBorders>
              <w:top w:val="single" w:sz="4" w:space="0" w:color="auto"/>
              <w:left w:val="single" w:sz="1" w:space="0" w:color="000000"/>
              <w:bottom w:val="single" w:sz="4" w:space="0" w:color="auto"/>
            </w:tcBorders>
            <w:shd w:val="clear" w:color="auto" w:fill="auto"/>
          </w:tcPr>
          <w:p w:rsidR="00476C2D" w:rsidRPr="007D7AE4" w:rsidRDefault="0020199E"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476C2D" w:rsidRPr="007D7AE4" w:rsidRDefault="0020199E" w:rsidP="007D7AE4">
            <w:pPr>
              <w:snapToGrid w:val="0"/>
              <w:spacing w:after="0" w:line="240" w:lineRule="auto"/>
              <w:rPr>
                <w:rFonts w:ascii="Times New Roman" w:hAnsi="Times New Roman" w:cs="Times New Roman"/>
              </w:rPr>
            </w:pPr>
            <w:r>
              <w:rPr>
                <w:rFonts w:ascii="Times New Roman" w:hAnsi="Times New Roman" w:cs="Times New Roman"/>
              </w:rPr>
              <w:t>506,2</w:t>
            </w:r>
          </w:p>
        </w:tc>
      </w:tr>
      <w:tr w:rsidR="0020199E" w:rsidRPr="007D7AE4" w:rsidTr="00E5500C">
        <w:tc>
          <w:tcPr>
            <w:tcW w:w="567"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tcBorders>
            <w:shd w:val="clear" w:color="auto" w:fill="auto"/>
          </w:tcPr>
          <w:p w:rsidR="0020199E" w:rsidRPr="007D7AE4" w:rsidRDefault="0020199E"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20199E" w:rsidRPr="007D7AE4" w:rsidRDefault="0020199E"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20199E" w:rsidRPr="007D7AE4" w:rsidRDefault="0020199E"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20199E" w:rsidRPr="00E747CA" w:rsidRDefault="0020199E"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1031,9</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1242,4</w:t>
            </w:r>
          </w:p>
        </w:tc>
        <w:tc>
          <w:tcPr>
            <w:tcW w:w="1002"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993"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0199E" w:rsidRPr="007D7AE4" w:rsidRDefault="0020199E" w:rsidP="00126032">
            <w:pPr>
              <w:snapToGrid w:val="0"/>
              <w:spacing w:after="0" w:line="240" w:lineRule="auto"/>
              <w:rPr>
                <w:rFonts w:ascii="Times New Roman" w:hAnsi="Times New Roman" w:cs="Times New Roman"/>
              </w:rPr>
            </w:pPr>
            <w:r>
              <w:rPr>
                <w:rFonts w:ascii="Times New Roman" w:hAnsi="Times New Roman" w:cs="Times New Roman"/>
              </w:rPr>
              <w:t>506,2</w:t>
            </w:r>
          </w:p>
        </w:tc>
      </w:tr>
      <w:tr w:rsidR="0020199E" w:rsidRPr="007D7AE4" w:rsidTr="00E5500C">
        <w:tc>
          <w:tcPr>
            <w:tcW w:w="567" w:type="dxa"/>
            <w:vMerge w:val="restart"/>
            <w:tcBorders>
              <w:top w:val="single" w:sz="4" w:space="0" w:color="000000"/>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r>
              <w:rPr>
                <w:rFonts w:ascii="Times New Roman" w:hAnsi="Times New Roman" w:cs="Times New Roman"/>
              </w:rPr>
              <w:t>6.1.</w:t>
            </w:r>
          </w:p>
        </w:tc>
        <w:tc>
          <w:tcPr>
            <w:tcW w:w="1844" w:type="dxa"/>
            <w:vMerge w:val="restart"/>
            <w:tcBorders>
              <w:top w:val="single" w:sz="4" w:space="0" w:color="000000"/>
              <w:left w:val="single" w:sz="4" w:space="0" w:color="000000"/>
            </w:tcBorders>
            <w:shd w:val="clear" w:color="auto" w:fill="auto"/>
          </w:tcPr>
          <w:p w:rsidR="0020199E" w:rsidRPr="007D7AE4" w:rsidRDefault="0020199E" w:rsidP="00247BEF">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auto"/>
              <w:left w:val="single" w:sz="4" w:space="0" w:color="000000"/>
            </w:tcBorders>
            <w:shd w:val="clear" w:color="auto" w:fill="auto"/>
          </w:tcPr>
          <w:p w:rsidR="0020199E" w:rsidRPr="00EF63DF" w:rsidRDefault="0020199E" w:rsidP="007D7AE4">
            <w:pPr>
              <w:snapToGrid w:val="0"/>
              <w:spacing w:after="0" w:line="240" w:lineRule="auto"/>
              <w:rPr>
                <w:rFonts w:ascii="Times New Roman" w:hAnsi="Times New Roman" w:cs="Times New Roman"/>
              </w:rPr>
            </w:pPr>
            <w:r w:rsidRPr="00EF63DF">
              <w:rPr>
                <w:rFonts w:ascii="Times New Roman" w:hAnsi="Times New Roman" w:cs="Times New Roman"/>
              </w:rPr>
              <w:t>Передача полномочий муниципальному району по пожарной безопасности и гражданской обороне</w:t>
            </w:r>
          </w:p>
        </w:tc>
        <w:tc>
          <w:tcPr>
            <w:tcW w:w="1701" w:type="dxa"/>
            <w:tcBorders>
              <w:top w:val="single" w:sz="4" w:space="0" w:color="auto"/>
              <w:left w:val="single" w:sz="4" w:space="0" w:color="000000"/>
              <w:bottom w:val="single" w:sz="4" w:space="0" w:color="auto"/>
            </w:tcBorders>
            <w:shd w:val="clear" w:color="auto" w:fill="auto"/>
          </w:tcPr>
          <w:p w:rsidR="0020199E" w:rsidRPr="007D7AE4" w:rsidRDefault="0020199E"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20199E" w:rsidRPr="00E747CA" w:rsidRDefault="0020199E"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20199E" w:rsidRPr="00E747CA" w:rsidRDefault="0020199E"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1031,9</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1242,4</w:t>
            </w:r>
          </w:p>
        </w:tc>
        <w:tc>
          <w:tcPr>
            <w:tcW w:w="1002"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993"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0199E" w:rsidRPr="007D7AE4" w:rsidRDefault="0020199E" w:rsidP="00126032">
            <w:pPr>
              <w:snapToGrid w:val="0"/>
              <w:spacing w:after="0" w:line="240" w:lineRule="auto"/>
              <w:rPr>
                <w:rFonts w:ascii="Times New Roman" w:hAnsi="Times New Roman" w:cs="Times New Roman"/>
              </w:rPr>
            </w:pPr>
            <w:r>
              <w:rPr>
                <w:rFonts w:ascii="Times New Roman" w:hAnsi="Times New Roman" w:cs="Times New Roman"/>
              </w:rPr>
              <w:t>506,2</w:t>
            </w:r>
          </w:p>
        </w:tc>
      </w:tr>
      <w:tr w:rsidR="0020199E" w:rsidRPr="007D7AE4" w:rsidTr="00E5500C">
        <w:tc>
          <w:tcPr>
            <w:tcW w:w="567"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701" w:type="dxa"/>
            <w:vMerge w:val="restart"/>
            <w:tcBorders>
              <w:top w:val="single" w:sz="4" w:space="0" w:color="auto"/>
              <w:left w:val="single" w:sz="4" w:space="0" w:color="000000"/>
            </w:tcBorders>
            <w:shd w:val="clear" w:color="auto" w:fill="auto"/>
          </w:tcPr>
          <w:p w:rsidR="0020199E" w:rsidRPr="007D7AE4" w:rsidRDefault="0020199E"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20199E" w:rsidRPr="007D7AE4" w:rsidRDefault="0020199E"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20199E" w:rsidRPr="007D7AE4" w:rsidRDefault="0020199E"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20199E" w:rsidRPr="007D7AE4" w:rsidRDefault="0020199E"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20199E" w:rsidRPr="007D7AE4" w:rsidRDefault="0020199E"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09</w:t>
            </w:r>
          </w:p>
        </w:tc>
        <w:tc>
          <w:tcPr>
            <w:tcW w:w="1559" w:type="dxa"/>
            <w:tcBorders>
              <w:top w:val="single" w:sz="4" w:space="0" w:color="auto"/>
              <w:left w:val="single" w:sz="1" w:space="0" w:color="000000"/>
              <w:bottom w:val="single" w:sz="4" w:space="0" w:color="auto"/>
            </w:tcBorders>
            <w:shd w:val="clear" w:color="auto" w:fill="auto"/>
          </w:tcPr>
          <w:p w:rsidR="0020199E" w:rsidRPr="007D7AE4" w:rsidRDefault="0020199E"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0160186050</w:t>
            </w:r>
          </w:p>
        </w:tc>
        <w:tc>
          <w:tcPr>
            <w:tcW w:w="719" w:type="dxa"/>
            <w:tcBorders>
              <w:top w:val="single" w:sz="4" w:space="0" w:color="auto"/>
              <w:left w:val="single" w:sz="1" w:space="0" w:color="000000"/>
              <w:bottom w:val="single" w:sz="4" w:space="0" w:color="auto"/>
            </w:tcBorders>
            <w:shd w:val="clear" w:color="auto" w:fill="auto"/>
          </w:tcPr>
          <w:p w:rsidR="0020199E" w:rsidRPr="007D7AE4" w:rsidRDefault="0020199E"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841" w:type="dxa"/>
            <w:tcBorders>
              <w:top w:val="single" w:sz="4" w:space="0" w:color="auto"/>
              <w:left w:val="single" w:sz="1" w:space="0" w:color="000000"/>
              <w:bottom w:val="single" w:sz="4" w:space="0" w:color="auto"/>
            </w:tcBorders>
            <w:shd w:val="clear" w:color="auto" w:fill="auto"/>
          </w:tcPr>
          <w:p w:rsidR="0020199E" w:rsidRPr="007D7AE4" w:rsidRDefault="0020199E"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1002"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993"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r>
      <w:tr w:rsidR="0020199E" w:rsidRPr="007D7AE4" w:rsidTr="00E5500C">
        <w:tc>
          <w:tcPr>
            <w:tcW w:w="567"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1701" w:type="dxa"/>
            <w:vMerge/>
            <w:tcBorders>
              <w:left w:val="single" w:sz="4" w:space="0" w:color="000000"/>
            </w:tcBorders>
            <w:shd w:val="clear" w:color="auto" w:fill="auto"/>
          </w:tcPr>
          <w:p w:rsidR="0020199E" w:rsidRPr="007D7AE4" w:rsidRDefault="0020199E" w:rsidP="007D7AE4">
            <w:pPr>
              <w:snapToGrid w:val="0"/>
              <w:spacing w:after="0" w:line="240" w:lineRule="auto"/>
              <w:rPr>
                <w:rFonts w:ascii="Times New Roman" w:hAnsi="Times New Roman" w:cs="Times New Roman"/>
              </w:rPr>
            </w:pPr>
          </w:p>
        </w:tc>
        <w:tc>
          <w:tcPr>
            <w:tcW w:w="567" w:type="dxa"/>
            <w:tcBorders>
              <w:top w:val="single" w:sz="4" w:space="0" w:color="auto"/>
              <w:left w:val="single" w:sz="2"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20199E" w:rsidRPr="007D7AE4" w:rsidRDefault="0020199E" w:rsidP="00126032">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03</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126032">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1559" w:type="dxa"/>
            <w:tcBorders>
              <w:top w:val="single" w:sz="4" w:space="0" w:color="auto"/>
              <w:left w:val="single" w:sz="1" w:space="0" w:color="000000"/>
              <w:bottom w:val="single" w:sz="4" w:space="0" w:color="auto"/>
            </w:tcBorders>
            <w:shd w:val="clear" w:color="auto" w:fill="auto"/>
          </w:tcPr>
          <w:p w:rsidR="0020199E" w:rsidRPr="007D7AE4" w:rsidRDefault="0020199E" w:rsidP="0020199E">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0160186020</w:t>
            </w:r>
          </w:p>
        </w:tc>
        <w:tc>
          <w:tcPr>
            <w:tcW w:w="719" w:type="dxa"/>
            <w:tcBorders>
              <w:top w:val="single" w:sz="4" w:space="0" w:color="auto"/>
              <w:left w:val="single" w:sz="1" w:space="0" w:color="000000"/>
              <w:bottom w:val="single" w:sz="4" w:space="0" w:color="auto"/>
            </w:tcBorders>
            <w:shd w:val="clear" w:color="auto" w:fill="auto"/>
          </w:tcPr>
          <w:p w:rsidR="0020199E" w:rsidRPr="007D7AE4" w:rsidRDefault="0020199E" w:rsidP="00126032">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540</w:t>
            </w:r>
          </w:p>
        </w:tc>
        <w:tc>
          <w:tcPr>
            <w:tcW w:w="841" w:type="dxa"/>
            <w:tcBorders>
              <w:top w:val="single" w:sz="4" w:space="0" w:color="auto"/>
              <w:left w:val="single" w:sz="1" w:space="0" w:color="000000"/>
              <w:bottom w:val="single" w:sz="4" w:space="0" w:color="auto"/>
            </w:tcBorders>
            <w:shd w:val="clear" w:color="auto" w:fill="auto"/>
          </w:tcPr>
          <w:p w:rsidR="0020199E" w:rsidRPr="007D7AE4" w:rsidRDefault="0020199E"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1031,8</w:t>
            </w:r>
          </w:p>
        </w:tc>
        <w:tc>
          <w:tcPr>
            <w:tcW w:w="850" w:type="dxa"/>
            <w:tcBorders>
              <w:top w:val="single" w:sz="4" w:space="0" w:color="auto"/>
              <w:left w:val="single" w:sz="1" w:space="0" w:color="000000"/>
              <w:bottom w:val="single" w:sz="4" w:space="0" w:color="auto"/>
            </w:tcBorders>
            <w:shd w:val="clear" w:color="auto" w:fill="auto"/>
          </w:tcPr>
          <w:p w:rsidR="0020199E" w:rsidRPr="007D7AE4" w:rsidRDefault="0020199E" w:rsidP="0020199E">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1242,3</w:t>
            </w:r>
          </w:p>
        </w:tc>
        <w:tc>
          <w:tcPr>
            <w:tcW w:w="1002" w:type="dxa"/>
            <w:tcBorders>
              <w:top w:val="single" w:sz="4" w:space="0" w:color="auto"/>
              <w:left w:val="single" w:sz="1" w:space="0" w:color="000000"/>
              <w:bottom w:val="single" w:sz="4" w:space="0" w:color="auto"/>
            </w:tcBorders>
            <w:shd w:val="clear" w:color="auto" w:fill="auto"/>
          </w:tcPr>
          <w:p w:rsidR="0020199E" w:rsidRPr="007D7AE4" w:rsidRDefault="0020199E" w:rsidP="0020199E">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506,1</w:t>
            </w:r>
          </w:p>
        </w:tc>
        <w:tc>
          <w:tcPr>
            <w:tcW w:w="993" w:type="dxa"/>
            <w:tcBorders>
              <w:top w:val="single" w:sz="4" w:space="0" w:color="auto"/>
              <w:left w:val="single" w:sz="1" w:space="0" w:color="000000"/>
              <w:bottom w:val="single" w:sz="4" w:space="0" w:color="auto"/>
            </w:tcBorders>
            <w:shd w:val="clear" w:color="auto" w:fill="auto"/>
          </w:tcPr>
          <w:p w:rsidR="0020199E" w:rsidRPr="007D7AE4" w:rsidRDefault="0020199E" w:rsidP="0020199E">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506,1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20199E" w:rsidRPr="007D7AE4" w:rsidRDefault="0020199E" w:rsidP="0020199E">
            <w:pPr>
              <w:snapToGrid w:val="0"/>
              <w:spacing w:after="0" w:line="240" w:lineRule="auto"/>
              <w:rPr>
                <w:rFonts w:ascii="Times New Roman" w:hAnsi="Times New Roman" w:cs="Times New Roman"/>
              </w:rPr>
            </w:pPr>
            <w:r>
              <w:rPr>
                <w:rFonts w:ascii="Times New Roman" w:hAnsi="Times New Roman" w:cs="Times New Roman"/>
              </w:rPr>
              <w:t>506,1</w:t>
            </w:r>
          </w:p>
        </w:tc>
      </w:tr>
      <w:tr w:rsidR="00126032" w:rsidRPr="007D7AE4" w:rsidTr="00E5500C">
        <w:tc>
          <w:tcPr>
            <w:tcW w:w="567" w:type="dxa"/>
            <w:vMerge w:val="restart"/>
            <w:tcBorders>
              <w:top w:val="single" w:sz="4" w:space="0" w:color="000000"/>
              <w:left w:val="single" w:sz="4"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r>
              <w:rPr>
                <w:rFonts w:ascii="Times New Roman" w:hAnsi="Times New Roman" w:cs="Times New Roman"/>
              </w:rPr>
              <w:t>7.</w:t>
            </w:r>
          </w:p>
        </w:tc>
        <w:tc>
          <w:tcPr>
            <w:tcW w:w="1844" w:type="dxa"/>
            <w:vMerge w:val="restart"/>
            <w:tcBorders>
              <w:top w:val="single" w:sz="4" w:space="0" w:color="000000"/>
              <w:left w:val="single" w:sz="4" w:space="0" w:color="000000"/>
            </w:tcBorders>
            <w:shd w:val="clear" w:color="auto" w:fill="auto"/>
          </w:tcPr>
          <w:p w:rsidR="00126032" w:rsidRPr="007D7AE4" w:rsidRDefault="00126032" w:rsidP="00247BEF">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Подпрограмма 7</w:t>
            </w:r>
            <w:r w:rsidRPr="007D7AE4">
              <w:rPr>
                <w:rFonts w:ascii="Times New Roman" w:hAnsi="Times New Roman" w:cs="Times New Roman"/>
                <w:shd w:val="clear" w:color="auto" w:fill="FFFFFF"/>
              </w:rPr>
              <w:t xml:space="preserve"> </w:t>
            </w:r>
          </w:p>
          <w:p w:rsidR="00126032" w:rsidRPr="007D7AE4" w:rsidRDefault="00126032" w:rsidP="00247BEF">
            <w:pPr>
              <w:spacing w:after="0" w:line="240" w:lineRule="auto"/>
              <w:rPr>
                <w:rFonts w:ascii="Times New Roman" w:hAnsi="Times New Roman" w:cs="Times New Roman"/>
                <w:shd w:val="clear" w:color="auto" w:fill="FFFFFF"/>
              </w:rPr>
            </w:pPr>
          </w:p>
        </w:tc>
        <w:tc>
          <w:tcPr>
            <w:tcW w:w="3260" w:type="dxa"/>
            <w:vMerge w:val="restart"/>
            <w:tcBorders>
              <w:top w:val="single" w:sz="4" w:space="0" w:color="auto"/>
              <w:left w:val="single" w:sz="4"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1701" w:type="dxa"/>
            <w:tcBorders>
              <w:top w:val="single" w:sz="4" w:space="0" w:color="auto"/>
              <w:left w:val="single" w:sz="4" w:space="0" w:color="000000"/>
              <w:bottom w:val="single" w:sz="4" w:space="0" w:color="auto"/>
            </w:tcBorders>
            <w:shd w:val="clear" w:color="auto" w:fill="auto"/>
          </w:tcPr>
          <w:p w:rsidR="00126032" w:rsidRPr="007D7AE4" w:rsidRDefault="00126032"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126032" w:rsidRPr="00E747CA" w:rsidRDefault="00126032"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26032" w:rsidRPr="007D7AE4" w:rsidRDefault="00126032"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2355,3</w:t>
            </w:r>
          </w:p>
        </w:tc>
        <w:tc>
          <w:tcPr>
            <w:tcW w:w="850" w:type="dxa"/>
            <w:tcBorders>
              <w:top w:val="single" w:sz="4" w:space="0" w:color="auto"/>
              <w:left w:val="single" w:sz="1" w:space="0" w:color="000000"/>
              <w:bottom w:val="single" w:sz="4" w:space="0" w:color="auto"/>
            </w:tcBorders>
            <w:shd w:val="clear" w:color="auto" w:fill="auto"/>
          </w:tcPr>
          <w:p w:rsidR="00126032" w:rsidRPr="007D7AE4" w:rsidRDefault="0012603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741,4</w:t>
            </w:r>
          </w:p>
        </w:tc>
        <w:tc>
          <w:tcPr>
            <w:tcW w:w="1002" w:type="dxa"/>
            <w:tcBorders>
              <w:top w:val="single" w:sz="4" w:space="0" w:color="auto"/>
              <w:left w:val="single" w:sz="1" w:space="0" w:color="000000"/>
              <w:bottom w:val="single" w:sz="4" w:space="0" w:color="auto"/>
            </w:tcBorders>
            <w:shd w:val="clear" w:color="auto" w:fill="auto"/>
          </w:tcPr>
          <w:p w:rsidR="00126032" w:rsidRPr="007D7AE4" w:rsidRDefault="0012603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2500,9</w:t>
            </w:r>
          </w:p>
        </w:tc>
        <w:tc>
          <w:tcPr>
            <w:tcW w:w="993" w:type="dxa"/>
            <w:tcBorders>
              <w:top w:val="single" w:sz="4" w:space="0" w:color="auto"/>
              <w:left w:val="single" w:sz="1" w:space="0" w:color="000000"/>
              <w:bottom w:val="single" w:sz="4" w:space="0" w:color="auto"/>
            </w:tcBorders>
            <w:shd w:val="clear" w:color="auto" w:fill="auto"/>
          </w:tcPr>
          <w:p w:rsidR="00126032" w:rsidRPr="007D7AE4" w:rsidRDefault="00126032"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r>
              <w:rPr>
                <w:rFonts w:ascii="Times New Roman" w:hAnsi="Times New Roman" w:cs="Times New Roman"/>
              </w:rPr>
              <w:t>2500,9</w:t>
            </w:r>
          </w:p>
        </w:tc>
      </w:tr>
      <w:tr w:rsidR="00126032" w:rsidRPr="007D7AE4" w:rsidTr="00E5500C">
        <w:tc>
          <w:tcPr>
            <w:tcW w:w="567" w:type="dxa"/>
            <w:vMerge/>
            <w:tcBorders>
              <w:left w:val="single" w:sz="4"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126032" w:rsidRPr="007D7AE4" w:rsidRDefault="00126032"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tcBorders>
            <w:shd w:val="clear" w:color="auto" w:fill="auto"/>
          </w:tcPr>
          <w:p w:rsidR="00126032" w:rsidRPr="007D7AE4" w:rsidRDefault="00126032"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26032" w:rsidRPr="007D7AE4" w:rsidRDefault="00126032"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126032" w:rsidRPr="007D7AE4" w:rsidRDefault="00126032"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126032" w:rsidRPr="00E747CA" w:rsidRDefault="00126032" w:rsidP="00126032">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26032" w:rsidRPr="00E747CA" w:rsidRDefault="00126032" w:rsidP="00126032">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26032" w:rsidRPr="007D7AE4" w:rsidRDefault="00126032" w:rsidP="00126032">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2355,3</w:t>
            </w:r>
          </w:p>
        </w:tc>
        <w:tc>
          <w:tcPr>
            <w:tcW w:w="850" w:type="dxa"/>
            <w:tcBorders>
              <w:top w:val="single" w:sz="4" w:space="0" w:color="auto"/>
              <w:left w:val="single" w:sz="1" w:space="0" w:color="000000"/>
              <w:bottom w:val="single" w:sz="4" w:space="0" w:color="auto"/>
            </w:tcBorders>
            <w:shd w:val="clear" w:color="auto" w:fill="auto"/>
          </w:tcPr>
          <w:p w:rsidR="00126032" w:rsidRPr="007D7AE4" w:rsidRDefault="0012603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741,4</w:t>
            </w:r>
          </w:p>
        </w:tc>
        <w:tc>
          <w:tcPr>
            <w:tcW w:w="1002" w:type="dxa"/>
            <w:tcBorders>
              <w:top w:val="single" w:sz="4" w:space="0" w:color="auto"/>
              <w:left w:val="single" w:sz="1" w:space="0" w:color="000000"/>
              <w:bottom w:val="single" w:sz="4" w:space="0" w:color="auto"/>
            </w:tcBorders>
            <w:shd w:val="clear" w:color="auto" w:fill="auto"/>
          </w:tcPr>
          <w:p w:rsidR="00126032" w:rsidRPr="007D7AE4" w:rsidRDefault="0012603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2500,9</w:t>
            </w:r>
          </w:p>
        </w:tc>
        <w:tc>
          <w:tcPr>
            <w:tcW w:w="993" w:type="dxa"/>
            <w:tcBorders>
              <w:top w:val="single" w:sz="4" w:space="0" w:color="auto"/>
              <w:left w:val="single" w:sz="1" w:space="0" w:color="000000"/>
              <w:bottom w:val="single" w:sz="4" w:space="0" w:color="auto"/>
            </w:tcBorders>
            <w:shd w:val="clear" w:color="auto" w:fill="auto"/>
          </w:tcPr>
          <w:p w:rsidR="00126032" w:rsidRPr="007D7AE4" w:rsidRDefault="00126032" w:rsidP="00126032">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2500,9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26032" w:rsidRPr="007D7AE4" w:rsidRDefault="00126032" w:rsidP="00126032">
            <w:pPr>
              <w:snapToGrid w:val="0"/>
              <w:spacing w:after="0" w:line="240" w:lineRule="auto"/>
              <w:rPr>
                <w:rFonts w:ascii="Times New Roman" w:hAnsi="Times New Roman" w:cs="Times New Roman"/>
              </w:rPr>
            </w:pPr>
            <w:r>
              <w:rPr>
                <w:rFonts w:ascii="Times New Roman" w:hAnsi="Times New Roman" w:cs="Times New Roman"/>
              </w:rPr>
              <w:t>2500,9</w:t>
            </w:r>
          </w:p>
        </w:tc>
      </w:tr>
      <w:tr w:rsidR="008245C1" w:rsidRPr="007D7AE4" w:rsidTr="00E5500C">
        <w:tc>
          <w:tcPr>
            <w:tcW w:w="567" w:type="dxa"/>
            <w:vMerge w:val="restart"/>
            <w:tcBorders>
              <w:top w:val="single" w:sz="4" w:space="0" w:color="000000"/>
              <w:left w:val="single" w:sz="4" w:space="0" w:color="000000"/>
            </w:tcBorders>
            <w:shd w:val="clear" w:color="auto" w:fill="auto"/>
          </w:tcPr>
          <w:p w:rsidR="008245C1" w:rsidRPr="007D7AE4" w:rsidRDefault="008245C1" w:rsidP="00D400FD">
            <w:pPr>
              <w:snapToGrid w:val="0"/>
              <w:spacing w:after="0" w:line="240" w:lineRule="auto"/>
              <w:rPr>
                <w:rFonts w:ascii="Times New Roman" w:hAnsi="Times New Roman" w:cs="Times New Roman"/>
              </w:rPr>
            </w:pPr>
            <w:r>
              <w:rPr>
                <w:rFonts w:ascii="Times New Roman" w:hAnsi="Times New Roman" w:cs="Times New Roman"/>
              </w:rPr>
              <w:t>7.1.</w:t>
            </w:r>
          </w:p>
        </w:tc>
        <w:tc>
          <w:tcPr>
            <w:tcW w:w="1844" w:type="dxa"/>
            <w:vMerge w:val="restart"/>
            <w:tcBorders>
              <w:top w:val="single" w:sz="4" w:space="0" w:color="000000"/>
              <w:left w:val="single" w:sz="4" w:space="0" w:color="000000"/>
            </w:tcBorders>
            <w:shd w:val="clear" w:color="auto" w:fill="auto"/>
          </w:tcPr>
          <w:p w:rsidR="008245C1" w:rsidRPr="007D7AE4" w:rsidRDefault="008245C1" w:rsidP="00D400FD">
            <w:pPr>
              <w:snapToGrid w:val="0"/>
              <w:spacing w:after="0" w:line="240" w:lineRule="auto"/>
              <w:rPr>
                <w:rFonts w:ascii="Times New Roman" w:hAnsi="Times New Roman" w:cs="Times New Roman"/>
              </w:rPr>
            </w:pPr>
          </w:p>
          <w:p w:rsidR="008245C1" w:rsidRPr="007D7AE4" w:rsidRDefault="008245C1" w:rsidP="00D400FD">
            <w:pPr>
              <w:snapToGrid w:val="0"/>
              <w:spacing w:after="0" w:line="240" w:lineRule="auto"/>
              <w:rPr>
                <w:rFonts w:ascii="Times New Roman" w:hAnsi="Times New Roman" w:cs="Times New Roman"/>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auto"/>
              <w:left w:val="single" w:sz="4" w:space="0" w:color="000000"/>
            </w:tcBorders>
            <w:shd w:val="clear" w:color="auto" w:fill="auto"/>
          </w:tcPr>
          <w:p w:rsidR="008245C1" w:rsidRPr="00F106F4" w:rsidRDefault="008245C1" w:rsidP="00D400FD">
            <w:pPr>
              <w:snapToGrid w:val="0"/>
              <w:spacing w:after="0" w:line="240" w:lineRule="auto"/>
              <w:rPr>
                <w:rFonts w:ascii="Times New Roman" w:hAnsi="Times New Roman" w:cs="Times New Roman"/>
              </w:rPr>
            </w:pPr>
            <w:r w:rsidRPr="00F106F4">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1701" w:type="dxa"/>
            <w:tcBorders>
              <w:top w:val="single" w:sz="4" w:space="0" w:color="auto"/>
              <w:left w:val="single" w:sz="4" w:space="0" w:color="000000"/>
              <w:bottom w:val="single" w:sz="4" w:space="0" w:color="auto"/>
            </w:tcBorders>
            <w:shd w:val="clear" w:color="auto" w:fill="auto"/>
          </w:tcPr>
          <w:p w:rsidR="008245C1" w:rsidRPr="007D7AE4" w:rsidRDefault="008245C1" w:rsidP="00D400FD">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8245C1" w:rsidRPr="00E747CA" w:rsidRDefault="008245C1"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8245C1" w:rsidRPr="007D7AE4" w:rsidRDefault="00071CB6"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2301,0</w:t>
            </w:r>
          </w:p>
        </w:tc>
        <w:tc>
          <w:tcPr>
            <w:tcW w:w="850" w:type="dxa"/>
            <w:tcBorders>
              <w:top w:val="single" w:sz="4" w:space="0" w:color="auto"/>
              <w:left w:val="single" w:sz="1" w:space="0" w:color="000000"/>
              <w:bottom w:val="single" w:sz="4" w:space="0" w:color="auto"/>
            </w:tcBorders>
            <w:shd w:val="clear" w:color="auto" w:fill="auto"/>
          </w:tcPr>
          <w:p w:rsidR="008245C1" w:rsidRPr="007D7AE4" w:rsidRDefault="008245C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717,1</w:t>
            </w:r>
          </w:p>
        </w:tc>
        <w:tc>
          <w:tcPr>
            <w:tcW w:w="1002" w:type="dxa"/>
            <w:tcBorders>
              <w:top w:val="single" w:sz="4" w:space="0" w:color="auto"/>
              <w:left w:val="single" w:sz="1" w:space="0" w:color="000000"/>
              <w:bottom w:val="single" w:sz="4" w:space="0" w:color="auto"/>
            </w:tcBorders>
            <w:shd w:val="clear" w:color="auto" w:fill="auto"/>
          </w:tcPr>
          <w:p w:rsidR="008245C1" w:rsidRPr="007D7AE4" w:rsidRDefault="008245C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c>
          <w:tcPr>
            <w:tcW w:w="993" w:type="dxa"/>
            <w:tcBorders>
              <w:top w:val="single" w:sz="4" w:space="0" w:color="auto"/>
              <w:left w:val="single" w:sz="1" w:space="0" w:color="000000"/>
              <w:bottom w:val="single" w:sz="4" w:space="0" w:color="auto"/>
            </w:tcBorders>
            <w:shd w:val="clear" w:color="auto" w:fill="auto"/>
          </w:tcPr>
          <w:p w:rsidR="008245C1" w:rsidRPr="007D7AE4" w:rsidRDefault="008245C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8245C1" w:rsidRPr="007D7AE4" w:rsidRDefault="008245C1"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r>
      <w:tr w:rsidR="006864B6" w:rsidRPr="007D7AE4" w:rsidTr="00D400FD">
        <w:tc>
          <w:tcPr>
            <w:tcW w:w="567" w:type="dxa"/>
            <w:vMerge/>
            <w:tcBorders>
              <w:left w:val="single" w:sz="4" w:space="0" w:color="000000"/>
            </w:tcBorders>
            <w:shd w:val="clear" w:color="auto" w:fill="auto"/>
          </w:tcPr>
          <w:p w:rsidR="006864B6" w:rsidRDefault="006864B6"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6864B6" w:rsidRPr="007D7AE4" w:rsidRDefault="006864B6" w:rsidP="00247BEF">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6864B6" w:rsidRPr="00DC3B3C" w:rsidRDefault="006864B6" w:rsidP="00126032">
            <w:pPr>
              <w:snapToGrid w:val="0"/>
              <w:spacing w:after="0" w:line="240" w:lineRule="auto"/>
              <w:rPr>
                <w:rFonts w:ascii="Times New Roman" w:hAnsi="Times New Roman" w:cs="Times New Roman"/>
                <w:bCs/>
              </w:rPr>
            </w:pPr>
          </w:p>
        </w:tc>
        <w:tc>
          <w:tcPr>
            <w:tcW w:w="1701" w:type="dxa"/>
            <w:vMerge w:val="restart"/>
            <w:tcBorders>
              <w:top w:val="single" w:sz="4" w:space="0" w:color="auto"/>
              <w:left w:val="single" w:sz="4" w:space="0" w:color="000000"/>
            </w:tcBorders>
            <w:shd w:val="clear" w:color="auto" w:fill="auto"/>
          </w:tcPr>
          <w:p w:rsidR="006864B6" w:rsidRPr="007D7AE4" w:rsidRDefault="006864B6" w:rsidP="00D400FD">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6864B6" w:rsidRPr="007D7AE4" w:rsidRDefault="006864B6" w:rsidP="00D400FD">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6864B6" w:rsidRPr="007D7AE4" w:rsidRDefault="006864B6"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6864B6" w:rsidRPr="007D7AE4" w:rsidRDefault="006864B6"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6864B6" w:rsidRPr="007D7AE4" w:rsidRDefault="006864B6"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08</w:t>
            </w:r>
          </w:p>
        </w:tc>
        <w:tc>
          <w:tcPr>
            <w:tcW w:w="850" w:type="dxa"/>
            <w:tcBorders>
              <w:top w:val="single" w:sz="4" w:space="0" w:color="auto"/>
              <w:left w:val="single" w:sz="1" w:space="0" w:color="000000"/>
              <w:bottom w:val="single" w:sz="4" w:space="0" w:color="auto"/>
            </w:tcBorders>
            <w:shd w:val="clear" w:color="auto" w:fill="auto"/>
          </w:tcPr>
          <w:p w:rsidR="006864B6" w:rsidRPr="007D7AE4" w:rsidRDefault="006864B6"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1559" w:type="dxa"/>
            <w:tcBorders>
              <w:top w:val="single" w:sz="4" w:space="0" w:color="auto"/>
              <w:left w:val="single" w:sz="1" w:space="0" w:color="000000"/>
              <w:bottom w:val="single" w:sz="4" w:space="0" w:color="auto"/>
            </w:tcBorders>
            <w:shd w:val="clear" w:color="auto" w:fill="auto"/>
          </w:tcPr>
          <w:p w:rsidR="006864B6" w:rsidRPr="007D7AE4" w:rsidRDefault="006864B6"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0170105230</w:t>
            </w:r>
          </w:p>
        </w:tc>
        <w:tc>
          <w:tcPr>
            <w:tcW w:w="719" w:type="dxa"/>
            <w:tcBorders>
              <w:top w:val="single" w:sz="4" w:space="0" w:color="auto"/>
              <w:left w:val="single" w:sz="1" w:space="0" w:color="000000"/>
              <w:bottom w:val="single" w:sz="4" w:space="0" w:color="auto"/>
            </w:tcBorders>
            <w:shd w:val="clear" w:color="auto" w:fill="auto"/>
          </w:tcPr>
          <w:p w:rsidR="006864B6" w:rsidRPr="007D7AE4" w:rsidRDefault="006864B6"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841" w:type="dxa"/>
            <w:tcBorders>
              <w:top w:val="single" w:sz="4" w:space="0" w:color="auto"/>
              <w:left w:val="single" w:sz="1" w:space="0" w:color="000000"/>
              <w:bottom w:val="single" w:sz="4" w:space="0" w:color="auto"/>
            </w:tcBorders>
            <w:shd w:val="clear" w:color="auto" w:fill="auto"/>
          </w:tcPr>
          <w:p w:rsidR="006864B6" w:rsidRPr="007D7AE4" w:rsidRDefault="006864B6"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1751,0</w:t>
            </w:r>
          </w:p>
        </w:tc>
        <w:tc>
          <w:tcPr>
            <w:tcW w:w="850" w:type="dxa"/>
            <w:tcBorders>
              <w:top w:val="single" w:sz="4" w:space="0" w:color="auto"/>
              <w:left w:val="single" w:sz="1" w:space="0" w:color="000000"/>
              <w:bottom w:val="single" w:sz="4" w:space="0" w:color="auto"/>
            </w:tcBorders>
            <w:shd w:val="clear" w:color="auto" w:fill="auto"/>
          </w:tcPr>
          <w:p w:rsidR="006864B6" w:rsidRPr="007D7AE4" w:rsidRDefault="006864B6"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717,1</w:t>
            </w:r>
          </w:p>
        </w:tc>
        <w:tc>
          <w:tcPr>
            <w:tcW w:w="1002" w:type="dxa"/>
            <w:tcBorders>
              <w:top w:val="single" w:sz="4" w:space="0" w:color="auto"/>
              <w:left w:val="single" w:sz="1" w:space="0" w:color="000000"/>
              <w:bottom w:val="single" w:sz="4" w:space="0" w:color="auto"/>
            </w:tcBorders>
            <w:shd w:val="clear" w:color="auto" w:fill="auto"/>
          </w:tcPr>
          <w:p w:rsidR="006864B6" w:rsidRPr="007D7AE4" w:rsidRDefault="006864B6"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c>
          <w:tcPr>
            <w:tcW w:w="993" w:type="dxa"/>
            <w:tcBorders>
              <w:top w:val="single" w:sz="4" w:space="0" w:color="auto"/>
              <w:left w:val="single" w:sz="1" w:space="0" w:color="000000"/>
              <w:bottom w:val="single" w:sz="4" w:space="0" w:color="auto"/>
            </w:tcBorders>
            <w:shd w:val="clear" w:color="auto" w:fill="auto"/>
          </w:tcPr>
          <w:p w:rsidR="006864B6" w:rsidRPr="007D7AE4" w:rsidRDefault="006864B6"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864B6" w:rsidRPr="007D7AE4" w:rsidRDefault="006864B6"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2466,6</w:t>
            </w:r>
          </w:p>
        </w:tc>
      </w:tr>
      <w:tr w:rsidR="00F106F4" w:rsidRPr="007D7AE4" w:rsidTr="00D400FD">
        <w:tc>
          <w:tcPr>
            <w:tcW w:w="567" w:type="dxa"/>
            <w:vMerge/>
            <w:tcBorders>
              <w:left w:val="single" w:sz="4" w:space="0" w:color="000000"/>
            </w:tcBorders>
            <w:shd w:val="clear" w:color="auto" w:fill="auto"/>
          </w:tcPr>
          <w:p w:rsidR="00F106F4" w:rsidRDefault="00F106F4"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F106F4" w:rsidRPr="007D7AE4" w:rsidRDefault="00F106F4" w:rsidP="00247BEF">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F106F4" w:rsidRPr="00DC3B3C" w:rsidRDefault="00F106F4" w:rsidP="00126032">
            <w:pPr>
              <w:snapToGrid w:val="0"/>
              <w:spacing w:after="0" w:line="240" w:lineRule="auto"/>
              <w:rPr>
                <w:rFonts w:ascii="Times New Roman" w:hAnsi="Times New Roman" w:cs="Times New Roman"/>
                <w:bCs/>
              </w:rPr>
            </w:pPr>
          </w:p>
        </w:tc>
        <w:tc>
          <w:tcPr>
            <w:tcW w:w="1701" w:type="dxa"/>
            <w:vMerge/>
            <w:tcBorders>
              <w:left w:val="single" w:sz="4" w:space="0" w:color="000000"/>
              <w:bottom w:val="single" w:sz="4" w:space="0" w:color="auto"/>
            </w:tcBorders>
            <w:shd w:val="clear" w:color="auto" w:fill="auto"/>
          </w:tcPr>
          <w:p w:rsidR="00F106F4" w:rsidRPr="007D7AE4" w:rsidRDefault="00F106F4" w:rsidP="00247BEF">
            <w:pPr>
              <w:spacing w:after="0" w:line="240" w:lineRule="auto"/>
              <w:rPr>
                <w:rFonts w:ascii="Times New Roman" w:hAnsi="Times New Roman" w:cs="Times New Roman"/>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106F4" w:rsidRPr="007D7AE4" w:rsidRDefault="00F106F4" w:rsidP="00D400FD">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F106F4" w:rsidRPr="007D7AE4" w:rsidRDefault="00F106F4" w:rsidP="00D400FD">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08</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D400FD">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w:t>
            </w:r>
          </w:p>
        </w:tc>
        <w:tc>
          <w:tcPr>
            <w:tcW w:w="1559" w:type="dxa"/>
            <w:tcBorders>
              <w:top w:val="single" w:sz="4" w:space="0" w:color="auto"/>
              <w:left w:val="single" w:sz="1" w:space="0" w:color="000000"/>
              <w:bottom w:val="single" w:sz="4" w:space="0" w:color="auto"/>
            </w:tcBorders>
            <w:shd w:val="clear" w:color="auto" w:fill="auto"/>
          </w:tcPr>
          <w:p w:rsidR="00F106F4" w:rsidRPr="007D7AE4" w:rsidRDefault="00F106F4" w:rsidP="00F106F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0170185010</w:t>
            </w:r>
          </w:p>
        </w:tc>
        <w:tc>
          <w:tcPr>
            <w:tcW w:w="719" w:type="dxa"/>
            <w:tcBorders>
              <w:top w:val="single" w:sz="4" w:space="0" w:color="auto"/>
              <w:left w:val="single" w:sz="1" w:space="0" w:color="000000"/>
              <w:bottom w:val="single" w:sz="4" w:space="0" w:color="auto"/>
            </w:tcBorders>
            <w:shd w:val="clear" w:color="auto" w:fill="auto"/>
          </w:tcPr>
          <w:p w:rsidR="00F106F4" w:rsidRPr="007D7AE4" w:rsidRDefault="00F106F4" w:rsidP="00D400FD">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841"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550,0</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p>
        </w:tc>
        <w:tc>
          <w:tcPr>
            <w:tcW w:w="1002"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r>
      <w:tr w:rsidR="008245C1" w:rsidRPr="007D7AE4" w:rsidTr="00E5500C">
        <w:tc>
          <w:tcPr>
            <w:tcW w:w="567" w:type="dxa"/>
            <w:vMerge w:val="restart"/>
            <w:tcBorders>
              <w:top w:val="single" w:sz="4" w:space="0" w:color="000000"/>
              <w:left w:val="single" w:sz="4" w:space="0" w:color="000000"/>
            </w:tcBorders>
            <w:shd w:val="clear" w:color="auto" w:fill="auto"/>
          </w:tcPr>
          <w:p w:rsidR="008245C1" w:rsidRPr="007D7AE4" w:rsidRDefault="008245C1" w:rsidP="00F106F4">
            <w:pPr>
              <w:snapToGrid w:val="0"/>
              <w:spacing w:after="0" w:line="240" w:lineRule="auto"/>
              <w:rPr>
                <w:rFonts w:ascii="Times New Roman" w:hAnsi="Times New Roman" w:cs="Times New Roman"/>
              </w:rPr>
            </w:pPr>
            <w:r>
              <w:rPr>
                <w:rFonts w:ascii="Times New Roman" w:hAnsi="Times New Roman" w:cs="Times New Roman"/>
              </w:rPr>
              <w:t>7.2</w:t>
            </w:r>
          </w:p>
        </w:tc>
        <w:tc>
          <w:tcPr>
            <w:tcW w:w="1844" w:type="dxa"/>
            <w:vMerge w:val="restart"/>
            <w:tcBorders>
              <w:top w:val="single" w:sz="4" w:space="0" w:color="000000"/>
              <w:left w:val="single" w:sz="4" w:space="0" w:color="000000"/>
            </w:tcBorders>
            <w:shd w:val="clear" w:color="auto" w:fill="auto"/>
          </w:tcPr>
          <w:p w:rsidR="008245C1" w:rsidRPr="007D7AE4" w:rsidRDefault="008245C1" w:rsidP="00247BEF">
            <w:pPr>
              <w:snapToGrid w:val="0"/>
              <w:spacing w:after="0" w:line="240" w:lineRule="auto"/>
              <w:rPr>
                <w:rFonts w:ascii="Times New Roman" w:hAnsi="Times New Roman" w:cs="Times New Roman"/>
              </w:rPr>
            </w:pPr>
          </w:p>
          <w:p w:rsidR="008245C1" w:rsidRPr="007D7AE4" w:rsidRDefault="008245C1" w:rsidP="00247BEF">
            <w:pPr>
              <w:snapToGrid w:val="0"/>
              <w:spacing w:after="0" w:line="240" w:lineRule="auto"/>
              <w:rPr>
                <w:rFonts w:ascii="Times New Roman" w:hAnsi="Times New Roman" w:cs="Times New Roman"/>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auto"/>
              <w:left w:val="single" w:sz="4" w:space="0" w:color="000000"/>
            </w:tcBorders>
            <w:shd w:val="clear" w:color="auto" w:fill="auto"/>
          </w:tcPr>
          <w:p w:rsidR="008245C1" w:rsidRPr="00DC3B3C" w:rsidRDefault="008245C1" w:rsidP="00D400FD">
            <w:pPr>
              <w:snapToGrid w:val="0"/>
              <w:spacing w:after="0" w:line="240" w:lineRule="auto"/>
              <w:rPr>
                <w:rFonts w:ascii="Times New Roman" w:hAnsi="Times New Roman" w:cs="Times New Roman"/>
              </w:rPr>
            </w:pPr>
            <w:r w:rsidRPr="00DC3B3C">
              <w:rPr>
                <w:rFonts w:ascii="Times New Roman" w:hAnsi="Times New Roman" w:cs="Times New Roman"/>
                <w:bCs/>
              </w:rPr>
              <w:t xml:space="preserve">Создание условий для развития спорта и работы с молодежью  </w:t>
            </w:r>
          </w:p>
        </w:tc>
        <w:tc>
          <w:tcPr>
            <w:tcW w:w="1701" w:type="dxa"/>
            <w:tcBorders>
              <w:top w:val="single" w:sz="4" w:space="0" w:color="auto"/>
              <w:left w:val="single" w:sz="4" w:space="0" w:color="000000"/>
              <w:bottom w:val="single" w:sz="4" w:space="0" w:color="auto"/>
            </w:tcBorders>
            <w:shd w:val="clear" w:color="auto" w:fill="auto"/>
          </w:tcPr>
          <w:p w:rsidR="008245C1" w:rsidRPr="007D7AE4" w:rsidRDefault="008245C1"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8245C1" w:rsidRPr="00E747CA" w:rsidRDefault="008245C1"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8245C1" w:rsidRPr="00E747CA" w:rsidRDefault="008245C1"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8245C1" w:rsidRPr="007D7AE4" w:rsidRDefault="008245C1"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54,3</w:t>
            </w:r>
          </w:p>
        </w:tc>
        <w:tc>
          <w:tcPr>
            <w:tcW w:w="850" w:type="dxa"/>
            <w:tcBorders>
              <w:top w:val="single" w:sz="4" w:space="0" w:color="auto"/>
              <w:left w:val="single" w:sz="1" w:space="0" w:color="000000"/>
              <w:bottom w:val="single" w:sz="4" w:space="0" w:color="auto"/>
            </w:tcBorders>
            <w:shd w:val="clear" w:color="auto" w:fill="auto"/>
          </w:tcPr>
          <w:p w:rsidR="008245C1" w:rsidRPr="007D7AE4" w:rsidRDefault="008245C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24,3</w:t>
            </w:r>
          </w:p>
        </w:tc>
        <w:tc>
          <w:tcPr>
            <w:tcW w:w="1002" w:type="dxa"/>
            <w:tcBorders>
              <w:top w:val="single" w:sz="4" w:space="0" w:color="auto"/>
              <w:left w:val="single" w:sz="1" w:space="0" w:color="000000"/>
              <w:bottom w:val="single" w:sz="4" w:space="0" w:color="auto"/>
            </w:tcBorders>
            <w:shd w:val="clear" w:color="auto" w:fill="auto"/>
          </w:tcPr>
          <w:p w:rsidR="008245C1" w:rsidRPr="007D7AE4" w:rsidRDefault="008245C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34,3</w:t>
            </w:r>
          </w:p>
        </w:tc>
        <w:tc>
          <w:tcPr>
            <w:tcW w:w="993" w:type="dxa"/>
            <w:tcBorders>
              <w:top w:val="single" w:sz="4" w:space="0" w:color="auto"/>
              <w:left w:val="single" w:sz="1" w:space="0" w:color="000000"/>
              <w:bottom w:val="single" w:sz="4" w:space="0" w:color="auto"/>
            </w:tcBorders>
            <w:shd w:val="clear" w:color="auto" w:fill="auto"/>
          </w:tcPr>
          <w:p w:rsidR="008245C1" w:rsidRPr="007D7AE4" w:rsidRDefault="008245C1"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34,3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8245C1" w:rsidRPr="007D7AE4" w:rsidRDefault="008245C1" w:rsidP="007D7AE4">
            <w:pPr>
              <w:snapToGrid w:val="0"/>
              <w:spacing w:after="0" w:line="240" w:lineRule="auto"/>
              <w:rPr>
                <w:rFonts w:ascii="Times New Roman" w:hAnsi="Times New Roman" w:cs="Times New Roman"/>
              </w:rPr>
            </w:pPr>
            <w:r>
              <w:rPr>
                <w:rFonts w:ascii="Times New Roman" w:hAnsi="Times New Roman" w:cs="Times New Roman"/>
              </w:rPr>
              <w:t>34,3</w:t>
            </w:r>
          </w:p>
        </w:tc>
      </w:tr>
      <w:tr w:rsidR="00F106F4" w:rsidRPr="007D7AE4" w:rsidTr="00E5500C">
        <w:tc>
          <w:tcPr>
            <w:tcW w:w="567"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1701" w:type="dxa"/>
            <w:vMerge w:val="restart"/>
            <w:tcBorders>
              <w:top w:val="single" w:sz="4" w:space="0" w:color="auto"/>
              <w:left w:val="single" w:sz="4" w:space="0" w:color="000000"/>
            </w:tcBorders>
            <w:shd w:val="clear" w:color="auto" w:fill="auto"/>
          </w:tcPr>
          <w:p w:rsidR="00F106F4" w:rsidRPr="007D7AE4" w:rsidRDefault="00F106F4"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F106F4" w:rsidRPr="007D7AE4" w:rsidRDefault="00F106F4"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F106F4" w:rsidRPr="007D7AE4" w:rsidRDefault="00F106F4"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07</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07</w:t>
            </w:r>
          </w:p>
        </w:tc>
        <w:tc>
          <w:tcPr>
            <w:tcW w:w="1559" w:type="dxa"/>
            <w:tcBorders>
              <w:top w:val="single" w:sz="4" w:space="0" w:color="auto"/>
              <w:left w:val="single" w:sz="1" w:space="0" w:color="000000"/>
              <w:bottom w:val="single" w:sz="4" w:space="0" w:color="auto"/>
            </w:tcBorders>
            <w:shd w:val="clear" w:color="auto" w:fill="auto"/>
          </w:tcPr>
          <w:p w:rsidR="00F106F4" w:rsidRPr="007D7AE4" w:rsidRDefault="00F106F4" w:rsidP="00F106F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0170222010</w:t>
            </w:r>
          </w:p>
        </w:tc>
        <w:tc>
          <w:tcPr>
            <w:tcW w:w="719"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841"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10,0</w:t>
            </w:r>
          </w:p>
        </w:tc>
        <w:tc>
          <w:tcPr>
            <w:tcW w:w="1002"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20,0</w:t>
            </w:r>
          </w:p>
        </w:tc>
        <w:tc>
          <w:tcPr>
            <w:tcW w:w="993" w:type="dxa"/>
            <w:tcBorders>
              <w:top w:val="single" w:sz="4" w:space="0" w:color="auto"/>
              <w:left w:val="single" w:sz="1" w:space="0" w:color="000000"/>
              <w:bottom w:val="single" w:sz="4" w:space="0" w:color="auto"/>
            </w:tcBorders>
            <w:shd w:val="clear" w:color="auto" w:fill="auto"/>
          </w:tcPr>
          <w:p w:rsidR="00F106F4" w:rsidRPr="007D7AE4" w:rsidRDefault="00F106F4"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106F4" w:rsidRPr="007D7AE4" w:rsidRDefault="00F106F4"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20,0</w:t>
            </w:r>
          </w:p>
        </w:tc>
      </w:tr>
      <w:tr w:rsidR="00F106F4" w:rsidRPr="007D7AE4" w:rsidTr="00E5500C">
        <w:tc>
          <w:tcPr>
            <w:tcW w:w="567"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1701" w:type="dxa"/>
            <w:vMerge/>
            <w:tcBorders>
              <w:left w:val="single" w:sz="4" w:space="0" w:color="000000"/>
            </w:tcBorders>
            <w:shd w:val="clear" w:color="auto" w:fill="auto"/>
          </w:tcPr>
          <w:p w:rsidR="00F106F4" w:rsidRPr="007D7AE4" w:rsidRDefault="00F106F4" w:rsidP="007D7AE4">
            <w:pPr>
              <w:snapToGrid w:val="0"/>
              <w:spacing w:after="0" w:line="240" w:lineRule="auto"/>
              <w:rPr>
                <w:rFonts w:ascii="Times New Roman" w:hAnsi="Times New Roman" w:cs="Times New Roman"/>
              </w:rPr>
            </w:pPr>
          </w:p>
        </w:tc>
        <w:tc>
          <w:tcPr>
            <w:tcW w:w="567" w:type="dxa"/>
            <w:tcBorders>
              <w:top w:val="single" w:sz="4" w:space="0" w:color="auto"/>
              <w:left w:val="single" w:sz="2"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02</w:t>
            </w:r>
          </w:p>
        </w:tc>
        <w:tc>
          <w:tcPr>
            <w:tcW w:w="1559" w:type="dxa"/>
            <w:tcBorders>
              <w:top w:val="single" w:sz="4" w:space="0" w:color="auto"/>
              <w:left w:val="single" w:sz="1" w:space="0" w:color="000000"/>
              <w:bottom w:val="single" w:sz="4" w:space="0" w:color="auto"/>
            </w:tcBorders>
            <w:shd w:val="clear" w:color="auto" w:fill="auto"/>
          </w:tcPr>
          <w:p w:rsidR="00F106F4" w:rsidRPr="007D7AE4" w:rsidRDefault="00F106F4" w:rsidP="00D400FD">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0170227310</w:t>
            </w:r>
          </w:p>
        </w:tc>
        <w:tc>
          <w:tcPr>
            <w:tcW w:w="719" w:type="dxa"/>
            <w:tcBorders>
              <w:top w:val="single" w:sz="4" w:space="0" w:color="auto"/>
              <w:left w:val="single" w:sz="1" w:space="0" w:color="000000"/>
              <w:bottom w:val="single" w:sz="4" w:space="0" w:color="auto"/>
            </w:tcBorders>
            <w:shd w:val="clear" w:color="auto" w:fill="auto"/>
          </w:tcPr>
          <w:p w:rsidR="00F106F4" w:rsidRPr="007D7AE4" w:rsidRDefault="00F106F4"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841"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24,3</w:t>
            </w:r>
          </w:p>
        </w:tc>
        <w:tc>
          <w:tcPr>
            <w:tcW w:w="850"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14,3</w:t>
            </w:r>
          </w:p>
        </w:tc>
        <w:tc>
          <w:tcPr>
            <w:tcW w:w="1002" w:type="dxa"/>
            <w:tcBorders>
              <w:top w:val="single" w:sz="4" w:space="0" w:color="auto"/>
              <w:left w:val="single" w:sz="1" w:space="0" w:color="000000"/>
              <w:bottom w:val="single" w:sz="4" w:space="0" w:color="auto"/>
            </w:tcBorders>
            <w:shd w:val="clear" w:color="auto" w:fill="auto"/>
          </w:tcPr>
          <w:p w:rsidR="00F106F4" w:rsidRPr="007D7AE4" w:rsidRDefault="00F106F4"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14,3</w:t>
            </w:r>
          </w:p>
        </w:tc>
        <w:tc>
          <w:tcPr>
            <w:tcW w:w="993" w:type="dxa"/>
            <w:tcBorders>
              <w:top w:val="single" w:sz="4" w:space="0" w:color="auto"/>
              <w:left w:val="single" w:sz="1" w:space="0" w:color="000000"/>
              <w:bottom w:val="single" w:sz="4" w:space="0" w:color="auto"/>
            </w:tcBorders>
            <w:shd w:val="clear" w:color="auto" w:fill="auto"/>
          </w:tcPr>
          <w:p w:rsidR="00F106F4" w:rsidRPr="007D7AE4" w:rsidRDefault="00F106F4"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106F4" w:rsidRPr="007D7AE4" w:rsidRDefault="00F106F4"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14,3</w:t>
            </w:r>
          </w:p>
        </w:tc>
      </w:tr>
      <w:tr w:rsidR="001642EB" w:rsidRPr="007D7AE4" w:rsidTr="00E5500C">
        <w:tc>
          <w:tcPr>
            <w:tcW w:w="567" w:type="dxa"/>
            <w:vMerge w:val="restart"/>
            <w:tcBorders>
              <w:top w:val="single" w:sz="4" w:space="0" w:color="000000"/>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Pr>
                <w:rFonts w:ascii="Times New Roman" w:hAnsi="Times New Roman" w:cs="Times New Roman"/>
              </w:rPr>
              <w:t>8.</w:t>
            </w:r>
          </w:p>
        </w:tc>
        <w:tc>
          <w:tcPr>
            <w:tcW w:w="1844" w:type="dxa"/>
            <w:vMerge w:val="restart"/>
            <w:tcBorders>
              <w:top w:val="single" w:sz="4" w:space="0" w:color="000000"/>
              <w:left w:val="single" w:sz="4" w:space="0" w:color="000000"/>
            </w:tcBorders>
            <w:shd w:val="clear" w:color="auto" w:fill="auto"/>
          </w:tcPr>
          <w:p w:rsidR="001642EB" w:rsidRPr="007D7AE4" w:rsidRDefault="001642EB" w:rsidP="00247BEF">
            <w:pPr>
              <w:snapToGrid w:val="0"/>
              <w:spacing w:after="0" w:line="240" w:lineRule="auto"/>
              <w:rPr>
                <w:rFonts w:ascii="Times New Roman" w:hAnsi="Times New Roman" w:cs="Times New Roman"/>
              </w:rPr>
            </w:pPr>
          </w:p>
          <w:p w:rsidR="001642EB" w:rsidRPr="007D7AE4" w:rsidRDefault="001642EB" w:rsidP="00247BEF">
            <w:pPr>
              <w:snapToGrid w:val="0"/>
              <w:spacing w:after="0" w:line="240" w:lineRule="auto"/>
              <w:rPr>
                <w:rFonts w:ascii="Times New Roman" w:hAnsi="Times New Roman" w:cs="Times New Roman"/>
              </w:rPr>
            </w:pPr>
            <w:r>
              <w:rPr>
                <w:rFonts w:ascii="Times New Roman" w:hAnsi="Times New Roman" w:cs="Times New Roman"/>
                <w:shd w:val="clear" w:color="auto" w:fill="FFFFFF"/>
              </w:rPr>
              <w:t>Подпрограмма8</w:t>
            </w:r>
          </w:p>
        </w:tc>
        <w:tc>
          <w:tcPr>
            <w:tcW w:w="3260" w:type="dxa"/>
            <w:vMerge w:val="restart"/>
            <w:tcBorders>
              <w:top w:val="single" w:sz="4" w:space="0" w:color="auto"/>
              <w:left w:val="single" w:sz="4" w:space="0" w:color="000000"/>
            </w:tcBorders>
            <w:shd w:val="clear" w:color="auto" w:fill="auto"/>
          </w:tcPr>
          <w:p w:rsidR="001642EB" w:rsidRPr="002826D6" w:rsidRDefault="001642EB" w:rsidP="006E6EE6">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p>
          <w:p w:rsidR="001642EB" w:rsidRPr="006E6EE6" w:rsidRDefault="001642EB" w:rsidP="001642EB">
            <w:pPr>
              <w:shd w:val="clear" w:color="auto" w:fill="FFFFFF"/>
              <w:spacing w:after="0" w:line="240" w:lineRule="auto"/>
              <w:jc w:val="center"/>
              <w:rPr>
                <w:rFonts w:ascii="Times New Roman" w:hAnsi="Times New Roman" w:cs="Times New Roman"/>
                <w:bCs/>
              </w:rPr>
            </w:pPr>
            <w:r w:rsidRPr="002826D6">
              <w:rPr>
                <w:rFonts w:ascii="Times New Roman" w:hAnsi="Times New Roman" w:cs="Times New Roman"/>
                <w:bCs/>
              </w:rPr>
              <w:t>имуществом Верхнеломовск</w:t>
            </w:r>
            <w:r>
              <w:rPr>
                <w:rFonts w:ascii="Times New Roman" w:hAnsi="Times New Roman" w:cs="Times New Roman"/>
                <w:bCs/>
              </w:rPr>
              <w:t>ого</w:t>
            </w:r>
            <w:r w:rsidRPr="002826D6">
              <w:rPr>
                <w:rFonts w:ascii="Times New Roman" w:hAnsi="Times New Roman" w:cs="Times New Roman"/>
                <w:bCs/>
              </w:rPr>
              <w:t xml:space="preserve"> сельсовет</w:t>
            </w:r>
            <w:r>
              <w:rPr>
                <w:rFonts w:ascii="Times New Roman" w:hAnsi="Times New Roman" w:cs="Times New Roman"/>
                <w:bCs/>
              </w:rPr>
              <w:t>а</w:t>
            </w:r>
            <w:r w:rsidRPr="002826D6">
              <w:rPr>
                <w:rFonts w:ascii="Times New Roman" w:hAnsi="Times New Roman" w:cs="Times New Roman"/>
                <w:bCs/>
              </w:rPr>
              <w:t xml:space="preserve">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tc>
        <w:tc>
          <w:tcPr>
            <w:tcW w:w="1701" w:type="dxa"/>
            <w:tcBorders>
              <w:top w:val="single" w:sz="4" w:space="0" w:color="auto"/>
              <w:left w:val="single" w:sz="4" w:space="0" w:color="000000"/>
              <w:bottom w:val="single" w:sz="4" w:space="0" w:color="auto"/>
            </w:tcBorders>
            <w:shd w:val="clear" w:color="auto" w:fill="auto"/>
          </w:tcPr>
          <w:p w:rsidR="001642EB" w:rsidRPr="007D7AE4" w:rsidRDefault="001642EB"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7D7AE4">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500,0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7D7AE4">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Pr>
                <w:rFonts w:ascii="Times New Roman" w:hAnsi="Times New Roman" w:cs="Times New Roman"/>
              </w:rPr>
              <w:t>16,3</w:t>
            </w:r>
          </w:p>
        </w:tc>
      </w:tr>
      <w:tr w:rsidR="001642EB" w:rsidRPr="007D7AE4" w:rsidTr="00E5500C">
        <w:tc>
          <w:tcPr>
            <w:tcW w:w="567"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1642EB" w:rsidRPr="007D7AE4" w:rsidRDefault="001642EB"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500,0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rPr>
            </w:pPr>
            <w:r>
              <w:rPr>
                <w:rFonts w:ascii="Times New Roman" w:hAnsi="Times New Roman" w:cs="Times New Roman"/>
              </w:rPr>
              <w:t>16,3</w:t>
            </w:r>
          </w:p>
        </w:tc>
      </w:tr>
      <w:tr w:rsidR="001642EB" w:rsidRPr="007D7AE4" w:rsidTr="00E5500C">
        <w:tc>
          <w:tcPr>
            <w:tcW w:w="567" w:type="dxa"/>
            <w:vMerge w:val="restart"/>
            <w:tcBorders>
              <w:top w:val="single" w:sz="4" w:space="0" w:color="000000"/>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Pr>
                <w:rFonts w:ascii="Times New Roman" w:hAnsi="Times New Roman" w:cs="Times New Roman"/>
              </w:rPr>
              <w:t>8.1.</w:t>
            </w:r>
          </w:p>
        </w:tc>
        <w:tc>
          <w:tcPr>
            <w:tcW w:w="1844" w:type="dxa"/>
            <w:vMerge w:val="restart"/>
            <w:tcBorders>
              <w:top w:val="single" w:sz="4" w:space="0" w:color="000000"/>
              <w:left w:val="single" w:sz="4" w:space="0" w:color="000000"/>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 xml:space="preserve">Основное </w:t>
            </w:r>
            <w:r w:rsidRPr="007D7AE4">
              <w:rPr>
                <w:rFonts w:ascii="Times New Roman" w:eastAsia="Courier New" w:hAnsi="Times New Roman" w:cs="Times New Roman"/>
                <w:shd w:val="clear" w:color="auto" w:fill="FFFFFF"/>
              </w:rPr>
              <w:lastRenderedPageBreak/>
              <w:t>мероприятие</w:t>
            </w:r>
          </w:p>
        </w:tc>
        <w:tc>
          <w:tcPr>
            <w:tcW w:w="3260" w:type="dxa"/>
            <w:vMerge w:val="restart"/>
            <w:tcBorders>
              <w:top w:val="single" w:sz="4" w:space="0" w:color="auto"/>
              <w:left w:val="single" w:sz="4" w:space="0" w:color="000000"/>
            </w:tcBorders>
            <w:shd w:val="clear" w:color="auto" w:fill="auto"/>
          </w:tcPr>
          <w:p w:rsidR="001642EB" w:rsidRPr="00DC3B3C" w:rsidRDefault="001642EB" w:rsidP="007D7AE4">
            <w:pPr>
              <w:snapToGrid w:val="0"/>
              <w:spacing w:after="0" w:line="240" w:lineRule="auto"/>
              <w:rPr>
                <w:rFonts w:ascii="Times New Roman" w:hAnsi="Times New Roman" w:cs="Times New Roman"/>
              </w:rPr>
            </w:pPr>
            <w:r w:rsidRPr="00DC3B3C">
              <w:rPr>
                <w:rFonts w:ascii="Times New Roman" w:hAnsi="Times New Roman" w:cs="Times New Roman"/>
                <w:bCs/>
              </w:rPr>
              <w:lastRenderedPageBreak/>
              <w:t xml:space="preserve">Обеспечение функций по работе </w:t>
            </w:r>
            <w:r w:rsidRPr="00DC3B3C">
              <w:rPr>
                <w:rFonts w:ascii="Times New Roman" w:hAnsi="Times New Roman" w:cs="Times New Roman"/>
                <w:bCs/>
              </w:rPr>
              <w:lastRenderedPageBreak/>
              <w:t>с муниципальным имуществом, администрирование неналоговых доходов</w:t>
            </w:r>
          </w:p>
        </w:tc>
        <w:tc>
          <w:tcPr>
            <w:tcW w:w="1701" w:type="dxa"/>
            <w:tcBorders>
              <w:top w:val="single" w:sz="4" w:space="0" w:color="auto"/>
              <w:left w:val="single" w:sz="4" w:space="0" w:color="000000"/>
              <w:bottom w:val="single" w:sz="4" w:space="0" w:color="auto"/>
            </w:tcBorders>
            <w:shd w:val="clear" w:color="auto" w:fill="auto"/>
          </w:tcPr>
          <w:p w:rsidR="001642EB" w:rsidRPr="007D7AE4" w:rsidRDefault="001642EB"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500,0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rPr>
            </w:pPr>
            <w:r>
              <w:rPr>
                <w:rFonts w:ascii="Times New Roman" w:hAnsi="Times New Roman" w:cs="Times New Roman"/>
              </w:rPr>
              <w:t>16,3</w:t>
            </w:r>
          </w:p>
        </w:tc>
      </w:tr>
      <w:tr w:rsidR="001642EB" w:rsidRPr="007D7AE4" w:rsidTr="00E5500C">
        <w:trPr>
          <w:trHeight w:val="759"/>
        </w:trPr>
        <w:tc>
          <w:tcPr>
            <w:tcW w:w="567"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844"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3260" w:type="dxa"/>
            <w:vMerge/>
            <w:tcBorders>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1642EB" w:rsidRPr="007D7AE4" w:rsidRDefault="001642EB"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tcBorders>
            <w:shd w:val="clear" w:color="auto" w:fill="auto"/>
          </w:tcPr>
          <w:p w:rsidR="001642EB" w:rsidRPr="007D7AE4" w:rsidRDefault="001642EB" w:rsidP="007D7AE4">
            <w:pPr>
              <w:snapToGrid w:val="0"/>
              <w:spacing w:after="0" w:line="240" w:lineRule="auto"/>
              <w:rPr>
                <w:rFonts w:ascii="Times New Roman" w:eastAsia="Courier New" w:hAnsi="Times New Roman" w:cs="Times New Roman"/>
                <w:shd w:val="clear" w:color="auto" w:fill="FFFFFF"/>
              </w:rPr>
            </w:pPr>
            <w:r>
              <w:rPr>
                <w:rFonts w:ascii="Times New Roman" w:eastAsia="Courier New" w:hAnsi="Times New Roman" w:cs="Times New Roman"/>
                <w:shd w:val="clear" w:color="auto" w:fill="FFFFFF"/>
              </w:rPr>
              <w:t>901</w:t>
            </w:r>
          </w:p>
        </w:tc>
        <w:tc>
          <w:tcPr>
            <w:tcW w:w="709" w:type="dxa"/>
            <w:tcBorders>
              <w:top w:val="single" w:sz="4" w:space="0" w:color="auto"/>
              <w:left w:val="single" w:sz="1" w:space="0" w:color="000000"/>
            </w:tcBorders>
            <w:shd w:val="clear" w:color="auto" w:fill="auto"/>
          </w:tcPr>
          <w:p w:rsidR="001642EB" w:rsidRPr="007D7AE4" w:rsidRDefault="001642EB"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04</w:t>
            </w:r>
          </w:p>
        </w:tc>
        <w:tc>
          <w:tcPr>
            <w:tcW w:w="850" w:type="dxa"/>
            <w:tcBorders>
              <w:top w:val="single" w:sz="4" w:space="0" w:color="auto"/>
              <w:left w:val="single" w:sz="1" w:space="0" w:color="000000"/>
            </w:tcBorders>
            <w:shd w:val="clear" w:color="auto" w:fill="auto"/>
          </w:tcPr>
          <w:p w:rsidR="001642EB" w:rsidRPr="007D7AE4" w:rsidRDefault="001642EB"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12</w:t>
            </w:r>
          </w:p>
        </w:tc>
        <w:tc>
          <w:tcPr>
            <w:tcW w:w="1559" w:type="dxa"/>
            <w:tcBorders>
              <w:top w:val="single" w:sz="4" w:space="0" w:color="auto"/>
              <w:left w:val="single" w:sz="1" w:space="0" w:color="000000"/>
            </w:tcBorders>
            <w:shd w:val="clear" w:color="auto" w:fill="auto"/>
          </w:tcPr>
          <w:p w:rsidR="001642EB" w:rsidRPr="007D7AE4" w:rsidRDefault="001642EB"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0180120630</w:t>
            </w:r>
          </w:p>
        </w:tc>
        <w:tc>
          <w:tcPr>
            <w:tcW w:w="719" w:type="dxa"/>
            <w:tcBorders>
              <w:top w:val="single" w:sz="4" w:space="0" w:color="auto"/>
              <w:left w:val="single" w:sz="1" w:space="0" w:color="000000"/>
            </w:tcBorders>
            <w:shd w:val="clear" w:color="auto" w:fill="auto"/>
          </w:tcPr>
          <w:p w:rsidR="001642EB" w:rsidRPr="007D7AE4" w:rsidRDefault="001642EB" w:rsidP="007D7AE4">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240</w:t>
            </w:r>
          </w:p>
        </w:tc>
        <w:tc>
          <w:tcPr>
            <w:tcW w:w="841" w:type="dxa"/>
            <w:tcBorders>
              <w:top w:val="single" w:sz="4" w:space="0" w:color="auto"/>
              <w:lef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500,0</w:t>
            </w:r>
          </w:p>
        </w:tc>
        <w:tc>
          <w:tcPr>
            <w:tcW w:w="850" w:type="dxa"/>
            <w:tcBorders>
              <w:top w:val="single" w:sz="4" w:space="0" w:color="auto"/>
              <w:lef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0</w:t>
            </w:r>
          </w:p>
        </w:tc>
        <w:tc>
          <w:tcPr>
            <w:tcW w:w="1002" w:type="dxa"/>
            <w:tcBorders>
              <w:top w:val="single" w:sz="4" w:space="0" w:color="auto"/>
              <w:lef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993" w:type="dxa"/>
            <w:tcBorders>
              <w:top w:val="single" w:sz="4" w:space="0" w:color="auto"/>
              <w:lef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16,3</w:t>
            </w:r>
          </w:p>
        </w:tc>
        <w:tc>
          <w:tcPr>
            <w:tcW w:w="850" w:type="dxa"/>
            <w:tcBorders>
              <w:top w:val="single" w:sz="4" w:space="0" w:color="auto"/>
              <w:left w:val="single" w:sz="1" w:space="0" w:color="000000"/>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rPr>
            </w:pPr>
            <w:r>
              <w:rPr>
                <w:rFonts w:ascii="Times New Roman" w:hAnsi="Times New Roman" w:cs="Times New Roman"/>
              </w:rPr>
              <w:t>16,3</w:t>
            </w:r>
          </w:p>
        </w:tc>
      </w:tr>
      <w:tr w:rsidR="001642EB" w:rsidRPr="007D7AE4" w:rsidTr="00E5500C">
        <w:tc>
          <w:tcPr>
            <w:tcW w:w="567" w:type="dxa"/>
            <w:vMerge w:val="restart"/>
            <w:tcBorders>
              <w:top w:val="single" w:sz="4" w:space="0" w:color="000000"/>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Pr>
                <w:rFonts w:ascii="Times New Roman" w:hAnsi="Times New Roman" w:cs="Times New Roman"/>
              </w:rPr>
              <w:lastRenderedPageBreak/>
              <w:t>9.</w:t>
            </w:r>
          </w:p>
        </w:tc>
        <w:tc>
          <w:tcPr>
            <w:tcW w:w="1844" w:type="dxa"/>
            <w:vMerge w:val="restart"/>
            <w:tcBorders>
              <w:top w:val="single" w:sz="4" w:space="0" w:color="000000"/>
              <w:left w:val="single" w:sz="4" w:space="0" w:color="000000"/>
            </w:tcBorders>
            <w:shd w:val="clear" w:color="auto" w:fill="auto"/>
          </w:tcPr>
          <w:p w:rsidR="001642EB" w:rsidRPr="007D7AE4" w:rsidRDefault="001642EB" w:rsidP="00247BEF">
            <w:pPr>
              <w:snapToGrid w:val="0"/>
              <w:spacing w:after="0" w:line="240" w:lineRule="auto"/>
              <w:rPr>
                <w:rFonts w:ascii="Times New Roman" w:hAnsi="Times New Roman" w:cs="Times New Roman"/>
              </w:rPr>
            </w:pPr>
            <w:r>
              <w:rPr>
                <w:rFonts w:ascii="Times New Roman" w:hAnsi="Times New Roman" w:cs="Times New Roman"/>
                <w:shd w:val="clear" w:color="auto" w:fill="FFFFFF"/>
              </w:rPr>
              <w:t>Подпрограмма</w:t>
            </w:r>
          </w:p>
        </w:tc>
        <w:tc>
          <w:tcPr>
            <w:tcW w:w="3260" w:type="dxa"/>
            <w:vMerge w:val="restart"/>
            <w:tcBorders>
              <w:top w:val="single" w:sz="4" w:space="0" w:color="auto"/>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sidRPr="002826D6">
              <w:rPr>
                <w:rFonts w:ascii="Times New Roman" w:hAnsi="Times New Roman" w:cs="Times New Roman"/>
                <w:bCs/>
              </w:rPr>
              <w:t xml:space="preserve">«Развитие гражданского </w:t>
            </w:r>
          </w:p>
          <w:p w:rsidR="001642EB" w:rsidRPr="007D7AE4" w:rsidRDefault="001642EB" w:rsidP="007D7AE4">
            <w:pPr>
              <w:snapToGrid w:val="0"/>
              <w:spacing w:after="0" w:line="240" w:lineRule="auto"/>
              <w:rPr>
                <w:rFonts w:ascii="Times New Roman" w:hAnsi="Times New Roman" w:cs="Times New Roman"/>
              </w:rPr>
            </w:pPr>
            <w:r w:rsidRPr="002826D6">
              <w:rPr>
                <w:rFonts w:ascii="Times New Roman" w:hAnsi="Times New Roman" w:cs="Times New Roman"/>
                <w:bCs/>
              </w:rPr>
              <w:t>общества на территории Верхнеломовского сельсовета Нижнеломовского района Пензенской области»</w:t>
            </w:r>
          </w:p>
        </w:tc>
        <w:tc>
          <w:tcPr>
            <w:tcW w:w="1701" w:type="dxa"/>
            <w:tcBorders>
              <w:top w:val="single" w:sz="4" w:space="0" w:color="auto"/>
              <w:left w:val="single" w:sz="4" w:space="0" w:color="000000"/>
              <w:bottom w:val="single" w:sz="4" w:space="0" w:color="auto"/>
            </w:tcBorders>
            <w:shd w:val="clear" w:color="auto" w:fill="auto"/>
          </w:tcPr>
          <w:p w:rsidR="001642EB" w:rsidRPr="007D7AE4" w:rsidRDefault="001642EB"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r>
      <w:tr w:rsidR="001642EB" w:rsidRPr="007D7AE4" w:rsidTr="00E5500C">
        <w:tc>
          <w:tcPr>
            <w:tcW w:w="567" w:type="dxa"/>
            <w:vMerge/>
            <w:tcBorders>
              <w:left w:val="single" w:sz="4" w:space="0" w:color="000000"/>
              <w:bottom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844" w:type="dxa"/>
            <w:vMerge/>
            <w:tcBorders>
              <w:left w:val="single" w:sz="4" w:space="0" w:color="000000"/>
              <w:bottom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3260" w:type="dxa"/>
            <w:vMerge/>
            <w:tcBorders>
              <w:left w:val="single" w:sz="4" w:space="0" w:color="000000"/>
              <w:bottom w:val="single" w:sz="4" w:space="0" w:color="auto"/>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bottom w:val="single" w:sz="4" w:space="0" w:color="auto"/>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1642EB" w:rsidRPr="007D7AE4" w:rsidRDefault="001642EB"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r>
      <w:tr w:rsidR="001642EB" w:rsidRPr="007D7AE4" w:rsidTr="00E5500C">
        <w:tc>
          <w:tcPr>
            <w:tcW w:w="567" w:type="dxa"/>
            <w:vMerge w:val="restart"/>
            <w:tcBorders>
              <w:top w:val="single" w:sz="4" w:space="0" w:color="000000"/>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r>
              <w:rPr>
                <w:rFonts w:ascii="Times New Roman" w:hAnsi="Times New Roman" w:cs="Times New Roman"/>
              </w:rPr>
              <w:t>9.1.</w:t>
            </w:r>
          </w:p>
        </w:tc>
        <w:tc>
          <w:tcPr>
            <w:tcW w:w="1844" w:type="dxa"/>
            <w:vMerge w:val="restart"/>
            <w:tcBorders>
              <w:top w:val="single" w:sz="4" w:space="0" w:color="000000"/>
              <w:left w:val="single" w:sz="4" w:space="0" w:color="000000"/>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eastAsia="Courier New" w:hAnsi="Times New Roman" w:cs="Times New Roman"/>
                <w:shd w:val="clear" w:color="auto" w:fill="FFFFFF"/>
              </w:rPr>
              <w:t>Основное мероприятие</w:t>
            </w:r>
          </w:p>
        </w:tc>
        <w:tc>
          <w:tcPr>
            <w:tcW w:w="3260" w:type="dxa"/>
            <w:vMerge w:val="restart"/>
            <w:tcBorders>
              <w:top w:val="single" w:sz="4" w:space="0" w:color="auto"/>
              <w:left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bottom w:val="single" w:sz="4" w:space="0" w:color="auto"/>
            </w:tcBorders>
            <w:shd w:val="clear" w:color="auto" w:fill="auto"/>
          </w:tcPr>
          <w:p w:rsidR="001642EB" w:rsidRPr="007D7AE4" w:rsidRDefault="001642EB" w:rsidP="00247BEF">
            <w:pPr>
              <w:spacing w:after="0" w:line="240" w:lineRule="auto"/>
              <w:rPr>
                <w:rFonts w:ascii="Times New Roman" w:eastAsia="Courier New" w:hAnsi="Times New Roman" w:cs="Times New Roman"/>
                <w:b/>
                <w:shd w:val="clear" w:color="auto" w:fill="FFFFFF"/>
              </w:rPr>
            </w:pPr>
            <w:r w:rsidRPr="007D7AE4">
              <w:rPr>
                <w:rFonts w:ascii="Times New Roman" w:hAnsi="Times New Roman" w:cs="Times New Roman"/>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auto"/>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1002"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993" w:type="dxa"/>
            <w:tcBorders>
              <w:top w:val="single" w:sz="4" w:space="0" w:color="auto"/>
              <w:left w:val="single" w:sz="1" w:space="0" w:color="000000"/>
              <w:bottom w:val="single" w:sz="4" w:space="0" w:color="auto"/>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r>
      <w:tr w:rsidR="001642EB" w:rsidRPr="007D7AE4" w:rsidTr="00E5500C">
        <w:tc>
          <w:tcPr>
            <w:tcW w:w="567" w:type="dxa"/>
            <w:vMerge/>
            <w:tcBorders>
              <w:left w:val="single" w:sz="4" w:space="0" w:color="000000"/>
              <w:bottom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844" w:type="dxa"/>
            <w:vMerge/>
            <w:tcBorders>
              <w:left w:val="single" w:sz="4" w:space="0" w:color="000000"/>
              <w:bottom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3260" w:type="dxa"/>
            <w:vMerge/>
            <w:tcBorders>
              <w:left w:val="single" w:sz="4" w:space="0" w:color="000000"/>
              <w:bottom w:val="single" w:sz="4" w:space="0" w:color="000000"/>
            </w:tcBorders>
            <w:shd w:val="clear" w:color="auto" w:fill="auto"/>
          </w:tcPr>
          <w:p w:rsidR="001642EB" w:rsidRPr="007D7AE4" w:rsidRDefault="001642EB" w:rsidP="007D7AE4">
            <w:pPr>
              <w:snapToGrid w:val="0"/>
              <w:spacing w:after="0" w:line="240" w:lineRule="auto"/>
              <w:rPr>
                <w:rFonts w:ascii="Times New Roman" w:hAnsi="Times New Roman" w:cs="Times New Roman"/>
              </w:rPr>
            </w:pPr>
          </w:p>
        </w:tc>
        <w:tc>
          <w:tcPr>
            <w:tcW w:w="1701" w:type="dxa"/>
            <w:tcBorders>
              <w:top w:val="single" w:sz="4" w:space="0" w:color="auto"/>
              <w:left w:val="single" w:sz="4" w:space="0" w:color="000000"/>
              <w:bottom w:val="single" w:sz="4" w:space="0" w:color="000000"/>
            </w:tcBorders>
            <w:shd w:val="clear" w:color="auto" w:fill="auto"/>
          </w:tcPr>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ответственный           </w:t>
            </w:r>
          </w:p>
          <w:p w:rsidR="001642EB" w:rsidRPr="007D7AE4" w:rsidRDefault="001642EB" w:rsidP="00247BEF">
            <w:pPr>
              <w:spacing w:after="0" w:line="240" w:lineRule="auto"/>
              <w:rPr>
                <w:rFonts w:ascii="Times New Roman" w:hAnsi="Times New Roman" w:cs="Times New Roman"/>
                <w:shd w:val="clear" w:color="auto" w:fill="FFFFFF"/>
              </w:rPr>
            </w:pPr>
            <w:r w:rsidRPr="007D7AE4">
              <w:rPr>
                <w:rFonts w:ascii="Times New Roman" w:hAnsi="Times New Roman" w:cs="Times New Roman"/>
                <w:shd w:val="clear" w:color="auto" w:fill="FFFFFF"/>
              </w:rPr>
              <w:t xml:space="preserve">исполнитель             </w:t>
            </w:r>
          </w:p>
          <w:p w:rsidR="001642EB" w:rsidRPr="007D7AE4" w:rsidRDefault="001642EB" w:rsidP="00247BEF">
            <w:pPr>
              <w:spacing w:after="0" w:line="240" w:lineRule="auto"/>
              <w:rPr>
                <w:rFonts w:ascii="Times New Roman" w:eastAsia="Courier New" w:hAnsi="Times New Roman" w:cs="Times New Roman"/>
                <w:shd w:val="clear" w:color="auto" w:fill="FFFFFF"/>
              </w:rPr>
            </w:pPr>
            <w:r w:rsidRPr="007D7AE4">
              <w:rPr>
                <w:rFonts w:ascii="Times New Roman" w:hAnsi="Times New Roman" w:cs="Times New Roman"/>
                <w:shd w:val="clear" w:color="auto" w:fill="FFFFFF"/>
              </w:rPr>
              <w:t xml:space="preserve">       </w:t>
            </w:r>
          </w:p>
        </w:tc>
        <w:tc>
          <w:tcPr>
            <w:tcW w:w="567" w:type="dxa"/>
            <w:tcBorders>
              <w:top w:val="single" w:sz="4" w:space="0" w:color="auto"/>
              <w:left w:val="single" w:sz="2" w:space="0" w:color="000000"/>
              <w:bottom w:val="single" w:sz="4" w:space="0" w:color="000000"/>
            </w:tcBorders>
            <w:shd w:val="clear" w:color="auto" w:fill="auto"/>
          </w:tcPr>
          <w:p w:rsidR="001642EB" w:rsidRPr="00E747CA" w:rsidRDefault="001642EB" w:rsidP="00D400FD">
            <w:pPr>
              <w:snapToGrid w:val="0"/>
              <w:spacing w:after="0" w:line="240" w:lineRule="auto"/>
              <w:rPr>
                <w:rFonts w:ascii="Times New Roman" w:hAnsi="Times New Roman" w:cs="Times New Roman"/>
                <w:color w:val="FF0000"/>
                <w:shd w:val="clear" w:color="auto" w:fill="FFFFFF"/>
              </w:rPr>
            </w:pPr>
            <w:r w:rsidRPr="00E747CA">
              <w:rPr>
                <w:rFonts w:ascii="Times New Roman" w:eastAsia="Courier New" w:hAnsi="Times New Roman" w:cs="Times New Roman"/>
                <w:color w:val="FF0000"/>
                <w:shd w:val="clear" w:color="auto" w:fill="FFFFFF"/>
              </w:rPr>
              <w:t>901</w:t>
            </w:r>
          </w:p>
        </w:tc>
        <w:tc>
          <w:tcPr>
            <w:tcW w:w="709" w:type="dxa"/>
            <w:tcBorders>
              <w:top w:val="single" w:sz="4" w:space="0" w:color="auto"/>
              <w:left w:val="single" w:sz="1" w:space="0" w:color="000000"/>
              <w:bottom w:val="single" w:sz="4" w:space="0" w:color="000000"/>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50" w:type="dxa"/>
            <w:tcBorders>
              <w:top w:val="single" w:sz="4" w:space="0" w:color="auto"/>
              <w:left w:val="single" w:sz="1" w:space="0" w:color="000000"/>
              <w:bottom w:val="single" w:sz="4" w:space="0" w:color="000000"/>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1559" w:type="dxa"/>
            <w:tcBorders>
              <w:top w:val="single" w:sz="4" w:space="0" w:color="auto"/>
              <w:left w:val="single" w:sz="1" w:space="0" w:color="000000"/>
              <w:bottom w:val="single" w:sz="4" w:space="0" w:color="000000"/>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719" w:type="dxa"/>
            <w:tcBorders>
              <w:top w:val="single" w:sz="4" w:space="0" w:color="auto"/>
              <w:left w:val="single" w:sz="1" w:space="0" w:color="000000"/>
              <w:bottom w:val="single" w:sz="4" w:space="0" w:color="000000"/>
            </w:tcBorders>
            <w:shd w:val="clear" w:color="auto" w:fill="auto"/>
          </w:tcPr>
          <w:p w:rsidR="001642EB" w:rsidRPr="00E747CA" w:rsidRDefault="001642EB" w:rsidP="00D400FD">
            <w:pPr>
              <w:spacing w:after="0" w:line="240" w:lineRule="auto"/>
              <w:rPr>
                <w:rFonts w:ascii="Times New Roman" w:hAnsi="Times New Roman" w:cs="Times New Roman"/>
                <w:color w:val="FF0000"/>
              </w:rPr>
            </w:pPr>
            <w:r w:rsidRPr="00E747CA">
              <w:rPr>
                <w:rFonts w:ascii="Times New Roman" w:hAnsi="Times New Roman" w:cs="Times New Roman"/>
                <w:color w:val="FF0000"/>
                <w:shd w:val="clear" w:color="auto" w:fill="FFFFFF"/>
              </w:rPr>
              <w:t>X</w:t>
            </w:r>
          </w:p>
        </w:tc>
        <w:tc>
          <w:tcPr>
            <w:tcW w:w="841" w:type="dxa"/>
            <w:tcBorders>
              <w:top w:val="single" w:sz="4" w:space="0" w:color="auto"/>
              <w:left w:val="single" w:sz="1" w:space="0" w:color="000000"/>
              <w:bottom w:val="single" w:sz="4"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1002" w:type="dxa"/>
            <w:tcBorders>
              <w:top w:val="single" w:sz="4" w:space="0" w:color="auto"/>
              <w:left w:val="single" w:sz="1" w:space="0" w:color="000000"/>
              <w:bottom w:val="single" w:sz="4"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993" w:type="dxa"/>
            <w:tcBorders>
              <w:top w:val="single" w:sz="4" w:space="0" w:color="auto"/>
              <w:left w:val="single" w:sz="1" w:space="0" w:color="000000"/>
              <w:bottom w:val="single" w:sz="4"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shd w:val="clear" w:color="auto" w:fill="auto"/>
          </w:tcPr>
          <w:p w:rsidR="001642EB" w:rsidRPr="007D7AE4" w:rsidRDefault="001642EB" w:rsidP="00D400FD">
            <w:pPr>
              <w:snapToGrid w:val="0"/>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0</w:t>
            </w:r>
          </w:p>
        </w:tc>
      </w:tr>
    </w:tbl>
    <w:p w:rsidR="007D7AE4" w:rsidRDefault="007D7AE4" w:rsidP="007D7AE4">
      <w:pPr>
        <w:spacing w:after="0" w:line="240" w:lineRule="auto"/>
        <w:rPr>
          <w:rFonts w:ascii="Times New Roman" w:hAnsi="Times New Roman" w:cs="Times New Roman"/>
          <w:shd w:val="clear" w:color="auto" w:fill="FFFFFF"/>
        </w:rPr>
      </w:pPr>
    </w:p>
    <w:p w:rsidR="007D7AE4" w:rsidRPr="007D7AE4" w:rsidRDefault="007D7AE4" w:rsidP="007D7AE4">
      <w:pPr>
        <w:spacing w:after="0" w:line="240" w:lineRule="auto"/>
        <w:rPr>
          <w:rFonts w:ascii="Times New Roman" w:hAnsi="Times New Roman" w:cs="Times New Roman"/>
        </w:rPr>
      </w:pPr>
      <w:r w:rsidRPr="007D7AE4">
        <w:rPr>
          <w:rFonts w:ascii="Times New Roman" w:hAnsi="Times New Roman" w:cs="Times New Roman"/>
          <w:shd w:val="clear" w:color="auto" w:fill="FFFFFF"/>
        </w:rPr>
        <w:t>--------------------------------</w:t>
      </w:r>
    </w:p>
    <w:p w:rsidR="007D7AE4" w:rsidRPr="007D7AE4" w:rsidRDefault="007D7AE4" w:rsidP="007D7AE4">
      <w:pPr>
        <w:spacing w:after="0" w:line="240" w:lineRule="auto"/>
        <w:rPr>
          <w:rFonts w:ascii="Times New Roman" w:hAnsi="Times New Roman" w:cs="Times New Roman"/>
        </w:rPr>
      </w:pPr>
      <w:r w:rsidRPr="007D7AE4">
        <w:rPr>
          <w:rFonts w:ascii="Times New Roman" w:hAnsi="Times New Roman" w:cs="Times New Roman"/>
        </w:rPr>
        <w:t xml:space="preserve">&lt;1&gt; До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7D7AE4">
        <w:rPr>
          <w:rFonts w:ascii="Times New Roman" w:eastAsia="Courier New" w:hAnsi="Times New Roman" w:cs="Times New Roman"/>
        </w:rPr>
        <w:t xml:space="preserve">муниципальной </w:t>
      </w:r>
      <w:r w:rsidRPr="007D7AE4">
        <w:rPr>
          <w:rFonts w:ascii="Times New Roman" w:hAnsi="Times New Roman" w:cs="Times New Roman"/>
        </w:rPr>
        <w:t xml:space="preserve"> программы.</w:t>
      </w:r>
    </w:p>
    <w:p w:rsidR="007D7AE4" w:rsidRPr="007D7AE4" w:rsidRDefault="007D7AE4" w:rsidP="007D7AE4">
      <w:pPr>
        <w:spacing w:after="0" w:line="240" w:lineRule="auto"/>
        <w:rPr>
          <w:rFonts w:ascii="Times New Roman" w:hAnsi="Times New Roman" w:cs="Times New Roman"/>
        </w:rPr>
      </w:pPr>
    </w:p>
    <w:tbl>
      <w:tblPr>
        <w:tblW w:w="15984" w:type="dxa"/>
        <w:tblInd w:w="-305" w:type="dxa"/>
        <w:tblLayout w:type="fixed"/>
        <w:tblCellMar>
          <w:left w:w="0" w:type="dxa"/>
          <w:right w:w="0" w:type="dxa"/>
        </w:tblCellMar>
        <w:tblLook w:val="0000"/>
      </w:tblPr>
      <w:tblGrid>
        <w:gridCol w:w="651"/>
        <w:gridCol w:w="78"/>
        <w:gridCol w:w="246"/>
        <w:gridCol w:w="3298"/>
        <w:gridCol w:w="171"/>
        <w:gridCol w:w="1885"/>
        <w:gridCol w:w="1080"/>
        <w:gridCol w:w="945"/>
        <w:gridCol w:w="30"/>
        <w:gridCol w:w="1320"/>
        <w:gridCol w:w="975"/>
        <w:gridCol w:w="975"/>
        <w:gridCol w:w="1020"/>
        <w:gridCol w:w="60"/>
        <w:gridCol w:w="7"/>
        <w:gridCol w:w="938"/>
        <w:gridCol w:w="1794"/>
        <w:gridCol w:w="11"/>
        <w:gridCol w:w="60"/>
        <w:gridCol w:w="60"/>
        <w:gridCol w:w="60"/>
        <w:gridCol w:w="60"/>
        <w:gridCol w:w="60"/>
        <w:gridCol w:w="60"/>
        <w:gridCol w:w="60"/>
        <w:gridCol w:w="60"/>
        <w:gridCol w:w="20"/>
      </w:tblGrid>
      <w:tr w:rsidR="00D815AA" w:rsidRPr="006E6EE6" w:rsidTr="00D815AA">
        <w:trPr>
          <w:trHeight w:val="297"/>
        </w:trPr>
        <w:tc>
          <w:tcPr>
            <w:tcW w:w="975" w:type="dxa"/>
            <w:gridSpan w:val="3"/>
          </w:tcPr>
          <w:p w:rsidR="00D815AA" w:rsidRPr="006E6EE6" w:rsidRDefault="00D815AA" w:rsidP="006E6EE6">
            <w:pPr>
              <w:spacing w:after="0" w:line="240" w:lineRule="auto"/>
              <w:jc w:val="right"/>
              <w:rPr>
                <w:rFonts w:ascii="Times New Roman" w:hAnsi="Times New Roman" w:cs="Times New Roman"/>
                <w:b/>
                <w:bCs/>
                <w:color w:val="000000"/>
              </w:rPr>
            </w:pPr>
          </w:p>
        </w:tc>
        <w:tc>
          <w:tcPr>
            <w:tcW w:w="14509" w:type="dxa"/>
            <w:gridSpan w:val="15"/>
            <w:shd w:val="clear" w:color="auto" w:fill="auto"/>
            <w:vAlign w:val="center"/>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b/>
                <w:bCs/>
                <w:color w:val="000000"/>
              </w:rPr>
              <w:t>Приложение № 5</w:t>
            </w: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r>
      <w:tr w:rsidR="00D815AA" w:rsidRPr="006E6EE6" w:rsidTr="00D815AA">
        <w:trPr>
          <w:trHeight w:val="297"/>
        </w:trPr>
        <w:tc>
          <w:tcPr>
            <w:tcW w:w="975" w:type="dxa"/>
            <w:gridSpan w:val="3"/>
          </w:tcPr>
          <w:p w:rsidR="00D815AA" w:rsidRPr="006E6EE6" w:rsidRDefault="00D815AA" w:rsidP="006E6EE6">
            <w:pPr>
              <w:spacing w:after="0" w:line="240" w:lineRule="auto"/>
              <w:jc w:val="right"/>
              <w:rPr>
                <w:rFonts w:ascii="Times New Roman" w:hAnsi="Times New Roman" w:cs="Times New Roman"/>
                <w:b/>
                <w:bCs/>
                <w:color w:val="000000"/>
              </w:rPr>
            </w:pPr>
          </w:p>
        </w:tc>
        <w:tc>
          <w:tcPr>
            <w:tcW w:w="14509" w:type="dxa"/>
            <w:gridSpan w:val="15"/>
            <w:shd w:val="clear" w:color="auto" w:fill="auto"/>
            <w:vAlign w:val="center"/>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b/>
                <w:bCs/>
                <w:color w:val="000000"/>
              </w:rPr>
              <w:t>к муниципальной программе</w:t>
            </w: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r>
      <w:tr w:rsidR="00D815AA" w:rsidRPr="006E6EE6" w:rsidTr="00D815AA">
        <w:trPr>
          <w:trHeight w:val="966"/>
        </w:trPr>
        <w:tc>
          <w:tcPr>
            <w:tcW w:w="975" w:type="dxa"/>
            <w:gridSpan w:val="3"/>
            <w:tcBorders>
              <w:bottom w:val="single" w:sz="8" w:space="0" w:color="000000"/>
            </w:tcBorders>
          </w:tcPr>
          <w:p w:rsidR="00D815AA" w:rsidRPr="006E6EE6" w:rsidRDefault="00D815AA" w:rsidP="006E6EE6">
            <w:pPr>
              <w:spacing w:after="0" w:line="240" w:lineRule="auto"/>
              <w:jc w:val="center"/>
              <w:rPr>
                <w:rFonts w:ascii="Times New Roman" w:hAnsi="Times New Roman" w:cs="Times New Roman"/>
                <w:b/>
                <w:bCs/>
                <w:color w:val="000000"/>
              </w:rPr>
            </w:pPr>
          </w:p>
        </w:tc>
        <w:tc>
          <w:tcPr>
            <w:tcW w:w="14509" w:type="dxa"/>
            <w:gridSpan w:val="15"/>
            <w:tcBorders>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D815AA" w:rsidRPr="00247BEF" w:rsidRDefault="00D815AA" w:rsidP="00247BEF">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2014-2020  годы»</w:t>
            </w:r>
          </w:p>
          <w:p w:rsidR="00D815AA" w:rsidRPr="00247BEF" w:rsidRDefault="00D815AA" w:rsidP="006E6EE6">
            <w:pPr>
              <w:spacing w:after="0" w:line="240" w:lineRule="auto"/>
              <w:jc w:val="center"/>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6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 w:type="dxa"/>
            <w:shd w:val="clear" w:color="auto" w:fill="auto"/>
          </w:tcPr>
          <w:p w:rsidR="00D815AA" w:rsidRPr="006E6EE6" w:rsidRDefault="00D815AA" w:rsidP="006E6EE6">
            <w:pPr>
              <w:snapToGrid w:val="0"/>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п/п</w:t>
            </w:r>
          </w:p>
        </w:tc>
        <w:tc>
          <w:tcPr>
            <w:tcW w:w="3793" w:type="dxa"/>
            <w:gridSpan w:val="4"/>
            <w:vMerge w:val="restart"/>
            <w:tcBorders>
              <w:left w:val="single" w:sz="8" w:space="0" w:color="000000"/>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5" w:type="dxa"/>
            <w:vMerge w:val="restart"/>
            <w:tcBorders>
              <w:left w:val="single" w:sz="8" w:space="0" w:color="000000"/>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vMerge w:val="restart"/>
            <w:tcBorders>
              <w:left w:val="single" w:sz="8" w:space="0" w:color="000000"/>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D815AA" w:rsidRPr="006E6EE6" w:rsidRDefault="00D815AA" w:rsidP="006E6EE6">
            <w:pPr>
              <w:spacing w:after="0" w:line="240" w:lineRule="auto"/>
              <w:jc w:val="center"/>
              <w:rPr>
                <w:rFonts w:ascii="Times New Roman" w:hAnsi="Times New Roman" w:cs="Times New Roman"/>
                <w:b/>
                <w:bCs/>
                <w:color w:val="000000"/>
              </w:rPr>
            </w:pPr>
          </w:p>
        </w:tc>
        <w:tc>
          <w:tcPr>
            <w:tcW w:w="5295" w:type="dxa"/>
            <w:gridSpan w:val="7"/>
            <w:tcBorders>
              <w:top w:val="single" w:sz="8" w:space="0" w:color="000000"/>
              <w:left w:val="single" w:sz="8" w:space="0" w:color="000000"/>
              <w:bottom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794" w:type="dxa"/>
            <w:vMerge w:val="restart"/>
            <w:tcBorders>
              <w:left w:val="single" w:sz="8" w:space="0" w:color="000000"/>
              <w:bottom w:val="single" w:sz="8" w:space="0" w:color="000000"/>
              <w:right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rPr>
            </w:pPr>
            <w:r w:rsidRPr="006E6EE6">
              <w:rPr>
                <w:rFonts w:ascii="Times New Roman" w:hAnsi="Times New Roman" w:cs="Times New Roman"/>
                <w:b/>
                <w:bCs/>
                <w:color w:val="000000"/>
              </w:rPr>
              <w:t>Показатели результата мероприятий по годам</w:t>
            </w:r>
          </w:p>
        </w:tc>
      </w:tr>
      <w:tr w:rsidR="00D815AA" w:rsidRPr="006E6EE6" w:rsidTr="00D815AA">
        <w:tblPrEx>
          <w:tblCellMar>
            <w:left w:w="108" w:type="dxa"/>
            <w:right w:w="108" w:type="dxa"/>
          </w:tblCellMar>
        </w:tblPrEx>
        <w:trPr>
          <w:gridAfter w:val="10"/>
          <w:wAfter w:w="511" w:type="dxa"/>
          <w:trHeight w:val="960"/>
        </w:trPr>
        <w:tc>
          <w:tcPr>
            <w:tcW w:w="651" w:type="dxa"/>
            <w:vMerge/>
            <w:tcBorders>
              <w:left w:val="single" w:sz="8" w:space="0" w:color="000000"/>
              <w:bottom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3793" w:type="dxa"/>
            <w:gridSpan w:val="4"/>
            <w:vMerge/>
            <w:tcBorders>
              <w:left w:val="single" w:sz="8" w:space="0" w:color="000000"/>
              <w:bottom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885" w:type="dxa"/>
            <w:vMerge/>
            <w:tcBorders>
              <w:left w:val="single" w:sz="8" w:space="0" w:color="000000"/>
              <w:bottom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vMerge/>
            <w:tcBorders>
              <w:left w:val="single" w:sz="8" w:space="0" w:color="000000"/>
              <w:bottom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0" w:type="dxa"/>
            <w:gridSpan w:val="2"/>
            <w:tcBorders>
              <w:left w:val="single" w:sz="8" w:space="0" w:color="000000"/>
              <w:bottom w:val="single" w:sz="8" w:space="0" w:color="000000"/>
            </w:tcBorders>
            <w:shd w:val="clear" w:color="auto" w:fill="auto"/>
          </w:tcPr>
          <w:p w:rsidR="00D815AA" w:rsidRPr="00F34FA5" w:rsidRDefault="00D815AA" w:rsidP="00F34FA5">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федеральный бюджет</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794" w:type="dxa"/>
            <w:vMerge/>
            <w:tcBorders>
              <w:left w:val="single" w:sz="8" w:space="0" w:color="000000"/>
              <w:bottom w:val="single" w:sz="8" w:space="0" w:color="000000"/>
              <w:right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6E6EE6">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D815AA" w:rsidRPr="006E6EE6" w:rsidTr="00D815AA">
        <w:tblPrEx>
          <w:tblCellMar>
            <w:left w:w="108" w:type="dxa"/>
            <w:right w:w="108" w:type="dxa"/>
          </w:tblCellMar>
        </w:tblPrEx>
        <w:trPr>
          <w:gridAfter w:val="10"/>
          <w:wAfter w:w="511" w:type="dxa"/>
          <w:trHeight w:val="1060"/>
        </w:trPr>
        <w:tc>
          <w:tcPr>
            <w:tcW w:w="975" w:type="dxa"/>
            <w:gridSpan w:val="3"/>
            <w:tcBorders>
              <w:top w:val="single" w:sz="8" w:space="0" w:color="000000"/>
              <w:left w:val="single" w:sz="8" w:space="0" w:color="000000"/>
              <w:right w:val="single" w:sz="8" w:space="0" w:color="000000"/>
            </w:tcBorders>
          </w:tcPr>
          <w:p w:rsidR="00D815AA" w:rsidRPr="006E6EE6" w:rsidRDefault="00D815AA" w:rsidP="00247BEF">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right w:val="single" w:sz="8" w:space="0" w:color="000000"/>
            </w:tcBorders>
            <w:shd w:val="clear" w:color="auto" w:fill="auto"/>
          </w:tcPr>
          <w:p w:rsidR="00D815AA" w:rsidRPr="006E6EE6" w:rsidRDefault="00D815AA" w:rsidP="00247BEF">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D815AA" w:rsidRPr="006E6EE6" w:rsidTr="00D815AA">
        <w:tblPrEx>
          <w:tblCellMar>
            <w:left w:w="108" w:type="dxa"/>
            <w:right w:w="108" w:type="dxa"/>
          </w:tblCellMar>
        </w:tblPrEx>
        <w:trPr>
          <w:gridAfter w:val="10"/>
          <w:wAfter w:w="511" w:type="dxa"/>
          <w:trHeight w:val="80"/>
        </w:trPr>
        <w:tc>
          <w:tcPr>
            <w:tcW w:w="975" w:type="dxa"/>
            <w:gridSpan w:val="3"/>
            <w:tcBorders>
              <w:left w:val="single" w:sz="8" w:space="0" w:color="000000"/>
              <w:bottom w:val="single" w:sz="8" w:space="0" w:color="000000"/>
              <w:right w:val="single" w:sz="8" w:space="0" w:color="000000"/>
            </w:tcBorders>
          </w:tcPr>
          <w:p w:rsidR="00D815AA" w:rsidRPr="00B14221" w:rsidRDefault="00D815AA" w:rsidP="00247BEF">
            <w:pPr>
              <w:spacing w:after="0" w:line="240" w:lineRule="auto"/>
              <w:rPr>
                <w:rFonts w:ascii="Times New Roman" w:hAnsi="Times New Roman" w:cs="Times New Roman"/>
              </w:rPr>
            </w:pPr>
          </w:p>
        </w:tc>
        <w:tc>
          <w:tcPr>
            <w:tcW w:w="14498" w:type="dxa"/>
            <w:gridSpan w:val="14"/>
            <w:tcBorders>
              <w:left w:val="single" w:sz="8" w:space="0" w:color="000000"/>
              <w:bottom w:val="single" w:sz="8" w:space="0" w:color="000000"/>
              <w:right w:val="single" w:sz="8" w:space="0" w:color="000000"/>
            </w:tcBorders>
            <w:shd w:val="clear" w:color="auto" w:fill="auto"/>
          </w:tcPr>
          <w:p w:rsidR="00D815AA" w:rsidRPr="00B14221" w:rsidRDefault="00D815AA" w:rsidP="00247BEF">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104"/>
        </w:trPr>
        <w:tc>
          <w:tcPr>
            <w:tcW w:w="975" w:type="dxa"/>
            <w:gridSpan w:val="3"/>
            <w:tcBorders>
              <w:top w:val="single" w:sz="8" w:space="0" w:color="000000"/>
              <w:left w:val="single" w:sz="8" w:space="0" w:color="000000"/>
              <w:bottom w:val="single" w:sz="8" w:space="0" w:color="000000"/>
              <w:right w:val="single" w:sz="8" w:space="0" w:color="000000"/>
            </w:tcBorders>
          </w:tcPr>
          <w:p w:rsidR="00D815AA" w:rsidRDefault="00D815AA" w:rsidP="006E6EE6">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Повышение уровня организации деятельности органов местного самоуправления муниципального образования</w:t>
            </w: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B14221">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3917,8</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3917,8</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2042,5</w:t>
            </w:r>
            <w:r w:rsidRPr="003D1778">
              <w:rPr>
                <w:rFonts w:ascii="Times New Roman" w:hAnsi="Times New Roman" w:cs="Times New Roman"/>
                <w:color w:val="FF0000"/>
              </w:rPr>
              <w:t> </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2042,5</w:t>
            </w:r>
            <w:r w:rsidRPr="003D1778">
              <w:rPr>
                <w:rFonts w:ascii="Times New Roman" w:hAnsi="Times New Roman" w:cs="Times New Roman"/>
                <w:color w:val="FF0000"/>
              </w:rPr>
              <w:t> </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1875,3</w:t>
            </w:r>
            <w:r w:rsidRPr="003D1778">
              <w:rPr>
                <w:rFonts w:ascii="Times New Roman" w:hAnsi="Times New Roman" w:cs="Times New Roman"/>
                <w:color w:val="FF0000"/>
              </w:rPr>
              <w:t> </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1875,3</w:t>
            </w:r>
            <w:r w:rsidRPr="003D1778">
              <w:rPr>
                <w:rFonts w:ascii="Times New Roman" w:hAnsi="Times New Roman" w:cs="Times New Roman"/>
                <w:color w:val="FF0000"/>
              </w:rPr>
              <w:t> </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B14221">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1180,1</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1180,1</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625,0</w:t>
            </w:r>
          </w:p>
        </w:tc>
        <w:tc>
          <w:tcPr>
            <w:tcW w:w="1350" w:type="dxa"/>
            <w:gridSpan w:val="2"/>
            <w:tcBorders>
              <w:left w:val="single" w:sz="8" w:space="0" w:color="000000"/>
              <w:bottom w:val="single" w:sz="8" w:space="0" w:color="000000"/>
            </w:tcBorders>
            <w:shd w:val="clear" w:color="auto" w:fill="auto"/>
          </w:tcPr>
          <w:p w:rsidR="00D815AA" w:rsidRPr="003D1778" w:rsidRDefault="00D815AA" w:rsidP="00CF7697">
            <w:pPr>
              <w:spacing w:after="0" w:line="240" w:lineRule="auto"/>
              <w:jc w:val="right"/>
              <w:rPr>
                <w:rFonts w:ascii="Times New Roman" w:hAnsi="Times New Roman" w:cs="Times New Roman"/>
                <w:color w:val="FF0000"/>
              </w:rPr>
            </w:pPr>
            <w:r>
              <w:rPr>
                <w:rFonts w:ascii="Times New Roman" w:hAnsi="Times New Roman" w:cs="Times New Roman"/>
                <w:color w:val="FF0000"/>
              </w:rPr>
              <w:t>625,0</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555,1</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555,1</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B14221">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3560,7</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3560,7</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1088,5</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1088,5</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2472,2</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2472,2</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tcBorders>
            <w:shd w:val="clear" w:color="auto" w:fill="auto"/>
          </w:tcPr>
          <w:p w:rsidR="00D815AA" w:rsidRPr="006E6EE6" w:rsidRDefault="00D815AA" w:rsidP="00D400FD">
            <w:pPr>
              <w:spacing w:after="0" w:line="240" w:lineRule="auto"/>
              <w:rPr>
                <w:rFonts w:ascii="Times New Roman" w:hAnsi="Times New Roman" w:cs="Times New Roman"/>
                <w:color w:val="000000"/>
              </w:rPr>
            </w:pPr>
            <w:r w:rsidRPr="006E6EE6">
              <w:rPr>
                <w:rFonts w:ascii="Times New Roman" w:hAnsi="Times New Roman" w:cs="Times New Roman"/>
                <w:color w:val="000000"/>
              </w:rPr>
              <w:t>1.1.4</w:t>
            </w:r>
          </w:p>
        </w:tc>
        <w:tc>
          <w:tcPr>
            <w:tcW w:w="3622" w:type="dxa"/>
            <w:gridSpan w:val="3"/>
            <w:vMerge w:val="restart"/>
            <w:tcBorders>
              <w:left w:val="single" w:sz="8" w:space="0" w:color="000000"/>
              <w:right w:val="single" w:sz="4" w:space="0" w:color="auto"/>
            </w:tcBorders>
            <w:shd w:val="clear" w:color="auto" w:fill="auto"/>
          </w:tcPr>
          <w:p w:rsidR="00D815AA" w:rsidRPr="006E6EE6" w:rsidRDefault="00D815AA" w:rsidP="00D400FD">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осуществление полномочий по государственной регистрации актов гражданского состояния</w:t>
            </w:r>
          </w:p>
        </w:tc>
        <w:tc>
          <w:tcPr>
            <w:tcW w:w="2056" w:type="dxa"/>
            <w:gridSpan w:val="2"/>
            <w:vMerge w:val="restart"/>
            <w:tcBorders>
              <w:left w:val="single" w:sz="4" w:space="0" w:color="auto"/>
            </w:tcBorders>
            <w:shd w:val="clear" w:color="auto" w:fill="auto"/>
          </w:tcPr>
          <w:p w:rsidR="00D815AA" w:rsidRPr="006E6EE6" w:rsidRDefault="00D815AA" w:rsidP="00D400FD">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14,5</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975" w:type="dxa"/>
            <w:tcBorders>
              <w:left w:val="single" w:sz="8" w:space="0" w:color="000000"/>
              <w:bottom w:val="single" w:sz="8" w:space="0" w:color="000000"/>
              <w:right w:val="single" w:sz="8" w:space="0" w:color="000000"/>
            </w:tcBorders>
          </w:tcPr>
          <w:p w:rsidR="00D815AA"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Pr>
                <w:rFonts w:ascii="Times New Roman" w:hAnsi="Times New Roman" w:cs="Times New Roman"/>
                <w:color w:val="FF0000"/>
              </w:rPr>
              <w:t>14,5</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tcBorders>
              <w:lef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3622" w:type="dxa"/>
            <w:gridSpan w:val="3"/>
            <w:vMerge/>
            <w:tcBorders>
              <w:left w:val="single" w:sz="8" w:space="0" w:color="000000"/>
              <w:right w:val="single" w:sz="4" w:space="0" w:color="auto"/>
            </w:tcBorders>
            <w:shd w:val="clear" w:color="auto" w:fill="auto"/>
          </w:tcPr>
          <w:p w:rsidR="00D815AA" w:rsidRDefault="00D815AA" w:rsidP="006E6EE6">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D815AA" w:rsidRPr="00316D10" w:rsidRDefault="00D815AA" w:rsidP="00B14221">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14,5</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975" w:type="dxa"/>
            <w:tcBorders>
              <w:left w:val="single" w:sz="8" w:space="0" w:color="000000"/>
              <w:bottom w:val="single" w:sz="8" w:space="0" w:color="000000"/>
              <w:right w:val="single" w:sz="8" w:space="0" w:color="000000"/>
            </w:tcBorders>
          </w:tcPr>
          <w:p w:rsidR="00D815AA"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Pr>
                <w:rFonts w:ascii="Times New Roman" w:hAnsi="Times New Roman" w:cs="Times New Roman"/>
                <w:color w:val="FF0000"/>
              </w:rPr>
              <w:t>14,5</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right w:val="single" w:sz="4" w:space="0" w:color="auto"/>
            </w:tcBorders>
            <w:shd w:val="clear" w:color="auto" w:fill="auto"/>
          </w:tcPr>
          <w:p w:rsidR="00D815AA" w:rsidRDefault="00D815AA" w:rsidP="006E6EE6">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8" w:space="0" w:color="000000"/>
            </w:tcBorders>
            <w:shd w:val="clear" w:color="auto" w:fill="auto"/>
          </w:tcPr>
          <w:p w:rsidR="00D815AA" w:rsidRPr="00316D10" w:rsidRDefault="00D815AA" w:rsidP="00B14221">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1.1.5</w:t>
            </w:r>
          </w:p>
        </w:tc>
        <w:tc>
          <w:tcPr>
            <w:tcW w:w="3622" w:type="dxa"/>
            <w:gridSpan w:val="3"/>
            <w:vMerge w:val="restart"/>
            <w:tcBorders>
              <w:left w:val="single" w:sz="8" w:space="0" w:color="000000"/>
              <w:right w:val="single" w:sz="4" w:space="0" w:color="auto"/>
            </w:tcBorders>
            <w:shd w:val="clear" w:color="auto" w:fill="auto"/>
          </w:tcPr>
          <w:p w:rsidR="00D815AA" w:rsidRPr="00775326" w:rsidRDefault="00D815AA" w:rsidP="00D400FD">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left w:val="single" w:sz="4" w:space="0" w:color="auto"/>
            </w:tcBorders>
            <w:shd w:val="clear" w:color="auto" w:fill="auto"/>
          </w:tcPr>
          <w:p w:rsidR="00D815AA" w:rsidRPr="006E6EE6" w:rsidRDefault="00D815AA" w:rsidP="00D400FD">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624,2</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815AA" w:rsidRDefault="00D815AA" w:rsidP="00D400FD">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624,2</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tcBorders>
              <w:lef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3622" w:type="dxa"/>
            <w:gridSpan w:val="3"/>
            <w:vMerge/>
            <w:tcBorders>
              <w:left w:val="single" w:sz="8" w:space="0" w:color="000000"/>
              <w:right w:val="single" w:sz="4" w:space="0" w:color="auto"/>
            </w:tcBorders>
            <w:shd w:val="clear" w:color="auto" w:fill="auto"/>
          </w:tcPr>
          <w:p w:rsidR="00D815AA" w:rsidRDefault="00D815AA" w:rsidP="006E6EE6">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D815AA" w:rsidRPr="00316D10" w:rsidRDefault="00D815AA" w:rsidP="00B14221">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295,9</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815AA" w:rsidRDefault="00D815AA" w:rsidP="00D400FD">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295,9</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right w:val="single" w:sz="4" w:space="0" w:color="auto"/>
            </w:tcBorders>
            <w:shd w:val="clear" w:color="auto" w:fill="auto"/>
          </w:tcPr>
          <w:p w:rsidR="00D815AA" w:rsidRDefault="00D815AA" w:rsidP="006E6EE6">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8" w:space="0" w:color="000000"/>
            </w:tcBorders>
            <w:shd w:val="clear" w:color="auto" w:fill="auto"/>
          </w:tcPr>
          <w:p w:rsidR="00D815AA" w:rsidRPr="00316D10" w:rsidRDefault="00D815AA" w:rsidP="00B14221">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328,3</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815AA" w:rsidRDefault="00D815AA" w:rsidP="00D400FD">
            <w:pPr>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328,3</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CF7697">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6</w:t>
            </w:r>
          </w:p>
        </w:tc>
        <w:tc>
          <w:tcPr>
            <w:tcW w:w="3622" w:type="dxa"/>
            <w:gridSpan w:val="3"/>
            <w:vMerge w:val="restart"/>
            <w:tcBorders>
              <w:left w:val="single" w:sz="8" w:space="0" w:color="000000"/>
              <w:bottom w:val="single" w:sz="8" w:space="0" w:color="000000"/>
              <w:right w:val="single" w:sz="4" w:space="0" w:color="auto"/>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left w:val="single" w:sz="4" w:space="0" w:color="auto"/>
              <w:bottom w:val="single" w:sz="8" w:space="0" w:color="000000"/>
            </w:tcBorders>
            <w:shd w:val="clear" w:color="auto" w:fill="auto"/>
          </w:tcPr>
          <w:p w:rsidR="00D815AA" w:rsidRPr="006E6EE6" w:rsidRDefault="00D815AA" w:rsidP="00B14221">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F34FA5"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right w:val="single" w:sz="4" w:space="0" w:color="auto"/>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1350" w:type="dxa"/>
            <w:gridSpan w:val="2"/>
            <w:tcBorders>
              <w:left w:val="single" w:sz="8" w:space="0" w:color="000000"/>
              <w:bottom w:val="single" w:sz="8" w:space="0" w:color="000000"/>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975" w:type="dxa"/>
            <w:tcBorders>
              <w:left w:val="single" w:sz="8" w:space="0" w:color="000000"/>
              <w:bottom w:val="single" w:sz="8" w:space="0" w:color="000000"/>
              <w:right w:val="single" w:sz="8" w:space="0" w:color="000000"/>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right w:val="single" w:sz="4" w:space="0" w:color="auto"/>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4" w:space="0" w:color="auto"/>
              <w:bottom w:val="single" w:sz="8" w:space="0" w:color="000000"/>
              <w:right w:val="single" w:sz="4" w:space="0" w:color="auto"/>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1350" w:type="dxa"/>
            <w:gridSpan w:val="2"/>
            <w:tcBorders>
              <w:left w:val="single" w:sz="4" w:space="0" w:color="auto"/>
              <w:bottom w:val="single" w:sz="8" w:space="0" w:color="000000"/>
              <w:right w:val="single" w:sz="4" w:space="0" w:color="auto"/>
            </w:tcBorders>
            <w:shd w:val="clear" w:color="auto" w:fill="auto"/>
          </w:tcPr>
          <w:p w:rsidR="00D815AA" w:rsidRPr="003D1778"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6,0</w:t>
            </w:r>
          </w:p>
        </w:tc>
        <w:tc>
          <w:tcPr>
            <w:tcW w:w="975" w:type="dxa"/>
            <w:tcBorders>
              <w:left w:val="single" w:sz="4" w:space="0" w:color="auto"/>
              <w:bottom w:val="single" w:sz="8" w:space="0" w:color="000000"/>
              <w:right w:val="single" w:sz="4" w:space="0" w:color="auto"/>
            </w:tcBorders>
          </w:tcPr>
          <w:p w:rsidR="00D815AA" w:rsidRPr="003D1778" w:rsidRDefault="00D815AA" w:rsidP="006E6EE6">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4" w:space="0" w:color="auto"/>
            </w:tcBorders>
            <w:shd w:val="clear" w:color="auto" w:fill="auto"/>
          </w:tcPr>
          <w:p w:rsidR="00D815AA" w:rsidRPr="003D1778" w:rsidRDefault="00D815AA" w:rsidP="006E6EE6">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794" w:type="dxa"/>
            <w:vMerge/>
            <w:tcBorders>
              <w:left w:val="single" w:sz="4" w:space="0" w:color="auto"/>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100"/>
        </w:trPr>
        <w:tc>
          <w:tcPr>
            <w:tcW w:w="6329" w:type="dxa"/>
            <w:gridSpan w:val="6"/>
            <w:vMerge w:val="restart"/>
            <w:tcBorders>
              <w:top w:val="single" w:sz="8" w:space="0" w:color="000000"/>
              <w:left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sidRPr="00CE3CBE">
              <w:rPr>
                <w:rFonts w:ascii="Times New Roman" w:hAnsi="Times New Roman" w:cs="Times New Roman"/>
                <w:b/>
              </w:rPr>
              <w:t>Итого по подпрограмме 1</w:t>
            </w: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815AA" w:rsidRPr="00244F89" w:rsidRDefault="00D815AA" w:rsidP="00F34FA5">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8214,8</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7576,1</w:t>
            </w:r>
          </w:p>
        </w:tc>
        <w:tc>
          <w:tcPr>
            <w:tcW w:w="975" w:type="dxa"/>
            <w:tcBorders>
              <w:top w:val="single" w:sz="4" w:space="0" w:color="auto"/>
              <w:left w:val="single" w:sz="4" w:space="0" w:color="auto"/>
              <w:bottom w:val="single" w:sz="4" w:space="0" w:color="auto"/>
              <w:right w:val="single" w:sz="4" w:space="0" w:color="auto"/>
            </w:tcBorders>
          </w:tcPr>
          <w:p w:rsidR="00D815AA" w:rsidRDefault="00D815AA" w:rsidP="00F34FA5">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638,7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1794" w:type="dxa"/>
            <w:vMerge w:val="restart"/>
            <w:tcBorders>
              <w:top w:val="single" w:sz="4" w:space="0" w:color="auto"/>
              <w:left w:val="single" w:sz="4" w:space="0" w:color="auto"/>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100"/>
        </w:trPr>
        <w:tc>
          <w:tcPr>
            <w:tcW w:w="6329" w:type="dxa"/>
            <w:gridSpan w:val="6"/>
            <w:vMerge/>
            <w:tcBorders>
              <w:left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4069,4</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3759,0</w:t>
            </w:r>
          </w:p>
        </w:tc>
        <w:tc>
          <w:tcPr>
            <w:tcW w:w="975" w:type="dxa"/>
            <w:tcBorders>
              <w:top w:val="single" w:sz="4" w:space="0" w:color="auto"/>
              <w:left w:val="single" w:sz="4" w:space="0" w:color="auto"/>
              <w:bottom w:val="single" w:sz="4" w:space="0" w:color="auto"/>
              <w:right w:val="single" w:sz="4" w:space="0" w:color="auto"/>
            </w:tcBorders>
          </w:tcPr>
          <w:p w:rsidR="00D815AA" w:rsidRDefault="00D815AA" w:rsidP="00F34FA5">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310,4</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1794" w:type="dxa"/>
            <w:vMerge/>
            <w:tcBorders>
              <w:left w:val="single" w:sz="4" w:space="0" w:color="auto"/>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100"/>
        </w:trPr>
        <w:tc>
          <w:tcPr>
            <w:tcW w:w="6329" w:type="dxa"/>
            <w:gridSpan w:val="6"/>
            <w:vMerge/>
            <w:tcBorders>
              <w:left w:val="single" w:sz="8" w:space="0" w:color="000000"/>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4145,4</w:t>
            </w:r>
          </w:p>
        </w:tc>
        <w:tc>
          <w:tcPr>
            <w:tcW w:w="1350" w:type="dxa"/>
            <w:gridSpan w:val="2"/>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3817,1</w:t>
            </w:r>
          </w:p>
        </w:tc>
        <w:tc>
          <w:tcPr>
            <w:tcW w:w="975" w:type="dxa"/>
            <w:tcBorders>
              <w:top w:val="single" w:sz="4" w:space="0" w:color="auto"/>
              <w:left w:val="single" w:sz="4" w:space="0" w:color="auto"/>
              <w:bottom w:val="single" w:sz="8" w:space="0" w:color="000000"/>
              <w:right w:val="single" w:sz="4" w:space="0" w:color="auto"/>
            </w:tcBorders>
          </w:tcPr>
          <w:p w:rsidR="00D815AA" w:rsidRDefault="00D815AA" w:rsidP="00F34FA5">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rPr>
              <w:t>328,3</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D815AA" w:rsidRPr="006E6EE6" w:rsidRDefault="00D815AA" w:rsidP="00F34FA5">
            <w:pPr>
              <w:spacing w:after="0" w:line="240" w:lineRule="auto"/>
              <w:rPr>
                <w:rFonts w:ascii="Times New Roman" w:hAnsi="Times New Roman" w:cs="Times New Roman"/>
              </w:rPr>
            </w:pPr>
          </w:p>
        </w:tc>
        <w:tc>
          <w:tcPr>
            <w:tcW w:w="1794" w:type="dxa"/>
            <w:vMerge/>
            <w:tcBorders>
              <w:left w:val="single" w:sz="4" w:space="0" w:color="auto"/>
              <w:bottom w:val="single" w:sz="8" w:space="0" w:color="000000"/>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5"/>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F34FA5">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D815AA" w:rsidRPr="006E6EE6" w:rsidTr="00D815AA">
        <w:tblPrEx>
          <w:tblCellMar>
            <w:left w:w="108" w:type="dxa"/>
            <w:right w:w="108" w:type="dxa"/>
          </w:tblCellMar>
        </w:tblPrEx>
        <w:trPr>
          <w:gridAfter w:val="10"/>
          <w:wAfter w:w="511"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F34FA5">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D815AA" w:rsidRPr="006E6EE6" w:rsidTr="00D815AA">
        <w:tblPrEx>
          <w:tblCellMar>
            <w:left w:w="108" w:type="dxa"/>
            <w:right w:w="108" w:type="dxa"/>
          </w:tblCellMar>
        </w:tblPrEx>
        <w:trPr>
          <w:gridAfter w:val="10"/>
          <w:wAfter w:w="511"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815AA" w:rsidRDefault="00D815AA" w:rsidP="00F34FA5">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F34FA5">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3622" w:type="dxa"/>
            <w:gridSpan w:val="3"/>
            <w:vMerge w:val="restart"/>
            <w:tcBorders>
              <w:left w:val="single" w:sz="8" w:space="0" w:color="000000"/>
            </w:tcBorders>
            <w:shd w:val="clear" w:color="auto" w:fill="auto"/>
            <w:vAlign w:val="center"/>
          </w:tcPr>
          <w:p w:rsidR="00D815AA" w:rsidRPr="006E6EE6" w:rsidRDefault="00D815AA" w:rsidP="006E6EE6">
            <w:pPr>
              <w:spacing w:after="0" w:line="240" w:lineRule="auto"/>
              <w:jc w:val="center"/>
              <w:rPr>
                <w:rFonts w:ascii="Times New Roman" w:hAnsi="Times New Roman" w:cs="Times New Roman"/>
                <w:color w:val="000000"/>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vAlign w:val="center"/>
          </w:tcPr>
          <w:p w:rsidR="00D815AA" w:rsidRPr="006E6EE6" w:rsidRDefault="00D815AA" w:rsidP="00B14221">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D815AA" w:rsidRPr="00CE3CBE"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b/>
                <w:bCs/>
                <w:color w:val="FF0000"/>
              </w:rPr>
              <w:t>19,4</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b/>
                <w:bCs/>
                <w:color w:val="FF0000"/>
              </w:rPr>
              <w:t>19,4</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C443E7" w:rsidRDefault="00D815AA" w:rsidP="003D1778">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CE3CBE"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12,2</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12,2</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4" w:space="0" w:color="auto"/>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7,2</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7,2</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2.1.</w:t>
            </w:r>
            <w:r w:rsidRPr="006E6EE6">
              <w:rPr>
                <w:rFonts w:ascii="Times New Roman" w:hAnsi="Times New Roman" w:cs="Times New Roman"/>
                <w:color w:val="000000"/>
              </w:rPr>
              <w:lastRenderedPageBreak/>
              <w:t>2</w:t>
            </w:r>
          </w:p>
        </w:tc>
        <w:tc>
          <w:tcPr>
            <w:tcW w:w="3622" w:type="dxa"/>
            <w:gridSpan w:val="3"/>
            <w:vMerge w:val="restart"/>
            <w:tcBorders>
              <w:top w:val="single" w:sz="8" w:space="0" w:color="000000"/>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4C7FCE">
              <w:rPr>
                <w:rFonts w:ascii="Times New Roman" w:hAnsi="Times New Roman" w:cs="Times New Roman"/>
              </w:rPr>
              <w:lastRenderedPageBreak/>
              <w:t xml:space="preserve">Доплата к пенсиям муниципальных </w:t>
            </w:r>
            <w:r w:rsidRPr="004C7FCE">
              <w:rPr>
                <w:rFonts w:ascii="Times New Roman" w:hAnsi="Times New Roman" w:cs="Times New Roman"/>
              </w:rPr>
              <w:lastRenderedPageBreak/>
              <w:t>служащих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D815AA" w:rsidRPr="006E6EE6" w:rsidRDefault="00D815AA" w:rsidP="00B14221">
            <w:pPr>
              <w:spacing w:after="0" w:line="240" w:lineRule="auto"/>
              <w:jc w:val="center"/>
              <w:rPr>
                <w:rFonts w:ascii="Times New Roman" w:hAnsi="Times New Roman" w:cs="Times New Roman"/>
                <w:b/>
                <w:bCs/>
                <w:color w:val="000000"/>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 xml:space="preserve">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lastRenderedPageBreak/>
              <w:t xml:space="preserve">Итого </w:t>
            </w:r>
          </w:p>
        </w:tc>
        <w:tc>
          <w:tcPr>
            <w:tcW w:w="945" w:type="dxa"/>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67,2</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67,2</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rPr>
            </w:pP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6E6EE6" w:rsidRDefault="00D815AA" w:rsidP="003D1778">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top w:val="single" w:sz="8" w:space="0" w:color="000000"/>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top w:val="single" w:sz="8" w:space="0" w:color="000000"/>
              <w:left w:val="single" w:sz="8" w:space="0" w:color="000000"/>
              <w:bottom w:val="single" w:sz="4" w:space="0" w:color="auto"/>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D815AA" w:rsidRPr="006E6EE6" w:rsidRDefault="00D815AA" w:rsidP="00B14221">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D815AA" w:rsidRPr="00CE3CBE" w:rsidRDefault="00D815AA" w:rsidP="006E6EE6">
            <w:pPr>
              <w:spacing w:after="0" w:line="240" w:lineRule="auto"/>
              <w:jc w:val="right"/>
              <w:rPr>
                <w:rFonts w:ascii="Times New Roman" w:hAnsi="Times New Roman" w:cs="Times New Roman"/>
                <w:b/>
                <w:bCs/>
                <w:color w:val="FF0000"/>
              </w:rPr>
            </w:pPr>
            <w:r>
              <w:rPr>
                <w:rFonts w:ascii="Times New Roman" w:hAnsi="Times New Roman" w:cs="Times New Roman"/>
                <w:b/>
                <w:bCs/>
                <w:color w:val="FF0000"/>
              </w:rPr>
              <w:t>1,0</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pacing w:after="0" w:line="240" w:lineRule="auto"/>
              <w:jc w:val="right"/>
              <w:rPr>
                <w:rFonts w:ascii="Times New Roman" w:hAnsi="Times New Roman" w:cs="Times New Roman"/>
                <w:b/>
                <w:bCs/>
                <w:color w:val="FF0000"/>
              </w:rPr>
            </w:pPr>
            <w:r>
              <w:rPr>
                <w:rFonts w:ascii="Times New Roman" w:hAnsi="Times New Roman" w:cs="Times New Roman"/>
                <w:b/>
                <w:bCs/>
                <w:color w:val="FF0000"/>
              </w:rPr>
              <w:t>1,0</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val="restart"/>
            <w:tcBorders>
              <w:left w:val="single" w:sz="8" w:space="0" w:color="000000"/>
              <w:bottom w:val="single" w:sz="8" w:space="0" w:color="000000"/>
              <w:right w:val="single" w:sz="8" w:space="0" w:color="000000"/>
            </w:tcBorders>
            <w:shd w:val="clear" w:color="auto" w:fill="auto"/>
          </w:tcPr>
          <w:p w:rsidR="00D815AA" w:rsidRPr="00B14221" w:rsidRDefault="00D815AA" w:rsidP="006E6EE6">
            <w:pPr>
              <w:spacing w:after="0" w:line="240" w:lineRule="auto"/>
              <w:rPr>
                <w:rFonts w:ascii="Times New Roman" w:hAnsi="Times New Roman" w:cs="Times New Roman"/>
                <w:color w:val="FF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CE3CBE"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D815AA" w:rsidRPr="00CE3CBE"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rPr>
            </w:pPr>
            <w:r w:rsidRPr="006E6EE6">
              <w:rPr>
                <w:rFonts w:ascii="Times New Roman" w:hAnsi="Times New Roman" w:cs="Times New Roman"/>
                <w:color w:val="000000"/>
              </w:rPr>
              <w:t>2015</w:t>
            </w:r>
          </w:p>
        </w:tc>
        <w:tc>
          <w:tcPr>
            <w:tcW w:w="945" w:type="dxa"/>
            <w:tcBorders>
              <w:left w:val="single" w:sz="8" w:space="0" w:color="000000"/>
              <w:bottom w:val="single" w:sz="4" w:space="0" w:color="auto"/>
            </w:tcBorders>
            <w:shd w:val="clear" w:color="auto" w:fill="auto"/>
          </w:tcPr>
          <w:p w:rsidR="00D815AA" w:rsidRPr="00CE3CBE" w:rsidRDefault="00D815AA" w:rsidP="006E6EE6">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4" w:space="0" w:color="auto"/>
            </w:tcBorders>
            <w:shd w:val="clear" w:color="auto" w:fill="auto"/>
          </w:tcPr>
          <w:p w:rsidR="00D815AA" w:rsidRPr="00CE3CBE" w:rsidRDefault="00D815AA"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val="restart"/>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2</w:t>
            </w:r>
          </w:p>
        </w:tc>
        <w:tc>
          <w:tcPr>
            <w:tcW w:w="1080" w:type="dxa"/>
            <w:tcBorders>
              <w:left w:val="single" w:sz="8" w:space="0" w:color="000000"/>
              <w:bottom w:val="single" w:sz="8" w:space="0" w:color="000000"/>
            </w:tcBorders>
            <w:shd w:val="clear" w:color="auto" w:fill="auto"/>
          </w:tcPr>
          <w:p w:rsidR="00D815AA" w:rsidRPr="00244F89" w:rsidRDefault="00D815AA" w:rsidP="00244F89">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rPr>
            </w:pPr>
            <w:r>
              <w:rPr>
                <w:rFonts w:ascii="Times New Roman" w:hAnsi="Times New Roman" w:cs="Times New Roman"/>
              </w:rPr>
              <w:t>87,4</w:t>
            </w:r>
          </w:p>
        </w:tc>
        <w:tc>
          <w:tcPr>
            <w:tcW w:w="1350" w:type="dxa"/>
            <w:gridSpan w:val="2"/>
            <w:tcBorders>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rPr>
            </w:pPr>
            <w:r>
              <w:rPr>
                <w:rFonts w:ascii="Times New Roman" w:hAnsi="Times New Roman" w:cs="Times New Roman"/>
              </w:rPr>
              <w:t>87,4</w:t>
            </w: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2014</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rPr>
            </w:pPr>
            <w:r>
              <w:rPr>
                <w:rFonts w:ascii="Times New Roman" w:hAnsi="Times New Roman" w:cs="Times New Roman"/>
              </w:rPr>
              <w:t>47,2</w:t>
            </w: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rPr>
            </w:pPr>
            <w:r>
              <w:rPr>
                <w:rFonts w:ascii="Times New Roman" w:hAnsi="Times New Roman" w:cs="Times New Roman"/>
              </w:rPr>
              <w:t>47,2</w:t>
            </w: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2015</w:t>
            </w:r>
          </w:p>
        </w:tc>
        <w:tc>
          <w:tcPr>
            <w:tcW w:w="945"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rPr>
            </w:pPr>
            <w:r>
              <w:rPr>
                <w:rFonts w:ascii="Times New Roman" w:hAnsi="Times New Roman" w:cs="Times New Roman"/>
              </w:rPr>
              <w:t>40,4</w:t>
            </w:r>
          </w:p>
        </w:tc>
        <w:tc>
          <w:tcPr>
            <w:tcW w:w="1350" w:type="dxa"/>
            <w:gridSpan w:val="2"/>
            <w:tcBorders>
              <w:top w:val="single" w:sz="4" w:space="0" w:color="auto"/>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rPr>
            </w:pPr>
            <w:r>
              <w:rPr>
                <w:rFonts w:ascii="Times New Roman" w:hAnsi="Times New Roman" w:cs="Times New Roman"/>
              </w:rPr>
              <w:t>40,4</w:t>
            </w:r>
          </w:p>
        </w:tc>
        <w:tc>
          <w:tcPr>
            <w:tcW w:w="975" w:type="dxa"/>
            <w:tcBorders>
              <w:top w:val="single" w:sz="4" w:space="0" w:color="auto"/>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D815AA" w:rsidRPr="006E6EE6" w:rsidRDefault="00D815AA" w:rsidP="006E6EE6">
            <w:pPr>
              <w:snapToGrid w:val="0"/>
              <w:spacing w:after="0" w:line="240" w:lineRule="auto"/>
              <w:jc w:val="right"/>
              <w:rPr>
                <w:rFonts w:ascii="Times New Roman" w:hAnsi="Times New Roman" w:cs="Times New Roman"/>
                <w:color w:val="000000"/>
                <w:shd w:val="clear" w:color="auto" w:fill="FFFF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r>
      <w:tr w:rsidR="00D815AA" w:rsidRPr="006E6EE6" w:rsidTr="00D815AA">
        <w:tblPrEx>
          <w:tblCellMar>
            <w:left w:w="108" w:type="dxa"/>
            <w:right w:w="108" w:type="dxa"/>
          </w:tblCellMar>
        </w:tblPrEx>
        <w:trPr>
          <w:gridAfter w:val="10"/>
          <w:wAfter w:w="511" w:type="dxa"/>
          <w:trHeight w:val="285"/>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B14221">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B14221">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                                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D815AA" w:rsidRPr="006E6EE6" w:rsidTr="00D815AA">
        <w:tblPrEx>
          <w:tblCellMar>
            <w:left w:w="108" w:type="dxa"/>
            <w:right w:w="108" w:type="dxa"/>
          </w:tblCellMar>
        </w:tblPrEx>
        <w:trPr>
          <w:gridAfter w:val="10"/>
          <w:wAfter w:w="511"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B14221">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B14221">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средств в результате проведения мероприятий по энергоаудиту</w:t>
            </w:r>
          </w:p>
        </w:tc>
      </w:tr>
      <w:tr w:rsidR="00D815AA" w:rsidRPr="006E6EE6" w:rsidTr="00D815AA">
        <w:tblPrEx>
          <w:tblCellMar>
            <w:left w:w="108" w:type="dxa"/>
            <w:right w:w="108" w:type="dxa"/>
          </w:tblCellMar>
        </w:tblPrEx>
        <w:trPr>
          <w:gridAfter w:val="10"/>
          <w:wAfter w:w="511" w:type="dxa"/>
          <w:trHeight w:val="299"/>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B14221">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B14221">
            <w:pPr>
              <w:spacing w:after="0" w:line="240" w:lineRule="auto"/>
              <w:rPr>
                <w:rFonts w:ascii="Times New Roman" w:hAnsi="Times New Roman" w:cs="Times New Roman"/>
              </w:rPr>
            </w:pPr>
            <w:r w:rsidRPr="006E6EE6">
              <w:rPr>
                <w:rFonts w:ascii="Times New Roman" w:hAnsi="Times New Roman" w:cs="Times New Roman"/>
                <w:b/>
                <w:bCs/>
                <w:color w:val="000000"/>
              </w:rPr>
              <w:t xml:space="preserve">             </w:t>
            </w:r>
            <w:r>
              <w:rPr>
                <w:rFonts w:ascii="Times New Roman" w:hAnsi="Times New Roman" w:cs="Times New Roman"/>
                <w:b/>
                <w:bCs/>
                <w:color w:val="000000"/>
              </w:rPr>
              <w:t xml:space="preserve">       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 экономия затрат на ТЭР в бюджетной сфере, жилищно-коммунальном хозяйстве.</w:t>
            </w:r>
          </w:p>
        </w:tc>
      </w:tr>
      <w:tr w:rsidR="00D815AA" w:rsidRPr="006E6EE6" w:rsidTr="00D815AA">
        <w:tblPrEx>
          <w:tblCellMar>
            <w:left w:w="108" w:type="dxa"/>
            <w:right w:w="108" w:type="dxa"/>
          </w:tblCellMar>
        </w:tblPrEx>
        <w:trPr>
          <w:gridAfter w:val="10"/>
          <w:wAfter w:w="511" w:type="dxa"/>
          <w:trHeight w:val="334"/>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3.1.1</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12,5</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12,5</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12,5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12,5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334"/>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 </w:t>
            </w:r>
          </w:p>
        </w:tc>
        <w:tc>
          <w:tcPr>
            <w:tcW w:w="1794" w:type="dxa"/>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334"/>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color w:val="000000"/>
              </w:rPr>
            </w:pPr>
            <w:r>
              <w:rPr>
                <w:rFonts w:ascii="Times New Roman" w:hAnsi="Times New Roman" w:cs="Times New Roman"/>
                <w:sz w:val="24"/>
                <w:szCs w:val="24"/>
              </w:rPr>
              <w:t>Мероприятия направленные на выполнение энергоаудита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2014</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2015</w:t>
            </w:r>
          </w:p>
        </w:tc>
        <w:tc>
          <w:tcPr>
            <w:tcW w:w="945"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val="restart"/>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tcBorders>
              <w:left w:val="single" w:sz="8" w:space="0" w:color="000000"/>
              <w:bottom w:val="single" w:sz="4" w:space="0" w:color="auto"/>
            </w:tcBorders>
            <w:shd w:val="clear" w:color="auto" w:fill="auto"/>
          </w:tcPr>
          <w:p w:rsidR="00D815AA" w:rsidRPr="00CE3CBE" w:rsidRDefault="00D815AA" w:rsidP="00CE3CBE">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12,5</w:t>
            </w:r>
            <w:r w:rsidRPr="006E6EE6">
              <w:rPr>
                <w:rFonts w:ascii="Times New Roman" w:hAnsi="Times New Roman" w:cs="Times New Roman"/>
                <w:b/>
                <w:bCs/>
                <w:color w:val="000000"/>
              </w:rPr>
              <w:t> </w:t>
            </w:r>
          </w:p>
        </w:tc>
        <w:tc>
          <w:tcPr>
            <w:tcW w:w="1350" w:type="dxa"/>
            <w:gridSpan w:val="2"/>
            <w:tcBorders>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12,5</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2014</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12,5</w:t>
            </w:r>
            <w:r w:rsidRPr="006E6EE6">
              <w:rPr>
                <w:rFonts w:ascii="Times New Roman" w:hAnsi="Times New Roman" w:cs="Times New Roman"/>
                <w:color w:val="000000"/>
              </w:rPr>
              <w:t> </w:t>
            </w: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12,5</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2015</w:t>
            </w:r>
          </w:p>
        </w:tc>
        <w:tc>
          <w:tcPr>
            <w:tcW w:w="945"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7E383A">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7E383A">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D815AA" w:rsidRPr="006E6EE6" w:rsidTr="00D815AA">
        <w:tblPrEx>
          <w:tblCellMar>
            <w:left w:w="108" w:type="dxa"/>
            <w:right w:w="108" w:type="dxa"/>
          </w:tblCellMar>
        </w:tblPrEx>
        <w:trPr>
          <w:gridAfter w:val="10"/>
          <w:wAfter w:w="511"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7E383A">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7E383A">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D815AA" w:rsidRPr="006E6EE6" w:rsidTr="00D815AA">
        <w:tblPrEx>
          <w:tblCellMar>
            <w:left w:w="108" w:type="dxa"/>
            <w:right w:w="108" w:type="dxa"/>
          </w:tblCellMar>
        </w:tblPrEx>
        <w:trPr>
          <w:gridAfter w:val="10"/>
          <w:wAfter w:w="511"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815AA" w:rsidRDefault="00D815AA" w:rsidP="007E383A">
            <w:pPr>
              <w:spacing w:after="0" w:line="240" w:lineRule="auto"/>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7E383A">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 xml:space="preserve">повышение эффективности, устойчивости и надежности работы существующих сетей и сооружений </w:t>
            </w:r>
            <w:r w:rsidRPr="007E383A">
              <w:rPr>
                <w:rFonts w:ascii="Times New Roman" w:hAnsi="Times New Roman" w:cs="Times New Roman"/>
                <w:b/>
                <w:sz w:val="24"/>
                <w:szCs w:val="24"/>
              </w:rPr>
              <w:lastRenderedPageBreak/>
              <w:t>водоснабжения, улучшение уличного освещения, ликвидация несанкционированных свалок мусора, приобретение контейнеров для сбора мусора.</w:t>
            </w:r>
            <w:r w:rsidRPr="006E6EE6">
              <w:rPr>
                <w:rFonts w:ascii="Times New Roman" w:hAnsi="Times New Roman" w:cs="Times New Roman"/>
                <w:b/>
                <w:bCs/>
                <w:color w:val="000000"/>
              </w:rPr>
              <w:t xml:space="preserve">                                </w:t>
            </w: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lastRenderedPageBreak/>
              <w:t>4.1.1</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1075,7</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1075,7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2014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569,2</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569,2</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2015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506,5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506,5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496311">
              <w:rPr>
                <w:rFonts w:ascii="Times New Roman" w:hAnsi="Times New Roman" w:cs="Times New Roman"/>
              </w:rPr>
              <w:t>Содержание  внутрипоселенческих и межпоселенческих дорог террит</w:t>
            </w:r>
            <w:r>
              <w:rPr>
                <w:rFonts w:ascii="Times New Roman" w:hAnsi="Times New Roman" w:cs="Times New Roman"/>
              </w:rPr>
              <w:t>о</w:t>
            </w:r>
            <w:r w:rsidRPr="00496311">
              <w:rPr>
                <w:rFonts w:ascii="Times New Roman" w:hAnsi="Times New Roman" w:cs="Times New Roman"/>
              </w:rPr>
              <w:t>рии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7E383A">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2646,1</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2316,9</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2014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1165,5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1165,5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2015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1480,6</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1151,4</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1267,5</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1200,0</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47,2</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20,3</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2014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88,0</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88,0</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2015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1179,5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1112,0</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47,2</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20,3</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2014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xml:space="preserve">2015  </w:t>
            </w:r>
          </w:p>
        </w:tc>
        <w:tc>
          <w:tcPr>
            <w:tcW w:w="94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55"/>
        </w:trPr>
        <w:tc>
          <w:tcPr>
            <w:tcW w:w="651" w:type="dxa"/>
            <w:vMerge w:val="restart"/>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3622" w:type="dxa"/>
            <w:gridSpan w:val="3"/>
            <w:vMerge w:val="restart"/>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r>
              <w:rPr>
                <w:rFonts w:ascii="Times New Roman" w:hAnsi="Times New Roman" w:cs="Times New Roman"/>
                <w:sz w:val="24"/>
                <w:szCs w:val="24"/>
              </w:rPr>
              <w:t>Приобретение четырех контейнеров</w:t>
            </w:r>
          </w:p>
        </w:tc>
        <w:tc>
          <w:tcPr>
            <w:tcW w:w="2056" w:type="dxa"/>
            <w:gridSpan w:val="2"/>
            <w:vMerge w:val="restart"/>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7E383A" w:rsidRDefault="00D815AA" w:rsidP="006E6EE6">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55"/>
        </w:trPr>
        <w:tc>
          <w:tcPr>
            <w:tcW w:w="651" w:type="dxa"/>
            <w:vMerge/>
            <w:tcBorders>
              <w:left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2014</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55"/>
        </w:trPr>
        <w:tc>
          <w:tcPr>
            <w:tcW w:w="651" w:type="dxa"/>
            <w:vMerge/>
            <w:tcBorders>
              <w:left w:val="single" w:sz="8" w:space="0" w:color="000000"/>
              <w:bottom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2015</w:t>
            </w:r>
          </w:p>
        </w:tc>
        <w:tc>
          <w:tcPr>
            <w:tcW w:w="945"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75"/>
        </w:trPr>
        <w:tc>
          <w:tcPr>
            <w:tcW w:w="651" w:type="dxa"/>
            <w:vMerge w:val="restart"/>
            <w:tcBorders>
              <w:left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color w:val="000000"/>
              </w:rPr>
            </w:pPr>
            <w:r>
              <w:rPr>
                <w:rFonts w:ascii="Times New Roman" w:hAnsi="Times New Roman" w:cs="Times New Roman"/>
                <w:color w:val="000000"/>
              </w:rPr>
              <w:t>4.1.6</w:t>
            </w:r>
          </w:p>
        </w:tc>
        <w:tc>
          <w:tcPr>
            <w:tcW w:w="3622" w:type="dxa"/>
            <w:gridSpan w:val="3"/>
            <w:vMerge w:val="restart"/>
            <w:tcBorders>
              <w:left w:val="single" w:sz="8" w:space="0" w:color="000000"/>
            </w:tcBorders>
            <w:shd w:val="clear" w:color="auto" w:fill="auto"/>
          </w:tcPr>
          <w:p w:rsidR="00D815AA" w:rsidRDefault="00D815AA" w:rsidP="007E383A">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Благоустройство контейнерных площадок </w:t>
            </w:r>
          </w:p>
          <w:p w:rsidR="00D815AA" w:rsidRDefault="00D815AA" w:rsidP="007E383A">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 Верхний Ломов</w:t>
            </w:r>
          </w:p>
        </w:tc>
        <w:tc>
          <w:tcPr>
            <w:tcW w:w="2056" w:type="dxa"/>
            <w:gridSpan w:val="2"/>
            <w:vMerge w:val="restart"/>
            <w:tcBorders>
              <w:left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D815AA" w:rsidRPr="007E383A" w:rsidRDefault="00D815AA" w:rsidP="006E6EE6">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75"/>
        </w:trPr>
        <w:tc>
          <w:tcPr>
            <w:tcW w:w="651" w:type="dxa"/>
            <w:vMerge/>
            <w:tcBorders>
              <w:left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tcBorders>
            <w:shd w:val="clear" w:color="auto" w:fill="auto"/>
          </w:tcPr>
          <w:p w:rsidR="00D815AA" w:rsidRDefault="00D815AA" w:rsidP="007E383A">
            <w:pPr>
              <w:pStyle w:val="ConsPlusCell"/>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2014</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75"/>
        </w:trPr>
        <w:tc>
          <w:tcPr>
            <w:tcW w:w="651" w:type="dxa"/>
            <w:vMerge/>
            <w:tcBorders>
              <w:left w:val="single" w:sz="8" w:space="0" w:color="000000"/>
              <w:bottom w:val="single" w:sz="8" w:space="0" w:color="000000"/>
            </w:tcBorders>
            <w:shd w:val="clear" w:color="auto" w:fill="auto"/>
          </w:tcPr>
          <w:p w:rsidR="00D815AA" w:rsidRDefault="00D815AA" w:rsidP="006E6EE6">
            <w:pPr>
              <w:snapToGrid w:val="0"/>
              <w:spacing w:after="0" w:line="240" w:lineRule="auto"/>
              <w:rPr>
                <w:rFonts w:ascii="Times New Roman" w:hAnsi="Times New Roman" w:cs="Times New Roman"/>
                <w:color w:val="000000"/>
              </w:rPr>
            </w:pPr>
          </w:p>
        </w:tc>
        <w:tc>
          <w:tcPr>
            <w:tcW w:w="3622" w:type="dxa"/>
            <w:gridSpan w:val="3"/>
            <w:vMerge/>
            <w:tcBorders>
              <w:left w:val="single" w:sz="8" w:space="0" w:color="000000"/>
              <w:bottom w:val="single" w:sz="8" w:space="0" w:color="000000"/>
            </w:tcBorders>
            <w:shd w:val="clear" w:color="auto" w:fill="auto"/>
          </w:tcPr>
          <w:p w:rsidR="00D815AA" w:rsidRDefault="00D815AA" w:rsidP="007E383A">
            <w:pPr>
              <w:pStyle w:val="ConsPlusCell"/>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815AA"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2015</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jc w:val="right"/>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90"/>
        </w:trPr>
        <w:tc>
          <w:tcPr>
            <w:tcW w:w="6329" w:type="dxa"/>
            <w:gridSpan w:val="6"/>
            <w:vMerge w:val="restart"/>
            <w:tcBorders>
              <w:left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tcBorders>
              <w:left w:val="single" w:sz="8" w:space="0" w:color="000000"/>
              <w:bottom w:val="single" w:sz="8" w:space="0" w:color="000000"/>
            </w:tcBorders>
            <w:shd w:val="clear" w:color="auto" w:fill="auto"/>
          </w:tcPr>
          <w:p w:rsidR="00D815AA" w:rsidRPr="00CE3CBE" w:rsidRDefault="00D815AA" w:rsidP="006E6EE6">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BE0EAF"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4989,3</w:t>
            </w: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1740C0"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4592,6</w:t>
            </w: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1740C0" w:rsidP="006E6EE6">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975" w:type="dxa"/>
            <w:tcBorders>
              <w:top w:val="single" w:sz="4" w:space="0" w:color="auto"/>
              <w:left w:val="single" w:sz="8" w:space="0" w:color="000000"/>
              <w:bottom w:val="single" w:sz="4" w:space="0" w:color="auto"/>
            </w:tcBorders>
            <w:shd w:val="clear" w:color="auto" w:fill="auto"/>
          </w:tcPr>
          <w:p w:rsidR="00D815AA" w:rsidRPr="006E6EE6" w:rsidRDefault="001740C0" w:rsidP="006E6EE6">
            <w:pPr>
              <w:spacing w:after="0" w:line="240" w:lineRule="auto"/>
              <w:rPr>
                <w:rFonts w:ascii="Times New Roman" w:hAnsi="Times New Roman" w:cs="Times New Roman"/>
                <w:color w:val="000000"/>
              </w:rPr>
            </w:pPr>
            <w:r>
              <w:rPr>
                <w:rFonts w:ascii="Times New Roman" w:hAnsi="Times New Roman" w:cs="Times New Roman"/>
                <w:color w:val="000000"/>
              </w:rPr>
              <w:t>47,2</w:t>
            </w: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BE0EAF" w:rsidP="006E6EE6">
            <w:pPr>
              <w:spacing w:after="0" w:line="240" w:lineRule="auto"/>
              <w:rPr>
                <w:rFonts w:ascii="Times New Roman" w:hAnsi="Times New Roman" w:cs="Times New Roman"/>
                <w:color w:val="000000"/>
              </w:rPr>
            </w:pPr>
            <w:r>
              <w:rPr>
                <w:rFonts w:ascii="Times New Roman" w:hAnsi="Times New Roman" w:cs="Times New Roman"/>
                <w:color w:val="000000"/>
              </w:rPr>
              <w:t>20,3</w:t>
            </w: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90"/>
        </w:trPr>
        <w:tc>
          <w:tcPr>
            <w:tcW w:w="6329" w:type="dxa"/>
            <w:gridSpan w:val="6"/>
            <w:vMerge/>
            <w:tcBorders>
              <w:left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2014</w:t>
            </w:r>
          </w:p>
        </w:tc>
        <w:tc>
          <w:tcPr>
            <w:tcW w:w="945" w:type="dxa"/>
            <w:tcBorders>
              <w:top w:val="single" w:sz="4" w:space="0" w:color="auto"/>
              <w:left w:val="single" w:sz="8" w:space="0" w:color="000000"/>
              <w:bottom w:val="single" w:sz="4" w:space="0" w:color="auto"/>
            </w:tcBorders>
            <w:shd w:val="clear" w:color="auto" w:fill="auto"/>
          </w:tcPr>
          <w:p w:rsidR="00D815AA" w:rsidRPr="006E6EE6" w:rsidRDefault="00BE0EAF"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1822,7</w:t>
            </w:r>
          </w:p>
        </w:tc>
        <w:tc>
          <w:tcPr>
            <w:tcW w:w="1350" w:type="dxa"/>
            <w:gridSpan w:val="2"/>
            <w:tcBorders>
              <w:top w:val="single" w:sz="4" w:space="0" w:color="auto"/>
              <w:left w:val="single" w:sz="8" w:space="0" w:color="000000"/>
              <w:bottom w:val="single" w:sz="4" w:space="0" w:color="auto"/>
            </w:tcBorders>
            <w:shd w:val="clear" w:color="auto" w:fill="auto"/>
          </w:tcPr>
          <w:p w:rsidR="00D815AA" w:rsidRPr="006E6EE6" w:rsidRDefault="001740C0"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1822,7</w:t>
            </w: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90"/>
        </w:trPr>
        <w:tc>
          <w:tcPr>
            <w:tcW w:w="6329" w:type="dxa"/>
            <w:gridSpan w:val="6"/>
            <w:vMerge/>
            <w:tcBorders>
              <w:left w:val="single" w:sz="8" w:space="0" w:color="000000"/>
              <w:bottom w:val="single" w:sz="8" w:space="0" w:color="000000"/>
            </w:tcBorders>
            <w:shd w:val="clear" w:color="auto" w:fill="auto"/>
          </w:tcPr>
          <w:p w:rsidR="00D815AA" w:rsidRPr="00316D10"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Default="00D815AA" w:rsidP="006E6EE6">
            <w:pPr>
              <w:spacing w:after="0" w:line="240" w:lineRule="auto"/>
              <w:rPr>
                <w:rFonts w:ascii="Times New Roman" w:hAnsi="Times New Roman" w:cs="Times New Roman"/>
                <w:color w:val="000000"/>
              </w:rPr>
            </w:pPr>
            <w:r>
              <w:rPr>
                <w:rFonts w:ascii="Times New Roman" w:hAnsi="Times New Roman" w:cs="Times New Roman"/>
                <w:color w:val="000000"/>
              </w:rPr>
              <w:t>2015</w:t>
            </w:r>
          </w:p>
        </w:tc>
        <w:tc>
          <w:tcPr>
            <w:tcW w:w="945" w:type="dxa"/>
            <w:tcBorders>
              <w:top w:val="single" w:sz="4" w:space="0" w:color="auto"/>
              <w:left w:val="single" w:sz="8" w:space="0" w:color="000000"/>
              <w:bottom w:val="single" w:sz="8" w:space="0" w:color="000000"/>
            </w:tcBorders>
            <w:shd w:val="clear" w:color="auto" w:fill="auto"/>
          </w:tcPr>
          <w:p w:rsidR="00D815AA" w:rsidRPr="006E6EE6" w:rsidRDefault="00BE0EAF"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3166,6</w:t>
            </w:r>
          </w:p>
        </w:tc>
        <w:tc>
          <w:tcPr>
            <w:tcW w:w="1350" w:type="dxa"/>
            <w:gridSpan w:val="2"/>
            <w:tcBorders>
              <w:top w:val="single" w:sz="4" w:space="0" w:color="auto"/>
              <w:left w:val="single" w:sz="8" w:space="0" w:color="000000"/>
              <w:bottom w:val="single" w:sz="8" w:space="0" w:color="000000"/>
            </w:tcBorders>
            <w:shd w:val="clear" w:color="auto" w:fill="auto"/>
          </w:tcPr>
          <w:p w:rsidR="00D815AA" w:rsidRPr="006E6EE6" w:rsidRDefault="001740C0" w:rsidP="006E6EE6">
            <w:pPr>
              <w:spacing w:after="0" w:line="240" w:lineRule="auto"/>
              <w:jc w:val="right"/>
              <w:rPr>
                <w:rFonts w:ascii="Times New Roman" w:hAnsi="Times New Roman" w:cs="Times New Roman"/>
                <w:color w:val="000000"/>
              </w:rPr>
            </w:pPr>
            <w:r>
              <w:rPr>
                <w:rFonts w:ascii="Times New Roman" w:hAnsi="Times New Roman" w:cs="Times New Roman"/>
                <w:color w:val="000000"/>
              </w:rPr>
              <w:t>2769,9</w:t>
            </w:r>
          </w:p>
        </w:tc>
        <w:tc>
          <w:tcPr>
            <w:tcW w:w="975" w:type="dxa"/>
            <w:tcBorders>
              <w:top w:val="single" w:sz="4" w:space="0" w:color="auto"/>
              <w:left w:val="single" w:sz="8" w:space="0" w:color="000000"/>
              <w:bottom w:val="single" w:sz="8" w:space="0" w:color="000000"/>
              <w:right w:val="single" w:sz="8" w:space="0" w:color="000000"/>
            </w:tcBorders>
          </w:tcPr>
          <w:p w:rsidR="00D815AA" w:rsidRPr="006E6EE6" w:rsidRDefault="001740C0" w:rsidP="006E6EE6">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975" w:type="dxa"/>
            <w:tcBorders>
              <w:top w:val="single" w:sz="4" w:space="0" w:color="auto"/>
              <w:left w:val="single" w:sz="8" w:space="0" w:color="000000"/>
              <w:bottom w:val="single" w:sz="8" w:space="0" w:color="000000"/>
            </w:tcBorders>
            <w:shd w:val="clear" w:color="auto" w:fill="auto"/>
          </w:tcPr>
          <w:p w:rsidR="00D815AA" w:rsidRPr="006E6EE6" w:rsidRDefault="001740C0" w:rsidP="006E6EE6">
            <w:pPr>
              <w:spacing w:after="0" w:line="240" w:lineRule="auto"/>
              <w:rPr>
                <w:rFonts w:ascii="Times New Roman" w:hAnsi="Times New Roman" w:cs="Times New Roman"/>
                <w:color w:val="000000"/>
              </w:rPr>
            </w:pPr>
            <w:r>
              <w:rPr>
                <w:rFonts w:ascii="Times New Roman" w:hAnsi="Times New Roman" w:cs="Times New Roman"/>
                <w:color w:val="000000"/>
              </w:rPr>
              <w:t>47,2</w:t>
            </w:r>
          </w:p>
        </w:tc>
        <w:tc>
          <w:tcPr>
            <w:tcW w:w="1020" w:type="dxa"/>
            <w:tcBorders>
              <w:top w:val="single" w:sz="4" w:space="0" w:color="auto"/>
              <w:left w:val="single" w:sz="8" w:space="0" w:color="000000"/>
              <w:bottom w:val="single" w:sz="8" w:space="0" w:color="000000"/>
            </w:tcBorders>
            <w:shd w:val="clear" w:color="auto" w:fill="auto"/>
          </w:tcPr>
          <w:p w:rsidR="00D815AA" w:rsidRPr="006E6EE6" w:rsidRDefault="00BE0EAF" w:rsidP="006E6EE6">
            <w:pPr>
              <w:spacing w:after="0" w:line="240" w:lineRule="auto"/>
              <w:rPr>
                <w:rFonts w:ascii="Times New Roman" w:hAnsi="Times New Roman" w:cs="Times New Roman"/>
                <w:color w:val="000000"/>
              </w:rPr>
            </w:pPr>
            <w:r>
              <w:rPr>
                <w:rFonts w:ascii="Times New Roman" w:hAnsi="Times New Roman" w:cs="Times New Roman"/>
                <w:color w:val="000000"/>
              </w:rPr>
              <w:t>20,3</w:t>
            </w:r>
          </w:p>
        </w:tc>
        <w:tc>
          <w:tcPr>
            <w:tcW w:w="1005" w:type="dxa"/>
            <w:gridSpan w:val="3"/>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color w:val="000000"/>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7E383A">
            <w:pPr>
              <w:spacing w:after="0" w:line="240" w:lineRule="auto"/>
              <w:jc w:val="center"/>
              <w:rPr>
                <w:rFonts w:ascii="Times New Roman" w:hAnsi="Times New Roman" w:cs="Times New Roman"/>
                <w:b/>
                <w:bCs/>
                <w:color w:val="000000"/>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7E383A">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D815AA" w:rsidRPr="006E6EE6" w:rsidTr="00D815AA">
        <w:tblPrEx>
          <w:tblCellMar>
            <w:left w:w="108" w:type="dxa"/>
            <w:right w:w="108" w:type="dxa"/>
          </w:tblCellMar>
        </w:tblPrEx>
        <w:trPr>
          <w:gridAfter w:val="10"/>
          <w:wAfter w:w="511" w:type="dxa"/>
          <w:trHeight w:val="115"/>
        </w:trPr>
        <w:tc>
          <w:tcPr>
            <w:tcW w:w="975" w:type="dxa"/>
            <w:gridSpan w:val="3"/>
            <w:tcBorders>
              <w:top w:val="single" w:sz="8" w:space="0" w:color="000000"/>
              <w:left w:val="single" w:sz="8" w:space="0" w:color="000000"/>
              <w:bottom w:val="single" w:sz="8" w:space="0" w:color="000000"/>
              <w:right w:val="single" w:sz="8" w:space="0" w:color="000000"/>
            </w:tcBorders>
          </w:tcPr>
          <w:p w:rsidR="00D815AA" w:rsidRDefault="00D815AA" w:rsidP="007E383A">
            <w:pPr>
              <w:spacing w:after="0" w:line="240" w:lineRule="auto"/>
              <w:jc w:val="center"/>
              <w:rPr>
                <w:rFonts w:ascii="Times New Roman" w:hAnsi="Times New Roman" w:cs="Times New Roman"/>
                <w:b/>
                <w:bCs/>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7E383A">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D815AA" w:rsidRPr="006E6EE6" w:rsidTr="00D815AA">
        <w:tblPrEx>
          <w:tblCellMar>
            <w:left w:w="108" w:type="dxa"/>
            <w:right w:w="108" w:type="dxa"/>
          </w:tblCellMar>
        </w:tblPrEx>
        <w:trPr>
          <w:gridAfter w:val="10"/>
          <w:wAfter w:w="511"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6E6EE6" w:rsidRDefault="00D815AA" w:rsidP="00244F89">
            <w:pPr>
              <w:spacing w:after="0" w:line="240" w:lineRule="auto"/>
              <w:jc w:val="center"/>
              <w:rPr>
                <w:rFonts w:ascii="Times New Roman" w:hAnsi="Times New Roman" w:cs="Times New Roman"/>
                <w:b/>
                <w:bCs/>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244F89">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rPr>
              <w:t>5.1.1</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b/>
                <w:color w:val="FF0000"/>
              </w:rPr>
            </w:pPr>
            <w:r>
              <w:rPr>
                <w:rFonts w:ascii="Times New Roman" w:hAnsi="Times New Roman" w:cs="Times New Roman"/>
                <w:b/>
                <w:color w:val="FF0000"/>
              </w:rPr>
              <w:t>1,0</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1,0</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D815AA" w:rsidRPr="00CE3CBE" w:rsidRDefault="00486925"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486925"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486925" w:rsidRPr="006E6EE6" w:rsidRDefault="00486925" w:rsidP="006E6EE6">
            <w:pPr>
              <w:spacing w:after="0" w:line="240" w:lineRule="auto"/>
              <w:rPr>
                <w:rFonts w:ascii="Times New Roman" w:hAnsi="Times New Roman" w:cs="Times New Roman"/>
              </w:rPr>
            </w:pPr>
            <w:r w:rsidRPr="006E6EE6">
              <w:rPr>
                <w:rFonts w:ascii="Times New Roman" w:hAnsi="Times New Roman" w:cs="Times New Roman"/>
              </w:rPr>
              <w:t>5.1.</w:t>
            </w:r>
            <w:r w:rsidRPr="006E6EE6">
              <w:rPr>
                <w:rFonts w:ascii="Times New Roman" w:hAnsi="Times New Roman" w:cs="Times New Roman"/>
              </w:rPr>
              <w:lastRenderedPageBreak/>
              <w:t>2</w:t>
            </w:r>
          </w:p>
        </w:tc>
        <w:tc>
          <w:tcPr>
            <w:tcW w:w="3622" w:type="dxa"/>
            <w:gridSpan w:val="3"/>
            <w:vMerge w:val="restart"/>
            <w:tcBorders>
              <w:left w:val="single" w:sz="8" w:space="0" w:color="000000"/>
              <w:bottom w:val="single" w:sz="8" w:space="0" w:color="000000"/>
            </w:tcBorders>
            <w:shd w:val="clear" w:color="auto" w:fill="auto"/>
          </w:tcPr>
          <w:p w:rsidR="00486925" w:rsidRPr="006E6EE6" w:rsidRDefault="00486925" w:rsidP="006E6EE6">
            <w:pPr>
              <w:spacing w:after="0" w:line="240" w:lineRule="auto"/>
              <w:rPr>
                <w:rFonts w:ascii="Times New Roman" w:hAnsi="Times New Roman" w:cs="Times New Roman"/>
              </w:rPr>
            </w:pPr>
            <w:r w:rsidRPr="004048B4">
              <w:rPr>
                <w:rFonts w:ascii="Times New Roman" w:hAnsi="Times New Roman"/>
              </w:rPr>
              <w:lastRenderedPageBreak/>
              <w:t xml:space="preserve">Подготовка и издание  печатных </w:t>
            </w:r>
            <w:r w:rsidRPr="004048B4">
              <w:rPr>
                <w:rFonts w:ascii="Times New Roman" w:hAnsi="Times New Roman"/>
              </w:rPr>
              <w:lastRenderedPageBreak/>
              <w:t>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bottom w:val="single" w:sz="8" w:space="0" w:color="000000"/>
            </w:tcBorders>
            <w:shd w:val="clear" w:color="auto" w:fill="auto"/>
          </w:tcPr>
          <w:p w:rsidR="00486925" w:rsidRPr="006E6EE6" w:rsidRDefault="00486925" w:rsidP="00244F89">
            <w:pPr>
              <w:spacing w:after="0" w:line="240" w:lineRule="auto"/>
              <w:rPr>
                <w:rFonts w:ascii="Times New Roman" w:hAnsi="Times New Roman" w:cs="Times New Roman"/>
                <w:b/>
                <w:bCs/>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lastRenderedPageBreak/>
              <w:t>Итого</w:t>
            </w:r>
          </w:p>
        </w:tc>
        <w:tc>
          <w:tcPr>
            <w:tcW w:w="945" w:type="dxa"/>
            <w:tcBorders>
              <w:left w:val="single" w:sz="8" w:space="0" w:color="000000"/>
              <w:bottom w:val="single" w:sz="8" w:space="0" w:color="000000"/>
            </w:tcBorders>
            <w:shd w:val="clear" w:color="auto" w:fill="auto"/>
          </w:tcPr>
          <w:p w:rsidR="00486925" w:rsidRPr="00CE3CBE" w:rsidRDefault="00486925" w:rsidP="00D400FD">
            <w:pPr>
              <w:spacing w:after="0" w:line="240" w:lineRule="auto"/>
              <w:contextualSpacing/>
              <w:jc w:val="right"/>
              <w:rPr>
                <w:rFonts w:ascii="Times New Roman" w:hAnsi="Times New Roman" w:cs="Times New Roman"/>
                <w:b/>
                <w:color w:val="FF0000"/>
              </w:rPr>
            </w:pPr>
            <w:r>
              <w:rPr>
                <w:rFonts w:ascii="Times New Roman" w:hAnsi="Times New Roman" w:cs="Times New Roman"/>
                <w:b/>
                <w:color w:val="FF0000"/>
              </w:rPr>
              <w:t>1,0</w:t>
            </w:r>
          </w:p>
        </w:tc>
        <w:tc>
          <w:tcPr>
            <w:tcW w:w="1350" w:type="dxa"/>
            <w:gridSpan w:val="2"/>
            <w:tcBorders>
              <w:left w:val="single" w:sz="8" w:space="0" w:color="000000"/>
              <w:bottom w:val="single" w:sz="8" w:space="0" w:color="000000"/>
            </w:tcBorders>
            <w:shd w:val="clear" w:color="auto" w:fill="auto"/>
          </w:tcPr>
          <w:p w:rsidR="00486925" w:rsidRPr="00CE3CBE" w:rsidRDefault="00486925" w:rsidP="00D400FD">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1,0</w:t>
            </w:r>
          </w:p>
        </w:tc>
        <w:tc>
          <w:tcPr>
            <w:tcW w:w="975" w:type="dxa"/>
            <w:tcBorders>
              <w:left w:val="single" w:sz="8" w:space="0" w:color="000000"/>
              <w:bottom w:val="single" w:sz="8" w:space="0" w:color="000000"/>
              <w:right w:val="single" w:sz="8" w:space="0" w:color="000000"/>
            </w:tcBorders>
          </w:tcPr>
          <w:p w:rsidR="00486925" w:rsidRPr="006E6EE6" w:rsidRDefault="00486925" w:rsidP="006E6EE6">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794" w:type="dxa"/>
            <w:vMerge w:val="restart"/>
            <w:tcBorders>
              <w:left w:val="single" w:sz="8" w:space="0" w:color="000000"/>
              <w:right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lastRenderedPageBreak/>
              <w:t> </w:t>
            </w:r>
          </w:p>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486925"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486925" w:rsidRPr="00CE3CBE" w:rsidRDefault="00486925"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486925" w:rsidRPr="00CE3CBE" w:rsidRDefault="00486925"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486925" w:rsidRPr="006E6EE6" w:rsidRDefault="00486925"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right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p>
        </w:tc>
      </w:tr>
      <w:tr w:rsidR="00486925"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486925" w:rsidRPr="006E6EE6" w:rsidRDefault="00486925"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486925" w:rsidRPr="00CE3CBE" w:rsidRDefault="00486925" w:rsidP="00D400FD">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486925" w:rsidRPr="00CE3CBE" w:rsidRDefault="00486925" w:rsidP="00D400FD">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486925" w:rsidRPr="006E6EE6" w:rsidRDefault="00486925"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bottom w:val="single" w:sz="8" w:space="0" w:color="000000"/>
              <w:right w:val="single" w:sz="8" w:space="0" w:color="000000"/>
            </w:tcBorders>
            <w:shd w:val="clear" w:color="auto" w:fill="auto"/>
          </w:tcPr>
          <w:p w:rsidR="00486925" w:rsidRPr="006E6EE6" w:rsidRDefault="00486925"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rPr>
              <w:t>5.1.3</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1,5</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1,5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D815AA" w:rsidRPr="00CE3CBE" w:rsidRDefault="00486925"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51" w:type="dxa"/>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6E6EE6">
              <w:rPr>
                <w:rFonts w:ascii="Times New Roman" w:hAnsi="Times New Roman" w:cs="Times New Roman"/>
              </w:rPr>
              <w:t>5.1.4</w:t>
            </w:r>
          </w:p>
        </w:tc>
        <w:tc>
          <w:tcPr>
            <w:tcW w:w="3622" w:type="dxa"/>
            <w:gridSpan w:val="3"/>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bottom w:val="single" w:sz="8" w:space="0" w:color="000000"/>
            </w:tcBorders>
            <w:shd w:val="clear" w:color="auto" w:fill="auto"/>
          </w:tcPr>
          <w:p w:rsidR="00D815AA" w:rsidRPr="006E6EE6" w:rsidRDefault="00D815AA" w:rsidP="006E6EE6">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7,0</w:t>
            </w:r>
          </w:p>
        </w:tc>
        <w:tc>
          <w:tcPr>
            <w:tcW w:w="1350" w:type="dxa"/>
            <w:gridSpan w:val="2"/>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b/>
                <w:bCs/>
                <w:color w:val="FF0000"/>
              </w:rPr>
            </w:pPr>
            <w:r>
              <w:rPr>
                <w:rFonts w:ascii="Times New Roman" w:hAnsi="Times New Roman" w:cs="Times New Roman"/>
                <w:b/>
                <w:bCs/>
                <w:color w:val="FF0000"/>
              </w:rPr>
              <w:t>7,0</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w:t>
            </w:r>
          </w:p>
        </w:tc>
        <w:tc>
          <w:tcPr>
            <w:tcW w:w="1350" w:type="dxa"/>
            <w:gridSpan w:val="2"/>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651" w:type="dxa"/>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622"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w:t>
            </w:r>
          </w:p>
        </w:tc>
        <w:tc>
          <w:tcPr>
            <w:tcW w:w="1350" w:type="dxa"/>
            <w:gridSpan w:val="2"/>
            <w:tcBorders>
              <w:left w:val="single" w:sz="8" w:space="0" w:color="000000"/>
              <w:bottom w:val="single" w:sz="8" w:space="0" w:color="000000"/>
            </w:tcBorders>
            <w:shd w:val="clear" w:color="auto" w:fill="auto"/>
          </w:tcPr>
          <w:p w:rsidR="00D815AA"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B41D70" w:rsidRPr="006E6EE6" w:rsidTr="00D815AA">
        <w:tblPrEx>
          <w:tblCellMar>
            <w:left w:w="108" w:type="dxa"/>
            <w:right w:w="108" w:type="dxa"/>
          </w:tblCellMar>
        </w:tblPrEx>
        <w:trPr>
          <w:gridAfter w:val="10"/>
          <w:wAfter w:w="511" w:type="dxa"/>
          <w:trHeight w:val="297"/>
        </w:trPr>
        <w:tc>
          <w:tcPr>
            <w:tcW w:w="6329" w:type="dxa"/>
            <w:gridSpan w:val="6"/>
            <w:vMerge w:val="restart"/>
            <w:tcBorders>
              <w:top w:val="single" w:sz="8" w:space="0" w:color="000000"/>
              <w:left w:val="single" w:sz="8" w:space="0" w:color="000000"/>
              <w:bottom w:val="single" w:sz="8" w:space="0" w:color="000000"/>
            </w:tcBorders>
            <w:shd w:val="clear" w:color="auto" w:fill="auto"/>
          </w:tcPr>
          <w:p w:rsidR="00B41D70" w:rsidRPr="006E6EE6" w:rsidRDefault="00B41D70" w:rsidP="006E6EE6">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B41D70"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10,5</w:t>
            </w:r>
          </w:p>
        </w:tc>
        <w:tc>
          <w:tcPr>
            <w:tcW w:w="1350" w:type="dxa"/>
            <w:gridSpan w:val="2"/>
            <w:tcBorders>
              <w:left w:val="single" w:sz="8" w:space="0" w:color="000000"/>
              <w:bottom w:val="single" w:sz="8" w:space="0" w:color="000000"/>
            </w:tcBorders>
            <w:shd w:val="clear" w:color="auto" w:fill="auto"/>
          </w:tcPr>
          <w:p w:rsidR="00B41D70" w:rsidRPr="00CE3CBE" w:rsidRDefault="00B41D70"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10,5</w:t>
            </w:r>
          </w:p>
        </w:tc>
        <w:tc>
          <w:tcPr>
            <w:tcW w:w="975" w:type="dxa"/>
            <w:tcBorders>
              <w:left w:val="single" w:sz="8" w:space="0" w:color="000000"/>
              <w:bottom w:val="single" w:sz="8" w:space="0" w:color="000000"/>
              <w:right w:val="single" w:sz="8" w:space="0" w:color="000000"/>
            </w:tcBorders>
          </w:tcPr>
          <w:p w:rsidR="00B41D70" w:rsidRPr="006E6EE6" w:rsidRDefault="00B41D70" w:rsidP="006E6EE6">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B41D70" w:rsidRPr="006E6EE6" w:rsidRDefault="00B41D70" w:rsidP="006E6EE6">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B41D70" w:rsidRPr="006E6EE6" w:rsidRDefault="00B41D70" w:rsidP="006E6EE6">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B41D70" w:rsidRPr="006E6EE6" w:rsidRDefault="00B41D70" w:rsidP="006E6EE6">
            <w:pPr>
              <w:snapToGrid w:val="0"/>
              <w:spacing w:after="0" w:line="240" w:lineRule="auto"/>
              <w:contextualSpacing/>
              <w:jc w:val="right"/>
              <w:rPr>
                <w:rFonts w:ascii="Times New Roman" w:hAnsi="Times New Roman" w:cs="Times New Roman"/>
              </w:rPr>
            </w:pPr>
          </w:p>
        </w:tc>
        <w:tc>
          <w:tcPr>
            <w:tcW w:w="1794" w:type="dxa"/>
            <w:tcBorders>
              <w:left w:val="single" w:sz="8" w:space="0" w:color="000000"/>
              <w:bottom w:val="single" w:sz="8" w:space="0" w:color="000000"/>
              <w:right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B41D70" w:rsidRPr="006E6EE6" w:rsidTr="00D815AA">
        <w:tblPrEx>
          <w:tblCellMar>
            <w:left w:w="108" w:type="dxa"/>
            <w:right w:w="108" w:type="dxa"/>
          </w:tblCellMar>
        </w:tblPrEx>
        <w:trPr>
          <w:gridAfter w:val="10"/>
          <w:wAfter w:w="511" w:type="dxa"/>
          <w:trHeight w:val="240"/>
        </w:trPr>
        <w:tc>
          <w:tcPr>
            <w:tcW w:w="6329" w:type="dxa"/>
            <w:gridSpan w:val="6"/>
            <w:vMerge/>
            <w:tcBorders>
              <w:top w:val="single" w:sz="8" w:space="0" w:color="000000"/>
              <w:left w:val="single" w:sz="8" w:space="0" w:color="000000"/>
              <w:bottom w:val="single" w:sz="8" w:space="0" w:color="000000"/>
            </w:tcBorders>
            <w:shd w:val="clear" w:color="auto" w:fill="auto"/>
          </w:tcPr>
          <w:p w:rsidR="00B41D70" w:rsidRPr="006E6EE6" w:rsidRDefault="00B41D70"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B41D70"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5,5</w:t>
            </w:r>
          </w:p>
        </w:tc>
        <w:tc>
          <w:tcPr>
            <w:tcW w:w="1350" w:type="dxa"/>
            <w:gridSpan w:val="2"/>
            <w:tcBorders>
              <w:left w:val="single" w:sz="8" w:space="0" w:color="000000"/>
              <w:bottom w:val="single" w:sz="8" w:space="0" w:color="000000"/>
            </w:tcBorders>
            <w:shd w:val="clear" w:color="auto" w:fill="auto"/>
          </w:tcPr>
          <w:p w:rsidR="00B41D70" w:rsidRPr="00CE3CBE" w:rsidRDefault="00B41D70"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5,5</w:t>
            </w:r>
          </w:p>
        </w:tc>
        <w:tc>
          <w:tcPr>
            <w:tcW w:w="975" w:type="dxa"/>
            <w:tcBorders>
              <w:left w:val="single" w:sz="8" w:space="0" w:color="000000"/>
              <w:bottom w:val="single" w:sz="8" w:space="0" w:color="000000"/>
              <w:right w:val="single" w:sz="8" w:space="0" w:color="000000"/>
            </w:tcBorders>
          </w:tcPr>
          <w:p w:rsidR="00B41D70" w:rsidRPr="006E6EE6" w:rsidRDefault="00B41D70"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B41D70" w:rsidRPr="006E6EE6" w:rsidRDefault="00B41D70" w:rsidP="006E6EE6">
            <w:pPr>
              <w:snapToGrid w:val="0"/>
              <w:spacing w:after="0" w:line="240" w:lineRule="auto"/>
              <w:contextualSpacing/>
              <w:rPr>
                <w:rFonts w:ascii="Times New Roman" w:hAnsi="Times New Roman" w:cs="Times New Roman"/>
              </w:rPr>
            </w:pPr>
          </w:p>
        </w:tc>
        <w:tc>
          <w:tcPr>
            <w:tcW w:w="1794" w:type="dxa"/>
            <w:tcBorders>
              <w:left w:val="single" w:sz="8" w:space="0" w:color="000000"/>
              <w:bottom w:val="single" w:sz="8" w:space="0" w:color="000000"/>
              <w:right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B41D70" w:rsidRPr="006E6EE6" w:rsidTr="00D815AA">
        <w:tblPrEx>
          <w:tblCellMar>
            <w:left w:w="108" w:type="dxa"/>
            <w:right w:w="108" w:type="dxa"/>
          </w:tblCellMar>
        </w:tblPrEx>
        <w:trPr>
          <w:gridAfter w:val="10"/>
          <w:wAfter w:w="511" w:type="dxa"/>
          <w:trHeight w:val="240"/>
        </w:trPr>
        <w:tc>
          <w:tcPr>
            <w:tcW w:w="6329" w:type="dxa"/>
            <w:gridSpan w:val="6"/>
            <w:vMerge/>
            <w:tcBorders>
              <w:top w:val="single" w:sz="8" w:space="0" w:color="000000"/>
              <w:left w:val="single" w:sz="8" w:space="0" w:color="000000"/>
              <w:bottom w:val="single" w:sz="8" w:space="0" w:color="000000"/>
            </w:tcBorders>
            <w:shd w:val="clear" w:color="auto" w:fill="auto"/>
          </w:tcPr>
          <w:p w:rsidR="00B41D70" w:rsidRPr="006E6EE6" w:rsidRDefault="00B41D70"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B41D70" w:rsidRPr="00CE3CBE" w:rsidRDefault="00B41D70"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w:t>
            </w:r>
          </w:p>
        </w:tc>
        <w:tc>
          <w:tcPr>
            <w:tcW w:w="1350" w:type="dxa"/>
            <w:gridSpan w:val="2"/>
            <w:tcBorders>
              <w:left w:val="single" w:sz="8" w:space="0" w:color="000000"/>
              <w:bottom w:val="single" w:sz="8" w:space="0" w:color="000000"/>
            </w:tcBorders>
            <w:shd w:val="clear" w:color="auto" w:fill="auto"/>
          </w:tcPr>
          <w:p w:rsidR="00B41D70" w:rsidRPr="00CE3CBE" w:rsidRDefault="00B41D70"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w:t>
            </w:r>
          </w:p>
        </w:tc>
        <w:tc>
          <w:tcPr>
            <w:tcW w:w="975" w:type="dxa"/>
            <w:tcBorders>
              <w:left w:val="single" w:sz="8" w:space="0" w:color="000000"/>
              <w:bottom w:val="single" w:sz="8" w:space="0" w:color="000000"/>
              <w:right w:val="single" w:sz="8" w:space="0" w:color="000000"/>
            </w:tcBorders>
          </w:tcPr>
          <w:p w:rsidR="00B41D70" w:rsidRPr="006E6EE6" w:rsidRDefault="00B41D70" w:rsidP="006E6EE6">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B41D70" w:rsidRPr="006E6EE6" w:rsidRDefault="00B41D70" w:rsidP="006E6EE6">
            <w:pPr>
              <w:snapToGrid w:val="0"/>
              <w:spacing w:after="0" w:line="240" w:lineRule="auto"/>
              <w:contextualSpacing/>
              <w:rPr>
                <w:rFonts w:ascii="Times New Roman" w:hAnsi="Times New Roman" w:cs="Times New Roman"/>
              </w:rPr>
            </w:pPr>
          </w:p>
        </w:tc>
        <w:tc>
          <w:tcPr>
            <w:tcW w:w="1794" w:type="dxa"/>
            <w:tcBorders>
              <w:left w:val="single" w:sz="8" w:space="0" w:color="000000"/>
              <w:bottom w:val="single" w:sz="8" w:space="0" w:color="000000"/>
              <w:right w:val="single" w:sz="8" w:space="0" w:color="000000"/>
            </w:tcBorders>
            <w:shd w:val="clear" w:color="auto" w:fill="auto"/>
          </w:tcPr>
          <w:p w:rsidR="00B41D70" w:rsidRPr="006E6EE6" w:rsidRDefault="00B41D70"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370864" w:rsidRDefault="00D815AA" w:rsidP="006E6EE6">
            <w:pPr>
              <w:spacing w:after="0" w:line="240" w:lineRule="auto"/>
              <w:contextualSpacing/>
              <w:rPr>
                <w:rFonts w:ascii="Times New Roman" w:hAnsi="Times New Roman" w:cs="Times New Roman"/>
                <w:b/>
                <w:sz w:val="24"/>
                <w:szCs w:val="24"/>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370864" w:rsidRDefault="00D815AA" w:rsidP="006E6EE6">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370864" w:rsidRDefault="00D815AA" w:rsidP="006E6EE6">
            <w:pPr>
              <w:spacing w:after="0" w:line="240" w:lineRule="auto"/>
              <w:contextualSpacing/>
              <w:rPr>
                <w:rFonts w:ascii="Times New Roman" w:hAnsi="Times New Roman" w:cs="Times New Roman"/>
                <w:b/>
                <w:sz w:val="24"/>
                <w:szCs w:val="24"/>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370864" w:rsidRDefault="00D815AA" w:rsidP="006E6EE6">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815AA" w:rsidRPr="00370864" w:rsidRDefault="00D815AA" w:rsidP="00370864">
            <w:pPr>
              <w:spacing w:after="0" w:line="240" w:lineRule="auto"/>
              <w:contextualSpacing/>
              <w:rPr>
                <w:rFonts w:ascii="Times New Roman" w:hAnsi="Times New Roman" w:cs="Times New Roman"/>
                <w:b/>
                <w:sz w:val="24"/>
                <w:szCs w:val="24"/>
              </w:rPr>
            </w:pPr>
          </w:p>
        </w:tc>
        <w:tc>
          <w:tcPr>
            <w:tcW w:w="14498" w:type="dxa"/>
            <w:gridSpan w:val="14"/>
            <w:tcBorders>
              <w:top w:val="single" w:sz="8" w:space="0" w:color="000000"/>
              <w:left w:val="single" w:sz="8" w:space="0" w:color="000000"/>
              <w:bottom w:val="single" w:sz="4" w:space="0" w:color="auto"/>
              <w:right w:val="single" w:sz="8" w:space="0" w:color="000000"/>
            </w:tcBorders>
            <w:shd w:val="clear" w:color="auto" w:fill="auto"/>
          </w:tcPr>
          <w:p w:rsidR="00D815AA" w:rsidRPr="00370864" w:rsidRDefault="00D815AA" w:rsidP="00370864">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6833D8" w:rsidRPr="006E6EE6" w:rsidTr="00D815AA">
        <w:tblPrEx>
          <w:tblCellMar>
            <w:left w:w="108" w:type="dxa"/>
            <w:right w:w="108" w:type="dxa"/>
          </w:tblCellMar>
        </w:tblPrEx>
        <w:trPr>
          <w:gridAfter w:val="10"/>
          <w:wAfter w:w="511" w:type="dxa"/>
          <w:trHeight w:val="85"/>
        </w:trPr>
        <w:tc>
          <w:tcPr>
            <w:tcW w:w="729" w:type="dxa"/>
            <w:gridSpan w:val="2"/>
            <w:vMerge w:val="restart"/>
            <w:tcBorders>
              <w:top w:val="single" w:sz="8" w:space="0" w:color="000000"/>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r>
              <w:rPr>
                <w:rFonts w:ascii="Times New Roman" w:hAnsi="Times New Roman" w:cs="Times New Roman"/>
              </w:rPr>
              <w:t>6.1.1</w:t>
            </w:r>
          </w:p>
        </w:tc>
        <w:tc>
          <w:tcPr>
            <w:tcW w:w="3544" w:type="dxa"/>
            <w:gridSpan w:val="2"/>
            <w:vMerge w:val="restart"/>
            <w:tcBorders>
              <w:top w:val="single" w:sz="8" w:space="0" w:color="000000"/>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6833D8" w:rsidRPr="00CE3CBE" w:rsidRDefault="006833D8" w:rsidP="006E6EE6">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6833D8" w:rsidRPr="00CE3CBE" w:rsidRDefault="006833D8"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1748,6</w:t>
            </w:r>
          </w:p>
        </w:tc>
        <w:tc>
          <w:tcPr>
            <w:tcW w:w="1350" w:type="dxa"/>
            <w:gridSpan w:val="2"/>
            <w:tcBorders>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1748,6</w:t>
            </w:r>
          </w:p>
        </w:tc>
        <w:tc>
          <w:tcPr>
            <w:tcW w:w="975" w:type="dxa"/>
            <w:tcBorders>
              <w:left w:val="single" w:sz="8" w:space="0" w:color="000000"/>
              <w:bottom w:val="single" w:sz="4" w:space="0" w:color="auto"/>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6833D8"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6833D8" w:rsidRPr="00CE3CBE" w:rsidRDefault="006833D8"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506,2</w:t>
            </w:r>
          </w:p>
        </w:tc>
        <w:tc>
          <w:tcPr>
            <w:tcW w:w="1350" w:type="dxa"/>
            <w:gridSpan w:val="2"/>
            <w:tcBorders>
              <w:top w:val="single" w:sz="4" w:space="0" w:color="auto"/>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506,2</w:t>
            </w:r>
          </w:p>
        </w:tc>
        <w:tc>
          <w:tcPr>
            <w:tcW w:w="975" w:type="dxa"/>
            <w:tcBorders>
              <w:top w:val="single" w:sz="4" w:space="0" w:color="auto"/>
              <w:left w:val="single" w:sz="8" w:space="0" w:color="000000"/>
              <w:bottom w:val="single" w:sz="4" w:space="0" w:color="auto"/>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6833D8"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6833D8" w:rsidRPr="00CE3CBE" w:rsidRDefault="006833D8"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1242,4</w:t>
            </w:r>
          </w:p>
        </w:tc>
        <w:tc>
          <w:tcPr>
            <w:tcW w:w="1350" w:type="dxa"/>
            <w:gridSpan w:val="2"/>
            <w:tcBorders>
              <w:top w:val="single" w:sz="4" w:space="0" w:color="auto"/>
              <w:left w:val="single" w:sz="8" w:space="0" w:color="000000"/>
              <w:bottom w:val="single" w:sz="8" w:space="0" w:color="000000"/>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1242,4</w:t>
            </w:r>
          </w:p>
        </w:tc>
        <w:tc>
          <w:tcPr>
            <w:tcW w:w="975" w:type="dxa"/>
            <w:tcBorders>
              <w:top w:val="single" w:sz="4" w:space="0" w:color="auto"/>
              <w:left w:val="single" w:sz="8" w:space="0" w:color="000000"/>
              <w:bottom w:val="single" w:sz="8" w:space="0" w:color="000000"/>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6833D8" w:rsidRPr="006E6EE6" w:rsidTr="00D815AA">
        <w:tblPrEx>
          <w:tblCellMar>
            <w:left w:w="108" w:type="dxa"/>
            <w:right w:w="108" w:type="dxa"/>
          </w:tblCellMar>
        </w:tblPrEx>
        <w:trPr>
          <w:gridAfter w:val="10"/>
          <w:wAfter w:w="511" w:type="dxa"/>
          <w:trHeight w:val="85"/>
        </w:trPr>
        <w:tc>
          <w:tcPr>
            <w:tcW w:w="6329" w:type="dxa"/>
            <w:gridSpan w:val="6"/>
            <w:vMerge w:val="restart"/>
            <w:tcBorders>
              <w:top w:val="single" w:sz="8" w:space="0" w:color="000000"/>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r w:rsidRPr="00370864">
              <w:rPr>
                <w:rFonts w:ascii="Times New Roman" w:hAnsi="Times New Roman" w:cs="Times New Roman"/>
                <w:b/>
              </w:rPr>
              <w:t>Итого по подпрограмме 6</w:t>
            </w:r>
          </w:p>
        </w:tc>
        <w:tc>
          <w:tcPr>
            <w:tcW w:w="1080" w:type="dxa"/>
            <w:tcBorders>
              <w:left w:val="single" w:sz="8" w:space="0" w:color="000000"/>
              <w:bottom w:val="single" w:sz="4" w:space="0" w:color="auto"/>
            </w:tcBorders>
            <w:shd w:val="clear" w:color="auto" w:fill="auto"/>
          </w:tcPr>
          <w:p w:rsidR="006833D8" w:rsidRPr="00CE3CBE" w:rsidRDefault="006833D8" w:rsidP="008F426F">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1748,6</w:t>
            </w:r>
          </w:p>
        </w:tc>
        <w:tc>
          <w:tcPr>
            <w:tcW w:w="1350" w:type="dxa"/>
            <w:gridSpan w:val="2"/>
            <w:tcBorders>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1748,6</w:t>
            </w:r>
          </w:p>
        </w:tc>
        <w:tc>
          <w:tcPr>
            <w:tcW w:w="975" w:type="dxa"/>
            <w:tcBorders>
              <w:left w:val="single" w:sz="8" w:space="0" w:color="000000"/>
              <w:bottom w:val="single" w:sz="4" w:space="0" w:color="auto"/>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6833D8"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6833D8" w:rsidRPr="006E6EE6" w:rsidRDefault="006833D8"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506,2</w:t>
            </w:r>
          </w:p>
        </w:tc>
        <w:tc>
          <w:tcPr>
            <w:tcW w:w="1350" w:type="dxa"/>
            <w:gridSpan w:val="2"/>
            <w:tcBorders>
              <w:top w:val="single" w:sz="4" w:space="0" w:color="auto"/>
              <w:left w:val="single" w:sz="8" w:space="0" w:color="000000"/>
              <w:bottom w:val="single" w:sz="4" w:space="0" w:color="auto"/>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506,2</w:t>
            </w:r>
          </w:p>
        </w:tc>
        <w:tc>
          <w:tcPr>
            <w:tcW w:w="975" w:type="dxa"/>
            <w:tcBorders>
              <w:top w:val="single" w:sz="4" w:space="0" w:color="auto"/>
              <w:left w:val="single" w:sz="8" w:space="0" w:color="000000"/>
              <w:bottom w:val="single" w:sz="4" w:space="0" w:color="auto"/>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6833D8"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6833D8" w:rsidRPr="006E6EE6" w:rsidRDefault="006833D8"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6833D8" w:rsidRPr="006E6EE6" w:rsidRDefault="006833D8"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1242,4</w:t>
            </w:r>
          </w:p>
        </w:tc>
        <w:tc>
          <w:tcPr>
            <w:tcW w:w="1350" w:type="dxa"/>
            <w:gridSpan w:val="2"/>
            <w:tcBorders>
              <w:top w:val="single" w:sz="4" w:space="0" w:color="auto"/>
              <w:left w:val="single" w:sz="8" w:space="0" w:color="000000"/>
              <w:bottom w:val="single" w:sz="8" w:space="0" w:color="000000"/>
            </w:tcBorders>
            <w:shd w:val="clear" w:color="auto" w:fill="auto"/>
          </w:tcPr>
          <w:p w:rsidR="006833D8" w:rsidRPr="00CE3CBE" w:rsidRDefault="006833D8"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1242,4</w:t>
            </w:r>
          </w:p>
        </w:tc>
        <w:tc>
          <w:tcPr>
            <w:tcW w:w="975" w:type="dxa"/>
            <w:tcBorders>
              <w:top w:val="single" w:sz="4" w:space="0" w:color="auto"/>
              <w:left w:val="single" w:sz="8" w:space="0" w:color="000000"/>
              <w:bottom w:val="single" w:sz="8" w:space="0" w:color="000000"/>
              <w:right w:val="single" w:sz="8" w:space="0" w:color="000000"/>
            </w:tcBorders>
          </w:tcPr>
          <w:p w:rsidR="006833D8" w:rsidRPr="006E6EE6" w:rsidRDefault="006833D8"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6833D8" w:rsidRPr="006E6EE6" w:rsidRDefault="006833D8"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6833D8" w:rsidRPr="006E6EE6" w:rsidRDefault="006833D8"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A0001A" w:rsidRDefault="00D815AA" w:rsidP="008F426F">
            <w:pPr>
              <w:pStyle w:val="ConsPlusCell"/>
              <w:widowControl/>
              <w:rPr>
                <w:rFonts w:ascii="Times New Roman" w:hAnsi="Times New Roman" w:cs="Times New Roman"/>
                <w:b/>
                <w:sz w:val="22"/>
                <w:szCs w:val="22"/>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A0001A" w:rsidRDefault="00D815AA" w:rsidP="008F426F">
            <w:pPr>
              <w:pStyle w:val="ConsPlusCell"/>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370864" w:rsidRDefault="00D815AA" w:rsidP="00370864">
            <w:pPr>
              <w:spacing w:after="0" w:line="240" w:lineRule="auto"/>
              <w:rPr>
                <w:rFonts w:ascii="Times New Roman" w:hAnsi="Times New Roman" w:cs="Times New Roman"/>
                <w:b/>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370864" w:rsidRDefault="00D815AA" w:rsidP="00370864">
            <w:pPr>
              <w:spacing w:after="0" w:line="240" w:lineRule="auto"/>
              <w:rPr>
                <w:rFonts w:ascii="Times New Roman" w:hAnsi="Times New Roman" w:cs="Times New Roman"/>
                <w:b/>
              </w:rPr>
            </w:pPr>
            <w:r w:rsidRPr="00370864">
              <w:rPr>
                <w:rFonts w:ascii="Times New Roman" w:hAnsi="Times New Roman" w:cs="Times New Roman"/>
                <w:b/>
              </w:rPr>
              <w:t>Цель подпрограммы:  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мероприятия</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815AA" w:rsidRPr="00370864" w:rsidRDefault="00D815AA" w:rsidP="008F426F">
            <w:pPr>
              <w:pStyle w:val="ConsPlusCell"/>
              <w:widowControl/>
              <w:rPr>
                <w:rFonts w:ascii="Times New Roman" w:hAnsi="Times New Roman" w:cs="Times New Roman"/>
                <w:b/>
                <w:sz w:val="22"/>
                <w:szCs w:val="22"/>
              </w:rPr>
            </w:pPr>
          </w:p>
        </w:tc>
        <w:tc>
          <w:tcPr>
            <w:tcW w:w="14498" w:type="dxa"/>
            <w:gridSpan w:val="14"/>
            <w:tcBorders>
              <w:top w:val="single" w:sz="8" w:space="0" w:color="000000"/>
              <w:left w:val="single" w:sz="8" w:space="0" w:color="000000"/>
              <w:bottom w:val="single" w:sz="4" w:space="0" w:color="auto"/>
              <w:right w:val="single" w:sz="8" w:space="0" w:color="000000"/>
            </w:tcBorders>
            <w:shd w:val="clear" w:color="auto" w:fill="auto"/>
          </w:tcPr>
          <w:p w:rsidR="00D815AA" w:rsidRPr="00370864" w:rsidRDefault="00D815AA" w:rsidP="008F426F">
            <w:pPr>
              <w:pStyle w:val="ConsPlusCell"/>
              <w:widowControl/>
              <w:rPr>
                <w:rFonts w:ascii="Times New Roman" w:hAnsi="Times New Roman" w:cs="Times New Roman"/>
                <w:b/>
                <w:sz w:val="22"/>
                <w:szCs w:val="22"/>
              </w:rPr>
            </w:pPr>
            <w:r w:rsidRPr="00370864">
              <w:rPr>
                <w:rFonts w:ascii="Times New Roman" w:hAnsi="Times New Roman" w:cs="Times New Roman"/>
                <w:b/>
                <w:sz w:val="22"/>
                <w:szCs w:val="22"/>
              </w:rPr>
              <w:t xml:space="preserve">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w:t>
            </w:r>
            <w:r w:rsidRPr="00370864">
              <w:rPr>
                <w:rFonts w:ascii="Times New Roman" w:hAnsi="Times New Roman" w:cs="Times New Roman"/>
                <w:b/>
                <w:sz w:val="22"/>
                <w:szCs w:val="22"/>
              </w:rPr>
              <w:lastRenderedPageBreak/>
              <w:t>клубных формирований, включая клубы по интересам и творческие самодеятельные коллективы;сохранение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D815AA" w:rsidRPr="006E6EE6" w:rsidTr="00D815AA">
        <w:tblPrEx>
          <w:tblCellMar>
            <w:left w:w="108" w:type="dxa"/>
            <w:right w:w="108" w:type="dxa"/>
          </w:tblCellMar>
        </w:tblPrEx>
        <w:trPr>
          <w:gridAfter w:val="10"/>
          <w:wAfter w:w="511" w:type="dxa"/>
          <w:trHeight w:val="85"/>
        </w:trPr>
        <w:tc>
          <w:tcPr>
            <w:tcW w:w="729"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Pr>
                <w:rFonts w:ascii="Times New Roman" w:hAnsi="Times New Roman" w:cs="Times New Roman"/>
              </w:rPr>
              <w:lastRenderedPageBreak/>
              <w:t>7.1.1</w:t>
            </w:r>
          </w:p>
        </w:tc>
        <w:tc>
          <w:tcPr>
            <w:tcW w:w="3544"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370864" w:rsidRDefault="00D815AA" w:rsidP="006E6EE6">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5573,5</w:t>
            </w:r>
          </w:p>
        </w:tc>
        <w:tc>
          <w:tcPr>
            <w:tcW w:w="1350" w:type="dxa"/>
            <w:gridSpan w:val="2"/>
            <w:tcBorders>
              <w:left w:val="single" w:sz="8" w:space="0" w:color="000000"/>
              <w:bottom w:val="single" w:sz="4" w:space="0" w:color="auto"/>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5523,5</w:t>
            </w:r>
          </w:p>
        </w:tc>
        <w:tc>
          <w:tcPr>
            <w:tcW w:w="975" w:type="dxa"/>
            <w:tcBorders>
              <w:left w:val="single" w:sz="8" w:space="0" w:color="000000"/>
              <w:bottom w:val="single" w:sz="4" w:space="0" w:color="auto"/>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815AA" w:rsidRPr="006E6EE6" w:rsidRDefault="0012487B" w:rsidP="006E6EE6">
            <w:pPr>
              <w:spacing w:after="0" w:line="240" w:lineRule="auto"/>
              <w:contextualSpacing/>
              <w:rPr>
                <w:rFonts w:ascii="Times New Roman" w:hAnsi="Times New Roman" w:cs="Times New Roman"/>
              </w:rPr>
            </w:pPr>
            <w:r>
              <w:rPr>
                <w:rFonts w:ascii="Times New Roman" w:hAnsi="Times New Roman" w:cs="Times New Roman"/>
              </w:rPr>
              <w:t>50,0</w:t>
            </w:r>
          </w:p>
        </w:tc>
        <w:tc>
          <w:tcPr>
            <w:tcW w:w="1020" w:type="dxa"/>
            <w:tcBorders>
              <w:left w:val="single" w:sz="8" w:space="0" w:color="000000"/>
              <w:bottom w:val="single" w:sz="4" w:space="0" w:color="auto"/>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2617,8</w:t>
            </w:r>
          </w:p>
        </w:tc>
        <w:tc>
          <w:tcPr>
            <w:tcW w:w="1350" w:type="dxa"/>
            <w:gridSpan w:val="2"/>
            <w:tcBorders>
              <w:top w:val="single" w:sz="4" w:space="0" w:color="auto"/>
              <w:left w:val="single" w:sz="8" w:space="0" w:color="000000"/>
              <w:bottom w:val="single" w:sz="4" w:space="0" w:color="auto"/>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2617,8</w:t>
            </w:r>
          </w:p>
        </w:tc>
        <w:tc>
          <w:tcPr>
            <w:tcW w:w="975" w:type="dxa"/>
            <w:tcBorders>
              <w:top w:val="single" w:sz="4" w:space="0" w:color="auto"/>
              <w:left w:val="single" w:sz="8" w:space="0" w:color="000000"/>
              <w:bottom w:val="single" w:sz="4" w:space="0" w:color="auto"/>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2955,7</w:t>
            </w:r>
          </w:p>
        </w:tc>
        <w:tc>
          <w:tcPr>
            <w:tcW w:w="1350" w:type="dxa"/>
            <w:gridSpan w:val="2"/>
            <w:tcBorders>
              <w:top w:val="single" w:sz="4" w:space="0" w:color="auto"/>
              <w:left w:val="single" w:sz="8" w:space="0" w:color="000000"/>
              <w:bottom w:val="single" w:sz="8" w:space="0" w:color="000000"/>
            </w:tcBorders>
            <w:shd w:val="clear" w:color="auto" w:fill="auto"/>
          </w:tcPr>
          <w:p w:rsidR="00D815AA" w:rsidRPr="00CE3CBE" w:rsidRDefault="0012487B"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2905,7</w:t>
            </w:r>
          </w:p>
        </w:tc>
        <w:tc>
          <w:tcPr>
            <w:tcW w:w="975" w:type="dxa"/>
            <w:tcBorders>
              <w:top w:val="single" w:sz="4" w:space="0" w:color="auto"/>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815AA" w:rsidRPr="006E6EE6" w:rsidRDefault="0012487B" w:rsidP="006E6EE6">
            <w:pPr>
              <w:spacing w:after="0" w:line="240" w:lineRule="auto"/>
              <w:contextualSpacing/>
              <w:rPr>
                <w:rFonts w:ascii="Times New Roman" w:hAnsi="Times New Roman" w:cs="Times New Roman"/>
              </w:rPr>
            </w:pPr>
            <w:r>
              <w:rPr>
                <w:rFonts w:ascii="Times New Roman" w:hAnsi="Times New Roman" w:cs="Times New Roman"/>
              </w:rPr>
              <w:t>50,0</w:t>
            </w:r>
          </w:p>
        </w:tc>
        <w:tc>
          <w:tcPr>
            <w:tcW w:w="1020" w:type="dxa"/>
            <w:tcBorders>
              <w:top w:val="single" w:sz="4" w:space="0" w:color="auto"/>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Pr>
                <w:rFonts w:ascii="Times New Roman" w:hAnsi="Times New Roman" w:cs="Times New Roman"/>
              </w:rPr>
              <w:t>7.1.2</w:t>
            </w:r>
          </w:p>
        </w:tc>
        <w:tc>
          <w:tcPr>
            <w:tcW w:w="3544"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555F24" w:rsidRPr="00370864" w:rsidRDefault="00555F24"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w:t>
            </w:r>
          </w:p>
        </w:tc>
        <w:tc>
          <w:tcPr>
            <w:tcW w:w="1350" w:type="dxa"/>
            <w:gridSpan w:val="2"/>
            <w:tcBorders>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w:t>
            </w:r>
          </w:p>
        </w:tc>
        <w:tc>
          <w:tcPr>
            <w:tcW w:w="975" w:type="dxa"/>
            <w:tcBorders>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w:t>
            </w:r>
          </w:p>
        </w:tc>
        <w:tc>
          <w:tcPr>
            <w:tcW w:w="1350" w:type="dxa"/>
            <w:gridSpan w:val="2"/>
            <w:tcBorders>
              <w:top w:val="single" w:sz="4" w:space="0" w:color="auto"/>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w:t>
            </w:r>
          </w:p>
        </w:tc>
        <w:tc>
          <w:tcPr>
            <w:tcW w:w="975" w:type="dxa"/>
            <w:tcBorders>
              <w:top w:val="single" w:sz="4" w:space="0" w:color="auto"/>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w:t>
            </w:r>
          </w:p>
        </w:tc>
        <w:tc>
          <w:tcPr>
            <w:tcW w:w="1350" w:type="dxa"/>
            <w:gridSpan w:val="2"/>
            <w:tcBorders>
              <w:top w:val="single" w:sz="4" w:space="0" w:color="auto"/>
              <w:left w:val="single" w:sz="8" w:space="0" w:color="000000"/>
              <w:bottom w:val="single" w:sz="8" w:space="0" w:color="000000"/>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w:t>
            </w:r>
          </w:p>
        </w:tc>
        <w:tc>
          <w:tcPr>
            <w:tcW w:w="975" w:type="dxa"/>
            <w:tcBorders>
              <w:top w:val="single" w:sz="4" w:space="0" w:color="auto"/>
              <w:left w:val="single" w:sz="8" w:space="0" w:color="000000"/>
              <w:bottom w:val="single" w:sz="8" w:space="0" w:color="000000"/>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Pr>
                <w:rFonts w:ascii="Times New Roman" w:hAnsi="Times New Roman" w:cs="Times New Roman"/>
              </w:rPr>
              <w:t>7.1.3</w:t>
            </w:r>
          </w:p>
        </w:tc>
        <w:tc>
          <w:tcPr>
            <w:tcW w:w="3544"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555F24" w:rsidRPr="00370864" w:rsidRDefault="00555F24"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60,0</w:t>
            </w:r>
          </w:p>
        </w:tc>
        <w:tc>
          <w:tcPr>
            <w:tcW w:w="1350" w:type="dxa"/>
            <w:gridSpan w:val="2"/>
            <w:tcBorders>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60,0</w:t>
            </w:r>
          </w:p>
        </w:tc>
        <w:tc>
          <w:tcPr>
            <w:tcW w:w="975" w:type="dxa"/>
            <w:tcBorders>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20,0</w:t>
            </w:r>
          </w:p>
        </w:tc>
        <w:tc>
          <w:tcPr>
            <w:tcW w:w="1350" w:type="dxa"/>
            <w:gridSpan w:val="2"/>
            <w:tcBorders>
              <w:top w:val="single" w:sz="4" w:space="0" w:color="auto"/>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20,0</w:t>
            </w:r>
          </w:p>
        </w:tc>
        <w:tc>
          <w:tcPr>
            <w:tcW w:w="975" w:type="dxa"/>
            <w:tcBorders>
              <w:top w:val="single" w:sz="4" w:space="0" w:color="auto"/>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40,0</w:t>
            </w:r>
          </w:p>
        </w:tc>
        <w:tc>
          <w:tcPr>
            <w:tcW w:w="1350" w:type="dxa"/>
            <w:gridSpan w:val="2"/>
            <w:tcBorders>
              <w:top w:val="single" w:sz="4" w:space="0" w:color="auto"/>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40,0</w:t>
            </w:r>
          </w:p>
        </w:tc>
        <w:tc>
          <w:tcPr>
            <w:tcW w:w="975" w:type="dxa"/>
            <w:tcBorders>
              <w:top w:val="single" w:sz="4" w:space="0" w:color="auto"/>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6329" w:type="dxa"/>
            <w:gridSpan w:val="6"/>
            <w:vMerge w:val="restart"/>
            <w:tcBorders>
              <w:top w:val="single" w:sz="8" w:space="0" w:color="000000"/>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r w:rsidRPr="00370864">
              <w:rPr>
                <w:rFonts w:ascii="Times New Roman" w:hAnsi="Times New Roman" w:cs="Times New Roman"/>
                <w:b/>
              </w:rPr>
              <w:t>Итого по подпрограмме 7</w:t>
            </w:r>
          </w:p>
        </w:tc>
        <w:tc>
          <w:tcPr>
            <w:tcW w:w="1080" w:type="dxa"/>
            <w:tcBorders>
              <w:left w:val="single" w:sz="8" w:space="0" w:color="000000"/>
              <w:bottom w:val="single" w:sz="8" w:space="0" w:color="000000"/>
            </w:tcBorders>
            <w:shd w:val="clear" w:color="auto" w:fill="auto"/>
          </w:tcPr>
          <w:p w:rsidR="00555F24" w:rsidRPr="00370864" w:rsidRDefault="00555F24"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5647,8</w:t>
            </w:r>
          </w:p>
        </w:tc>
        <w:tc>
          <w:tcPr>
            <w:tcW w:w="1350" w:type="dxa"/>
            <w:gridSpan w:val="2"/>
            <w:tcBorders>
              <w:left w:val="single" w:sz="8" w:space="0" w:color="000000"/>
              <w:bottom w:val="single" w:sz="4" w:space="0" w:color="auto"/>
            </w:tcBorders>
            <w:shd w:val="clear" w:color="auto" w:fill="auto"/>
          </w:tcPr>
          <w:p w:rsidR="00555F24" w:rsidRPr="00CE3CBE" w:rsidRDefault="00555F24" w:rsidP="00555F2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5597,8</w:t>
            </w:r>
          </w:p>
        </w:tc>
        <w:tc>
          <w:tcPr>
            <w:tcW w:w="975" w:type="dxa"/>
            <w:tcBorders>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r>
              <w:rPr>
                <w:rFonts w:ascii="Times New Roman" w:hAnsi="Times New Roman" w:cs="Times New Roman"/>
              </w:rPr>
              <w:t>50,0</w:t>
            </w:r>
          </w:p>
        </w:tc>
        <w:tc>
          <w:tcPr>
            <w:tcW w:w="1020" w:type="dxa"/>
            <w:tcBorders>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2652,1</w:t>
            </w:r>
          </w:p>
        </w:tc>
        <w:tc>
          <w:tcPr>
            <w:tcW w:w="1350" w:type="dxa"/>
            <w:gridSpan w:val="2"/>
            <w:tcBorders>
              <w:top w:val="single" w:sz="4" w:space="0" w:color="auto"/>
              <w:left w:val="single" w:sz="8" w:space="0" w:color="000000"/>
              <w:bottom w:val="single" w:sz="4" w:space="0" w:color="auto"/>
            </w:tcBorders>
            <w:shd w:val="clear" w:color="auto" w:fill="auto"/>
          </w:tcPr>
          <w:p w:rsidR="00555F24" w:rsidRPr="00CE3CBE" w:rsidRDefault="00555F24"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2652,1</w:t>
            </w:r>
          </w:p>
        </w:tc>
        <w:tc>
          <w:tcPr>
            <w:tcW w:w="975" w:type="dxa"/>
            <w:tcBorders>
              <w:top w:val="single" w:sz="4" w:space="0" w:color="auto"/>
              <w:left w:val="single" w:sz="8" w:space="0" w:color="000000"/>
              <w:bottom w:val="single" w:sz="4" w:space="0" w:color="auto"/>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555F24"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555F24" w:rsidRPr="006E6EE6" w:rsidRDefault="00555F24"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555F24" w:rsidRPr="006E6EE6" w:rsidRDefault="00555F24"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555F24" w:rsidRPr="00CE3CBE" w:rsidRDefault="00555F24"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2995,7</w:t>
            </w:r>
          </w:p>
        </w:tc>
        <w:tc>
          <w:tcPr>
            <w:tcW w:w="1350" w:type="dxa"/>
            <w:gridSpan w:val="2"/>
            <w:tcBorders>
              <w:top w:val="single" w:sz="4" w:space="0" w:color="auto"/>
              <w:left w:val="single" w:sz="8" w:space="0" w:color="000000"/>
              <w:bottom w:val="single" w:sz="8" w:space="0" w:color="000000"/>
            </w:tcBorders>
            <w:shd w:val="clear" w:color="auto" w:fill="auto"/>
          </w:tcPr>
          <w:p w:rsidR="00555F24" w:rsidRPr="00CE3CBE" w:rsidRDefault="00555F24" w:rsidP="00555F24">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2945,7</w:t>
            </w:r>
          </w:p>
        </w:tc>
        <w:tc>
          <w:tcPr>
            <w:tcW w:w="975" w:type="dxa"/>
            <w:tcBorders>
              <w:top w:val="single" w:sz="4" w:space="0" w:color="auto"/>
              <w:left w:val="single" w:sz="8" w:space="0" w:color="000000"/>
              <w:bottom w:val="single" w:sz="8" w:space="0" w:color="000000"/>
              <w:right w:val="single" w:sz="8" w:space="0" w:color="000000"/>
            </w:tcBorders>
          </w:tcPr>
          <w:p w:rsidR="00555F24" w:rsidRPr="006E6EE6" w:rsidRDefault="00555F24"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r>
              <w:rPr>
                <w:rFonts w:ascii="Times New Roman" w:hAnsi="Times New Roman" w:cs="Times New Roman"/>
              </w:rPr>
              <w:t>50,0</w:t>
            </w:r>
          </w:p>
        </w:tc>
        <w:tc>
          <w:tcPr>
            <w:tcW w:w="1020" w:type="dxa"/>
            <w:tcBorders>
              <w:top w:val="single" w:sz="4" w:space="0" w:color="auto"/>
              <w:left w:val="single" w:sz="8" w:space="0" w:color="000000"/>
              <w:bottom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555F24" w:rsidRPr="006E6EE6" w:rsidRDefault="00555F24"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555F24" w:rsidRPr="006E6EE6" w:rsidRDefault="00555F24"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A0001A" w:rsidRDefault="00D815AA" w:rsidP="00A0001A">
            <w:pPr>
              <w:pStyle w:val="ConsPlusCell"/>
              <w:widowControl/>
              <w:rPr>
                <w:rFonts w:ascii="Times New Roman" w:hAnsi="Times New Roman" w:cs="Times New Roman"/>
                <w:b/>
                <w:sz w:val="22"/>
                <w:szCs w:val="22"/>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A0001A" w:rsidRDefault="00D815AA" w:rsidP="00A0001A">
            <w:pPr>
              <w:pStyle w:val="ConsPlusCell"/>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A0001A" w:rsidRDefault="00D815AA" w:rsidP="00A0001A">
            <w:pPr>
              <w:shd w:val="clear" w:color="auto" w:fill="FFFFFF"/>
              <w:spacing w:after="0" w:line="240" w:lineRule="auto"/>
              <w:rPr>
                <w:rFonts w:ascii="Times New Roman" w:hAnsi="Times New Roman" w:cs="Times New Roman"/>
                <w:b/>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A0001A" w:rsidRDefault="00D815AA" w:rsidP="00A0001A">
            <w:pPr>
              <w:shd w:val="clear" w:color="auto" w:fill="FFFFFF"/>
              <w:spacing w:after="0" w:line="240" w:lineRule="auto"/>
              <w:rPr>
                <w:rFonts w:ascii="Times New Roman" w:hAnsi="Times New Roman" w:cs="Times New Roman"/>
                <w:b/>
              </w:rPr>
            </w:pPr>
            <w:r w:rsidRPr="00A0001A">
              <w:rPr>
                <w:rFonts w:ascii="Times New Roman" w:hAnsi="Times New Roman" w:cs="Times New Roman"/>
                <w:b/>
              </w:rPr>
              <w:t>Цель подпрограммы:  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815AA" w:rsidRPr="00A0001A" w:rsidRDefault="00D815AA" w:rsidP="00A0001A">
            <w:pPr>
              <w:shd w:val="clear" w:color="auto" w:fill="FFFFFF"/>
              <w:spacing w:after="0" w:line="240" w:lineRule="auto"/>
              <w:rPr>
                <w:rFonts w:ascii="Times New Roman" w:hAnsi="Times New Roman" w:cs="Times New Roman"/>
                <w:b/>
              </w:rPr>
            </w:pPr>
          </w:p>
        </w:tc>
        <w:tc>
          <w:tcPr>
            <w:tcW w:w="14498" w:type="dxa"/>
            <w:gridSpan w:val="14"/>
            <w:tcBorders>
              <w:top w:val="single" w:sz="8" w:space="0" w:color="000000"/>
              <w:left w:val="single" w:sz="8" w:space="0" w:color="000000"/>
              <w:bottom w:val="single" w:sz="4" w:space="0" w:color="auto"/>
              <w:right w:val="single" w:sz="8" w:space="0" w:color="000000"/>
            </w:tcBorders>
            <w:shd w:val="clear" w:color="auto" w:fill="auto"/>
          </w:tcPr>
          <w:p w:rsidR="00D815AA" w:rsidRPr="00A0001A" w:rsidRDefault="00D815AA" w:rsidP="00A0001A">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DC6DE6" w:rsidRPr="006E6EE6" w:rsidTr="00D815AA">
        <w:tblPrEx>
          <w:tblCellMar>
            <w:left w:w="108" w:type="dxa"/>
            <w:right w:w="108" w:type="dxa"/>
          </w:tblCellMar>
        </w:tblPrEx>
        <w:trPr>
          <w:gridAfter w:val="10"/>
          <w:wAfter w:w="511" w:type="dxa"/>
          <w:trHeight w:val="124"/>
        </w:trPr>
        <w:tc>
          <w:tcPr>
            <w:tcW w:w="729" w:type="dxa"/>
            <w:gridSpan w:val="2"/>
            <w:vMerge w:val="restart"/>
            <w:tcBorders>
              <w:top w:val="single" w:sz="8" w:space="0" w:color="000000"/>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r>
              <w:rPr>
                <w:rFonts w:ascii="Times New Roman" w:hAnsi="Times New Roman" w:cs="Times New Roman"/>
              </w:rPr>
              <w:t>8.1.1</w:t>
            </w:r>
          </w:p>
        </w:tc>
        <w:tc>
          <w:tcPr>
            <w:tcW w:w="3544" w:type="dxa"/>
            <w:gridSpan w:val="2"/>
            <w:vMerge w:val="restart"/>
            <w:tcBorders>
              <w:top w:val="single" w:sz="8" w:space="0" w:color="000000"/>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r>
              <w:rPr>
                <w:rFonts w:ascii="Times New Roman" w:hAnsi="Times New Roman" w:cs="Times New Roman"/>
                <w:sz w:val="24"/>
                <w:szCs w:val="24"/>
              </w:rPr>
              <w:t xml:space="preserve">Расходы по оформлению </w:t>
            </w:r>
            <w:r>
              <w:rPr>
                <w:rFonts w:ascii="Times New Roman" w:hAnsi="Times New Roman" w:cs="Times New Roman"/>
                <w:sz w:val="24"/>
                <w:szCs w:val="24"/>
              </w:rPr>
              <w:lastRenderedPageBreak/>
              <w:t>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tcBorders>
              <w:left w:val="single" w:sz="8" w:space="0" w:color="000000"/>
              <w:bottom w:val="single" w:sz="4" w:space="0" w:color="auto"/>
            </w:tcBorders>
            <w:shd w:val="clear" w:color="auto" w:fill="auto"/>
          </w:tcPr>
          <w:p w:rsidR="00DC6DE6" w:rsidRPr="00370864" w:rsidRDefault="00DC6DE6" w:rsidP="008F426F">
            <w:pPr>
              <w:spacing w:after="0" w:line="240" w:lineRule="auto"/>
              <w:contextualSpacing/>
              <w:rPr>
                <w:rFonts w:ascii="Times New Roman" w:hAnsi="Times New Roman" w:cs="Times New Roman"/>
                <w:b/>
              </w:rPr>
            </w:pPr>
            <w:r w:rsidRPr="00370864">
              <w:rPr>
                <w:rFonts w:ascii="Times New Roman" w:hAnsi="Times New Roman" w:cs="Times New Roman"/>
                <w:b/>
              </w:rPr>
              <w:lastRenderedPageBreak/>
              <w:t>Итого</w:t>
            </w:r>
          </w:p>
        </w:tc>
        <w:tc>
          <w:tcPr>
            <w:tcW w:w="945" w:type="dxa"/>
            <w:tcBorders>
              <w:left w:val="single" w:sz="8" w:space="0" w:color="000000"/>
              <w:bottom w:val="single" w:sz="4" w:space="0" w:color="auto"/>
            </w:tcBorders>
            <w:shd w:val="clear" w:color="auto" w:fill="auto"/>
          </w:tcPr>
          <w:p w:rsidR="00DC6DE6" w:rsidRPr="00CE3CBE" w:rsidRDefault="00DC6DE6"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514,8</w:t>
            </w:r>
          </w:p>
        </w:tc>
        <w:tc>
          <w:tcPr>
            <w:tcW w:w="1350" w:type="dxa"/>
            <w:gridSpan w:val="2"/>
            <w:tcBorders>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514,8</w:t>
            </w:r>
          </w:p>
        </w:tc>
        <w:tc>
          <w:tcPr>
            <w:tcW w:w="975" w:type="dxa"/>
            <w:tcBorders>
              <w:left w:val="single" w:sz="8" w:space="0" w:color="000000"/>
              <w:bottom w:val="single" w:sz="4" w:space="0" w:color="auto"/>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C6DE6"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C6DE6" w:rsidRPr="006E6EE6" w:rsidRDefault="00DC6DE6"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DC6DE6" w:rsidRPr="00CE3CBE" w:rsidRDefault="00DC6DE6"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28,6</w:t>
            </w:r>
          </w:p>
        </w:tc>
        <w:tc>
          <w:tcPr>
            <w:tcW w:w="1350" w:type="dxa"/>
            <w:gridSpan w:val="2"/>
            <w:tcBorders>
              <w:top w:val="single" w:sz="4" w:space="0" w:color="auto"/>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28,6</w:t>
            </w:r>
          </w:p>
        </w:tc>
        <w:tc>
          <w:tcPr>
            <w:tcW w:w="975" w:type="dxa"/>
            <w:tcBorders>
              <w:top w:val="single" w:sz="4" w:space="0" w:color="auto"/>
              <w:left w:val="single" w:sz="8" w:space="0" w:color="000000"/>
              <w:bottom w:val="single" w:sz="4" w:space="0" w:color="auto"/>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C6DE6"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C6DE6" w:rsidRPr="006E6EE6" w:rsidRDefault="00DC6DE6"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DC6DE6" w:rsidRPr="00CE3CBE" w:rsidRDefault="00DC6DE6" w:rsidP="006E6EE6">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486,2</w:t>
            </w:r>
          </w:p>
        </w:tc>
        <w:tc>
          <w:tcPr>
            <w:tcW w:w="1350" w:type="dxa"/>
            <w:gridSpan w:val="2"/>
            <w:tcBorders>
              <w:top w:val="single" w:sz="4" w:space="0" w:color="auto"/>
              <w:left w:val="single" w:sz="8" w:space="0" w:color="000000"/>
              <w:bottom w:val="single" w:sz="8" w:space="0" w:color="000000"/>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486,2</w:t>
            </w:r>
          </w:p>
        </w:tc>
        <w:tc>
          <w:tcPr>
            <w:tcW w:w="975" w:type="dxa"/>
            <w:tcBorders>
              <w:top w:val="single" w:sz="4" w:space="0" w:color="auto"/>
              <w:left w:val="single" w:sz="8" w:space="0" w:color="000000"/>
              <w:bottom w:val="single" w:sz="8" w:space="0" w:color="000000"/>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C6DE6" w:rsidRPr="006E6EE6" w:rsidTr="00D815AA">
        <w:tblPrEx>
          <w:tblCellMar>
            <w:left w:w="108" w:type="dxa"/>
            <w:right w:w="108" w:type="dxa"/>
          </w:tblCellMar>
        </w:tblPrEx>
        <w:trPr>
          <w:gridAfter w:val="10"/>
          <w:wAfter w:w="511" w:type="dxa"/>
          <w:trHeight w:val="85"/>
        </w:trPr>
        <w:tc>
          <w:tcPr>
            <w:tcW w:w="6329" w:type="dxa"/>
            <w:gridSpan w:val="6"/>
            <w:vMerge w:val="restart"/>
            <w:tcBorders>
              <w:top w:val="single" w:sz="8" w:space="0" w:color="000000"/>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r w:rsidRPr="00A0001A">
              <w:rPr>
                <w:rFonts w:ascii="Times New Roman" w:hAnsi="Times New Roman" w:cs="Times New Roman"/>
                <w:b/>
              </w:rPr>
              <w:t>Итого по подпрограмме 8</w:t>
            </w:r>
          </w:p>
        </w:tc>
        <w:tc>
          <w:tcPr>
            <w:tcW w:w="1080" w:type="dxa"/>
            <w:tcBorders>
              <w:left w:val="single" w:sz="8" w:space="0" w:color="000000"/>
              <w:bottom w:val="single" w:sz="8" w:space="0" w:color="000000"/>
            </w:tcBorders>
            <w:shd w:val="clear" w:color="auto" w:fill="auto"/>
          </w:tcPr>
          <w:p w:rsidR="00DC6DE6" w:rsidRPr="00370864" w:rsidRDefault="00DC6DE6"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514,8</w:t>
            </w:r>
          </w:p>
        </w:tc>
        <w:tc>
          <w:tcPr>
            <w:tcW w:w="1350" w:type="dxa"/>
            <w:gridSpan w:val="2"/>
            <w:tcBorders>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514,8</w:t>
            </w:r>
          </w:p>
        </w:tc>
        <w:tc>
          <w:tcPr>
            <w:tcW w:w="975" w:type="dxa"/>
            <w:tcBorders>
              <w:left w:val="single" w:sz="8" w:space="0" w:color="000000"/>
              <w:bottom w:val="single" w:sz="4" w:space="0" w:color="auto"/>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C6DE6"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C6DE6" w:rsidRPr="006E6EE6" w:rsidRDefault="00DC6DE6"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tcBorders>
              <w:top w:val="single" w:sz="4" w:space="0" w:color="auto"/>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28,6</w:t>
            </w:r>
          </w:p>
        </w:tc>
        <w:tc>
          <w:tcPr>
            <w:tcW w:w="1350" w:type="dxa"/>
            <w:gridSpan w:val="2"/>
            <w:tcBorders>
              <w:top w:val="single" w:sz="4" w:space="0" w:color="auto"/>
              <w:left w:val="single" w:sz="8" w:space="0" w:color="000000"/>
              <w:bottom w:val="single" w:sz="4" w:space="0" w:color="auto"/>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28,6</w:t>
            </w:r>
          </w:p>
        </w:tc>
        <w:tc>
          <w:tcPr>
            <w:tcW w:w="975" w:type="dxa"/>
            <w:tcBorders>
              <w:top w:val="single" w:sz="4" w:space="0" w:color="auto"/>
              <w:left w:val="single" w:sz="8" w:space="0" w:color="000000"/>
              <w:bottom w:val="single" w:sz="4" w:space="0" w:color="auto"/>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C6DE6"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DC6DE6" w:rsidRPr="006E6EE6" w:rsidRDefault="00DC6DE6"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C6DE6" w:rsidRPr="006E6EE6" w:rsidRDefault="00DC6DE6"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tcBorders>
              <w:top w:val="single" w:sz="4" w:space="0" w:color="auto"/>
              <w:left w:val="single" w:sz="8" w:space="0" w:color="000000"/>
              <w:bottom w:val="single" w:sz="8" w:space="0" w:color="000000"/>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486,2</w:t>
            </w:r>
          </w:p>
        </w:tc>
        <w:tc>
          <w:tcPr>
            <w:tcW w:w="1350" w:type="dxa"/>
            <w:gridSpan w:val="2"/>
            <w:tcBorders>
              <w:top w:val="single" w:sz="4" w:space="0" w:color="auto"/>
              <w:left w:val="single" w:sz="8" w:space="0" w:color="000000"/>
              <w:bottom w:val="single" w:sz="8" w:space="0" w:color="000000"/>
            </w:tcBorders>
            <w:shd w:val="clear" w:color="auto" w:fill="auto"/>
          </w:tcPr>
          <w:p w:rsidR="00DC6DE6" w:rsidRPr="00CE3CBE" w:rsidRDefault="00DC6DE6" w:rsidP="00D400F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486,2</w:t>
            </w:r>
          </w:p>
        </w:tc>
        <w:tc>
          <w:tcPr>
            <w:tcW w:w="975" w:type="dxa"/>
            <w:tcBorders>
              <w:top w:val="single" w:sz="4" w:space="0" w:color="auto"/>
              <w:left w:val="single" w:sz="8" w:space="0" w:color="000000"/>
              <w:bottom w:val="single" w:sz="8" w:space="0" w:color="000000"/>
              <w:right w:val="single" w:sz="8" w:space="0" w:color="000000"/>
            </w:tcBorders>
          </w:tcPr>
          <w:p w:rsidR="00DC6DE6" w:rsidRPr="006E6EE6" w:rsidRDefault="00DC6DE6" w:rsidP="006E6EE6">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C6DE6" w:rsidRPr="006E6EE6" w:rsidRDefault="00DC6DE6"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DC6DE6" w:rsidRPr="006E6EE6" w:rsidRDefault="00DC6DE6"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8F426F" w:rsidRDefault="00D815AA" w:rsidP="008F426F">
            <w:pPr>
              <w:pStyle w:val="ConsPlusCell"/>
              <w:widowControl/>
              <w:rPr>
                <w:rFonts w:ascii="Times New Roman" w:hAnsi="Times New Roman" w:cs="Times New Roman"/>
                <w:b/>
                <w:sz w:val="22"/>
                <w:szCs w:val="22"/>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8F426F" w:rsidRDefault="00D815AA" w:rsidP="008F426F">
            <w:pPr>
              <w:pStyle w:val="ConsPlusCell"/>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8F426F" w:rsidRDefault="00D815AA" w:rsidP="006E6EE6">
            <w:pPr>
              <w:spacing w:after="0" w:line="240" w:lineRule="auto"/>
              <w:contextualSpacing/>
              <w:rPr>
                <w:rFonts w:ascii="Times New Roman" w:hAnsi="Times New Roman" w:cs="Times New Roman"/>
                <w:b/>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8F426F" w:rsidRDefault="00D815AA" w:rsidP="006E6EE6">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D815AA" w:rsidRPr="006E6EE6" w:rsidTr="00D815AA">
        <w:tblPrEx>
          <w:tblCellMar>
            <w:left w:w="108" w:type="dxa"/>
            <w:right w:w="108" w:type="dxa"/>
          </w:tblCellMar>
        </w:tblPrEx>
        <w:trPr>
          <w:gridAfter w:val="10"/>
          <w:wAfter w:w="511"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815AA" w:rsidRPr="008F426F" w:rsidRDefault="00D815AA" w:rsidP="008F426F">
            <w:pPr>
              <w:pStyle w:val="ConsPlusNonformat"/>
              <w:widowControl/>
              <w:rPr>
                <w:rFonts w:ascii="Times New Roman" w:hAnsi="Times New Roman" w:cs="Times New Roman"/>
                <w:b/>
                <w:sz w:val="24"/>
                <w:szCs w:val="24"/>
              </w:rPr>
            </w:pPr>
          </w:p>
        </w:tc>
        <w:tc>
          <w:tcPr>
            <w:tcW w:w="14498" w:type="dxa"/>
            <w:gridSpan w:val="14"/>
            <w:tcBorders>
              <w:top w:val="single" w:sz="8" w:space="0" w:color="000000"/>
              <w:left w:val="single" w:sz="8" w:space="0" w:color="000000"/>
              <w:bottom w:val="single" w:sz="8" w:space="0" w:color="000000"/>
              <w:right w:val="single" w:sz="8" w:space="0" w:color="000000"/>
            </w:tcBorders>
            <w:shd w:val="clear" w:color="auto" w:fill="auto"/>
          </w:tcPr>
          <w:p w:rsidR="00D815AA" w:rsidRPr="008F426F" w:rsidRDefault="00D815AA" w:rsidP="008F426F">
            <w:pPr>
              <w:pStyle w:val="ConsPlusNonformat"/>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
        </w:tc>
      </w:tr>
      <w:tr w:rsidR="00D815AA" w:rsidRPr="006E6EE6" w:rsidTr="00D815AA">
        <w:tblPrEx>
          <w:tblCellMar>
            <w:left w:w="108" w:type="dxa"/>
            <w:right w:w="108" w:type="dxa"/>
          </w:tblCellMar>
        </w:tblPrEx>
        <w:trPr>
          <w:gridAfter w:val="10"/>
          <w:wAfter w:w="511" w:type="dxa"/>
          <w:trHeight w:val="85"/>
        </w:trPr>
        <w:tc>
          <w:tcPr>
            <w:tcW w:w="729"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Pr>
                <w:rFonts w:ascii="Times New Roman" w:hAnsi="Times New Roman" w:cs="Times New Roman"/>
              </w:rPr>
              <w:t>9.1.1</w:t>
            </w:r>
          </w:p>
        </w:tc>
        <w:tc>
          <w:tcPr>
            <w:tcW w:w="3544"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815AA" w:rsidRPr="00370864" w:rsidRDefault="00D815AA"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val="restart"/>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vMerge/>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729"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3544"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vMerge/>
            <w:tcBorders>
              <w:left w:val="single" w:sz="8" w:space="0" w:color="000000"/>
              <w:bottom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bottom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val="restart"/>
            <w:tcBorders>
              <w:top w:val="single" w:sz="8" w:space="0" w:color="000000"/>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r w:rsidRPr="00A0001A">
              <w:rPr>
                <w:rFonts w:ascii="Times New Roman" w:hAnsi="Times New Roman" w:cs="Times New Roman"/>
                <w:b/>
              </w:rPr>
              <w:t>Итого по подпрограмме 9</w:t>
            </w:r>
          </w:p>
        </w:tc>
        <w:tc>
          <w:tcPr>
            <w:tcW w:w="1080" w:type="dxa"/>
            <w:tcBorders>
              <w:left w:val="single" w:sz="8" w:space="0" w:color="000000"/>
              <w:bottom w:val="single" w:sz="8" w:space="0" w:color="000000"/>
            </w:tcBorders>
            <w:shd w:val="clear" w:color="auto" w:fill="auto"/>
          </w:tcPr>
          <w:p w:rsidR="00D815AA" w:rsidRPr="00370864" w:rsidRDefault="00D815AA"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val="restart"/>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val="restart"/>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8F426F">
            <w:pPr>
              <w:spacing w:after="0" w:line="240" w:lineRule="auto"/>
              <w:contextualSpacing/>
              <w:rPr>
                <w:rFonts w:ascii="Times New Roman" w:hAnsi="Times New Roman" w:cs="Times New Roman"/>
              </w:rPr>
            </w:pPr>
            <w:r>
              <w:rPr>
                <w:rFonts w:ascii="Times New Roman" w:hAnsi="Times New Roman" w:cs="Times New Roman"/>
              </w:rPr>
              <w:t>2014</w:t>
            </w:r>
          </w:p>
        </w:tc>
        <w:tc>
          <w:tcPr>
            <w:tcW w:w="945" w:type="dxa"/>
            <w:vMerge/>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85"/>
        </w:trPr>
        <w:tc>
          <w:tcPr>
            <w:tcW w:w="6329" w:type="dxa"/>
            <w:gridSpan w:val="6"/>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8F426F">
            <w:pPr>
              <w:spacing w:after="0" w:line="240" w:lineRule="auto"/>
              <w:contextualSpacing/>
              <w:rPr>
                <w:rFonts w:ascii="Times New Roman" w:hAnsi="Times New Roman" w:cs="Times New Roman"/>
              </w:rPr>
            </w:pPr>
            <w:r>
              <w:rPr>
                <w:rFonts w:ascii="Times New Roman" w:hAnsi="Times New Roman" w:cs="Times New Roman"/>
              </w:rPr>
              <w:t>2015</w:t>
            </w:r>
          </w:p>
        </w:tc>
        <w:tc>
          <w:tcPr>
            <w:tcW w:w="945" w:type="dxa"/>
            <w:vMerge/>
            <w:tcBorders>
              <w:left w:val="single" w:sz="8" w:space="0" w:color="000000"/>
              <w:bottom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bottom w:val="single" w:sz="8" w:space="0" w:color="000000"/>
            </w:tcBorders>
            <w:shd w:val="clear" w:color="auto" w:fill="auto"/>
          </w:tcPr>
          <w:p w:rsidR="00D815AA" w:rsidRPr="00CE3CBE" w:rsidRDefault="00D815AA" w:rsidP="006E6EE6">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D815AA" w:rsidRPr="006E6EE6" w:rsidRDefault="00D815AA" w:rsidP="006E6EE6">
            <w:pPr>
              <w:snapToGrid w:val="0"/>
              <w:spacing w:after="0" w:line="240" w:lineRule="auto"/>
              <w:contextualSpacing/>
              <w:rPr>
                <w:rFonts w:ascii="Times New Roman" w:hAnsi="Times New Roman" w:cs="Times New Roman"/>
              </w:rPr>
            </w:pPr>
          </w:p>
        </w:tc>
        <w:tc>
          <w:tcPr>
            <w:tcW w:w="1794" w:type="dxa"/>
            <w:vMerge/>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r>
      <w:tr w:rsidR="00D815AA" w:rsidRPr="006E6EE6" w:rsidTr="00D815AA">
        <w:tblPrEx>
          <w:tblCellMar>
            <w:left w:w="108" w:type="dxa"/>
            <w:right w:w="108" w:type="dxa"/>
          </w:tblCellMar>
        </w:tblPrEx>
        <w:trPr>
          <w:gridAfter w:val="10"/>
          <w:wAfter w:w="511" w:type="dxa"/>
          <w:trHeight w:val="297"/>
        </w:trPr>
        <w:tc>
          <w:tcPr>
            <w:tcW w:w="6329" w:type="dxa"/>
            <w:gridSpan w:val="6"/>
            <w:vMerge w:val="restart"/>
            <w:tcBorders>
              <w:top w:val="single" w:sz="8" w:space="0" w:color="000000"/>
              <w:left w:val="single" w:sz="8" w:space="0" w:color="000000"/>
              <w:bottom w:val="single" w:sz="8" w:space="0" w:color="000000"/>
            </w:tcBorders>
            <w:shd w:val="clear" w:color="auto" w:fill="auto"/>
          </w:tcPr>
          <w:p w:rsidR="00D815AA" w:rsidRPr="006E6EE6" w:rsidRDefault="00D815AA" w:rsidP="006E6EE6">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1080" w:type="dxa"/>
            <w:tcBorders>
              <w:top w:val="single" w:sz="8" w:space="0" w:color="000000"/>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top w:val="single" w:sz="8" w:space="0" w:color="000000"/>
              <w:left w:val="single" w:sz="8" w:space="0" w:color="000000"/>
              <w:bottom w:val="single" w:sz="8" w:space="0" w:color="000000"/>
            </w:tcBorders>
            <w:shd w:val="clear" w:color="auto" w:fill="auto"/>
          </w:tcPr>
          <w:p w:rsidR="00D815AA" w:rsidRPr="00CE3CBE" w:rsidRDefault="006B5D02"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21225,9</w:t>
            </w:r>
          </w:p>
        </w:tc>
        <w:tc>
          <w:tcPr>
            <w:tcW w:w="1350" w:type="dxa"/>
            <w:gridSpan w:val="2"/>
            <w:tcBorders>
              <w:top w:val="single" w:sz="8" w:space="0" w:color="000000"/>
              <w:left w:val="single" w:sz="8" w:space="0" w:color="000000"/>
              <w:bottom w:val="single" w:sz="8" w:space="0" w:color="000000"/>
            </w:tcBorders>
            <w:shd w:val="clear" w:color="auto" w:fill="auto"/>
          </w:tcPr>
          <w:p w:rsidR="00D815AA" w:rsidRPr="00CE3CBE" w:rsidRDefault="009B462C"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20140,5</w:t>
            </w:r>
          </w:p>
        </w:tc>
        <w:tc>
          <w:tcPr>
            <w:tcW w:w="975" w:type="dxa"/>
            <w:tcBorders>
              <w:top w:val="single" w:sz="8" w:space="0" w:color="000000"/>
              <w:left w:val="single" w:sz="8" w:space="0" w:color="000000"/>
              <w:bottom w:val="single" w:sz="8" w:space="0" w:color="000000"/>
              <w:right w:val="single" w:sz="8" w:space="0" w:color="000000"/>
            </w:tcBorders>
          </w:tcPr>
          <w:p w:rsidR="00D815AA" w:rsidRPr="006E6EE6" w:rsidRDefault="009B462C" w:rsidP="006E6EE6">
            <w:pPr>
              <w:snapToGrid w:val="0"/>
              <w:spacing w:after="0" w:line="240" w:lineRule="auto"/>
              <w:contextualSpacing/>
              <w:jc w:val="right"/>
              <w:rPr>
                <w:rFonts w:ascii="Times New Roman" w:hAnsi="Times New Roman" w:cs="Times New Roman"/>
              </w:rPr>
            </w:pPr>
            <w:r>
              <w:rPr>
                <w:rFonts w:ascii="Times New Roman" w:hAnsi="Times New Roman" w:cs="Times New Roman"/>
              </w:rPr>
              <w:t>329,2</w:t>
            </w:r>
          </w:p>
        </w:tc>
        <w:tc>
          <w:tcPr>
            <w:tcW w:w="975" w:type="dxa"/>
            <w:tcBorders>
              <w:top w:val="single" w:sz="8" w:space="0" w:color="000000"/>
              <w:left w:val="single" w:sz="8" w:space="0" w:color="000000"/>
              <w:bottom w:val="single" w:sz="8" w:space="0" w:color="000000"/>
            </w:tcBorders>
            <w:shd w:val="clear" w:color="auto" w:fill="auto"/>
          </w:tcPr>
          <w:p w:rsidR="00D815AA" w:rsidRPr="006E6EE6" w:rsidRDefault="009B462C" w:rsidP="006E6EE6">
            <w:pPr>
              <w:snapToGrid w:val="0"/>
              <w:spacing w:after="0" w:line="240" w:lineRule="auto"/>
              <w:contextualSpacing/>
              <w:jc w:val="right"/>
              <w:rPr>
                <w:rFonts w:ascii="Times New Roman" w:hAnsi="Times New Roman" w:cs="Times New Roman"/>
              </w:rPr>
            </w:pPr>
            <w:r>
              <w:rPr>
                <w:rFonts w:ascii="Times New Roman" w:hAnsi="Times New Roman" w:cs="Times New Roman"/>
              </w:rPr>
              <w:t>735,9</w:t>
            </w:r>
          </w:p>
        </w:tc>
        <w:tc>
          <w:tcPr>
            <w:tcW w:w="1020" w:type="dxa"/>
            <w:tcBorders>
              <w:top w:val="single" w:sz="8" w:space="0" w:color="000000"/>
              <w:left w:val="single" w:sz="8" w:space="0" w:color="000000"/>
              <w:bottom w:val="single" w:sz="8" w:space="0" w:color="000000"/>
            </w:tcBorders>
            <w:shd w:val="clear" w:color="auto" w:fill="auto"/>
          </w:tcPr>
          <w:p w:rsidR="00D815AA" w:rsidRPr="006E6EE6" w:rsidRDefault="009B462C" w:rsidP="006E6EE6">
            <w:pPr>
              <w:snapToGrid w:val="0"/>
              <w:spacing w:after="0" w:line="240" w:lineRule="auto"/>
              <w:contextualSpacing/>
              <w:jc w:val="right"/>
              <w:rPr>
                <w:rFonts w:ascii="Times New Roman" w:hAnsi="Times New Roman" w:cs="Times New Roman"/>
              </w:rPr>
            </w:pPr>
            <w:r>
              <w:rPr>
                <w:rFonts w:ascii="Times New Roman" w:hAnsi="Times New Roman" w:cs="Times New Roman"/>
              </w:rPr>
              <w:t>20,3</w:t>
            </w:r>
          </w:p>
        </w:tc>
        <w:tc>
          <w:tcPr>
            <w:tcW w:w="1005" w:type="dxa"/>
            <w:gridSpan w:val="3"/>
            <w:tcBorders>
              <w:top w:val="single" w:sz="8" w:space="0" w:color="000000"/>
              <w:left w:val="single" w:sz="8" w:space="0" w:color="000000"/>
              <w:bottom w:val="single" w:sz="8" w:space="0" w:color="000000"/>
            </w:tcBorders>
            <w:shd w:val="clear" w:color="auto" w:fill="auto"/>
          </w:tcPr>
          <w:p w:rsidR="00D815AA" w:rsidRPr="00CE3CBE" w:rsidRDefault="00D815AA" w:rsidP="006E6EE6">
            <w:pPr>
              <w:snapToGrid w:val="0"/>
              <w:spacing w:after="0" w:line="240" w:lineRule="auto"/>
              <w:contextualSpacing/>
              <w:jc w:val="right"/>
              <w:rPr>
                <w:rFonts w:ascii="Times New Roman" w:hAnsi="Times New Roman" w:cs="Times New Roman"/>
                <w:color w:val="FF0000"/>
              </w:rPr>
            </w:pPr>
          </w:p>
        </w:tc>
        <w:tc>
          <w:tcPr>
            <w:tcW w:w="1794" w:type="dxa"/>
            <w:tcBorders>
              <w:top w:val="single" w:sz="8" w:space="0" w:color="000000"/>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55"/>
        </w:trPr>
        <w:tc>
          <w:tcPr>
            <w:tcW w:w="6329" w:type="dxa"/>
            <w:gridSpan w:val="6"/>
            <w:vMerge/>
            <w:tcBorders>
              <w:top w:val="single" w:sz="8" w:space="0" w:color="000000"/>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2014  </w:t>
            </w:r>
          </w:p>
        </w:tc>
        <w:tc>
          <w:tcPr>
            <w:tcW w:w="945" w:type="dxa"/>
            <w:tcBorders>
              <w:left w:val="single" w:sz="8" w:space="0" w:color="000000"/>
              <w:bottom w:val="single" w:sz="8" w:space="0" w:color="000000"/>
            </w:tcBorders>
            <w:shd w:val="clear" w:color="auto" w:fill="auto"/>
          </w:tcPr>
          <w:p w:rsidR="00D815AA" w:rsidRPr="00CE3CBE" w:rsidRDefault="006B5D02"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9144,2</w:t>
            </w:r>
          </w:p>
        </w:tc>
        <w:tc>
          <w:tcPr>
            <w:tcW w:w="1350" w:type="dxa"/>
            <w:gridSpan w:val="2"/>
            <w:tcBorders>
              <w:left w:val="single" w:sz="8" w:space="0" w:color="000000"/>
              <w:bottom w:val="single" w:sz="8" w:space="0" w:color="000000"/>
            </w:tcBorders>
            <w:shd w:val="clear" w:color="auto" w:fill="auto"/>
          </w:tcPr>
          <w:p w:rsidR="00D815AA" w:rsidRPr="00CE3CBE" w:rsidRDefault="009B462C"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8833,8</w:t>
            </w:r>
          </w:p>
        </w:tc>
        <w:tc>
          <w:tcPr>
            <w:tcW w:w="975" w:type="dxa"/>
            <w:tcBorders>
              <w:left w:val="single" w:sz="8" w:space="0" w:color="000000"/>
              <w:bottom w:val="single" w:sz="8" w:space="0" w:color="000000"/>
              <w:right w:val="single" w:sz="8" w:space="0" w:color="000000"/>
            </w:tcBorders>
          </w:tcPr>
          <w:p w:rsidR="00D815AA" w:rsidRPr="006E6EE6" w:rsidRDefault="00D815AA" w:rsidP="006E6EE6">
            <w:pPr>
              <w:spacing w:after="0" w:line="240" w:lineRule="auto"/>
              <w:contextualSpacing/>
              <w:jc w:val="right"/>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815AA" w:rsidRPr="006E6EE6" w:rsidRDefault="009B462C" w:rsidP="006E6EE6">
            <w:pPr>
              <w:spacing w:after="0" w:line="240" w:lineRule="auto"/>
              <w:contextualSpacing/>
              <w:jc w:val="right"/>
              <w:rPr>
                <w:rFonts w:ascii="Times New Roman" w:hAnsi="Times New Roman" w:cs="Times New Roman"/>
              </w:rPr>
            </w:pPr>
            <w:r>
              <w:rPr>
                <w:rFonts w:ascii="Times New Roman" w:hAnsi="Times New Roman" w:cs="Times New Roman"/>
              </w:rPr>
              <w:t>310,4</w:t>
            </w:r>
          </w:p>
        </w:tc>
        <w:tc>
          <w:tcPr>
            <w:tcW w:w="102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contextualSpacing/>
              <w:jc w:val="right"/>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815AA" w:rsidRPr="006E6EE6" w:rsidTr="00D815AA">
        <w:tblPrEx>
          <w:tblCellMar>
            <w:left w:w="108" w:type="dxa"/>
            <w:right w:w="108" w:type="dxa"/>
          </w:tblCellMar>
        </w:tblPrEx>
        <w:trPr>
          <w:gridAfter w:val="10"/>
          <w:wAfter w:w="511" w:type="dxa"/>
          <w:trHeight w:val="240"/>
        </w:trPr>
        <w:tc>
          <w:tcPr>
            <w:tcW w:w="6329" w:type="dxa"/>
            <w:gridSpan w:val="6"/>
            <w:vMerge/>
            <w:tcBorders>
              <w:top w:val="single" w:sz="8" w:space="0" w:color="000000"/>
              <w:left w:val="single" w:sz="8" w:space="0" w:color="000000"/>
              <w:bottom w:val="single" w:sz="8" w:space="0" w:color="000000"/>
            </w:tcBorders>
            <w:shd w:val="clear" w:color="auto" w:fill="auto"/>
          </w:tcPr>
          <w:p w:rsidR="00D815AA" w:rsidRPr="006E6EE6" w:rsidRDefault="00D815AA" w:rsidP="006E6EE6">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xml:space="preserve">2015  </w:t>
            </w:r>
          </w:p>
        </w:tc>
        <w:tc>
          <w:tcPr>
            <w:tcW w:w="945" w:type="dxa"/>
            <w:tcBorders>
              <w:left w:val="single" w:sz="8" w:space="0" w:color="000000"/>
              <w:bottom w:val="single" w:sz="8" w:space="0" w:color="000000"/>
            </w:tcBorders>
            <w:shd w:val="clear" w:color="auto" w:fill="auto"/>
          </w:tcPr>
          <w:p w:rsidR="00D815AA" w:rsidRPr="00CE3CBE" w:rsidRDefault="006B5D02"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12081,7</w:t>
            </w:r>
          </w:p>
        </w:tc>
        <w:tc>
          <w:tcPr>
            <w:tcW w:w="1350" w:type="dxa"/>
            <w:gridSpan w:val="2"/>
            <w:tcBorders>
              <w:left w:val="single" w:sz="8" w:space="0" w:color="000000"/>
              <w:bottom w:val="single" w:sz="8" w:space="0" w:color="000000"/>
            </w:tcBorders>
            <w:shd w:val="clear" w:color="auto" w:fill="auto"/>
          </w:tcPr>
          <w:p w:rsidR="00D815AA" w:rsidRPr="00CE3CBE" w:rsidRDefault="009B462C" w:rsidP="006E6EE6">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11306,7</w:t>
            </w:r>
          </w:p>
        </w:tc>
        <w:tc>
          <w:tcPr>
            <w:tcW w:w="975" w:type="dxa"/>
            <w:tcBorders>
              <w:left w:val="single" w:sz="8" w:space="0" w:color="000000"/>
              <w:bottom w:val="single" w:sz="8" w:space="0" w:color="000000"/>
              <w:right w:val="single" w:sz="8" w:space="0" w:color="000000"/>
            </w:tcBorders>
          </w:tcPr>
          <w:p w:rsidR="00D815AA" w:rsidRPr="00CE3CBE" w:rsidRDefault="009B462C" w:rsidP="006E6EE6">
            <w:pPr>
              <w:spacing w:after="0" w:line="240" w:lineRule="auto"/>
              <w:contextualSpacing/>
              <w:rPr>
                <w:rFonts w:ascii="Times New Roman" w:hAnsi="Times New Roman" w:cs="Times New Roman"/>
                <w:color w:val="FF0000"/>
              </w:rPr>
            </w:pPr>
            <w:r>
              <w:rPr>
                <w:rFonts w:ascii="Times New Roman" w:hAnsi="Times New Roman" w:cs="Times New Roman"/>
                <w:color w:val="FF0000"/>
              </w:rPr>
              <w:t>329,2</w:t>
            </w:r>
          </w:p>
        </w:tc>
        <w:tc>
          <w:tcPr>
            <w:tcW w:w="975" w:type="dxa"/>
            <w:tcBorders>
              <w:left w:val="single" w:sz="8" w:space="0" w:color="000000"/>
              <w:bottom w:val="single" w:sz="8" w:space="0" w:color="000000"/>
            </w:tcBorders>
            <w:shd w:val="clear" w:color="auto" w:fill="auto"/>
          </w:tcPr>
          <w:p w:rsidR="00D815AA" w:rsidRPr="00CE3CBE" w:rsidRDefault="009B462C" w:rsidP="006E6EE6">
            <w:pPr>
              <w:spacing w:after="0" w:line="240" w:lineRule="auto"/>
              <w:contextualSpacing/>
              <w:rPr>
                <w:rFonts w:ascii="Times New Roman" w:hAnsi="Times New Roman" w:cs="Times New Roman"/>
                <w:color w:val="FF0000"/>
              </w:rPr>
            </w:pPr>
            <w:r>
              <w:rPr>
                <w:rFonts w:ascii="Times New Roman" w:hAnsi="Times New Roman" w:cs="Times New Roman"/>
                <w:color w:val="FF0000"/>
              </w:rPr>
              <w:t>425,5</w:t>
            </w:r>
          </w:p>
        </w:tc>
        <w:tc>
          <w:tcPr>
            <w:tcW w:w="1020" w:type="dxa"/>
            <w:tcBorders>
              <w:left w:val="single" w:sz="8" w:space="0" w:color="000000"/>
              <w:bottom w:val="single" w:sz="8" w:space="0" w:color="000000"/>
            </w:tcBorders>
            <w:shd w:val="clear" w:color="auto" w:fill="auto"/>
          </w:tcPr>
          <w:p w:rsidR="00D815AA" w:rsidRPr="00CE3CBE" w:rsidRDefault="009B462C" w:rsidP="006E6EE6">
            <w:pPr>
              <w:spacing w:after="0" w:line="240" w:lineRule="auto"/>
              <w:contextualSpacing/>
              <w:rPr>
                <w:rFonts w:ascii="Times New Roman" w:hAnsi="Times New Roman" w:cs="Times New Roman"/>
                <w:color w:val="FF0000"/>
              </w:rPr>
            </w:pPr>
            <w:r>
              <w:rPr>
                <w:rFonts w:ascii="Times New Roman" w:hAnsi="Times New Roman" w:cs="Times New Roman"/>
                <w:color w:val="FF0000"/>
              </w:rPr>
              <w:t>20,3</w:t>
            </w:r>
          </w:p>
        </w:tc>
        <w:tc>
          <w:tcPr>
            <w:tcW w:w="1005" w:type="dxa"/>
            <w:gridSpan w:val="3"/>
            <w:tcBorders>
              <w:left w:val="single" w:sz="8" w:space="0" w:color="000000"/>
              <w:bottom w:val="single" w:sz="8" w:space="0" w:color="000000"/>
            </w:tcBorders>
            <w:shd w:val="clear" w:color="auto" w:fill="auto"/>
          </w:tcPr>
          <w:p w:rsidR="00D815AA" w:rsidRPr="00CE3CBE" w:rsidRDefault="00D815AA" w:rsidP="006E6EE6">
            <w:pPr>
              <w:snapToGrid w:val="0"/>
              <w:spacing w:after="0" w:line="240" w:lineRule="auto"/>
              <w:contextualSpacing/>
              <w:jc w:val="right"/>
              <w:rPr>
                <w:rFonts w:ascii="Times New Roman" w:hAnsi="Times New Roman" w:cs="Times New Roman"/>
                <w:color w:val="FF0000"/>
              </w:rPr>
            </w:pPr>
          </w:p>
        </w:tc>
        <w:tc>
          <w:tcPr>
            <w:tcW w:w="1794" w:type="dxa"/>
            <w:tcBorders>
              <w:left w:val="single" w:sz="8" w:space="0" w:color="000000"/>
              <w:bottom w:val="single" w:sz="8" w:space="0" w:color="000000"/>
              <w:right w:val="single" w:sz="8" w:space="0" w:color="000000"/>
            </w:tcBorders>
            <w:shd w:val="clear" w:color="auto" w:fill="auto"/>
          </w:tcPr>
          <w:p w:rsidR="00D815AA" w:rsidRPr="006E6EE6" w:rsidRDefault="00D815AA" w:rsidP="006E6EE6">
            <w:pPr>
              <w:spacing w:after="0" w:line="240" w:lineRule="auto"/>
              <w:contextualSpacing/>
              <w:rPr>
                <w:rFonts w:ascii="Times New Roman" w:hAnsi="Times New Roman" w:cs="Times New Roman"/>
              </w:rPr>
            </w:pPr>
            <w:r w:rsidRPr="006E6EE6">
              <w:rPr>
                <w:rFonts w:ascii="Times New Roman" w:hAnsi="Times New Roman" w:cs="Times New Roman"/>
              </w:rPr>
              <w:t> </w:t>
            </w:r>
          </w:p>
        </w:tc>
      </w:tr>
    </w:tbl>
    <w:p w:rsidR="00D6129B" w:rsidRPr="006E6EE6"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6E6EE6"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70595" w:rsidRPr="006E6EE6" w:rsidRDefault="00870595"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572" w:type="dxa"/>
        <w:tblInd w:w="-426" w:type="dxa"/>
        <w:tblLayout w:type="fixed"/>
        <w:tblCellMar>
          <w:left w:w="0" w:type="dxa"/>
          <w:right w:w="0" w:type="dxa"/>
        </w:tblCellMar>
        <w:tblLook w:val="0000"/>
      </w:tblPr>
      <w:tblGrid>
        <w:gridCol w:w="772"/>
        <w:gridCol w:w="78"/>
        <w:gridCol w:w="125"/>
        <w:gridCol w:w="2712"/>
        <w:gridCol w:w="171"/>
        <w:gridCol w:w="1885"/>
        <w:gridCol w:w="1080"/>
        <w:gridCol w:w="945"/>
        <w:gridCol w:w="30"/>
        <w:gridCol w:w="1320"/>
        <w:gridCol w:w="975"/>
        <w:gridCol w:w="975"/>
        <w:gridCol w:w="1020"/>
        <w:gridCol w:w="60"/>
        <w:gridCol w:w="7"/>
        <w:gridCol w:w="938"/>
        <w:gridCol w:w="1085"/>
        <w:gridCol w:w="312"/>
        <w:gridCol w:w="60"/>
        <w:gridCol w:w="60"/>
        <w:gridCol w:w="100"/>
        <w:gridCol w:w="20"/>
        <w:gridCol w:w="60"/>
        <w:gridCol w:w="60"/>
        <w:gridCol w:w="602"/>
        <w:gridCol w:w="60"/>
        <w:gridCol w:w="60"/>
      </w:tblGrid>
      <w:tr w:rsidR="00D400FD" w:rsidRPr="006E6EE6" w:rsidTr="00D400FD">
        <w:trPr>
          <w:trHeight w:val="297"/>
        </w:trPr>
        <w:tc>
          <w:tcPr>
            <w:tcW w:w="975" w:type="dxa"/>
            <w:gridSpan w:val="3"/>
          </w:tcPr>
          <w:p w:rsidR="00D400FD" w:rsidRDefault="00D400FD" w:rsidP="008F426F">
            <w:pPr>
              <w:spacing w:after="0" w:line="240" w:lineRule="auto"/>
              <w:jc w:val="center"/>
              <w:rPr>
                <w:rFonts w:ascii="Times New Roman" w:hAnsi="Times New Roman" w:cs="Times New Roman"/>
                <w:b/>
                <w:bCs/>
                <w:color w:val="000000"/>
              </w:rPr>
            </w:pPr>
          </w:p>
        </w:tc>
        <w:tc>
          <w:tcPr>
            <w:tcW w:w="13515" w:type="dxa"/>
            <w:gridSpan w:val="15"/>
            <w:shd w:val="clear" w:color="auto" w:fill="auto"/>
            <w:vAlign w:val="center"/>
          </w:tcPr>
          <w:p w:rsidR="00D400FD" w:rsidRPr="006E6EE6" w:rsidRDefault="00D400FD" w:rsidP="008F426F">
            <w:pPr>
              <w:spacing w:after="0" w:line="240" w:lineRule="auto"/>
              <w:jc w:val="center"/>
              <w:rPr>
                <w:rFonts w:ascii="Times New Roman" w:hAnsi="Times New Roman" w:cs="Times New Roman"/>
                <w:color w:val="000000"/>
              </w:rPr>
            </w:pPr>
            <w:r>
              <w:rPr>
                <w:rFonts w:ascii="Times New Roman" w:hAnsi="Times New Roman" w:cs="Times New Roman"/>
                <w:b/>
                <w:bCs/>
                <w:color w:val="000000"/>
              </w:rPr>
              <w:t xml:space="preserve">                                                                                                                                                                                                       </w:t>
            </w:r>
            <w:r w:rsidRPr="006E6EE6">
              <w:rPr>
                <w:rFonts w:ascii="Times New Roman" w:hAnsi="Times New Roman" w:cs="Times New Roman"/>
                <w:b/>
                <w:bCs/>
                <w:color w:val="000000"/>
              </w:rPr>
              <w:t>Приложение № 5</w:t>
            </w:r>
            <w:r>
              <w:rPr>
                <w:rFonts w:ascii="Times New Roman" w:hAnsi="Times New Roman" w:cs="Times New Roman"/>
                <w:b/>
                <w:bCs/>
                <w:color w:val="000000"/>
              </w:rPr>
              <w:t>.1</w:t>
            </w: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2"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r>
      <w:tr w:rsidR="00D400FD" w:rsidRPr="006E6EE6" w:rsidTr="00D400FD">
        <w:trPr>
          <w:trHeight w:val="297"/>
        </w:trPr>
        <w:tc>
          <w:tcPr>
            <w:tcW w:w="975" w:type="dxa"/>
            <w:gridSpan w:val="3"/>
          </w:tcPr>
          <w:p w:rsidR="00D400FD" w:rsidRPr="006E6EE6" w:rsidRDefault="00D400FD" w:rsidP="008F426F">
            <w:pPr>
              <w:spacing w:after="0" w:line="240" w:lineRule="auto"/>
              <w:jc w:val="right"/>
              <w:rPr>
                <w:rFonts w:ascii="Times New Roman" w:hAnsi="Times New Roman" w:cs="Times New Roman"/>
                <w:b/>
                <w:bCs/>
                <w:color w:val="000000"/>
              </w:rPr>
            </w:pPr>
          </w:p>
        </w:tc>
        <w:tc>
          <w:tcPr>
            <w:tcW w:w="13515" w:type="dxa"/>
            <w:gridSpan w:val="15"/>
            <w:shd w:val="clear" w:color="auto" w:fill="auto"/>
            <w:vAlign w:val="center"/>
          </w:tcPr>
          <w:p w:rsidR="00D400FD" w:rsidRPr="006E6EE6" w:rsidRDefault="00D400FD" w:rsidP="008F426F">
            <w:pPr>
              <w:spacing w:after="0" w:line="240" w:lineRule="auto"/>
              <w:jc w:val="right"/>
              <w:rPr>
                <w:rFonts w:ascii="Times New Roman" w:hAnsi="Times New Roman" w:cs="Times New Roman"/>
                <w:color w:val="000000"/>
              </w:rPr>
            </w:pPr>
            <w:r w:rsidRPr="006E6EE6">
              <w:rPr>
                <w:rFonts w:ascii="Times New Roman" w:hAnsi="Times New Roman" w:cs="Times New Roman"/>
                <w:b/>
                <w:bCs/>
                <w:color w:val="000000"/>
              </w:rPr>
              <w:t>к муниципальной программе</w:t>
            </w: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2"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r>
      <w:tr w:rsidR="00D400FD" w:rsidRPr="006E6EE6" w:rsidTr="00D400FD">
        <w:trPr>
          <w:trHeight w:val="966"/>
        </w:trPr>
        <w:tc>
          <w:tcPr>
            <w:tcW w:w="975" w:type="dxa"/>
            <w:gridSpan w:val="3"/>
            <w:tcBorders>
              <w:bottom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3515" w:type="dxa"/>
            <w:gridSpan w:val="15"/>
            <w:tcBorders>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D400FD" w:rsidRPr="00247BEF" w:rsidRDefault="00D400FD" w:rsidP="008F426F">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2014-2020  годы»</w:t>
            </w:r>
          </w:p>
          <w:p w:rsidR="00D400FD" w:rsidRPr="00247BEF" w:rsidRDefault="00D400FD" w:rsidP="008F426F">
            <w:pPr>
              <w:spacing w:after="0" w:line="240" w:lineRule="auto"/>
              <w:jc w:val="center"/>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602"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60" w:type="dxa"/>
            <w:shd w:val="clear" w:color="auto" w:fill="auto"/>
          </w:tcPr>
          <w:p w:rsidR="00D400FD" w:rsidRPr="006E6EE6"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п/п</w:t>
            </w:r>
          </w:p>
        </w:tc>
        <w:tc>
          <w:tcPr>
            <w:tcW w:w="3086" w:type="dxa"/>
            <w:gridSpan w:val="4"/>
            <w:vMerge w:val="restart"/>
            <w:tcBorders>
              <w:left w:val="single" w:sz="8" w:space="0" w:color="000000"/>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5" w:type="dxa"/>
            <w:vMerge w:val="restart"/>
            <w:tcBorders>
              <w:left w:val="single" w:sz="8" w:space="0" w:color="000000"/>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vMerge w:val="restart"/>
            <w:tcBorders>
              <w:left w:val="single" w:sz="8" w:space="0" w:color="000000"/>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5295" w:type="dxa"/>
            <w:gridSpan w:val="7"/>
            <w:tcBorders>
              <w:top w:val="single" w:sz="8" w:space="0" w:color="000000"/>
              <w:left w:val="single" w:sz="8" w:space="0" w:color="000000"/>
              <w:bottom w:val="single" w:sz="8" w:space="0" w:color="000000"/>
            </w:tcBorders>
            <w:shd w:val="clear" w:color="auto" w:fill="auto"/>
            <w:vAlign w:val="center"/>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085" w:type="dxa"/>
            <w:vMerge w:val="restart"/>
            <w:tcBorders>
              <w:left w:val="single" w:sz="8" w:space="0" w:color="000000"/>
              <w:right w:val="single" w:sz="8" w:space="0" w:color="000000"/>
            </w:tcBorders>
            <w:shd w:val="clear" w:color="auto" w:fill="auto"/>
            <w:vAlign w:val="center"/>
          </w:tcPr>
          <w:p w:rsidR="00D400FD" w:rsidRPr="008F426F" w:rsidRDefault="00D400FD" w:rsidP="008F426F">
            <w:pPr>
              <w:spacing w:after="0" w:line="240" w:lineRule="auto"/>
              <w:jc w:val="center"/>
              <w:rPr>
                <w:rFonts w:ascii="Times New Roman" w:hAnsi="Times New Roman" w:cs="Times New Roman"/>
              </w:rPr>
            </w:pPr>
            <w:r w:rsidRPr="008F426F">
              <w:rPr>
                <w:rFonts w:ascii="Times New Roman" w:hAnsi="Times New Roman" w:cs="Times New Roman"/>
                <w:b/>
                <w:bCs/>
                <w:color w:val="000000"/>
              </w:rPr>
              <w:t>Показатели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shd w:val="clear" w:color="auto" w:fill="auto"/>
            <w:vAlign w:val="center"/>
          </w:tcPr>
          <w:p w:rsidR="00D400FD" w:rsidRPr="008F426F" w:rsidRDefault="00D400FD" w:rsidP="008F426F">
            <w:pPr>
              <w:spacing w:after="0" w:line="200" w:lineRule="atLeast"/>
              <w:jc w:val="center"/>
              <w:rPr>
                <w:rFonts w:ascii="Times New Roman" w:hAnsi="Times New Roman" w:cs="Times New Roman"/>
                <w:b/>
                <w:bCs/>
                <w:color w:val="000000"/>
              </w:rPr>
            </w:pPr>
            <w:r w:rsidRPr="008F426F">
              <w:rPr>
                <w:rFonts w:ascii="Times New Roman" w:hAnsi="Times New Roman" w:cs="Times New Roman"/>
                <w:b/>
                <w:bCs/>
                <w:color w:val="000000"/>
              </w:rPr>
              <w:t>Связь с показателем муници</w:t>
            </w:r>
          </w:p>
          <w:p w:rsidR="00D400FD" w:rsidRPr="006E6EE6" w:rsidRDefault="00D400FD" w:rsidP="008F426F">
            <w:pPr>
              <w:spacing w:after="0" w:line="240" w:lineRule="auto"/>
              <w:jc w:val="center"/>
              <w:rPr>
                <w:rFonts w:ascii="Times New Roman" w:hAnsi="Times New Roman" w:cs="Times New Roman"/>
              </w:rPr>
            </w:pPr>
            <w:r w:rsidRPr="008F426F">
              <w:rPr>
                <w:rFonts w:ascii="Times New Roman" w:hAnsi="Times New Roman" w:cs="Times New Roman"/>
                <w:b/>
                <w:bCs/>
                <w:color w:val="000000"/>
              </w:rPr>
              <w:t>пальной программы</w:t>
            </w:r>
          </w:p>
        </w:tc>
      </w:tr>
      <w:tr w:rsidR="00D400FD" w:rsidRPr="006E6EE6" w:rsidTr="00D400FD">
        <w:tblPrEx>
          <w:tblCellMar>
            <w:left w:w="108" w:type="dxa"/>
            <w:right w:w="108" w:type="dxa"/>
          </w:tblCellMar>
        </w:tblPrEx>
        <w:trPr>
          <w:gridAfter w:val="2"/>
          <w:wAfter w:w="120" w:type="dxa"/>
          <w:trHeight w:val="960"/>
        </w:trPr>
        <w:tc>
          <w:tcPr>
            <w:tcW w:w="772" w:type="dxa"/>
            <w:vMerge/>
            <w:tcBorders>
              <w:left w:val="single" w:sz="8" w:space="0" w:color="000000"/>
              <w:bottom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c>
          <w:tcPr>
            <w:tcW w:w="3086" w:type="dxa"/>
            <w:gridSpan w:val="4"/>
            <w:vMerge/>
            <w:tcBorders>
              <w:left w:val="single" w:sz="8" w:space="0" w:color="000000"/>
              <w:bottom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c>
          <w:tcPr>
            <w:tcW w:w="1885" w:type="dxa"/>
            <w:vMerge/>
            <w:tcBorders>
              <w:left w:val="single" w:sz="8" w:space="0" w:color="000000"/>
              <w:bottom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vMerge/>
            <w:tcBorders>
              <w:left w:val="single" w:sz="8" w:space="0" w:color="000000"/>
              <w:bottom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0" w:type="dxa"/>
            <w:gridSpan w:val="2"/>
            <w:tcBorders>
              <w:left w:val="single" w:sz="8" w:space="0" w:color="000000"/>
              <w:bottom w:val="single" w:sz="8" w:space="0" w:color="000000"/>
            </w:tcBorders>
            <w:shd w:val="clear" w:color="auto" w:fill="auto"/>
          </w:tcPr>
          <w:p w:rsidR="00D400FD" w:rsidRPr="00F34FA5"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D400FD" w:rsidRDefault="00D400FD" w:rsidP="008F426F">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p w:rsidR="00D400FD" w:rsidRPr="006E6EE6" w:rsidRDefault="00D400FD" w:rsidP="008F426F">
            <w:pPr>
              <w:spacing w:after="0" w:line="240" w:lineRule="auto"/>
              <w:jc w:val="center"/>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федеральный бюджет</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vAlign w:val="center"/>
          </w:tcPr>
          <w:p w:rsidR="00D400FD" w:rsidRPr="006E6EE6" w:rsidRDefault="00D400FD" w:rsidP="008F426F">
            <w:pPr>
              <w:snapToGrid w:val="0"/>
              <w:spacing w:after="0" w:line="240" w:lineRule="auto"/>
              <w:rPr>
                <w:rFonts w:ascii="Times New Roman" w:hAnsi="Times New Roman" w:cs="Times New Roman"/>
                <w:color w:val="000000"/>
              </w:rPr>
            </w:pPr>
          </w:p>
        </w:tc>
      </w:tr>
      <w:tr w:rsidR="00D400FD" w:rsidRPr="006E6EE6" w:rsidTr="00D400FD">
        <w:tblPrEx>
          <w:tblCellMar>
            <w:left w:w="108" w:type="dxa"/>
            <w:right w:w="108" w:type="dxa"/>
          </w:tblCellMar>
        </w:tblPrEx>
        <w:trPr>
          <w:gridAfter w:val="2"/>
          <w:wAfter w:w="120"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D400FD" w:rsidRPr="006E6EE6" w:rsidTr="00D400FD">
        <w:tblPrEx>
          <w:tblCellMar>
            <w:left w:w="108" w:type="dxa"/>
            <w:right w:w="108" w:type="dxa"/>
          </w:tblCellMar>
        </w:tblPrEx>
        <w:trPr>
          <w:gridAfter w:val="2"/>
          <w:wAfter w:w="120" w:type="dxa"/>
          <w:trHeight w:val="1060"/>
        </w:trPr>
        <w:tc>
          <w:tcPr>
            <w:tcW w:w="975" w:type="dxa"/>
            <w:gridSpan w:val="3"/>
            <w:tcBorders>
              <w:top w:val="single" w:sz="8" w:space="0" w:color="000000"/>
              <w:left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D400FD" w:rsidRPr="006E6EE6" w:rsidTr="00D400FD">
        <w:tblPrEx>
          <w:tblCellMar>
            <w:left w:w="108" w:type="dxa"/>
            <w:right w:w="108" w:type="dxa"/>
          </w:tblCellMar>
        </w:tblPrEx>
        <w:trPr>
          <w:gridAfter w:val="2"/>
          <w:wAfter w:w="120" w:type="dxa"/>
          <w:trHeight w:val="80"/>
        </w:trPr>
        <w:tc>
          <w:tcPr>
            <w:tcW w:w="975" w:type="dxa"/>
            <w:gridSpan w:val="3"/>
            <w:tcBorders>
              <w:left w:val="single" w:sz="8" w:space="0" w:color="000000"/>
              <w:bottom w:val="single" w:sz="8" w:space="0" w:color="000000"/>
              <w:right w:val="single" w:sz="8" w:space="0" w:color="000000"/>
            </w:tcBorders>
          </w:tcPr>
          <w:p w:rsidR="00D400FD" w:rsidRPr="00B14221" w:rsidRDefault="00D400FD" w:rsidP="008F426F">
            <w:pPr>
              <w:spacing w:after="0" w:line="240" w:lineRule="auto"/>
              <w:rPr>
                <w:rFonts w:ascii="Times New Roman" w:hAnsi="Times New Roman" w:cs="Times New Roman"/>
              </w:rPr>
            </w:pPr>
          </w:p>
        </w:tc>
        <w:tc>
          <w:tcPr>
            <w:tcW w:w="14477" w:type="dxa"/>
            <w:gridSpan w:val="22"/>
            <w:tcBorders>
              <w:left w:val="single" w:sz="8" w:space="0" w:color="000000"/>
              <w:bottom w:val="single" w:sz="8" w:space="0" w:color="000000"/>
              <w:right w:val="single" w:sz="8" w:space="0" w:color="000000"/>
            </w:tcBorders>
            <w:shd w:val="clear" w:color="auto" w:fill="auto"/>
          </w:tcPr>
          <w:p w:rsidR="00D400FD" w:rsidRPr="00B14221" w:rsidRDefault="00D400FD"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04"/>
        </w:trPr>
        <w:tc>
          <w:tcPr>
            <w:tcW w:w="975" w:type="dxa"/>
            <w:gridSpan w:val="3"/>
            <w:tcBorders>
              <w:top w:val="single" w:sz="8" w:space="0" w:color="000000"/>
              <w:left w:val="single" w:sz="8" w:space="0" w:color="000000"/>
              <w:bottom w:val="single" w:sz="8" w:space="0" w:color="000000"/>
              <w:right w:val="single" w:sz="8" w:space="0" w:color="000000"/>
            </w:tcBorders>
          </w:tcPr>
          <w:p w:rsidR="00D400FD"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Повышение уровня организации деятельности органов местного самоуправления муниципального образования</w:t>
            </w: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D400FD" w:rsidRPr="00870595" w:rsidRDefault="00D400FD" w:rsidP="008F426F">
            <w:pPr>
              <w:snapToGrid w:val="0"/>
              <w:spacing w:after="0" w:line="240" w:lineRule="auto"/>
              <w:jc w:val="right"/>
              <w:rPr>
                <w:rFonts w:ascii="Times New Roman" w:hAnsi="Times New Roman" w:cs="Times New Roman"/>
                <w:b/>
                <w:bCs/>
              </w:rPr>
            </w:pPr>
            <w:r>
              <w:rPr>
                <w:rFonts w:ascii="Times New Roman" w:hAnsi="Times New Roman" w:cs="Times New Roman"/>
                <w:b/>
                <w:bCs/>
              </w:rPr>
              <w:t>9222,0</w:t>
            </w:r>
          </w:p>
        </w:tc>
        <w:tc>
          <w:tcPr>
            <w:tcW w:w="1350" w:type="dxa"/>
            <w:gridSpan w:val="2"/>
            <w:tcBorders>
              <w:left w:val="single" w:sz="8" w:space="0" w:color="000000"/>
              <w:bottom w:val="single" w:sz="8" w:space="0" w:color="000000"/>
            </w:tcBorders>
            <w:shd w:val="clear" w:color="auto" w:fill="auto"/>
          </w:tcPr>
          <w:p w:rsidR="00D400FD" w:rsidRPr="00870595" w:rsidRDefault="00D400FD" w:rsidP="008F426F">
            <w:pPr>
              <w:snapToGrid w:val="0"/>
              <w:spacing w:after="0" w:line="240" w:lineRule="auto"/>
              <w:jc w:val="right"/>
              <w:rPr>
                <w:rFonts w:ascii="Times New Roman" w:hAnsi="Times New Roman" w:cs="Times New Roman"/>
              </w:rPr>
            </w:pPr>
            <w:r>
              <w:rPr>
                <w:rFonts w:ascii="Times New Roman" w:hAnsi="Times New Roman" w:cs="Times New Roman"/>
              </w:rPr>
              <w:t>9222,0</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870595" w:rsidRDefault="00D400FD" w:rsidP="00A20D89">
            <w:pPr>
              <w:spacing w:after="0" w:line="240" w:lineRule="auto"/>
              <w:rPr>
                <w:rFonts w:ascii="Times New Roman" w:hAnsi="Times New Roman" w:cs="Times New Roman"/>
                <w:b/>
                <w:bCs/>
              </w:rPr>
            </w:pPr>
          </w:p>
        </w:tc>
        <w:tc>
          <w:tcPr>
            <w:tcW w:w="1274" w:type="dxa"/>
            <w:gridSpan w:val="8"/>
            <w:vMerge w:val="restart"/>
            <w:tcBorders>
              <w:left w:val="single" w:sz="8" w:space="0" w:color="000000"/>
              <w:right w:val="single" w:sz="8" w:space="0" w:color="000000"/>
            </w:tcBorders>
            <w:shd w:val="clear" w:color="auto" w:fill="auto"/>
          </w:tcPr>
          <w:p w:rsidR="00D400FD" w:rsidRPr="00870595" w:rsidRDefault="00D400FD" w:rsidP="00A20D89">
            <w:pPr>
              <w:snapToGrid w:val="0"/>
              <w:spacing w:after="0" w:line="240" w:lineRule="auto"/>
              <w:rPr>
                <w:rFonts w:ascii="Times New Roman" w:hAnsi="Times New Roman" w:cs="Times New Roman"/>
                <w:bCs/>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A20D89">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1844,4</w:t>
            </w:r>
          </w:p>
        </w:tc>
        <w:tc>
          <w:tcPr>
            <w:tcW w:w="1350" w:type="dxa"/>
            <w:gridSpan w:val="2"/>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1844,4</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1844,4</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bottom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2775,5</w:t>
            </w:r>
          </w:p>
        </w:tc>
        <w:tc>
          <w:tcPr>
            <w:tcW w:w="1350" w:type="dxa"/>
            <w:gridSpan w:val="2"/>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2775,5</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870595" w:rsidRDefault="00D400FD" w:rsidP="004F6786">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870595" w:rsidRDefault="00D400FD" w:rsidP="007D6987">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A20D89">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555,1</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555,1</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555,1</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555,1</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555,1</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555,1</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555,1</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555,1</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555,1</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555,1</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jc w:val="right"/>
              <w:rPr>
                <w:rFonts w:ascii="Times New Roman" w:hAnsi="Times New Roman" w:cs="Times New Roman"/>
              </w:rPr>
            </w:pPr>
            <w:r>
              <w:rPr>
                <w:rFonts w:ascii="Times New Roman" w:hAnsi="Times New Roman" w:cs="Times New Roman"/>
              </w:rPr>
              <w:t>1049,2</w:t>
            </w:r>
          </w:p>
        </w:tc>
        <w:tc>
          <w:tcPr>
            <w:tcW w:w="1350" w:type="dxa"/>
            <w:gridSpan w:val="2"/>
            <w:tcBorders>
              <w:left w:val="single" w:sz="8" w:space="0" w:color="000000"/>
              <w:bottom w:val="single" w:sz="8" w:space="0" w:color="000000"/>
            </w:tcBorders>
            <w:shd w:val="clear" w:color="auto" w:fill="auto"/>
          </w:tcPr>
          <w:p w:rsidR="00D400FD" w:rsidRPr="00870595" w:rsidRDefault="00D400FD" w:rsidP="00D400FD">
            <w:pPr>
              <w:spacing w:after="0" w:line="240" w:lineRule="auto"/>
              <w:jc w:val="right"/>
              <w:rPr>
                <w:rFonts w:ascii="Times New Roman" w:hAnsi="Times New Roman" w:cs="Times New Roman"/>
              </w:rPr>
            </w:pPr>
            <w:r>
              <w:rPr>
                <w:rFonts w:ascii="Times New Roman" w:hAnsi="Times New Roman" w:cs="Times New Roman"/>
              </w:rPr>
              <w:t>1049,2</w:t>
            </w:r>
          </w:p>
        </w:tc>
        <w:tc>
          <w:tcPr>
            <w:tcW w:w="975" w:type="dxa"/>
            <w:tcBorders>
              <w:left w:val="single" w:sz="8" w:space="0" w:color="000000"/>
              <w:bottom w:val="single" w:sz="8" w:space="0" w:color="000000"/>
              <w:right w:val="single" w:sz="8" w:space="0" w:color="000000"/>
            </w:tcBorders>
          </w:tcPr>
          <w:p w:rsidR="00D400FD" w:rsidRPr="00870595" w:rsidRDefault="00D400FD" w:rsidP="008F426F">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870595" w:rsidRDefault="00D400FD"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870595" w:rsidRDefault="00D400FD" w:rsidP="004F6786">
            <w:pPr>
              <w:spacing w:after="0" w:line="240" w:lineRule="auto"/>
              <w:rPr>
                <w:rFonts w:ascii="Times New Roman" w:hAnsi="Times New Roman" w:cs="Times New Roman"/>
                <w:b/>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1350" w:type="dxa"/>
            <w:gridSpan w:val="2"/>
            <w:tcBorders>
              <w:left w:val="single" w:sz="8" w:space="0" w:color="000000"/>
              <w:bottom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262,3</w:t>
            </w:r>
          </w:p>
        </w:tc>
        <w:tc>
          <w:tcPr>
            <w:tcW w:w="975" w:type="dxa"/>
            <w:tcBorders>
              <w:left w:val="single" w:sz="8" w:space="0" w:color="000000"/>
              <w:bottom w:val="single" w:sz="4" w:space="0" w:color="auto"/>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top w:val="single" w:sz="4" w:space="0" w:color="auto"/>
              <w:left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Pr>
                <w:rFonts w:ascii="Times New Roman" w:hAnsi="Times New Roman" w:cs="Times New Roman"/>
                <w:color w:val="000000"/>
              </w:rPr>
              <w:t>1.1.4</w:t>
            </w:r>
          </w:p>
        </w:tc>
        <w:tc>
          <w:tcPr>
            <w:tcW w:w="2915" w:type="dxa"/>
            <w:gridSpan w:val="3"/>
            <w:vMerge w:val="restart"/>
            <w:tcBorders>
              <w:top w:val="single" w:sz="4" w:space="0" w:color="auto"/>
              <w:left w:val="single" w:sz="4" w:space="0" w:color="auto"/>
              <w:right w:val="single" w:sz="4" w:space="0" w:color="auto"/>
            </w:tcBorders>
            <w:shd w:val="clear" w:color="auto" w:fill="auto"/>
          </w:tcPr>
          <w:p w:rsidR="00D400FD" w:rsidRPr="00775326" w:rsidRDefault="00D400FD" w:rsidP="00D400FD">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top w:val="single" w:sz="4" w:space="0" w:color="auto"/>
              <w:left w:val="single" w:sz="4" w:space="0" w:color="auto"/>
              <w:right w:val="single" w:sz="4" w:space="0" w:color="auto"/>
            </w:tcBorders>
            <w:shd w:val="clear" w:color="auto" w:fill="auto"/>
          </w:tcPr>
          <w:p w:rsidR="00D400FD" w:rsidRPr="006E6EE6" w:rsidRDefault="00D400FD" w:rsidP="00D400FD">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1425,5</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1425,5</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4" w:space="0" w:color="auto"/>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4" w:space="0" w:color="auto"/>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4" w:space="0" w:color="auto"/>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4" w:space="0" w:color="auto"/>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4" w:space="0" w:color="auto"/>
              <w:bottom w:val="single" w:sz="4" w:space="0" w:color="auto"/>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D400FD">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D400FD" w:rsidRDefault="00D400FD" w:rsidP="00D400FD">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top w:val="single" w:sz="4" w:space="0" w:color="auto"/>
              <w:left w:val="single" w:sz="8" w:space="0" w:color="000000"/>
            </w:tcBorders>
            <w:shd w:val="clear" w:color="auto" w:fill="auto"/>
          </w:tcPr>
          <w:p w:rsidR="00D400FD" w:rsidRPr="006E6EE6" w:rsidRDefault="00D400FD" w:rsidP="0077467B">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5</w:t>
            </w:r>
          </w:p>
        </w:tc>
        <w:tc>
          <w:tcPr>
            <w:tcW w:w="2915" w:type="dxa"/>
            <w:gridSpan w:val="3"/>
            <w:vMerge w:val="restart"/>
            <w:tcBorders>
              <w:top w:val="single" w:sz="4" w:space="0" w:color="auto"/>
              <w:left w:val="single" w:sz="8" w:space="0" w:color="000000"/>
              <w:right w:val="single" w:sz="4" w:space="0" w:color="auto"/>
            </w:tcBorders>
            <w:shd w:val="clear" w:color="auto" w:fill="auto"/>
          </w:tcPr>
          <w:p w:rsidR="00D400FD" w:rsidRPr="006E6EE6" w:rsidRDefault="00D400FD" w:rsidP="008F426F">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45" w:type="dxa"/>
            <w:tcBorders>
              <w:top w:val="single" w:sz="4" w:space="0" w:color="auto"/>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15,0</w:t>
            </w:r>
          </w:p>
        </w:tc>
        <w:tc>
          <w:tcPr>
            <w:tcW w:w="1350" w:type="dxa"/>
            <w:gridSpan w:val="2"/>
            <w:tcBorders>
              <w:top w:val="single" w:sz="4" w:space="0" w:color="auto"/>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15,0</w:t>
            </w:r>
          </w:p>
        </w:tc>
        <w:tc>
          <w:tcPr>
            <w:tcW w:w="975" w:type="dxa"/>
            <w:tcBorders>
              <w:top w:val="single" w:sz="4" w:space="0" w:color="auto"/>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top w:val="single" w:sz="4" w:space="0" w:color="auto"/>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top w:val="single" w:sz="4" w:space="0" w:color="auto"/>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val="restart"/>
            <w:tcBorders>
              <w:top w:val="single" w:sz="4" w:space="0" w:color="auto"/>
              <w:left w:val="single" w:sz="8" w:space="0" w:color="000000"/>
              <w:right w:val="single" w:sz="8" w:space="0" w:color="000000"/>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97"/>
        </w:trPr>
        <w:tc>
          <w:tcPr>
            <w:tcW w:w="772" w:type="dxa"/>
            <w:vMerge/>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2915" w:type="dxa"/>
            <w:gridSpan w:val="3"/>
            <w:vMerge/>
            <w:tcBorders>
              <w:left w:val="single" w:sz="8" w:space="0" w:color="000000"/>
              <w:right w:val="single" w:sz="4" w:space="0" w:color="auto"/>
            </w:tcBorders>
            <w:shd w:val="clear" w:color="auto" w:fill="auto"/>
          </w:tcPr>
          <w:p w:rsidR="00D400FD" w:rsidRDefault="00D400FD" w:rsidP="008F426F">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D400FD" w:rsidRPr="00316D10" w:rsidRDefault="00D400FD" w:rsidP="008F426F">
            <w:pPr>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C83C93">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F34FA5" w:rsidRDefault="00D400FD" w:rsidP="008F426F">
            <w:pPr>
              <w:spacing w:after="0" w:line="240" w:lineRule="auto"/>
              <w:rPr>
                <w:rFonts w:ascii="Times New Roman" w:hAnsi="Times New Roman" w:cs="Times New Roman"/>
                <w:color w:val="FF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righ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50" w:type="dxa"/>
            <w:gridSpan w:val="2"/>
            <w:tcBorders>
              <w:left w:val="single" w:sz="8" w:space="0" w:color="000000"/>
              <w:bottom w:val="single" w:sz="8" w:space="0" w:color="000000"/>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righ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rPr>
                <w:rFonts w:ascii="Times New Roman" w:hAnsi="Times New Roman" w:cs="Times New Roman"/>
                <w:color w:val="FF0000"/>
              </w:rPr>
            </w:pPr>
            <w:r>
              <w:rPr>
                <w:rFonts w:ascii="Times New Roman" w:hAnsi="Times New Roman" w:cs="Times New Roman"/>
                <w:color w:val="FF0000"/>
              </w:rPr>
              <w:t xml:space="preserve">        3,0</w:t>
            </w:r>
          </w:p>
        </w:tc>
        <w:tc>
          <w:tcPr>
            <w:tcW w:w="1350" w:type="dxa"/>
            <w:gridSpan w:val="2"/>
            <w:tcBorders>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 xml:space="preserve">        3,0</w:t>
            </w:r>
          </w:p>
        </w:tc>
        <w:tc>
          <w:tcPr>
            <w:tcW w:w="975" w:type="dxa"/>
            <w:tcBorders>
              <w:left w:val="single" w:sz="4" w:space="0" w:color="auto"/>
              <w:bottom w:val="single" w:sz="8" w:space="0" w:color="000000"/>
              <w:right w:val="single" w:sz="4" w:space="0" w:color="auto"/>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righ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4" w:space="0" w:color="auto"/>
              <w:bottom w:val="single" w:sz="8" w:space="0" w:color="000000"/>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50" w:type="dxa"/>
            <w:gridSpan w:val="2"/>
            <w:tcBorders>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righ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right w:val="single" w:sz="4" w:space="0" w:color="auto"/>
            </w:tcBorders>
            <w:shd w:val="clear" w:color="auto" w:fill="auto"/>
          </w:tcPr>
          <w:p w:rsidR="00D400FD" w:rsidRPr="006E6EE6" w:rsidRDefault="00D40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4" w:space="0" w:color="auto"/>
              <w:bottom w:val="single" w:sz="8" w:space="0" w:color="000000"/>
              <w:right w:val="single" w:sz="4" w:space="0" w:color="auto"/>
            </w:tcBorders>
            <w:shd w:val="clear" w:color="auto" w:fill="auto"/>
          </w:tcPr>
          <w:p w:rsidR="00D400FD" w:rsidRPr="003D1778" w:rsidRDefault="00D400FD"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50" w:type="dxa"/>
            <w:gridSpan w:val="2"/>
            <w:tcBorders>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D400FD" w:rsidRPr="003D1778" w:rsidRDefault="00D400FD" w:rsidP="008F426F">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D400FD" w:rsidRPr="003D1778" w:rsidRDefault="00D400FD" w:rsidP="008F426F">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D400FD" w:rsidRPr="004F6786" w:rsidRDefault="00D400FD" w:rsidP="008F426F">
            <w:pPr>
              <w:snapToGrid w:val="0"/>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100"/>
        </w:trPr>
        <w:tc>
          <w:tcPr>
            <w:tcW w:w="5743" w:type="dxa"/>
            <w:gridSpan w:val="6"/>
            <w:vMerge w:val="restart"/>
            <w:tcBorders>
              <w:top w:val="single" w:sz="8" w:space="0" w:color="000000"/>
              <w:left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sidRPr="00CE3CBE">
              <w:rPr>
                <w:rFonts w:ascii="Times New Roman" w:hAnsi="Times New Roman" w:cs="Times New Roman"/>
                <w:b/>
              </w:rPr>
              <w:t>Итого по подпрограмме 1</w:t>
            </w: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400FD" w:rsidRPr="00244F89" w:rsidRDefault="00D400FD" w:rsidP="008F426F">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B67297" w:rsidP="008F426F">
            <w:pPr>
              <w:spacing w:after="0" w:line="240" w:lineRule="auto"/>
              <w:rPr>
                <w:rFonts w:ascii="Times New Roman" w:hAnsi="Times New Roman" w:cs="Times New Roman"/>
              </w:rPr>
            </w:pPr>
            <w:r>
              <w:rPr>
                <w:rFonts w:ascii="Times New Roman" w:hAnsi="Times New Roman" w:cs="Times New Roman"/>
              </w:rPr>
              <w:t>10416,3</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B67297" w:rsidP="008F426F">
            <w:pPr>
              <w:spacing w:after="0" w:line="240" w:lineRule="auto"/>
              <w:rPr>
                <w:rFonts w:ascii="Times New Roman" w:hAnsi="Times New Roman" w:cs="Times New Roman"/>
              </w:rPr>
            </w:pPr>
            <w:r>
              <w:rPr>
                <w:rFonts w:ascii="Times New Roman" w:hAnsi="Times New Roman" w:cs="Times New Roman"/>
              </w:rPr>
              <w:t>8990,8</w:t>
            </w:r>
          </w:p>
        </w:tc>
        <w:tc>
          <w:tcPr>
            <w:tcW w:w="975" w:type="dxa"/>
            <w:tcBorders>
              <w:top w:val="single" w:sz="4" w:space="0" w:color="auto"/>
              <w:left w:val="single" w:sz="4" w:space="0" w:color="auto"/>
              <w:bottom w:val="single" w:sz="4" w:space="0" w:color="auto"/>
              <w:right w:val="single" w:sz="4" w:space="0" w:color="auto"/>
            </w:tcBorders>
          </w:tcPr>
          <w:p w:rsidR="00D400FD" w:rsidRPr="006E6EE6" w:rsidRDefault="00D400FD"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1425,5</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5" w:type="dxa"/>
            <w:vMerge w:val="restart"/>
            <w:tcBorders>
              <w:top w:val="single" w:sz="4" w:space="0" w:color="auto"/>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val="restart"/>
            <w:tcBorders>
              <w:top w:val="single" w:sz="4" w:space="0" w:color="auto"/>
              <w:left w:val="single" w:sz="4" w:space="0" w:color="auto"/>
              <w:right w:val="single" w:sz="8" w:space="0" w:color="000000"/>
            </w:tcBorders>
            <w:shd w:val="clear" w:color="auto" w:fill="auto"/>
          </w:tcPr>
          <w:p w:rsidR="00D400FD" w:rsidRPr="004F6786" w:rsidRDefault="00D400FD" w:rsidP="004F6786">
            <w:pPr>
              <w:spacing w:after="0" w:line="240" w:lineRule="auto"/>
              <w:rPr>
                <w:rFonts w:ascii="Times New Roman" w:hAnsi="Times New Roman" w:cs="Times New Roman"/>
                <w:color w:val="FF0000"/>
              </w:rPr>
            </w:pPr>
          </w:p>
        </w:tc>
      </w:tr>
      <w:tr w:rsidR="00D400FD" w:rsidRPr="006E6EE6" w:rsidTr="00D400FD">
        <w:tblPrEx>
          <w:tblCellMar>
            <w:left w:w="108" w:type="dxa"/>
            <w:right w:w="108" w:type="dxa"/>
          </w:tblCellMar>
        </w:tblPrEx>
        <w:trPr>
          <w:gridAfter w:val="2"/>
          <w:wAfter w:w="120" w:type="dxa"/>
          <w:trHeight w:val="100"/>
        </w:trPr>
        <w:tc>
          <w:tcPr>
            <w:tcW w:w="5743" w:type="dxa"/>
            <w:gridSpan w:val="6"/>
            <w:vMerge/>
            <w:tcBorders>
              <w:left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3698,0</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B67297" w:rsidP="008F426F">
            <w:pPr>
              <w:spacing w:after="0" w:line="240" w:lineRule="auto"/>
              <w:rPr>
                <w:rFonts w:ascii="Times New Roman" w:hAnsi="Times New Roman" w:cs="Times New Roman"/>
              </w:rPr>
            </w:pPr>
            <w:r>
              <w:rPr>
                <w:rFonts w:ascii="Times New Roman" w:hAnsi="Times New Roman" w:cs="Times New Roman"/>
              </w:rPr>
              <w:t>3543,3</w:t>
            </w:r>
          </w:p>
        </w:tc>
        <w:tc>
          <w:tcPr>
            <w:tcW w:w="975" w:type="dxa"/>
            <w:tcBorders>
              <w:top w:val="single" w:sz="4" w:space="0" w:color="auto"/>
              <w:left w:val="single" w:sz="4" w:space="0" w:color="auto"/>
              <w:bottom w:val="single" w:sz="4" w:space="0" w:color="auto"/>
              <w:right w:val="single" w:sz="4" w:space="0" w:color="auto"/>
            </w:tcBorders>
          </w:tcPr>
          <w:p w:rsidR="00D400FD" w:rsidRPr="006E6EE6" w:rsidRDefault="00D400FD"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00"/>
        </w:trPr>
        <w:tc>
          <w:tcPr>
            <w:tcW w:w="5743" w:type="dxa"/>
            <w:gridSpan w:val="6"/>
            <w:vMerge/>
            <w:tcBorders>
              <w:left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2790,5</w:t>
            </w:r>
          </w:p>
        </w:tc>
        <w:tc>
          <w:tcPr>
            <w:tcW w:w="1350"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B67297" w:rsidP="008F426F">
            <w:pPr>
              <w:spacing w:after="0" w:line="240" w:lineRule="auto"/>
              <w:rPr>
                <w:rFonts w:ascii="Times New Roman" w:hAnsi="Times New Roman" w:cs="Times New Roman"/>
              </w:rPr>
            </w:pPr>
            <w:r>
              <w:rPr>
                <w:rFonts w:ascii="Times New Roman" w:hAnsi="Times New Roman" w:cs="Times New Roman"/>
              </w:rPr>
              <w:t>2472,8</w:t>
            </w:r>
          </w:p>
        </w:tc>
        <w:tc>
          <w:tcPr>
            <w:tcW w:w="975" w:type="dxa"/>
            <w:tcBorders>
              <w:top w:val="single" w:sz="4" w:space="0" w:color="auto"/>
              <w:left w:val="single" w:sz="4" w:space="0" w:color="auto"/>
              <w:bottom w:val="single" w:sz="8" w:space="0" w:color="000000"/>
              <w:right w:val="single" w:sz="4" w:space="0" w:color="auto"/>
            </w:tcBorders>
          </w:tcPr>
          <w:p w:rsidR="00D400FD" w:rsidRPr="006E6EE6" w:rsidRDefault="00D400FD"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00"/>
        </w:trPr>
        <w:tc>
          <w:tcPr>
            <w:tcW w:w="5743" w:type="dxa"/>
            <w:gridSpan w:val="6"/>
            <w:vMerge/>
            <w:tcBorders>
              <w:left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D400FD" w:rsidRDefault="00D400FD" w:rsidP="008F426F">
            <w:pPr>
              <w:spacing w:after="0" w:line="240" w:lineRule="auto"/>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3924,8</w:t>
            </w:r>
          </w:p>
        </w:tc>
        <w:tc>
          <w:tcPr>
            <w:tcW w:w="1350"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B67297" w:rsidP="008F426F">
            <w:pPr>
              <w:spacing w:after="0" w:line="240" w:lineRule="auto"/>
              <w:rPr>
                <w:rFonts w:ascii="Times New Roman" w:hAnsi="Times New Roman" w:cs="Times New Roman"/>
              </w:rPr>
            </w:pPr>
            <w:r>
              <w:rPr>
                <w:rFonts w:ascii="Times New Roman" w:hAnsi="Times New Roman" w:cs="Times New Roman"/>
              </w:rPr>
              <w:t>3607,1</w:t>
            </w:r>
          </w:p>
        </w:tc>
        <w:tc>
          <w:tcPr>
            <w:tcW w:w="975" w:type="dxa"/>
            <w:tcBorders>
              <w:top w:val="single" w:sz="4" w:space="0" w:color="auto"/>
              <w:left w:val="single" w:sz="4" w:space="0" w:color="auto"/>
              <w:bottom w:val="single" w:sz="8" w:space="0" w:color="000000"/>
              <w:right w:val="single" w:sz="4" w:space="0" w:color="auto"/>
            </w:tcBorders>
          </w:tcPr>
          <w:p w:rsidR="00D400FD" w:rsidRPr="006E6EE6" w:rsidRDefault="00D400FD"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D400FD" w:rsidRPr="003D1778" w:rsidRDefault="00D400FD"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r>
      <w:tr w:rsidR="00B67297" w:rsidRPr="006E6EE6" w:rsidTr="00D400FD">
        <w:tblPrEx>
          <w:tblCellMar>
            <w:left w:w="108" w:type="dxa"/>
            <w:right w:w="108" w:type="dxa"/>
          </w:tblCellMar>
        </w:tblPrEx>
        <w:trPr>
          <w:gridAfter w:val="2"/>
          <w:wAfter w:w="120" w:type="dxa"/>
          <w:trHeight w:val="100"/>
        </w:trPr>
        <w:tc>
          <w:tcPr>
            <w:tcW w:w="5743" w:type="dxa"/>
            <w:gridSpan w:val="6"/>
            <w:vMerge/>
            <w:tcBorders>
              <w:left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B67297" w:rsidRDefault="00B67297" w:rsidP="008F426F">
            <w:pPr>
              <w:spacing w:after="0" w:line="240" w:lineRule="auto"/>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r>
              <w:rPr>
                <w:rFonts w:ascii="Times New Roman" w:hAnsi="Times New Roman" w:cs="Times New Roman"/>
              </w:rPr>
              <w:t>3924,8</w:t>
            </w:r>
          </w:p>
        </w:tc>
        <w:tc>
          <w:tcPr>
            <w:tcW w:w="1350"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481EC0">
            <w:pPr>
              <w:spacing w:after="0" w:line="240" w:lineRule="auto"/>
              <w:rPr>
                <w:rFonts w:ascii="Times New Roman" w:hAnsi="Times New Roman" w:cs="Times New Roman"/>
              </w:rPr>
            </w:pPr>
            <w:r>
              <w:rPr>
                <w:rFonts w:ascii="Times New Roman" w:hAnsi="Times New Roman" w:cs="Times New Roman"/>
              </w:rPr>
              <w:t>3607,1</w:t>
            </w:r>
          </w:p>
        </w:tc>
        <w:tc>
          <w:tcPr>
            <w:tcW w:w="975" w:type="dxa"/>
            <w:tcBorders>
              <w:top w:val="single" w:sz="4" w:space="0" w:color="auto"/>
              <w:left w:val="single" w:sz="4" w:space="0" w:color="auto"/>
              <w:bottom w:val="single" w:sz="8" w:space="0" w:color="000000"/>
              <w:right w:val="single" w:sz="4" w:space="0" w:color="auto"/>
            </w:tcBorders>
          </w:tcPr>
          <w:p w:rsidR="00B67297" w:rsidRPr="006E6EE6" w:rsidRDefault="00B67297"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B67297" w:rsidRPr="003D1778" w:rsidRDefault="00B67297"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B67297" w:rsidRPr="006E6EE6" w:rsidRDefault="00B67297" w:rsidP="008F426F">
            <w:pPr>
              <w:spacing w:after="0" w:line="240" w:lineRule="auto"/>
              <w:rPr>
                <w:rFonts w:ascii="Times New Roman" w:hAnsi="Times New Roman" w:cs="Times New Roman"/>
              </w:rPr>
            </w:pPr>
          </w:p>
        </w:tc>
      </w:tr>
      <w:tr w:rsidR="00B67297" w:rsidRPr="006E6EE6" w:rsidTr="00D400FD">
        <w:tblPrEx>
          <w:tblCellMar>
            <w:left w:w="108" w:type="dxa"/>
            <w:right w:w="108" w:type="dxa"/>
          </w:tblCellMar>
        </w:tblPrEx>
        <w:trPr>
          <w:gridAfter w:val="2"/>
          <w:wAfter w:w="120" w:type="dxa"/>
          <w:trHeight w:val="100"/>
        </w:trPr>
        <w:tc>
          <w:tcPr>
            <w:tcW w:w="5743" w:type="dxa"/>
            <w:gridSpan w:val="6"/>
            <w:vMerge/>
            <w:tcBorders>
              <w:left w:val="single" w:sz="8" w:space="0" w:color="000000"/>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080" w:type="dxa"/>
            <w:tcBorders>
              <w:top w:val="single" w:sz="4" w:space="0" w:color="auto"/>
              <w:left w:val="single" w:sz="4" w:space="0" w:color="auto"/>
              <w:bottom w:val="single" w:sz="8" w:space="0" w:color="000000"/>
              <w:right w:val="single" w:sz="4" w:space="0" w:color="auto"/>
            </w:tcBorders>
            <w:shd w:val="clear" w:color="auto" w:fill="auto"/>
          </w:tcPr>
          <w:p w:rsidR="00B67297" w:rsidRDefault="00B67297" w:rsidP="008F426F">
            <w:pPr>
              <w:spacing w:after="0" w:line="240" w:lineRule="auto"/>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r>
              <w:rPr>
                <w:rFonts w:ascii="Times New Roman" w:hAnsi="Times New Roman" w:cs="Times New Roman"/>
              </w:rPr>
              <w:t>3924,8</w:t>
            </w:r>
          </w:p>
        </w:tc>
        <w:tc>
          <w:tcPr>
            <w:tcW w:w="1350"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481EC0">
            <w:pPr>
              <w:spacing w:after="0" w:line="240" w:lineRule="auto"/>
              <w:rPr>
                <w:rFonts w:ascii="Times New Roman" w:hAnsi="Times New Roman" w:cs="Times New Roman"/>
              </w:rPr>
            </w:pPr>
            <w:r>
              <w:rPr>
                <w:rFonts w:ascii="Times New Roman" w:hAnsi="Times New Roman" w:cs="Times New Roman"/>
              </w:rPr>
              <w:t>3607,1</w:t>
            </w:r>
          </w:p>
        </w:tc>
        <w:tc>
          <w:tcPr>
            <w:tcW w:w="975" w:type="dxa"/>
            <w:tcBorders>
              <w:top w:val="single" w:sz="4" w:space="0" w:color="auto"/>
              <w:left w:val="single" w:sz="4" w:space="0" w:color="auto"/>
              <w:bottom w:val="single" w:sz="8" w:space="0" w:color="000000"/>
              <w:right w:val="single" w:sz="4" w:space="0" w:color="auto"/>
            </w:tcBorders>
          </w:tcPr>
          <w:p w:rsidR="00B67297" w:rsidRPr="006E6EE6" w:rsidRDefault="00B67297" w:rsidP="008F426F">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B67297" w:rsidRPr="003D1778" w:rsidRDefault="00B67297" w:rsidP="00D400FD">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B67297" w:rsidRPr="006E6EE6" w:rsidRDefault="00B67297" w:rsidP="008F426F">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B67297" w:rsidRPr="006E6EE6" w:rsidRDefault="00B67297"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D400FD" w:rsidRPr="006E6EE6" w:rsidTr="00D400FD">
        <w:tblPrEx>
          <w:tblCellMar>
            <w:left w:w="108" w:type="dxa"/>
            <w:right w:w="108" w:type="dxa"/>
          </w:tblCellMar>
        </w:tblPrEx>
        <w:trPr>
          <w:gridAfter w:val="2"/>
          <w:wAfter w:w="120"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D400FD" w:rsidRPr="006E6EE6" w:rsidTr="00D400FD">
        <w:tblPrEx>
          <w:tblCellMar>
            <w:left w:w="108" w:type="dxa"/>
            <w:right w:w="108" w:type="dxa"/>
          </w:tblCellMar>
        </w:tblPrEx>
        <w:trPr>
          <w:gridAfter w:val="2"/>
          <w:wAfter w:w="120"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400FD"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A36DC7"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2915" w:type="dxa"/>
            <w:gridSpan w:val="3"/>
            <w:vMerge w:val="restart"/>
            <w:tcBorders>
              <w:left w:val="single" w:sz="8" w:space="0" w:color="000000"/>
            </w:tcBorders>
            <w:shd w:val="clear" w:color="auto" w:fill="auto"/>
            <w:vAlign w:val="center"/>
          </w:tcPr>
          <w:p w:rsidR="00A36DC7" w:rsidRPr="006E6EE6" w:rsidRDefault="00A36DC7" w:rsidP="008F426F">
            <w:pPr>
              <w:spacing w:after="0" w:line="240" w:lineRule="auto"/>
              <w:jc w:val="center"/>
              <w:rPr>
                <w:rFonts w:ascii="Times New Roman" w:hAnsi="Times New Roman" w:cs="Times New Roman"/>
                <w:color w:val="000000"/>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vAlign w:val="center"/>
          </w:tcPr>
          <w:p w:rsidR="00A36DC7" w:rsidRPr="006E6EE6" w:rsidRDefault="00A36DC7" w:rsidP="008F426F">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41,4</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41,4</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36DC7" w:rsidRPr="00C443E7" w:rsidRDefault="00A36DC7"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36DC7" w:rsidRPr="00C443E7" w:rsidRDefault="00A36DC7" w:rsidP="008F426F">
            <w:pPr>
              <w:spacing w:after="0" w:line="240" w:lineRule="auto"/>
              <w:rPr>
                <w:rFonts w:ascii="Times New Roman" w:hAnsi="Times New Roman" w:cs="Times New Roman"/>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7,2</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7,2</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10,8</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10,8</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4" w:space="0" w:color="auto"/>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20,4</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2.1.2</w:t>
            </w:r>
          </w:p>
        </w:tc>
        <w:tc>
          <w:tcPr>
            <w:tcW w:w="2915" w:type="dxa"/>
            <w:gridSpan w:val="3"/>
            <w:vMerge w:val="restart"/>
            <w:tcBorders>
              <w:top w:val="single" w:sz="8" w:space="0" w:color="000000"/>
              <w:lef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4C7FCE">
              <w:rPr>
                <w:rFonts w:ascii="Times New Roman" w:hAnsi="Times New Roman" w:cs="Times New Roman"/>
              </w:rPr>
              <w:t>Доплата к пенсиям муниципальных служащих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A36DC7" w:rsidRPr="006E6EE6" w:rsidRDefault="00A36DC7" w:rsidP="008F426F">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170,7</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170,7</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4F6786">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A36DC7" w:rsidRPr="00CE3CBE" w:rsidRDefault="00A36DC7" w:rsidP="008F426F">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34,5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2915" w:type="dxa"/>
            <w:gridSpan w:val="3"/>
            <w:vMerge w:val="restart"/>
            <w:tcBorders>
              <w:left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A36DC7" w:rsidRPr="006E6EE6" w:rsidRDefault="00A36DC7" w:rsidP="008F426F">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36DC7" w:rsidRPr="00CE3CBE" w:rsidRDefault="00A36DC7" w:rsidP="008F426F">
            <w:pPr>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A36DC7" w:rsidRPr="00B14221" w:rsidRDefault="00A36DC7" w:rsidP="008F426F">
            <w:pPr>
              <w:spacing w:after="0" w:line="240" w:lineRule="auto"/>
              <w:rPr>
                <w:rFonts w:ascii="Times New Roman" w:hAnsi="Times New Roman" w:cs="Times New Roman"/>
                <w:color w:val="FF0000"/>
              </w:rPr>
            </w:pPr>
          </w:p>
        </w:tc>
        <w:tc>
          <w:tcPr>
            <w:tcW w:w="1274" w:type="dxa"/>
            <w:gridSpan w:val="8"/>
            <w:vMerge w:val="restart"/>
            <w:tcBorders>
              <w:left w:val="single" w:sz="8" w:space="0" w:color="000000"/>
              <w:right w:val="single" w:sz="8" w:space="0" w:color="000000"/>
            </w:tcBorders>
            <w:shd w:val="clear" w:color="auto" w:fill="auto"/>
          </w:tcPr>
          <w:p w:rsidR="00A36DC7" w:rsidRPr="00B14221" w:rsidRDefault="00A36DC7" w:rsidP="008F426F">
            <w:pPr>
              <w:spacing w:after="0" w:line="240" w:lineRule="auto"/>
              <w:rPr>
                <w:rFonts w:ascii="Times New Roman" w:hAnsi="Times New Roman" w:cs="Times New Roman"/>
                <w:color w:val="FF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A36DC7" w:rsidRPr="006E6EE6" w:rsidRDefault="00A36DC7" w:rsidP="004F6786">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8" w:space="0" w:color="000000"/>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36DC7" w:rsidRPr="006E6EE6" w:rsidRDefault="00A36DC7" w:rsidP="008F426F">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36DC7" w:rsidRPr="006E6EE6" w:rsidRDefault="00A36DC7" w:rsidP="008F426F">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7</w:t>
            </w:r>
          </w:p>
        </w:tc>
        <w:tc>
          <w:tcPr>
            <w:tcW w:w="945" w:type="dxa"/>
            <w:tcBorders>
              <w:left w:val="single" w:sz="8" w:space="0" w:color="000000"/>
              <w:bottom w:val="single" w:sz="4" w:space="0" w:color="auto"/>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4" w:space="0" w:color="auto"/>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4" w:space="0" w:color="auto"/>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4" w:space="0" w:color="auto"/>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A36DC7"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36DC7" w:rsidRPr="006E6EE6" w:rsidRDefault="00A36DC7"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A36DC7" w:rsidRPr="006E6EE6" w:rsidRDefault="00A36DC7"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A36DC7" w:rsidRPr="00CE3CBE" w:rsidRDefault="00A36DC7" w:rsidP="008F426F">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0" w:type="dxa"/>
            <w:gridSpan w:val="2"/>
            <w:tcBorders>
              <w:left w:val="single" w:sz="8" w:space="0" w:color="000000"/>
              <w:bottom w:val="single" w:sz="4" w:space="0" w:color="auto"/>
            </w:tcBorders>
            <w:shd w:val="clear" w:color="auto" w:fill="auto"/>
          </w:tcPr>
          <w:p w:rsidR="00A36DC7" w:rsidRPr="00CE3CBE" w:rsidRDefault="00A36DC7" w:rsidP="00481EC0">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36DC7" w:rsidRPr="006E6EE6" w:rsidRDefault="00A36DC7" w:rsidP="008F426F">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36DC7" w:rsidRPr="006E6EE6" w:rsidRDefault="00A36DC7"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36DC7" w:rsidRPr="006E6EE6" w:rsidRDefault="00A36DC7"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36DC7" w:rsidRPr="006E6EE6" w:rsidRDefault="00A36DC7"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val="restart"/>
            <w:tcBorders>
              <w:left w:val="single" w:sz="8" w:space="0" w:color="000000"/>
            </w:tcBorders>
            <w:shd w:val="clear" w:color="auto" w:fill="auto"/>
          </w:tcPr>
          <w:p w:rsidR="00CC30FD" w:rsidRPr="00CE3CBE" w:rsidRDefault="00CC30FD" w:rsidP="008F426F">
            <w:pPr>
              <w:snapToGrid w:val="0"/>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 по подпрограмме 2</w:t>
            </w:r>
          </w:p>
        </w:tc>
        <w:tc>
          <w:tcPr>
            <w:tcW w:w="2056" w:type="dxa"/>
            <w:gridSpan w:val="2"/>
            <w:vMerge w:val="restart"/>
            <w:tcBorders>
              <w:top w:val="single" w:sz="4" w:space="0" w:color="auto"/>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Pr="00244F89" w:rsidRDefault="00CC30FD" w:rsidP="008F426F">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252,4</w:t>
            </w:r>
          </w:p>
        </w:tc>
        <w:tc>
          <w:tcPr>
            <w:tcW w:w="1350" w:type="dxa"/>
            <w:gridSpan w:val="2"/>
            <w:tcBorders>
              <w:left w:val="single" w:sz="8" w:space="0" w:color="000000"/>
              <w:bottom w:val="single" w:sz="4" w:space="0" w:color="auto"/>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252,4</w:t>
            </w:r>
          </w:p>
        </w:tc>
        <w:tc>
          <w:tcPr>
            <w:tcW w:w="975" w:type="dxa"/>
            <w:tcBorders>
              <w:left w:val="single" w:sz="8" w:space="0" w:color="000000"/>
              <w:bottom w:val="single" w:sz="4" w:space="0" w:color="auto"/>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tcBorders>
              <w:left w:val="single" w:sz="8" w:space="0" w:color="000000"/>
            </w:tcBorders>
            <w:shd w:val="clear" w:color="auto" w:fill="auto"/>
          </w:tcPr>
          <w:p w:rsidR="00CC30FD" w:rsidRDefault="00CC30FD" w:rsidP="008F426F">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Pr="006E6EE6" w:rsidRDefault="00CC30FD" w:rsidP="004F6786">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40,4</w:t>
            </w:r>
          </w:p>
        </w:tc>
        <w:tc>
          <w:tcPr>
            <w:tcW w:w="1350" w:type="dxa"/>
            <w:gridSpan w:val="2"/>
            <w:tcBorders>
              <w:top w:val="single" w:sz="4" w:space="0" w:color="auto"/>
              <w:left w:val="single" w:sz="8" w:space="0" w:color="000000"/>
              <w:bottom w:val="single" w:sz="4" w:space="0" w:color="auto"/>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40,4</w:t>
            </w:r>
          </w:p>
        </w:tc>
        <w:tc>
          <w:tcPr>
            <w:tcW w:w="975" w:type="dxa"/>
            <w:tcBorders>
              <w:top w:val="single" w:sz="4" w:space="0" w:color="auto"/>
              <w:left w:val="single" w:sz="8" w:space="0" w:color="000000"/>
              <w:bottom w:val="single" w:sz="4" w:space="0" w:color="auto"/>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tcBorders>
              <w:left w:val="single" w:sz="8" w:space="0" w:color="000000"/>
            </w:tcBorders>
            <w:shd w:val="clear" w:color="auto" w:fill="auto"/>
          </w:tcPr>
          <w:p w:rsidR="00CC30FD" w:rsidRDefault="00CC30FD" w:rsidP="008F426F">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Pr="006E6EE6" w:rsidRDefault="00CC3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45,8</w:t>
            </w:r>
          </w:p>
        </w:tc>
        <w:tc>
          <w:tcPr>
            <w:tcW w:w="1350" w:type="dxa"/>
            <w:gridSpan w:val="2"/>
            <w:tcBorders>
              <w:top w:val="single" w:sz="4" w:space="0" w:color="auto"/>
              <w:left w:val="single" w:sz="8" w:space="0" w:color="000000"/>
              <w:bottom w:val="single" w:sz="8" w:space="0" w:color="000000"/>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tcBorders>
              <w:left w:val="single" w:sz="8" w:space="0" w:color="000000"/>
            </w:tcBorders>
            <w:shd w:val="clear" w:color="auto" w:fill="auto"/>
          </w:tcPr>
          <w:p w:rsidR="00CC30FD" w:rsidRDefault="00CC30FD" w:rsidP="008F426F">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Default="00CC3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55,4</w:t>
            </w:r>
          </w:p>
        </w:tc>
        <w:tc>
          <w:tcPr>
            <w:tcW w:w="1350" w:type="dxa"/>
            <w:gridSpan w:val="2"/>
            <w:tcBorders>
              <w:top w:val="single" w:sz="4" w:space="0" w:color="auto"/>
              <w:left w:val="single" w:sz="8" w:space="0" w:color="000000"/>
              <w:bottom w:val="single" w:sz="8" w:space="0" w:color="000000"/>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55,4</w:t>
            </w:r>
          </w:p>
        </w:tc>
        <w:tc>
          <w:tcPr>
            <w:tcW w:w="975" w:type="dxa"/>
            <w:tcBorders>
              <w:top w:val="single" w:sz="4" w:space="0" w:color="auto"/>
              <w:left w:val="single" w:sz="8" w:space="0" w:color="000000"/>
              <w:bottom w:val="single" w:sz="8" w:space="0" w:color="000000"/>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tcBorders>
              <w:left w:val="single" w:sz="8" w:space="0" w:color="000000"/>
            </w:tcBorders>
            <w:shd w:val="clear" w:color="auto" w:fill="auto"/>
          </w:tcPr>
          <w:p w:rsidR="00CC30FD" w:rsidRDefault="00CC30FD" w:rsidP="008F426F">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Default="00CC3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55,4</w:t>
            </w:r>
          </w:p>
        </w:tc>
        <w:tc>
          <w:tcPr>
            <w:tcW w:w="1350" w:type="dxa"/>
            <w:gridSpan w:val="2"/>
            <w:tcBorders>
              <w:top w:val="single" w:sz="4" w:space="0" w:color="auto"/>
              <w:left w:val="single" w:sz="8" w:space="0" w:color="000000"/>
              <w:bottom w:val="single" w:sz="8" w:space="0" w:color="000000"/>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55,4</w:t>
            </w:r>
          </w:p>
        </w:tc>
        <w:tc>
          <w:tcPr>
            <w:tcW w:w="975" w:type="dxa"/>
            <w:tcBorders>
              <w:top w:val="single" w:sz="4" w:space="0" w:color="auto"/>
              <w:left w:val="single" w:sz="8" w:space="0" w:color="000000"/>
              <w:bottom w:val="single" w:sz="8" w:space="0" w:color="000000"/>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CC30FD" w:rsidRPr="006E6EE6" w:rsidTr="00D400FD">
        <w:tblPrEx>
          <w:tblCellMar>
            <w:left w:w="108" w:type="dxa"/>
            <w:right w:w="108" w:type="dxa"/>
          </w:tblCellMar>
        </w:tblPrEx>
        <w:trPr>
          <w:gridAfter w:val="2"/>
          <w:wAfter w:w="120" w:type="dxa"/>
          <w:trHeight w:val="85"/>
        </w:trPr>
        <w:tc>
          <w:tcPr>
            <w:tcW w:w="3687" w:type="dxa"/>
            <w:gridSpan w:val="4"/>
            <w:vMerge/>
            <w:tcBorders>
              <w:left w:val="single" w:sz="8" w:space="0" w:color="000000"/>
              <w:bottom w:val="single" w:sz="8" w:space="0" w:color="000000"/>
            </w:tcBorders>
            <w:shd w:val="clear" w:color="auto" w:fill="auto"/>
          </w:tcPr>
          <w:p w:rsidR="00CC30FD" w:rsidRDefault="00CC30FD" w:rsidP="008F426F">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CC30FD" w:rsidRPr="006E6EE6" w:rsidRDefault="00CC30FD"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CC30FD" w:rsidRDefault="00CC30FD"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jc w:val="right"/>
              <w:rPr>
                <w:rFonts w:ascii="Times New Roman" w:hAnsi="Times New Roman" w:cs="Times New Roman"/>
              </w:rPr>
            </w:pPr>
            <w:r>
              <w:rPr>
                <w:rFonts w:ascii="Times New Roman" w:hAnsi="Times New Roman" w:cs="Times New Roman"/>
              </w:rPr>
              <w:t>55,4</w:t>
            </w:r>
          </w:p>
        </w:tc>
        <w:tc>
          <w:tcPr>
            <w:tcW w:w="1350" w:type="dxa"/>
            <w:gridSpan w:val="2"/>
            <w:tcBorders>
              <w:top w:val="single" w:sz="4" w:space="0" w:color="auto"/>
              <w:left w:val="single" w:sz="8" w:space="0" w:color="000000"/>
              <w:bottom w:val="single" w:sz="8" w:space="0" w:color="000000"/>
            </w:tcBorders>
            <w:shd w:val="clear" w:color="auto" w:fill="auto"/>
          </w:tcPr>
          <w:p w:rsidR="00CC30FD" w:rsidRPr="006E6EE6" w:rsidRDefault="00CC30FD" w:rsidP="00481EC0">
            <w:pPr>
              <w:spacing w:after="0" w:line="240" w:lineRule="auto"/>
              <w:jc w:val="right"/>
              <w:rPr>
                <w:rFonts w:ascii="Times New Roman" w:hAnsi="Times New Roman" w:cs="Times New Roman"/>
              </w:rPr>
            </w:pPr>
            <w:r>
              <w:rPr>
                <w:rFonts w:ascii="Times New Roman" w:hAnsi="Times New Roman" w:cs="Times New Roman"/>
              </w:rPr>
              <w:t>55,4</w:t>
            </w:r>
          </w:p>
        </w:tc>
        <w:tc>
          <w:tcPr>
            <w:tcW w:w="975" w:type="dxa"/>
            <w:tcBorders>
              <w:top w:val="single" w:sz="4" w:space="0" w:color="auto"/>
              <w:left w:val="single" w:sz="8" w:space="0" w:color="000000"/>
              <w:bottom w:val="single" w:sz="8" w:space="0" w:color="000000"/>
              <w:right w:val="single" w:sz="8" w:space="0" w:color="000000"/>
            </w:tcBorders>
          </w:tcPr>
          <w:p w:rsidR="00CC30FD" w:rsidRPr="006E6EE6" w:rsidRDefault="00CC30FD"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CC30FD" w:rsidRPr="006E6EE6" w:rsidRDefault="00CC3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CC30FD" w:rsidRPr="006E6EE6" w:rsidRDefault="00CC30FD" w:rsidP="008F426F">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CC30FD" w:rsidRPr="006E6EE6" w:rsidRDefault="00CC30FD" w:rsidP="008F426F">
            <w:pPr>
              <w:snapToGrid w:val="0"/>
              <w:spacing w:after="0" w:line="240" w:lineRule="auto"/>
              <w:rPr>
                <w:rFonts w:ascii="Times New Roman" w:hAnsi="Times New Roman" w:cs="Times New Roman"/>
                <w:color w:val="000000"/>
              </w:rPr>
            </w:pPr>
          </w:p>
        </w:tc>
      </w:tr>
      <w:tr w:rsidR="00D400FD" w:rsidRPr="006E6EE6" w:rsidTr="00D400FD">
        <w:tblPrEx>
          <w:tblCellMar>
            <w:left w:w="108" w:type="dxa"/>
            <w:right w:w="108" w:type="dxa"/>
          </w:tblCellMar>
        </w:tblPrEx>
        <w:trPr>
          <w:gridAfter w:val="2"/>
          <w:wAfter w:w="120" w:type="dxa"/>
          <w:trHeight w:val="285"/>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4F6786">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4F6786">
            <w:pPr>
              <w:spacing w:after="0" w:line="240" w:lineRule="auto"/>
              <w:rPr>
                <w:rFonts w:ascii="Times New Roman" w:hAnsi="Times New Roman" w:cs="Times New Roman"/>
              </w:rPr>
            </w:pPr>
            <w:r w:rsidRPr="006E6EE6">
              <w:rPr>
                <w:rFonts w:ascii="Times New Roman" w:hAnsi="Times New Roman" w:cs="Times New Roman"/>
                <w:b/>
                <w:bCs/>
                <w:color w:val="000000"/>
              </w:rPr>
              <w:t xml:space="preserve">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D400FD" w:rsidRPr="006E6EE6" w:rsidTr="00D400FD">
        <w:tblPrEx>
          <w:tblCellMar>
            <w:left w:w="108" w:type="dxa"/>
            <w:right w:w="108" w:type="dxa"/>
          </w:tblCellMar>
        </w:tblPrEx>
        <w:trPr>
          <w:gridAfter w:val="2"/>
          <w:wAfter w:w="120"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средств в результате проведения мероприятий по энергоаудиту</w:t>
            </w:r>
          </w:p>
        </w:tc>
      </w:tr>
      <w:tr w:rsidR="00D400FD" w:rsidRPr="006E6EE6" w:rsidTr="00D400FD">
        <w:tblPrEx>
          <w:tblCellMar>
            <w:left w:w="108" w:type="dxa"/>
            <w:right w:w="108" w:type="dxa"/>
          </w:tblCellMar>
        </w:tblPrEx>
        <w:trPr>
          <w:gridAfter w:val="2"/>
          <w:wAfter w:w="120" w:type="dxa"/>
          <w:trHeight w:val="299"/>
        </w:trPr>
        <w:tc>
          <w:tcPr>
            <w:tcW w:w="975" w:type="dxa"/>
            <w:gridSpan w:val="3"/>
            <w:tcBorders>
              <w:top w:val="single" w:sz="8" w:space="0" w:color="000000"/>
              <w:left w:val="single" w:sz="8" w:space="0" w:color="000000"/>
              <w:bottom w:val="single" w:sz="8" w:space="0" w:color="000000"/>
              <w:right w:val="single" w:sz="8" w:space="0" w:color="000000"/>
            </w:tcBorders>
          </w:tcPr>
          <w:p w:rsidR="00D400FD"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 экономия затрат на ТЭР в бюджетной сфере, жилищно-коммунальном хозяйстве.</w:t>
            </w:r>
          </w:p>
        </w:tc>
      </w:tr>
      <w:tr w:rsidR="00672272" w:rsidRPr="006E6EE6" w:rsidTr="00D400FD">
        <w:tblPrEx>
          <w:tblCellMar>
            <w:left w:w="108" w:type="dxa"/>
            <w:right w:w="108" w:type="dxa"/>
          </w:tblCellMar>
        </w:tblPrEx>
        <w:trPr>
          <w:gridAfter w:val="2"/>
          <w:wAfter w:w="120" w:type="dxa"/>
          <w:trHeight w:val="334"/>
        </w:trPr>
        <w:tc>
          <w:tcPr>
            <w:tcW w:w="772" w:type="dxa"/>
            <w:vMerge w:val="restart"/>
            <w:tcBorders>
              <w:left w:val="single" w:sz="8" w:space="0" w:color="000000"/>
            </w:tcBorders>
            <w:shd w:val="clear" w:color="auto" w:fill="auto"/>
          </w:tcPr>
          <w:p w:rsidR="00672272" w:rsidRPr="006E6EE6" w:rsidRDefault="00672272" w:rsidP="008F426F">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3.1.1</w:t>
            </w:r>
          </w:p>
        </w:tc>
        <w:tc>
          <w:tcPr>
            <w:tcW w:w="2915" w:type="dxa"/>
            <w:gridSpan w:val="3"/>
            <w:vMerge w:val="restart"/>
            <w:tcBorders>
              <w:left w:val="single" w:sz="8" w:space="0" w:color="000000"/>
            </w:tcBorders>
            <w:shd w:val="clear" w:color="auto" w:fill="auto"/>
          </w:tcPr>
          <w:p w:rsidR="00672272" w:rsidRPr="006E6EE6" w:rsidRDefault="00672272" w:rsidP="008F426F">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334"/>
        </w:trPr>
        <w:tc>
          <w:tcPr>
            <w:tcW w:w="772" w:type="dxa"/>
            <w:vMerge w:val="restart"/>
            <w:tcBorders>
              <w:left w:val="single" w:sz="8" w:space="0" w:color="000000"/>
            </w:tcBorders>
            <w:shd w:val="clear" w:color="auto" w:fill="auto"/>
          </w:tcPr>
          <w:p w:rsidR="00672272" w:rsidRPr="006E6EE6" w:rsidRDefault="00672272" w:rsidP="008F426F">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2915" w:type="dxa"/>
            <w:gridSpan w:val="3"/>
            <w:vMerge w:val="restart"/>
            <w:tcBorders>
              <w:left w:val="single" w:sz="8" w:space="0" w:color="000000"/>
            </w:tcBorders>
            <w:shd w:val="clear" w:color="auto" w:fill="auto"/>
          </w:tcPr>
          <w:p w:rsidR="00672272" w:rsidRPr="006E6EE6" w:rsidRDefault="00672272" w:rsidP="008F426F">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032B5A">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334"/>
        </w:trPr>
        <w:tc>
          <w:tcPr>
            <w:tcW w:w="772" w:type="dxa"/>
            <w:vMerge w:val="restart"/>
            <w:tcBorders>
              <w:left w:val="single" w:sz="8" w:space="0" w:color="000000"/>
            </w:tcBorders>
            <w:shd w:val="clear" w:color="auto" w:fill="auto"/>
          </w:tcPr>
          <w:p w:rsidR="00672272" w:rsidRPr="006E6EE6" w:rsidRDefault="00672272" w:rsidP="008F426F">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2915" w:type="dxa"/>
            <w:gridSpan w:val="3"/>
            <w:vMerge w:val="restart"/>
            <w:tcBorders>
              <w:left w:val="single" w:sz="8" w:space="0" w:color="000000"/>
            </w:tcBorders>
            <w:shd w:val="clear" w:color="auto" w:fill="auto"/>
          </w:tcPr>
          <w:p w:rsidR="00672272" w:rsidRPr="006E6EE6" w:rsidRDefault="00672272" w:rsidP="008F426F">
            <w:pPr>
              <w:spacing w:after="0" w:line="240" w:lineRule="auto"/>
              <w:jc w:val="both"/>
              <w:rPr>
                <w:rFonts w:ascii="Times New Roman" w:hAnsi="Times New Roman" w:cs="Times New Roman"/>
                <w:color w:val="000000"/>
              </w:rPr>
            </w:pPr>
            <w:r>
              <w:rPr>
                <w:rFonts w:ascii="Times New Roman" w:hAnsi="Times New Roman" w:cs="Times New Roman"/>
                <w:sz w:val="24"/>
                <w:szCs w:val="24"/>
              </w:rPr>
              <w:t>Мероприятия направленные на выполнение энергоаудита</w:t>
            </w:r>
          </w:p>
        </w:tc>
        <w:tc>
          <w:tcPr>
            <w:tcW w:w="2056" w:type="dxa"/>
            <w:gridSpan w:val="2"/>
            <w:vMerge w:val="restart"/>
            <w:tcBorders>
              <w:lef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750,0</w:t>
            </w:r>
            <w:r w:rsidRPr="006E6EE6">
              <w:rPr>
                <w:rFonts w:ascii="Times New Roman" w:hAnsi="Times New Roman" w:cs="Times New Roman"/>
                <w:b/>
                <w:bCs/>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750,0</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032B5A">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val="restart"/>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tcBorders>
              <w:left w:val="single" w:sz="8" w:space="0" w:color="000000"/>
              <w:bottom w:val="single" w:sz="4" w:space="0" w:color="auto"/>
            </w:tcBorders>
            <w:shd w:val="clear" w:color="auto" w:fill="auto"/>
          </w:tcPr>
          <w:p w:rsidR="00672272" w:rsidRPr="00CE3CBE" w:rsidRDefault="00672272" w:rsidP="008F426F">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750,0</w:t>
            </w:r>
            <w:r w:rsidRPr="006E6EE6">
              <w:rPr>
                <w:rFonts w:ascii="Times New Roman" w:hAnsi="Times New Roman" w:cs="Times New Roman"/>
                <w:b/>
                <w:bCs/>
                <w:color w:val="000000"/>
              </w:rPr>
              <w:t> </w:t>
            </w:r>
          </w:p>
        </w:tc>
        <w:tc>
          <w:tcPr>
            <w:tcW w:w="1350" w:type="dxa"/>
            <w:gridSpan w:val="2"/>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750,0</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032B5A">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top w:val="single" w:sz="4" w:space="0" w:color="auto"/>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4" w:space="0" w:color="auto"/>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Pr="006E6EE6"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top w:val="single" w:sz="4" w:space="0" w:color="auto"/>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tcBorders>
              <w:left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top w:val="single" w:sz="4" w:space="0" w:color="auto"/>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672272" w:rsidRPr="006E6EE6" w:rsidTr="00D400FD">
        <w:tblPrEx>
          <w:tblCellMar>
            <w:left w:w="108" w:type="dxa"/>
            <w:right w:w="108" w:type="dxa"/>
          </w:tblCellMar>
        </w:tblPrEx>
        <w:trPr>
          <w:gridAfter w:val="2"/>
          <w:wAfter w:w="120" w:type="dxa"/>
          <w:trHeight w:val="85"/>
        </w:trPr>
        <w:tc>
          <w:tcPr>
            <w:tcW w:w="5743" w:type="dxa"/>
            <w:gridSpan w:val="6"/>
            <w:vMerge/>
            <w:tcBorders>
              <w:left w:val="single" w:sz="8" w:space="0" w:color="000000"/>
              <w:bottom w:val="single" w:sz="8" w:space="0" w:color="000000"/>
            </w:tcBorders>
            <w:shd w:val="clear" w:color="auto" w:fill="auto"/>
          </w:tcPr>
          <w:p w:rsidR="00672272" w:rsidRPr="006E6EE6" w:rsidRDefault="00672272"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672272" w:rsidRDefault="00672272"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1350" w:type="dxa"/>
            <w:gridSpan w:val="2"/>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250,0</w:t>
            </w:r>
          </w:p>
        </w:tc>
        <w:tc>
          <w:tcPr>
            <w:tcW w:w="975" w:type="dxa"/>
            <w:tcBorders>
              <w:top w:val="single" w:sz="4" w:space="0" w:color="auto"/>
              <w:left w:val="single" w:sz="8" w:space="0" w:color="000000"/>
              <w:bottom w:val="single" w:sz="8" w:space="0" w:color="000000"/>
              <w:right w:val="single" w:sz="8" w:space="0" w:color="000000"/>
            </w:tcBorders>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672272" w:rsidRPr="006E6EE6" w:rsidRDefault="00672272"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672272" w:rsidRPr="006E6EE6" w:rsidRDefault="00672272"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D400FD" w:rsidRPr="006E6EE6" w:rsidTr="00D400FD">
        <w:tblPrEx>
          <w:tblCellMar>
            <w:left w:w="108" w:type="dxa"/>
            <w:right w:w="108" w:type="dxa"/>
          </w:tblCellMar>
        </w:tblPrEx>
        <w:trPr>
          <w:gridAfter w:val="2"/>
          <w:wAfter w:w="120"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D400FD" w:rsidRPr="006E6EE6" w:rsidTr="00D400FD">
        <w:tblPrEx>
          <w:tblCellMar>
            <w:left w:w="108" w:type="dxa"/>
            <w:right w:w="108" w:type="dxa"/>
          </w:tblCellMar>
        </w:tblPrEx>
        <w:trPr>
          <w:gridAfter w:val="2"/>
          <w:wAfter w:w="120"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400FD" w:rsidRDefault="00D400FD" w:rsidP="008F426F">
            <w:pPr>
              <w:spacing w:after="0" w:line="240" w:lineRule="auto"/>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для сбора мусора.</w:t>
            </w:r>
            <w:r w:rsidRPr="006E6EE6">
              <w:rPr>
                <w:rFonts w:ascii="Times New Roman" w:hAnsi="Times New Roman" w:cs="Times New Roman"/>
                <w:b/>
                <w:bCs/>
                <w:color w:val="000000"/>
              </w:rPr>
              <w:t xml:space="preserve">                                </w:t>
            </w:r>
          </w:p>
        </w:tc>
      </w:tr>
      <w:tr w:rsidR="00481EC0"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4.1.1</w:t>
            </w:r>
          </w:p>
        </w:tc>
        <w:tc>
          <w:tcPr>
            <w:tcW w:w="2915" w:type="dxa"/>
            <w:gridSpan w:val="3"/>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2380,6</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2380,6</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666,5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666,5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306,5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306,5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469,2</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2915" w:type="dxa"/>
            <w:gridSpan w:val="3"/>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496311">
              <w:rPr>
                <w:rFonts w:ascii="Times New Roman" w:hAnsi="Times New Roman" w:cs="Times New Roman"/>
              </w:rPr>
              <w:t>Содержание  внутрипоселенческих и межпоселенческих дорог террит</w:t>
            </w:r>
            <w:r>
              <w:rPr>
                <w:rFonts w:ascii="Times New Roman" w:hAnsi="Times New Roman" w:cs="Times New Roman"/>
              </w:rPr>
              <w:t>о</w:t>
            </w:r>
            <w:r w:rsidRPr="00496311">
              <w:rPr>
                <w:rFonts w:ascii="Times New Roman" w:hAnsi="Times New Roman" w:cs="Times New Roman"/>
              </w:rPr>
              <w:t>рии Верхнеломовского сельсовета</w:t>
            </w:r>
          </w:p>
        </w:tc>
        <w:tc>
          <w:tcPr>
            <w:tcW w:w="2056" w:type="dxa"/>
            <w:gridSpan w:val="2"/>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2136,9</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1893,9</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ED4D4E"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243,0</w:t>
            </w:r>
            <w:r w:rsidR="00481EC0"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937,5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694,5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243,0</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506,4</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506,4</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1350" w:type="dxa"/>
            <w:gridSpan w:val="2"/>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231,0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2915" w:type="dxa"/>
            <w:gridSpan w:val="3"/>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481EC0" w:rsidRPr="006E6EE6" w:rsidRDefault="004A497F"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905,7</w:t>
            </w:r>
          </w:p>
        </w:tc>
        <w:tc>
          <w:tcPr>
            <w:tcW w:w="1350" w:type="dxa"/>
            <w:gridSpan w:val="2"/>
            <w:tcBorders>
              <w:left w:val="single" w:sz="8" w:space="0" w:color="000000"/>
              <w:bottom w:val="single" w:sz="8" w:space="0" w:color="000000"/>
            </w:tcBorders>
            <w:shd w:val="clear" w:color="auto" w:fill="auto"/>
          </w:tcPr>
          <w:p w:rsidR="00481EC0" w:rsidRPr="006E6EE6" w:rsidRDefault="004A497F"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905,7</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92,7</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92,7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481EC0">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271,00</w:t>
            </w:r>
          </w:p>
        </w:tc>
        <w:tc>
          <w:tcPr>
            <w:tcW w:w="975" w:type="dxa"/>
            <w:tcBorders>
              <w:left w:val="single" w:sz="8" w:space="0" w:color="000000"/>
              <w:bottom w:val="single" w:sz="8" w:space="0" w:color="000000"/>
              <w:right w:val="single" w:sz="8" w:space="0" w:color="000000"/>
            </w:tcBorders>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2915" w:type="dxa"/>
            <w:gridSpan w:val="3"/>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997,5</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997,5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p>
        </w:tc>
        <w:tc>
          <w:tcPr>
            <w:tcW w:w="1080"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1350" w:type="dxa"/>
            <w:gridSpan w:val="2"/>
            <w:tcBorders>
              <w:left w:val="single" w:sz="8" w:space="0" w:color="000000"/>
              <w:bottom w:val="single" w:sz="8" w:space="0" w:color="000000"/>
            </w:tcBorders>
            <w:shd w:val="clear" w:color="auto" w:fill="auto"/>
          </w:tcPr>
          <w:p w:rsidR="00481EC0" w:rsidRPr="006E6EE6" w:rsidRDefault="00481EC0" w:rsidP="00481EC0">
            <w:pPr>
              <w:spacing w:after="0" w:line="240" w:lineRule="auto"/>
              <w:jc w:val="right"/>
              <w:rPr>
                <w:rFonts w:ascii="Times New Roman" w:hAnsi="Times New Roman" w:cs="Times New Roman"/>
                <w:color w:val="000000"/>
              </w:rPr>
            </w:pPr>
            <w:r>
              <w:rPr>
                <w:rFonts w:ascii="Times New Roman" w:hAnsi="Times New Roman" w:cs="Times New Roman"/>
                <w:color w:val="000000"/>
              </w:rPr>
              <w:t>332,5</w:t>
            </w:r>
          </w:p>
        </w:tc>
        <w:tc>
          <w:tcPr>
            <w:tcW w:w="975" w:type="dxa"/>
            <w:tcBorders>
              <w:left w:val="single" w:sz="8" w:space="0" w:color="000000"/>
              <w:bottom w:val="single" w:sz="8" w:space="0" w:color="000000"/>
              <w:right w:val="single" w:sz="8" w:space="0" w:color="000000"/>
            </w:tcBorders>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val="restart"/>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2915" w:type="dxa"/>
            <w:gridSpan w:val="3"/>
            <w:vMerge w:val="restart"/>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r>
              <w:rPr>
                <w:rFonts w:ascii="Times New Roman" w:hAnsi="Times New Roman" w:cs="Times New Roman"/>
                <w:sz w:val="24"/>
                <w:szCs w:val="24"/>
              </w:rPr>
              <w:t>Приобретение четырех контейнеров</w:t>
            </w:r>
          </w:p>
        </w:tc>
        <w:tc>
          <w:tcPr>
            <w:tcW w:w="2056" w:type="dxa"/>
            <w:gridSpan w:val="2"/>
            <w:vMerge w:val="restart"/>
            <w:tcBorders>
              <w:left w:val="single" w:sz="8" w:space="0" w:color="000000"/>
            </w:tcBorders>
            <w:shd w:val="clear" w:color="auto" w:fill="auto"/>
          </w:tcPr>
          <w:p w:rsidR="00481EC0" w:rsidRPr="006E6EE6" w:rsidRDefault="00481EC0" w:rsidP="008F426F">
            <w:pPr>
              <w:snapToGrid w:val="0"/>
              <w:spacing w:after="0" w:line="240" w:lineRule="auto"/>
              <w:rPr>
                <w:rFonts w:ascii="Times New Roman" w:hAnsi="Times New Roman" w:cs="Times New Roman"/>
                <w:color w:val="000000"/>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481EC0" w:rsidRPr="007E383A" w:rsidRDefault="00481EC0" w:rsidP="008F426F">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Pr="006E6EE6"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55"/>
        </w:trPr>
        <w:tc>
          <w:tcPr>
            <w:tcW w:w="772" w:type="dxa"/>
            <w:vMerge/>
            <w:tcBorders>
              <w:left w:val="single" w:sz="8" w:space="0" w:color="000000"/>
              <w:bottom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val="restart"/>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r>
              <w:rPr>
                <w:rFonts w:ascii="Times New Roman" w:hAnsi="Times New Roman" w:cs="Times New Roman"/>
                <w:color w:val="000000"/>
              </w:rPr>
              <w:lastRenderedPageBreak/>
              <w:t>4.1.6</w:t>
            </w:r>
          </w:p>
        </w:tc>
        <w:tc>
          <w:tcPr>
            <w:tcW w:w="2915" w:type="dxa"/>
            <w:gridSpan w:val="3"/>
            <w:vMerge w:val="restart"/>
            <w:tcBorders>
              <w:left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r>
              <w:rPr>
                <w:rFonts w:ascii="Times New Roman" w:hAnsi="Times New Roman" w:cs="Times New Roman"/>
                <w:sz w:val="24"/>
                <w:szCs w:val="24"/>
              </w:rPr>
              <w:t xml:space="preserve">Благоустройство контейнерных площадок </w:t>
            </w:r>
          </w:p>
          <w:p w:rsidR="00481EC0" w:rsidRDefault="00481EC0" w:rsidP="008F426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 Верхний Ломов</w:t>
            </w:r>
          </w:p>
        </w:tc>
        <w:tc>
          <w:tcPr>
            <w:tcW w:w="2056" w:type="dxa"/>
            <w:gridSpan w:val="2"/>
            <w:vMerge w:val="restart"/>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481EC0" w:rsidRPr="007E383A" w:rsidRDefault="00481EC0" w:rsidP="008F426F">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032B5A">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032B5A">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tcBorders>
              <w:left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481EC0" w:rsidRPr="006E6EE6" w:rsidTr="00D400FD">
        <w:tblPrEx>
          <w:tblCellMar>
            <w:left w:w="108" w:type="dxa"/>
            <w:right w:w="108" w:type="dxa"/>
          </w:tblCellMar>
        </w:tblPrEx>
        <w:trPr>
          <w:gridAfter w:val="2"/>
          <w:wAfter w:w="120" w:type="dxa"/>
          <w:trHeight w:val="275"/>
        </w:trPr>
        <w:tc>
          <w:tcPr>
            <w:tcW w:w="772" w:type="dxa"/>
            <w:vMerge/>
            <w:tcBorders>
              <w:left w:val="single" w:sz="8" w:space="0" w:color="000000"/>
              <w:bottom w:val="single" w:sz="8" w:space="0" w:color="000000"/>
            </w:tcBorders>
            <w:shd w:val="clear" w:color="auto" w:fill="auto"/>
          </w:tcPr>
          <w:p w:rsidR="00481EC0" w:rsidRDefault="00481EC0" w:rsidP="008F426F">
            <w:pPr>
              <w:snapToGrid w:val="0"/>
              <w:spacing w:after="0" w:line="240" w:lineRule="auto"/>
              <w:rPr>
                <w:rFonts w:ascii="Times New Roman" w:hAnsi="Times New Roman" w:cs="Times New Roman"/>
                <w:color w:val="000000"/>
              </w:rPr>
            </w:pPr>
          </w:p>
        </w:tc>
        <w:tc>
          <w:tcPr>
            <w:tcW w:w="2915" w:type="dxa"/>
            <w:gridSpan w:val="3"/>
            <w:vMerge/>
            <w:tcBorders>
              <w:left w:val="single" w:sz="8" w:space="0" w:color="000000"/>
              <w:bottom w:val="single" w:sz="8" w:space="0" w:color="000000"/>
            </w:tcBorders>
            <w:shd w:val="clear" w:color="auto" w:fill="auto"/>
          </w:tcPr>
          <w:p w:rsidR="00481EC0" w:rsidRDefault="00481EC0" w:rsidP="008F426F">
            <w:pPr>
              <w:pStyle w:val="ConsPlusCell"/>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481EC0" w:rsidRPr="00316D10" w:rsidRDefault="00481EC0"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481EC0" w:rsidRDefault="00481EC0" w:rsidP="008F426F">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0" w:type="dxa"/>
            <w:gridSpan w:val="2"/>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481EC0" w:rsidRPr="006E6EE6" w:rsidRDefault="00481EC0" w:rsidP="00481EC0">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481EC0" w:rsidRPr="006E6EE6" w:rsidRDefault="00481EC0"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90"/>
        </w:trPr>
        <w:tc>
          <w:tcPr>
            <w:tcW w:w="5743" w:type="dxa"/>
            <w:gridSpan w:val="6"/>
            <w:vMerge w:val="restart"/>
            <w:tcBorders>
              <w:left w:val="single" w:sz="8" w:space="0" w:color="000000"/>
            </w:tcBorders>
            <w:shd w:val="clear" w:color="auto" w:fill="auto"/>
          </w:tcPr>
          <w:p w:rsidR="00D400FD" w:rsidRPr="00316D10" w:rsidRDefault="00D400FD" w:rsidP="008F426F">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D400FD"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6420,7</w:t>
            </w:r>
          </w:p>
        </w:tc>
        <w:tc>
          <w:tcPr>
            <w:tcW w:w="1350" w:type="dxa"/>
            <w:gridSpan w:val="2"/>
            <w:tcBorders>
              <w:top w:val="single" w:sz="4" w:space="0" w:color="auto"/>
              <w:left w:val="single" w:sz="8" w:space="0" w:color="000000"/>
              <w:bottom w:val="single" w:sz="4" w:space="0" w:color="auto"/>
            </w:tcBorders>
            <w:shd w:val="clear" w:color="auto" w:fill="auto"/>
          </w:tcPr>
          <w:p w:rsidR="00D400FD"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6177,7</w:t>
            </w: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243,0</w:t>
            </w: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90"/>
        </w:trPr>
        <w:tc>
          <w:tcPr>
            <w:tcW w:w="5743" w:type="dxa"/>
            <w:gridSpan w:val="6"/>
            <w:vMerge/>
            <w:tcBorders>
              <w:left w:val="single" w:sz="8" w:space="0" w:color="000000"/>
            </w:tcBorders>
            <w:shd w:val="clear" w:color="auto" w:fill="auto"/>
          </w:tcPr>
          <w:p w:rsidR="00D400FD" w:rsidRPr="00316D10"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D400FD"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1696,7</w:t>
            </w:r>
          </w:p>
        </w:tc>
        <w:tc>
          <w:tcPr>
            <w:tcW w:w="1350" w:type="dxa"/>
            <w:gridSpan w:val="2"/>
            <w:tcBorders>
              <w:top w:val="single" w:sz="4" w:space="0" w:color="auto"/>
              <w:left w:val="single" w:sz="8" w:space="0" w:color="000000"/>
              <w:bottom w:val="single" w:sz="4" w:space="0" w:color="auto"/>
            </w:tcBorders>
            <w:shd w:val="clear" w:color="auto" w:fill="auto"/>
          </w:tcPr>
          <w:p w:rsidR="00D400FD"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1453,7</w:t>
            </w: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243,0</w:t>
            </w: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p>
        </w:tc>
      </w:tr>
      <w:tr w:rsidR="00ED4D4E" w:rsidRPr="006E6EE6" w:rsidTr="00D400FD">
        <w:tblPrEx>
          <w:tblCellMar>
            <w:left w:w="108" w:type="dxa"/>
            <w:right w:w="108" w:type="dxa"/>
          </w:tblCellMar>
        </w:tblPrEx>
        <w:trPr>
          <w:gridAfter w:val="2"/>
          <w:wAfter w:w="120" w:type="dxa"/>
          <w:trHeight w:val="90"/>
        </w:trPr>
        <w:tc>
          <w:tcPr>
            <w:tcW w:w="5743" w:type="dxa"/>
            <w:gridSpan w:val="6"/>
            <w:vMerge/>
            <w:tcBorders>
              <w:left w:val="single" w:sz="8" w:space="0" w:color="000000"/>
            </w:tcBorders>
            <w:shd w:val="clear" w:color="auto" w:fill="auto"/>
          </w:tcPr>
          <w:p w:rsidR="00ED4D4E" w:rsidRPr="00316D10" w:rsidRDefault="00ED4D4E"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ED4D4E"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812,9</w:t>
            </w:r>
          </w:p>
        </w:tc>
        <w:tc>
          <w:tcPr>
            <w:tcW w:w="1350" w:type="dxa"/>
            <w:gridSpan w:val="2"/>
            <w:tcBorders>
              <w:top w:val="single" w:sz="4" w:space="0" w:color="auto"/>
              <w:left w:val="single" w:sz="8" w:space="0" w:color="000000"/>
              <w:bottom w:val="single" w:sz="8" w:space="0" w:color="000000"/>
            </w:tcBorders>
            <w:shd w:val="clear" w:color="auto" w:fill="auto"/>
          </w:tcPr>
          <w:p w:rsidR="00ED4D4E" w:rsidRPr="006E6EE6" w:rsidRDefault="00ED4D4E" w:rsidP="00E628E9">
            <w:pPr>
              <w:spacing w:after="0" w:line="240" w:lineRule="auto"/>
              <w:jc w:val="right"/>
              <w:rPr>
                <w:rFonts w:ascii="Times New Roman" w:hAnsi="Times New Roman" w:cs="Times New Roman"/>
                <w:color w:val="000000"/>
              </w:rPr>
            </w:pPr>
            <w:r>
              <w:rPr>
                <w:rFonts w:ascii="Times New Roman" w:hAnsi="Times New Roman" w:cs="Times New Roman"/>
                <w:color w:val="000000"/>
              </w:rPr>
              <w:t>812,9</w:t>
            </w:r>
          </w:p>
        </w:tc>
        <w:tc>
          <w:tcPr>
            <w:tcW w:w="975" w:type="dxa"/>
            <w:tcBorders>
              <w:top w:val="single" w:sz="4" w:space="0" w:color="auto"/>
              <w:left w:val="single" w:sz="8" w:space="0" w:color="000000"/>
              <w:bottom w:val="single" w:sz="8" w:space="0" w:color="000000"/>
              <w:right w:val="single" w:sz="8" w:space="0" w:color="000000"/>
            </w:tcBorders>
          </w:tcPr>
          <w:p w:rsidR="00ED4D4E" w:rsidRPr="006E6EE6" w:rsidRDefault="00ED4D4E"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r>
      <w:tr w:rsidR="00ED4D4E" w:rsidRPr="006E6EE6" w:rsidTr="00D400FD">
        <w:tblPrEx>
          <w:tblCellMar>
            <w:left w:w="108" w:type="dxa"/>
            <w:right w:w="108" w:type="dxa"/>
          </w:tblCellMar>
        </w:tblPrEx>
        <w:trPr>
          <w:gridAfter w:val="2"/>
          <w:wAfter w:w="120" w:type="dxa"/>
          <w:trHeight w:val="90"/>
        </w:trPr>
        <w:tc>
          <w:tcPr>
            <w:tcW w:w="5743" w:type="dxa"/>
            <w:gridSpan w:val="6"/>
            <w:vMerge/>
            <w:tcBorders>
              <w:left w:val="single" w:sz="8" w:space="0" w:color="000000"/>
            </w:tcBorders>
            <w:shd w:val="clear" w:color="auto" w:fill="auto"/>
          </w:tcPr>
          <w:p w:rsidR="00ED4D4E" w:rsidRPr="00316D10" w:rsidRDefault="00ED4D4E"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ED4D4E"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1350" w:type="dxa"/>
            <w:gridSpan w:val="2"/>
            <w:tcBorders>
              <w:top w:val="single" w:sz="4" w:space="0" w:color="auto"/>
              <w:left w:val="single" w:sz="8" w:space="0" w:color="000000"/>
              <w:bottom w:val="single" w:sz="8" w:space="0" w:color="000000"/>
            </w:tcBorders>
            <w:shd w:val="clear" w:color="auto" w:fill="auto"/>
          </w:tcPr>
          <w:p w:rsidR="00ED4D4E" w:rsidRPr="006E6EE6" w:rsidRDefault="00ED4D4E" w:rsidP="00E628E9">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975" w:type="dxa"/>
            <w:tcBorders>
              <w:top w:val="single" w:sz="4" w:space="0" w:color="auto"/>
              <w:left w:val="single" w:sz="8" w:space="0" w:color="000000"/>
              <w:bottom w:val="single" w:sz="8" w:space="0" w:color="000000"/>
              <w:right w:val="single" w:sz="8" w:space="0" w:color="000000"/>
            </w:tcBorders>
          </w:tcPr>
          <w:p w:rsidR="00ED4D4E" w:rsidRPr="006E6EE6" w:rsidRDefault="00ED4D4E"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r>
      <w:tr w:rsidR="00ED4D4E" w:rsidRPr="006E6EE6" w:rsidTr="00D400FD">
        <w:tblPrEx>
          <w:tblCellMar>
            <w:left w:w="108" w:type="dxa"/>
            <w:right w:w="108" w:type="dxa"/>
          </w:tblCellMar>
        </w:tblPrEx>
        <w:trPr>
          <w:gridAfter w:val="2"/>
          <w:wAfter w:w="120" w:type="dxa"/>
          <w:trHeight w:val="90"/>
        </w:trPr>
        <w:tc>
          <w:tcPr>
            <w:tcW w:w="5743" w:type="dxa"/>
            <w:gridSpan w:val="6"/>
            <w:vMerge/>
            <w:tcBorders>
              <w:left w:val="single" w:sz="8" w:space="0" w:color="000000"/>
            </w:tcBorders>
            <w:shd w:val="clear" w:color="auto" w:fill="auto"/>
          </w:tcPr>
          <w:p w:rsidR="00ED4D4E" w:rsidRPr="00316D10" w:rsidRDefault="00ED4D4E"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ED4D4E"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1350" w:type="dxa"/>
            <w:gridSpan w:val="2"/>
            <w:tcBorders>
              <w:top w:val="single" w:sz="4" w:space="0" w:color="auto"/>
              <w:left w:val="single" w:sz="8" w:space="0" w:color="000000"/>
              <w:bottom w:val="single" w:sz="8" w:space="0" w:color="000000"/>
            </w:tcBorders>
            <w:shd w:val="clear" w:color="auto" w:fill="auto"/>
          </w:tcPr>
          <w:p w:rsidR="00ED4D4E" w:rsidRPr="006E6EE6" w:rsidRDefault="00ED4D4E" w:rsidP="00E628E9">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975" w:type="dxa"/>
            <w:tcBorders>
              <w:top w:val="single" w:sz="4" w:space="0" w:color="auto"/>
              <w:left w:val="single" w:sz="8" w:space="0" w:color="000000"/>
              <w:bottom w:val="single" w:sz="8" w:space="0" w:color="000000"/>
              <w:right w:val="single" w:sz="8" w:space="0" w:color="000000"/>
            </w:tcBorders>
          </w:tcPr>
          <w:p w:rsidR="00ED4D4E" w:rsidRPr="006E6EE6" w:rsidRDefault="00ED4D4E"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r>
      <w:tr w:rsidR="00ED4D4E" w:rsidRPr="006E6EE6" w:rsidTr="00D400FD">
        <w:tblPrEx>
          <w:tblCellMar>
            <w:left w:w="108" w:type="dxa"/>
            <w:right w:w="108" w:type="dxa"/>
          </w:tblCellMar>
        </w:tblPrEx>
        <w:trPr>
          <w:gridAfter w:val="2"/>
          <w:wAfter w:w="120" w:type="dxa"/>
          <w:trHeight w:val="90"/>
        </w:trPr>
        <w:tc>
          <w:tcPr>
            <w:tcW w:w="5743" w:type="dxa"/>
            <w:gridSpan w:val="6"/>
            <w:vMerge/>
            <w:tcBorders>
              <w:left w:val="single" w:sz="8" w:space="0" w:color="000000"/>
              <w:bottom w:val="single" w:sz="8" w:space="0" w:color="000000"/>
            </w:tcBorders>
            <w:shd w:val="clear" w:color="auto" w:fill="auto"/>
          </w:tcPr>
          <w:p w:rsidR="00ED4D4E" w:rsidRPr="00316D10" w:rsidRDefault="00ED4D4E"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ED4D4E" w:rsidRDefault="00ED4D4E" w:rsidP="008F426F">
            <w:pPr>
              <w:spacing w:after="0" w:line="240" w:lineRule="auto"/>
              <w:rPr>
                <w:rFonts w:ascii="Times New Roman" w:hAnsi="Times New Roman" w:cs="Times New Roman"/>
                <w:color w:val="000000"/>
              </w:rPr>
            </w:pPr>
            <w:r>
              <w:rPr>
                <w:rFonts w:ascii="Times New Roman" w:hAnsi="Times New Roman" w:cs="Times New Roman"/>
                <w:color w:val="000000"/>
              </w:rPr>
              <w:t xml:space="preserve">2020 </w:t>
            </w:r>
          </w:p>
        </w:tc>
        <w:tc>
          <w:tcPr>
            <w:tcW w:w="94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1350" w:type="dxa"/>
            <w:gridSpan w:val="2"/>
            <w:tcBorders>
              <w:top w:val="single" w:sz="4" w:space="0" w:color="auto"/>
              <w:left w:val="single" w:sz="8" w:space="0" w:color="000000"/>
              <w:bottom w:val="single" w:sz="8" w:space="0" w:color="000000"/>
            </w:tcBorders>
            <w:shd w:val="clear" w:color="auto" w:fill="auto"/>
          </w:tcPr>
          <w:p w:rsidR="00ED4D4E" w:rsidRPr="006E6EE6" w:rsidRDefault="00ED4D4E" w:rsidP="00E628E9">
            <w:pPr>
              <w:spacing w:after="0" w:line="240" w:lineRule="auto"/>
              <w:jc w:val="right"/>
              <w:rPr>
                <w:rFonts w:ascii="Times New Roman" w:hAnsi="Times New Roman" w:cs="Times New Roman"/>
                <w:color w:val="000000"/>
              </w:rPr>
            </w:pPr>
            <w:r>
              <w:rPr>
                <w:rFonts w:ascii="Times New Roman" w:hAnsi="Times New Roman" w:cs="Times New Roman"/>
                <w:color w:val="000000"/>
              </w:rPr>
              <w:t>1303,7</w:t>
            </w:r>
          </w:p>
        </w:tc>
        <w:tc>
          <w:tcPr>
            <w:tcW w:w="975" w:type="dxa"/>
            <w:tcBorders>
              <w:top w:val="single" w:sz="4" w:space="0" w:color="auto"/>
              <w:left w:val="single" w:sz="8" w:space="0" w:color="000000"/>
              <w:bottom w:val="single" w:sz="8" w:space="0" w:color="000000"/>
              <w:right w:val="single" w:sz="8" w:space="0" w:color="000000"/>
            </w:tcBorders>
          </w:tcPr>
          <w:p w:rsidR="00ED4D4E" w:rsidRPr="006E6EE6" w:rsidRDefault="00ED4D4E" w:rsidP="008F426F">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ED4D4E" w:rsidRPr="006E6EE6" w:rsidRDefault="00ED4D4E" w:rsidP="008F426F">
            <w:pPr>
              <w:spacing w:after="0" w:line="240" w:lineRule="auto"/>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522"/>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color w:val="000000"/>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D400FD" w:rsidRPr="006E6EE6" w:rsidTr="00D400FD">
        <w:tblPrEx>
          <w:tblCellMar>
            <w:left w:w="108" w:type="dxa"/>
            <w:right w:w="108" w:type="dxa"/>
          </w:tblCellMar>
        </w:tblPrEx>
        <w:trPr>
          <w:gridAfter w:val="2"/>
          <w:wAfter w:w="120" w:type="dxa"/>
          <w:trHeight w:val="115"/>
        </w:trPr>
        <w:tc>
          <w:tcPr>
            <w:tcW w:w="975" w:type="dxa"/>
            <w:gridSpan w:val="3"/>
            <w:tcBorders>
              <w:top w:val="single" w:sz="8" w:space="0" w:color="000000"/>
              <w:left w:val="single" w:sz="8" w:space="0" w:color="000000"/>
              <w:bottom w:val="single" w:sz="8" w:space="0" w:color="000000"/>
              <w:right w:val="single" w:sz="8" w:space="0" w:color="000000"/>
            </w:tcBorders>
          </w:tcPr>
          <w:p w:rsidR="00D400FD" w:rsidRDefault="00D400FD" w:rsidP="008F426F">
            <w:pPr>
              <w:spacing w:after="0" w:line="240" w:lineRule="auto"/>
              <w:jc w:val="center"/>
              <w:rPr>
                <w:rFonts w:ascii="Times New Roman" w:hAnsi="Times New Roman" w:cs="Times New Roman"/>
                <w:b/>
                <w:bCs/>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D400FD" w:rsidRPr="006E6EE6" w:rsidTr="00D400FD">
        <w:tblPrEx>
          <w:tblCellMar>
            <w:left w:w="108" w:type="dxa"/>
            <w:right w:w="108" w:type="dxa"/>
          </w:tblCellMar>
        </w:tblPrEx>
        <w:trPr>
          <w:gridAfter w:val="2"/>
          <w:wAfter w:w="120" w:type="dxa"/>
          <w:trHeight w:val="297"/>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6E6EE6" w:rsidRDefault="00D400FD" w:rsidP="008F426F">
            <w:pPr>
              <w:spacing w:after="0" w:line="240" w:lineRule="auto"/>
              <w:jc w:val="center"/>
              <w:rPr>
                <w:rFonts w:ascii="Times New Roman" w:hAnsi="Times New Roman" w:cs="Times New Roman"/>
                <w:b/>
                <w:bCs/>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6E6EE6">
              <w:rPr>
                <w:rFonts w:ascii="Times New Roman" w:hAnsi="Times New Roman" w:cs="Times New Roman"/>
              </w:rPr>
              <w:t>5.1.1</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rPr>
            </w:pPr>
            <w:r w:rsidRPr="001363A7">
              <w:rPr>
                <w:rFonts w:ascii="Times New Roman" w:hAnsi="Times New Roman" w:cs="Times New Roman"/>
              </w:rPr>
              <w:t>2,5</w:t>
            </w:r>
          </w:p>
        </w:tc>
        <w:tc>
          <w:tcPr>
            <w:tcW w:w="1350" w:type="dxa"/>
            <w:gridSpan w:val="2"/>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bCs/>
              </w:rPr>
            </w:pPr>
            <w:r w:rsidRPr="001363A7">
              <w:rPr>
                <w:rFonts w:ascii="Times New Roman" w:hAnsi="Times New Roman" w:cs="Times New Roman"/>
                <w:bCs/>
              </w:rPr>
              <w:t>2,5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C913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F426F">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40"/>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val="restart"/>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Стимулирование участия граждан, молодежных объединений в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проведении мероприятий по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предупреждению преступлений и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правонарушений, в том числе в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деятельности добровольных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народных дружин, созданных в </w:t>
            </w:r>
          </w:p>
          <w:p w:rsidR="00D400FD" w:rsidRPr="0055798A" w:rsidRDefault="00D400FD" w:rsidP="0055798A">
            <w:pPr>
              <w:spacing w:after="0" w:line="240" w:lineRule="auto"/>
              <w:rPr>
                <w:rFonts w:ascii="Arial" w:eastAsia="Times New Roman" w:hAnsi="Arial" w:cs="Arial"/>
                <w:sz w:val="30"/>
                <w:szCs w:val="30"/>
              </w:rPr>
            </w:pPr>
            <w:r w:rsidRPr="0055798A">
              <w:rPr>
                <w:rFonts w:ascii="Times New Roman" w:eastAsia="Times New Roman" w:hAnsi="Times New Roman" w:cs="Times New Roman"/>
              </w:rPr>
              <w:lastRenderedPageBreak/>
              <w:t>поселении</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tcBorders>
              <w:top w:val="single" w:sz="4" w:space="0" w:color="auto"/>
              <w:left w:val="single" w:sz="8" w:space="0" w:color="000000"/>
              <w:bottom w:val="single" w:sz="8" w:space="0" w:color="000000"/>
            </w:tcBorders>
            <w:shd w:val="clear" w:color="auto" w:fill="auto"/>
          </w:tcPr>
          <w:p w:rsidR="00D400FD" w:rsidRPr="0055798A" w:rsidRDefault="00D400FD" w:rsidP="008F426F">
            <w:pPr>
              <w:spacing w:after="0" w:line="240" w:lineRule="auto"/>
              <w:contextualSpacing/>
              <w:rPr>
                <w:rFonts w:ascii="Times New Roman" w:hAnsi="Times New Roman" w:cs="Times New Roman"/>
                <w:b/>
              </w:rPr>
            </w:pPr>
            <w:r w:rsidRPr="0055798A">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D400FD" w:rsidRPr="00870595" w:rsidRDefault="00D400FD" w:rsidP="008F426F">
            <w:pPr>
              <w:snapToGrid w:val="0"/>
              <w:spacing w:after="0" w:line="240" w:lineRule="auto"/>
              <w:contextualSpacing/>
              <w:jc w:val="right"/>
              <w:rPr>
                <w:rFonts w:ascii="Times New Roman" w:hAnsi="Times New Roman" w:cs="Times New Roman"/>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870595" w:rsidRDefault="00D400FD" w:rsidP="008F426F">
            <w:pPr>
              <w:snapToGrid w:val="0"/>
              <w:spacing w:after="0" w:line="240" w:lineRule="auto"/>
              <w:contextualSpacing/>
              <w:jc w:val="right"/>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70"/>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lastRenderedPageBreak/>
              <w:t>5.1.2.</w:t>
            </w:r>
          </w:p>
        </w:tc>
        <w:tc>
          <w:tcPr>
            <w:tcW w:w="2915" w:type="dxa"/>
            <w:gridSpan w:val="3"/>
            <w:vMerge w:val="restart"/>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Профориентация граждан,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освобожденных из мест лишения </w:t>
            </w:r>
          </w:p>
          <w:p w:rsidR="00D400FD" w:rsidRPr="0055798A" w:rsidRDefault="00D400FD" w:rsidP="0055798A">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свободы, обратившихся в службу </w:t>
            </w:r>
          </w:p>
          <w:p w:rsidR="00D400FD" w:rsidRPr="0055798A" w:rsidRDefault="00D400FD" w:rsidP="0055798A">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занятости населения</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55798A" w:rsidRDefault="00D400FD" w:rsidP="0055798A">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Pr>
                <w:rFonts w:ascii="Times New Roman" w:hAnsi="Times New Roman" w:cs="Times New Roman"/>
              </w:rPr>
              <w:t>5.1.3</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bCs/>
              </w:rPr>
            </w:pPr>
            <w:r w:rsidRPr="001363A7">
              <w:rPr>
                <w:rFonts w:ascii="Times New Roman" w:hAnsi="Times New Roman" w:cs="Times New Roman"/>
                <w:bCs/>
              </w:rPr>
              <w:t>2,5</w:t>
            </w:r>
          </w:p>
        </w:tc>
        <w:tc>
          <w:tcPr>
            <w:tcW w:w="1350" w:type="dxa"/>
            <w:gridSpan w:val="2"/>
            <w:tcBorders>
              <w:left w:val="single" w:sz="8" w:space="0" w:color="000000"/>
              <w:bottom w:val="single" w:sz="8" w:space="0" w:color="000000"/>
            </w:tcBorders>
            <w:shd w:val="clear" w:color="auto" w:fill="auto"/>
          </w:tcPr>
          <w:p w:rsidR="00D400FD" w:rsidRPr="001363A7" w:rsidRDefault="00D400FD" w:rsidP="00870595">
            <w:pPr>
              <w:spacing w:after="0" w:line="240" w:lineRule="auto"/>
              <w:contextualSpacing/>
              <w:jc w:val="center"/>
              <w:rPr>
                <w:rFonts w:ascii="Times New Roman" w:hAnsi="Times New Roman" w:cs="Times New Roman"/>
                <w:bCs/>
              </w:rPr>
            </w:pPr>
            <w:r w:rsidRPr="001363A7">
              <w:rPr>
                <w:rFonts w:ascii="Times New Roman" w:hAnsi="Times New Roman" w:cs="Times New Roman"/>
                <w:bCs/>
              </w:rPr>
              <w:t>2,5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870595" w:rsidRDefault="00D400FD" w:rsidP="008F426F">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F426F">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0" w:type="dxa"/>
            <w:gridSpan w:val="2"/>
            <w:tcBorders>
              <w:left w:val="single" w:sz="8" w:space="0" w:color="000000"/>
              <w:bottom w:val="single" w:sz="4" w:space="0" w:color="auto"/>
            </w:tcBorders>
            <w:shd w:val="clear" w:color="auto" w:fill="auto"/>
          </w:tcPr>
          <w:p w:rsidR="00D400FD" w:rsidRPr="00870595" w:rsidRDefault="00D400FD" w:rsidP="00870595">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01"/>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5.1.4.</w:t>
            </w:r>
          </w:p>
        </w:tc>
        <w:tc>
          <w:tcPr>
            <w:tcW w:w="2915" w:type="dxa"/>
            <w:gridSpan w:val="3"/>
            <w:vMerge w:val="restart"/>
            <w:tcBorders>
              <w:left w:val="single" w:sz="8" w:space="0" w:color="000000"/>
            </w:tcBorders>
            <w:shd w:val="clear" w:color="auto" w:fill="auto"/>
          </w:tcPr>
          <w:p w:rsidR="00D400FD" w:rsidRPr="006E6EE6" w:rsidRDefault="00D400FD" w:rsidP="00DE30E6">
            <w:pPr>
              <w:snapToGrid w:val="0"/>
              <w:spacing w:after="0" w:line="240" w:lineRule="auto"/>
              <w:rPr>
                <w:rFonts w:ascii="Times New Roman" w:hAnsi="Times New Roman" w:cs="Times New Roman"/>
              </w:rPr>
            </w:pPr>
            <w:r>
              <w:rPr>
                <w:rFonts w:ascii="Times New Roman" w:hAnsi="Times New Roman" w:cs="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D400FD" w:rsidRPr="00350F54" w:rsidRDefault="00D400FD" w:rsidP="008F426F">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01"/>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DE30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01"/>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DE30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01"/>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DE30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8"/>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DE30E6">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DE30E6">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val="restart"/>
            <w:tcBorders>
              <w:lef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.1.5.</w:t>
            </w:r>
          </w:p>
        </w:tc>
        <w:tc>
          <w:tcPr>
            <w:tcW w:w="2915" w:type="dxa"/>
            <w:gridSpan w:val="3"/>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Проведение обследования муниципальных учреждений , многоквартирных домов  на предмет атитеррористической защищенности, эффективности пропускного режима  в школах и детском саде.</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40"/>
        </w:trPr>
        <w:tc>
          <w:tcPr>
            <w:tcW w:w="772" w:type="dxa"/>
            <w:vMerge w:val="restart"/>
            <w:tcBorders>
              <w:left w:val="single" w:sz="8" w:space="0" w:color="000000"/>
            </w:tcBorders>
            <w:shd w:val="clear" w:color="auto" w:fill="auto"/>
          </w:tcPr>
          <w:p w:rsidR="00D400FD" w:rsidRPr="00870595" w:rsidRDefault="00D400FD" w:rsidP="008F426F">
            <w:pPr>
              <w:snapToGrid w:val="0"/>
              <w:spacing w:after="0" w:line="240" w:lineRule="auto"/>
              <w:rPr>
                <w:rFonts w:ascii="Times New Roman" w:hAnsi="Times New Roman" w:cs="Times New Roman"/>
              </w:rPr>
            </w:pPr>
            <w:r>
              <w:rPr>
                <w:rFonts w:ascii="Times New Roman" w:hAnsi="Times New Roman" w:cs="Times New Roman"/>
              </w:rPr>
              <w:t>5.1.6</w:t>
            </w:r>
          </w:p>
        </w:tc>
        <w:tc>
          <w:tcPr>
            <w:tcW w:w="2915" w:type="dxa"/>
            <w:gridSpan w:val="3"/>
            <w:vMerge w:val="restart"/>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r>
              <w:rPr>
                <w:rFonts w:ascii="Times New Roman" w:hAnsi="Times New Roman" w:cs="Times New Roman"/>
              </w:rPr>
              <w:t xml:space="preserve">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w:t>
            </w:r>
            <w:r>
              <w:rPr>
                <w:rFonts w:ascii="Times New Roman" w:hAnsi="Times New Roman" w:cs="Times New Roman"/>
              </w:rPr>
              <w:lastRenderedPageBreak/>
              <w:t>экстремизма, правилам поведения при угрозе террористического акта</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D400FD" w:rsidRPr="00350F54" w:rsidRDefault="00D400FD" w:rsidP="008F426F">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420"/>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vMerge w:val="restart"/>
            <w:tcBorders>
              <w:left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val="restart"/>
            <w:tcBorders>
              <w:top w:val="single" w:sz="4" w:space="0" w:color="auto"/>
              <w:left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vMerge/>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337"/>
        </w:trPr>
        <w:tc>
          <w:tcPr>
            <w:tcW w:w="772" w:type="dxa"/>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lang w:val="en-US"/>
              </w:rPr>
            </w:pPr>
          </w:p>
        </w:tc>
        <w:tc>
          <w:tcPr>
            <w:tcW w:w="2915" w:type="dxa"/>
            <w:gridSpan w:val="3"/>
            <w:vMerge/>
            <w:tcBorders>
              <w:left w:val="single" w:sz="8" w:space="0" w:color="000000"/>
              <w:bottom w:val="single" w:sz="8" w:space="0" w:color="000000"/>
            </w:tcBorders>
            <w:shd w:val="clear" w:color="auto" w:fill="auto"/>
          </w:tcPr>
          <w:p w:rsidR="00D400FD" w:rsidRDefault="00D400FD" w:rsidP="00724D4C">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70"/>
        </w:trPr>
        <w:tc>
          <w:tcPr>
            <w:tcW w:w="772" w:type="dxa"/>
            <w:vMerge w:val="restart"/>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r>
              <w:rPr>
                <w:rFonts w:ascii="Times New Roman" w:hAnsi="Times New Roman" w:cs="Times New Roman"/>
              </w:rPr>
              <w:lastRenderedPageBreak/>
              <w:t>5.1.7</w:t>
            </w:r>
          </w:p>
        </w:tc>
        <w:tc>
          <w:tcPr>
            <w:tcW w:w="2915" w:type="dxa"/>
            <w:gridSpan w:val="3"/>
            <w:vMerge w:val="restart"/>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r>
              <w:rPr>
                <w:rFonts w:ascii="Times New Roman" w:hAnsi="Times New Roman" w:cs="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bottom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70"/>
        </w:trPr>
        <w:tc>
          <w:tcPr>
            <w:tcW w:w="772" w:type="dxa"/>
            <w:vMerge w:val="restart"/>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r>
              <w:rPr>
                <w:rFonts w:ascii="Times New Roman" w:hAnsi="Times New Roman" w:cs="Times New Roman"/>
              </w:rPr>
              <w:t>5.1.8</w:t>
            </w:r>
          </w:p>
        </w:tc>
        <w:tc>
          <w:tcPr>
            <w:tcW w:w="2915" w:type="dxa"/>
            <w:gridSpan w:val="3"/>
            <w:vMerge w:val="restart"/>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r>
              <w:rPr>
                <w:rFonts w:ascii="Times New Roman" w:hAnsi="Times New Roman" w:cs="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67"/>
        </w:trPr>
        <w:tc>
          <w:tcPr>
            <w:tcW w:w="772" w:type="dxa"/>
            <w:vMerge/>
            <w:tcBorders>
              <w:left w:val="single" w:sz="8" w:space="0" w:color="000000"/>
              <w:bottom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30"/>
        </w:trPr>
        <w:tc>
          <w:tcPr>
            <w:tcW w:w="772" w:type="dxa"/>
            <w:vMerge w:val="restart"/>
            <w:tcBorders>
              <w:left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r>
              <w:rPr>
                <w:rFonts w:ascii="Times New Roman" w:hAnsi="Times New Roman" w:cs="Times New Roman"/>
              </w:rPr>
              <w:t>5.1.9</w:t>
            </w:r>
          </w:p>
        </w:tc>
        <w:tc>
          <w:tcPr>
            <w:tcW w:w="2915" w:type="dxa"/>
            <w:gridSpan w:val="3"/>
            <w:vMerge w:val="restart"/>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r w:rsidRPr="00724D4C">
              <w:rPr>
                <w:rFonts w:ascii="Times New Roman" w:hAnsi="Times New Roman" w:cs="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bottom w:val="single" w:sz="8" w:space="0" w:color="000000"/>
            </w:tcBorders>
            <w:shd w:val="clear" w:color="auto" w:fill="auto"/>
          </w:tcPr>
          <w:p w:rsidR="00D400FD" w:rsidRPr="00CB457B"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724D4C"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70595">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10</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bCs/>
              </w:rPr>
            </w:pPr>
            <w:r w:rsidRPr="001363A7">
              <w:rPr>
                <w:rFonts w:ascii="Times New Roman" w:hAnsi="Times New Roman" w:cs="Times New Roman"/>
                <w:bCs/>
              </w:rPr>
              <w:t>2,5</w:t>
            </w:r>
          </w:p>
        </w:tc>
        <w:tc>
          <w:tcPr>
            <w:tcW w:w="1350" w:type="dxa"/>
            <w:gridSpan w:val="2"/>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bCs/>
              </w:rPr>
            </w:pPr>
            <w:r w:rsidRPr="001363A7">
              <w:rPr>
                <w:rFonts w:ascii="Times New Roman" w:hAnsi="Times New Roman" w:cs="Times New Roman"/>
                <w:bCs/>
              </w:rPr>
              <w:t>2,5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1363A7" w:rsidRDefault="00D400FD" w:rsidP="008F426F">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0" w:type="dxa"/>
            <w:gridSpan w:val="2"/>
            <w:tcBorders>
              <w:left w:val="single" w:sz="8" w:space="0" w:color="000000"/>
              <w:bottom w:val="single" w:sz="4" w:space="0" w:color="auto"/>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30"/>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5.1.11</w:t>
            </w:r>
          </w:p>
        </w:tc>
        <w:tc>
          <w:tcPr>
            <w:tcW w:w="2915" w:type="dxa"/>
            <w:gridSpan w:val="3"/>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Оформление информационных стендов антинаркотического содержания</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127"/>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55"/>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5.1.12</w:t>
            </w:r>
          </w:p>
        </w:tc>
        <w:tc>
          <w:tcPr>
            <w:tcW w:w="2915" w:type="dxa"/>
            <w:gridSpan w:val="3"/>
            <w:vMerge w:val="restart"/>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r>
              <w:rPr>
                <w:rFonts w:ascii="Times New Roman" w:hAnsi="Times New Roman" w:cs="Times New Roman"/>
              </w:rPr>
              <w:t xml:space="preserve">Проведение совместных совещаний, встреч с представителями правоохранительных </w:t>
            </w:r>
            <w:r>
              <w:rPr>
                <w:rFonts w:ascii="Times New Roman" w:hAnsi="Times New Roman" w:cs="Times New Roman"/>
              </w:rPr>
              <w:lastRenderedPageBreak/>
              <w:t xml:space="preserve">структур  по вопросам профилактики наркомании и токсикомании </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350F54" w:rsidRDefault="00D400FD" w:rsidP="008F426F">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85"/>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vMerge w:val="restart"/>
            <w:tcBorders>
              <w:left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val="restart"/>
            <w:tcBorders>
              <w:top w:val="single" w:sz="4" w:space="0" w:color="auto"/>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vMerge/>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tcBorders>
              <w:top w:val="single" w:sz="4" w:space="0" w:color="auto"/>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tcBorders>
              <w:top w:val="single" w:sz="4" w:space="0" w:color="auto"/>
              <w:left w:val="single" w:sz="8" w:space="0" w:color="000000"/>
              <w:bottom w:val="single" w:sz="4" w:space="0" w:color="auto"/>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52"/>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52"/>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52"/>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52"/>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5.1.13</w:t>
            </w:r>
          </w:p>
        </w:tc>
        <w:tc>
          <w:tcPr>
            <w:tcW w:w="2915" w:type="dxa"/>
            <w:gridSpan w:val="3"/>
            <w:vMerge w:val="restart"/>
            <w:tcBorders>
              <w:left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r>
              <w:rPr>
                <w:rFonts w:ascii="Times New Roman" w:hAnsi="Times New Roman" w:cs="Times New Roman"/>
              </w:rPr>
              <w:t>Организация досуговых мероприятий, направленных на воспитание  патриотизма, пропаганду национальных традиций: «В здоровом теле – здоровый дух»,  «Успешная семья» и др.</w:t>
            </w:r>
          </w:p>
        </w:tc>
        <w:tc>
          <w:tcPr>
            <w:tcW w:w="2056" w:type="dxa"/>
            <w:gridSpan w:val="2"/>
            <w:vMerge w:val="restart"/>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4" w:space="0" w:color="auto"/>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5"/>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Default="00D400FD" w:rsidP="0055798A">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70595">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97"/>
        </w:trPr>
        <w:tc>
          <w:tcPr>
            <w:tcW w:w="772" w:type="dxa"/>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w:t>
            </w:r>
            <w:r w:rsidRPr="006E6EE6">
              <w:rPr>
                <w:rFonts w:ascii="Times New Roman" w:hAnsi="Times New Roman" w:cs="Times New Roman"/>
              </w:rPr>
              <w:t>4</w:t>
            </w:r>
          </w:p>
        </w:tc>
        <w:tc>
          <w:tcPr>
            <w:tcW w:w="2915" w:type="dxa"/>
            <w:gridSpan w:val="3"/>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shd w:val="clear" w:color="auto" w:fill="auto"/>
          </w:tcPr>
          <w:p w:rsidR="00D400FD" w:rsidRPr="006E6EE6" w:rsidRDefault="00D400FD" w:rsidP="008F426F">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D400FD" w:rsidRPr="001363A7" w:rsidRDefault="002A7F13" w:rsidP="008F426F">
            <w:pPr>
              <w:spacing w:after="0" w:line="240" w:lineRule="auto"/>
              <w:contextualSpacing/>
              <w:jc w:val="right"/>
              <w:rPr>
                <w:rFonts w:ascii="Times New Roman" w:hAnsi="Times New Roman" w:cs="Times New Roman"/>
                <w:bCs/>
              </w:rPr>
            </w:pPr>
            <w:r>
              <w:rPr>
                <w:rFonts w:ascii="Times New Roman" w:hAnsi="Times New Roman" w:cs="Times New Roman"/>
                <w:bCs/>
              </w:rPr>
              <w:t>19</w:t>
            </w:r>
            <w:r w:rsidR="00D400FD" w:rsidRPr="001363A7">
              <w:rPr>
                <w:rFonts w:ascii="Times New Roman" w:hAnsi="Times New Roman" w:cs="Times New Roman"/>
                <w:bCs/>
              </w:rPr>
              <w:t>,0</w:t>
            </w:r>
          </w:p>
        </w:tc>
        <w:tc>
          <w:tcPr>
            <w:tcW w:w="1350" w:type="dxa"/>
            <w:gridSpan w:val="2"/>
            <w:tcBorders>
              <w:left w:val="single" w:sz="8" w:space="0" w:color="000000"/>
              <w:bottom w:val="single" w:sz="8" w:space="0" w:color="000000"/>
            </w:tcBorders>
            <w:shd w:val="clear" w:color="auto" w:fill="auto"/>
          </w:tcPr>
          <w:p w:rsidR="00D400FD" w:rsidRPr="001363A7" w:rsidRDefault="009172BA" w:rsidP="008F426F">
            <w:pPr>
              <w:spacing w:after="0" w:line="240" w:lineRule="auto"/>
              <w:contextualSpacing/>
              <w:jc w:val="right"/>
              <w:rPr>
                <w:rFonts w:ascii="Times New Roman" w:hAnsi="Times New Roman" w:cs="Times New Roman"/>
                <w:bCs/>
              </w:rPr>
            </w:pPr>
            <w:r>
              <w:rPr>
                <w:rFonts w:ascii="Times New Roman" w:hAnsi="Times New Roman" w:cs="Times New Roman"/>
                <w:bCs/>
              </w:rPr>
              <w:t>19</w:t>
            </w:r>
            <w:r w:rsidR="00D400FD" w:rsidRPr="001363A7">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2A7F13"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2A7F13" w:rsidRPr="001363A7" w:rsidRDefault="002A7F13" w:rsidP="008F426F">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0" w:type="dxa"/>
            <w:gridSpan w:val="2"/>
            <w:tcBorders>
              <w:left w:val="single" w:sz="8" w:space="0" w:color="000000"/>
              <w:bottom w:val="single" w:sz="8" w:space="0" w:color="000000"/>
            </w:tcBorders>
            <w:shd w:val="clear" w:color="auto" w:fill="auto"/>
          </w:tcPr>
          <w:p w:rsidR="002A7F13" w:rsidRPr="001363A7" w:rsidRDefault="002A7F13" w:rsidP="00E628E9">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2A7F13" w:rsidRPr="006E6EE6" w:rsidRDefault="002A7F13"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p>
        </w:tc>
      </w:tr>
      <w:tr w:rsidR="002A7F13"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A7F13" w:rsidRPr="006E6EE6" w:rsidRDefault="002A7F13"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2A7F13" w:rsidRPr="001363A7" w:rsidRDefault="002A7F13" w:rsidP="00462F10">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0" w:type="dxa"/>
            <w:gridSpan w:val="2"/>
            <w:tcBorders>
              <w:left w:val="single" w:sz="8" w:space="0" w:color="000000"/>
              <w:bottom w:val="single" w:sz="8" w:space="0" w:color="000000"/>
            </w:tcBorders>
            <w:shd w:val="clear" w:color="auto" w:fill="auto"/>
          </w:tcPr>
          <w:p w:rsidR="002A7F13" w:rsidRPr="001363A7" w:rsidRDefault="002A7F13" w:rsidP="00E628E9">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2A7F13" w:rsidRPr="006E6EE6" w:rsidRDefault="002A7F13"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A7F13" w:rsidRPr="006E6EE6" w:rsidRDefault="002A7F13"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772" w:type="dxa"/>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91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1350" w:type="dxa"/>
            <w:gridSpan w:val="2"/>
            <w:tcBorders>
              <w:left w:val="single" w:sz="8" w:space="0" w:color="000000"/>
              <w:bottom w:val="single" w:sz="8" w:space="0" w:color="000000"/>
            </w:tcBorders>
            <w:shd w:val="clear" w:color="auto" w:fill="auto"/>
          </w:tcPr>
          <w:p w:rsidR="00D400FD" w:rsidRPr="001363A7" w:rsidRDefault="00D400FD" w:rsidP="00462F10">
            <w:pPr>
              <w:spacing w:after="0" w:line="240" w:lineRule="auto"/>
              <w:contextualSpacing/>
              <w:jc w:val="right"/>
              <w:rPr>
                <w:rFonts w:ascii="Times New Roman" w:hAnsi="Times New Roman" w:cs="Times New Roman"/>
              </w:rPr>
            </w:pPr>
            <w:r w:rsidRPr="001363A7">
              <w:rPr>
                <w:rFonts w:ascii="Times New Roman" w:hAnsi="Times New Roman" w:cs="Times New Roman"/>
              </w:rPr>
              <w:t>4,0</w:t>
            </w: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9172BA" w:rsidRPr="006E6EE6" w:rsidTr="00D400FD">
        <w:tblPrEx>
          <w:tblCellMar>
            <w:left w:w="108" w:type="dxa"/>
            <w:right w:w="108" w:type="dxa"/>
          </w:tblCellMar>
        </w:tblPrEx>
        <w:trPr>
          <w:gridAfter w:val="2"/>
          <w:wAfter w:w="120" w:type="dxa"/>
          <w:trHeight w:val="297"/>
        </w:trPr>
        <w:tc>
          <w:tcPr>
            <w:tcW w:w="5743" w:type="dxa"/>
            <w:gridSpan w:val="6"/>
            <w:vMerge w:val="restart"/>
            <w:tcBorders>
              <w:top w:val="single" w:sz="8" w:space="0" w:color="000000"/>
              <w:left w:val="single" w:sz="8" w:space="0" w:color="000000"/>
            </w:tcBorders>
            <w:shd w:val="clear" w:color="auto" w:fill="auto"/>
          </w:tcPr>
          <w:p w:rsidR="009172BA" w:rsidRPr="006E6EE6" w:rsidRDefault="009172BA" w:rsidP="008F426F">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9172BA" w:rsidRPr="001363A7" w:rsidRDefault="009172BA" w:rsidP="008F426F">
            <w:pPr>
              <w:spacing w:after="0" w:line="240" w:lineRule="auto"/>
              <w:contextualSpacing/>
              <w:jc w:val="right"/>
              <w:rPr>
                <w:rFonts w:ascii="Times New Roman" w:hAnsi="Times New Roman" w:cs="Times New Roman"/>
                <w:b/>
              </w:rPr>
            </w:pPr>
            <w:r>
              <w:rPr>
                <w:rFonts w:ascii="Times New Roman" w:hAnsi="Times New Roman" w:cs="Times New Roman"/>
                <w:b/>
              </w:rPr>
              <w:t>26,5</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b/>
              </w:rPr>
            </w:pPr>
            <w:r>
              <w:rPr>
                <w:rFonts w:ascii="Times New Roman" w:hAnsi="Times New Roman" w:cs="Times New Roman"/>
                <w:b/>
              </w:rPr>
              <w:t>26,5</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jc w:val="right"/>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9172B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9172BA" w:rsidRPr="006E6EE6" w:rsidRDefault="009172B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9172BA" w:rsidRPr="001363A7" w:rsidRDefault="009172BA" w:rsidP="00462F10">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r>
      <w:tr w:rsidR="009172B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9172BA" w:rsidRPr="006E6EE6" w:rsidRDefault="009172B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9172BA" w:rsidRPr="001363A7" w:rsidRDefault="009172BA" w:rsidP="00462F10">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r>
      <w:tr w:rsidR="009172B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9172BA" w:rsidRPr="006E6EE6" w:rsidRDefault="009172B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9172BA" w:rsidRPr="001363A7" w:rsidRDefault="009172BA" w:rsidP="00462F10">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r>
      <w:tr w:rsidR="009172B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9172BA" w:rsidRPr="006E6EE6" w:rsidRDefault="009172B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9172BA" w:rsidRPr="001363A7" w:rsidRDefault="009172BA" w:rsidP="00462F10">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r>
      <w:tr w:rsidR="009172B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9172BA" w:rsidRPr="001363A7" w:rsidRDefault="009172BA" w:rsidP="00462F10">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1350" w:type="dxa"/>
            <w:gridSpan w:val="2"/>
            <w:tcBorders>
              <w:left w:val="single" w:sz="8" w:space="0" w:color="000000"/>
              <w:bottom w:val="single" w:sz="8" w:space="0" w:color="000000"/>
            </w:tcBorders>
            <w:shd w:val="clear" w:color="auto" w:fill="auto"/>
          </w:tcPr>
          <w:p w:rsidR="009172BA" w:rsidRPr="001363A7" w:rsidRDefault="009172BA" w:rsidP="00E628E9">
            <w:pPr>
              <w:spacing w:after="0" w:line="240" w:lineRule="auto"/>
              <w:contextualSpacing/>
              <w:jc w:val="right"/>
              <w:rPr>
                <w:rFonts w:ascii="Times New Roman" w:hAnsi="Times New Roman" w:cs="Times New Roman"/>
              </w:rPr>
            </w:pPr>
            <w:r>
              <w:rPr>
                <w:rFonts w:ascii="Times New Roman" w:hAnsi="Times New Roman" w:cs="Times New Roman"/>
              </w:rPr>
              <w:t>5,5</w:t>
            </w:r>
          </w:p>
        </w:tc>
        <w:tc>
          <w:tcPr>
            <w:tcW w:w="975" w:type="dxa"/>
            <w:tcBorders>
              <w:left w:val="single" w:sz="8" w:space="0" w:color="000000"/>
              <w:bottom w:val="single" w:sz="8" w:space="0" w:color="000000"/>
              <w:right w:val="single" w:sz="8" w:space="0" w:color="000000"/>
            </w:tcBorders>
          </w:tcPr>
          <w:p w:rsidR="009172BA" w:rsidRPr="006E6EE6" w:rsidRDefault="009172B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9172BA" w:rsidRPr="006E6EE6" w:rsidRDefault="009172B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9172BA" w:rsidRPr="006E6EE6" w:rsidRDefault="009172BA"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370864" w:rsidRDefault="00D400FD" w:rsidP="008F426F">
            <w:pPr>
              <w:spacing w:after="0" w:line="240" w:lineRule="auto"/>
              <w:contextualSpacing/>
              <w:rPr>
                <w:rFonts w:ascii="Times New Roman" w:hAnsi="Times New Roman" w:cs="Times New Roman"/>
                <w:b/>
                <w:sz w:val="24"/>
                <w:szCs w:val="24"/>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370864" w:rsidRDefault="00D400FD" w:rsidP="008F426F">
            <w:pPr>
              <w:spacing w:after="0" w:line="240" w:lineRule="auto"/>
              <w:contextualSpacing/>
              <w:rPr>
                <w:rFonts w:ascii="Times New Roman" w:hAnsi="Times New Roman" w:cs="Times New Roman"/>
                <w:b/>
                <w:sz w:val="24"/>
                <w:szCs w:val="24"/>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400FD" w:rsidRPr="00370864" w:rsidRDefault="00D400FD" w:rsidP="008F426F">
            <w:pPr>
              <w:spacing w:after="0" w:line="240" w:lineRule="auto"/>
              <w:contextualSpacing/>
              <w:rPr>
                <w:rFonts w:ascii="Times New Roman" w:hAnsi="Times New Roman" w:cs="Times New Roman"/>
                <w:b/>
                <w:sz w:val="24"/>
                <w:szCs w:val="24"/>
              </w:rPr>
            </w:pPr>
          </w:p>
        </w:tc>
        <w:tc>
          <w:tcPr>
            <w:tcW w:w="14477" w:type="dxa"/>
            <w:gridSpan w:val="22"/>
            <w:tcBorders>
              <w:top w:val="single" w:sz="8" w:space="0" w:color="000000"/>
              <w:left w:val="single" w:sz="8" w:space="0" w:color="000000"/>
              <w:bottom w:val="single" w:sz="4" w:space="0" w:color="auto"/>
              <w:right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6.1.1</w:t>
            </w:r>
          </w:p>
        </w:tc>
        <w:tc>
          <w:tcPr>
            <w:tcW w:w="2837"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1363A7" w:rsidRDefault="00071CB6" w:rsidP="008F426F">
            <w:pPr>
              <w:spacing w:after="0" w:line="240" w:lineRule="auto"/>
              <w:contextualSpacing/>
              <w:jc w:val="right"/>
              <w:rPr>
                <w:rFonts w:ascii="Times New Roman" w:hAnsi="Times New Roman" w:cs="Times New Roman"/>
              </w:rPr>
            </w:pPr>
            <w:r>
              <w:rPr>
                <w:rFonts w:ascii="Times New Roman" w:hAnsi="Times New Roman" w:cs="Times New Roman"/>
              </w:rPr>
              <w:t>3792,9</w:t>
            </w:r>
          </w:p>
        </w:tc>
        <w:tc>
          <w:tcPr>
            <w:tcW w:w="1350" w:type="dxa"/>
            <w:gridSpan w:val="2"/>
            <w:tcBorders>
              <w:left w:val="single" w:sz="8" w:space="0" w:color="000000"/>
              <w:bottom w:val="single" w:sz="4" w:space="0" w:color="auto"/>
            </w:tcBorders>
            <w:shd w:val="clear" w:color="auto" w:fill="auto"/>
          </w:tcPr>
          <w:p w:rsidR="00D400FD" w:rsidRPr="001363A7" w:rsidRDefault="00071CB6" w:rsidP="008F426F">
            <w:pPr>
              <w:spacing w:after="0" w:line="240" w:lineRule="auto"/>
              <w:contextualSpacing/>
              <w:jc w:val="right"/>
              <w:rPr>
                <w:rFonts w:ascii="Times New Roman" w:hAnsi="Times New Roman" w:cs="Times New Roman"/>
              </w:rPr>
            </w:pPr>
            <w:r>
              <w:rPr>
                <w:rFonts w:ascii="Times New Roman" w:hAnsi="Times New Roman" w:cs="Times New Roman"/>
              </w:rPr>
              <w:t>3792,9</w:t>
            </w: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071CB6" w:rsidRPr="001070FD" w:rsidRDefault="00071CB6" w:rsidP="00462F10">
            <w:pPr>
              <w:pStyle w:val="ConsPlusCell1"/>
              <w:widowControl/>
              <w:jc w:val="center"/>
              <w:rPr>
                <w:rFonts w:ascii="Times New Roman" w:hAnsi="Times New Roman" w:cs="Times New Roman"/>
              </w:rPr>
            </w:pPr>
            <w:r>
              <w:rPr>
                <w:rFonts w:ascii="Times New Roman" w:hAnsi="Times New Roman" w:cs="Times New Roman"/>
              </w:rPr>
              <w:t>1031,9</w:t>
            </w:r>
          </w:p>
        </w:tc>
        <w:tc>
          <w:tcPr>
            <w:tcW w:w="1350" w:type="dxa"/>
            <w:gridSpan w:val="2"/>
            <w:tcBorders>
              <w:top w:val="single" w:sz="4" w:space="0" w:color="auto"/>
              <w:left w:val="single" w:sz="8" w:space="0" w:color="000000"/>
              <w:bottom w:val="single" w:sz="4" w:space="0" w:color="auto"/>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071CB6" w:rsidRPr="001070FD" w:rsidRDefault="00071CB6" w:rsidP="00462F10">
            <w:pPr>
              <w:pStyle w:val="ConsPlusCell1"/>
              <w:widowControl/>
              <w:jc w:val="center"/>
              <w:rPr>
                <w:rFonts w:ascii="Times New Roman" w:hAnsi="Times New Roman" w:cs="Times New Roman"/>
              </w:rPr>
            </w:pPr>
            <w:r>
              <w:rPr>
                <w:rFonts w:ascii="Times New Roman" w:hAnsi="Times New Roman" w:cs="Times New Roman"/>
              </w:rPr>
              <w:t>1242,4</w:t>
            </w:r>
          </w:p>
        </w:tc>
        <w:tc>
          <w:tcPr>
            <w:tcW w:w="1350" w:type="dxa"/>
            <w:gridSpan w:val="2"/>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1242,4</w:t>
            </w:r>
          </w:p>
        </w:tc>
        <w:tc>
          <w:tcPr>
            <w:tcW w:w="975" w:type="dxa"/>
            <w:tcBorders>
              <w:top w:val="single" w:sz="4" w:space="0" w:color="auto"/>
              <w:left w:val="single" w:sz="8" w:space="0" w:color="000000"/>
              <w:bottom w:val="single" w:sz="8" w:space="0" w:color="000000"/>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4" w:space="0" w:color="auto"/>
            </w:tcBorders>
            <w:shd w:val="clear" w:color="auto" w:fill="auto"/>
          </w:tcPr>
          <w:p w:rsidR="00D400FD" w:rsidRPr="001070FD" w:rsidRDefault="00D400FD" w:rsidP="00462F10">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071CB6" w:rsidRDefault="00071CB6" w:rsidP="008F426F">
            <w:pPr>
              <w:snapToGrid w:val="0"/>
              <w:spacing w:after="0" w:line="240" w:lineRule="auto"/>
              <w:rPr>
                <w:rFonts w:ascii="Times New Roman" w:hAnsi="Times New Roman" w:cs="Times New Roman"/>
              </w:rPr>
            </w:pPr>
          </w:p>
          <w:p w:rsidR="00071CB6" w:rsidRDefault="00071CB6" w:rsidP="008F426F">
            <w:pPr>
              <w:snapToGrid w:val="0"/>
              <w:spacing w:after="0" w:line="240" w:lineRule="auto"/>
              <w:rPr>
                <w:rFonts w:ascii="Times New Roman" w:hAnsi="Times New Roman" w:cs="Times New Roman"/>
              </w:rPr>
            </w:pPr>
          </w:p>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val="restart"/>
            <w:tcBorders>
              <w:top w:val="single" w:sz="8" w:space="0" w:color="000000"/>
              <w:left w:val="single" w:sz="8" w:space="0" w:color="000000"/>
            </w:tcBorders>
            <w:shd w:val="clear" w:color="auto" w:fill="auto"/>
          </w:tcPr>
          <w:p w:rsidR="00071CB6" w:rsidRPr="00370864" w:rsidRDefault="00071CB6" w:rsidP="008F426F">
            <w:pPr>
              <w:snapToGrid w:val="0"/>
              <w:spacing w:after="0" w:line="240" w:lineRule="auto"/>
              <w:rPr>
                <w:rFonts w:ascii="Times New Roman" w:hAnsi="Times New Roman" w:cs="Times New Roman"/>
                <w:b/>
              </w:rPr>
            </w:pPr>
            <w:r w:rsidRPr="00370864">
              <w:rPr>
                <w:rFonts w:ascii="Times New Roman" w:hAnsi="Times New Roman" w:cs="Times New Roman"/>
                <w:b/>
              </w:rPr>
              <w:lastRenderedPageBreak/>
              <w:t>Итого по подпрограмме 6</w:t>
            </w:r>
          </w:p>
        </w:tc>
        <w:tc>
          <w:tcPr>
            <w:tcW w:w="2056" w:type="dxa"/>
            <w:gridSpan w:val="2"/>
            <w:vMerge w:val="restart"/>
            <w:tcBorders>
              <w:top w:val="single" w:sz="8" w:space="0" w:color="000000"/>
              <w:left w:val="single" w:sz="8" w:space="0" w:color="000000"/>
            </w:tcBorders>
            <w:shd w:val="clear" w:color="auto" w:fill="auto"/>
          </w:tcPr>
          <w:p w:rsidR="00071CB6" w:rsidRDefault="00071CB6" w:rsidP="008F426F">
            <w:pPr>
              <w:snapToGrid w:val="0"/>
              <w:spacing w:after="0" w:line="240" w:lineRule="auto"/>
              <w:rPr>
                <w:rFonts w:ascii="Times New Roman" w:hAnsi="Times New Roman" w:cs="Times New Roman"/>
              </w:rPr>
            </w:pPr>
          </w:p>
          <w:p w:rsidR="00071CB6" w:rsidRDefault="00071CB6" w:rsidP="008F426F">
            <w:pPr>
              <w:snapToGrid w:val="0"/>
              <w:spacing w:after="0" w:line="240" w:lineRule="auto"/>
              <w:rPr>
                <w:rFonts w:ascii="Times New Roman" w:hAnsi="Times New Roman" w:cs="Times New Roman"/>
              </w:rPr>
            </w:pPr>
          </w:p>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071CB6" w:rsidRPr="00CE3CBE" w:rsidRDefault="00071CB6" w:rsidP="008F426F">
            <w:pPr>
              <w:spacing w:after="0" w:line="240" w:lineRule="auto"/>
              <w:contextualSpacing/>
              <w:rPr>
                <w:rFonts w:ascii="Times New Roman" w:hAnsi="Times New Roman" w:cs="Times New Roman"/>
                <w:b/>
              </w:rPr>
            </w:pPr>
            <w:r w:rsidRPr="00CE3CBE">
              <w:rPr>
                <w:rFonts w:ascii="Times New Roman" w:hAnsi="Times New Roman" w:cs="Times New Roman"/>
                <w:b/>
              </w:rPr>
              <w:lastRenderedPageBreak/>
              <w:t>Итого</w:t>
            </w:r>
          </w:p>
        </w:tc>
        <w:tc>
          <w:tcPr>
            <w:tcW w:w="945" w:type="dxa"/>
            <w:tcBorders>
              <w:left w:val="single" w:sz="8" w:space="0" w:color="000000"/>
              <w:bottom w:val="single" w:sz="4" w:space="0" w:color="auto"/>
            </w:tcBorders>
            <w:shd w:val="clear" w:color="auto" w:fill="auto"/>
          </w:tcPr>
          <w:p w:rsidR="00071CB6" w:rsidRPr="001363A7" w:rsidRDefault="00071CB6" w:rsidP="00E628E9">
            <w:pPr>
              <w:spacing w:after="0" w:line="240" w:lineRule="auto"/>
              <w:contextualSpacing/>
              <w:jc w:val="right"/>
              <w:rPr>
                <w:rFonts w:ascii="Times New Roman" w:hAnsi="Times New Roman" w:cs="Times New Roman"/>
              </w:rPr>
            </w:pPr>
            <w:r>
              <w:rPr>
                <w:rFonts w:ascii="Times New Roman" w:hAnsi="Times New Roman" w:cs="Times New Roman"/>
              </w:rPr>
              <w:t>3792,9</w:t>
            </w:r>
          </w:p>
        </w:tc>
        <w:tc>
          <w:tcPr>
            <w:tcW w:w="1350" w:type="dxa"/>
            <w:gridSpan w:val="2"/>
            <w:tcBorders>
              <w:left w:val="single" w:sz="8" w:space="0" w:color="000000"/>
              <w:bottom w:val="single" w:sz="4" w:space="0" w:color="auto"/>
            </w:tcBorders>
            <w:shd w:val="clear" w:color="auto" w:fill="auto"/>
          </w:tcPr>
          <w:p w:rsidR="00071CB6" w:rsidRPr="001363A7" w:rsidRDefault="00071CB6" w:rsidP="00E628E9">
            <w:pPr>
              <w:spacing w:after="0" w:line="240" w:lineRule="auto"/>
              <w:contextualSpacing/>
              <w:jc w:val="right"/>
              <w:rPr>
                <w:rFonts w:ascii="Times New Roman" w:hAnsi="Times New Roman" w:cs="Times New Roman"/>
              </w:rPr>
            </w:pPr>
            <w:r>
              <w:rPr>
                <w:rFonts w:ascii="Times New Roman" w:hAnsi="Times New Roman" w:cs="Times New Roman"/>
              </w:rPr>
              <w:t>3792,9</w:t>
            </w:r>
          </w:p>
        </w:tc>
        <w:tc>
          <w:tcPr>
            <w:tcW w:w="975" w:type="dxa"/>
            <w:tcBorders>
              <w:left w:val="single" w:sz="8" w:space="0" w:color="000000"/>
              <w:bottom w:val="single" w:sz="4" w:space="0" w:color="auto"/>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071CB6" w:rsidRDefault="00071CB6" w:rsidP="008F426F">
            <w:pPr>
              <w:spacing w:after="0" w:line="240" w:lineRule="auto"/>
              <w:contextualSpacing/>
              <w:rPr>
                <w:rFonts w:ascii="Times New Roman" w:hAnsi="Times New Roman" w:cs="Times New Roman"/>
              </w:rPr>
            </w:pPr>
          </w:p>
          <w:p w:rsidR="00071CB6" w:rsidRDefault="00071CB6" w:rsidP="008F426F">
            <w:pPr>
              <w:spacing w:after="0" w:line="240" w:lineRule="auto"/>
              <w:contextualSpacing/>
              <w:rPr>
                <w:rFonts w:ascii="Times New Roman" w:hAnsi="Times New Roman" w:cs="Times New Roman"/>
              </w:rPr>
            </w:pPr>
          </w:p>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071CB6" w:rsidRDefault="00071CB6" w:rsidP="008F426F">
            <w:pPr>
              <w:spacing w:after="0" w:line="240" w:lineRule="auto"/>
              <w:contextualSpacing/>
              <w:rPr>
                <w:rFonts w:ascii="Times New Roman" w:hAnsi="Times New Roman" w:cs="Times New Roman"/>
              </w:rPr>
            </w:pPr>
            <w:r>
              <w:rPr>
                <w:rFonts w:ascii="Times New Roman" w:hAnsi="Times New Roman" w:cs="Times New Roman"/>
              </w:rPr>
              <w:lastRenderedPageBreak/>
              <w:t xml:space="preserve"> </w:t>
            </w:r>
          </w:p>
          <w:p w:rsidR="00071CB6" w:rsidRDefault="00071CB6" w:rsidP="008F426F">
            <w:pPr>
              <w:spacing w:after="0" w:line="240" w:lineRule="auto"/>
              <w:contextualSpacing/>
              <w:rPr>
                <w:rFonts w:ascii="Times New Roman" w:hAnsi="Times New Roman" w:cs="Times New Roman"/>
              </w:rPr>
            </w:pPr>
          </w:p>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1031,9</w:t>
            </w:r>
          </w:p>
        </w:tc>
        <w:tc>
          <w:tcPr>
            <w:tcW w:w="1350" w:type="dxa"/>
            <w:gridSpan w:val="2"/>
            <w:tcBorders>
              <w:top w:val="single" w:sz="4" w:space="0" w:color="auto"/>
              <w:left w:val="single" w:sz="8" w:space="0" w:color="000000"/>
              <w:bottom w:val="single" w:sz="4" w:space="0" w:color="auto"/>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1242,4</w:t>
            </w:r>
          </w:p>
        </w:tc>
        <w:tc>
          <w:tcPr>
            <w:tcW w:w="1350" w:type="dxa"/>
            <w:gridSpan w:val="2"/>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Pr>
                <w:rFonts w:ascii="Times New Roman" w:hAnsi="Times New Roman" w:cs="Times New Roman"/>
              </w:rPr>
              <w:t>1242,4</w:t>
            </w:r>
          </w:p>
        </w:tc>
        <w:tc>
          <w:tcPr>
            <w:tcW w:w="975" w:type="dxa"/>
            <w:tcBorders>
              <w:top w:val="single" w:sz="4" w:space="0" w:color="auto"/>
              <w:left w:val="single" w:sz="8" w:space="0" w:color="000000"/>
              <w:bottom w:val="single" w:sz="8" w:space="0" w:color="000000"/>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Default="00071CB6"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8" w:space="0" w:color="000000"/>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Default="00071CB6"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8" w:space="0" w:color="000000"/>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071CB6"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CB6" w:rsidRPr="006E6EE6" w:rsidRDefault="00071CB6"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071CB6" w:rsidRDefault="00071CB6"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1350" w:type="dxa"/>
            <w:gridSpan w:val="2"/>
            <w:tcBorders>
              <w:top w:val="single" w:sz="4" w:space="0" w:color="auto"/>
              <w:left w:val="single" w:sz="8" w:space="0" w:color="000000"/>
              <w:bottom w:val="single" w:sz="8" w:space="0" w:color="000000"/>
            </w:tcBorders>
            <w:shd w:val="clear" w:color="auto" w:fill="auto"/>
          </w:tcPr>
          <w:p w:rsidR="00071CB6" w:rsidRPr="001070FD" w:rsidRDefault="00071CB6" w:rsidP="00E628E9">
            <w:pPr>
              <w:pStyle w:val="ConsPlusCell1"/>
              <w:widowControl/>
              <w:jc w:val="center"/>
              <w:rPr>
                <w:rFonts w:ascii="Times New Roman" w:hAnsi="Times New Roman" w:cs="Times New Roman"/>
              </w:rPr>
            </w:pPr>
            <w:r w:rsidRPr="001070FD">
              <w:rPr>
                <w:rFonts w:ascii="Times New Roman" w:hAnsi="Times New Roman" w:cs="Times New Roman"/>
              </w:rPr>
              <w:t>506,2</w:t>
            </w:r>
          </w:p>
        </w:tc>
        <w:tc>
          <w:tcPr>
            <w:tcW w:w="975" w:type="dxa"/>
            <w:tcBorders>
              <w:top w:val="single" w:sz="4" w:space="0" w:color="auto"/>
              <w:left w:val="single" w:sz="8" w:space="0" w:color="000000"/>
              <w:bottom w:val="single" w:sz="8" w:space="0" w:color="000000"/>
              <w:right w:val="single" w:sz="8" w:space="0" w:color="000000"/>
            </w:tcBorders>
          </w:tcPr>
          <w:p w:rsidR="00071CB6" w:rsidRPr="006E6EE6" w:rsidRDefault="00071CB6"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CB6" w:rsidRPr="006E6EE6" w:rsidRDefault="00071CB6"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CB6" w:rsidRPr="006E6EE6" w:rsidRDefault="00071CB6"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A0001A" w:rsidRDefault="00D400FD" w:rsidP="008F426F">
            <w:pPr>
              <w:pStyle w:val="ConsPlusCell"/>
              <w:widowControl/>
              <w:rPr>
                <w:rFonts w:ascii="Times New Roman" w:hAnsi="Times New Roman" w:cs="Times New Roman"/>
                <w:b/>
                <w:sz w:val="22"/>
                <w:szCs w:val="22"/>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A0001A" w:rsidRDefault="00D400FD" w:rsidP="008F426F">
            <w:pPr>
              <w:pStyle w:val="ConsPlusCell"/>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370864" w:rsidRDefault="00D400FD" w:rsidP="008F426F">
            <w:pPr>
              <w:spacing w:after="0" w:line="240" w:lineRule="auto"/>
              <w:rPr>
                <w:rFonts w:ascii="Times New Roman" w:hAnsi="Times New Roman" w:cs="Times New Roman"/>
                <w:b/>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370864" w:rsidRDefault="00D400FD" w:rsidP="008F426F">
            <w:pPr>
              <w:spacing w:after="0" w:line="240" w:lineRule="auto"/>
              <w:rPr>
                <w:rFonts w:ascii="Times New Roman" w:hAnsi="Times New Roman" w:cs="Times New Roman"/>
                <w:b/>
              </w:rPr>
            </w:pPr>
            <w:r w:rsidRPr="00370864">
              <w:rPr>
                <w:rFonts w:ascii="Times New Roman" w:hAnsi="Times New Roman" w:cs="Times New Roman"/>
                <w:b/>
              </w:rPr>
              <w:t>Цель подпрограммы:  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мероприятия</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400FD" w:rsidRPr="00370864" w:rsidRDefault="00D400FD" w:rsidP="008F426F">
            <w:pPr>
              <w:pStyle w:val="ConsPlusCell"/>
              <w:widowControl/>
              <w:rPr>
                <w:rFonts w:ascii="Times New Roman" w:hAnsi="Times New Roman" w:cs="Times New Roman"/>
                <w:b/>
                <w:sz w:val="22"/>
                <w:szCs w:val="22"/>
              </w:rPr>
            </w:pPr>
          </w:p>
        </w:tc>
        <w:tc>
          <w:tcPr>
            <w:tcW w:w="14477" w:type="dxa"/>
            <w:gridSpan w:val="22"/>
            <w:tcBorders>
              <w:top w:val="single" w:sz="8" w:space="0" w:color="000000"/>
              <w:left w:val="single" w:sz="8" w:space="0" w:color="000000"/>
              <w:bottom w:val="single" w:sz="4" w:space="0" w:color="auto"/>
              <w:right w:val="single" w:sz="8" w:space="0" w:color="000000"/>
            </w:tcBorders>
            <w:shd w:val="clear" w:color="auto" w:fill="auto"/>
          </w:tcPr>
          <w:p w:rsidR="00D400FD" w:rsidRPr="00370864" w:rsidRDefault="00D400FD" w:rsidP="008F426F">
            <w:pPr>
              <w:pStyle w:val="ConsPlusCell"/>
              <w:widowControl/>
              <w:rPr>
                <w:rFonts w:ascii="Times New Roman" w:hAnsi="Times New Roman" w:cs="Times New Roman"/>
                <w:b/>
                <w:sz w:val="22"/>
                <w:szCs w:val="22"/>
              </w:rPr>
            </w:pPr>
            <w:r w:rsidRPr="00370864">
              <w:rPr>
                <w:rFonts w:ascii="Times New Roman" w:hAnsi="Times New Roman" w:cs="Times New Roman"/>
                <w:b/>
                <w:sz w:val="22"/>
                <w:szCs w:val="22"/>
              </w:rPr>
              <w:t>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клубных формирований, включая клубы по интересам и творческие самодеятельные коллективы;сохранение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7.1.1</w:t>
            </w:r>
          </w:p>
        </w:tc>
        <w:tc>
          <w:tcPr>
            <w:tcW w:w="2837"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10417,9</w:t>
            </w:r>
          </w:p>
        </w:tc>
        <w:tc>
          <w:tcPr>
            <w:tcW w:w="1350" w:type="dxa"/>
            <w:gridSpan w:val="2"/>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9867,9</w:t>
            </w:r>
          </w:p>
        </w:tc>
        <w:tc>
          <w:tcPr>
            <w:tcW w:w="975" w:type="dxa"/>
            <w:tcBorders>
              <w:left w:val="single" w:sz="8" w:space="0" w:color="000000"/>
              <w:bottom w:val="single" w:sz="4" w:space="0" w:color="auto"/>
              <w:right w:val="single" w:sz="8" w:space="0" w:color="000000"/>
            </w:tcBorders>
          </w:tcPr>
          <w:p w:rsidR="00D400FD"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550,0</w:t>
            </w: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2301,0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1751,0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550,0</w:t>
            </w: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717,1</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717,1</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2466,6</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7.1.2</w:t>
            </w:r>
          </w:p>
        </w:tc>
        <w:tc>
          <w:tcPr>
            <w:tcW w:w="2837"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81,5</w:t>
            </w:r>
          </w:p>
        </w:tc>
        <w:tc>
          <w:tcPr>
            <w:tcW w:w="1350" w:type="dxa"/>
            <w:gridSpan w:val="2"/>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81,5</w:t>
            </w: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14,3</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rPr>
              <w:t>7.1.3</w:t>
            </w:r>
          </w:p>
        </w:tc>
        <w:tc>
          <w:tcPr>
            <w:tcW w:w="2837"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tcBorders>
              <w:left w:val="single" w:sz="8" w:space="0" w:color="000000"/>
              <w:bottom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100,0</w:t>
            </w:r>
          </w:p>
        </w:tc>
        <w:tc>
          <w:tcPr>
            <w:tcW w:w="1350" w:type="dxa"/>
            <w:gridSpan w:val="2"/>
            <w:tcBorders>
              <w:left w:val="single" w:sz="8" w:space="0" w:color="000000"/>
              <w:bottom w:val="single" w:sz="4" w:space="0" w:color="auto"/>
            </w:tcBorders>
            <w:shd w:val="clear" w:color="auto" w:fill="auto"/>
          </w:tcPr>
          <w:p w:rsidR="00D400FD"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100,0</w:t>
            </w:r>
          </w:p>
        </w:tc>
        <w:tc>
          <w:tcPr>
            <w:tcW w:w="975" w:type="dxa"/>
            <w:tcBorders>
              <w:left w:val="single" w:sz="8" w:space="0" w:color="000000"/>
              <w:bottom w:val="single" w:sz="4" w:space="0" w:color="auto"/>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1350" w:type="dxa"/>
            <w:gridSpan w:val="2"/>
            <w:tcBorders>
              <w:top w:val="single" w:sz="4" w:space="0" w:color="auto"/>
              <w:left w:val="single" w:sz="8" w:space="0" w:color="000000"/>
              <w:bottom w:val="single" w:sz="4" w:space="0" w:color="auto"/>
            </w:tcBorders>
            <w:shd w:val="clear" w:color="auto" w:fill="auto"/>
          </w:tcPr>
          <w:p w:rsidR="00952A91" w:rsidRPr="00DD60A9" w:rsidRDefault="00952A91" w:rsidP="00E628E9">
            <w:pPr>
              <w:pStyle w:val="ConsPlusCell1"/>
              <w:widowControl/>
              <w:jc w:val="center"/>
              <w:rPr>
                <w:rFonts w:ascii="Times New Roman" w:hAnsi="Times New Roman" w:cs="Times New Roman"/>
              </w:rPr>
            </w:pPr>
            <w:r w:rsidRPr="00DD60A9">
              <w:rPr>
                <w:rFonts w:ascii="Times New Roman" w:hAnsi="Times New Roman" w:cs="Times New Roman"/>
              </w:rPr>
              <w:t>20,0</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952A91" w:rsidRDefault="00952A91" w:rsidP="008F426F">
            <w:pPr>
              <w:snapToGrid w:val="0"/>
              <w:spacing w:after="0" w:line="240" w:lineRule="auto"/>
              <w:rPr>
                <w:rFonts w:ascii="Times New Roman" w:hAnsi="Times New Roman" w:cs="Times New Roman"/>
              </w:rPr>
            </w:pPr>
          </w:p>
          <w:p w:rsidR="00952A91" w:rsidRDefault="00952A91" w:rsidP="008F426F">
            <w:pPr>
              <w:snapToGrid w:val="0"/>
              <w:spacing w:after="0" w:line="240" w:lineRule="auto"/>
              <w:rPr>
                <w:rFonts w:ascii="Times New Roman" w:hAnsi="Times New Roman" w:cs="Times New Roman"/>
              </w:rPr>
            </w:pPr>
          </w:p>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val="restart"/>
            <w:tcBorders>
              <w:top w:val="single" w:sz="8" w:space="0" w:color="000000"/>
              <w:left w:val="single" w:sz="8" w:space="0" w:color="000000"/>
            </w:tcBorders>
            <w:shd w:val="clear" w:color="auto" w:fill="auto"/>
          </w:tcPr>
          <w:p w:rsidR="00952A91" w:rsidRPr="00370864" w:rsidRDefault="00952A91" w:rsidP="008F426F">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7</w:t>
            </w:r>
          </w:p>
        </w:tc>
        <w:tc>
          <w:tcPr>
            <w:tcW w:w="2056" w:type="dxa"/>
            <w:gridSpan w:val="2"/>
            <w:vMerge w:val="restart"/>
            <w:tcBorders>
              <w:top w:val="single" w:sz="8" w:space="0" w:color="000000"/>
              <w:left w:val="single" w:sz="8" w:space="0" w:color="000000"/>
            </w:tcBorders>
            <w:shd w:val="clear" w:color="auto" w:fill="auto"/>
          </w:tcPr>
          <w:p w:rsidR="00952A91" w:rsidRDefault="00952A91" w:rsidP="008F426F">
            <w:pPr>
              <w:snapToGrid w:val="0"/>
              <w:spacing w:after="0" w:line="240" w:lineRule="auto"/>
              <w:rPr>
                <w:rFonts w:ascii="Times New Roman" w:hAnsi="Times New Roman" w:cs="Times New Roman"/>
              </w:rPr>
            </w:pPr>
          </w:p>
          <w:p w:rsidR="00952A91" w:rsidRDefault="00952A91" w:rsidP="008F426F">
            <w:pPr>
              <w:snapToGrid w:val="0"/>
              <w:spacing w:after="0" w:line="240" w:lineRule="auto"/>
              <w:rPr>
                <w:rFonts w:ascii="Times New Roman" w:hAnsi="Times New Roman" w:cs="Times New Roman"/>
              </w:rPr>
            </w:pPr>
          </w:p>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370864" w:rsidRDefault="00952A91"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10599,4</w:t>
            </w:r>
          </w:p>
        </w:tc>
        <w:tc>
          <w:tcPr>
            <w:tcW w:w="1350" w:type="dxa"/>
            <w:gridSpan w:val="2"/>
            <w:tcBorders>
              <w:left w:val="single" w:sz="8" w:space="0" w:color="000000"/>
              <w:bottom w:val="single" w:sz="4" w:space="0" w:color="auto"/>
            </w:tcBorders>
            <w:shd w:val="clear" w:color="auto" w:fill="auto"/>
          </w:tcPr>
          <w:p w:rsidR="00952A91" w:rsidRPr="00CE3CBE" w:rsidRDefault="00952A91" w:rsidP="00952A91">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10049,4</w:t>
            </w:r>
          </w:p>
        </w:tc>
        <w:tc>
          <w:tcPr>
            <w:tcW w:w="975" w:type="dxa"/>
            <w:tcBorders>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550,0</w:t>
            </w:r>
          </w:p>
        </w:tc>
        <w:tc>
          <w:tcPr>
            <w:tcW w:w="975" w:type="dxa"/>
            <w:tcBorders>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p>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p>
          <w:p w:rsidR="00952A91" w:rsidRDefault="00952A91" w:rsidP="008F426F">
            <w:pPr>
              <w:spacing w:after="0" w:line="240" w:lineRule="auto"/>
              <w:contextualSpacing/>
              <w:rPr>
                <w:rFonts w:ascii="Times New Roman" w:hAnsi="Times New Roman" w:cs="Times New Roman"/>
              </w:rPr>
            </w:pPr>
          </w:p>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2355,3</w:t>
            </w:r>
          </w:p>
        </w:tc>
        <w:tc>
          <w:tcPr>
            <w:tcW w:w="1350" w:type="dxa"/>
            <w:gridSpan w:val="2"/>
            <w:tcBorders>
              <w:top w:val="single" w:sz="4" w:space="0" w:color="auto"/>
              <w:left w:val="single" w:sz="8" w:space="0" w:color="000000"/>
              <w:bottom w:val="single" w:sz="4" w:space="0" w:color="auto"/>
            </w:tcBorders>
            <w:shd w:val="clear" w:color="auto" w:fill="auto"/>
          </w:tcPr>
          <w:p w:rsidR="00952A91" w:rsidRPr="00CE3CBE" w:rsidRDefault="00952A91"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1805,3</w:t>
            </w:r>
          </w:p>
        </w:tc>
        <w:tc>
          <w:tcPr>
            <w:tcW w:w="975" w:type="dxa"/>
            <w:tcBorders>
              <w:top w:val="single" w:sz="4" w:space="0" w:color="auto"/>
              <w:left w:val="single" w:sz="8" w:space="0" w:color="000000"/>
              <w:bottom w:val="single" w:sz="4" w:space="0" w:color="auto"/>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550,0</w:t>
            </w:r>
          </w:p>
        </w:tc>
        <w:tc>
          <w:tcPr>
            <w:tcW w:w="975"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741,4</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CE3CBE" w:rsidRDefault="00952A91"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741,4</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CE3CBE" w:rsidRDefault="00952A91"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CE3CBE" w:rsidRDefault="00952A91"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952A91"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952A91" w:rsidRPr="006E6EE6" w:rsidRDefault="00952A91"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952A91" w:rsidRDefault="00952A91"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952A91" w:rsidRPr="00CE3CBE" w:rsidRDefault="00952A91"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1350" w:type="dxa"/>
            <w:gridSpan w:val="2"/>
            <w:tcBorders>
              <w:top w:val="single" w:sz="4" w:space="0" w:color="auto"/>
              <w:left w:val="single" w:sz="8" w:space="0" w:color="000000"/>
              <w:bottom w:val="single" w:sz="8" w:space="0" w:color="000000"/>
            </w:tcBorders>
            <w:shd w:val="clear" w:color="auto" w:fill="auto"/>
          </w:tcPr>
          <w:p w:rsidR="00952A91" w:rsidRPr="00CE3CBE" w:rsidRDefault="00952A91"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2500,9</w:t>
            </w:r>
          </w:p>
        </w:tc>
        <w:tc>
          <w:tcPr>
            <w:tcW w:w="975" w:type="dxa"/>
            <w:tcBorders>
              <w:top w:val="single" w:sz="4" w:space="0" w:color="auto"/>
              <w:left w:val="single" w:sz="8" w:space="0" w:color="000000"/>
              <w:bottom w:val="single" w:sz="8" w:space="0" w:color="000000"/>
              <w:right w:val="single" w:sz="8" w:space="0" w:color="000000"/>
            </w:tcBorders>
          </w:tcPr>
          <w:p w:rsidR="00952A91" w:rsidRPr="006E6EE6" w:rsidRDefault="00952A91"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952A91" w:rsidRPr="006E6EE6" w:rsidRDefault="00952A91"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952A91" w:rsidRPr="006E6EE6" w:rsidRDefault="00952A91"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A0001A" w:rsidRDefault="00D400FD" w:rsidP="008F426F">
            <w:pPr>
              <w:pStyle w:val="ConsPlusCell"/>
              <w:widowControl/>
              <w:rPr>
                <w:rFonts w:ascii="Times New Roman" w:hAnsi="Times New Roman" w:cs="Times New Roman"/>
                <w:b/>
                <w:sz w:val="22"/>
                <w:szCs w:val="22"/>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A0001A" w:rsidRDefault="00D400FD" w:rsidP="008F426F">
            <w:pPr>
              <w:pStyle w:val="ConsPlusCell"/>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A0001A" w:rsidRDefault="00D400FD" w:rsidP="008F426F">
            <w:pPr>
              <w:shd w:val="clear" w:color="auto" w:fill="FFFFFF"/>
              <w:spacing w:after="0" w:line="240" w:lineRule="auto"/>
              <w:rPr>
                <w:rFonts w:ascii="Times New Roman" w:hAnsi="Times New Roman" w:cs="Times New Roman"/>
                <w:b/>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A0001A" w:rsidRDefault="00D400FD" w:rsidP="008F426F">
            <w:pPr>
              <w:shd w:val="clear" w:color="auto" w:fill="FFFFFF"/>
              <w:spacing w:after="0" w:line="240" w:lineRule="auto"/>
              <w:rPr>
                <w:rFonts w:ascii="Times New Roman" w:hAnsi="Times New Roman" w:cs="Times New Roman"/>
                <w:b/>
              </w:rPr>
            </w:pPr>
            <w:r w:rsidRPr="00A0001A">
              <w:rPr>
                <w:rFonts w:ascii="Times New Roman" w:hAnsi="Times New Roman" w:cs="Times New Roman"/>
                <w:b/>
              </w:rPr>
              <w:t>Цель подпрограммы:  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4" w:space="0" w:color="auto"/>
              <w:right w:val="single" w:sz="8" w:space="0" w:color="000000"/>
            </w:tcBorders>
          </w:tcPr>
          <w:p w:rsidR="00D400FD" w:rsidRPr="00A0001A" w:rsidRDefault="00D400FD" w:rsidP="008F426F">
            <w:pPr>
              <w:shd w:val="clear" w:color="auto" w:fill="FFFFFF"/>
              <w:spacing w:after="0" w:line="240" w:lineRule="auto"/>
              <w:rPr>
                <w:rFonts w:ascii="Times New Roman" w:hAnsi="Times New Roman" w:cs="Times New Roman"/>
                <w:b/>
              </w:rPr>
            </w:pPr>
          </w:p>
        </w:tc>
        <w:tc>
          <w:tcPr>
            <w:tcW w:w="14477" w:type="dxa"/>
            <w:gridSpan w:val="22"/>
            <w:tcBorders>
              <w:top w:val="single" w:sz="8" w:space="0" w:color="000000"/>
              <w:left w:val="single" w:sz="8" w:space="0" w:color="000000"/>
              <w:bottom w:val="single" w:sz="4" w:space="0" w:color="auto"/>
              <w:right w:val="single" w:sz="8" w:space="0" w:color="000000"/>
            </w:tcBorders>
            <w:shd w:val="clear" w:color="auto" w:fill="auto"/>
          </w:tcPr>
          <w:p w:rsidR="00D400FD" w:rsidRPr="00A0001A" w:rsidRDefault="00D400FD" w:rsidP="008F426F">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2778EA" w:rsidRPr="006E6EE6" w:rsidTr="00D400FD">
        <w:tblPrEx>
          <w:tblCellMar>
            <w:left w:w="108" w:type="dxa"/>
            <w:right w:w="108" w:type="dxa"/>
          </w:tblCellMar>
        </w:tblPrEx>
        <w:trPr>
          <w:gridAfter w:val="2"/>
          <w:wAfter w:w="120" w:type="dxa"/>
          <w:trHeight w:val="124"/>
        </w:trPr>
        <w:tc>
          <w:tcPr>
            <w:tcW w:w="850" w:type="dxa"/>
            <w:gridSpan w:val="2"/>
            <w:vMerge w:val="restart"/>
            <w:tcBorders>
              <w:top w:val="single" w:sz="8" w:space="0" w:color="000000"/>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r>
              <w:rPr>
                <w:rFonts w:ascii="Times New Roman" w:hAnsi="Times New Roman" w:cs="Times New Roman"/>
              </w:rPr>
              <w:t>8.1.1</w:t>
            </w:r>
          </w:p>
        </w:tc>
        <w:tc>
          <w:tcPr>
            <w:tcW w:w="2837" w:type="dxa"/>
            <w:gridSpan w:val="2"/>
            <w:vMerge w:val="restart"/>
            <w:tcBorders>
              <w:top w:val="single" w:sz="8" w:space="0" w:color="000000"/>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4" w:space="0" w:color="auto"/>
            </w:tcBorders>
            <w:shd w:val="clear" w:color="auto" w:fill="auto"/>
          </w:tcPr>
          <w:p w:rsidR="002778EA" w:rsidRPr="00370864" w:rsidRDefault="002778EA"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548,9</w:t>
            </w:r>
          </w:p>
        </w:tc>
        <w:tc>
          <w:tcPr>
            <w:tcW w:w="1350" w:type="dxa"/>
            <w:gridSpan w:val="2"/>
            <w:tcBorders>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548,9</w:t>
            </w:r>
          </w:p>
        </w:tc>
        <w:tc>
          <w:tcPr>
            <w:tcW w:w="975" w:type="dxa"/>
            <w:tcBorders>
              <w:left w:val="single" w:sz="8" w:space="0" w:color="000000"/>
              <w:bottom w:val="single" w:sz="4" w:space="0" w:color="auto"/>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500,0</w:t>
            </w:r>
          </w:p>
        </w:tc>
        <w:tc>
          <w:tcPr>
            <w:tcW w:w="1350" w:type="dxa"/>
            <w:gridSpan w:val="2"/>
            <w:tcBorders>
              <w:top w:val="single" w:sz="4" w:space="0" w:color="auto"/>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500,0</w:t>
            </w:r>
          </w:p>
        </w:tc>
        <w:tc>
          <w:tcPr>
            <w:tcW w:w="975" w:type="dxa"/>
            <w:tcBorders>
              <w:top w:val="single" w:sz="4" w:space="0" w:color="auto"/>
              <w:left w:val="single" w:sz="8" w:space="0" w:color="000000"/>
              <w:bottom w:val="single" w:sz="4" w:space="0" w:color="auto"/>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8F426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val="restart"/>
            <w:tcBorders>
              <w:top w:val="single" w:sz="8" w:space="0" w:color="000000"/>
              <w:left w:val="single" w:sz="8" w:space="0" w:color="000000"/>
            </w:tcBorders>
            <w:shd w:val="clear" w:color="auto" w:fill="auto"/>
          </w:tcPr>
          <w:p w:rsidR="002778EA" w:rsidRPr="00A0001A" w:rsidRDefault="002778EA" w:rsidP="008F426F">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8</w:t>
            </w:r>
          </w:p>
        </w:tc>
        <w:tc>
          <w:tcPr>
            <w:tcW w:w="2056" w:type="dxa"/>
            <w:gridSpan w:val="2"/>
            <w:vMerge w:val="restart"/>
            <w:tcBorders>
              <w:top w:val="single" w:sz="8" w:space="0" w:color="000000"/>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370864" w:rsidRDefault="002778EA"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548,9</w:t>
            </w:r>
          </w:p>
        </w:tc>
        <w:tc>
          <w:tcPr>
            <w:tcW w:w="1350" w:type="dxa"/>
            <w:gridSpan w:val="2"/>
            <w:tcBorders>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548,9</w:t>
            </w:r>
          </w:p>
        </w:tc>
        <w:tc>
          <w:tcPr>
            <w:tcW w:w="975" w:type="dxa"/>
            <w:tcBorders>
              <w:left w:val="single" w:sz="8" w:space="0" w:color="000000"/>
              <w:bottom w:val="single" w:sz="4" w:space="0" w:color="auto"/>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500,0</w:t>
            </w:r>
          </w:p>
        </w:tc>
        <w:tc>
          <w:tcPr>
            <w:tcW w:w="1350" w:type="dxa"/>
            <w:gridSpan w:val="2"/>
            <w:tcBorders>
              <w:top w:val="single" w:sz="4" w:space="0" w:color="auto"/>
              <w:left w:val="single" w:sz="8" w:space="0" w:color="000000"/>
              <w:bottom w:val="single" w:sz="4" w:space="0" w:color="auto"/>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500,0</w:t>
            </w:r>
          </w:p>
        </w:tc>
        <w:tc>
          <w:tcPr>
            <w:tcW w:w="975" w:type="dxa"/>
            <w:tcBorders>
              <w:top w:val="single" w:sz="4" w:space="0" w:color="auto"/>
              <w:left w:val="single" w:sz="8" w:space="0" w:color="000000"/>
              <w:bottom w:val="single" w:sz="4" w:space="0" w:color="auto"/>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Default="002778EA"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1350" w:type="dxa"/>
            <w:gridSpan w:val="2"/>
            <w:tcBorders>
              <w:top w:val="single" w:sz="4" w:space="0" w:color="auto"/>
              <w:left w:val="single" w:sz="8" w:space="0" w:color="000000"/>
              <w:bottom w:val="single" w:sz="8" w:space="0" w:color="000000"/>
            </w:tcBorders>
            <w:shd w:val="clear" w:color="auto" w:fill="auto"/>
          </w:tcPr>
          <w:p w:rsidR="002778EA" w:rsidRPr="00CE3CBE" w:rsidRDefault="002778EA" w:rsidP="00E628E9">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16,3</w:t>
            </w:r>
          </w:p>
        </w:tc>
        <w:tc>
          <w:tcPr>
            <w:tcW w:w="975" w:type="dxa"/>
            <w:tcBorders>
              <w:top w:val="single" w:sz="4" w:space="0" w:color="auto"/>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8F426F" w:rsidRDefault="00D400FD" w:rsidP="008F426F">
            <w:pPr>
              <w:pStyle w:val="ConsPlusCell"/>
              <w:widowControl/>
              <w:rPr>
                <w:rFonts w:ascii="Times New Roman" w:hAnsi="Times New Roman" w:cs="Times New Roman"/>
                <w:b/>
                <w:sz w:val="22"/>
                <w:szCs w:val="22"/>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8F426F" w:rsidRDefault="00D400FD" w:rsidP="008F426F">
            <w:pPr>
              <w:pStyle w:val="ConsPlusCell"/>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8F426F" w:rsidRDefault="00D400FD" w:rsidP="008F426F">
            <w:pPr>
              <w:spacing w:after="0" w:line="240" w:lineRule="auto"/>
              <w:contextualSpacing/>
              <w:rPr>
                <w:rFonts w:ascii="Times New Roman" w:hAnsi="Times New Roman" w:cs="Times New Roman"/>
                <w:b/>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8F426F" w:rsidRDefault="00D400FD" w:rsidP="008F426F">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D400FD" w:rsidRPr="006E6EE6" w:rsidTr="00D400FD">
        <w:tblPrEx>
          <w:tblCellMar>
            <w:left w:w="108" w:type="dxa"/>
            <w:right w:w="108" w:type="dxa"/>
          </w:tblCellMar>
        </w:tblPrEx>
        <w:trPr>
          <w:gridAfter w:val="2"/>
          <w:wAfter w:w="120" w:type="dxa"/>
          <w:trHeight w:val="240"/>
        </w:trPr>
        <w:tc>
          <w:tcPr>
            <w:tcW w:w="975" w:type="dxa"/>
            <w:gridSpan w:val="3"/>
            <w:tcBorders>
              <w:top w:val="single" w:sz="8" w:space="0" w:color="000000"/>
              <w:left w:val="single" w:sz="8" w:space="0" w:color="000000"/>
              <w:bottom w:val="single" w:sz="8" w:space="0" w:color="000000"/>
              <w:right w:val="single" w:sz="8" w:space="0" w:color="000000"/>
            </w:tcBorders>
          </w:tcPr>
          <w:p w:rsidR="00D400FD" w:rsidRPr="008F426F" w:rsidRDefault="00D400FD" w:rsidP="008F426F">
            <w:pPr>
              <w:pStyle w:val="ConsPlusNonformat"/>
              <w:widowControl/>
              <w:rPr>
                <w:rFonts w:ascii="Times New Roman" w:hAnsi="Times New Roman" w:cs="Times New Roman"/>
                <w:b/>
                <w:sz w:val="24"/>
                <w:szCs w:val="24"/>
              </w:rPr>
            </w:pPr>
          </w:p>
        </w:tc>
        <w:tc>
          <w:tcPr>
            <w:tcW w:w="14477" w:type="dxa"/>
            <w:gridSpan w:val="22"/>
            <w:tcBorders>
              <w:top w:val="single" w:sz="8" w:space="0" w:color="000000"/>
              <w:left w:val="single" w:sz="8" w:space="0" w:color="000000"/>
              <w:bottom w:val="single" w:sz="8" w:space="0" w:color="000000"/>
              <w:right w:val="single" w:sz="8" w:space="0" w:color="000000"/>
            </w:tcBorders>
            <w:shd w:val="clear" w:color="auto" w:fill="auto"/>
          </w:tcPr>
          <w:p w:rsidR="00D400FD" w:rsidRPr="008F426F" w:rsidRDefault="00D400FD" w:rsidP="008F426F">
            <w:pPr>
              <w:pStyle w:val="ConsPlusNonformat"/>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Содействие в активизации работы по благоустройству территории Верхнеломовского сельсовета </w:t>
            </w:r>
            <w:r w:rsidRPr="008F426F">
              <w:rPr>
                <w:rFonts w:ascii="Times New Roman" w:hAnsi="Times New Roman" w:cs="Times New Roman"/>
                <w:b/>
                <w:sz w:val="24"/>
                <w:szCs w:val="24"/>
              </w:rPr>
              <w:lastRenderedPageBreak/>
              <w:t xml:space="preserve">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Default="00D400FD" w:rsidP="008F426F">
            <w:pPr>
              <w:snapToGrid w:val="0"/>
              <w:spacing w:after="0" w:line="240" w:lineRule="auto"/>
              <w:rPr>
                <w:rFonts w:ascii="Times New Roman" w:hAnsi="Times New Roman" w:cs="Times New Roman"/>
              </w:rPr>
            </w:pPr>
            <w:r>
              <w:rPr>
                <w:rFonts w:ascii="Times New Roman" w:hAnsi="Times New Roman" w:cs="Times New Roman"/>
              </w:rPr>
              <w:lastRenderedPageBreak/>
              <w:t>9.1.1</w:t>
            </w:r>
          </w:p>
          <w:p w:rsidR="00D400FD" w:rsidRDefault="00D400FD" w:rsidP="008F426F">
            <w:pPr>
              <w:snapToGrid w:val="0"/>
              <w:spacing w:after="0" w:line="240" w:lineRule="auto"/>
              <w:rPr>
                <w:rFonts w:ascii="Times New Roman" w:hAnsi="Times New Roman" w:cs="Times New Roman"/>
              </w:rPr>
            </w:pPr>
          </w:p>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tcBorders>
              <w:left w:val="single" w:sz="8" w:space="0" w:color="000000"/>
              <w:bottom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val="restart"/>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p>
          <w:p w:rsidR="00D400FD" w:rsidRDefault="00D400FD" w:rsidP="008F426F">
            <w:pPr>
              <w:spacing w:after="0" w:line="240" w:lineRule="auto"/>
              <w:contextualSpacing/>
              <w:rPr>
                <w:rFonts w:ascii="Times New Roman" w:hAnsi="Times New Roman" w:cs="Times New Roman"/>
              </w:rPr>
            </w:pPr>
          </w:p>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p>
          <w:p w:rsidR="00D400FD" w:rsidRDefault="00D400FD" w:rsidP="008F426F">
            <w:pPr>
              <w:spacing w:after="0" w:line="240" w:lineRule="auto"/>
              <w:contextualSpacing/>
              <w:rPr>
                <w:rFonts w:ascii="Times New Roman" w:hAnsi="Times New Roman" w:cs="Times New Roman"/>
              </w:rPr>
            </w:pPr>
          </w:p>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1B4EFB">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1B4EFB">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val="restart"/>
            <w:tcBorders>
              <w:top w:val="single" w:sz="8" w:space="0" w:color="000000"/>
              <w:left w:val="single" w:sz="8" w:space="0" w:color="000000"/>
            </w:tcBorders>
            <w:shd w:val="clear" w:color="auto" w:fill="auto"/>
          </w:tcPr>
          <w:p w:rsidR="00D400FD" w:rsidRPr="00A0001A" w:rsidRDefault="00D400FD" w:rsidP="008F426F">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9</w:t>
            </w:r>
          </w:p>
        </w:tc>
        <w:tc>
          <w:tcPr>
            <w:tcW w:w="2056" w:type="dxa"/>
            <w:gridSpan w:val="2"/>
            <w:vMerge w:val="restart"/>
            <w:tcBorders>
              <w:top w:val="single" w:sz="8" w:space="0" w:color="000000"/>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370864" w:rsidRDefault="00D400FD" w:rsidP="008F426F">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vMerge w:val="restart"/>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val="restart"/>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vMerge/>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D400FD" w:rsidRPr="006E6EE6" w:rsidTr="00D400FD">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837"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D400FD" w:rsidRDefault="00D400FD"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1350" w:type="dxa"/>
            <w:gridSpan w:val="2"/>
            <w:tcBorders>
              <w:left w:val="single" w:sz="8" w:space="0" w:color="000000"/>
              <w:bottom w:val="single" w:sz="8" w:space="0" w:color="000000"/>
            </w:tcBorders>
            <w:shd w:val="clear" w:color="auto" w:fill="auto"/>
          </w:tcPr>
          <w:p w:rsidR="00D400FD" w:rsidRPr="00CE3CBE" w:rsidRDefault="00D400FD" w:rsidP="008F426F">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D400FD" w:rsidRPr="006E6EE6" w:rsidRDefault="00D400FD" w:rsidP="008F426F">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D400FD" w:rsidRPr="006E6EE6" w:rsidRDefault="00D400FD" w:rsidP="008F426F">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D400FD" w:rsidRPr="006E6EE6" w:rsidRDefault="00D400FD"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297"/>
        </w:trPr>
        <w:tc>
          <w:tcPr>
            <w:tcW w:w="5743" w:type="dxa"/>
            <w:gridSpan w:val="6"/>
            <w:vMerge w:val="restart"/>
            <w:tcBorders>
              <w:top w:val="single" w:sz="8" w:space="0" w:color="000000"/>
              <w:left w:val="single" w:sz="8" w:space="0" w:color="000000"/>
            </w:tcBorders>
            <w:shd w:val="clear" w:color="auto" w:fill="auto"/>
          </w:tcPr>
          <w:p w:rsidR="002778EA" w:rsidRPr="006E6EE6" w:rsidRDefault="002778EA" w:rsidP="008F426F">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1080" w:type="dxa"/>
            <w:tcBorders>
              <w:top w:val="single" w:sz="8" w:space="0" w:color="000000"/>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top w:val="single" w:sz="8" w:space="0" w:color="000000"/>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40803,7</w:t>
            </w:r>
          </w:p>
        </w:tc>
        <w:tc>
          <w:tcPr>
            <w:tcW w:w="1350" w:type="dxa"/>
            <w:gridSpan w:val="2"/>
            <w:tcBorders>
              <w:top w:val="single" w:sz="8" w:space="0" w:color="000000"/>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38585,2</w:t>
            </w:r>
          </w:p>
        </w:tc>
        <w:tc>
          <w:tcPr>
            <w:tcW w:w="975" w:type="dxa"/>
            <w:tcBorders>
              <w:top w:val="single" w:sz="8" w:space="0" w:color="000000"/>
              <w:left w:val="single" w:sz="8" w:space="0" w:color="000000"/>
              <w:bottom w:val="single" w:sz="8" w:space="0" w:color="000000"/>
              <w:right w:val="single" w:sz="8" w:space="0" w:color="000000"/>
            </w:tcBorders>
          </w:tcPr>
          <w:p w:rsidR="002778EA" w:rsidRPr="006E6EE6" w:rsidRDefault="002778EA" w:rsidP="008F426F">
            <w:pPr>
              <w:snapToGrid w:val="0"/>
              <w:spacing w:after="0" w:line="240" w:lineRule="auto"/>
              <w:contextualSpacing/>
              <w:jc w:val="right"/>
              <w:rPr>
                <w:rFonts w:ascii="Times New Roman" w:hAnsi="Times New Roman" w:cs="Times New Roman"/>
              </w:rPr>
            </w:pPr>
            <w:r>
              <w:rPr>
                <w:rFonts w:ascii="Times New Roman" w:hAnsi="Times New Roman" w:cs="Times New Roman"/>
              </w:rPr>
              <w:t>793,0</w:t>
            </w:r>
          </w:p>
        </w:tc>
        <w:tc>
          <w:tcPr>
            <w:tcW w:w="975" w:type="dxa"/>
            <w:tcBorders>
              <w:top w:val="single" w:sz="8" w:space="0" w:color="000000"/>
              <w:left w:val="single" w:sz="8" w:space="0" w:color="000000"/>
              <w:bottom w:val="single" w:sz="8" w:space="0" w:color="000000"/>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1425,5</w:t>
            </w:r>
          </w:p>
        </w:tc>
        <w:tc>
          <w:tcPr>
            <w:tcW w:w="1020" w:type="dxa"/>
            <w:tcBorders>
              <w:top w:val="single" w:sz="8" w:space="0" w:color="000000"/>
              <w:left w:val="single" w:sz="8" w:space="0" w:color="000000"/>
              <w:bottom w:val="single" w:sz="8" w:space="0" w:color="000000"/>
            </w:tcBorders>
            <w:shd w:val="clear" w:color="auto" w:fill="auto"/>
          </w:tcPr>
          <w:p w:rsidR="002778EA" w:rsidRPr="006E6EE6" w:rsidRDefault="002778EA" w:rsidP="008F426F">
            <w:pPr>
              <w:snapToGrid w:val="0"/>
              <w:spacing w:after="0" w:line="240" w:lineRule="auto"/>
              <w:contextualSpacing/>
              <w:jc w:val="right"/>
              <w:rPr>
                <w:rFonts w:ascii="Times New Roman" w:hAnsi="Times New Roman" w:cs="Times New Roman"/>
              </w:rPr>
            </w:pPr>
          </w:p>
        </w:tc>
        <w:tc>
          <w:tcPr>
            <w:tcW w:w="1005" w:type="dxa"/>
            <w:gridSpan w:val="3"/>
            <w:tcBorders>
              <w:top w:val="single" w:sz="8" w:space="0" w:color="000000"/>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vMerge w:val="restart"/>
            <w:tcBorders>
              <w:top w:val="single" w:sz="8" w:space="0" w:color="000000"/>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2778EA" w:rsidRPr="006E6EE6" w:rsidRDefault="002778E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p w:rsidR="002778EA" w:rsidRPr="006E6EE6" w:rsidRDefault="002778E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2778EA" w:rsidRPr="006E6EE6" w:rsidTr="00D400FD">
        <w:tblPrEx>
          <w:tblCellMar>
            <w:left w:w="108" w:type="dxa"/>
            <w:right w:w="108" w:type="dxa"/>
          </w:tblCellMar>
        </w:tblPrEx>
        <w:trPr>
          <w:gridAfter w:val="2"/>
          <w:wAfter w:w="120" w:type="dxa"/>
          <w:trHeight w:val="255"/>
        </w:trPr>
        <w:tc>
          <w:tcPr>
            <w:tcW w:w="5743" w:type="dxa"/>
            <w:gridSpan w:val="6"/>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9327,3</w:t>
            </w:r>
          </w:p>
        </w:tc>
        <w:tc>
          <w:tcPr>
            <w:tcW w:w="1350" w:type="dxa"/>
            <w:gridSpan w:val="2"/>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8379,6</w:t>
            </w:r>
          </w:p>
        </w:tc>
        <w:tc>
          <w:tcPr>
            <w:tcW w:w="975" w:type="dxa"/>
            <w:tcBorders>
              <w:left w:val="single" w:sz="8" w:space="0" w:color="000000"/>
              <w:bottom w:val="single" w:sz="8" w:space="0" w:color="000000"/>
              <w:right w:val="single" w:sz="8" w:space="0" w:color="000000"/>
            </w:tcBorders>
          </w:tcPr>
          <w:p w:rsidR="002778EA" w:rsidRPr="006E6EE6" w:rsidRDefault="002778EA" w:rsidP="008F426F">
            <w:pPr>
              <w:spacing w:after="0" w:line="240" w:lineRule="auto"/>
              <w:contextualSpacing/>
              <w:jc w:val="right"/>
              <w:rPr>
                <w:rFonts w:ascii="Times New Roman" w:hAnsi="Times New Roman" w:cs="Times New Roman"/>
              </w:rPr>
            </w:pPr>
            <w:r>
              <w:rPr>
                <w:rFonts w:ascii="Times New Roman" w:hAnsi="Times New Roman" w:cs="Times New Roman"/>
              </w:rPr>
              <w:t>793,0</w:t>
            </w:r>
          </w:p>
        </w:tc>
        <w:tc>
          <w:tcPr>
            <w:tcW w:w="975" w:type="dxa"/>
            <w:tcBorders>
              <w:left w:val="single" w:sz="8" w:space="0" w:color="000000"/>
              <w:bottom w:val="single" w:sz="8" w:space="0" w:color="000000"/>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2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5638,0</w:t>
            </w:r>
          </w:p>
        </w:tc>
        <w:tc>
          <w:tcPr>
            <w:tcW w:w="1350" w:type="dxa"/>
            <w:gridSpan w:val="2"/>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5320,3</w:t>
            </w:r>
          </w:p>
        </w:tc>
        <w:tc>
          <w:tcPr>
            <w:tcW w:w="975" w:type="dxa"/>
            <w:tcBorders>
              <w:left w:val="single" w:sz="8" w:space="0" w:color="000000"/>
              <w:bottom w:val="single" w:sz="4" w:space="0" w:color="auto"/>
              <w:right w:val="single" w:sz="8" w:space="0" w:color="000000"/>
            </w:tcBorders>
          </w:tcPr>
          <w:p w:rsidR="002778EA" w:rsidRPr="00CE3CBE" w:rsidRDefault="002778EA" w:rsidP="008F426F">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20" w:type="dxa"/>
            <w:tcBorders>
              <w:left w:val="single" w:sz="8" w:space="0" w:color="000000"/>
              <w:bottom w:val="single" w:sz="4" w:space="0" w:color="auto"/>
            </w:tcBorders>
            <w:shd w:val="clear" w:color="auto" w:fill="auto"/>
          </w:tcPr>
          <w:p w:rsidR="002778EA" w:rsidRPr="00CE3CBE" w:rsidRDefault="002778EA" w:rsidP="008F426F">
            <w:pPr>
              <w:spacing w:after="0" w:line="240" w:lineRule="auto"/>
              <w:contextualSpacing/>
              <w:rPr>
                <w:rFonts w:ascii="Times New Roman" w:hAnsi="Times New Roman" w:cs="Times New Roman"/>
                <w:color w:val="FF0000"/>
              </w:rPr>
            </w:pPr>
            <w:r w:rsidRPr="00CE3CBE">
              <w:rPr>
                <w:rFonts w:ascii="Times New Roman" w:hAnsi="Times New Roman" w:cs="Times New Roman"/>
                <w:color w:val="FF0000"/>
              </w:rPr>
              <w:t> </w:t>
            </w:r>
          </w:p>
        </w:tc>
        <w:tc>
          <w:tcPr>
            <w:tcW w:w="1005" w:type="dxa"/>
            <w:gridSpan w:val="3"/>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top w:val="single" w:sz="4" w:space="0" w:color="auto"/>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8612,8</w:t>
            </w:r>
          </w:p>
        </w:tc>
        <w:tc>
          <w:tcPr>
            <w:tcW w:w="1350" w:type="dxa"/>
            <w:gridSpan w:val="2"/>
            <w:tcBorders>
              <w:top w:val="single" w:sz="4" w:space="0" w:color="auto"/>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8295,1</w:t>
            </w:r>
          </w:p>
        </w:tc>
        <w:tc>
          <w:tcPr>
            <w:tcW w:w="975" w:type="dxa"/>
            <w:tcBorders>
              <w:top w:val="single" w:sz="4" w:space="0" w:color="auto"/>
              <w:left w:val="single" w:sz="8" w:space="0" w:color="000000"/>
              <w:bottom w:val="single" w:sz="4" w:space="0" w:color="auto"/>
              <w:right w:val="single" w:sz="8" w:space="0" w:color="000000"/>
            </w:tcBorders>
          </w:tcPr>
          <w:p w:rsidR="002778EA" w:rsidRPr="00CE3CBE" w:rsidRDefault="002778EA" w:rsidP="008F426F">
            <w:pPr>
              <w:spacing w:after="0" w:line="240" w:lineRule="auto"/>
              <w:contextualSpacing/>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20" w:type="dxa"/>
            <w:tcBorders>
              <w:top w:val="single" w:sz="4" w:space="0" w:color="auto"/>
              <w:left w:val="single" w:sz="8" w:space="0" w:color="000000"/>
              <w:bottom w:val="single" w:sz="4" w:space="0" w:color="auto"/>
            </w:tcBorders>
            <w:shd w:val="clear" w:color="auto" w:fill="auto"/>
          </w:tcPr>
          <w:p w:rsidR="002778EA" w:rsidRPr="00CE3CBE" w:rsidRDefault="002778EA" w:rsidP="008F426F">
            <w:pPr>
              <w:spacing w:after="0" w:line="240" w:lineRule="auto"/>
              <w:contextualSpacing/>
              <w:rPr>
                <w:rFonts w:ascii="Times New Roman" w:hAnsi="Times New Roman" w:cs="Times New Roman"/>
                <w:color w:val="FF0000"/>
              </w:rPr>
            </w:pPr>
          </w:p>
        </w:tc>
        <w:tc>
          <w:tcPr>
            <w:tcW w:w="1005" w:type="dxa"/>
            <w:gridSpan w:val="3"/>
            <w:tcBorders>
              <w:top w:val="single" w:sz="4" w:space="0" w:color="auto"/>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4" w:space="0" w:color="auto"/>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8612,8</w:t>
            </w:r>
          </w:p>
        </w:tc>
        <w:tc>
          <w:tcPr>
            <w:tcW w:w="1350" w:type="dxa"/>
            <w:gridSpan w:val="2"/>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8295,1</w:t>
            </w:r>
          </w:p>
        </w:tc>
        <w:tc>
          <w:tcPr>
            <w:tcW w:w="975" w:type="dxa"/>
            <w:tcBorders>
              <w:left w:val="single" w:sz="8" w:space="0" w:color="000000"/>
              <w:bottom w:val="single" w:sz="4" w:space="0" w:color="auto"/>
              <w:right w:val="single" w:sz="8" w:space="0" w:color="000000"/>
            </w:tcBorders>
          </w:tcPr>
          <w:p w:rsidR="002778EA" w:rsidRPr="00CE3CBE" w:rsidRDefault="002778EA" w:rsidP="008F426F">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20" w:type="dxa"/>
            <w:tcBorders>
              <w:left w:val="single" w:sz="8" w:space="0" w:color="000000"/>
              <w:bottom w:val="single" w:sz="4" w:space="0" w:color="auto"/>
            </w:tcBorders>
            <w:shd w:val="clear" w:color="auto" w:fill="auto"/>
          </w:tcPr>
          <w:p w:rsidR="002778EA" w:rsidRPr="00CE3CBE" w:rsidRDefault="002778EA" w:rsidP="008F426F">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4" w:space="0" w:color="auto"/>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r w:rsidR="002778EA" w:rsidRPr="006E6EE6" w:rsidTr="00D400FD">
        <w:tblPrEx>
          <w:tblCellMar>
            <w:left w:w="108" w:type="dxa"/>
            <w:right w:w="108" w:type="dxa"/>
          </w:tblCellMar>
        </w:tblPrEx>
        <w:trPr>
          <w:gridAfter w:val="2"/>
          <w:wAfter w:w="120" w:type="dxa"/>
          <w:trHeight w:val="240"/>
        </w:trPr>
        <w:tc>
          <w:tcPr>
            <w:tcW w:w="5743" w:type="dxa"/>
            <w:gridSpan w:val="6"/>
            <w:vMerge/>
            <w:tcBorders>
              <w:left w:val="single" w:sz="8" w:space="0" w:color="000000"/>
              <w:bottom w:val="single" w:sz="8" w:space="0" w:color="000000"/>
            </w:tcBorders>
            <w:shd w:val="clear" w:color="auto" w:fill="auto"/>
          </w:tcPr>
          <w:p w:rsidR="002778EA" w:rsidRPr="006E6EE6" w:rsidRDefault="002778EA" w:rsidP="008F426F">
            <w:pPr>
              <w:snapToGrid w:val="0"/>
              <w:spacing w:after="0" w:line="240" w:lineRule="auto"/>
              <w:rPr>
                <w:rFonts w:ascii="Times New Roman" w:hAnsi="Times New Roman" w:cs="Times New Roman"/>
              </w:rPr>
            </w:pPr>
          </w:p>
        </w:tc>
        <w:tc>
          <w:tcPr>
            <w:tcW w:w="1080" w:type="dxa"/>
            <w:tcBorders>
              <w:left w:val="single" w:sz="8" w:space="0" w:color="000000"/>
              <w:bottom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8612,8</w:t>
            </w:r>
          </w:p>
        </w:tc>
        <w:tc>
          <w:tcPr>
            <w:tcW w:w="1350" w:type="dxa"/>
            <w:gridSpan w:val="2"/>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8295,1</w:t>
            </w:r>
          </w:p>
        </w:tc>
        <w:tc>
          <w:tcPr>
            <w:tcW w:w="975" w:type="dxa"/>
            <w:tcBorders>
              <w:left w:val="single" w:sz="8" w:space="0" w:color="000000"/>
              <w:bottom w:val="single" w:sz="8" w:space="0" w:color="000000"/>
              <w:right w:val="single" w:sz="8" w:space="0" w:color="000000"/>
            </w:tcBorders>
          </w:tcPr>
          <w:p w:rsidR="002778EA" w:rsidRPr="00CE3CBE" w:rsidRDefault="002778EA" w:rsidP="008F426F">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778EA" w:rsidRPr="003D1778" w:rsidRDefault="002778EA" w:rsidP="00E628E9">
            <w:pPr>
              <w:spacing w:after="0" w:line="240" w:lineRule="auto"/>
              <w:jc w:val="right"/>
              <w:rPr>
                <w:rFonts w:ascii="Times New Roman" w:hAnsi="Times New Roman" w:cs="Times New Roman"/>
                <w:color w:val="FF0000"/>
              </w:rPr>
            </w:pPr>
            <w:r>
              <w:rPr>
                <w:rFonts w:ascii="Times New Roman" w:hAnsi="Times New Roman" w:cs="Times New Roman"/>
                <w:color w:val="FF0000"/>
              </w:rPr>
              <w:t>317,7</w:t>
            </w:r>
          </w:p>
        </w:tc>
        <w:tc>
          <w:tcPr>
            <w:tcW w:w="1020" w:type="dxa"/>
            <w:tcBorders>
              <w:left w:val="single" w:sz="8" w:space="0" w:color="000000"/>
              <w:bottom w:val="single" w:sz="8" w:space="0" w:color="000000"/>
            </w:tcBorders>
            <w:shd w:val="clear" w:color="auto" w:fill="auto"/>
          </w:tcPr>
          <w:p w:rsidR="002778EA" w:rsidRPr="00CE3CBE" w:rsidRDefault="002778EA" w:rsidP="008F426F">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778EA" w:rsidRPr="00CE3CBE" w:rsidRDefault="002778EA" w:rsidP="008F426F">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2778EA" w:rsidRPr="006E6EE6" w:rsidRDefault="002778EA" w:rsidP="008F426F">
            <w:pPr>
              <w:spacing w:after="0" w:line="240" w:lineRule="auto"/>
              <w:contextualSpacing/>
              <w:rPr>
                <w:rFonts w:ascii="Times New Roman" w:hAnsi="Times New Roman" w:cs="Times New Roman"/>
              </w:rPr>
            </w:pPr>
          </w:p>
        </w:tc>
      </w:tr>
    </w:tbl>
    <w:p w:rsidR="00D6129B" w:rsidRPr="006E6EE6"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6E6EE6"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1B4EFB" w:rsidRDefault="001B4EFB" w:rsidP="001B4EFB">
      <w:pPr>
        <w:spacing w:after="0"/>
        <w:jc w:val="right"/>
        <w:rPr>
          <w:rFonts w:ascii="Times New Roman" w:hAnsi="Times New Roman" w:cs="Times New Roman"/>
          <w:sz w:val="24"/>
          <w:szCs w:val="24"/>
        </w:rPr>
        <w:sectPr w:rsidR="001B4EFB" w:rsidSect="001B4EFB">
          <w:pgSz w:w="16838" w:h="11906" w:orient="landscape"/>
          <w:pgMar w:top="567" w:right="1134" w:bottom="1134" w:left="1134" w:header="709" w:footer="709" w:gutter="0"/>
          <w:cols w:space="708"/>
          <w:docGrid w:linePitch="360"/>
        </w:sectPr>
      </w:pPr>
    </w:p>
    <w:p w:rsidR="001B4EFB" w:rsidRPr="001B4EFB" w:rsidRDefault="001B4EFB" w:rsidP="001B4EFB">
      <w:pPr>
        <w:spacing w:after="0"/>
        <w:jc w:val="right"/>
        <w:rPr>
          <w:rFonts w:ascii="Times New Roman" w:hAnsi="Times New Roman" w:cs="Times New Roman"/>
          <w:sz w:val="24"/>
          <w:szCs w:val="24"/>
        </w:rPr>
      </w:pPr>
      <w:r w:rsidRPr="001B4EFB">
        <w:rPr>
          <w:rFonts w:ascii="Times New Roman" w:hAnsi="Times New Roman" w:cs="Times New Roman"/>
          <w:sz w:val="24"/>
          <w:szCs w:val="24"/>
        </w:rPr>
        <w:lastRenderedPageBreak/>
        <w:t>Приложение № 6</w:t>
      </w:r>
    </w:p>
    <w:p w:rsidR="001B4EFB" w:rsidRDefault="001B4EFB" w:rsidP="002229A2">
      <w:pPr>
        <w:spacing w:after="0"/>
        <w:jc w:val="right"/>
        <w:rPr>
          <w:rFonts w:ascii="Times New Roman" w:hAnsi="Times New Roman" w:cs="Times New Roman"/>
          <w:sz w:val="24"/>
          <w:szCs w:val="24"/>
        </w:rPr>
      </w:pPr>
      <w:r w:rsidRPr="001B4EFB">
        <w:rPr>
          <w:rFonts w:ascii="Times New Roman" w:hAnsi="Times New Roman" w:cs="Times New Roman"/>
          <w:sz w:val="24"/>
          <w:szCs w:val="24"/>
        </w:rPr>
        <w:t>к муниципальной программе</w:t>
      </w:r>
    </w:p>
    <w:p w:rsidR="001B4EFB" w:rsidRPr="001B4EFB" w:rsidRDefault="001B4EFB" w:rsidP="000F1B8F">
      <w:pPr>
        <w:spacing w:after="0" w:line="240" w:lineRule="auto"/>
        <w:jc w:val="center"/>
        <w:rPr>
          <w:rFonts w:ascii="Times New Roman" w:hAnsi="Times New Roman" w:cs="Times New Roman"/>
          <w:b/>
          <w:bCs/>
          <w:sz w:val="24"/>
          <w:szCs w:val="24"/>
          <w:shd w:val="clear" w:color="auto" w:fill="FFFFFF"/>
        </w:rPr>
      </w:pPr>
      <w:r w:rsidRPr="001B4EFB">
        <w:rPr>
          <w:rFonts w:ascii="Times New Roman" w:hAnsi="Times New Roman" w:cs="Times New Roman"/>
          <w:b/>
          <w:sz w:val="24"/>
          <w:szCs w:val="24"/>
        </w:rPr>
        <w:t xml:space="preserve">План реализации  муниципальной программы </w:t>
      </w:r>
    </w:p>
    <w:p w:rsidR="001B4EFB" w:rsidRPr="000F1B8F" w:rsidRDefault="000F1B8F" w:rsidP="000F1B8F">
      <w:pPr>
        <w:spacing w:after="0" w:line="240" w:lineRule="auto"/>
        <w:jc w:val="center"/>
        <w:rPr>
          <w:rFonts w:ascii="Times New Roman" w:hAnsi="Times New Roman" w:cs="Times New Roman"/>
          <w:b/>
          <w:sz w:val="24"/>
          <w:szCs w:val="24"/>
        </w:rPr>
      </w:pPr>
      <w:r w:rsidRPr="000F1B8F">
        <w:rPr>
          <w:rFonts w:ascii="Times New Roman" w:hAnsi="Times New Roman" w:cs="Times New Roman"/>
          <w:b/>
          <w:sz w:val="24"/>
          <w:szCs w:val="24"/>
        </w:rPr>
        <w:t>«Комплексное развитие  местного самоуправления на территории Верхнеломовского сельсовета Нижнеломовского района Пензенской области»</w:t>
      </w:r>
    </w:p>
    <w:p w:rsidR="001B4EFB" w:rsidRPr="001B4EFB" w:rsidRDefault="001B4EFB" w:rsidP="000F1B8F">
      <w:pPr>
        <w:spacing w:after="0" w:line="240" w:lineRule="auto"/>
        <w:jc w:val="center"/>
        <w:rPr>
          <w:rFonts w:ascii="Times New Roman" w:hAnsi="Times New Roman" w:cs="Times New Roman"/>
          <w:b/>
          <w:sz w:val="24"/>
          <w:szCs w:val="24"/>
        </w:rPr>
      </w:pPr>
      <w:r w:rsidRPr="001B4EFB">
        <w:rPr>
          <w:rFonts w:ascii="Times New Roman" w:hAnsi="Times New Roman" w:cs="Times New Roman"/>
          <w:b/>
          <w:sz w:val="24"/>
          <w:szCs w:val="24"/>
        </w:rPr>
        <w:t>на очередной финансовый 2016 год</w:t>
      </w:r>
    </w:p>
    <w:tbl>
      <w:tblPr>
        <w:tblW w:w="10794" w:type="dxa"/>
        <w:tblLayout w:type="fixed"/>
        <w:tblLook w:val="0000"/>
      </w:tblPr>
      <w:tblGrid>
        <w:gridCol w:w="709"/>
        <w:gridCol w:w="3828"/>
        <w:gridCol w:w="1418"/>
        <w:gridCol w:w="1134"/>
        <w:gridCol w:w="851"/>
        <w:gridCol w:w="850"/>
        <w:gridCol w:w="993"/>
        <w:gridCol w:w="1011"/>
      </w:tblGrid>
      <w:tr w:rsidR="000F1B8F" w:rsidTr="000F1B8F">
        <w:tc>
          <w:tcPr>
            <w:tcW w:w="709" w:type="dxa"/>
            <w:vMerge w:val="restart"/>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 п/п</w:t>
            </w:r>
          </w:p>
        </w:tc>
        <w:tc>
          <w:tcPr>
            <w:tcW w:w="3828" w:type="dxa"/>
            <w:vMerge w:val="restart"/>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Наименование подпрограммы, основного мероприятия, мероприятия **</w:t>
            </w:r>
          </w:p>
        </w:tc>
        <w:tc>
          <w:tcPr>
            <w:tcW w:w="1418" w:type="dxa"/>
            <w:vMerge w:val="restart"/>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Основные показатели реализации мероприятия***</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Единица</w:t>
            </w:r>
          </w:p>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Измере-ния</w:t>
            </w:r>
          </w:p>
        </w:tc>
        <w:tc>
          <w:tcPr>
            <w:tcW w:w="370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Плановые значения выполнения основных  показателей реализации мероприятия</w:t>
            </w:r>
          </w:p>
        </w:tc>
      </w:tr>
      <w:tr w:rsidR="000F1B8F" w:rsidTr="000F1B8F">
        <w:trPr>
          <w:trHeight w:val="621"/>
        </w:trPr>
        <w:tc>
          <w:tcPr>
            <w:tcW w:w="709" w:type="dxa"/>
            <w:vMerge/>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8" w:type="dxa"/>
            <w:vMerge/>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418" w:type="dxa"/>
            <w:vMerge/>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134" w:type="dxa"/>
            <w:vMerge/>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1" w:type="dxa"/>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1 кв.</w:t>
            </w:r>
          </w:p>
        </w:tc>
        <w:tc>
          <w:tcPr>
            <w:tcW w:w="850" w:type="dxa"/>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1 п/г</w:t>
            </w:r>
          </w:p>
        </w:tc>
        <w:tc>
          <w:tcPr>
            <w:tcW w:w="993" w:type="dxa"/>
            <w:tcBorders>
              <w:top w:val="single" w:sz="4" w:space="0" w:color="000000"/>
              <w:left w:val="single" w:sz="4" w:space="0" w:color="000000"/>
              <w:bottom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9 мес.</w:t>
            </w:r>
          </w:p>
        </w:tc>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год</w:t>
            </w:r>
          </w:p>
        </w:tc>
      </w:tr>
    </w:tbl>
    <w:p w:rsidR="000F1B8F" w:rsidRDefault="000F1B8F" w:rsidP="000F1B8F"/>
    <w:tbl>
      <w:tblPr>
        <w:tblW w:w="10794" w:type="dxa"/>
        <w:tblLayout w:type="fixed"/>
        <w:tblLook w:val="0000"/>
      </w:tblPr>
      <w:tblGrid>
        <w:gridCol w:w="708"/>
        <w:gridCol w:w="3826"/>
        <w:gridCol w:w="1568"/>
        <w:gridCol w:w="983"/>
        <w:gridCol w:w="855"/>
        <w:gridCol w:w="850"/>
        <w:gridCol w:w="993"/>
        <w:gridCol w:w="1011"/>
      </w:tblGrid>
      <w:tr w:rsidR="000F1B8F" w:rsidTr="000E2197">
        <w:trPr>
          <w:tblHeader/>
        </w:trPr>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2</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3</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4</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5</w:t>
            </w: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6</w:t>
            </w: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7</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8</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 xml:space="preserve">1. </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pStyle w:val="ConsPlusCell0"/>
              <w:widowControl/>
              <w:rPr>
                <w:rFonts w:ascii="Times New Roman" w:hAnsi="Times New Roman"/>
                <w:sz w:val="22"/>
                <w:szCs w:val="22"/>
              </w:rPr>
            </w:pPr>
            <w:r w:rsidRPr="000F1B8F">
              <w:rPr>
                <w:rFonts w:ascii="Times New Roman" w:hAnsi="Times New Roman" w:cs="Times New Roman"/>
                <w:sz w:val="22"/>
                <w:szCs w:val="22"/>
              </w:rPr>
              <w:t>Подпрограмма</w:t>
            </w:r>
            <w:r w:rsidRPr="000F1B8F">
              <w:rPr>
                <w:rFonts w:ascii="Times New Roman" w:hAnsi="Times New Roman" w:cs="Times New Roman"/>
                <w:b/>
                <w:bCs/>
                <w:color w:val="000000"/>
                <w:sz w:val="22"/>
                <w:szCs w:val="22"/>
                <w:lang w:eastAsia="ru-RU"/>
              </w:rPr>
              <w:t xml:space="preserve"> </w:t>
            </w:r>
            <w:r w:rsidRPr="000F1B8F">
              <w:rPr>
                <w:rFonts w:ascii="Times New Roman" w:hAnsi="Times New Roman" w:cs="Times New Roman"/>
                <w:b/>
                <w:sz w:val="22"/>
                <w:szCs w:val="22"/>
              </w:rPr>
              <w:t>«</w:t>
            </w:r>
            <w:r w:rsidRPr="000F1B8F">
              <w:rPr>
                <w:rFonts w:ascii="Times New Roman" w:hAnsi="Times New Roman"/>
                <w:b/>
                <w:sz w:val="22"/>
                <w:szCs w:val="22"/>
              </w:rPr>
              <w:t>Развитие местного самоуправления  в  Верхнеломовском   сельсовете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1.1.</w:t>
            </w:r>
          </w:p>
        </w:tc>
        <w:tc>
          <w:tcPr>
            <w:tcW w:w="3826" w:type="dxa"/>
            <w:tcBorders>
              <w:top w:val="single" w:sz="4" w:space="0" w:color="000000"/>
              <w:left w:val="single" w:sz="4" w:space="0" w:color="000000"/>
              <w:bottom w:val="single" w:sz="4" w:space="0" w:color="000000"/>
            </w:tcBorders>
            <w:shd w:val="clear" w:color="auto" w:fill="auto"/>
          </w:tcPr>
          <w:p w:rsidR="000F1B8F" w:rsidRPr="001034A1" w:rsidRDefault="001034A1" w:rsidP="001034A1">
            <w:pPr>
              <w:spacing w:after="0" w:line="240" w:lineRule="auto"/>
              <w:rPr>
                <w:rFonts w:ascii="Times New Roman" w:hAnsi="Times New Roman" w:cs="Times New Roman"/>
              </w:rPr>
            </w:pPr>
            <w:r w:rsidRPr="001034A1">
              <w:rPr>
                <w:rFonts w:ascii="Times New Roman" w:hAnsi="Times New Roman" w:cs="Times New Roman"/>
              </w:rPr>
              <w:t xml:space="preserve">Обеспечение деятельности органов местного самоуправления </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8C7571" w:rsidP="008C7571">
            <w:pPr>
              <w:snapToGrid w:val="0"/>
              <w:spacing w:after="0" w:line="240" w:lineRule="auto"/>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Ед.</w:t>
            </w:r>
          </w:p>
        </w:tc>
        <w:tc>
          <w:tcPr>
            <w:tcW w:w="855"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1</w:t>
            </w:r>
          </w:p>
        </w:tc>
        <w:tc>
          <w:tcPr>
            <w:tcW w:w="850"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2</w:t>
            </w:r>
          </w:p>
        </w:tc>
        <w:tc>
          <w:tcPr>
            <w:tcW w:w="993"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3</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4</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1.1.1.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pacing w:after="0" w:line="240" w:lineRule="auto"/>
              <w:rPr>
                <w:rFonts w:ascii="Times New Roman" w:hAnsi="Times New Roman" w:cs="Times New Roman"/>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Ед.</w:t>
            </w:r>
          </w:p>
        </w:tc>
        <w:tc>
          <w:tcPr>
            <w:tcW w:w="855"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1</w:t>
            </w:r>
          </w:p>
        </w:tc>
        <w:tc>
          <w:tcPr>
            <w:tcW w:w="850"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2</w:t>
            </w:r>
          </w:p>
        </w:tc>
        <w:tc>
          <w:tcPr>
            <w:tcW w:w="993" w:type="dxa"/>
            <w:tcBorders>
              <w:top w:val="single" w:sz="4" w:space="0" w:color="000000"/>
              <w:left w:val="single" w:sz="4" w:space="0" w:color="000000"/>
              <w:bottom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3</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4</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color w:val="000000"/>
              </w:rPr>
            </w:pPr>
            <w:r w:rsidRPr="000F1B8F">
              <w:rPr>
                <w:rFonts w:ascii="Times New Roman" w:hAnsi="Times New Roman" w:cs="Times New Roman"/>
              </w:rPr>
              <w:t>1.1.2.</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pacing w:after="0" w:line="240" w:lineRule="auto"/>
              <w:rPr>
                <w:rFonts w:ascii="Times New Roman" w:hAnsi="Times New Roman" w:cs="Times New Roman"/>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r w:rsidRPr="000F1B8F">
              <w:rPr>
                <w:rFonts w:ascii="Times New Roman" w:hAnsi="Times New Roman" w:cs="Times New Roman"/>
              </w:rPr>
              <w:t>Тыс. руб.</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8C7571" w:rsidRDefault="000F1B8F" w:rsidP="000F1B8F">
            <w:pPr>
              <w:snapToGrid w:val="0"/>
              <w:spacing w:after="0" w:line="240" w:lineRule="auto"/>
              <w:jc w:val="center"/>
              <w:rPr>
                <w:rFonts w:ascii="Times New Roman" w:hAnsi="Times New Roman" w:cs="Times New Roman"/>
                <w:color w:val="FF0000"/>
              </w:rPr>
            </w:pPr>
            <w:r w:rsidRPr="008C7571">
              <w:rPr>
                <w:rFonts w:ascii="Times New Roman" w:hAnsi="Times New Roman" w:cs="Times New Roman"/>
                <w:color w:val="FF0000"/>
              </w:rPr>
              <w:t>10</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1.1.3</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napToGrid w:val="0"/>
              <w:spacing w:after="0" w:line="240" w:lineRule="auto"/>
              <w:rPr>
                <w:rFonts w:ascii="Times New Roman" w:hAnsi="Times New Roman" w:cs="Times New Roman"/>
              </w:rPr>
            </w:pPr>
            <w:r>
              <w:rPr>
                <w:rFonts w:ascii="Times New Roman" w:hAnsi="Times New Roman" w:cs="Times New Roman"/>
                <w:sz w:val="24"/>
                <w:szCs w:val="24"/>
              </w:rPr>
              <w:t>Расходы на содержание администрации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8C7571" w:rsidTr="000E2197">
        <w:tc>
          <w:tcPr>
            <w:tcW w:w="708"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1.1.4</w:t>
            </w:r>
          </w:p>
        </w:tc>
        <w:tc>
          <w:tcPr>
            <w:tcW w:w="3826" w:type="dxa"/>
            <w:tcBorders>
              <w:top w:val="single" w:sz="4" w:space="0" w:color="000000"/>
              <w:left w:val="single" w:sz="4" w:space="0" w:color="000000"/>
              <w:bottom w:val="single" w:sz="4" w:space="0" w:color="000000"/>
            </w:tcBorders>
            <w:shd w:val="clear" w:color="auto" w:fill="auto"/>
          </w:tcPr>
          <w:p w:rsidR="008C7571" w:rsidRDefault="008C7571" w:rsidP="000F1B8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1568"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r>
      <w:tr w:rsidR="008C7571" w:rsidTr="000E2197">
        <w:tc>
          <w:tcPr>
            <w:tcW w:w="708" w:type="dxa"/>
            <w:tcBorders>
              <w:top w:val="single" w:sz="4" w:space="0" w:color="000000"/>
              <w:left w:val="single" w:sz="4" w:space="0" w:color="000000"/>
              <w:bottom w:val="single" w:sz="4" w:space="0" w:color="000000"/>
            </w:tcBorders>
            <w:shd w:val="clear" w:color="auto" w:fill="auto"/>
          </w:tcPr>
          <w:p w:rsidR="008C7571"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1.1.5</w:t>
            </w:r>
          </w:p>
        </w:tc>
        <w:tc>
          <w:tcPr>
            <w:tcW w:w="3826" w:type="dxa"/>
            <w:tcBorders>
              <w:top w:val="single" w:sz="4" w:space="0" w:color="000000"/>
              <w:left w:val="single" w:sz="4" w:space="0" w:color="000000"/>
              <w:bottom w:val="single" w:sz="4" w:space="0" w:color="000000"/>
            </w:tcBorders>
            <w:shd w:val="clear" w:color="auto" w:fill="auto"/>
          </w:tcPr>
          <w:p w:rsidR="008C7571" w:rsidRDefault="008C7571" w:rsidP="000F1B8F">
            <w:pPr>
              <w:snapToGrid w:val="0"/>
              <w:spacing w:after="0" w:line="240" w:lineRule="auto"/>
              <w:rPr>
                <w:rFonts w:ascii="Times New Roman" w:hAnsi="Times New Roman" w:cs="Times New Roman"/>
                <w:sz w:val="24"/>
                <w:szCs w:val="24"/>
              </w:rPr>
            </w:pPr>
            <w:r w:rsidRPr="00054649">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 муниципальных заказов</w:t>
            </w:r>
          </w:p>
        </w:tc>
        <w:tc>
          <w:tcPr>
            <w:tcW w:w="1568"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C7571" w:rsidRPr="000F1B8F" w:rsidRDefault="008C7571"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 xml:space="preserve">2. </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r w:rsidRPr="000F1B8F">
              <w:rPr>
                <w:rFonts w:ascii="Times New Roman" w:hAnsi="Times New Roman" w:cs="Times New Roman"/>
              </w:rPr>
              <w:t xml:space="preserve">Подпрограмма </w:t>
            </w:r>
            <w:r w:rsidR="008C7571" w:rsidRPr="008C7571">
              <w:rPr>
                <w:rFonts w:ascii="Times New Roman" w:hAnsi="Times New Roman" w:cs="Times New Roman"/>
                <w:b/>
              </w:rPr>
              <w:t>«</w:t>
            </w:r>
            <w:r w:rsidR="008C7571" w:rsidRPr="008C7571">
              <w:rPr>
                <w:rFonts w:ascii="Times New Roman" w:hAnsi="Times New Roman"/>
                <w:b/>
              </w:rPr>
              <w:t>Социальная поддержка населения Верхнеломовского сельсовета Нижнеломовского района Пензенской области</w:t>
            </w:r>
            <w:r w:rsidRPr="008C7571">
              <w:rPr>
                <w:rFonts w:ascii="Times New Roman" w:hAnsi="Times New Roman" w:cs="Times New Roman"/>
                <w:b/>
                <w:bCs/>
                <w:color w:val="000000"/>
              </w:rPr>
              <w:t>»</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2.1.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 xml:space="preserve">Основное мероприятие </w:t>
            </w:r>
            <w:r w:rsidR="002229A2">
              <w:rPr>
                <w:rFonts w:ascii="Times New Roman" w:hAnsi="Times New Roman" w:cs="Times New Roman"/>
              </w:rPr>
              <w:t>«</w:t>
            </w:r>
            <w:r w:rsidR="002229A2" w:rsidRPr="00DC3B3C">
              <w:rPr>
                <w:rFonts w:ascii="Times New Roman" w:hAnsi="Times New Roman" w:cs="Times New Roman"/>
                <w:bCs/>
              </w:rPr>
              <w:t xml:space="preserve">Меры социальной поддержки </w:t>
            </w:r>
            <w:r w:rsidR="002229A2">
              <w:rPr>
                <w:rFonts w:ascii="Times New Roman" w:hAnsi="Times New Roman" w:cs="Times New Roman"/>
                <w:bCs/>
              </w:rPr>
              <w:t xml:space="preserve">отдельным категориям </w:t>
            </w:r>
            <w:r w:rsidR="002229A2" w:rsidRPr="00DC3B3C">
              <w:rPr>
                <w:rFonts w:ascii="Times New Roman" w:hAnsi="Times New Roman" w:cs="Times New Roman"/>
                <w:bCs/>
              </w:rPr>
              <w:t>гражданам</w:t>
            </w:r>
            <w:r w:rsidR="002229A2">
              <w:rPr>
                <w:rFonts w:ascii="Times New Roman" w:hAnsi="Times New Roman" w:cs="Times New Roman"/>
                <w:bCs/>
              </w:rPr>
              <w:t>»</w:t>
            </w:r>
          </w:p>
        </w:tc>
        <w:tc>
          <w:tcPr>
            <w:tcW w:w="1568" w:type="dxa"/>
            <w:tcBorders>
              <w:top w:val="single" w:sz="4" w:space="0" w:color="000000"/>
              <w:left w:val="single" w:sz="4" w:space="0" w:color="000000"/>
              <w:bottom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Количество проведенных мероприятий</w:t>
            </w:r>
          </w:p>
        </w:tc>
        <w:tc>
          <w:tcPr>
            <w:tcW w:w="983" w:type="dxa"/>
            <w:tcBorders>
              <w:top w:val="single" w:sz="4" w:space="0" w:color="000000"/>
              <w:left w:val="single" w:sz="4" w:space="0" w:color="000000"/>
              <w:bottom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Ед.</w:t>
            </w:r>
          </w:p>
        </w:tc>
        <w:tc>
          <w:tcPr>
            <w:tcW w:w="855" w:type="dxa"/>
            <w:tcBorders>
              <w:top w:val="single" w:sz="4" w:space="0" w:color="000000"/>
              <w:left w:val="single" w:sz="4" w:space="0" w:color="000000"/>
              <w:bottom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3</w:t>
            </w:r>
          </w:p>
        </w:tc>
        <w:tc>
          <w:tcPr>
            <w:tcW w:w="850" w:type="dxa"/>
            <w:tcBorders>
              <w:top w:val="single" w:sz="4" w:space="0" w:color="000000"/>
              <w:left w:val="single" w:sz="4" w:space="0" w:color="000000"/>
              <w:bottom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6</w:t>
            </w:r>
          </w:p>
        </w:tc>
        <w:tc>
          <w:tcPr>
            <w:tcW w:w="993" w:type="dxa"/>
            <w:tcBorders>
              <w:top w:val="single" w:sz="4" w:space="0" w:color="000000"/>
              <w:left w:val="single" w:sz="4" w:space="0" w:color="000000"/>
              <w:bottom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9</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2229A2" w:rsidRDefault="000F1B8F" w:rsidP="000F1B8F">
            <w:pPr>
              <w:snapToGrid w:val="0"/>
              <w:spacing w:after="0" w:line="240" w:lineRule="auto"/>
              <w:jc w:val="center"/>
              <w:rPr>
                <w:rFonts w:ascii="Times New Roman" w:hAnsi="Times New Roman" w:cs="Times New Roman"/>
                <w:color w:val="FF0000"/>
              </w:rPr>
            </w:pPr>
            <w:r w:rsidRPr="002229A2">
              <w:rPr>
                <w:rFonts w:ascii="Times New Roman" w:hAnsi="Times New Roman" w:cs="Times New Roman"/>
                <w:color w:val="FF0000"/>
              </w:rPr>
              <w:t>12</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color w:val="000000"/>
              </w:rPr>
            </w:pPr>
            <w:r w:rsidRPr="000F1B8F">
              <w:rPr>
                <w:rFonts w:ascii="Times New Roman" w:hAnsi="Times New Roman" w:cs="Times New Roman"/>
              </w:rPr>
              <w:t>2.1.1.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pacing w:after="0" w:line="240" w:lineRule="auto"/>
              <w:rPr>
                <w:rFonts w:ascii="Times New Roman" w:hAnsi="Times New Roman" w:cs="Times New Roman"/>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количество человек</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4931DE"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4931DE"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4931DE"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4931DE"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color w:val="000000"/>
              </w:rPr>
            </w:pPr>
            <w:r w:rsidRPr="000F1B8F">
              <w:rPr>
                <w:rFonts w:ascii="Times New Roman" w:hAnsi="Times New Roman" w:cs="Times New Roman"/>
              </w:rPr>
              <w:t>2.1.2</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pacing w:after="0" w:line="240" w:lineRule="auto"/>
              <w:rPr>
                <w:rFonts w:ascii="Times New Roman" w:hAnsi="Times New Roman" w:cs="Times New Roman"/>
              </w:rPr>
            </w:pPr>
            <w:r w:rsidRPr="004C7FCE">
              <w:rPr>
                <w:rFonts w:ascii="Times New Roman" w:hAnsi="Times New Roman" w:cs="Times New Roman"/>
              </w:rPr>
              <w:t>Доплата к пенсиям муниципальных служащих 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количество человек</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r w:rsidRPr="000F1B8F">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3</w:t>
            </w: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3</w:t>
            </w: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3</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3</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color w:val="000000"/>
              </w:rPr>
            </w:pPr>
            <w:r w:rsidRPr="000F1B8F">
              <w:rPr>
                <w:rFonts w:ascii="Times New Roman" w:hAnsi="Times New Roman" w:cs="Times New Roman"/>
              </w:rPr>
              <w:t>2.1.3</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pacing w:after="0" w:line="240" w:lineRule="auto"/>
              <w:rPr>
                <w:rFonts w:ascii="Times New Roman" w:hAnsi="Times New Roman" w:cs="Times New Roman"/>
              </w:rPr>
            </w:pPr>
            <w:r w:rsidRPr="00054649">
              <w:rPr>
                <w:rFonts w:ascii="Times New Roman" w:hAnsi="Times New Roman" w:cs="Times New Roman"/>
              </w:rPr>
              <w:t>Расходы по исполнению, переданных полномочий по обследованию жилых помещений</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lastRenderedPageBreak/>
              <w:t xml:space="preserve">3. </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2229A2">
            <w:pPr>
              <w:snapToGrid w:val="0"/>
              <w:spacing w:after="0" w:line="240" w:lineRule="auto"/>
              <w:jc w:val="center"/>
              <w:rPr>
                <w:rFonts w:ascii="Times New Roman" w:hAnsi="Times New Roman" w:cs="Times New Roman"/>
              </w:rPr>
            </w:pPr>
            <w:r w:rsidRPr="000F1B8F">
              <w:rPr>
                <w:rFonts w:ascii="Times New Roman" w:hAnsi="Times New Roman" w:cs="Times New Roman"/>
              </w:rPr>
              <w:t xml:space="preserve">Подпрограмма </w:t>
            </w:r>
            <w:r w:rsidRPr="000F1B8F">
              <w:rPr>
                <w:rFonts w:ascii="Times New Roman" w:hAnsi="Times New Roman" w:cs="Times New Roman"/>
                <w:b/>
                <w:bCs/>
                <w:color w:val="000000"/>
              </w:rPr>
              <w:t>«</w:t>
            </w:r>
            <w:r w:rsidR="002229A2" w:rsidRPr="002229A2">
              <w:rPr>
                <w:rFonts w:ascii="Times New Roman" w:hAnsi="Times New Roman"/>
                <w:b/>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r w:rsidRPr="002229A2">
              <w:rPr>
                <w:rFonts w:ascii="Times New Roman" w:hAnsi="Times New Roman" w:cs="Times New Roman"/>
                <w:b/>
                <w:bCs/>
                <w:color w:val="000000"/>
              </w:rPr>
              <w:t>»</w:t>
            </w:r>
            <w:r w:rsidRPr="000F1B8F">
              <w:rPr>
                <w:rFonts w:ascii="Times New Roman" w:hAnsi="Times New Roman" w:cs="Times New Roman"/>
                <w:b/>
                <w:bCs/>
                <w:color w:val="000000"/>
              </w:rPr>
              <w:t xml:space="preserve">                                </w:t>
            </w: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3.1.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2229A2">
            <w:pPr>
              <w:spacing w:after="0" w:line="240" w:lineRule="auto"/>
              <w:rPr>
                <w:rFonts w:ascii="Times New Roman" w:hAnsi="Times New Roman" w:cs="Times New Roman"/>
              </w:rPr>
            </w:pPr>
            <w:r w:rsidRPr="000F1B8F">
              <w:rPr>
                <w:rFonts w:ascii="Times New Roman" w:hAnsi="Times New Roman" w:cs="Times New Roman"/>
              </w:rPr>
              <w:t xml:space="preserve">Основное мероприятие </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rPr>
          <w:trHeight w:val="468"/>
        </w:trPr>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color w:val="000000"/>
              </w:rPr>
            </w:pPr>
            <w:r w:rsidRPr="000F1B8F">
              <w:rPr>
                <w:rFonts w:ascii="Times New Roman" w:hAnsi="Times New Roman" w:cs="Times New Roman"/>
              </w:rPr>
              <w:t>3.1.1.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2229A2" w:rsidP="002229A2">
            <w:pPr>
              <w:spacing w:after="0" w:line="240" w:lineRule="auto"/>
              <w:rPr>
                <w:rFonts w:ascii="Times New Roman" w:hAnsi="Times New Roman" w:cs="Times New Roman"/>
              </w:rPr>
            </w:pPr>
            <w:r>
              <w:rPr>
                <w:rFonts w:ascii="Times New Roman" w:hAnsi="Times New Roman" w:cs="Times New Roman"/>
                <w:sz w:val="24"/>
                <w:szCs w:val="24"/>
              </w:rPr>
              <w:t>Установка опор под уличное освещение в количестве 2 шт.</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2229A2">
            <w:pPr>
              <w:snapToGrid w:val="0"/>
              <w:spacing w:after="0" w:line="240" w:lineRule="auto"/>
              <w:jc w:val="center"/>
              <w:rPr>
                <w:rFonts w:ascii="Times New Roman" w:hAnsi="Times New Roman" w:cs="Times New Roman"/>
              </w:rPr>
            </w:pPr>
            <w:r w:rsidRPr="000F1B8F">
              <w:rPr>
                <w:rFonts w:ascii="Times New Roman" w:hAnsi="Times New Roman" w:cs="Times New Roman"/>
              </w:rPr>
              <w:t xml:space="preserve">Количество </w:t>
            </w:r>
            <w:r w:rsidR="002229A2">
              <w:rPr>
                <w:rFonts w:ascii="Times New Roman" w:hAnsi="Times New Roman" w:cs="Times New Roman"/>
              </w:rPr>
              <w:t>опор</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r w:rsidRPr="000F1B8F">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2229A2" w:rsidP="000F1B8F">
            <w:pPr>
              <w:snapToGrid w:val="0"/>
              <w:spacing w:after="0" w:line="240" w:lineRule="auto"/>
              <w:jc w:val="center"/>
              <w:rPr>
                <w:rFonts w:ascii="Times New Roman" w:hAnsi="Times New Roman" w:cs="Times New Roman"/>
              </w:rPr>
            </w:pPr>
            <w:r>
              <w:rPr>
                <w:rFonts w:ascii="Times New Roman" w:hAnsi="Times New Roman" w:cs="Times New Roman"/>
              </w:rPr>
              <w:t>2</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rPr>
                <w:rFonts w:ascii="Times New Roman" w:hAnsi="Times New Roman" w:cs="Times New Roman"/>
              </w:rPr>
            </w:pP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 xml:space="preserve">4. </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2229A2">
            <w:pPr>
              <w:snapToGrid w:val="0"/>
              <w:spacing w:after="0" w:line="240" w:lineRule="auto"/>
              <w:jc w:val="center"/>
              <w:rPr>
                <w:rFonts w:ascii="Times New Roman" w:hAnsi="Times New Roman" w:cs="Times New Roman"/>
              </w:rPr>
            </w:pPr>
            <w:r w:rsidRPr="000F1B8F">
              <w:rPr>
                <w:rFonts w:ascii="Times New Roman" w:hAnsi="Times New Roman" w:cs="Times New Roman"/>
              </w:rPr>
              <w:t xml:space="preserve">Подпрограмма </w:t>
            </w:r>
            <w:r w:rsidRPr="002229A2">
              <w:rPr>
                <w:rFonts w:ascii="Times New Roman" w:hAnsi="Times New Roman" w:cs="Times New Roman"/>
                <w:b/>
                <w:bCs/>
                <w:color w:val="000000"/>
              </w:rPr>
              <w:t>«</w:t>
            </w:r>
            <w:r w:rsidR="002229A2" w:rsidRPr="002229A2">
              <w:rPr>
                <w:rFonts w:ascii="Times New Roman" w:hAnsi="Times New Roman" w:cs="Times New Roman"/>
                <w:b/>
              </w:rPr>
              <w:t>Развитие и обслуживание жилищно- 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2229A2">
              <w:rPr>
                <w:rFonts w:ascii="Times New Roman" w:hAnsi="Times New Roman" w:cs="Times New Roman"/>
                <w:b/>
                <w:bCs/>
                <w:color w:val="000000"/>
              </w:rPr>
              <w:t>»</w:t>
            </w: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4.1.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0122B">
            <w:pPr>
              <w:spacing w:after="0" w:line="240" w:lineRule="auto"/>
              <w:rPr>
                <w:rFonts w:ascii="Times New Roman" w:hAnsi="Times New Roman" w:cs="Times New Roman"/>
              </w:rPr>
            </w:pPr>
            <w:r w:rsidRPr="000F1B8F">
              <w:rPr>
                <w:rFonts w:ascii="Times New Roman" w:hAnsi="Times New Roman" w:cs="Times New Roman"/>
              </w:rPr>
              <w:t>Основное мероприятие «</w:t>
            </w:r>
            <w:r w:rsidR="0000122B" w:rsidRPr="00EF63DF">
              <w:rPr>
                <w:rFonts w:ascii="Times New Roman" w:hAnsi="Times New Roman" w:cs="Times New Roman"/>
              </w:rPr>
              <w:t>Повышение уровня благоустройства населенных пунктов, входящих в состав поселения</w:t>
            </w:r>
            <w:r w:rsidRPr="000F1B8F">
              <w:rPr>
                <w:rFonts w:ascii="Times New Roman" w:hAnsi="Times New Roman" w:cs="Times New Roman"/>
                <w:shd w:val="clear" w:color="auto" w:fill="FFFFFF"/>
              </w:rPr>
              <w:t>»</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r w:rsidRPr="000F1B8F">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4.1.1.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pacing w:after="0" w:line="240" w:lineRule="auto"/>
              <w:rPr>
                <w:rFonts w:ascii="Times New Roman" w:hAnsi="Times New Roman" w:cs="Times New Roman"/>
              </w:rPr>
            </w:pPr>
            <w:r>
              <w:rPr>
                <w:rFonts w:ascii="Times New Roman" w:hAnsi="Times New Roman" w:cs="Times New Roman"/>
                <w:sz w:val="24"/>
                <w:szCs w:val="24"/>
              </w:rPr>
              <w:t>Уличное освещение населенных пунктов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количество светильников</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95</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95</w:t>
            </w: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97</w:t>
            </w: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97</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97</w:t>
            </w: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0122B" w:rsidP="0000122B">
            <w:pPr>
              <w:spacing w:after="0" w:line="240" w:lineRule="auto"/>
              <w:rPr>
                <w:rFonts w:ascii="Times New Roman" w:hAnsi="Times New Roman" w:cs="Times New Roman"/>
              </w:rPr>
            </w:pPr>
            <w:r>
              <w:rPr>
                <w:rFonts w:ascii="Times New Roman" w:hAnsi="Times New Roman" w:cs="Times New Roman"/>
              </w:rPr>
              <w:t>4.1.2</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rPr>
                <w:rFonts w:ascii="Times New Roman" w:hAnsi="Times New Roman" w:cs="Times New Roman"/>
              </w:rPr>
            </w:pPr>
            <w:r w:rsidRPr="00496311">
              <w:rPr>
                <w:rFonts w:ascii="Times New Roman" w:hAnsi="Times New Roman" w:cs="Times New Roman"/>
              </w:rPr>
              <w:t>Содержание  внутрипоселенческих и межпоселенческих дорог территрии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0122B" w:rsidRPr="00C3652C" w:rsidTr="000E2197">
        <w:tc>
          <w:tcPr>
            <w:tcW w:w="708" w:type="dxa"/>
            <w:tcBorders>
              <w:top w:val="single" w:sz="4" w:space="0" w:color="000000"/>
              <w:left w:val="single" w:sz="4" w:space="0" w:color="000000"/>
              <w:bottom w:val="single" w:sz="4" w:space="0" w:color="000000"/>
            </w:tcBorders>
            <w:shd w:val="clear" w:color="auto" w:fill="auto"/>
          </w:tcPr>
          <w:p w:rsidR="0000122B" w:rsidRDefault="0000122B" w:rsidP="0000122B">
            <w:pPr>
              <w:spacing w:after="0" w:line="240" w:lineRule="auto"/>
              <w:rPr>
                <w:rFonts w:ascii="Times New Roman" w:hAnsi="Times New Roman" w:cs="Times New Roman"/>
              </w:rPr>
            </w:pPr>
            <w:r>
              <w:rPr>
                <w:rFonts w:ascii="Times New Roman" w:hAnsi="Times New Roman" w:cs="Times New Roman"/>
              </w:rPr>
              <w:t>4.1.3</w:t>
            </w:r>
          </w:p>
        </w:tc>
        <w:tc>
          <w:tcPr>
            <w:tcW w:w="3826" w:type="dxa"/>
            <w:tcBorders>
              <w:top w:val="single" w:sz="4" w:space="0" w:color="000000"/>
              <w:left w:val="single" w:sz="4" w:space="0" w:color="000000"/>
              <w:bottom w:val="single" w:sz="4" w:space="0" w:color="000000"/>
            </w:tcBorders>
            <w:shd w:val="clear" w:color="auto" w:fill="auto"/>
          </w:tcPr>
          <w:p w:rsidR="0000122B" w:rsidRPr="00496311" w:rsidRDefault="0000122B" w:rsidP="000F1B8F">
            <w:pPr>
              <w:snapToGrid w:val="0"/>
              <w:spacing w:after="0" w:line="240" w:lineRule="auto"/>
              <w:rPr>
                <w:rFonts w:ascii="Times New Roman" w:hAnsi="Times New Roman" w:cs="Times New Roman"/>
              </w:rPr>
            </w:pPr>
            <w:r>
              <w:rPr>
                <w:rFonts w:ascii="Times New Roman" w:hAnsi="Times New Roman" w:cs="Times New Roman"/>
                <w:sz w:val="24"/>
                <w:szCs w:val="24"/>
              </w:rPr>
              <w:t>Благоустройство населенных пунктов Верхнеломовского сельсовета</w:t>
            </w:r>
          </w:p>
        </w:tc>
        <w:tc>
          <w:tcPr>
            <w:tcW w:w="1568" w:type="dxa"/>
            <w:tcBorders>
              <w:top w:val="single" w:sz="4" w:space="0" w:color="000000"/>
              <w:left w:val="single" w:sz="4" w:space="0" w:color="000000"/>
              <w:bottom w:val="single" w:sz="4" w:space="0" w:color="000000"/>
            </w:tcBorders>
            <w:shd w:val="clear" w:color="auto" w:fill="auto"/>
          </w:tcPr>
          <w:p w:rsidR="0000122B"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0122B" w:rsidRPr="000F1B8F" w:rsidRDefault="0000122B" w:rsidP="000F1B8F">
            <w:pPr>
              <w:snapToGrid w:val="0"/>
              <w:spacing w:after="0" w:line="240" w:lineRule="auto"/>
              <w:jc w:val="center"/>
              <w:rPr>
                <w:rFonts w:ascii="Times New Roman" w:hAnsi="Times New Roman" w:cs="Times New Roman"/>
              </w:rPr>
            </w:pP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 xml:space="preserve">5. </w:t>
            </w:r>
          </w:p>
        </w:tc>
        <w:tc>
          <w:tcPr>
            <w:tcW w:w="10086" w:type="dxa"/>
            <w:gridSpan w:val="7"/>
            <w:tcBorders>
              <w:top w:val="single" w:sz="4" w:space="0" w:color="000000"/>
              <w:left w:val="single" w:sz="4" w:space="0" w:color="000000"/>
              <w:bottom w:val="single" w:sz="4" w:space="0" w:color="000000"/>
            </w:tcBorders>
            <w:shd w:val="clear" w:color="auto" w:fill="auto"/>
          </w:tcPr>
          <w:p w:rsidR="000F1B8F" w:rsidRPr="000F1B8F" w:rsidRDefault="000F1B8F" w:rsidP="0000122B">
            <w:pPr>
              <w:snapToGrid w:val="0"/>
              <w:spacing w:after="0" w:line="240" w:lineRule="auto"/>
              <w:jc w:val="center"/>
              <w:rPr>
                <w:rFonts w:ascii="Times New Roman" w:hAnsi="Times New Roman" w:cs="Times New Roman"/>
              </w:rPr>
            </w:pPr>
            <w:r w:rsidRPr="000F1B8F">
              <w:rPr>
                <w:rFonts w:ascii="Times New Roman" w:hAnsi="Times New Roman" w:cs="Times New Roman"/>
              </w:rPr>
              <w:t xml:space="preserve">Подпрограмма </w:t>
            </w:r>
            <w:r w:rsidRPr="0000122B">
              <w:rPr>
                <w:rFonts w:ascii="Times New Roman" w:hAnsi="Times New Roman" w:cs="Times New Roman"/>
                <w:b/>
                <w:bCs/>
              </w:rPr>
              <w:t>«</w:t>
            </w:r>
            <w:r w:rsidR="0000122B" w:rsidRPr="0000122B">
              <w:rPr>
                <w:rFonts w:ascii="Times New Roman" w:hAnsi="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r w:rsidR="0000122B" w:rsidRPr="0000122B">
              <w:rPr>
                <w:rFonts w:ascii="Times New Roman" w:hAnsi="Times New Roman" w:cs="Times New Roman"/>
                <w:b/>
              </w:rPr>
              <w:t>»</w:t>
            </w: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5.1.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Основное мероприятие «</w:t>
            </w:r>
            <w:r w:rsidR="0000122B" w:rsidRPr="0000122B">
              <w:rPr>
                <w:rFonts w:ascii="Times New Roman" w:hAnsi="Times New Roman" w:cs="Times New Roman"/>
              </w:rPr>
              <w:t>Профилактика правонарушений,  в том числе среди молодежи и детей, терарристической и экстремистской деятельности</w:t>
            </w:r>
            <w:r w:rsidR="0000122B">
              <w:rPr>
                <w:rFonts w:ascii="Times New Roman" w:hAnsi="Times New Roman" w:cs="Times New Roman"/>
              </w:rPr>
              <w:t>»</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rPr>
                <w:rFonts w:ascii="Times New Roman" w:hAnsi="Times New Roman" w:cs="Times New Roman"/>
              </w:rPr>
            </w:pPr>
            <w:r w:rsidRPr="000F1B8F">
              <w:rPr>
                <w:rFonts w:ascii="Times New Roman" w:hAnsi="Times New Roman" w:cs="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pacing w:after="0" w:line="240" w:lineRule="auto"/>
              <w:jc w:val="center"/>
              <w:rPr>
                <w:rFonts w:ascii="Times New Roman" w:hAnsi="Times New Roman" w:cs="Times New Roman"/>
              </w:rPr>
            </w:pPr>
            <w:r w:rsidRPr="000F1B8F">
              <w:rPr>
                <w:rFonts w:ascii="Times New Roman" w:hAnsi="Times New Roman" w:cs="Times New Roman"/>
              </w:rPr>
              <w:t>5.1.1</w:t>
            </w:r>
          </w:p>
        </w:tc>
        <w:tc>
          <w:tcPr>
            <w:tcW w:w="3826"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1568"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количество изданий</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pacing w:after="0" w:line="240" w:lineRule="auto"/>
              <w:rPr>
                <w:rFonts w:ascii="Times New Roman" w:hAnsi="Times New Roman" w:cs="Times New Roman"/>
              </w:rPr>
            </w:pPr>
            <w:r>
              <w:rPr>
                <w:rFonts w:ascii="Times New Roman" w:hAnsi="Times New Roman" w:cs="Times New Roman"/>
              </w:rPr>
              <w:t>2</w:t>
            </w: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0122B" w:rsidP="000F1B8F">
            <w:pPr>
              <w:spacing w:after="0" w:line="240" w:lineRule="auto"/>
              <w:rPr>
                <w:rFonts w:ascii="Times New Roman" w:hAnsi="Times New Roman" w:cs="Times New Roman"/>
              </w:rPr>
            </w:pPr>
            <w:r>
              <w:rPr>
                <w:rFonts w:ascii="Times New Roman" w:hAnsi="Times New Roman" w:cs="Times New Roman"/>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0122B" w:rsidP="000F1B8F">
            <w:pPr>
              <w:spacing w:after="0" w:line="240" w:lineRule="auto"/>
              <w:rPr>
                <w:rFonts w:ascii="Times New Roman" w:hAnsi="Times New Roman" w:cs="Times New Roman"/>
              </w:rPr>
            </w:pPr>
            <w:r>
              <w:rPr>
                <w:rFonts w:ascii="Times New Roman" w:hAnsi="Times New Roman" w:cs="Times New Roman"/>
              </w:rPr>
              <w:t>5</w:t>
            </w:r>
          </w:p>
        </w:tc>
      </w:tr>
      <w:tr w:rsidR="0000122B" w:rsidRPr="00C3652C" w:rsidTr="000E2197">
        <w:tc>
          <w:tcPr>
            <w:tcW w:w="708"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pacing w:after="0" w:line="240" w:lineRule="auto"/>
              <w:jc w:val="center"/>
              <w:rPr>
                <w:rFonts w:ascii="Times New Roman" w:hAnsi="Times New Roman" w:cs="Times New Roman"/>
              </w:rPr>
            </w:pPr>
            <w:r w:rsidRPr="000F1B8F">
              <w:rPr>
                <w:rFonts w:ascii="Times New Roman" w:hAnsi="Times New Roman" w:cs="Times New Roman"/>
              </w:rPr>
              <w:t>5.1.2</w:t>
            </w:r>
          </w:p>
        </w:tc>
        <w:tc>
          <w:tcPr>
            <w:tcW w:w="3826" w:type="dxa"/>
            <w:tcBorders>
              <w:top w:val="single" w:sz="4" w:space="0" w:color="000000"/>
              <w:left w:val="single" w:sz="4" w:space="0" w:color="000000"/>
              <w:bottom w:val="single" w:sz="4" w:space="0" w:color="000000"/>
            </w:tcBorders>
            <w:shd w:val="clear" w:color="auto" w:fill="auto"/>
          </w:tcPr>
          <w:p w:rsidR="0000122B" w:rsidRPr="000F1B8F" w:rsidRDefault="0000122B" w:rsidP="000F1B8F">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1568" w:type="dxa"/>
            <w:tcBorders>
              <w:top w:val="single" w:sz="4" w:space="0" w:color="000000"/>
              <w:left w:val="single" w:sz="4" w:space="0" w:color="000000"/>
              <w:bottom w:val="single" w:sz="4" w:space="0" w:color="000000"/>
            </w:tcBorders>
            <w:shd w:val="clear" w:color="auto" w:fill="auto"/>
          </w:tcPr>
          <w:p w:rsidR="0000122B" w:rsidRPr="000F1B8F" w:rsidRDefault="0000122B" w:rsidP="006B60CD">
            <w:pPr>
              <w:snapToGrid w:val="0"/>
              <w:spacing w:after="0" w:line="240" w:lineRule="auto"/>
              <w:jc w:val="center"/>
              <w:rPr>
                <w:rFonts w:ascii="Times New Roman" w:hAnsi="Times New Roman" w:cs="Times New Roman"/>
              </w:rPr>
            </w:pPr>
            <w:r>
              <w:rPr>
                <w:rFonts w:ascii="Times New Roman" w:hAnsi="Times New Roman" w:cs="Times New Roman"/>
              </w:rPr>
              <w:t>количество изданий</w:t>
            </w:r>
          </w:p>
        </w:tc>
        <w:tc>
          <w:tcPr>
            <w:tcW w:w="983" w:type="dxa"/>
            <w:tcBorders>
              <w:top w:val="single" w:sz="4" w:space="0" w:color="000000"/>
              <w:left w:val="single" w:sz="4" w:space="0" w:color="000000"/>
              <w:bottom w:val="single" w:sz="4" w:space="0" w:color="000000"/>
            </w:tcBorders>
            <w:shd w:val="clear" w:color="auto" w:fill="auto"/>
          </w:tcPr>
          <w:p w:rsidR="0000122B" w:rsidRPr="000F1B8F" w:rsidRDefault="0000122B" w:rsidP="006B60CD">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0122B" w:rsidRPr="000F1B8F" w:rsidRDefault="0000122B" w:rsidP="006B60CD">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00122B" w:rsidRPr="000F1B8F" w:rsidRDefault="0000122B" w:rsidP="006B60CD">
            <w:pPr>
              <w:spacing w:after="0" w:line="240" w:lineRule="auto"/>
              <w:rPr>
                <w:rFonts w:ascii="Times New Roman" w:hAnsi="Times New Roman" w:cs="Times New Roman"/>
              </w:rPr>
            </w:pPr>
            <w:r>
              <w:rPr>
                <w:rFonts w:ascii="Times New Roman" w:hAnsi="Times New Roman" w:cs="Times New Roman"/>
              </w:rPr>
              <w:t>2</w:t>
            </w:r>
          </w:p>
        </w:tc>
        <w:tc>
          <w:tcPr>
            <w:tcW w:w="993" w:type="dxa"/>
            <w:tcBorders>
              <w:top w:val="single" w:sz="4" w:space="0" w:color="000000"/>
              <w:left w:val="single" w:sz="4" w:space="0" w:color="000000"/>
              <w:bottom w:val="single" w:sz="4" w:space="0" w:color="000000"/>
            </w:tcBorders>
            <w:shd w:val="clear" w:color="auto" w:fill="auto"/>
          </w:tcPr>
          <w:p w:rsidR="0000122B" w:rsidRPr="000F1B8F" w:rsidRDefault="0000122B" w:rsidP="006B60CD">
            <w:pPr>
              <w:spacing w:after="0" w:line="240" w:lineRule="auto"/>
              <w:rPr>
                <w:rFonts w:ascii="Times New Roman" w:hAnsi="Times New Roman" w:cs="Times New Roman"/>
              </w:rPr>
            </w:pPr>
            <w:r>
              <w:rPr>
                <w:rFonts w:ascii="Times New Roman" w:hAnsi="Times New Roman" w:cs="Times New Roman"/>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0122B" w:rsidRPr="000F1B8F" w:rsidRDefault="0000122B" w:rsidP="006B60CD">
            <w:pPr>
              <w:spacing w:after="0" w:line="240" w:lineRule="auto"/>
              <w:rPr>
                <w:rFonts w:ascii="Times New Roman" w:hAnsi="Times New Roman" w:cs="Times New Roman"/>
              </w:rPr>
            </w:pPr>
            <w:r>
              <w:rPr>
                <w:rFonts w:ascii="Times New Roman" w:hAnsi="Times New Roman" w:cs="Times New Roman"/>
              </w:rPr>
              <w:t>5</w:t>
            </w: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pacing w:after="0" w:line="240" w:lineRule="auto"/>
              <w:jc w:val="center"/>
              <w:rPr>
                <w:rFonts w:ascii="Times New Roman" w:hAnsi="Times New Roman" w:cs="Times New Roman"/>
              </w:rPr>
            </w:pPr>
            <w:r w:rsidRPr="000F1B8F">
              <w:rPr>
                <w:rFonts w:ascii="Times New Roman" w:hAnsi="Times New Roman" w:cs="Times New Roman"/>
              </w:rPr>
              <w:t>5.1.3</w:t>
            </w:r>
          </w:p>
        </w:tc>
        <w:tc>
          <w:tcPr>
            <w:tcW w:w="3826"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w:t>
            </w:r>
            <w:r w:rsidRPr="004048B4">
              <w:rPr>
                <w:rFonts w:ascii="Times New Roman" w:hAnsi="Times New Roman"/>
              </w:rPr>
              <w:t xml:space="preserve"> по противодействию употреблению наркотикам</w:t>
            </w:r>
          </w:p>
        </w:tc>
        <w:tc>
          <w:tcPr>
            <w:tcW w:w="1568" w:type="dxa"/>
            <w:tcBorders>
              <w:top w:val="single" w:sz="4" w:space="0" w:color="000000"/>
              <w:left w:val="single" w:sz="4" w:space="0" w:color="000000"/>
              <w:bottom w:val="single" w:sz="4" w:space="0" w:color="000000"/>
            </w:tcBorders>
            <w:shd w:val="clear" w:color="auto" w:fill="auto"/>
          </w:tcPr>
          <w:p w:rsidR="000E2197" w:rsidRPr="000F1B8F" w:rsidRDefault="000E2197" w:rsidP="006B60CD">
            <w:pPr>
              <w:snapToGrid w:val="0"/>
              <w:spacing w:after="0" w:line="240" w:lineRule="auto"/>
              <w:jc w:val="center"/>
              <w:rPr>
                <w:rFonts w:ascii="Times New Roman" w:hAnsi="Times New Roman" w:cs="Times New Roman"/>
              </w:rPr>
            </w:pPr>
            <w:r>
              <w:rPr>
                <w:rFonts w:ascii="Times New Roman" w:hAnsi="Times New Roman" w:cs="Times New Roman"/>
              </w:rPr>
              <w:t>количество изданий</w:t>
            </w: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6B60CD">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6B60CD">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6B60CD">
            <w:pPr>
              <w:spacing w:after="0" w:line="240" w:lineRule="auto"/>
              <w:rPr>
                <w:rFonts w:ascii="Times New Roman" w:hAnsi="Times New Roman" w:cs="Times New Roman"/>
              </w:rPr>
            </w:pPr>
            <w:r>
              <w:rPr>
                <w:rFonts w:ascii="Times New Roman" w:hAnsi="Times New Roman" w:cs="Times New Roman"/>
              </w:rPr>
              <w:t>2</w:t>
            </w: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6B60CD">
            <w:pPr>
              <w:spacing w:after="0" w:line="240" w:lineRule="auto"/>
              <w:rPr>
                <w:rFonts w:ascii="Times New Roman" w:hAnsi="Times New Roman" w:cs="Times New Roman"/>
              </w:rPr>
            </w:pPr>
            <w:r>
              <w:rPr>
                <w:rFonts w:ascii="Times New Roman" w:hAnsi="Times New Roman" w:cs="Times New Roman"/>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6B60CD">
            <w:pPr>
              <w:spacing w:after="0" w:line="240" w:lineRule="auto"/>
              <w:rPr>
                <w:rFonts w:ascii="Times New Roman" w:hAnsi="Times New Roman" w:cs="Times New Roman"/>
              </w:rPr>
            </w:pPr>
            <w:r>
              <w:rPr>
                <w:rFonts w:ascii="Times New Roman" w:hAnsi="Times New Roman" w:cs="Times New Roman"/>
              </w:rPr>
              <w:t>5</w:t>
            </w:r>
          </w:p>
        </w:tc>
      </w:tr>
      <w:tr w:rsidR="000F1B8F" w:rsidRPr="00C3652C" w:rsidTr="000E2197">
        <w:tc>
          <w:tcPr>
            <w:tcW w:w="708" w:type="dxa"/>
            <w:tcBorders>
              <w:top w:val="single" w:sz="4" w:space="0" w:color="000000"/>
              <w:left w:val="single" w:sz="4" w:space="0" w:color="000000"/>
              <w:bottom w:val="single" w:sz="4" w:space="0" w:color="000000"/>
            </w:tcBorders>
            <w:shd w:val="clear" w:color="auto" w:fill="auto"/>
          </w:tcPr>
          <w:p w:rsidR="000F1B8F" w:rsidRPr="000E2197" w:rsidRDefault="000F1B8F" w:rsidP="000F1B8F">
            <w:pPr>
              <w:spacing w:after="0" w:line="240" w:lineRule="auto"/>
              <w:jc w:val="center"/>
              <w:rPr>
                <w:rFonts w:ascii="Times New Roman" w:hAnsi="Times New Roman" w:cs="Times New Roman"/>
                <w:color w:val="FF0000"/>
              </w:rPr>
            </w:pPr>
            <w:r w:rsidRPr="000E2197">
              <w:rPr>
                <w:rFonts w:ascii="Times New Roman" w:hAnsi="Times New Roman" w:cs="Times New Roman"/>
                <w:color w:val="FF0000"/>
              </w:rPr>
              <w:t>5.1.4</w:t>
            </w:r>
          </w:p>
        </w:tc>
        <w:tc>
          <w:tcPr>
            <w:tcW w:w="3826" w:type="dxa"/>
            <w:tcBorders>
              <w:top w:val="single" w:sz="4" w:space="0" w:color="000000"/>
              <w:left w:val="single" w:sz="4" w:space="0" w:color="000000"/>
              <w:bottom w:val="single" w:sz="4" w:space="0" w:color="000000"/>
            </w:tcBorders>
            <w:shd w:val="clear" w:color="auto" w:fill="auto"/>
          </w:tcPr>
          <w:p w:rsidR="000F1B8F" w:rsidRPr="000E2197" w:rsidRDefault="000E2197" w:rsidP="000F1B8F">
            <w:pPr>
              <w:spacing w:after="0" w:line="240" w:lineRule="auto"/>
              <w:rPr>
                <w:rFonts w:ascii="Times New Roman" w:hAnsi="Times New Roman" w:cs="Times New Roman"/>
                <w:color w:val="FF0000"/>
              </w:rPr>
            </w:pPr>
            <w:r w:rsidRPr="000E2197">
              <w:rPr>
                <w:rFonts w:ascii="Times New Roman" w:hAnsi="Times New Roman"/>
                <w:color w:val="FF0000"/>
              </w:rPr>
              <w:t>Техническое оснащение участкового пункта милиции</w:t>
            </w:r>
          </w:p>
        </w:tc>
        <w:tc>
          <w:tcPr>
            <w:tcW w:w="1568" w:type="dxa"/>
            <w:tcBorders>
              <w:top w:val="single" w:sz="4" w:space="0" w:color="000000"/>
              <w:left w:val="single" w:sz="4" w:space="0" w:color="000000"/>
              <w:bottom w:val="single" w:sz="4" w:space="0" w:color="000000"/>
            </w:tcBorders>
            <w:shd w:val="clear" w:color="auto" w:fill="auto"/>
          </w:tcPr>
          <w:p w:rsidR="000F1B8F" w:rsidRPr="000E2197" w:rsidRDefault="000E2197" w:rsidP="000F1B8F">
            <w:pPr>
              <w:snapToGrid w:val="0"/>
              <w:spacing w:after="0" w:line="240" w:lineRule="auto"/>
              <w:jc w:val="center"/>
              <w:rPr>
                <w:rFonts w:ascii="Times New Roman" w:hAnsi="Times New Roman" w:cs="Times New Roman"/>
                <w:color w:val="FF0000"/>
              </w:rPr>
            </w:pPr>
            <w:r w:rsidRPr="000E2197">
              <w:rPr>
                <w:rFonts w:ascii="Times New Roman" w:hAnsi="Times New Roman" w:cs="Times New Roman"/>
                <w:color w:val="FF0000"/>
              </w:rPr>
              <w:t>тыс. руб.</w:t>
            </w:r>
          </w:p>
        </w:tc>
        <w:tc>
          <w:tcPr>
            <w:tcW w:w="98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F1B8F" w:rsidRPr="000F1B8F" w:rsidRDefault="000F1B8F" w:rsidP="000F1B8F">
            <w:pPr>
              <w:snapToGrid w:val="0"/>
              <w:spacing w:after="0" w:line="240" w:lineRule="auto"/>
              <w:jc w:val="center"/>
              <w:rPr>
                <w:rFonts w:ascii="Times New Roman" w:hAnsi="Times New Roman" w:cs="Times New Roman"/>
              </w:rPr>
            </w:pPr>
          </w:p>
        </w:tc>
      </w:tr>
      <w:tr w:rsidR="000E2197" w:rsidRPr="00C3652C" w:rsidTr="006B60CD">
        <w:tc>
          <w:tcPr>
            <w:tcW w:w="708" w:type="dxa"/>
            <w:tcBorders>
              <w:top w:val="single" w:sz="4" w:space="0" w:color="000000"/>
              <w:left w:val="single" w:sz="4" w:space="0" w:color="000000"/>
              <w:bottom w:val="single" w:sz="4" w:space="0" w:color="000000"/>
              <w:right w:val="single" w:sz="4" w:space="0" w:color="auto"/>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r>
              <w:rPr>
                <w:rFonts w:ascii="Times New Roman" w:hAnsi="Times New Roman" w:cs="Times New Roman"/>
              </w:rPr>
              <w:t>6.</w:t>
            </w:r>
          </w:p>
        </w:tc>
        <w:tc>
          <w:tcPr>
            <w:tcW w:w="10086" w:type="dxa"/>
            <w:gridSpan w:val="7"/>
            <w:tcBorders>
              <w:top w:val="single" w:sz="4" w:space="0" w:color="000000"/>
              <w:left w:val="single" w:sz="4" w:space="0" w:color="auto"/>
              <w:bottom w:val="single" w:sz="4" w:space="0" w:color="000000"/>
              <w:right w:val="single" w:sz="4" w:space="0" w:color="000000"/>
            </w:tcBorders>
            <w:shd w:val="clear" w:color="auto" w:fill="auto"/>
          </w:tcPr>
          <w:p w:rsidR="000E2197" w:rsidRPr="000F1B8F" w:rsidRDefault="000E2197" w:rsidP="000E2197">
            <w:pPr>
              <w:snapToGrid w:val="0"/>
              <w:spacing w:after="0" w:line="240" w:lineRule="auto"/>
              <w:rPr>
                <w:rFonts w:ascii="Times New Roman" w:hAnsi="Times New Roman" w:cs="Times New Roman"/>
              </w:rPr>
            </w:pPr>
            <w:r w:rsidRPr="008E7B5A">
              <w:rPr>
                <w:rFonts w:ascii="Times New Roman" w:hAnsi="Times New Roman"/>
              </w:rPr>
              <w:t xml:space="preserve">Подпрограмма </w:t>
            </w:r>
            <w:r w:rsidRPr="000E2197">
              <w:rPr>
                <w:rFonts w:ascii="Times New Roman" w:hAnsi="Times New Roman" w:cs="Times New Roman"/>
                <w:b/>
              </w:rPr>
              <w:t xml:space="preserve">«Пожарная безопасность  на территории </w:t>
            </w:r>
            <w:r w:rsidRPr="000E2197">
              <w:rPr>
                <w:rFonts w:ascii="Times New Roman" w:hAnsi="Times New Roman"/>
                <w:b/>
              </w:rPr>
              <w:t xml:space="preserve">Верхнеломовского </w:t>
            </w:r>
            <w:r w:rsidRPr="000E2197">
              <w:rPr>
                <w:rFonts w:ascii="Times New Roman" w:hAnsi="Times New Roman" w:cs="Times New Roman"/>
                <w:b/>
              </w:rPr>
              <w:t>сельсовета Нижнеломовс</w:t>
            </w:r>
            <w:r>
              <w:rPr>
                <w:rFonts w:ascii="Times New Roman" w:hAnsi="Times New Roman" w:cs="Times New Roman"/>
                <w:b/>
              </w:rPr>
              <w:t>кого района Пензенской области»</w:t>
            </w:r>
          </w:p>
        </w:tc>
      </w:tr>
      <w:tr w:rsidR="000E2197" w:rsidRPr="00C3652C" w:rsidTr="000E2197">
        <w:tc>
          <w:tcPr>
            <w:tcW w:w="708" w:type="dxa"/>
            <w:tcBorders>
              <w:top w:val="single" w:sz="4" w:space="0" w:color="000000"/>
              <w:left w:val="single" w:sz="4" w:space="0" w:color="000000"/>
              <w:bottom w:val="single" w:sz="4" w:space="0" w:color="000000"/>
              <w:right w:val="single" w:sz="4" w:space="0" w:color="auto"/>
            </w:tcBorders>
            <w:shd w:val="clear" w:color="auto" w:fill="auto"/>
          </w:tcPr>
          <w:p w:rsidR="000E2197" w:rsidRPr="000E2197" w:rsidRDefault="000E2197" w:rsidP="000F1B8F">
            <w:pPr>
              <w:spacing w:after="0" w:line="240" w:lineRule="auto"/>
              <w:jc w:val="center"/>
              <w:rPr>
                <w:rFonts w:ascii="Times New Roman" w:hAnsi="Times New Roman" w:cs="Times New Roman"/>
              </w:rPr>
            </w:pPr>
            <w:r w:rsidRPr="000E2197">
              <w:rPr>
                <w:rFonts w:ascii="Times New Roman" w:hAnsi="Times New Roman" w:cs="Times New Roman"/>
              </w:rPr>
              <w:t>6.1.</w:t>
            </w:r>
          </w:p>
        </w:tc>
        <w:tc>
          <w:tcPr>
            <w:tcW w:w="3826" w:type="dxa"/>
            <w:tcBorders>
              <w:top w:val="single" w:sz="4" w:space="0" w:color="000000"/>
              <w:left w:val="single" w:sz="4" w:space="0" w:color="auto"/>
              <w:bottom w:val="single" w:sz="4" w:space="0" w:color="000000"/>
            </w:tcBorders>
            <w:shd w:val="clear" w:color="auto" w:fill="auto"/>
          </w:tcPr>
          <w:p w:rsidR="000E2197" w:rsidRPr="000E2197" w:rsidRDefault="000E2197" w:rsidP="000F1B8F">
            <w:pPr>
              <w:spacing w:after="0" w:line="240" w:lineRule="auto"/>
              <w:rPr>
                <w:rFonts w:ascii="Times New Roman" w:hAnsi="Times New Roman"/>
              </w:rPr>
            </w:pPr>
            <w:r w:rsidRPr="000E2197">
              <w:rPr>
                <w:rFonts w:ascii="Times New Roman" w:hAnsi="Times New Roman"/>
              </w:rPr>
              <w:t>Основное мероприятие</w:t>
            </w:r>
            <w:r>
              <w:rPr>
                <w:rFonts w:ascii="Times New Roman" w:hAnsi="Times New Roman"/>
              </w:rPr>
              <w:t xml:space="preserve"> «</w:t>
            </w:r>
            <w:r w:rsidRPr="00EF63DF">
              <w:rPr>
                <w:rFonts w:ascii="Times New Roman" w:hAnsi="Times New Roman" w:cs="Times New Roman"/>
              </w:rPr>
              <w:t>Передача полномочий муниципальному району по пожарной безопасности и гражданской обороне</w:t>
            </w:r>
            <w:r>
              <w:rPr>
                <w:rFonts w:ascii="Times New Roman" w:hAnsi="Times New Roman" w:cs="Times New Roman"/>
              </w:rPr>
              <w:t>»</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napToGrid w:val="0"/>
              <w:spacing w:after="0" w:line="240" w:lineRule="auto"/>
              <w:jc w:val="center"/>
              <w:rPr>
                <w:rFonts w:ascii="Times New Roman" w:hAnsi="Times New Roman" w:cs="Times New Roman"/>
              </w:rPr>
            </w:pPr>
            <w:r w:rsidRPr="000E2197">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rPr>
                <w:rFonts w:ascii="Times New Roman" w:hAnsi="Times New Roman"/>
              </w:rPr>
            </w:pPr>
            <w:r w:rsidRPr="000E2197">
              <w:rPr>
                <w:rFonts w:ascii="Times New Roman" w:hAnsi="Times New Roman"/>
              </w:rPr>
              <w:t>в том числе</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napToGrid w:val="0"/>
              <w:spacing w:after="0" w:line="240" w:lineRule="auto"/>
              <w:jc w:val="center"/>
              <w:rPr>
                <w:rFonts w:ascii="Times New Roman" w:hAnsi="Times New Roman" w:cs="Times New Roman"/>
                <w:color w:val="FF0000"/>
              </w:rPr>
            </w:pP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jc w:val="center"/>
              <w:rPr>
                <w:rFonts w:ascii="Times New Roman" w:hAnsi="Times New Roman" w:cs="Times New Roman"/>
              </w:rPr>
            </w:pPr>
            <w:r w:rsidRPr="000E2197">
              <w:rPr>
                <w:rFonts w:ascii="Times New Roman" w:hAnsi="Times New Roman" w:cs="Times New Roman"/>
              </w:rPr>
              <w:lastRenderedPageBreak/>
              <w:t>6.1.1</w:t>
            </w:r>
          </w:p>
        </w:tc>
        <w:tc>
          <w:tcPr>
            <w:tcW w:w="3826"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rPr>
                <w:rFonts w:ascii="Times New Roman" w:hAnsi="Times New Roman"/>
                <w:color w:val="FF0000"/>
              </w:rPr>
            </w:pPr>
            <w:r>
              <w:rPr>
                <w:rFonts w:ascii="Times New Roman" w:hAnsi="Times New Roman" w:cs="Times New Roman"/>
                <w:sz w:val="24"/>
                <w:szCs w:val="24"/>
              </w:rPr>
              <w:t>Расходы по исполнению переданных полномочий</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napToGrid w:val="0"/>
              <w:spacing w:after="0" w:line="240" w:lineRule="auto"/>
              <w:jc w:val="center"/>
              <w:rPr>
                <w:rFonts w:ascii="Times New Roman" w:hAnsi="Times New Roman" w:cs="Times New Roman"/>
              </w:rPr>
            </w:pPr>
            <w:r w:rsidRPr="000E2197">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6B60CD">
        <w:tc>
          <w:tcPr>
            <w:tcW w:w="70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jc w:val="center"/>
              <w:rPr>
                <w:rFonts w:ascii="Times New Roman" w:hAnsi="Times New Roman" w:cs="Times New Roman"/>
              </w:rPr>
            </w:pPr>
            <w:r>
              <w:rPr>
                <w:rFonts w:ascii="Times New Roman" w:hAnsi="Times New Roman" w:cs="Times New Roman"/>
              </w:rPr>
              <w:t>7.</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r>
              <w:rPr>
                <w:rFonts w:ascii="Times New Roman" w:hAnsi="Times New Roman" w:cs="Times New Roman"/>
              </w:rPr>
              <w:t xml:space="preserve">Подпрограмма  </w:t>
            </w:r>
            <w:r w:rsidRPr="000E2197">
              <w:rPr>
                <w:rFonts w:ascii="Times New Roman" w:hAnsi="Times New Roman" w:cs="Times New Roman"/>
                <w:b/>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jc w:val="center"/>
              <w:rPr>
                <w:rFonts w:ascii="Times New Roman" w:hAnsi="Times New Roman" w:cs="Times New Roman"/>
              </w:rPr>
            </w:pPr>
            <w:r>
              <w:rPr>
                <w:rFonts w:ascii="Times New Roman" w:hAnsi="Times New Roman" w:cs="Times New Roman"/>
              </w:rPr>
              <w:t>7.1.</w:t>
            </w:r>
          </w:p>
        </w:tc>
        <w:tc>
          <w:tcPr>
            <w:tcW w:w="3826" w:type="dxa"/>
            <w:tcBorders>
              <w:top w:val="single" w:sz="4" w:space="0" w:color="000000"/>
              <w:left w:val="single" w:sz="4" w:space="0" w:color="000000"/>
              <w:bottom w:val="single" w:sz="4" w:space="0" w:color="000000"/>
            </w:tcBorders>
            <w:shd w:val="clear" w:color="auto" w:fill="auto"/>
          </w:tcPr>
          <w:p w:rsidR="000E2197" w:rsidRDefault="000E2197" w:rsidP="000F1B8F">
            <w:pPr>
              <w:spacing w:after="0" w:line="240" w:lineRule="auto"/>
              <w:rPr>
                <w:rFonts w:ascii="Times New Roman" w:hAnsi="Times New Roman" w:cs="Times New Roman"/>
                <w:sz w:val="24"/>
                <w:szCs w:val="24"/>
              </w:rPr>
            </w:pPr>
            <w:r>
              <w:rPr>
                <w:rFonts w:ascii="Times New Roman" w:hAnsi="Times New Roman" w:cs="Times New Roman"/>
                <w:sz w:val="24"/>
                <w:szCs w:val="24"/>
              </w:rPr>
              <w:t>Основное мероприятие «</w:t>
            </w:r>
            <w:r w:rsidRPr="00DC3B3C">
              <w:rPr>
                <w:rFonts w:ascii="Times New Roman" w:hAnsi="Times New Roman" w:cs="Times New Roman"/>
                <w:bCs/>
              </w:rPr>
              <w:t>Создание условий для развития спорта и работы с молодежью  и повышения качества предоставляемых услуг в сфере культуры и искусства</w:t>
            </w:r>
            <w:r w:rsidR="0059300C">
              <w:rPr>
                <w:rFonts w:ascii="Times New Roman" w:hAnsi="Times New Roman" w:cs="Times New Roman"/>
                <w:bCs/>
              </w:rPr>
              <w:t>»</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0E2197" w:rsidRDefault="0059300C" w:rsidP="000F1B8F">
            <w:pPr>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0E2197" w:rsidP="000F1B8F">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59300C" w:rsidP="000F1B8F">
            <w:pPr>
              <w:spacing w:after="0" w:line="240" w:lineRule="auto"/>
              <w:jc w:val="center"/>
              <w:rPr>
                <w:rFonts w:ascii="Times New Roman" w:hAnsi="Times New Roman" w:cs="Times New Roman"/>
              </w:rPr>
            </w:pPr>
            <w:r>
              <w:rPr>
                <w:rFonts w:ascii="Times New Roman" w:hAnsi="Times New Roman" w:cs="Times New Roman"/>
              </w:rPr>
              <w:t>7.1.1</w:t>
            </w:r>
          </w:p>
        </w:tc>
        <w:tc>
          <w:tcPr>
            <w:tcW w:w="3826" w:type="dxa"/>
            <w:tcBorders>
              <w:top w:val="single" w:sz="4" w:space="0" w:color="000000"/>
              <w:left w:val="single" w:sz="4" w:space="0" w:color="000000"/>
              <w:bottom w:val="single" w:sz="4" w:space="0" w:color="000000"/>
            </w:tcBorders>
            <w:shd w:val="clear" w:color="auto" w:fill="auto"/>
          </w:tcPr>
          <w:p w:rsidR="000E2197" w:rsidRDefault="0059300C" w:rsidP="000F1B8F">
            <w:pPr>
              <w:spacing w:after="0" w:line="240" w:lineRule="auto"/>
              <w:rPr>
                <w:rFonts w:ascii="Times New Roman" w:hAnsi="Times New Roman" w:cs="Times New Roman"/>
                <w:sz w:val="24"/>
                <w:szCs w:val="24"/>
              </w:rPr>
            </w:pPr>
            <w:r w:rsidRPr="008E7B5A">
              <w:rPr>
                <w:rFonts w:ascii="Times New Roman" w:hAnsi="Times New Roman" w:cs="Times New Roman"/>
              </w:rPr>
              <w:t>Предоставление субсидий на финансовое обеспечение выполнения муниципального задания по обслуживанию МУК «верхнеломовский БДЦ» (заработная плата, ТЭРы, связь, налоги)</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0E2197" w:rsidP="000F1B8F">
            <w:pPr>
              <w:snapToGrid w:val="0"/>
              <w:spacing w:after="0" w:line="240" w:lineRule="auto"/>
              <w:jc w:val="center"/>
              <w:rPr>
                <w:rFonts w:ascii="Times New Roman" w:hAnsi="Times New Roman" w:cs="Times New Roman"/>
              </w:rPr>
            </w:pPr>
          </w:p>
        </w:tc>
      </w:tr>
      <w:tr w:rsidR="000E2197" w:rsidRPr="00C3652C" w:rsidTr="000E2197">
        <w:tc>
          <w:tcPr>
            <w:tcW w:w="708" w:type="dxa"/>
            <w:tcBorders>
              <w:top w:val="single" w:sz="4" w:space="0" w:color="000000"/>
              <w:left w:val="single" w:sz="4" w:space="0" w:color="000000"/>
              <w:bottom w:val="single" w:sz="4" w:space="0" w:color="000000"/>
            </w:tcBorders>
            <w:shd w:val="clear" w:color="auto" w:fill="auto"/>
          </w:tcPr>
          <w:p w:rsidR="000E2197" w:rsidRPr="000E2197" w:rsidRDefault="0059300C" w:rsidP="000F1B8F">
            <w:pPr>
              <w:spacing w:after="0" w:line="240" w:lineRule="auto"/>
              <w:jc w:val="center"/>
              <w:rPr>
                <w:rFonts w:ascii="Times New Roman" w:hAnsi="Times New Roman" w:cs="Times New Roman"/>
              </w:rPr>
            </w:pPr>
            <w:r>
              <w:rPr>
                <w:rFonts w:ascii="Times New Roman" w:hAnsi="Times New Roman" w:cs="Times New Roman"/>
              </w:rPr>
              <w:t>7.1.2</w:t>
            </w:r>
          </w:p>
        </w:tc>
        <w:tc>
          <w:tcPr>
            <w:tcW w:w="3826" w:type="dxa"/>
            <w:tcBorders>
              <w:top w:val="single" w:sz="4" w:space="0" w:color="000000"/>
              <w:left w:val="single" w:sz="4" w:space="0" w:color="000000"/>
              <w:bottom w:val="single" w:sz="4" w:space="0" w:color="000000"/>
            </w:tcBorders>
            <w:shd w:val="clear" w:color="auto" w:fill="auto"/>
          </w:tcPr>
          <w:p w:rsidR="000E2197" w:rsidRDefault="0059300C" w:rsidP="000F1B8F">
            <w:pPr>
              <w:spacing w:after="0" w:line="240" w:lineRule="auto"/>
              <w:rPr>
                <w:rFonts w:ascii="Times New Roman" w:hAnsi="Times New Roman" w:cs="Times New Roman"/>
                <w:sz w:val="24"/>
                <w:szCs w:val="24"/>
              </w:rPr>
            </w:pPr>
            <w:r w:rsidRPr="001070FD">
              <w:rPr>
                <w:rFonts w:ascii="Times New Roman" w:hAnsi="Times New Roman" w:cs="Times New Roman"/>
              </w:rPr>
              <w:t>Организация и участие в спортивно массовых мероприятиях</w:t>
            </w:r>
          </w:p>
        </w:tc>
        <w:tc>
          <w:tcPr>
            <w:tcW w:w="1568" w:type="dxa"/>
            <w:tcBorders>
              <w:top w:val="single" w:sz="4" w:space="0" w:color="000000"/>
              <w:left w:val="single" w:sz="4" w:space="0" w:color="000000"/>
              <w:bottom w:val="single" w:sz="4" w:space="0" w:color="000000"/>
            </w:tcBorders>
            <w:shd w:val="clear" w:color="auto" w:fill="auto"/>
          </w:tcPr>
          <w:p w:rsidR="000E2197" w:rsidRPr="000E2197"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количество мероприятий</w:t>
            </w:r>
          </w:p>
        </w:tc>
        <w:tc>
          <w:tcPr>
            <w:tcW w:w="983" w:type="dxa"/>
            <w:tcBorders>
              <w:top w:val="single" w:sz="4" w:space="0" w:color="000000"/>
              <w:left w:val="single" w:sz="4" w:space="0" w:color="000000"/>
              <w:bottom w:val="single" w:sz="4" w:space="0" w:color="000000"/>
            </w:tcBorders>
            <w:shd w:val="clear" w:color="auto" w:fill="auto"/>
          </w:tcPr>
          <w:p w:rsidR="000E2197"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0E2197"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0E2197" w:rsidRPr="000F1B8F" w:rsidRDefault="0059300C" w:rsidP="0059300C">
            <w:pPr>
              <w:snapToGrid w:val="0"/>
              <w:spacing w:after="0" w:line="240" w:lineRule="auto"/>
              <w:rPr>
                <w:rFonts w:ascii="Times New Roman" w:hAnsi="Times New Roman" w:cs="Times New Roman"/>
              </w:rPr>
            </w:pPr>
            <w:r>
              <w:rPr>
                <w:rFonts w:ascii="Times New Roman" w:hAnsi="Times New Roman" w:cs="Times New Roman"/>
              </w:rPr>
              <w:t>2</w:t>
            </w:r>
          </w:p>
        </w:tc>
        <w:tc>
          <w:tcPr>
            <w:tcW w:w="993" w:type="dxa"/>
            <w:tcBorders>
              <w:top w:val="single" w:sz="4" w:space="0" w:color="000000"/>
              <w:left w:val="single" w:sz="4" w:space="0" w:color="000000"/>
              <w:bottom w:val="single" w:sz="4" w:space="0" w:color="000000"/>
            </w:tcBorders>
            <w:shd w:val="clear" w:color="auto" w:fill="auto"/>
          </w:tcPr>
          <w:p w:rsidR="000E2197"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0E2197"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5</w:t>
            </w:r>
          </w:p>
        </w:tc>
      </w:tr>
      <w:tr w:rsidR="0059300C" w:rsidRPr="00C3652C" w:rsidTr="000E2197">
        <w:tc>
          <w:tcPr>
            <w:tcW w:w="708" w:type="dxa"/>
            <w:tcBorders>
              <w:top w:val="single" w:sz="4" w:space="0" w:color="000000"/>
              <w:left w:val="single" w:sz="4" w:space="0" w:color="000000"/>
              <w:bottom w:val="single" w:sz="4" w:space="0" w:color="000000"/>
            </w:tcBorders>
            <w:shd w:val="clear" w:color="auto" w:fill="auto"/>
          </w:tcPr>
          <w:p w:rsidR="0059300C" w:rsidRPr="000E2197" w:rsidRDefault="0059300C" w:rsidP="000F1B8F">
            <w:pPr>
              <w:spacing w:after="0" w:line="240" w:lineRule="auto"/>
              <w:jc w:val="center"/>
              <w:rPr>
                <w:rFonts w:ascii="Times New Roman" w:hAnsi="Times New Roman" w:cs="Times New Roman"/>
              </w:rPr>
            </w:pPr>
            <w:r>
              <w:rPr>
                <w:rFonts w:ascii="Times New Roman" w:hAnsi="Times New Roman" w:cs="Times New Roman"/>
              </w:rPr>
              <w:t>7.1.3</w:t>
            </w:r>
          </w:p>
        </w:tc>
        <w:tc>
          <w:tcPr>
            <w:tcW w:w="3826" w:type="dxa"/>
            <w:tcBorders>
              <w:top w:val="single" w:sz="4" w:space="0" w:color="000000"/>
              <w:left w:val="single" w:sz="4" w:space="0" w:color="000000"/>
              <w:bottom w:val="single" w:sz="4" w:space="0" w:color="000000"/>
            </w:tcBorders>
            <w:shd w:val="clear" w:color="auto" w:fill="auto"/>
          </w:tcPr>
          <w:p w:rsidR="0059300C" w:rsidRDefault="0059300C" w:rsidP="000F1B8F">
            <w:pPr>
              <w:spacing w:after="0" w:line="240" w:lineRule="auto"/>
              <w:rPr>
                <w:rFonts w:ascii="Times New Roman" w:hAnsi="Times New Roman" w:cs="Times New Roman"/>
                <w:sz w:val="24"/>
                <w:szCs w:val="24"/>
              </w:rPr>
            </w:pPr>
            <w:r>
              <w:rPr>
                <w:rFonts w:ascii="Times New Roman" w:hAnsi="Times New Roman" w:cs="Times New Roman"/>
                <w:sz w:val="24"/>
                <w:szCs w:val="24"/>
              </w:rPr>
              <w:t>Поведение культурно-массовых мероприятий</w:t>
            </w:r>
          </w:p>
        </w:tc>
        <w:tc>
          <w:tcPr>
            <w:tcW w:w="1568" w:type="dxa"/>
            <w:tcBorders>
              <w:top w:val="single" w:sz="4" w:space="0" w:color="000000"/>
              <w:left w:val="single" w:sz="4" w:space="0" w:color="000000"/>
              <w:bottom w:val="single" w:sz="4" w:space="0" w:color="000000"/>
            </w:tcBorders>
            <w:shd w:val="clear" w:color="auto" w:fill="auto"/>
          </w:tcPr>
          <w:p w:rsidR="0059300C" w:rsidRPr="000E2197" w:rsidRDefault="0059300C" w:rsidP="006B60CD">
            <w:pPr>
              <w:snapToGrid w:val="0"/>
              <w:spacing w:after="0" w:line="240" w:lineRule="auto"/>
              <w:jc w:val="center"/>
              <w:rPr>
                <w:rFonts w:ascii="Times New Roman" w:hAnsi="Times New Roman" w:cs="Times New Roman"/>
              </w:rPr>
            </w:pPr>
            <w:r>
              <w:rPr>
                <w:rFonts w:ascii="Times New Roman" w:hAnsi="Times New Roman" w:cs="Times New Roman"/>
              </w:rPr>
              <w:t>количество мероприятий</w:t>
            </w:r>
          </w:p>
        </w:tc>
        <w:tc>
          <w:tcPr>
            <w:tcW w:w="983" w:type="dxa"/>
            <w:tcBorders>
              <w:top w:val="single" w:sz="4" w:space="0" w:color="000000"/>
              <w:left w:val="single" w:sz="4" w:space="0" w:color="000000"/>
              <w:bottom w:val="single" w:sz="4" w:space="0" w:color="000000"/>
            </w:tcBorders>
            <w:shd w:val="clear" w:color="auto" w:fill="auto"/>
          </w:tcPr>
          <w:p w:rsidR="0059300C" w:rsidRPr="000F1B8F" w:rsidRDefault="0059300C" w:rsidP="006B60CD">
            <w:pPr>
              <w:snapToGrid w:val="0"/>
              <w:spacing w:after="0" w:line="240" w:lineRule="auto"/>
              <w:jc w:val="center"/>
              <w:rPr>
                <w:rFonts w:ascii="Times New Roman" w:hAnsi="Times New Roman" w:cs="Times New Roman"/>
              </w:rPr>
            </w:pPr>
            <w:r>
              <w:rPr>
                <w:rFonts w:ascii="Times New Roman" w:hAnsi="Times New Roman" w:cs="Times New Roman"/>
              </w:rPr>
              <w:t>ед.</w:t>
            </w:r>
          </w:p>
        </w:tc>
        <w:tc>
          <w:tcPr>
            <w:tcW w:w="855" w:type="dxa"/>
            <w:tcBorders>
              <w:top w:val="single" w:sz="4" w:space="0" w:color="000000"/>
              <w:left w:val="single" w:sz="4" w:space="0" w:color="000000"/>
              <w:bottom w:val="single" w:sz="4" w:space="0" w:color="000000"/>
            </w:tcBorders>
            <w:shd w:val="clear" w:color="auto" w:fill="auto"/>
          </w:tcPr>
          <w:p w:rsidR="0059300C"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1</w:t>
            </w:r>
          </w:p>
        </w:tc>
        <w:tc>
          <w:tcPr>
            <w:tcW w:w="850" w:type="dxa"/>
            <w:tcBorders>
              <w:top w:val="single" w:sz="4" w:space="0" w:color="000000"/>
              <w:left w:val="single" w:sz="4" w:space="0" w:color="000000"/>
              <w:bottom w:val="single" w:sz="4" w:space="0" w:color="000000"/>
            </w:tcBorders>
            <w:shd w:val="clear" w:color="auto" w:fill="auto"/>
          </w:tcPr>
          <w:p w:rsidR="0059300C"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3</w:t>
            </w:r>
          </w:p>
        </w:tc>
        <w:tc>
          <w:tcPr>
            <w:tcW w:w="993" w:type="dxa"/>
            <w:tcBorders>
              <w:top w:val="single" w:sz="4" w:space="0" w:color="000000"/>
              <w:left w:val="single" w:sz="4" w:space="0" w:color="000000"/>
              <w:bottom w:val="single" w:sz="4" w:space="0" w:color="000000"/>
            </w:tcBorders>
            <w:shd w:val="clear" w:color="auto" w:fill="auto"/>
          </w:tcPr>
          <w:p w:rsidR="0059300C"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59300C" w:rsidRPr="000F1B8F" w:rsidRDefault="0059300C" w:rsidP="000F1B8F">
            <w:pPr>
              <w:snapToGrid w:val="0"/>
              <w:spacing w:after="0" w:line="240" w:lineRule="auto"/>
              <w:jc w:val="center"/>
              <w:rPr>
                <w:rFonts w:ascii="Times New Roman" w:hAnsi="Times New Roman" w:cs="Times New Roman"/>
              </w:rPr>
            </w:pPr>
            <w:r>
              <w:rPr>
                <w:rFonts w:ascii="Times New Roman" w:hAnsi="Times New Roman" w:cs="Times New Roman"/>
              </w:rPr>
              <w:t>5</w:t>
            </w:r>
          </w:p>
        </w:tc>
      </w:tr>
      <w:tr w:rsidR="0059300C" w:rsidRPr="00C3652C" w:rsidTr="006B60CD">
        <w:tc>
          <w:tcPr>
            <w:tcW w:w="708" w:type="dxa"/>
            <w:tcBorders>
              <w:top w:val="single" w:sz="4" w:space="0" w:color="000000"/>
              <w:left w:val="single" w:sz="4" w:space="0" w:color="000000"/>
              <w:bottom w:val="single" w:sz="4" w:space="0" w:color="000000"/>
            </w:tcBorders>
            <w:shd w:val="clear" w:color="auto" w:fill="auto"/>
          </w:tcPr>
          <w:p w:rsidR="0059300C" w:rsidRDefault="0059300C" w:rsidP="000F1B8F">
            <w:pPr>
              <w:spacing w:after="0" w:line="240" w:lineRule="auto"/>
              <w:jc w:val="center"/>
              <w:rPr>
                <w:rFonts w:ascii="Times New Roman" w:hAnsi="Times New Roman" w:cs="Times New Roman"/>
              </w:rPr>
            </w:pPr>
            <w:r>
              <w:rPr>
                <w:rFonts w:ascii="Times New Roman" w:hAnsi="Times New Roman" w:cs="Times New Roman"/>
              </w:rPr>
              <w:t>8.</w:t>
            </w:r>
          </w:p>
        </w:tc>
        <w:tc>
          <w:tcPr>
            <w:tcW w:w="10086" w:type="dxa"/>
            <w:gridSpan w:val="7"/>
            <w:tcBorders>
              <w:top w:val="single" w:sz="4" w:space="0" w:color="000000"/>
              <w:left w:val="single" w:sz="4" w:space="0" w:color="000000"/>
              <w:bottom w:val="single" w:sz="4" w:space="0" w:color="000000"/>
              <w:right w:val="single" w:sz="4" w:space="0" w:color="000000"/>
            </w:tcBorders>
            <w:shd w:val="clear" w:color="auto" w:fill="auto"/>
          </w:tcPr>
          <w:p w:rsidR="0059300C" w:rsidRPr="0059300C" w:rsidRDefault="0059300C" w:rsidP="0059300C">
            <w:pPr>
              <w:shd w:val="clear" w:color="auto" w:fill="FFFFFF"/>
              <w:spacing w:after="0" w:line="240" w:lineRule="auto"/>
              <w:rPr>
                <w:rFonts w:ascii="Times New Roman" w:hAnsi="Times New Roman" w:cs="Times New Roman"/>
                <w:b/>
              </w:rPr>
            </w:pPr>
            <w:r w:rsidRPr="0059300C">
              <w:rPr>
                <w:rFonts w:ascii="Times New Roman" w:hAnsi="Times New Roman" w:cs="Times New Roman"/>
                <w:b/>
              </w:rPr>
              <w:t xml:space="preserve">Подпрограмма 8 </w:t>
            </w:r>
            <w:r w:rsidRPr="0059300C">
              <w:rPr>
                <w:rFonts w:ascii="Times New Roman" w:hAnsi="Times New Roman" w:cs="Times New Roman"/>
                <w:b/>
                <w:bCs/>
              </w:rPr>
              <w:t>«Управление и распоряжение муниципальным</w:t>
            </w:r>
            <w:r w:rsidRPr="0059300C">
              <w:rPr>
                <w:rFonts w:ascii="Times New Roman" w:hAnsi="Times New Roman" w:cs="Times New Roman"/>
                <w:b/>
              </w:rPr>
              <w:t xml:space="preserve"> </w:t>
            </w:r>
            <w:r w:rsidRPr="0059300C">
              <w:rPr>
                <w:rFonts w:ascii="Times New Roman" w:hAnsi="Times New Roman" w:cs="Times New Roman"/>
                <w:b/>
                <w:bCs/>
              </w:rPr>
              <w:t>имуществом в муниципальном образовании</w:t>
            </w:r>
            <w:r w:rsidRPr="0059300C">
              <w:rPr>
                <w:rFonts w:ascii="Times New Roman" w:hAnsi="Times New Roman" w:cs="Times New Roman"/>
                <w:b/>
              </w:rPr>
              <w:t xml:space="preserve"> </w:t>
            </w:r>
            <w:r w:rsidRPr="0059300C">
              <w:rPr>
                <w:rFonts w:ascii="Times New Roman" w:hAnsi="Times New Roman" w:cs="Times New Roman"/>
                <w:b/>
                <w:bCs/>
              </w:rPr>
              <w:t xml:space="preserve">«Верхнеломовский сельсовет Нижнеломовского района </w:t>
            </w:r>
            <w:r w:rsidRPr="0059300C">
              <w:rPr>
                <w:rFonts w:ascii="Times New Roman" w:hAnsi="Times New Roman" w:cs="Times New Roman"/>
                <w:b/>
              </w:rPr>
              <w:t xml:space="preserve"> </w:t>
            </w:r>
            <w:r w:rsidRPr="0059300C">
              <w:rPr>
                <w:rFonts w:ascii="Times New Roman" w:hAnsi="Times New Roman" w:cs="Times New Roman"/>
                <w:b/>
                <w:bCs/>
              </w:rPr>
              <w:t>Пензенской области»</w:t>
            </w:r>
          </w:p>
        </w:tc>
      </w:tr>
      <w:tr w:rsidR="0059300C" w:rsidRPr="00C3652C" w:rsidTr="000E2197">
        <w:tc>
          <w:tcPr>
            <w:tcW w:w="708" w:type="dxa"/>
            <w:tcBorders>
              <w:top w:val="single" w:sz="4" w:space="0" w:color="000000"/>
              <w:left w:val="single" w:sz="4" w:space="0" w:color="000000"/>
              <w:bottom w:val="single" w:sz="4" w:space="0" w:color="000000"/>
            </w:tcBorders>
            <w:shd w:val="clear" w:color="auto" w:fill="auto"/>
          </w:tcPr>
          <w:p w:rsidR="0059300C" w:rsidRDefault="0059300C" w:rsidP="000F1B8F">
            <w:pPr>
              <w:spacing w:after="0" w:line="240" w:lineRule="auto"/>
              <w:jc w:val="center"/>
              <w:rPr>
                <w:rFonts w:ascii="Times New Roman" w:hAnsi="Times New Roman" w:cs="Times New Roman"/>
              </w:rPr>
            </w:pPr>
            <w:r>
              <w:rPr>
                <w:rFonts w:ascii="Times New Roman" w:hAnsi="Times New Roman" w:cs="Times New Roman"/>
              </w:rPr>
              <w:t>8.1.</w:t>
            </w:r>
          </w:p>
        </w:tc>
        <w:tc>
          <w:tcPr>
            <w:tcW w:w="3826" w:type="dxa"/>
            <w:tcBorders>
              <w:top w:val="single" w:sz="4" w:space="0" w:color="000000"/>
              <w:left w:val="single" w:sz="4" w:space="0" w:color="000000"/>
              <w:bottom w:val="single" w:sz="4" w:space="0" w:color="000000"/>
            </w:tcBorders>
            <w:shd w:val="clear" w:color="auto" w:fill="auto"/>
          </w:tcPr>
          <w:p w:rsidR="0059300C" w:rsidRDefault="0059300C" w:rsidP="000F1B8F">
            <w:pPr>
              <w:spacing w:after="0" w:line="240" w:lineRule="auto"/>
              <w:rPr>
                <w:rFonts w:ascii="Times New Roman" w:hAnsi="Times New Roman" w:cs="Times New Roman"/>
                <w:sz w:val="24"/>
                <w:szCs w:val="24"/>
              </w:rPr>
            </w:pPr>
            <w:r>
              <w:rPr>
                <w:rFonts w:ascii="Times New Roman" w:hAnsi="Times New Roman" w:cs="Times New Roman"/>
                <w:sz w:val="24"/>
                <w:szCs w:val="24"/>
              </w:rPr>
              <w:t>Основное мероприятие «</w:t>
            </w:r>
            <w:r w:rsidR="006B60CD" w:rsidRPr="00DC3B3C">
              <w:rPr>
                <w:rFonts w:ascii="Times New Roman" w:hAnsi="Times New Roman" w:cs="Times New Roman"/>
                <w:bCs/>
              </w:rPr>
              <w:t>Обеспечение функций по работе с муниципальным имуществом, администрирование неналоговых доходов</w:t>
            </w:r>
            <w:r w:rsidR="006B60CD">
              <w:rPr>
                <w:rFonts w:ascii="Times New Roman" w:hAnsi="Times New Roman" w:cs="Times New Roman"/>
                <w:bCs/>
              </w:rPr>
              <w:t>»</w:t>
            </w:r>
          </w:p>
        </w:tc>
        <w:tc>
          <w:tcPr>
            <w:tcW w:w="1568" w:type="dxa"/>
            <w:tcBorders>
              <w:top w:val="single" w:sz="4" w:space="0" w:color="000000"/>
              <w:left w:val="single" w:sz="4" w:space="0" w:color="000000"/>
              <w:bottom w:val="single" w:sz="4" w:space="0" w:color="000000"/>
            </w:tcBorders>
            <w:shd w:val="clear" w:color="auto" w:fill="auto"/>
          </w:tcPr>
          <w:p w:rsidR="0059300C" w:rsidRDefault="006B60CD" w:rsidP="006B60CD">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59300C" w:rsidRDefault="0059300C" w:rsidP="006B60CD">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r>
      <w:tr w:rsidR="0059300C" w:rsidRPr="00C3652C" w:rsidTr="000E2197">
        <w:tc>
          <w:tcPr>
            <w:tcW w:w="708" w:type="dxa"/>
            <w:tcBorders>
              <w:top w:val="single" w:sz="4" w:space="0" w:color="000000"/>
              <w:left w:val="single" w:sz="4" w:space="0" w:color="000000"/>
              <w:bottom w:val="single" w:sz="4" w:space="0" w:color="000000"/>
            </w:tcBorders>
            <w:shd w:val="clear" w:color="auto" w:fill="auto"/>
          </w:tcPr>
          <w:p w:rsidR="0059300C" w:rsidRDefault="0059300C" w:rsidP="000F1B8F">
            <w:pPr>
              <w:spacing w:after="0" w:line="240" w:lineRule="auto"/>
              <w:jc w:val="center"/>
              <w:rPr>
                <w:rFonts w:ascii="Times New Roman" w:hAnsi="Times New Roman" w:cs="Times New Roman"/>
              </w:rPr>
            </w:pPr>
          </w:p>
        </w:tc>
        <w:tc>
          <w:tcPr>
            <w:tcW w:w="3826" w:type="dxa"/>
            <w:tcBorders>
              <w:top w:val="single" w:sz="4" w:space="0" w:color="000000"/>
              <w:left w:val="single" w:sz="4" w:space="0" w:color="000000"/>
              <w:bottom w:val="single" w:sz="4" w:space="0" w:color="000000"/>
            </w:tcBorders>
            <w:shd w:val="clear" w:color="auto" w:fill="auto"/>
          </w:tcPr>
          <w:p w:rsidR="0059300C" w:rsidRDefault="006B60CD" w:rsidP="000F1B8F">
            <w:pPr>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568" w:type="dxa"/>
            <w:tcBorders>
              <w:top w:val="single" w:sz="4" w:space="0" w:color="000000"/>
              <w:left w:val="single" w:sz="4" w:space="0" w:color="000000"/>
              <w:bottom w:val="single" w:sz="4" w:space="0" w:color="000000"/>
            </w:tcBorders>
            <w:shd w:val="clear" w:color="auto" w:fill="auto"/>
          </w:tcPr>
          <w:p w:rsidR="0059300C" w:rsidRDefault="0059300C" w:rsidP="006B60CD">
            <w:pPr>
              <w:snapToGrid w:val="0"/>
              <w:spacing w:after="0" w:line="240" w:lineRule="auto"/>
              <w:jc w:val="center"/>
              <w:rPr>
                <w:rFonts w:ascii="Times New Roman" w:hAnsi="Times New Roman" w:cs="Times New Roman"/>
              </w:rPr>
            </w:pPr>
          </w:p>
        </w:tc>
        <w:tc>
          <w:tcPr>
            <w:tcW w:w="983" w:type="dxa"/>
            <w:tcBorders>
              <w:top w:val="single" w:sz="4" w:space="0" w:color="000000"/>
              <w:left w:val="single" w:sz="4" w:space="0" w:color="000000"/>
              <w:bottom w:val="single" w:sz="4" w:space="0" w:color="000000"/>
            </w:tcBorders>
            <w:shd w:val="clear" w:color="auto" w:fill="auto"/>
          </w:tcPr>
          <w:p w:rsidR="0059300C" w:rsidRDefault="0059300C" w:rsidP="006B60CD">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r>
      <w:tr w:rsidR="0059300C" w:rsidRPr="00C3652C" w:rsidTr="000E2197">
        <w:tc>
          <w:tcPr>
            <w:tcW w:w="708" w:type="dxa"/>
            <w:tcBorders>
              <w:top w:val="single" w:sz="4" w:space="0" w:color="000000"/>
              <w:left w:val="single" w:sz="4" w:space="0" w:color="000000"/>
              <w:bottom w:val="single" w:sz="4" w:space="0" w:color="000000"/>
            </w:tcBorders>
            <w:shd w:val="clear" w:color="auto" w:fill="auto"/>
          </w:tcPr>
          <w:p w:rsidR="0059300C" w:rsidRDefault="006B60CD" w:rsidP="000F1B8F">
            <w:pPr>
              <w:spacing w:after="0" w:line="240" w:lineRule="auto"/>
              <w:jc w:val="center"/>
              <w:rPr>
                <w:rFonts w:ascii="Times New Roman" w:hAnsi="Times New Roman" w:cs="Times New Roman"/>
              </w:rPr>
            </w:pPr>
            <w:r>
              <w:rPr>
                <w:rFonts w:ascii="Times New Roman" w:hAnsi="Times New Roman" w:cs="Times New Roman"/>
              </w:rPr>
              <w:t>8.1.1</w:t>
            </w:r>
          </w:p>
        </w:tc>
        <w:tc>
          <w:tcPr>
            <w:tcW w:w="3826" w:type="dxa"/>
            <w:tcBorders>
              <w:top w:val="single" w:sz="4" w:space="0" w:color="000000"/>
              <w:left w:val="single" w:sz="4" w:space="0" w:color="000000"/>
              <w:bottom w:val="single" w:sz="4" w:space="0" w:color="000000"/>
            </w:tcBorders>
            <w:shd w:val="clear" w:color="auto" w:fill="auto"/>
          </w:tcPr>
          <w:p w:rsidR="0059300C" w:rsidRPr="006B60CD" w:rsidRDefault="006B60CD" w:rsidP="000F1B8F">
            <w:pPr>
              <w:spacing w:after="0" w:line="240" w:lineRule="auto"/>
              <w:rPr>
                <w:rFonts w:ascii="Times New Roman" w:hAnsi="Times New Roman" w:cs="Times New Roman"/>
                <w:sz w:val="24"/>
                <w:szCs w:val="24"/>
              </w:rPr>
            </w:pPr>
            <w:r w:rsidRPr="006B60CD">
              <w:rPr>
                <w:rFonts w:ascii="Times New Roman" w:hAnsi="Times New Roman" w:cs="Times New Roman"/>
              </w:rPr>
              <w:t>Расходы по оформлению бесхозяйных объектов в муниципальную собственность</w:t>
            </w:r>
          </w:p>
        </w:tc>
        <w:tc>
          <w:tcPr>
            <w:tcW w:w="1568" w:type="dxa"/>
            <w:tcBorders>
              <w:top w:val="single" w:sz="4" w:space="0" w:color="000000"/>
              <w:left w:val="single" w:sz="4" w:space="0" w:color="000000"/>
              <w:bottom w:val="single" w:sz="4" w:space="0" w:color="000000"/>
            </w:tcBorders>
            <w:shd w:val="clear" w:color="auto" w:fill="auto"/>
          </w:tcPr>
          <w:p w:rsidR="0059300C" w:rsidRDefault="006B60CD" w:rsidP="006B60CD">
            <w:pPr>
              <w:snapToGrid w:val="0"/>
              <w:spacing w:after="0" w:line="240" w:lineRule="auto"/>
              <w:jc w:val="center"/>
              <w:rPr>
                <w:rFonts w:ascii="Times New Roman" w:hAnsi="Times New Roman" w:cs="Times New Roman"/>
              </w:rPr>
            </w:pPr>
            <w:r>
              <w:rPr>
                <w:rFonts w:ascii="Times New Roman" w:hAnsi="Times New Roman" w:cs="Times New Roman"/>
              </w:rPr>
              <w:t>тыс. руб.</w:t>
            </w:r>
          </w:p>
        </w:tc>
        <w:tc>
          <w:tcPr>
            <w:tcW w:w="983" w:type="dxa"/>
            <w:tcBorders>
              <w:top w:val="single" w:sz="4" w:space="0" w:color="000000"/>
              <w:left w:val="single" w:sz="4" w:space="0" w:color="000000"/>
              <w:bottom w:val="single" w:sz="4" w:space="0" w:color="000000"/>
            </w:tcBorders>
            <w:shd w:val="clear" w:color="auto" w:fill="auto"/>
          </w:tcPr>
          <w:p w:rsidR="0059300C" w:rsidRDefault="0059300C" w:rsidP="006B60CD">
            <w:pPr>
              <w:snapToGrid w:val="0"/>
              <w:spacing w:after="0" w:line="240" w:lineRule="auto"/>
              <w:jc w:val="center"/>
              <w:rPr>
                <w:rFonts w:ascii="Times New Roman" w:hAnsi="Times New Roman" w:cs="Times New Roman"/>
              </w:rPr>
            </w:pPr>
          </w:p>
        </w:tc>
        <w:tc>
          <w:tcPr>
            <w:tcW w:w="855"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850"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993" w:type="dxa"/>
            <w:tcBorders>
              <w:top w:val="single" w:sz="4" w:space="0" w:color="000000"/>
              <w:left w:val="single" w:sz="4" w:space="0" w:color="000000"/>
              <w:bottom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59300C" w:rsidRDefault="0059300C" w:rsidP="000F1B8F">
            <w:pPr>
              <w:snapToGrid w:val="0"/>
              <w:spacing w:after="0" w:line="240" w:lineRule="auto"/>
              <w:jc w:val="center"/>
              <w:rPr>
                <w:rFonts w:ascii="Times New Roman" w:hAnsi="Times New Roman" w:cs="Times New Roman"/>
              </w:rPr>
            </w:pPr>
          </w:p>
        </w:tc>
      </w:tr>
    </w:tbl>
    <w:p w:rsidR="000F1B8F" w:rsidRPr="00C3652C" w:rsidRDefault="000F1B8F" w:rsidP="000F1B8F">
      <w:pPr>
        <w:jc w:val="both"/>
      </w:pPr>
    </w:p>
    <w:p w:rsidR="000F1B8F" w:rsidRPr="00C3652C" w:rsidRDefault="000F1B8F" w:rsidP="000F1B8F">
      <w:pPr>
        <w:widowControl w:val="0"/>
        <w:autoSpaceDE w:val="0"/>
        <w:spacing w:line="200" w:lineRule="atLeast"/>
        <w:ind w:firstLine="10206"/>
        <w:jc w:val="center"/>
      </w:pPr>
    </w:p>
    <w:p w:rsidR="000F1B8F" w:rsidRPr="00C3652C" w:rsidRDefault="000F1B8F" w:rsidP="000F1B8F">
      <w:pPr>
        <w:widowControl w:val="0"/>
        <w:autoSpaceDE w:val="0"/>
        <w:spacing w:line="200" w:lineRule="atLeast"/>
        <w:ind w:firstLine="10206"/>
        <w:jc w:val="center"/>
      </w:pPr>
    </w:p>
    <w:p w:rsidR="000F1B8F" w:rsidRPr="00C3652C" w:rsidRDefault="000F1B8F" w:rsidP="000F1B8F">
      <w:pPr>
        <w:widowControl w:val="0"/>
        <w:autoSpaceDE w:val="0"/>
        <w:spacing w:line="200" w:lineRule="atLeast"/>
        <w:ind w:firstLine="10206"/>
        <w:jc w:val="center"/>
      </w:pPr>
    </w:p>
    <w:p w:rsidR="000F1B8F" w:rsidRDefault="000F1B8F" w:rsidP="000F1B8F">
      <w:pPr>
        <w:widowControl w:val="0"/>
        <w:autoSpaceDE w:val="0"/>
        <w:spacing w:line="200" w:lineRule="atLeast"/>
        <w:ind w:firstLine="10206"/>
        <w:jc w:val="center"/>
      </w:pPr>
    </w:p>
    <w:p w:rsidR="001B4EFB" w:rsidRDefault="001B4EFB" w:rsidP="001B4EFB">
      <w:pPr>
        <w:spacing w:after="0"/>
        <w:jc w:val="right"/>
        <w:rPr>
          <w:rFonts w:ascii="Times New Roman" w:hAnsi="Times New Roman" w:cs="Times New Roman"/>
          <w:sz w:val="24"/>
          <w:szCs w:val="24"/>
        </w:rPr>
      </w:pPr>
    </w:p>
    <w:p w:rsidR="000F1B8F" w:rsidRDefault="000F1B8F" w:rsidP="001B4EFB">
      <w:pPr>
        <w:spacing w:after="0"/>
        <w:jc w:val="right"/>
        <w:rPr>
          <w:rFonts w:ascii="Times New Roman" w:hAnsi="Times New Roman" w:cs="Times New Roman"/>
          <w:sz w:val="24"/>
          <w:szCs w:val="24"/>
        </w:rPr>
        <w:sectPr w:rsidR="000F1B8F" w:rsidSect="000F1B8F">
          <w:pgSz w:w="11906" w:h="16838"/>
          <w:pgMar w:top="1134" w:right="624" w:bottom="1134" w:left="1134" w:header="709" w:footer="709" w:gutter="0"/>
          <w:cols w:space="708"/>
          <w:docGrid w:linePitch="360"/>
        </w:sect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6B60CD" w:rsidRPr="006B60CD" w:rsidTr="006B60CD">
        <w:trPr>
          <w:trHeight w:val="297"/>
        </w:trPr>
        <w:tc>
          <w:tcPr>
            <w:tcW w:w="15450" w:type="dxa"/>
            <w:gridSpan w:val="11"/>
            <w:tcBorders>
              <w:top w:val="nil"/>
              <w:left w:val="nil"/>
              <w:bottom w:val="nil"/>
              <w:right w:val="nil"/>
            </w:tcBorders>
            <w:shd w:val="clear" w:color="FFFFCC" w:fill="FFFFFF"/>
            <w:vAlign w:val="center"/>
            <w:hideMark/>
          </w:tcPr>
          <w:p w:rsidR="006B60CD" w:rsidRPr="006B60CD" w:rsidRDefault="006B60CD" w:rsidP="006B60CD">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lastRenderedPageBreak/>
              <w:t>Приложение № 7</w:t>
            </w:r>
          </w:p>
        </w:tc>
      </w:tr>
      <w:tr w:rsidR="006B60CD" w:rsidRPr="006B60CD" w:rsidTr="006B60CD">
        <w:trPr>
          <w:trHeight w:val="297"/>
        </w:trPr>
        <w:tc>
          <w:tcPr>
            <w:tcW w:w="15450" w:type="dxa"/>
            <w:gridSpan w:val="11"/>
            <w:tcBorders>
              <w:top w:val="nil"/>
              <w:left w:val="nil"/>
              <w:bottom w:val="nil"/>
              <w:right w:val="nil"/>
            </w:tcBorders>
            <w:shd w:val="clear" w:color="FFFFCC" w:fill="FFFFFF"/>
            <w:vAlign w:val="center"/>
            <w:hideMark/>
          </w:tcPr>
          <w:p w:rsidR="006B60CD" w:rsidRPr="006B60CD" w:rsidRDefault="006B60CD" w:rsidP="006B60CD">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6B60CD" w:rsidRPr="006B60CD" w:rsidTr="006B60CD">
        <w:trPr>
          <w:trHeight w:val="297"/>
        </w:trPr>
        <w:tc>
          <w:tcPr>
            <w:tcW w:w="15450" w:type="dxa"/>
            <w:gridSpan w:val="11"/>
            <w:tcBorders>
              <w:top w:val="nil"/>
              <w:left w:val="nil"/>
              <w:bottom w:val="nil"/>
              <w:right w:val="nil"/>
            </w:tcBorders>
            <w:shd w:val="clear" w:color="FFFFCC" w:fill="FFFFFF"/>
            <w:vAlign w:val="center"/>
            <w:hideMark/>
          </w:tcPr>
          <w:p w:rsidR="006B60CD" w:rsidRPr="006B60CD" w:rsidRDefault="006B60CD" w:rsidP="006B60CD">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7.1</w:t>
            </w:r>
          </w:p>
        </w:tc>
      </w:tr>
      <w:tr w:rsidR="006B60CD" w:rsidRPr="006B60CD" w:rsidTr="006B60CD">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2013</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2014</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6B60CD" w:rsidRPr="006B60CD" w:rsidTr="006B60C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r>
      <w:tr w:rsidR="006B60CD" w:rsidRPr="006B60CD" w:rsidTr="006B60C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r>
      <w:tr w:rsidR="006B60CD" w:rsidRPr="006B60CD" w:rsidTr="006B60CD">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r>
      <w:tr w:rsidR="006B60CD" w:rsidRPr="006B60CD" w:rsidTr="006B60CD">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r>
      <w:tr w:rsidR="006B60CD" w:rsidRPr="006B60CD" w:rsidTr="006B60CD">
        <w:trPr>
          <w:trHeight w:val="255"/>
        </w:trPr>
        <w:tc>
          <w:tcPr>
            <w:tcW w:w="2084"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6B60CD" w:rsidRPr="006B60CD" w:rsidTr="006B60CD">
        <w:trPr>
          <w:trHeight w:val="777"/>
        </w:trPr>
        <w:tc>
          <w:tcPr>
            <w:tcW w:w="2084" w:type="dxa"/>
            <w:tcBorders>
              <w:top w:val="nil"/>
              <w:left w:val="single" w:sz="8" w:space="0" w:color="000000"/>
              <w:bottom w:val="single" w:sz="8" w:space="0" w:color="000000"/>
              <w:right w:val="nil"/>
            </w:tcBorders>
            <w:shd w:val="clear" w:color="FFFFCC" w:fill="FFFFFF"/>
            <w:hideMark/>
          </w:tcPr>
          <w:p w:rsidR="006B60CD" w:rsidRPr="00E747CA" w:rsidRDefault="00E747CA" w:rsidP="00E747CA">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B60CD" w:rsidRPr="00E747CA" w:rsidRDefault="00E747CA" w:rsidP="006B60CD">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r w:rsidR="00E747CA">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6B60CD" w:rsidP="00E747CA">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3</w:t>
            </w:r>
            <w:r w:rsidR="00E747CA">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E747CA">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sidR="00E747CA">
              <w:rPr>
                <w:rFonts w:ascii="Times New Roman" w:hAnsi="Times New Roman" w:cs="Times New Roman"/>
                <w:sz w:val="20"/>
                <w:szCs w:val="20"/>
              </w:rPr>
              <w:t>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957"/>
        </w:trPr>
        <w:tc>
          <w:tcPr>
            <w:tcW w:w="2084" w:type="dxa"/>
            <w:tcBorders>
              <w:top w:val="nil"/>
              <w:left w:val="single" w:sz="8" w:space="0" w:color="000000"/>
              <w:bottom w:val="single" w:sz="8" w:space="0" w:color="000000"/>
              <w:right w:val="nil"/>
            </w:tcBorders>
            <w:shd w:val="clear" w:color="FFFFCC" w:fill="FFFFFF"/>
            <w:hideMark/>
          </w:tcPr>
          <w:p w:rsidR="006B60CD" w:rsidRPr="00E747CA" w:rsidRDefault="00E747CA" w:rsidP="006B60C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1,0000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6B60CD" w:rsidRPr="00E747CA" w:rsidRDefault="00E747CA" w:rsidP="006B60C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6B60CD" w:rsidRPr="006B60CD">
              <w:rPr>
                <w:rFonts w:ascii="Times New Roman" w:hAnsi="Times New Roman" w:cs="Times New Roman"/>
                <w:sz w:val="20"/>
                <w:szCs w:val="20"/>
              </w:rPr>
              <w:t xml:space="preserve">000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6B60CD" w:rsidRPr="00E747CA" w:rsidRDefault="00E747CA" w:rsidP="006B60CD">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E747CA" w:rsidP="006B60CD">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F856D8" w:rsidP="00E747C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6B60CD" w:rsidRPr="006B60CD">
              <w:rPr>
                <w:rFonts w:ascii="Times New Roman" w:hAnsi="Times New Roman" w:cs="Times New Roman"/>
                <w:sz w:val="20"/>
                <w:szCs w:val="20"/>
              </w:rPr>
              <w:t>,</w:t>
            </w:r>
            <w:r w:rsidR="00E747CA">
              <w:rPr>
                <w:rFonts w:ascii="Times New Roman" w:hAnsi="Times New Roman" w:cs="Times New Roman"/>
                <w:sz w:val="20"/>
                <w:szCs w:val="20"/>
              </w:rPr>
              <w:t>000</w:t>
            </w:r>
            <w:r w:rsidR="006B60CD"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255"/>
        </w:trPr>
        <w:tc>
          <w:tcPr>
            <w:tcW w:w="2084" w:type="dxa"/>
            <w:tcBorders>
              <w:top w:val="nil"/>
              <w:left w:val="single" w:sz="8" w:space="0" w:color="000000"/>
              <w:bottom w:val="nil"/>
              <w:right w:val="nil"/>
            </w:tcBorders>
            <w:shd w:val="clear" w:color="FFFFCC" w:fill="FFFFFF"/>
            <w:hideMark/>
          </w:tcPr>
          <w:p w:rsidR="006B60CD" w:rsidRPr="006B60CD" w:rsidRDefault="006B60CD" w:rsidP="006B60CD">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F856D8" w:rsidP="006B60CD">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9144,2</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6B60C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B60CD" w:rsidRPr="006B60CD" w:rsidRDefault="00751108" w:rsidP="00F856D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F856D8">
              <w:rPr>
                <w:rFonts w:ascii="Times New Roman" w:hAnsi="Times New Roman" w:cs="Times New Roman"/>
                <w:sz w:val="20"/>
                <w:szCs w:val="20"/>
              </w:rPr>
              <w:t>00</w:t>
            </w:r>
            <w:r>
              <w:rPr>
                <w:rFonts w:ascii="Times New Roman" w:hAnsi="Times New Roman" w:cs="Times New Roman"/>
                <w:sz w:val="20"/>
                <w:szCs w:val="20"/>
              </w:rPr>
              <w:t>,0000</w:t>
            </w:r>
            <w:r w:rsidR="006B60CD" w:rsidRPr="006B60CD">
              <w:rPr>
                <w:rFonts w:ascii="Times New Roman" w:hAnsi="Times New Roman" w:cs="Times New Roman"/>
                <w:sz w:val="20"/>
                <w:szCs w:val="20"/>
              </w:rPr>
              <w:t xml:space="preserve"> </w:t>
            </w:r>
          </w:p>
        </w:tc>
      </w:tr>
      <w:tr w:rsidR="006B60CD" w:rsidRPr="006B60CD" w:rsidTr="006B60CD">
        <w:trPr>
          <w:trHeight w:val="115"/>
        </w:trPr>
        <w:tc>
          <w:tcPr>
            <w:tcW w:w="2084" w:type="dxa"/>
            <w:tcBorders>
              <w:top w:val="nil"/>
              <w:left w:val="single" w:sz="8" w:space="0" w:color="000000"/>
              <w:bottom w:val="single" w:sz="8" w:space="0" w:color="000000"/>
              <w:right w:val="nil"/>
            </w:tcBorders>
            <w:shd w:val="clear" w:color="FFFFCC" w:fill="FFFFFF"/>
            <w:hideMark/>
          </w:tcPr>
          <w:p w:rsidR="006B60CD" w:rsidRPr="006B60CD" w:rsidRDefault="006B60CD" w:rsidP="006B60CD">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B60CD" w:rsidRPr="006B60CD" w:rsidRDefault="006B60CD" w:rsidP="006B60CD">
            <w:pPr>
              <w:rPr>
                <w:rFonts w:ascii="Times New Roman" w:hAnsi="Times New Roman" w:cs="Times New Roman"/>
                <w:sz w:val="20"/>
                <w:szCs w:val="20"/>
              </w:rPr>
            </w:pP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 xml:space="preserve">1 </w:t>
            </w:r>
            <w:r w:rsidR="00751108" w:rsidRPr="00751108">
              <w:rPr>
                <w:rFonts w:ascii="Times New Roman" w:hAnsi="Times New Roman" w:cs="Times New Roman"/>
                <w:sz w:val="20"/>
                <w:szCs w:val="20"/>
              </w:rPr>
              <w:t>«Развитие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6B60CD" w:rsidRPr="006B60CD" w:rsidTr="006B60CD">
        <w:trPr>
          <w:trHeight w:val="765"/>
        </w:trPr>
        <w:tc>
          <w:tcPr>
            <w:tcW w:w="2084" w:type="dxa"/>
            <w:tcBorders>
              <w:top w:val="nil"/>
              <w:left w:val="single" w:sz="8" w:space="0" w:color="000000"/>
              <w:bottom w:val="single" w:sz="8" w:space="0" w:color="000000"/>
              <w:right w:val="nil"/>
            </w:tcBorders>
            <w:shd w:val="clear" w:color="FFFFCC" w:fill="FFFFFF"/>
            <w:hideMark/>
          </w:tcPr>
          <w:p w:rsidR="006B60CD" w:rsidRPr="00751108" w:rsidRDefault="00751108" w:rsidP="00C24CC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751108"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B60CD" w:rsidRPr="00C24CCF"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873" w:type="dxa"/>
            <w:tcBorders>
              <w:top w:val="nil"/>
              <w:left w:val="single" w:sz="8" w:space="0" w:color="000000"/>
              <w:bottom w:val="single" w:sz="8" w:space="0" w:color="000000"/>
              <w:right w:val="nil"/>
            </w:tcBorders>
            <w:shd w:val="clear" w:color="FFFFCC" w:fill="FFFFFF"/>
            <w:hideMark/>
          </w:tcPr>
          <w:p w:rsidR="006B60CD" w:rsidRPr="00C24CCF" w:rsidRDefault="00751108" w:rsidP="00C24CC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16</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75110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1,0</w:t>
            </w:r>
            <w:r w:rsidR="00751108">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51108" w:rsidRPr="006B60CD" w:rsidTr="00751108">
        <w:trPr>
          <w:trHeight w:val="1856"/>
        </w:trPr>
        <w:tc>
          <w:tcPr>
            <w:tcW w:w="2084" w:type="dxa"/>
            <w:tcBorders>
              <w:top w:val="nil"/>
              <w:left w:val="single" w:sz="8" w:space="0" w:color="000000"/>
              <w:bottom w:val="single" w:sz="8" w:space="0" w:color="000000"/>
              <w:right w:val="nil"/>
            </w:tcBorders>
            <w:shd w:val="clear" w:color="FFFFCC" w:fill="FFFFFF"/>
            <w:hideMark/>
          </w:tcPr>
          <w:p w:rsidR="00751108" w:rsidRPr="00751108" w:rsidRDefault="00751108" w:rsidP="00751108">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Pr="00C24CCF">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751108" w:rsidRPr="00C24CCF" w:rsidRDefault="00751108" w:rsidP="0075110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51108" w:rsidRPr="00C24CCF" w:rsidRDefault="00751108"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B60CD" w:rsidRPr="006B60CD" w:rsidTr="006B60CD">
        <w:trPr>
          <w:trHeight w:val="765"/>
        </w:trPr>
        <w:tc>
          <w:tcPr>
            <w:tcW w:w="2084" w:type="dxa"/>
            <w:tcBorders>
              <w:top w:val="nil"/>
              <w:left w:val="single" w:sz="8" w:space="0" w:color="000000"/>
              <w:bottom w:val="single" w:sz="8" w:space="0" w:color="000000"/>
              <w:right w:val="nil"/>
            </w:tcBorders>
            <w:shd w:val="clear" w:color="FFFFCC" w:fill="FFFFFF"/>
            <w:hideMark/>
          </w:tcPr>
          <w:p w:rsidR="006B60CD" w:rsidRPr="00751108" w:rsidRDefault="00751108" w:rsidP="00751108">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B60CD" w:rsidRPr="00C24CCF"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873"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right"/>
              <w:rPr>
                <w:rFonts w:ascii="Times New Roman" w:hAnsi="Times New Roman" w:cs="Times New Roman"/>
                <w:sz w:val="20"/>
                <w:szCs w:val="20"/>
              </w:rPr>
            </w:pPr>
            <w:r w:rsidRPr="00C24CCF">
              <w:rPr>
                <w:rFonts w:ascii="Times New Roman" w:hAnsi="Times New Roman" w:cs="Times New Roman"/>
                <w:sz w:val="20"/>
                <w:szCs w:val="20"/>
              </w:rPr>
              <w:t>2</w:t>
            </w:r>
            <w:r w:rsidR="00751108">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751108" w:rsidP="00F856D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6B60CD" w:rsidRPr="00C24CCF">
              <w:rPr>
                <w:rFonts w:ascii="Times New Roman" w:hAnsi="Times New Roman" w:cs="Times New Roman"/>
                <w:sz w:val="20"/>
                <w:szCs w:val="20"/>
              </w:rPr>
              <w:t>,0</w:t>
            </w:r>
            <w:r w:rsidR="00F856D8">
              <w:rPr>
                <w:rFonts w:ascii="Times New Roman" w:hAnsi="Times New Roman" w:cs="Times New Roman"/>
                <w:sz w:val="20"/>
                <w:szCs w:val="20"/>
              </w:rPr>
              <w:t>0</w:t>
            </w:r>
            <w:r w:rsidR="006B60CD" w:rsidRPr="00C24CCF">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00E6C" w:rsidRPr="006B60CD" w:rsidTr="006B60CD">
        <w:trPr>
          <w:trHeight w:val="765"/>
        </w:trPr>
        <w:tc>
          <w:tcPr>
            <w:tcW w:w="2084" w:type="dxa"/>
            <w:tcBorders>
              <w:top w:val="nil"/>
              <w:left w:val="single" w:sz="8" w:space="0" w:color="000000"/>
              <w:bottom w:val="single" w:sz="8" w:space="0" w:color="000000"/>
              <w:right w:val="nil"/>
            </w:tcBorders>
            <w:shd w:val="clear" w:color="FFFFCC" w:fill="FFFFFF"/>
            <w:hideMark/>
          </w:tcPr>
          <w:p w:rsidR="00A00E6C" w:rsidRPr="00751108" w:rsidRDefault="00A00E6C" w:rsidP="00751108">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A00E6C" w:rsidRPr="00C24CCF" w:rsidRDefault="00A00E6C"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00E6C" w:rsidRDefault="00A00E6C"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00E6C" w:rsidRPr="00C24CCF" w:rsidRDefault="00A00E6C" w:rsidP="00C24CC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00E6C" w:rsidRDefault="00A00E6C" w:rsidP="007511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C24CCF" w:rsidRDefault="00A00E6C" w:rsidP="00E6229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B60CD"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B60CD" w:rsidRPr="00C24CCF" w:rsidRDefault="00751108" w:rsidP="00F856D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r w:rsidR="00F856D8">
              <w:rPr>
                <w:rFonts w:ascii="Times New Roman" w:hAnsi="Times New Roman" w:cs="Times New Roman"/>
                <w:sz w:val="20"/>
                <w:szCs w:val="20"/>
              </w:rPr>
              <w:t>0</w:t>
            </w:r>
            <w:r>
              <w:rPr>
                <w:rFonts w:ascii="Times New Roman" w:hAnsi="Times New Roman" w:cs="Times New Roman"/>
                <w:sz w:val="20"/>
                <w:szCs w:val="20"/>
              </w:rPr>
              <w:t>00</w:t>
            </w:r>
          </w:p>
        </w:tc>
        <w:tc>
          <w:tcPr>
            <w:tcW w:w="1420" w:type="dxa"/>
            <w:tcBorders>
              <w:top w:val="nil"/>
              <w:left w:val="single" w:sz="8" w:space="0" w:color="000000"/>
              <w:bottom w:val="single" w:sz="8" w:space="0" w:color="000000"/>
              <w:right w:val="nil"/>
            </w:tcBorders>
            <w:shd w:val="clear" w:color="FFFFCC" w:fill="FFFFFF"/>
            <w:hideMark/>
          </w:tcPr>
          <w:p w:rsidR="006B60CD" w:rsidRPr="00C24CCF" w:rsidRDefault="00F856D8" w:rsidP="007511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4069,4</w:t>
            </w:r>
          </w:p>
        </w:tc>
        <w:tc>
          <w:tcPr>
            <w:tcW w:w="1491" w:type="dxa"/>
            <w:tcBorders>
              <w:top w:val="nil"/>
              <w:left w:val="single" w:sz="8" w:space="0" w:color="000000"/>
              <w:bottom w:val="single" w:sz="8" w:space="0" w:color="000000"/>
              <w:right w:val="nil"/>
            </w:tcBorders>
            <w:shd w:val="clear" w:color="FFFFCC" w:fill="FFFFFF"/>
            <w:hideMark/>
          </w:tcPr>
          <w:p w:rsidR="006B60CD" w:rsidRPr="00C24CCF" w:rsidRDefault="006B60CD" w:rsidP="00F856D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0,</w:t>
            </w:r>
            <w:r w:rsidR="00751108">
              <w:rPr>
                <w:rFonts w:ascii="Times New Roman" w:hAnsi="Times New Roman" w:cs="Times New Roman"/>
                <w:sz w:val="20"/>
                <w:szCs w:val="20"/>
              </w:rPr>
              <w:t>455</w:t>
            </w:r>
            <w:r w:rsidR="00F856D8">
              <w:rPr>
                <w:rFonts w:ascii="Times New Roman" w:hAnsi="Times New Roman" w:cs="Times New Roman"/>
                <w:sz w:val="20"/>
                <w:szCs w:val="20"/>
              </w:rPr>
              <w:t>0</w:t>
            </w:r>
            <w:r w:rsidRPr="00C24CCF">
              <w:rPr>
                <w:rFonts w:ascii="Times New Roman" w:hAnsi="Times New Roman" w:cs="Times New Roman"/>
                <w:sz w:val="20"/>
                <w:szCs w:val="20"/>
              </w:rPr>
              <w:t xml:space="preserve"> </w:t>
            </w:r>
          </w:p>
        </w:tc>
        <w:tc>
          <w:tcPr>
            <w:tcW w:w="1322" w:type="dxa"/>
            <w:tcBorders>
              <w:top w:val="nil"/>
              <w:left w:val="single" w:sz="8" w:space="0" w:color="000000"/>
              <w:bottom w:val="single" w:sz="8" w:space="0" w:color="000000"/>
              <w:right w:val="nil"/>
            </w:tcBorders>
            <w:shd w:val="clear" w:color="FFFFCC" w:fill="FFFFFF"/>
            <w:hideMark/>
          </w:tcPr>
          <w:p w:rsidR="006B60CD" w:rsidRPr="00C24CCF" w:rsidRDefault="006B60CD" w:rsidP="00F856D8">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0,</w:t>
            </w:r>
            <w:r w:rsidR="00751108">
              <w:rPr>
                <w:rFonts w:ascii="Times New Roman" w:hAnsi="Times New Roman" w:cs="Times New Roman"/>
                <w:sz w:val="20"/>
                <w:szCs w:val="20"/>
              </w:rPr>
              <w:t>4</w:t>
            </w:r>
            <w:r w:rsidR="00F856D8">
              <w:rPr>
                <w:rFonts w:ascii="Times New Roman" w:hAnsi="Times New Roman" w:cs="Times New Roman"/>
                <w:sz w:val="20"/>
                <w:szCs w:val="20"/>
              </w:rPr>
              <w:t>495</w:t>
            </w:r>
          </w:p>
        </w:tc>
        <w:tc>
          <w:tcPr>
            <w:tcW w:w="1307" w:type="dxa"/>
            <w:tcBorders>
              <w:top w:val="nil"/>
              <w:left w:val="single" w:sz="8" w:space="0" w:color="000000"/>
              <w:bottom w:val="single" w:sz="8" w:space="0" w:color="000000"/>
              <w:right w:val="nil"/>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C24CCF" w:rsidRDefault="006B60CD" w:rsidP="00C24CC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00751108"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6B60CD" w:rsidRPr="006B60CD" w:rsidTr="006B60CD">
        <w:trPr>
          <w:trHeight w:val="765"/>
        </w:trPr>
        <w:tc>
          <w:tcPr>
            <w:tcW w:w="2084" w:type="dxa"/>
            <w:tcBorders>
              <w:top w:val="nil"/>
              <w:left w:val="single" w:sz="8" w:space="0" w:color="000000"/>
              <w:bottom w:val="single" w:sz="8" w:space="0" w:color="000000"/>
              <w:right w:val="nil"/>
            </w:tcBorders>
            <w:shd w:val="clear" w:color="FFFFCC" w:fill="FFFFFF"/>
            <w:hideMark/>
          </w:tcPr>
          <w:p w:rsidR="006B60CD" w:rsidRPr="00751108" w:rsidRDefault="00751108" w:rsidP="00C24CC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751108" w:rsidP="00751108">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006B60CD" w:rsidRPr="006B60CD">
              <w:rPr>
                <w:rFonts w:ascii="Times New Roman" w:hAnsi="Times New Roman" w:cs="Times New Roman"/>
                <w:sz w:val="20"/>
                <w:szCs w:val="20"/>
              </w:rPr>
              <w:t>е</w:t>
            </w:r>
            <w:r>
              <w:rPr>
                <w:rFonts w:ascii="Times New Roman" w:hAnsi="Times New Roman" w:cs="Times New Roman"/>
                <w:sz w:val="20"/>
                <w:szCs w:val="20"/>
              </w:rPr>
              <w:t>л</w:t>
            </w:r>
            <w:r w:rsidR="006B60CD"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751108" w:rsidP="0075110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75110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sidR="00751108">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1628"/>
        </w:trPr>
        <w:tc>
          <w:tcPr>
            <w:tcW w:w="2084" w:type="dxa"/>
            <w:tcBorders>
              <w:top w:val="nil"/>
              <w:left w:val="single" w:sz="8" w:space="0" w:color="000000"/>
              <w:bottom w:val="single" w:sz="8" w:space="0" w:color="000000"/>
              <w:right w:val="nil"/>
            </w:tcBorders>
            <w:shd w:val="clear" w:color="FFFFCC" w:fill="FFFFFF"/>
            <w:hideMark/>
          </w:tcPr>
          <w:p w:rsidR="006B60CD" w:rsidRPr="00751108" w:rsidRDefault="00751108" w:rsidP="00C24CC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751108"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75110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751108" w:rsidP="004D78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D78B8">
              <w:rPr>
                <w:rFonts w:ascii="Times New Roman" w:hAnsi="Times New Roman" w:cs="Times New Roman"/>
                <w:sz w:val="20"/>
                <w:szCs w:val="20"/>
              </w:rPr>
              <w:t>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1178"/>
        </w:trPr>
        <w:tc>
          <w:tcPr>
            <w:tcW w:w="2084" w:type="dxa"/>
            <w:tcBorders>
              <w:top w:val="nil"/>
              <w:left w:val="single" w:sz="8" w:space="0" w:color="000000"/>
              <w:bottom w:val="single" w:sz="8" w:space="0" w:color="000000"/>
              <w:right w:val="nil"/>
            </w:tcBorders>
            <w:shd w:val="clear" w:color="FFFFCC" w:fill="FFFFFF"/>
            <w:hideMark/>
          </w:tcPr>
          <w:p w:rsidR="006B60CD" w:rsidRPr="00954662" w:rsidRDefault="00751108" w:rsidP="00C24CC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954662" w:rsidP="009546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954662"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954662" w:rsidRPr="006B60CD" w:rsidRDefault="004D78B8" w:rsidP="0095466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954662" w:rsidRPr="006B60CD" w:rsidRDefault="004D78B8"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47,2</w:t>
            </w:r>
          </w:p>
        </w:tc>
        <w:tc>
          <w:tcPr>
            <w:tcW w:w="1491" w:type="dxa"/>
            <w:tcBorders>
              <w:top w:val="nil"/>
              <w:left w:val="single" w:sz="8" w:space="0" w:color="000000"/>
              <w:bottom w:val="single" w:sz="8" w:space="0" w:color="000000"/>
              <w:right w:val="nil"/>
            </w:tcBorders>
            <w:shd w:val="clear" w:color="FFFFCC" w:fill="FFFFFF"/>
            <w:hideMark/>
          </w:tcPr>
          <w:p w:rsidR="00954662" w:rsidRPr="00954662" w:rsidRDefault="00954662" w:rsidP="004D78B8">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0,00</w:t>
            </w:r>
            <w:r w:rsidR="004D78B8">
              <w:rPr>
                <w:rFonts w:ascii="Times New Roman" w:hAnsi="Times New Roman" w:cs="Times New Roman"/>
                <w:sz w:val="20"/>
                <w:szCs w:val="20"/>
              </w:rPr>
              <w:t>52</w:t>
            </w:r>
          </w:p>
        </w:tc>
        <w:tc>
          <w:tcPr>
            <w:tcW w:w="1322" w:type="dxa"/>
            <w:tcBorders>
              <w:top w:val="nil"/>
              <w:left w:val="single" w:sz="8" w:space="0" w:color="000000"/>
              <w:bottom w:val="single" w:sz="8" w:space="0" w:color="000000"/>
              <w:right w:val="nil"/>
            </w:tcBorders>
            <w:shd w:val="clear" w:color="FFFFCC" w:fill="FFFFFF"/>
            <w:hideMark/>
          </w:tcPr>
          <w:p w:rsidR="00954662" w:rsidRPr="00954662" w:rsidRDefault="00954662" w:rsidP="004D78B8">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0,00</w:t>
            </w:r>
            <w:r w:rsidR="004D78B8">
              <w:rPr>
                <w:rFonts w:ascii="Times New Roman" w:hAnsi="Times New Roman" w:cs="Times New Roman"/>
                <w:sz w:val="20"/>
                <w:szCs w:val="20"/>
              </w:rPr>
              <w:t>52</w:t>
            </w:r>
          </w:p>
        </w:tc>
        <w:tc>
          <w:tcPr>
            <w:tcW w:w="1307"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00954662"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6B60CD"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6B60CD" w:rsidRPr="00954662" w:rsidRDefault="00954662" w:rsidP="00954662">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sidR="00954662">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255"/>
        </w:trPr>
        <w:tc>
          <w:tcPr>
            <w:tcW w:w="2084" w:type="dxa"/>
            <w:tcBorders>
              <w:top w:val="nil"/>
              <w:left w:val="single" w:sz="8" w:space="0" w:color="000000"/>
              <w:bottom w:val="single" w:sz="8" w:space="0" w:color="000000"/>
              <w:right w:val="nil"/>
            </w:tcBorders>
            <w:shd w:val="clear" w:color="FFFFCC" w:fill="FFFFFF"/>
            <w:hideMark/>
          </w:tcPr>
          <w:p w:rsidR="006B60CD" w:rsidRPr="00954662" w:rsidRDefault="00954662" w:rsidP="00C24CC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006B60CD"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sidR="00954662">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597"/>
        </w:trPr>
        <w:tc>
          <w:tcPr>
            <w:tcW w:w="2084" w:type="dxa"/>
            <w:tcBorders>
              <w:top w:val="nil"/>
              <w:left w:val="single" w:sz="8" w:space="0" w:color="000000"/>
              <w:bottom w:val="single" w:sz="8" w:space="0" w:color="000000"/>
              <w:right w:val="nil"/>
            </w:tcBorders>
            <w:shd w:val="clear" w:color="FFFFCC" w:fill="FFFFFF"/>
            <w:hideMark/>
          </w:tcPr>
          <w:p w:rsidR="006B60CD" w:rsidRPr="00954662" w:rsidRDefault="00954662" w:rsidP="00C24CC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954662" w:rsidP="00954662">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B60CD" w:rsidRPr="006B60CD" w:rsidRDefault="00954662" w:rsidP="00C24CC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95466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sidR="00954662">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954662"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954662" w:rsidRPr="00954662" w:rsidRDefault="00954662" w:rsidP="00E62298">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954662" w:rsidRPr="00954662" w:rsidRDefault="004D78B8" w:rsidP="00E62298">
            <w:pPr>
              <w:widowControl w:val="0"/>
              <w:jc w:val="center"/>
              <w:rPr>
                <w:rFonts w:ascii="Times New Roman" w:hAnsi="Times New Roman" w:cs="Times New Roman"/>
                <w:sz w:val="20"/>
                <w:szCs w:val="20"/>
              </w:rPr>
            </w:pPr>
            <w:r>
              <w:rPr>
                <w:rFonts w:ascii="Times New Roman" w:hAnsi="Times New Roman" w:cs="Times New Roman"/>
                <w:sz w:val="20"/>
                <w:szCs w:val="20"/>
              </w:rPr>
              <w:t>12,5</w:t>
            </w:r>
          </w:p>
        </w:tc>
        <w:tc>
          <w:tcPr>
            <w:tcW w:w="1491" w:type="dxa"/>
            <w:tcBorders>
              <w:top w:val="nil"/>
              <w:left w:val="single" w:sz="8" w:space="0" w:color="000000"/>
              <w:bottom w:val="single" w:sz="8" w:space="0" w:color="000000"/>
              <w:right w:val="nil"/>
            </w:tcBorders>
            <w:shd w:val="clear" w:color="FFFFCC" w:fill="FFFFFF"/>
            <w:hideMark/>
          </w:tcPr>
          <w:p w:rsidR="00954662" w:rsidRPr="00954662" w:rsidRDefault="00954662" w:rsidP="004D78B8">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4D78B8">
              <w:rPr>
                <w:rFonts w:ascii="Times New Roman" w:hAnsi="Times New Roman" w:cs="Times New Roman"/>
                <w:sz w:val="20"/>
                <w:szCs w:val="20"/>
              </w:rPr>
              <w:t>014</w:t>
            </w:r>
          </w:p>
        </w:tc>
        <w:tc>
          <w:tcPr>
            <w:tcW w:w="1322" w:type="dxa"/>
            <w:tcBorders>
              <w:top w:val="nil"/>
              <w:left w:val="single" w:sz="8" w:space="0" w:color="000000"/>
              <w:bottom w:val="single" w:sz="8" w:space="0" w:color="000000"/>
              <w:right w:val="nil"/>
            </w:tcBorders>
            <w:shd w:val="clear" w:color="FFFFCC" w:fill="FFFFFF"/>
            <w:hideMark/>
          </w:tcPr>
          <w:p w:rsidR="00954662" w:rsidRPr="00954662" w:rsidRDefault="00954662" w:rsidP="004D78B8">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4D78B8">
              <w:rPr>
                <w:rFonts w:ascii="Times New Roman" w:hAnsi="Times New Roman" w:cs="Times New Roman"/>
                <w:sz w:val="20"/>
                <w:szCs w:val="20"/>
              </w:rPr>
              <w:t>014</w:t>
            </w:r>
          </w:p>
        </w:tc>
        <w:tc>
          <w:tcPr>
            <w:tcW w:w="1307" w:type="dxa"/>
            <w:tcBorders>
              <w:top w:val="nil"/>
              <w:left w:val="single" w:sz="8" w:space="0" w:color="000000"/>
              <w:bottom w:val="single" w:sz="8" w:space="0" w:color="000000"/>
              <w:right w:val="nil"/>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954662" w:rsidRPr="006B60CD" w:rsidRDefault="00954662"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00A00E6C"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00A00E6C" w:rsidRPr="005D2F5C">
              <w:t xml:space="preserve">       </w:t>
            </w:r>
          </w:p>
        </w:tc>
      </w:tr>
      <w:tr w:rsidR="00A00E6C"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765"/>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1403"/>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1403"/>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510"/>
        </w:trPr>
        <w:tc>
          <w:tcPr>
            <w:tcW w:w="2084"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4D78B8" w:rsidP="00E62298">
            <w:pPr>
              <w:widowControl w:val="0"/>
              <w:jc w:val="center"/>
              <w:rPr>
                <w:rFonts w:ascii="Times New Roman" w:hAnsi="Times New Roman" w:cs="Times New Roman"/>
                <w:sz w:val="20"/>
                <w:szCs w:val="20"/>
              </w:rPr>
            </w:pPr>
            <w:r>
              <w:rPr>
                <w:rFonts w:ascii="Times New Roman" w:hAnsi="Times New Roman" w:cs="Times New Roman"/>
                <w:sz w:val="20"/>
                <w:szCs w:val="20"/>
              </w:rPr>
              <w:t>1822,7</w:t>
            </w:r>
          </w:p>
        </w:tc>
        <w:tc>
          <w:tcPr>
            <w:tcW w:w="1491" w:type="dxa"/>
            <w:tcBorders>
              <w:top w:val="nil"/>
              <w:left w:val="single" w:sz="8" w:space="0" w:color="000000"/>
              <w:bottom w:val="single" w:sz="8" w:space="0" w:color="000000"/>
              <w:right w:val="nil"/>
            </w:tcBorders>
            <w:shd w:val="clear" w:color="FFFFCC" w:fill="FFFFFF"/>
            <w:hideMark/>
          </w:tcPr>
          <w:p w:rsidR="00A00E6C" w:rsidRPr="00A00E6C" w:rsidRDefault="00A00E6C" w:rsidP="004D78B8">
            <w:pPr>
              <w:widowControl w:val="0"/>
              <w:jc w:val="center"/>
              <w:rPr>
                <w:rFonts w:ascii="Times New Roman" w:hAnsi="Times New Roman" w:cs="Times New Roman"/>
                <w:sz w:val="20"/>
                <w:szCs w:val="20"/>
              </w:rPr>
            </w:pPr>
            <w:r w:rsidRPr="00A00E6C">
              <w:rPr>
                <w:rFonts w:ascii="Times New Roman" w:hAnsi="Times New Roman" w:cs="Times New Roman"/>
                <w:sz w:val="20"/>
                <w:szCs w:val="20"/>
              </w:rPr>
              <w:t>0,1</w:t>
            </w:r>
            <w:r w:rsidR="004D78B8">
              <w:rPr>
                <w:rFonts w:ascii="Times New Roman" w:hAnsi="Times New Roman" w:cs="Times New Roman"/>
                <w:sz w:val="20"/>
                <w:szCs w:val="20"/>
              </w:rPr>
              <w:t>993</w:t>
            </w:r>
          </w:p>
        </w:tc>
        <w:tc>
          <w:tcPr>
            <w:tcW w:w="1322" w:type="dxa"/>
            <w:tcBorders>
              <w:top w:val="nil"/>
              <w:left w:val="single" w:sz="8" w:space="0" w:color="000000"/>
              <w:bottom w:val="single" w:sz="8" w:space="0" w:color="000000"/>
              <w:right w:val="nil"/>
            </w:tcBorders>
            <w:shd w:val="clear" w:color="FFFFCC" w:fill="FFFFFF"/>
            <w:hideMark/>
          </w:tcPr>
          <w:p w:rsidR="00A00E6C" w:rsidRPr="00A00E6C" w:rsidRDefault="00A00E6C" w:rsidP="004D78B8">
            <w:pPr>
              <w:widowControl w:val="0"/>
              <w:jc w:val="center"/>
              <w:rPr>
                <w:rFonts w:ascii="Times New Roman" w:hAnsi="Times New Roman" w:cs="Times New Roman"/>
                <w:sz w:val="20"/>
                <w:szCs w:val="20"/>
              </w:rPr>
            </w:pPr>
            <w:r w:rsidRPr="00A00E6C">
              <w:rPr>
                <w:rFonts w:ascii="Times New Roman" w:hAnsi="Times New Roman" w:cs="Times New Roman"/>
                <w:sz w:val="20"/>
                <w:szCs w:val="20"/>
              </w:rPr>
              <w:t>0,1</w:t>
            </w:r>
            <w:r w:rsidR="004D78B8">
              <w:rPr>
                <w:rFonts w:ascii="Times New Roman" w:hAnsi="Times New Roman" w:cs="Times New Roman"/>
                <w:sz w:val="20"/>
                <w:szCs w:val="20"/>
              </w:rPr>
              <w:t>993</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6B60CD">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B60CD" w:rsidRPr="006B60CD" w:rsidRDefault="006B60CD"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00A00E6C"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00E6C" w:rsidRPr="006B60CD" w:rsidTr="006B60CD">
        <w:trPr>
          <w:trHeight w:val="957"/>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12</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11</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1,0909</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957"/>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lang w:val="en-US"/>
              </w:rPr>
            </w:pPr>
            <w:r w:rsidRPr="00A00E6C">
              <w:rPr>
                <w:rFonts w:ascii="Times New Roman" w:hAnsi="Times New Roman" w:cs="Times New Roman"/>
                <w:sz w:val="20"/>
                <w:szCs w:val="20"/>
                <w:lang w:val="en-US"/>
              </w:rPr>
              <w:t>115</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lang w:val="en-US"/>
              </w:rPr>
            </w:pPr>
            <w:r w:rsidRPr="00A00E6C">
              <w:rPr>
                <w:rFonts w:ascii="Times New Roman" w:hAnsi="Times New Roman" w:cs="Times New Roman"/>
                <w:sz w:val="20"/>
                <w:szCs w:val="20"/>
                <w:lang w:val="en-US"/>
              </w:rPr>
              <w:t>120</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lang w:val="en-US"/>
              </w:rPr>
            </w:pPr>
            <w:r w:rsidRPr="00A00E6C">
              <w:rPr>
                <w:rFonts w:ascii="Times New Roman" w:hAnsi="Times New Roman" w:cs="Times New Roman"/>
                <w:sz w:val="20"/>
                <w:szCs w:val="20"/>
              </w:rPr>
              <w:t>1,0</w:t>
            </w:r>
            <w:r w:rsidRPr="00A00E6C">
              <w:rPr>
                <w:rFonts w:ascii="Times New Roman" w:hAnsi="Times New Roman" w:cs="Times New Roman"/>
                <w:sz w:val="20"/>
                <w:szCs w:val="20"/>
                <w:lang w:val="en-US"/>
              </w:rPr>
              <w:t>435</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6B60CD">
        <w:trPr>
          <w:trHeight w:val="1628"/>
        </w:trPr>
        <w:tc>
          <w:tcPr>
            <w:tcW w:w="2084" w:type="dxa"/>
            <w:tcBorders>
              <w:top w:val="nil"/>
              <w:left w:val="single" w:sz="8" w:space="0" w:color="000000"/>
              <w:bottom w:val="single" w:sz="8" w:space="0" w:color="000000"/>
              <w:right w:val="nil"/>
            </w:tcBorders>
            <w:shd w:val="clear" w:color="FFFFCC" w:fill="FFFFFF"/>
            <w:hideMark/>
          </w:tcPr>
          <w:p w:rsidR="00A00E6C" w:rsidRPr="00A00E6C" w:rsidRDefault="00A00E6C" w:rsidP="00C24CC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C24CC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00E6C" w:rsidRPr="006B60CD" w:rsidTr="00A00E6C">
        <w:trPr>
          <w:trHeight w:val="128"/>
        </w:trPr>
        <w:tc>
          <w:tcPr>
            <w:tcW w:w="2084"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1,0448</w:t>
            </w:r>
          </w:p>
        </w:tc>
        <w:tc>
          <w:tcPr>
            <w:tcW w:w="1420"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5,5</w:t>
            </w:r>
          </w:p>
        </w:tc>
        <w:tc>
          <w:tcPr>
            <w:tcW w:w="1491" w:type="dxa"/>
            <w:tcBorders>
              <w:top w:val="nil"/>
              <w:left w:val="single" w:sz="8" w:space="0" w:color="000000"/>
              <w:bottom w:val="single" w:sz="8" w:space="0" w:color="000000"/>
              <w:right w:val="nil"/>
            </w:tcBorders>
            <w:shd w:val="clear" w:color="FFFFCC" w:fill="FFFFFF"/>
            <w:hideMark/>
          </w:tcPr>
          <w:p w:rsidR="00A00E6C" w:rsidRPr="00A00E6C" w:rsidRDefault="00A00E6C" w:rsidP="00E62298">
            <w:pPr>
              <w:widowControl w:val="0"/>
              <w:jc w:val="center"/>
              <w:rPr>
                <w:rFonts w:ascii="Times New Roman" w:hAnsi="Times New Roman" w:cs="Times New Roman"/>
                <w:sz w:val="20"/>
                <w:szCs w:val="20"/>
              </w:rPr>
            </w:pPr>
            <w:r w:rsidRPr="00A00E6C">
              <w:rPr>
                <w:rFonts w:ascii="Times New Roman" w:hAnsi="Times New Roman" w:cs="Times New Roman"/>
                <w:sz w:val="20"/>
                <w:szCs w:val="20"/>
              </w:rPr>
              <w:t>0,0006</w:t>
            </w:r>
          </w:p>
        </w:tc>
        <w:tc>
          <w:tcPr>
            <w:tcW w:w="1322" w:type="dxa"/>
            <w:tcBorders>
              <w:top w:val="nil"/>
              <w:left w:val="single" w:sz="8" w:space="0" w:color="000000"/>
              <w:bottom w:val="single" w:sz="8" w:space="0" w:color="000000"/>
              <w:right w:val="nil"/>
            </w:tcBorders>
            <w:shd w:val="clear" w:color="FFFFCC" w:fill="FFFFFF"/>
            <w:hideMark/>
          </w:tcPr>
          <w:p w:rsidR="00A00E6C" w:rsidRPr="00A00E6C" w:rsidRDefault="00A00E6C" w:rsidP="004D78B8">
            <w:pPr>
              <w:widowControl w:val="0"/>
              <w:jc w:val="center"/>
              <w:rPr>
                <w:rFonts w:ascii="Times New Roman" w:hAnsi="Times New Roman" w:cs="Times New Roman"/>
                <w:sz w:val="20"/>
                <w:szCs w:val="20"/>
              </w:rPr>
            </w:pPr>
            <w:r w:rsidRPr="00A00E6C">
              <w:rPr>
                <w:rFonts w:ascii="Times New Roman" w:hAnsi="Times New Roman" w:cs="Times New Roman"/>
                <w:sz w:val="20"/>
                <w:szCs w:val="20"/>
              </w:rPr>
              <w:t>0,000</w:t>
            </w:r>
            <w:r w:rsidR="004D78B8">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00E6C" w:rsidRPr="006B60CD" w:rsidRDefault="00A00E6C"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C72F7" w:rsidRPr="006B60CD" w:rsidTr="001C72F7">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1C72F7" w:rsidRPr="001C72F7" w:rsidRDefault="001C72F7" w:rsidP="001C72F7">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1C72F7"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1C72F7" w:rsidRPr="001C72F7" w:rsidRDefault="001C72F7" w:rsidP="001C72F7">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C72F7" w:rsidRPr="006B60CD" w:rsidTr="001C72F7">
        <w:trPr>
          <w:trHeight w:val="367"/>
        </w:trPr>
        <w:tc>
          <w:tcPr>
            <w:tcW w:w="2084" w:type="dxa"/>
            <w:tcBorders>
              <w:top w:val="nil"/>
              <w:left w:val="single" w:sz="8" w:space="0" w:color="000000"/>
              <w:bottom w:val="single" w:sz="8" w:space="0" w:color="000000"/>
              <w:right w:val="nil"/>
            </w:tcBorders>
            <w:shd w:val="clear" w:color="FFFFCC" w:fill="FFFFFF"/>
            <w:hideMark/>
          </w:tcPr>
          <w:p w:rsidR="001C72F7" w:rsidRPr="001C72F7" w:rsidRDefault="001C72F7" w:rsidP="00C24CC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1C72F7"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1C72F7" w:rsidRPr="001C72F7" w:rsidRDefault="001C72F7" w:rsidP="00C24CC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1C72F7" w:rsidRPr="001C72F7" w:rsidRDefault="001C72F7" w:rsidP="00E62298">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C72F7" w:rsidRPr="006B60CD" w:rsidRDefault="001C72F7"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3037B"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83037B" w:rsidRPr="0083037B" w:rsidRDefault="0083037B" w:rsidP="00C24CCF">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83037B" w:rsidRPr="00A00E6C" w:rsidRDefault="0083037B" w:rsidP="00E62298">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83037B" w:rsidRPr="006B60CD" w:rsidRDefault="0083037B"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83037B" w:rsidRPr="006B60CD" w:rsidRDefault="0083037B"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3037B" w:rsidRPr="006B60CD" w:rsidRDefault="0083037B"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83037B" w:rsidRPr="0083037B" w:rsidRDefault="0083037B" w:rsidP="00E62298">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83037B" w:rsidRPr="0083037B" w:rsidRDefault="0083037B" w:rsidP="00E62298">
            <w:pPr>
              <w:widowControl w:val="0"/>
              <w:jc w:val="center"/>
              <w:rPr>
                <w:rFonts w:ascii="Times New Roman" w:hAnsi="Times New Roman" w:cs="Times New Roman"/>
                <w:sz w:val="20"/>
                <w:szCs w:val="20"/>
              </w:rPr>
            </w:pPr>
            <w:r w:rsidRPr="0083037B">
              <w:rPr>
                <w:rFonts w:ascii="Times New Roman" w:hAnsi="Times New Roman" w:cs="Times New Roman"/>
                <w:sz w:val="20"/>
                <w:szCs w:val="20"/>
              </w:rPr>
              <w:t>506,2</w:t>
            </w:r>
          </w:p>
        </w:tc>
        <w:tc>
          <w:tcPr>
            <w:tcW w:w="1491" w:type="dxa"/>
            <w:tcBorders>
              <w:top w:val="nil"/>
              <w:left w:val="single" w:sz="8" w:space="0" w:color="000000"/>
              <w:bottom w:val="single" w:sz="8" w:space="0" w:color="000000"/>
              <w:right w:val="nil"/>
            </w:tcBorders>
            <w:shd w:val="clear" w:color="FFFFCC" w:fill="FFFFFF"/>
            <w:hideMark/>
          </w:tcPr>
          <w:p w:rsidR="0083037B" w:rsidRPr="0083037B" w:rsidRDefault="0083037B" w:rsidP="004D78B8">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w:t>
            </w:r>
            <w:r w:rsidR="004D78B8">
              <w:rPr>
                <w:rFonts w:ascii="Times New Roman" w:hAnsi="Times New Roman" w:cs="Times New Roman"/>
                <w:sz w:val="20"/>
                <w:szCs w:val="20"/>
              </w:rPr>
              <w:t>54</w:t>
            </w:r>
          </w:p>
        </w:tc>
        <w:tc>
          <w:tcPr>
            <w:tcW w:w="1322" w:type="dxa"/>
            <w:tcBorders>
              <w:top w:val="nil"/>
              <w:left w:val="single" w:sz="8" w:space="0" w:color="000000"/>
              <w:bottom w:val="single" w:sz="8" w:space="0" w:color="000000"/>
              <w:right w:val="nil"/>
            </w:tcBorders>
            <w:shd w:val="clear" w:color="FFFFCC" w:fill="FFFFFF"/>
            <w:hideMark/>
          </w:tcPr>
          <w:p w:rsidR="0083037B" w:rsidRPr="0083037B" w:rsidRDefault="0083037B" w:rsidP="004D78B8">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w:t>
            </w:r>
            <w:r w:rsidR="004D78B8">
              <w:rPr>
                <w:rFonts w:ascii="Times New Roman" w:hAnsi="Times New Roman" w:cs="Times New Roman"/>
                <w:sz w:val="20"/>
                <w:szCs w:val="20"/>
              </w:rPr>
              <w:t>54</w:t>
            </w:r>
          </w:p>
        </w:tc>
        <w:tc>
          <w:tcPr>
            <w:tcW w:w="1307" w:type="dxa"/>
            <w:tcBorders>
              <w:top w:val="nil"/>
              <w:left w:val="single" w:sz="8" w:space="0" w:color="000000"/>
              <w:bottom w:val="single" w:sz="8" w:space="0" w:color="000000"/>
              <w:right w:val="nil"/>
            </w:tcBorders>
            <w:shd w:val="clear" w:color="FFFFCC" w:fill="FFFFFF"/>
            <w:hideMark/>
          </w:tcPr>
          <w:p w:rsidR="0083037B" w:rsidRPr="006B60CD" w:rsidRDefault="0083037B"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3037B" w:rsidRPr="006B60CD" w:rsidRDefault="0083037B"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E62298">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E62298" w:rsidRPr="00E62298" w:rsidRDefault="00E62298" w:rsidP="00E62298">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170</w:t>
            </w:r>
          </w:p>
        </w:tc>
        <w:tc>
          <w:tcPr>
            <w:tcW w:w="873"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170</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C24CC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C24CC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120</w:t>
            </w:r>
          </w:p>
        </w:tc>
        <w:tc>
          <w:tcPr>
            <w:tcW w:w="873"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120</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E62298" w:rsidRPr="00E62298" w:rsidRDefault="00E62298" w:rsidP="00C24CC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E62298" w:rsidRPr="00A00E6C" w:rsidRDefault="00E62298" w:rsidP="00E62298">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E62298" w:rsidRPr="00E62298" w:rsidRDefault="00E62298" w:rsidP="00E62298">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E62298" w:rsidRPr="00E62298" w:rsidRDefault="004D78B8" w:rsidP="00E62298">
            <w:pPr>
              <w:widowControl w:val="0"/>
              <w:jc w:val="center"/>
              <w:rPr>
                <w:rFonts w:ascii="Times New Roman" w:hAnsi="Times New Roman" w:cs="Times New Roman"/>
                <w:sz w:val="20"/>
                <w:szCs w:val="20"/>
              </w:rPr>
            </w:pPr>
            <w:r>
              <w:rPr>
                <w:rFonts w:ascii="Times New Roman" w:hAnsi="Times New Roman" w:cs="Times New Roman"/>
                <w:sz w:val="20"/>
                <w:szCs w:val="20"/>
              </w:rPr>
              <w:t>2652,1</w:t>
            </w:r>
          </w:p>
        </w:tc>
        <w:tc>
          <w:tcPr>
            <w:tcW w:w="1491" w:type="dxa"/>
            <w:tcBorders>
              <w:top w:val="nil"/>
              <w:left w:val="single" w:sz="8" w:space="0" w:color="000000"/>
              <w:bottom w:val="single" w:sz="8" w:space="0" w:color="000000"/>
              <w:right w:val="nil"/>
            </w:tcBorders>
            <w:shd w:val="clear" w:color="FFFFCC" w:fill="FFFFFF"/>
            <w:hideMark/>
          </w:tcPr>
          <w:p w:rsidR="00E62298" w:rsidRPr="00E62298" w:rsidRDefault="00E62298" w:rsidP="004D78B8">
            <w:pPr>
              <w:widowControl w:val="0"/>
              <w:jc w:val="center"/>
              <w:rPr>
                <w:rFonts w:ascii="Times New Roman" w:hAnsi="Times New Roman" w:cs="Times New Roman"/>
                <w:sz w:val="20"/>
                <w:szCs w:val="20"/>
              </w:rPr>
            </w:pPr>
            <w:r w:rsidRPr="00E62298">
              <w:rPr>
                <w:rFonts w:ascii="Times New Roman" w:hAnsi="Times New Roman" w:cs="Times New Roman"/>
                <w:sz w:val="20"/>
                <w:szCs w:val="20"/>
              </w:rPr>
              <w:t>0,290</w:t>
            </w:r>
            <w:r w:rsidR="004D78B8">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E62298" w:rsidRPr="00E62298" w:rsidRDefault="00E62298" w:rsidP="004D78B8">
            <w:pPr>
              <w:widowControl w:val="0"/>
              <w:jc w:val="center"/>
              <w:rPr>
                <w:rFonts w:ascii="Times New Roman" w:hAnsi="Times New Roman" w:cs="Times New Roman"/>
                <w:sz w:val="20"/>
                <w:szCs w:val="20"/>
              </w:rPr>
            </w:pPr>
            <w:r w:rsidRPr="00E62298">
              <w:rPr>
                <w:rFonts w:ascii="Times New Roman" w:hAnsi="Times New Roman" w:cs="Times New Roman"/>
                <w:sz w:val="20"/>
                <w:szCs w:val="20"/>
              </w:rPr>
              <w:t>0,290</w:t>
            </w:r>
            <w:r w:rsidR="004D78B8">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298" w:rsidRPr="006B60CD" w:rsidRDefault="00E62298" w:rsidP="00E62298">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298" w:rsidRPr="006B60CD" w:rsidTr="00E62298">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E62298" w:rsidRPr="00E62298" w:rsidRDefault="00E62298" w:rsidP="00C24CCF">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035712"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035712" w:rsidRPr="00E62298" w:rsidRDefault="00035712" w:rsidP="00E62298">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035712" w:rsidRPr="00E62298" w:rsidRDefault="00035712"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35712" w:rsidRPr="00E62298" w:rsidRDefault="00035712"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14</w:t>
            </w:r>
          </w:p>
        </w:tc>
        <w:tc>
          <w:tcPr>
            <w:tcW w:w="873" w:type="dxa"/>
            <w:tcBorders>
              <w:top w:val="nil"/>
              <w:left w:val="single" w:sz="8" w:space="0" w:color="000000"/>
              <w:bottom w:val="single" w:sz="8" w:space="0" w:color="000000"/>
              <w:right w:val="nil"/>
            </w:tcBorders>
            <w:shd w:val="clear" w:color="FFFFCC" w:fill="FFFFFF"/>
            <w:hideMark/>
          </w:tcPr>
          <w:p w:rsidR="00035712" w:rsidRPr="00E62298" w:rsidRDefault="00035712" w:rsidP="00E62298">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13</w:t>
            </w:r>
          </w:p>
        </w:tc>
        <w:tc>
          <w:tcPr>
            <w:tcW w:w="1420" w:type="dxa"/>
            <w:tcBorders>
              <w:top w:val="nil"/>
              <w:left w:val="single" w:sz="8" w:space="0" w:color="000000"/>
              <w:bottom w:val="single" w:sz="8" w:space="0" w:color="000000"/>
              <w:right w:val="nil"/>
            </w:tcBorders>
            <w:shd w:val="clear" w:color="FFFFCC" w:fill="FFFFFF"/>
            <w:hideMark/>
          </w:tcPr>
          <w:p w:rsidR="00035712" w:rsidRPr="00E62298" w:rsidRDefault="004D78B8" w:rsidP="00E6229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0,9286</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C24CC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300</w:t>
            </w:r>
          </w:p>
        </w:tc>
        <w:tc>
          <w:tcPr>
            <w:tcW w:w="873"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200</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4D78B8" w:rsidP="00A707AC">
            <w:pPr>
              <w:widowControl w:val="0"/>
              <w:jc w:val="center"/>
              <w:rPr>
                <w:rFonts w:ascii="Times New Roman" w:hAnsi="Times New Roman" w:cs="Times New Roman"/>
                <w:sz w:val="20"/>
                <w:szCs w:val="20"/>
              </w:rPr>
            </w:pPr>
            <w:r>
              <w:rPr>
                <w:rFonts w:ascii="Times New Roman" w:hAnsi="Times New Roman" w:cs="Times New Roman"/>
                <w:sz w:val="20"/>
                <w:szCs w:val="20"/>
              </w:rPr>
              <w:t>0,6667</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490"/>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C24CC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035712" w:rsidRPr="00A00E6C" w:rsidRDefault="00035712" w:rsidP="00E62298">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35712" w:rsidRPr="00035712" w:rsidRDefault="004D78B8" w:rsidP="00A707AC">
            <w:pPr>
              <w:widowControl w:val="0"/>
              <w:jc w:val="center"/>
              <w:rPr>
                <w:rFonts w:ascii="Times New Roman" w:hAnsi="Times New Roman" w:cs="Times New Roman"/>
                <w:sz w:val="20"/>
                <w:szCs w:val="20"/>
              </w:rPr>
            </w:pPr>
            <w:r>
              <w:rPr>
                <w:rFonts w:ascii="Times New Roman" w:hAnsi="Times New Roman" w:cs="Times New Roman"/>
                <w:sz w:val="20"/>
                <w:szCs w:val="20"/>
              </w:rPr>
              <w:t>0,8651</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4D78B8" w:rsidP="00A707AC">
            <w:pPr>
              <w:widowControl w:val="0"/>
              <w:jc w:val="center"/>
              <w:rPr>
                <w:rFonts w:ascii="Times New Roman" w:hAnsi="Times New Roman" w:cs="Times New Roman"/>
                <w:sz w:val="20"/>
                <w:szCs w:val="20"/>
              </w:rPr>
            </w:pPr>
            <w:r>
              <w:rPr>
                <w:rFonts w:ascii="Times New Roman" w:hAnsi="Times New Roman" w:cs="Times New Roman"/>
                <w:sz w:val="20"/>
                <w:szCs w:val="20"/>
              </w:rPr>
              <w:t>28,6</w:t>
            </w:r>
          </w:p>
        </w:tc>
        <w:tc>
          <w:tcPr>
            <w:tcW w:w="1491" w:type="dxa"/>
            <w:tcBorders>
              <w:top w:val="nil"/>
              <w:left w:val="single" w:sz="8" w:space="0" w:color="000000"/>
              <w:bottom w:val="single" w:sz="8" w:space="0" w:color="000000"/>
              <w:right w:val="nil"/>
            </w:tcBorders>
            <w:shd w:val="clear" w:color="FFFFCC" w:fill="FFFFFF"/>
            <w:hideMark/>
          </w:tcPr>
          <w:p w:rsidR="00035712" w:rsidRPr="00035712" w:rsidRDefault="00035712" w:rsidP="004D78B8">
            <w:pPr>
              <w:widowControl w:val="0"/>
              <w:jc w:val="center"/>
              <w:rPr>
                <w:rFonts w:ascii="Times New Roman" w:hAnsi="Times New Roman" w:cs="Times New Roman"/>
                <w:sz w:val="20"/>
                <w:szCs w:val="20"/>
              </w:rPr>
            </w:pPr>
            <w:r w:rsidRPr="00035712">
              <w:rPr>
                <w:rFonts w:ascii="Times New Roman" w:hAnsi="Times New Roman" w:cs="Times New Roman"/>
                <w:sz w:val="20"/>
                <w:szCs w:val="20"/>
              </w:rPr>
              <w:t>0,00</w:t>
            </w:r>
            <w:r w:rsidR="004D78B8">
              <w:rPr>
                <w:rFonts w:ascii="Times New Roman" w:hAnsi="Times New Roman" w:cs="Times New Roman"/>
                <w:sz w:val="20"/>
                <w:szCs w:val="20"/>
              </w:rPr>
              <w:t>31</w:t>
            </w:r>
          </w:p>
        </w:tc>
        <w:tc>
          <w:tcPr>
            <w:tcW w:w="1322" w:type="dxa"/>
            <w:tcBorders>
              <w:top w:val="nil"/>
              <w:left w:val="single" w:sz="8" w:space="0" w:color="000000"/>
              <w:bottom w:val="single" w:sz="8" w:space="0" w:color="000000"/>
              <w:right w:val="nil"/>
            </w:tcBorders>
            <w:shd w:val="clear" w:color="FFFFCC" w:fill="FFFFFF"/>
            <w:hideMark/>
          </w:tcPr>
          <w:p w:rsidR="00035712" w:rsidRPr="00035712" w:rsidRDefault="00035712" w:rsidP="004D78B8">
            <w:pPr>
              <w:widowControl w:val="0"/>
              <w:jc w:val="center"/>
              <w:rPr>
                <w:rFonts w:ascii="Times New Roman" w:hAnsi="Times New Roman" w:cs="Times New Roman"/>
                <w:sz w:val="20"/>
                <w:szCs w:val="20"/>
              </w:rPr>
            </w:pPr>
            <w:r w:rsidRPr="00035712">
              <w:rPr>
                <w:rFonts w:ascii="Times New Roman" w:hAnsi="Times New Roman" w:cs="Times New Roman"/>
                <w:sz w:val="20"/>
                <w:szCs w:val="20"/>
              </w:rPr>
              <w:t>0,002</w:t>
            </w:r>
            <w:r w:rsidR="004D78B8">
              <w:rPr>
                <w:rFonts w:ascii="Times New Roman" w:hAnsi="Times New Roman" w:cs="Times New Roman"/>
                <w:sz w:val="20"/>
                <w:szCs w:val="20"/>
              </w:rPr>
              <w:t>7</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035712">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035712" w:rsidRPr="00035712" w:rsidRDefault="00035712" w:rsidP="00035712">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035712" w:rsidRPr="006B60CD" w:rsidTr="001C72F7">
        <w:trPr>
          <w:trHeight w:val="554"/>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245</w:t>
            </w:r>
          </w:p>
        </w:tc>
        <w:tc>
          <w:tcPr>
            <w:tcW w:w="873"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255</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1,0408</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554"/>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C24CC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осущест-влении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554"/>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C24CC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035712" w:rsidP="00035712">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35712" w:rsidRPr="006B60CD" w:rsidTr="001C72F7">
        <w:trPr>
          <w:trHeight w:val="554"/>
        </w:trPr>
        <w:tc>
          <w:tcPr>
            <w:tcW w:w="2084" w:type="dxa"/>
            <w:tcBorders>
              <w:top w:val="nil"/>
              <w:left w:val="single" w:sz="8" w:space="0" w:color="000000"/>
              <w:bottom w:val="single" w:sz="8" w:space="0" w:color="000000"/>
              <w:right w:val="nil"/>
            </w:tcBorders>
            <w:shd w:val="clear" w:color="FFFFCC" w:fill="FFFFFF"/>
            <w:hideMark/>
          </w:tcPr>
          <w:p w:rsidR="00035712" w:rsidRPr="00035712" w:rsidRDefault="00035712" w:rsidP="00C24CC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035712" w:rsidRPr="00A00E6C" w:rsidRDefault="00035712" w:rsidP="00E62298">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35712" w:rsidRPr="00035712" w:rsidRDefault="00035712"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1,0136</w:t>
            </w:r>
          </w:p>
        </w:tc>
        <w:tc>
          <w:tcPr>
            <w:tcW w:w="1420" w:type="dxa"/>
            <w:tcBorders>
              <w:top w:val="nil"/>
              <w:left w:val="single" w:sz="8" w:space="0" w:color="000000"/>
              <w:bottom w:val="single" w:sz="8" w:space="0" w:color="000000"/>
              <w:right w:val="nil"/>
            </w:tcBorders>
            <w:shd w:val="clear" w:color="FFFFCC" w:fill="FFFFFF"/>
            <w:hideMark/>
          </w:tcPr>
          <w:p w:rsidR="00035712" w:rsidRPr="00035712" w:rsidRDefault="004D78B8" w:rsidP="00A707AC">
            <w:pPr>
              <w:widowControl w:val="0"/>
              <w:jc w:val="center"/>
              <w:rPr>
                <w:rFonts w:ascii="Times New Roman" w:hAnsi="Times New Roman" w:cs="Times New Roman"/>
                <w:sz w:val="20"/>
                <w:szCs w:val="20"/>
              </w:rPr>
            </w:pPr>
            <w:r>
              <w:rPr>
                <w:rFonts w:ascii="Times New Roman" w:hAnsi="Times New Roman" w:cs="Times New Roman"/>
                <w:sz w:val="20"/>
                <w:szCs w:val="20"/>
              </w:rPr>
              <w:t>0</w:t>
            </w:r>
            <w:r w:rsidR="00035712" w:rsidRPr="00035712">
              <w:rPr>
                <w:rFonts w:ascii="Times New Roman" w:hAnsi="Times New Roman" w:cs="Times New Roman"/>
                <w:sz w:val="20"/>
                <w:szCs w:val="20"/>
              </w:rPr>
              <w:t>0,0</w:t>
            </w:r>
          </w:p>
        </w:tc>
        <w:tc>
          <w:tcPr>
            <w:tcW w:w="1491" w:type="dxa"/>
            <w:tcBorders>
              <w:top w:val="nil"/>
              <w:left w:val="single" w:sz="8" w:space="0" w:color="000000"/>
              <w:bottom w:val="single" w:sz="8" w:space="0" w:color="000000"/>
              <w:right w:val="nil"/>
            </w:tcBorders>
            <w:shd w:val="clear" w:color="FFFFCC" w:fill="FFFFFF"/>
            <w:hideMark/>
          </w:tcPr>
          <w:p w:rsidR="00035712" w:rsidRPr="00035712" w:rsidRDefault="00035712" w:rsidP="004D78B8">
            <w:pPr>
              <w:widowControl w:val="0"/>
              <w:jc w:val="center"/>
              <w:rPr>
                <w:rFonts w:ascii="Times New Roman" w:hAnsi="Times New Roman" w:cs="Times New Roman"/>
                <w:sz w:val="20"/>
                <w:szCs w:val="20"/>
              </w:rPr>
            </w:pPr>
            <w:r w:rsidRPr="00035712">
              <w:rPr>
                <w:rFonts w:ascii="Times New Roman" w:hAnsi="Times New Roman" w:cs="Times New Roman"/>
                <w:sz w:val="20"/>
                <w:szCs w:val="20"/>
              </w:rPr>
              <w:t>0,00</w:t>
            </w:r>
            <w:r w:rsidR="004D78B8">
              <w:rPr>
                <w:rFonts w:ascii="Times New Roman" w:hAnsi="Times New Roman" w:cs="Times New Roman"/>
                <w:sz w:val="20"/>
                <w:szCs w:val="20"/>
              </w:rPr>
              <w:t>00</w:t>
            </w:r>
          </w:p>
        </w:tc>
        <w:tc>
          <w:tcPr>
            <w:tcW w:w="1322" w:type="dxa"/>
            <w:tcBorders>
              <w:top w:val="nil"/>
              <w:left w:val="single" w:sz="8" w:space="0" w:color="000000"/>
              <w:bottom w:val="single" w:sz="8" w:space="0" w:color="000000"/>
              <w:right w:val="nil"/>
            </w:tcBorders>
            <w:shd w:val="clear" w:color="FFFFCC" w:fill="FFFFFF"/>
            <w:hideMark/>
          </w:tcPr>
          <w:p w:rsidR="00035712" w:rsidRPr="00035712" w:rsidRDefault="00035712" w:rsidP="004D78B8">
            <w:pPr>
              <w:widowControl w:val="0"/>
              <w:jc w:val="center"/>
              <w:rPr>
                <w:rFonts w:ascii="Times New Roman" w:hAnsi="Times New Roman" w:cs="Times New Roman"/>
                <w:sz w:val="20"/>
                <w:szCs w:val="20"/>
              </w:rPr>
            </w:pPr>
            <w:r w:rsidRPr="00035712">
              <w:rPr>
                <w:rFonts w:ascii="Times New Roman" w:hAnsi="Times New Roman" w:cs="Times New Roman"/>
                <w:sz w:val="20"/>
                <w:szCs w:val="20"/>
              </w:rPr>
              <w:t>0,00</w:t>
            </w:r>
            <w:r w:rsidR="004D78B8">
              <w:rPr>
                <w:rFonts w:ascii="Times New Roman" w:hAnsi="Times New Roman" w:cs="Times New Roman"/>
                <w:sz w:val="20"/>
                <w:szCs w:val="20"/>
              </w:rPr>
              <w:t>00</w:t>
            </w:r>
          </w:p>
        </w:tc>
        <w:tc>
          <w:tcPr>
            <w:tcW w:w="1307" w:type="dxa"/>
            <w:tcBorders>
              <w:top w:val="nil"/>
              <w:left w:val="single" w:sz="8" w:space="0" w:color="000000"/>
              <w:bottom w:val="single" w:sz="8" w:space="0" w:color="000000"/>
              <w:right w:val="nil"/>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35712" w:rsidRPr="006B60CD" w:rsidRDefault="0003571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001FF0" w:rsidRDefault="00001FF0" w:rsidP="00C24CCF">
      <w:pPr>
        <w:spacing w:after="0" w:line="240" w:lineRule="auto"/>
        <w:ind w:right="395"/>
        <w:contextualSpacing/>
        <w:jc w:val="right"/>
        <w:rPr>
          <w:rFonts w:ascii="Times New Roman" w:hAnsi="Times New Roman" w:cs="Times New Roman"/>
          <w:sz w:val="28"/>
          <w:szCs w:val="28"/>
        </w:rPr>
      </w:pPr>
    </w:p>
    <w:p w:rsidR="00001FF0" w:rsidRDefault="007F150D" w:rsidP="00C24CCF">
      <w:pPr>
        <w:spacing w:after="0" w:line="240" w:lineRule="auto"/>
        <w:ind w:right="395"/>
        <w:contextualSpacing/>
        <w:jc w:val="right"/>
        <w:rPr>
          <w:rFonts w:ascii="Times New Roman" w:hAnsi="Times New Roman" w:cs="Times New Roman"/>
          <w:sz w:val="28"/>
          <w:szCs w:val="28"/>
        </w:rPr>
      </w:pPr>
      <w:r>
        <w:rPr>
          <w:rFonts w:ascii="Times New Roman" w:hAnsi="Times New Roman" w:cs="Times New Roman"/>
          <w:sz w:val="28"/>
          <w:szCs w:val="28"/>
        </w:rPr>
        <w:t xml:space="preserve"> </w:t>
      </w: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001FF0" w:rsidRPr="006B60CD" w:rsidTr="00A707AC">
        <w:trPr>
          <w:trHeight w:val="297"/>
        </w:trPr>
        <w:tc>
          <w:tcPr>
            <w:tcW w:w="15450" w:type="dxa"/>
            <w:gridSpan w:val="11"/>
            <w:tcBorders>
              <w:top w:val="nil"/>
              <w:left w:val="nil"/>
              <w:bottom w:val="nil"/>
              <w:right w:val="nil"/>
            </w:tcBorders>
            <w:shd w:val="clear" w:color="FFFFCC" w:fill="FFFFFF"/>
            <w:vAlign w:val="center"/>
            <w:hideMark/>
          </w:tcPr>
          <w:p w:rsidR="00001FF0" w:rsidRPr="006B60CD" w:rsidRDefault="00001FF0"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001FF0" w:rsidRPr="006B60CD" w:rsidTr="00A707AC">
        <w:trPr>
          <w:trHeight w:val="297"/>
        </w:trPr>
        <w:tc>
          <w:tcPr>
            <w:tcW w:w="15450" w:type="dxa"/>
            <w:gridSpan w:val="11"/>
            <w:tcBorders>
              <w:top w:val="nil"/>
              <w:left w:val="nil"/>
              <w:bottom w:val="nil"/>
              <w:right w:val="nil"/>
            </w:tcBorders>
            <w:shd w:val="clear" w:color="FFFFCC" w:fill="FFFFFF"/>
            <w:vAlign w:val="center"/>
            <w:hideMark/>
          </w:tcPr>
          <w:p w:rsidR="00001FF0" w:rsidRPr="006B60CD" w:rsidRDefault="00001FF0"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001FF0" w:rsidRPr="006B60CD" w:rsidTr="00A707AC">
        <w:trPr>
          <w:trHeight w:val="297"/>
        </w:trPr>
        <w:tc>
          <w:tcPr>
            <w:tcW w:w="15450" w:type="dxa"/>
            <w:gridSpan w:val="11"/>
            <w:tcBorders>
              <w:top w:val="nil"/>
              <w:left w:val="nil"/>
              <w:bottom w:val="nil"/>
              <w:right w:val="nil"/>
            </w:tcBorders>
            <w:shd w:val="clear" w:color="FFFFCC" w:fill="FFFFFF"/>
            <w:vAlign w:val="center"/>
            <w:hideMark/>
          </w:tcPr>
          <w:p w:rsidR="00001FF0" w:rsidRPr="006B60CD" w:rsidRDefault="00001FF0" w:rsidP="00001FF0">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Pr>
                <w:rFonts w:ascii="Times New Roman" w:hAnsi="Times New Roman" w:cs="Times New Roman"/>
                <w:sz w:val="20"/>
                <w:szCs w:val="20"/>
              </w:rPr>
              <w:t>2</w:t>
            </w:r>
          </w:p>
        </w:tc>
      </w:tr>
      <w:tr w:rsidR="00001FF0" w:rsidRPr="006B60CD" w:rsidTr="00A707AC">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001FF0" w:rsidRPr="006B60CD" w:rsidRDefault="00001FF0" w:rsidP="00001FF0">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4</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001FF0" w:rsidRPr="006B60CD" w:rsidRDefault="00001FF0" w:rsidP="00001FF0">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5</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001FF0"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r>
      <w:tr w:rsidR="00001FF0"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r>
      <w:tr w:rsidR="00001FF0"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r>
      <w:tr w:rsidR="00001FF0" w:rsidRPr="006B60CD" w:rsidTr="00A707AC">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r>
      <w:tr w:rsidR="00001FF0"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001FF0" w:rsidRPr="006B60CD" w:rsidTr="00A707AC">
        <w:trPr>
          <w:trHeight w:val="777"/>
        </w:trPr>
        <w:tc>
          <w:tcPr>
            <w:tcW w:w="2084" w:type="dxa"/>
            <w:tcBorders>
              <w:top w:val="nil"/>
              <w:left w:val="single" w:sz="8" w:space="0" w:color="000000"/>
              <w:bottom w:val="single" w:sz="8" w:space="0" w:color="000000"/>
              <w:right w:val="nil"/>
            </w:tcBorders>
            <w:shd w:val="clear" w:color="FFFFCC" w:fill="FFFFFF"/>
            <w:hideMark/>
          </w:tcPr>
          <w:p w:rsidR="00001FF0" w:rsidRPr="00E747CA" w:rsidRDefault="00001FF0"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E747CA"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001FF0">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001FF0">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0556</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001FF0" w:rsidRPr="00E747CA" w:rsidRDefault="00001FF0"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001FF0">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27</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001FF0">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8</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001FF0" w:rsidRPr="00E747CA" w:rsidRDefault="00001FF0"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001FF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001FF0" w:rsidRPr="00E747CA" w:rsidRDefault="00001FF0"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Повышение престижности труда в сельском хозяйстве и создание рабочих мест территории </w:t>
            </w:r>
            <w:r w:rsidRPr="00E747CA">
              <w:rPr>
                <w:rFonts w:ascii="Times New Roman" w:hAnsi="Times New Roman" w:cs="Times New Roman"/>
                <w:sz w:val="20"/>
                <w:szCs w:val="20"/>
              </w:rPr>
              <w:lastRenderedPageBreak/>
              <w:t>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255"/>
        </w:trPr>
        <w:tc>
          <w:tcPr>
            <w:tcW w:w="2084" w:type="dxa"/>
            <w:tcBorders>
              <w:top w:val="nil"/>
              <w:left w:val="single" w:sz="8" w:space="0" w:color="000000"/>
              <w:bottom w:val="nil"/>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001FF0" w:rsidRDefault="00B4413B"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12081,7</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001FF0" w:rsidRPr="00001FF0" w:rsidRDefault="00B4413B"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122,7111</w:t>
            </w:r>
          </w:p>
        </w:tc>
      </w:tr>
      <w:tr w:rsidR="00001FF0" w:rsidRPr="006B60CD" w:rsidTr="00A707AC">
        <w:trPr>
          <w:trHeight w:val="115"/>
        </w:trPr>
        <w:tc>
          <w:tcPr>
            <w:tcW w:w="2084"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001FF0" w:rsidRPr="006B60CD" w:rsidRDefault="00001FF0" w:rsidP="00A707AC">
            <w:pPr>
              <w:rPr>
                <w:rFonts w:ascii="Times New Roman" w:hAnsi="Times New Roman" w:cs="Times New Roman"/>
                <w:sz w:val="20"/>
                <w:szCs w:val="20"/>
              </w:rPr>
            </w:pP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001FF0"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001FF0" w:rsidRDefault="00001FF0" w:rsidP="00A707AC">
            <w:pPr>
              <w:widowControl w:val="0"/>
              <w:jc w:val="center"/>
              <w:rPr>
                <w:rFonts w:ascii="Times New Roman" w:hAnsi="Times New Roman" w:cs="Times New Roman"/>
                <w:sz w:val="20"/>
                <w:szCs w:val="20"/>
              </w:rPr>
            </w:pPr>
            <w:r w:rsidRPr="00001FF0">
              <w:rPr>
                <w:rFonts w:ascii="Times New Roman" w:hAnsi="Times New Roman" w:cs="Times New Roman"/>
                <w:sz w:val="20"/>
                <w:szCs w:val="20"/>
              </w:rPr>
              <w:t>16</w:t>
            </w:r>
          </w:p>
        </w:tc>
        <w:tc>
          <w:tcPr>
            <w:tcW w:w="873" w:type="dxa"/>
            <w:tcBorders>
              <w:top w:val="nil"/>
              <w:left w:val="single" w:sz="8" w:space="0" w:color="000000"/>
              <w:bottom w:val="single" w:sz="8" w:space="0" w:color="000000"/>
              <w:right w:val="nil"/>
            </w:tcBorders>
            <w:shd w:val="clear" w:color="FFFFCC" w:fill="FFFFFF"/>
            <w:hideMark/>
          </w:tcPr>
          <w:p w:rsidR="00001FF0" w:rsidRPr="00001FF0" w:rsidRDefault="00001FF0" w:rsidP="00A707AC">
            <w:pPr>
              <w:widowControl w:val="0"/>
              <w:jc w:val="center"/>
              <w:rPr>
                <w:rFonts w:ascii="Times New Roman" w:hAnsi="Times New Roman" w:cs="Times New Roman"/>
                <w:sz w:val="20"/>
                <w:szCs w:val="20"/>
              </w:rPr>
            </w:pPr>
            <w:r w:rsidRPr="00001FF0">
              <w:rPr>
                <w:rFonts w:ascii="Times New Roman" w:hAnsi="Times New Roman" w:cs="Times New Roman"/>
                <w:sz w:val="20"/>
                <w:szCs w:val="20"/>
              </w:rPr>
              <w:t>14</w:t>
            </w:r>
          </w:p>
        </w:tc>
        <w:tc>
          <w:tcPr>
            <w:tcW w:w="1420" w:type="dxa"/>
            <w:tcBorders>
              <w:top w:val="nil"/>
              <w:left w:val="single" w:sz="8" w:space="0" w:color="000000"/>
              <w:bottom w:val="single" w:sz="8" w:space="0" w:color="000000"/>
              <w:right w:val="nil"/>
            </w:tcBorders>
            <w:shd w:val="clear" w:color="FFFFCC" w:fill="FFFFFF"/>
            <w:hideMark/>
          </w:tcPr>
          <w:p w:rsidR="00001FF0" w:rsidRPr="00001FF0" w:rsidRDefault="00001FF0" w:rsidP="00A707AC">
            <w:pPr>
              <w:widowControl w:val="0"/>
              <w:jc w:val="center"/>
              <w:rPr>
                <w:rFonts w:ascii="Times New Roman" w:hAnsi="Times New Roman" w:cs="Times New Roman"/>
                <w:sz w:val="20"/>
                <w:szCs w:val="20"/>
              </w:rPr>
            </w:pPr>
            <w:r w:rsidRPr="00001FF0">
              <w:rPr>
                <w:rFonts w:ascii="Times New Roman" w:hAnsi="Times New Roman" w:cs="Times New Roman"/>
                <w:sz w:val="20"/>
                <w:szCs w:val="20"/>
              </w:rPr>
              <w:t>1,1429</w:t>
            </w:r>
          </w:p>
        </w:tc>
        <w:tc>
          <w:tcPr>
            <w:tcW w:w="173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001FF0" w:rsidRPr="00C24CCF" w:rsidTr="00A707AC">
        <w:trPr>
          <w:trHeight w:val="1856"/>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r w:rsidRPr="00C24CCF">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001FF0" w:rsidRPr="00C24CCF" w:rsidRDefault="00B96F19"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001FF0">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001FF0" w:rsidRPr="00B96F19" w:rsidRDefault="00B96F19" w:rsidP="00A707AC">
            <w:pPr>
              <w:spacing w:after="0" w:line="240" w:lineRule="auto"/>
              <w:jc w:val="center"/>
              <w:rPr>
                <w:rFonts w:ascii="Times New Roman" w:hAnsi="Times New Roman" w:cs="Times New Roman"/>
                <w:sz w:val="20"/>
                <w:szCs w:val="20"/>
              </w:rPr>
            </w:pPr>
            <w:r w:rsidRPr="00B96F19">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001FF0"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Снижение числа обращений граждан по решению вопросов местного </w:t>
            </w:r>
            <w:r w:rsidRPr="00751108">
              <w:rPr>
                <w:rFonts w:ascii="Times New Roman" w:hAnsi="Times New Roman" w:cs="Times New Roman"/>
                <w:sz w:val="20"/>
                <w:szCs w:val="20"/>
              </w:rPr>
              <w:lastRenderedPageBreak/>
              <w:t>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26</w:t>
            </w:r>
          </w:p>
        </w:tc>
        <w:tc>
          <w:tcPr>
            <w:tcW w:w="873" w:type="dxa"/>
            <w:tcBorders>
              <w:top w:val="nil"/>
              <w:left w:val="single" w:sz="8" w:space="0" w:color="000000"/>
              <w:bottom w:val="single" w:sz="8" w:space="0" w:color="000000"/>
              <w:right w:val="nil"/>
            </w:tcBorders>
            <w:shd w:val="clear" w:color="FFFFCC" w:fill="FFFFFF"/>
            <w:hideMark/>
          </w:tcPr>
          <w:p w:rsidR="00001FF0" w:rsidRPr="00C24CCF" w:rsidRDefault="00001FF0" w:rsidP="00B96F19">
            <w:pPr>
              <w:spacing w:after="0" w:line="240" w:lineRule="auto"/>
              <w:jc w:val="right"/>
              <w:rPr>
                <w:rFonts w:ascii="Times New Roman" w:hAnsi="Times New Roman" w:cs="Times New Roman"/>
                <w:sz w:val="20"/>
                <w:szCs w:val="20"/>
              </w:rPr>
            </w:pPr>
            <w:r w:rsidRPr="00C24CCF">
              <w:rPr>
                <w:rFonts w:ascii="Times New Roman" w:hAnsi="Times New Roman" w:cs="Times New Roman"/>
                <w:sz w:val="20"/>
                <w:szCs w:val="20"/>
              </w:rPr>
              <w:t>2</w:t>
            </w:r>
            <w:r w:rsidR="00B96F19">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001FF0" w:rsidRPr="00B96F19" w:rsidRDefault="00B96F19" w:rsidP="00A707AC">
            <w:pPr>
              <w:spacing w:after="0" w:line="240" w:lineRule="auto"/>
              <w:jc w:val="center"/>
              <w:rPr>
                <w:rFonts w:ascii="Times New Roman" w:hAnsi="Times New Roman" w:cs="Times New Roman"/>
                <w:sz w:val="20"/>
                <w:szCs w:val="20"/>
              </w:rPr>
            </w:pPr>
            <w:r w:rsidRPr="00B96F19">
              <w:rPr>
                <w:rFonts w:ascii="Times New Roman" w:hAnsi="Times New Roman" w:cs="Times New Roman"/>
                <w:sz w:val="20"/>
                <w:szCs w:val="20"/>
              </w:rPr>
              <w:t>1,0870</w:t>
            </w:r>
          </w:p>
        </w:tc>
        <w:tc>
          <w:tcPr>
            <w:tcW w:w="173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001FF0"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001FF0" w:rsidRPr="00C24CCF" w:rsidRDefault="00B96F19"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001FF0" w:rsidRDefault="00B96F19"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r w:rsidR="00001FF0">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C24CCF" w:rsidRDefault="00001FF0"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B4413B" w:rsidRPr="00C24CCF"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B4413B" w:rsidRPr="00B96F19" w:rsidRDefault="00B4413B"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1,3529</w:t>
            </w:r>
          </w:p>
        </w:tc>
        <w:tc>
          <w:tcPr>
            <w:tcW w:w="1420"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4145,4</w:t>
            </w:r>
          </w:p>
        </w:tc>
        <w:tc>
          <w:tcPr>
            <w:tcW w:w="1491"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0,3431</w:t>
            </w:r>
          </w:p>
        </w:tc>
        <w:tc>
          <w:tcPr>
            <w:tcW w:w="1322"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0,4642</w:t>
            </w:r>
          </w:p>
        </w:tc>
        <w:tc>
          <w:tcPr>
            <w:tcW w:w="1307" w:type="dxa"/>
            <w:tcBorders>
              <w:top w:val="nil"/>
              <w:left w:val="single" w:sz="8" w:space="0" w:color="000000"/>
              <w:bottom w:val="single" w:sz="8" w:space="0" w:color="000000"/>
              <w:right w:val="nil"/>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4413B" w:rsidRPr="00C24CCF" w:rsidRDefault="00B4413B"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001FF0"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001FF0" w:rsidRPr="00751108" w:rsidRDefault="00001FF0"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B96F19"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B96F19"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001FF0" w:rsidRPr="00B96F19" w:rsidRDefault="00B96F19" w:rsidP="00A707AC">
            <w:pPr>
              <w:spacing w:after="0" w:line="240" w:lineRule="auto"/>
              <w:jc w:val="center"/>
              <w:rPr>
                <w:rFonts w:ascii="Times New Roman" w:hAnsi="Times New Roman" w:cs="Times New Roman"/>
                <w:sz w:val="20"/>
                <w:szCs w:val="20"/>
              </w:rPr>
            </w:pPr>
            <w:r w:rsidRPr="00B96F19">
              <w:rPr>
                <w:rFonts w:ascii="Times New Roman" w:hAnsi="Times New Roman" w:cs="Times New Roman"/>
              </w:rPr>
              <w:t>1,3333</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B96F19" w:rsidRPr="006B60CD" w:rsidTr="00A707AC">
        <w:trPr>
          <w:trHeight w:val="1178"/>
        </w:trPr>
        <w:tc>
          <w:tcPr>
            <w:tcW w:w="2084" w:type="dxa"/>
            <w:tcBorders>
              <w:top w:val="nil"/>
              <w:left w:val="single" w:sz="8" w:space="0" w:color="000000"/>
              <w:bottom w:val="single" w:sz="8" w:space="0" w:color="000000"/>
              <w:right w:val="nil"/>
            </w:tcBorders>
            <w:shd w:val="clear" w:color="FFFFCC" w:fill="FFFFFF"/>
            <w:hideMark/>
          </w:tcPr>
          <w:p w:rsidR="00B96F19" w:rsidRPr="00954662" w:rsidRDefault="00B96F19"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1,3333</w:t>
            </w:r>
          </w:p>
        </w:tc>
        <w:tc>
          <w:tcPr>
            <w:tcW w:w="173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B4413B"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B4413B" w:rsidRPr="00B96F19" w:rsidRDefault="00B4413B"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1,2222</w:t>
            </w:r>
          </w:p>
        </w:tc>
        <w:tc>
          <w:tcPr>
            <w:tcW w:w="1420"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40,4</w:t>
            </w:r>
          </w:p>
        </w:tc>
        <w:tc>
          <w:tcPr>
            <w:tcW w:w="1491"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0,0033</w:t>
            </w:r>
          </w:p>
        </w:tc>
        <w:tc>
          <w:tcPr>
            <w:tcW w:w="1322" w:type="dxa"/>
            <w:tcBorders>
              <w:top w:val="nil"/>
              <w:left w:val="single" w:sz="8" w:space="0" w:color="000000"/>
              <w:bottom w:val="single" w:sz="8" w:space="0" w:color="000000"/>
              <w:right w:val="nil"/>
            </w:tcBorders>
            <w:shd w:val="clear" w:color="FFFFCC" w:fill="FFFFFF"/>
            <w:hideMark/>
          </w:tcPr>
          <w:p w:rsidR="00B4413B" w:rsidRPr="00B4413B" w:rsidRDefault="00B4413B" w:rsidP="00E628E9">
            <w:pPr>
              <w:widowControl w:val="0"/>
              <w:jc w:val="center"/>
              <w:rPr>
                <w:rFonts w:ascii="Times New Roman" w:hAnsi="Times New Roman" w:cs="Times New Roman"/>
                <w:sz w:val="20"/>
                <w:szCs w:val="20"/>
              </w:rPr>
            </w:pPr>
            <w:r w:rsidRPr="00B4413B">
              <w:rPr>
                <w:rFonts w:ascii="Times New Roman" w:hAnsi="Times New Roman" w:cs="Times New Roman"/>
                <w:sz w:val="20"/>
                <w:szCs w:val="20"/>
              </w:rPr>
              <w:t>0,0041</w:t>
            </w:r>
          </w:p>
        </w:tc>
        <w:tc>
          <w:tcPr>
            <w:tcW w:w="1307" w:type="dxa"/>
            <w:tcBorders>
              <w:top w:val="nil"/>
              <w:left w:val="single" w:sz="8" w:space="0" w:color="000000"/>
              <w:bottom w:val="single" w:sz="8" w:space="0" w:color="000000"/>
              <w:right w:val="nil"/>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4413B" w:rsidRPr="006B60CD" w:rsidRDefault="00B4413B"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001FF0"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001FF0" w:rsidRPr="00954662" w:rsidRDefault="00001FF0"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001FF0" w:rsidRPr="00954662" w:rsidRDefault="00001FF0"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w:t>
            </w:r>
            <w:r w:rsidRPr="00954662">
              <w:rPr>
                <w:rFonts w:ascii="Times New Roman" w:hAnsi="Times New Roman" w:cs="Times New Roman"/>
                <w:sz w:val="20"/>
                <w:szCs w:val="20"/>
              </w:rPr>
              <w:lastRenderedPageBreak/>
              <w:t xml:space="preserve">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97"/>
        </w:trPr>
        <w:tc>
          <w:tcPr>
            <w:tcW w:w="2084" w:type="dxa"/>
            <w:tcBorders>
              <w:top w:val="nil"/>
              <w:left w:val="single" w:sz="8" w:space="0" w:color="000000"/>
              <w:bottom w:val="single" w:sz="8" w:space="0" w:color="000000"/>
              <w:right w:val="nil"/>
            </w:tcBorders>
            <w:shd w:val="clear" w:color="FFFFCC" w:fill="FFFFFF"/>
            <w:hideMark/>
          </w:tcPr>
          <w:p w:rsidR="00001FF0" w:rsidRPr="00954662" w:rsidRDefault="00001FF0"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01FF0" w:rsidRPr="00954662" w:rsidRDefault="00001FF0" w:rsidP="00A707AC">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001FF0" w:rsidRPr="00954662" w:rsidRDefault="00B06BE0" w:rsidP="00A707AC">
            <w:pPr>
              <w:widowControl w:val="0"/>
              <w:jc w:val="center"/>
              <w:rPr>
                <w:rFonts w:ascii="Times New Roman" w:hAnsi="Times New Roman" w:cs="Times New Roman"/>
                <w:sz w:val="20"/>
                <w:szCs w:val="20"/>
              </w:rPr>
            </w:pPr>
            <w:r>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001FF0" w:rsidRPr="00954662" w:rsidRDefault="00001FF0" w:rsidP="00B06BE0">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B06BE0">
              <w:rPr>
                <w:rFonts w:ascii="Times New Roman" w:hAnsi="Times New Roman" w:cs="Times New Roman"/>
                <w:sz w:val="20"/>
                <w:szCs w:val="20"/>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001FF0" w:rsidRPr="00954662" w:rsidRDefault="00001FF0" w:rsidP="00B06BE0">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B06BE0">
              <w:rPr>
                <w:rFonts w:ascii="Times New Roman" w:hAnsi="Times New Roman" w:cs="Times New Roman"/>
                <w:sz w:val="20"/>
                <w:szCs w:val="20"/>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B96F19"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50</w:t>
            </w:r>
          </w:p>
        </w:tc>
        <w:tc>
          <w:tcPr>
            <w:tcW w:w="1420"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1,1111</w:t>
            </w:r>
          </w:p>
        </w:tc>
        <w:tc>
          <w:tcPr>
            <w:tcW w:w="173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B96F19"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1,2857</w:t>
            </w:r>
          </w:p>
        </w:tc>
        <w:tc>
          <w:tcPr>
            <w:tcW w:w="173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001FF0" w:rsidRPr="00A00E6C" w:rsidRDefault="00001FF0"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001FF0" w:rsidRPr="00A00E6C" w:rsidRDefault="00001FF0"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A00E6C" w:rsidRDefault="00001FF0"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001FF0" w:rsidRPr="00A00E6C" w:rsidRDefault="00001FF0"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001FF0" w:rsidRPr="00A00E6C" w:rsidRDefault="00001FF0"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B96F19"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B96F19" w:rsidRPr="00A00E6C" w:rsidRDefault="00B96F19"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B96F19" w:rsidRPr="00B96F19" w:rsidRDefault="00B96F19"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1,2857</w:t>
            </w:r>
          </w:p>
        </w:tc>
        <w:tc>
          <w:tcPr>
            <w:tcW w:w="173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96F19" w:rsidRPr="006B60CD" w:rsidRDefault="00B96F19"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B06BE0"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B06BE0" w:rsidRPr="00B06BE0" w:rsidRDefault="00B06BE0" w:rsidP="00E628E9">
            <w:pPr>
              <w:widowControl w:val="0"/>
              <w:jc w:val="center"/>
              <w:rPr>
                <w:rFonts w:ascii="Times New Roman" w:hAnsi="Times New Roman" w:cs="Times New Roman"/>
                <w:sz w:val="20"/>
                <w:szCs w:val="20"/>
              </w:rPr>
            </w:pPr>
            <w:r w:rsidRPr="00B06BE0">
              <w:rPr>
                <w:rFonts w:ascii="Times New Roman" w:hAnsi="Times New Roman" w:cs="Times New Roman"/>
                <w:sz w:val="20"/>
                <w:szCs w:val="20"/>
              </w:rPr>
              <w:t>0,1377</w:t>
            </w:r>
          </w:p>
        </w:tc>
        <w:tc>
          <w:tcPr>
            <w:tcW w:w="1420" w:type="dxa"/>
            <w:tcBorders>
              <w:top w:val="nil"/>
              <w:left w:val="single" w:sz="8" w:space="0" w:color="000000"/>
              <w:bottom w:val="single" w:sz="8" w:space="0" w:color="000000"/>
              <w:right w:val="nil"/>
            </w:tcBorders>
            <w:shd w:val="clear" w:color="FFFFCC" w:fill="FFFFFF"/>
            <w:hideMark/>
          </w:tcPr>
          <w:p w:rsidR="00B06BE0" w:rsidRPr="00B06BE0" w:rsidRDefault="00B06BE0" w:rsidP="00E628E9">
            <w:pPr>
              <w:widowControl w:val="0"/>
              <w:jc w:val="center"/>
              <w:rPr>
                <w:rFonts w:ascii="Times New Roman" w:hAnsi="Times New Roman" w:cs="Times New Roman"/>
                <w:sz w:val="20"/>
                <w:szCs w:val="20"/>
              </w:rPr>
            </w:pPr>
            <w:r w:rsidRPr="00B06BE0">
              <w:rPr>
                <w:rFonts w:ascii="Times New Roman" w:hAnsi="Times New Roman" w:cs="Times New Roman"/>
                <w:sz w:val="20"/>
                <w:szCs w:val="20"/>
              </w:rPr>
              <w:t>3166,6</w:t>
            </w:r>
          </w:p>
        </w:tc>
        <w:tc>
          <w:tcPr>
            <w:tcW w:w="1491" w:type="dxa"/>
            <w:tcBorders>
              <w:top w:val="nil"/>
              <w:left w:val="single" w:sz="8" w:space="0" w:color="000000"/>
              <w:bottom w:val="single" w:sz="8" w:space="0" w:color="000000"/>
              <w:right w:val="nil"/>
            </w:tcBorders>
            <w:shd w:val="clear" w:color="FFFFCC" w:fill="FFFFFF"/>
            <w:hideMark/>
          </w:tcPr>
          <w:p w:rsidR="00B06BE0" w:rsidRPr="00B06BE0" w:rsidRDefault="00B06BE0" w:rsidP="00E628E9">
            <w:pPr>
              <w:widowControl w:val="0"/>
              <w:jc w:val="center"/>
              <w:rPr>
                <w:rFonts w:ascii="Times New Roman" w:hAnsi="Times New Roman" w:cs="Times New Roman"/>
                <w:sz w:val="20"/>
                <w:szCs w:val="20"/>
              </w:rPr>
            </w:pPr>
            <w:r w:rsidRPr="00B06BE0">
              <w:rPr>
                <w:rFonts w:ascii="Times New Roman" w:hAnsi="Times New Roman" w:cs="Times New Roman"/>
                <w:sz w:val="20"/>
                <w:szCs w:val="20"/>
              </w:rPr>
              <w:t>0,26,21</w:t>
            </w:r>
          </w:p>
        </w:tc>
        <w:tc>
          <w:tcPr>
            <w:tcW w:w="1322" w:type="dxa"/>
            <w:tcBorders>
              <w:top w:val="nil"/>
              <w:left w:val="single" w:sz="8" w:space="0" w:color="000000"/>
              <w:bottom w:val="single" w:sz="8" w:space="0" w:color="000000"/>
              <w:right w:val="nil"/>
            </w:tcBorders>
            <w:shd w:val="clear" w:color="FFFFCC" w:fill="FFFFFF"/>
            <w:hideMark/>
          </w:tcPr>
          <w:p w:rsidR="00B06BE0" w:rsidRPr="00B06BE0" w:rsidRDefault="00B06BE0" w:rsidP="00E628E9">
            <w:pPr>
              <w:widowControl w:val="0"/>
              <w:jc w:val="center"/>
              <w:rPr>
                <w:rFonts w:ascii="Times New Roman" w:hAnsi="Times New Roman" w:cs="Times New Roman"/>
                <w:sz w:val="20"/>
                <w:szCs w:val="20"/>
              </w:rPr>
            </w:pPr>
            <w:r w:rsidRPr="00B06BE0">
              <w:rPr>
                <w:rFonts w:ascii="Times New Roman" w:hAnsi="Times New Roman" w:cs="Times New Roman"/>
                <w:sz w:val="20"/>
                <w:szCs w:val="20"/>
              </w:rPr>
              <w:t>0,0361</w:t>
            </w:r>
          </w:p>
        </w:tc>
        <w:tc>
          <w:tcPr>
            <w:tcW w:w="1307" w:type="dxa"/>
            <w:tcBorders>
              <w:top w:val="nil"/>
              <w:left w:val="single" w:sz="8" w:space="0" w:color="000000"/>
              <w:bottom w:val="single" w:sz="8" w:space="0" w:color="000000"/>
              <w:right w:val="nil"/>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B06BE0" w:rsidRPr="006B60CD" w:rsidRDefault="00B06BE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246B7C"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w:t>
            </w:r>
          </w:p>
        </w:tc>
        <w:tc>
          <w:tcPr>
            <w:tcW w:w="1420"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11</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1,1000</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120</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120</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46B7C" w:rsidRPr="00A00E6C" w:rsidRDefault="00246B7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207EE5">
            <w:pPr>
              <w:widowControl w:val="0"/>
              <w:jc w:val="center"/>
              <w:rPr>
                <w:rFonts w:ascii="Times New Roman" w:hAnsi="Times New Roman" w:cs="Times New Roman"/>
                <w:sz w:val="20"/>
                <w:szCs w:val="20"/>
              </w:rPr>
            </w:pPr>
            <w:r w:rsidRPr="00246B7C">
              <w:rPr>
                <w:rFonts w:ascii="Times New Roman" w:hAnsi="Times New Roman" w:cs="Times New Roman"/>
                <w:sz w:val="20"/>
                <w:szCs w:val="20"/>
              </w:rPr>
              <w:t>1,</w:t>
            </w:r>
            <w:r w:rsidR="00207EE5">
              <w:rPr>
                <w:rFonts w:ascii="Times New Roman" w:hAnsi="Times New Roman" w:cs="Times New Roman"/>
                <w:sz w:val="20"/>
                <w:szCs w:val="20"/>
              </w:rPr>
              <w:t>80</w:t>
            </w:r>
            <w:r w:rsidRPr="00246B7C">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07EE5" w:rsidRPr="006B60CD" w:rsidTr="00A707AC">
        <w:trPr>
          <w:trHeight w:val="128"/>
        </w:trPr>
        <w:tc>
          <w:tcPr>
            <w:tcW w:w="2084"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0,9667</w:t>
            </w:r>
          </w:p>
        </w:tc>
        <w:tc>
          <w:tcPr>
            <w:tcW w:w="1420"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5</w:t>
            </w:r>
          </w:p>
        </w:tc>
        <w:tc>
          <w:tcPr>
            <w:tcW w:w="1491"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0,0004</w:t>
            </w:r>
          </w:p>
        </w:tc>
        <w:tc>
          <w:tcPr>
            <w:tcW w:w="1322"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0,0004</w:t>
            </w:r>
          </w:p>
        </w:tc>
        <w:tc>
          <w:tcPr>
            <w:tcW w:w="1307"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1C72F7" w:rsidTr="00A707AC">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001FF0" w:rsidRPr="001C72F7" w:rsidRDefault="00001FF0"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001FF0"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367"/>
        </w:trPr>
        <w:tc>
          <w:tcPr>
            <w:tcW w:w="2084"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001FF0" w:rsidRPr="001C72F7" w:rsidRDefault="00001FF0"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07EE5"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07EE5" w:rsidRPr="0083037B" w:rsidRDefault="00207EE5" w:rsidP="00A707AC">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207EE5" w:rsidRPr="00A00E6C" w:rsidRDefault="00207EE5"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07EE5" w:rsidRPr="0083037B" w:rsidRDefault="00207EE5" w:rsidP="00A707AC">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1242,4</w:t>
            </w:r>
          </w:p>
        </w:tc>
        <w:tc>
          <w:tcPr>
            <w:tcW w:w="1491"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0,1028</w:t>
            </w:r>
          </w:p>
        </w:tc>
        <w:tc>
          <w:tcPr>
            <w:tcW w:w="1322" w:type="dxa"/>
            <w:tcBorders>
              <w:top w:val="nil"/>
              <w:left w:val="single" w:sz="8" w:space="0" w:color="000000"/>
              <w:bottom w:val="single" w:sz="8" w:space="0" w:color="000000"/>
              <w:right w:val="nil"/>
            </w:tcBorders>
            <w:shd w:val="clear" w:color="FFFFCC" w:fill="FFFFFF"/>
            <w:hideMark/>
          </w:tcPr>
          <w:p w:rsidR="00207EE5" w:rsidRPr="00207EE5" w:rsidRDefault="00207EE5" w:rsidP="00E628E9">
            <w:pPr>
              <w:widowControl w:val="0"/>
              <w:jc w:val="center"/>
              <w:rPr>
                <w:rFonts w:ascii="Times New Roman" w:hAnsi="Times New Roman" w:cs="Times New Roman"/>
                <w:sz w:val="20"/>
                <w:szCs w:val="20"/>
              </w:rPr>
            </w:pPr>
            <w:r w:rsidRPr="00207EE5">
              <w:rPr>
                <w:rFonts w:ascii="Times New Roman" w:hAnsi="Times New Roman" w:cs="Times New Roman"/>
                <w:sz w:val="20"/>
                <w:szCs w:val="20"/>
              </w:rPr>
              <w:t>0,1028</w:t>
            </w:r>
          </w:p>
        </w:tc>
        <w:tc>
          <w:tcPr>
            <w:tcW w:w="1307" w:type="dxa"/>
            <w:tcBorders>
              <w:top w:val="nil"/>
              <w:left w:val="single" w:sz="8" w:space="0" w:color="000000"/>
              <w:bottom w:val="single" w:sz="8" w:space="0" w:color="000000"/>
              <w:right w:val="nil"/>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07EE5" w:rsidRPr="006B60CD" w:rsidRDefault="00207EE5"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001FF0" w:rsidRPr="00E62298" w:rsidRDefault="00001FF0" w:rsidP="00A707AC">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001FF0"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25</w:t>
            </w:r>
          </w:p>
        </w:tc>
        <w:tc>
          <w:tcPr>
            <w:tcW w:w="1420"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170</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1,0294</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 xml:space="preserve">Доля пользователей, удовлетворенных качеством услуг, предоставляемых библиотеками от общего числа зарегистрированных </w:t>
            </w:r>
            <w:r w:rsidRPr="00E62298">
              <w:rPr>
                <w:rFonts w:ascii="Times New Roman" w:hAnsi="Times New Roman" w:cs="Times New Roman"/>
                <w:sz w:val="20"/>
                <w:szCs w:val="20"/>
              </w:rPr>
              <w:lastRenderedPageBreak/>
              <w:t>пользователей</w:t>
            </w:r>
          </w:p>
        </w:tc>
        <w:tc>
          <w:tcPr>
            <w:tcW w:w="1420"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001FF0" w:rsidRPr="00E62298" w:rsidRDefault="00001FF0"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1,4000</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120</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122</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1,0167</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03EE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603EEC" w:rsidRPr="00E62298" w:rsidRDefault="00603EEC"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603EEC" w:rsidRPr="00A00E6C" w:rsidRDefault="00603EEC"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603EEC" w:rsidRPr="006B60CD" w:rsidRDefault="00603EE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03EEC" w:rsidRPr="006B60CD" w:rsidRDefault="00603EE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03EEC" w:rsidRPr="006B60CD" w:rsidRDefault="00603EE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03EEC" w:rsidRPr="00603EEC" w:rsidRDefault="00603EEC" w:rsidP="00E628E9">
            <w:pPr>
              <w:widowControl w:val="0"/>
              <w:jc w:val="center"/>
              <w:rPr>
                <w:rFonts w:ascii="Times New Roman" w:hAnsi="Times New Roman" w:cs="Times New Roman"/>
                <w:sz w:val="20"/>
                <w:szCs w:val="20"/>
              </w:rPr>
            </w:pPr>
            <w:r w:rsidRPr="00603EEC">
              <w:rPr>
                <w:rFonts w:ascii="Times New Roman" w:hAnsi="Times New Roman" w:cs="Times New Roman"/>
                <w:sz w:val="20"/>
                <w:szCs w:val="20"/>
              </w:rPr>
              <w:t>1,0892</w:t>
            </w:r>
          </w:p>
        </w:tc>
        <w:tc>
          <w:tcPr>
            <w:tcW w:w="1420" w:type="dxa"/>
            <w:tcBorders>
              <w:top w:val="nil"/>
              <w:left w:val="single" w:sz="8" w:space="0" w:color="000000"/>
              <w:bottom w:val="single" w:sz="8" w:space="0" w:color="000000"/>
              <w:right w:val="nil"/>
            </w:tcBorders>
            <w:shd w:val="clear" w:color="FFFFCC" w:fill="FFFFFF"/>
            <w:hideMark/>
          </w:tcPr>
          <w:p w:rsidR="00603EEC" w:rsidRPr="00603EEC" w:rsidRDefault="00603EEC" w:rsidP="00E628E9">
            <w:pPr>
              <w:widowControl w:val="0"/>
              <w:jc w:val="center"/>
              <w:rPr>
                <w:rFonts w:ascii="Times New Roman" w:hAnsi="Times New Roman" w:cs="Times New Roman"/>
                <w:sz w:val="20"/>
                <w:szCs w:val="20"/>
              </w:rPr>
            </w:pPr>
            <w:r w:rsidRPr="00603EEC">
              <w:rPr>
                <w:rFonts w:ascii="Times New Roman" w:hAnsi="Times New Roman" w:cs="Times New Roman"/>
                <w:sz w:val="20"/>
                <w:szCs w:val="20"/>
              </w:rPr>
              <w:t>2995,7</w:t>
            </w:r>
          </w:p>
        </w:tc>
        <w:tc>
          <w:tcPr>
            <w:tcW w:w="1491" w:type="dxa"/>
            <w:tcBorders>
              <w:top w:val="nil"/>
              <w:left w:val="single" w:sz="8" w:space="0" w:color="000000"/>
              <w:bottom w:val="single" w:sz="8" w:space="0" w:color="000000"/>
              <w:right w:val="nil"/>
            </w:tcBorders>
            <w:shd w:val="clear" w:color="FFFFCC" w:fill="FFFFFF"/>
            <w:hideMark/>
          </w:tcPr>
          <w:p w:rsidR="00603EEC" w:rsidRPr="00603EEC" w:rsidRDefault="00603EEC" w:rsidP="00E628E9">
            <w:pPr>
              <w:widowControl w:val="0"/>
              <w:jc w:val="center"/>
              <w:rPr>
                <w:rFonts w:ascii="Times New Roman" w:hAnsi="Times New Roman" w:cs="Times New Roman"/>
                <w:sz w:val="20"/>
                <w:szCs w:val="20"/>
              </w:rPr>
            </w:pPr>
            <w:r w:rsidRPr="00603EEC">
              <w:rPr>
                <w:rFonts w:ascii="Times New Roman" w:hAnsi="Times New Roman" w:cs="Times New Roman"/>
                <w:sz w:val="20"/>
                <w:szCs w:val="20"/>
              </w:rPr>
              <w:t>0,2480</w:t>
            </w:r>
          </w:p>
        </w:tc>
        <w:tc>
          <w:tcPr>
            <w:tcW w:w="1322" w:type="dxa"/>
            <w:tcBorders>
              <w:top w:val="nil"/>
              <w:left w:val="single" w:sz="8" w:space="0" w:color="000000"/>
              <w:bottom w:val="single" w:sz="8" w:space="0" w:color="000000"/>
              <w:right w:val="nil"/>
            </w:tcBorders>
            <w:shd w:val="clear" w:color="FFFFCC" w:fill="FFFFFF"/>
            <w:hideMark/>
          </w:tcPr>
          <w:p w:rsidR="00603EEC" w:rsidRPr="00603EEC" w:rsidRDefault="00603EEC" w:rsidP="00E628E9">
            <w:pPr>
              <w:widowControl w:val="0"/>
              <w:jc w:val="center"/>
              <w:rPr>
                <w:rFonts w:ascii="Times New Roman" w:hAnsi="Times New Roman" w:cs="Times New Roman"/>
                <w:sz w:val="20"/>
                <w:szCs w:val="20"/>
              </w:rPr>
            </w:pPr>
            <w:r w:rsidRPr="00603EEC">
              <w:rPr>
                <w:rFonts w:ascii="Times New Roman" w:hAnsi="Times New Roman" w:cs="Times New Roman"/>
                <w:sz w:val="20"/>
                <w:szCs w:val="20"/>
              </w:rPr>
              <w:t>0,2701</w:t>
            </w:r>
          </w:p>
        </w:tc>
        <w:tc>
          <w:tcPr>
            <w:tcW w:w="1307" w:type="dxa"/>
            <w:tcBorders>
              <w:top w:val="nil"/>
              <w:left w:val="single" w:sz="8" w:space="0" w:color="000000"/>
              <w:bottom w:val="single" w:sz="8" w:space="0" w:color="000000"/>
              <w:right w:val="nil"/>
            </w:tcBorders>
            <w:shd w:val="clear" w:color="FFFFCC" w:fill="FFFFFF"/>
            <w:hideMark/>
          </w:tcPr>
          <w:p w:rsidR="00603EEC" w:rsidRPr="006B60CD" w:rsidRDefault="00603EE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03EEC" w:rsidRPr="006B60CD" w:rsidRDefault="00603EE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001FF0" w:rsidRPr="00E62298" w:rsidRDefault="00001FF0" w:rsidP="00A707AC">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246B7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246B7C" w:rsidRPr="00E62298" w:rsidRDefault="00246B7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13</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5C3A86">
            <w:pPr>
              <w:widowControl w:val="0"/>
              <w:jc w:val="center"/>
              <w:rPr>
                <w:rFonts w:ascii="Times New Roman" w:hAnsi="Times New Roman" w:cs="Times New Roman"/>
                <w:sz w:val="20"/>
                <w:szCs w:val="20"/>
              </w:rPr>
            </w:pPr>
            <w:r w:rsidRPr="00246B7C">
              <w:rPr>
                <w:rFonts w:ascii="Times New Roman" w:hAnsi="Times New Roman" w:cs="Times New Roman"/>
                <w:sz w:val="20"/>
                <w:szCs w:val="20"/>
              </w:rPr>
              <w:t>1,6</w:t>
            </w:r>
            <w:r w:rsidR="005C3A86">
              <w:rPr>
                <w:rFonts w:ascii="Times New Roman" w:hAnsi="Times New Roman" w:cs="Times New Roman"/>
                <w:sz w:val="20"/>
                <w:szCs w:val="20"/>
              </w:rPr>
              <w:t>154</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46B7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46B7C" w:rsidRPr="00035712" w:rsidRDefault="00246B7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w:t>
            </w:r>
            <w:r w:rsidRPr="00035712">
              <w:rPr>
                <w:rFonts w:ascii="Times New Roman" w:hAnsi="Times New Roman" w:cs="Times New Roman"/>
                <w:sz w:val="20"/>
                <w:szCs w:val="20"/>
              </w:rPr>
              <w:lastRenderedPageBreak/>
              <w:t xml:space="preserve">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46B7C" w:rsidRPr="00035712" w:rsidRDefault="00246B7C"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200</w:t>
            </w:r>
          </w:p>
        </w:tc>
        <w:tc>
          <w:tcPr>
            <w:tcW w:w="873" w:type="dxa"/>
            <w:tcBorders>
              <w:top w:val="nil"/>
              <w:left w:val="single" w:sz="8" w:space="0" w:color="000000"/>
              <w:bottom w:val="single" w:sz="8" w:space="0" w:color="000000"/>
              <w:right w:val="nil"/>
            </w:tcBorders>
            <w:shd w:val="clear" w:color="FFFFCC" w:fill="FFFFFF"/>
            <w:hideMark/>
          </w:tcPr>
          <w:p w:rsidR="00246B7C" w:rsidRPr="00246B7C" w:rsidRDefault="00246B7C"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246B7C" w:rsidRPr="00246B7C" w:rsidRDefault="00246B7C" w:rsidP="005C3A86">
            <w:pPr>
              <w:widowControl w:val="0"/>
              <w:jc w:val="center"/>
              <w:rPr>
                <w:rFonts w:ascii="Times New Roman" w:hAnsi="Times New Roman" w:cs="Times New Roman"/>
                <w:sz w:val="20"/>
                <w:szCs w:val="20"/>
              </w:rPr>
            </w:pPr>
            <w:r w:rsidRPr="00246B7C">
              <w:rPr>
                <w:rFonts w:ascii="Times New Roman" w:hAnsi="Times New Roman" w:cs="Times New Roman"/>
                <w:sz w:val="20"/>
                <w:szCs w:val="20"/>
              </w:rPr>
              <w:t>0,0</w:t>
            </w:r>
            <w:r w:rsidR="005C3A86">
              <w:rPr>
                <w:rFonts w:ascii="Times New Roman" w:hAnsi="Times New Roman" w:cs="Times New Roman"/>
                <w:sz w:val="20"/>
                <w:szCs w:val="20"/>
              </w:rPr>
              <w:t>5</w:t>
            </w:r>
            <w:r w:rsidRPr="00246B7C">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46B7C" w:rsidRPr="006B60CD" w:rsidRDefault="00246B7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5C3A86"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5C3A86" w:rsidRPr="00035712" w:rsidRDefault="005C3A86"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5C3A86" w:rsidRPr="00A00E6C" w:rsidRDefault="005C3A86"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5C3A86" w:rsidRPr="006B60CD" w:rsidRDefault="005C3A8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5C3A86" w:rsidRPr="006B60CD" w:rsidRDefault="005C3A8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5C3A86" w:rsidRPr="006B60CD" w:rsidRDefault="005C3A8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5C3A86" w:rsidRPr="005C3A86" w:rsidRDefault="005C3A86" w:rsidP="00E628E9">
            <w:pPr>
              <w:widowControl w:val="0"/>
              <w:jc w:val="center"/>
              <w:rPr>
                <w:rFonts w:ascii="Times New Roman" w:hAnsi="Times New Roman" w:cs="Times New Roman"/>
                <w:sz w:val="20"/>
                <w:szCs w:val="20"/>
              </w:rPr>
            </w:pPr>
            <w:r w:rsidRPr="005C3A86">
              <w:rPr>
                <w:rFonts w:ascii="Times New Roman" w:hAnsi="Times New Roman" w:cs="Times New Roman"/>
                <w:sz w:val="20"/>
                <w:szCs w:val="20"/>
              </w:rPr>
              <w:t>0,5551</w:t>
            </w:r>
          </w:p>
        </w:tc>
        <w:tc>
          <w:tcPr>
            <w:tcW w:w="1420" w:type="dxa"/>
            <w:tcBorders>
              <w:top w:val="nil"/>
              <w:left w:val="single" w:sz="8" w:space="0" w:color="000000"/>
              <w:bottom w:val="single" w:sz="8" w:space="0" w:color="000000"/>
              <w:right w:val="nil"/>
            </w:tcBorders>
            <w:shd w:val="clear" w:color="FFFFCC" w:fill="FFFFFF"/>
            <w:hideMark/>
          </w:tcPr>
          <w:p w:rsidR="005C3A86" w:rsidRPr="005C3A86" w:rsidRDefault="005C3A86" w:rsidP="00E628E9">
            <w:pPr>
              <w:widowControl w:val="0"/>
              <w:jc w:val="center"/>
              <w:rPr>
                <w:rFonts w:ascii="Times New Roman" w:hAnsi="Times New Roman" w:cs="Times New Roman"/>
                <w:sz w:val="20"/>
                <w:szCs w:val="20"/>
              </w:rPr>
            </w:pPr>
            <w:r w:rsidRPr="005C3A86">
              <w:rPr>
                <w:rFonts w:ascii="Times New Roman" w:hAnsi="Times New Roman" w:cs="Times New Roman"/>
                <w:sz w:val="20"/>
                <w:szCs w:val="20"/>
              </w:rPr>
              <w:t>486,2</w:t>
            </w:r>
          </w:p>
        </w:tc>
        <w:tc>
          <w:tcPr>
            <w:tcW w:w="1491" w:type="dxa"/>
            <w:tcBorders>
              <w:top w:val="nil"/>
              <w:left w:val="single" w:sz="8" w:space="0" w:color="000000"/>
              <w:bottom w:val="single" w:sz="8" w:space="0" w:color="000000"/>
              <w:right w:val="nil"/>
            </w:tcBorders>
            <w:shd w:val="clear" w:color="FFFFCC" w:fill="FFFFFF"/>
            <w:hideMark/>
          </w:tcPr>
          <w:p w:rsidR="005C3A86" w:rsidRPr="005C3A86" w:rsidRDefault="005C3A86" w:rsidP="00E628E9">
            <w:pPr>
              <w:widowControl w:val="0"/>
              <w:jc w:val="center"/>
              <w:rPr>
                <w:rFonts w:ascii="Times New Roman" w:hAnsi="Times New Roman" w:cs="Times New Roman"/>
                <w:sz w:val="20"/>
                <w:szCs w:val="20"/>
              </w:rPr>
            </w:pPr>
            <w:r w:rsidRPr="005C3A86">
              <w:rPr>
                <w:rFonts w:ascii="Times New Roman" w:hAnsi="Times New Roman" w:cs="Times New Roman"/>
                <w:sz w:val="20"/>
                <w:szCs w:val="20"/>
              </w:rPr>
              <w:t>0,0402</w:t>
            </w:r>
          </w:p>
        </w:tc>
        <w:tc>
          <w:tcPr>
            <w:tcW w:w="1322" w:type="dxa"/>
            <w:tcBorders>
              <w:top w:val="nil"/>
              <w:left w:val="single" w:sz="8" w:space="0" w:color="000000"/>
              <w:bottom w:val="single" w:sz="8" w:space="0" w:color="000000"/>
              <w:right w:val="nil"/>
            </w:tcBorders>
            <w:shd w:val="clear" w:color="FFFFCC" w:fill="FFFFFF"/>
            <w:hideMark/>
          </w:tcPr>
          <w:p w:rsidR="005C3A86" w:rsidRPr="005C3A86" w:rsidRDefault="005C3A86" w:rsidP="00E628E9">
            <w:pPr>
              <w:widowControl w:val="0"/>
              <w:jc w:val="center"/>
              <w:rPr>
                <w:rFonts w:ascii="Times New Roman" w:hAnsi="Times New Roman" w:cs="Times New Roman"/>
                <w:sz w:val="20"/>
                <w:szCs w:val="20"/>
              </w:rPr>
            </w:pPr>
            <w:r w:rsidRPr="005C3A86">
              <w:rPr>
                <w:rFonts w:ascii="Times New Roman" w:hAnsi="Times New Roman" w:cs="Times New Roman"/>
                <w:sz w:val="20"/>
                <w:szCs w:val="20"/>
              </w:rPr>
              <w:t>0,0223</w:t>
            </w:r>
          </w:p>
        </w:tc>
        <w:tc>
          <w:tcPr>
            <w:tcW w:w="1307" w:type="dxa"/>
            <w:tcBorders>
              <w:top w:val="nil"/>
              <w:left w:val="single" w:sz="8" w:space="0" w:color="000000"/>
              <w:bottom w:val="single" w:sz="8" w:space="0" w:color="000000"/>
              <w:right w:val="nil"/>
            </w:tcBorders>
            <w:shd w:val="clear" w:color="FFFFCC" w:fill="FFFFFF"/>
            <w:hideMark/>
          </w:tcPr>
          <w:p w:rsidR="005C3A86" w:rsidRPr="006B60CD" w:rsidRDefault="005C3A8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5C3A86" w:rsidRPr="006B60CD" w:rsidRDefault="005C3A8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035712" w:rsidTr="00A707AC">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001FF0" w:rsidRPr="00035712" w:rsidRDefault="00001FF0"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4A6492"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255</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260</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1,0196</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w:t>
            </w:r>
            <w:r w:rsidRPr="00035712">
              <w:rPr>
                <w:rFonts w:ascii="Times New Roman" w:hAnsi="Times New Roman" w:cs="Times New Roman"/>
                <w:sz w:val="20"/>
                <w:szCs w:val="20"/>
              </w:rPr>
              <w:lastRenderedPageBreak/>
              <w:t>области</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01FF0"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001FF0" w:rsidRPr="00035712" w:rsidRDefault="00001FF0"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01FF0" w:rsidRPr="006B60CD" w:rsidRDefault="00001FF0"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4A6492" w:rsidRDefault="004A6492" w:rsidP="005C3A86">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w:t>
            </w:r>
            <w:r w:rsidR="005C3A86">
              <w:rPr>
                <w:rFonts w:ascii="Times New Roman" w:hAnsi="Times New Roman" w:cs="Times New Roman"/>
                <w:sz w:val="20"/>
                <w:szCs w:val="20"/>
              </w:rPr>
              <w:t>732</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w:t>
            </w:r>
          </w:p>
        </w:tc>
        <w:tc>
          <w:tcPr>
            <w:tcW w:w="1491" w:type="dxa"/>
            <w:tcBorders>
              <w:top w:val="nil"/>
              <w:left w:val="single" w:sz="8" w:space="0" w:color="000000"/>
              <w:bottom w:val="single" w:sz="8" w:space="0" w:color="000000"/>
              <w:right w:val="nil"/>
            </w:tcBorders>
            <w:shd w:val="clear" w:color="FFFFCC" w:fill="FFFFFF"/>
            <w:hideMark/>
          </w:tcPr>
          <w:p w:rsidR="004A6492" w:rsidRPr="004A6492" w:rsidRDefault="004A6492" w:rsidP="005C3A86">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5C3A86">
              <w:rPr>
                <w:rFonts w:ascii="Times New Roman" w:hAnsi="Times New Roman" w:cs="Times New Roman"/>
                <w:sz w:val="20"/>
                <w:szCs w:val="20"/>
              </w:rPr>
              <w:t>00</w:t>
            </w:r>
          </w:p>
        </w:tc>
        <w:tc>
          <w:tcPr>
            <w:tcW w:w="1322" w:type="dxa"/>
            <w:tcBorders>
              <w:top w:val="nil"/>
              <w:left w:val="single" w:sz="8" w:space="0" w:color="000000"/>
              <w:bottom w:val="single" w:sz="8" w:space="0" w:color="000000"/>
              <w:right w:val="nil"/>
            </w:tcBorders>
            <w:shd w:val="clear" w:color="FFFFCC" w:fill="FFFFFF"/>
            <w:hideMark/>
          </w:tcPr>
          <w:p w:rsidR="004A6492" w:rsidRPr="004A6492" w:rsidRDefault="004A6492" w:rsidP="005C3A86">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5C3A86">
              <w:rPr>
                <w:rFonts w:ascii="Times New Roman" w:hAnsi="Times New Roman" w:cs="Times New Roman"/>
                <w:sz w:val="20"/>
                <w:szCs w:val="20"/>
              </w:rPr>
              <w:t>00</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6B60CD" w:rsidRDefault="006B60CD" w:rsidP="00C24CCF">
      <w:pPr>
        <w:spacing w:after="0" w:line="240" w:lineRule="auto"/>
        <w:ind w:right="395"/>
        <w:contextualSpacing/>
        <w:jc w:val="right"/>
        <w:rPr>
          <w:rFonts w:ascii="Times New Roman" w:hAnsi="Times New Roman" w:cs="Times New Roman"/>
          <w:sz w:val="28"/>
          <w:szCs w:val="28"/>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4A6492" w:rsidRPr="006B60CD" w:rsidTr="00A707AC">
        <w:trPr>
          <w:trHeight w:val="297"/>
        </w:trPr>
        <w:tc>
          <w:tcPr>
            <w:tcW w:w="15450" w:type="dxa"/>
            <w:gridSpan w:val="11"/>
            <w:tcBorders>
              <w:top w:val="nil"/>
              <w:left w:val="nil"/>
              <w:bottom w:val="nil"/>
              <w:right w:val="nil"/>
            </w:tcBorders>
            <w:shd w:val="clear" w:color="FFFFCC" w:fill="FFFFFF"/>
            <w:vAlign w:val="center"/>
            <w:hideMark/>
          </w:tcPr>
          <w:p w:rsidR="004A6492" w:rsidRPr="006B60CD" w:rsidRDefault="004A6492"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4A6492" w:rsidRPr="006B60CD" w:rsidTr="00A707AC">
        <w:trPr>
          <w:trHeight w:val="297"/>
        </w:trPr>
        <w:tc>
          <w:tcPr>
            <w:tcW w:w="15450" w:type="dxa"/>
            <w:gridSpan w:val="11"/>
            <w:tcBorders>
              <w:top w:val="nil"/>
              <w:left w:val="nil"/>
              <w:bottom w:val="nil"/>
              <w:right w:val="nil"/>
            </w:tcBorders>
            <w:shd w:val="clear" w:color="FFFFCC" w:fill="FFFFFF"/>
            <w:vAlign w:val="center"/>
            <w:hideMark/>
          </w:tcPr>
          <w:p w:rsidR="004A6492" w:rsidRPr="006B60CD" w:rsidRDefault="004A6492"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4A6492" w:rsidRPr="006B60CD" w:rsidTr="00A707AC">
        <w:trPr>
          <w:trHeight w:val="297"/>
        </w:trPr>
        <w:tc>
          <w:tcPr>
            <w:tcW w:w="15450" w:type="dxa"/>
            <w:gridSpan w:val="11"/>
            <w:tcBorders>
              <w:top w:val="nil"/>
              <w:left w:val="nil"/>
              <w:bottom w:val="nil"/>
              <w:right w:val="nil"/>
            </w:tcBorders>
            <w:shd w:val="clear" w:color="FFFFCC" w:fill="FFFFFF"/>
            <w:vAlign w:val="center"/>
            <w:hideMark/>
          </w:tcPr>
          <w:p w:rsidR="004A6492" w:rsidRPr="006B60CD" w:rsidRDefault="004A6492" w:rsidP="004A6492">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Pr>
                <w:rFonts w:ascii="Times New Roman" w:hAnsi="Times New Roman" w:cs="Times New Roman"/>
                <w:sz w:val="20"/>
                <w:szCs w:val="20"/>
              </w:rPr>
              <w:t>3</w:t>
            </w:r>
          </w:p>
        </w:tc>
      </w:tr>
      <w:tr w:rsidR="004A6492" w:rsidRPr="006B60CD" w:rsidTr="00A707AC">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4A6492" w:rsidRPr="006B60CD" w:rsidRDefault="004A6492" w:rsidP="004A649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5</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4A6492" w:rsidRPr="006B60CD" w:rsidRDefault="004A6492" w:rsidP="004A649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6</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4A6492"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r>
      <w:tr w:rsidR="004A6492"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r>
      <w:tr w:rsidR="004A6492"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r>
      <w:tr w:rsidR="004A6492" w:rsidRPr="006B60CD" w:rsidTr="00A707AC">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r>
      <w:tr w:rsidR="004A6492"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w:t>
            </w:r>
          </w:p>
        </w:tc>
      </w:tr>
      <w:tr w:rsidR="004A6492" w:rsidRPr="006B60CD" w:rsidTr="00A707AC">
        <w:trPr>
          <w:trHeight w:val="777"/>
        </w:trPr>
        <w:tc>
          <w:tcPr>
            <w:tcW w:w="2084" w:type="dxa"/>
            <w:tcBorders>
              <w:top w:val="nil"/>
              <w:left w:val="single" w:sz="8" w:space="0" w:color="000000"/>
              <w:bottom w:val="single" w:sz="8" w:space="0" w:color="000000"/>
              <w:right w:val="nil"/>
            </w:tcBorders>
            <w:shd w:val="clear" w:color="FFFFCC" w:fill="FFFFFF"/>
            <w:hideMark/>
          </w:tcPr>
          <w:p w:rsidR="004A6492" w:rsidRPr="00E747CA" w:rsidRDefault="004A6492"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E747CA"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4A649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4A649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4A6492" w:rsidRPr="00E747CA" w:rsidRDefault="004A6492"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4A649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27</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4A6492" w:rsidRPr="00E747CA" w:rsidRDefault="004A6492"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4A6492" w:rsidRPr="00E747CA" w:rsidRDefault="004A6492"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001FF0" w:rsidTr="00A707AC">
        <w:trPr>
          <w:trHeight w:val="255"/>
        </w:trPr>
        <w:tc>
          <w:tcPr>
            <w:tcW w:w="2084" w:type="dxa"/>
            <w:tcBorders>
              <w:top w:val="nil"/>
              <w:left w:val="single" w:sz="8" w:space="0" w:color="000000"/>
              <w:bottom w:val="nil"/>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001FF0" w:rsidRDefault="00C92007"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9327,3</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4A6492" w:rsidRPr="004A6492" w:rsidRDefault="004A6492" w:rsidP="00A707AC">
            <w:pPr>
              <w:spacing w:after="0" w:line="240" w:lineRule="auto"/>
              <w:jc w:val="center"/>
              <w:rPr>
                <w:rFonts w:ascii="Times New Roman" w:hAnsi="Times New Roman" w:cs="Times New Roman"/>
                <w:sz w:val="20"/>
                <w:szCs w:val="20"/>
              </w:rPr>
            </w:pPr>
            <w:r w:rsidRPr="004A6492">
              <w:rPr>
                <w:rFonts w:ascii="Times New Roman" w:hAnsi="Times New Roman" w:cs="Times New Roman"/>
                <w:sz w:val="20"/>
                <w:szCs w:val="20"/>
              </w:rPr>
              <w:t>100,0000</w:t>
            </w:r>
          </w:p>
        </w:tc>
      </w:tr>
      <w:tr w:rsidR="004A6492" w:rsidRPr="006B60CD" w:rsidTr="00A707AC">
        <w:trPr>
          <w:trHeight w:val="115"/>
        </w:trPr>
        <w:tc>
          <w:tcPr>
            <w:tcW w:w="2084"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4A6492" w:rsidRPr="006B60CD" w:rsidRDefault="004A6492" w:rsidP="00A707AC">
            <w:pPr>
              <w:rPr>
                <w:rFonts w:ascii="Times New Roman" w:hAnsi="Times New Roman" w:cs="Times New Roman"/>
                <w:sz w:val="20"/>
                <w:szCs w:val="20"/>
              </w:rPr>
            </w:pP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4A6492"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14</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1,4000</w:t>
            </w:r>
          </w:p>
        </w:tc>
        <w:tc>
          <w:tcPr>
            <w:tcW w:w="173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4A6492" w:rsidRPr="00C24CCF" w:rsidTr="00A707AC">
        <w:trPr>
          <w:trHeight w:val="1856"/>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4A6492"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23</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20</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1,1500</w:t>
            </w:r>
          </w:p>
        </w:tc>
        <w:tc>
          <w:tcPr>
            <w:tcW w:w="173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4A6492"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4A6492"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C24CCF" w:rsidRDefault="004A6492"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C92007" w:rsidRPr="00C24CCF"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1,1375</w:t>
            </w:r>
          </w:p>
        </w:tc>
        <w:tc>
          <w:tcPr>
            <w:tcW w:w="1420"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3698,0</w:t>
            </w:r>
          </w:p>
        </w:tc>
        <w:tc>
          <w:tcPr>
            <w:tcW w:w="149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0,3965</w:t>
            </w:r>
          </w:p>
        </w:tc>
        <w:tc>
          <w:tcPr>
            <w:tcW w:w="1322"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0,4510</w:t>
            </w:r>
          </w:p>
        </w:tc>
        <w:tc>
          <w:tcPr>
            <w:tcW w:w="1307" w:type="dxa"/>
            <w:tcBorders>
              <w:top w:val="nil"/>
              <w:left w:val="single" w:sz="8" w:space="0" w:color="000000"/>
              <w:bottom w:val="single" w:sz="8" w:space="0" w:color="000000"/>
              <w:right w:val="nil"/>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C92007" w:rsidRPr="00C24CCF" w:rsidRDefault="00C92007"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4A6492"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4A6492" w:rsidRPr="00751108" w:rsidRDefault="004A6492"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4A6492" w:rsidRPr="00B96F19" w:rsidRDefault="004A6492" w:rsidP="004A6492">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1178"/>
        </w:trPr>
        <w:tc>
          <w:tcPr>
            <w:tcW w:w="2084" w:type="dxa"/>
            <w:tcBorders>
              <w:top w:val="nil"/>
              <w:left w:val="single" w:sz="8" w:space="0" w:color="000000"/>
              <w:bottom w:val="single" w:sz="8" w:space="0" w:color="000000"/>
              <w:right w:val="nil"/>
            </w:tcBorders>
            <w:shd w:val="clear" w:color="FFFFCC" w:fill="FFFFFF"/>
            <w:hideMark/>
          </w:tcPr>
          <w:p w:rsidR="004A6492" w:rsidRPr="00954662" w:rsidRDefault="004A6492"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B96F19" w:rsidRDefault="004A6492" w:rsidP="00A707AC">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4A6492" w:rsidRPr="00B96F19" w:rsidRDefault="004A6492"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4A6492" w:rsidRPr="00B96F19" w:rsidRDefault="004A6492" w:rsidP="004A6492">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C92007"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C92007" w:rsidRPr="004A6492" w:rsidRDefault="00C92007"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40,4</w:t>
            </w:r>
          </w:p>
        </w:tc>
        <w:tc>
          <w:tcPr>
            <w:tcW w:w="149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0,0043</w:t>
            </w:r>
          </w:p>
        </w:tc>
        <w:tc>
          <w:tcPr>
            <w:tcW w:w="1322"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0,0043</w:t>
            </w:r>
          </w:p>
        </w:tc>
        <w:tc>
          <w:tcPr>
            <w:tcW w:w="1307"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4A6492"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4A6492" w:rsidRPr="00954662" w:rsidRDefault="004A6492"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4A6492" w:rsidRPr="00954662" w:rsidRDefault="004A6492"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97"/>
        </w:trPr>
        <w:tc>
          <w:tcPr>
            <w:tcW w:w="2084" w:type="dxa"/>
            <w:tcBorders>
              <w:top w:val="nil"/>
              <w:left w:val="single" w:sz="8" w:space="0" w:color="000000"/>
              <w:bottom w:val="single" w:sz="8" w:space="0" w:color="000000"/>
              <w:right w:val="nil"/>
            </w:tcBorders>
            <w:shd w:val="clear" w:color="FFFFCC" w:fill="FFFFFF"/>
            <w:hideMark/>
          </w:tcPr>
          <w:p w:rsidR="004A6492" w:rsidRPr="00954662" w:rsidRDefault="004A6492"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Экономия бюджетных средств в результате проведения </w:t>
            </w:r>
            <w:r w:rsidRPr="00954662">
              <w:rPr>
                <w:rFonts w:ascii="Times New Roman" w:hAnsi="Times New Roman" w:cs="Times New Roman"/>
                <w:sz w:val="20"/>
                <w:szCs w:val="20"/>
              </w:rPr>
              <w:lastRenderedPageBreak/>
              <w:t>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954662" w:rsidRDefault="004A6492" w:rsidP="00A707AC">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4A6492" w:rsidRPr="00954662" w:rsidRDefault="00C92007" w:rsidP="00A707AC">
            <w:pPr>
              <w:widowControl w:val="0"/>
              <w:jc w:val="center"/>
              <w:rPr>
                <w:rFonts w:ascii="Times New Roman" w:hAnsi="Times New Roman" w:cs="Times New Roman"/>
                <w:sz w:val="20"/>
                <w:szCs w:val="20"/>
              </w:rPr>
            </w:pPr>
            <w:r>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4A6492" w:rsidRPr="00954662" w:rsidRDefault="004A6492" w:rsidP="00C92007">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C92007">
              <w:rPr>
                <w:rFonts w:ascii="Times New Roman" w:hAnsi="Times New Roman" w:cs="Times New Roman"/>
                <w:sz w:val="20"/>
                <w:szCs w:val="20"/>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4A6492" w:rsidRPr="00954662" w:rsidRDefault="004A6492" w:rsidP="00C92007">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C92007">
              <w:rPr>
                <w:rFonts w:ascii="Times New Roman" w:hAnsi="Times New Roman" w:cs="Times New Roman"/>
                <w:sz w:val="20"/>
                <w:szCs w:val="20"/>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4A6492"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50</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1,1000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1,2222</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1,4000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4A6492" w:rsidRPr="00A00E6C" w:rsidRDefault="004A6492"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4A6492" w:rsidRPr="004A6492" w:rsidRDefault="004A6492"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1,2222</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C92007"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1,2361</w:t>
            </w:r>
          </w:p>
        </w:tc>
        <w:tc>
          <w:tcPr>
            <w:tcW w:w="1420"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1696,7</w:t>
            </w:r>
          </w:p>
        </w:tc>
        <w:tc>
          <w:tcPr>
            <w:tcW w:w="149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0,1819</w:t>
            </w:r>
          </w:p>
        </w:tc>
        <w:tc>
          <w:tcPr>
            <w:tcW w:w="1322"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0,2249</w:t>
            </w:r>
          </w:p>
        </w:tc>
        <w:tc>
          <w:tcPr>
            <w:tcW w:w="1307"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707AC"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1.1111</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120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130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1,0833</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128"/>
        </w:trPr>
        <w:tc>
          <w:tcPr>
            <w:tcW w:w="2084"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4A6492" w:rsidRPr="00246B7C" w:rsidRDefault="00A707AC" w:rsidP="00A707AC">
            <w:pPr>
              <w:widowControl w:val="0"/>
              <w:jc w:val="center"/>
              <w:rPr>
                <w:rFonts w:ascii="Times New Roman" w:hAnsi="Times New Roman" w:cs="Times New Roman"/>
                <w:sz w:val="20"/>
                <w:szCs w:val="20"/>
              </w:rPr>
            </w:pPr>
            <w:r>
              <w:rPr>
                <w:rFonts w:ascii="Times New Roman" w:hAnsi="Times New Roman" w:cs="Times New Roman"/>
                <w:sz w:val="20"/>
                <w:szCs w:val="20"/>
              </w:rPr>
              <w:t>1,0648</w:t>
            </w:r>
          </w:p>
        </w:tc>
        <w:tc>
          <w:tcPr>
            <w:tcW w:w="1420" w:type="dxa"/>
            <w:tcBorders>
              <w:top w:val="nil"/>
              <w:left w:val="single" w:sz="8" w:space="0" w:color="000000"/>
              <w:bottom w:val="single" w:sz="8" w:space="0" w:color="000000"/>
              <w:right w:val="nil"/>
            </w:tcBorders>
            <w:shd w:val="clear" w:color="FFFFCC" w:fill="FFFFFF"/>
            <w:hideMark/>
          </w:tcPr>
          <w:p w:rsidR="004A6492" w:rsidRPr="00246B7C" w:rsidRDefault="004A6492" w:rsidP="00A707AC">
            <w:pPr>
              <w:widowControl w:val="0"/>
              <w:jc w:val="center"/>
              <w:rPr>
                <w:rFonts w:ascii="Times New Roman" w:hAnsi="Times New Roman" w:cs="Times New Roman"/>
                <w:sz w:val="20"/>
                <w:szCs w:val="20"/>
              </w:rPr>
            </w:pPr>
            <w:r w:rsidRPr="00246B7C">
              <w:rPr>
                <w:rFonts w:ascii="Times New Roman" w:hAnsi="Times New Roman" w:cs="Times New Roman"/>
                <w:sz w:val="20"/>
                <w:szCs w:val="20"/>
              </w:rPr>
              <w:t>5</w:t>
            </w:r>
          </w:p>
        </w:tc>
        <w:tc>
          <w:tcPr>
            <w:tcW w:w="1491" w:type="dxa"/>
            <w:tcBorders>
              <w:top w:val="nil"/>
              <w:left w:val="single" w:sz="8" w:space="0" w:color="000000"/>
              <w:bottom w:val="single" w:sz="8" w:space="0" w:color="000000"/>
              <w:right w:val="nil"/>
            </w:tcBorders>
            <w:shd w:val="clear" w:color="FFFFCC" w:fill="FFFFFF"/>
            <w:hideMark/>
          </w:tcPr>
          <w:p w:rsidR="004A6492" w:rsidRPr="00246B7C" w:rsidRDefault="004A6492" w:rsidP="00C92007">
            <w:pPr>
              <w:widowControl w:val="0"/>
              <w:jc w:val="center"/>
              <w:rPr>
                <w:rFonts w:ascii="Times New Roman" w:hAnsi="Times New Roman" w:cs="Times New Roman"/>
                <w:sz w:val="20"/>
                <w:szCs w:val="20"/>
              </w:rPr>
            </w:pPr>
            <w:r w:rsidRPr="00246B7C">
              <w:rPr>
                <w:rFonts w:ascii="Times New Roman" w:hAnsi="Times New Roman" w:cs="Times New Roman"/>
                <w:sz w:val="20"/>
                <w:szCs w:val="20"/>
              </w:rPr>
              <w:t>0,000</w:t>
            </w:r>
            <w:r w:rsidR="00C92007">
              <w:rPr>
                <w:rFonts w:ascii="Times New Roman" w:hAnsi="Times New Roman" w:cs="Times New Roman"/>
                <w:sz w:val="20"/>
                <w:szCs w:val="20"/>
              </w:rPr>
              <w:t>5</w:t>
            </w:r>
          </w:p>
        </w:tc>
        <w:tc>
          <w:tcPr>
            <w:tcW w:w="1322" w:type="dxa"/>
            <w:tcBorders>
              <w:top w:val="nil"/>
              <w:left w:val="single" w:sz="8" w:space="0" w:color="000000"/>
              <w:bottom w:val="single" w:sz="8" w:space="0" w:color="000000"/>
              <w:right w:val="nil"/>
            </w:tcBorders>
            <w:shd w:val="clear" w:color="FFFFCC" w:fill="FFFFFF"/>
            <w:hideMark/>
          </w:tcPr>
          <w:p w:rsidR="004A6492" w:rsidRPr="00246B7C" w:rsidRDefault="004A6492" w:rsidP="00C92007">
            <w:pPr>
              <w:widowControl w:val="0"/>
              <w:jc w:val="center"/>
              <w:rPr>
                <w:rFonts w:ascii="Times New Roman" w:hAnsi="Times New Roman" w:cs="Times New Roman"/>
                <w:sz w:val="20"/>
                <w:szCs w:val="20"/>
              </w:rPr>
            </w:pPr>
            <w:r w:rsidRPr="00246B7C">
              <w:rPr>
                <w:rFonts w:ascii="Times New Roman" w:hAnsi="Times New Roman" w:cs="Times New Roman"/>
                <w:sz w:val="20"/>
                <w:szCs w:val="20"/>
              </w:rPr>
              <w:t>0,000</w:t>
            </w:r>
            <w:r w:rsidR="00C92007">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1C72F7" w:rsidTr="00A707AC">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4A6492" w:rsidRPr="001C72F7" w:rsidRDefault="004A6492"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4A649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367"/>
        </w:trPr>
        <w:tc>
          <w:tcPr>
            <w:tcW w:w="2084"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4A6492" w:rsidRPr="001C72F7" w:rsidRDefault="004A6492"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C92007"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C92007" w:rsidRPr="0083037B" w:rsidRDefault="00C92007" w:rsidP="00A707AC">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C92007" w:rsidRPr="00A00E6C" w:rsidRDefault="00C92007"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C92007" w:rsidRPr="0083037B" w:rsidRDefault="00C92007" w:rsidP="00A707AC">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1031,9</w:t>
            </w:r>
          </w:p>
        </w:tc>
        <w:tc>
          <w:tcPr>
            <w:tcW w:w="149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0,1106</w:t>
            </w:r>
          </w:p>
        </w:tc>
        <w:tc>
          <w:tcPr>
            <w:tcW w:w="1322"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0,1106</w:t>
            </w:r>
          </w:p>
        </w:tc>
        <w:tc>
          <w:tcPr>
            <w:tcW w:w="1307"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4A6492" w:rsidRPr="00E62298" w:rsidRDefault="004A6492" w:rsidP="00A707AC">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25</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1,4000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4A6492" w:rsidRPr="00E62298" w:rsidRDefault="004A6492"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4A6492" w:rsidRPr="00E62298" w:rsidRDefault="004A6492"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4A6492" w:rsidRPr="00E62298" w:rsidRDefault="004A6492"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4A6492" w:rsidRPr="00E62298" w:rsidRDefault="004A6492"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4A6492" w:rsidRPr="00E62298" w:rsidRDefault="004A6492"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1,2857</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 xml:space="preserve">Количество проводимых массовых </w:t>
            </w:r>
            <w:r w:rsidRPr="00E62298">
              <w:rPr>
                <w:rFonts w:ascii="Times New Roman" w:hAnsi="Times New Roman" w:cs="Times New Roman"/>
                <w:sz w:val="20"/>
                <w:szCs w:val="20"/>
              </w:rPr>
              <w:lastRenderedPageBreak/>
              <w:t>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122</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125</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1,0246</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C92007"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C92007" w:rsidRPr="00E62298" w:rsidRDefault="00C92007"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C92007" w:rsidRPr="00A00E6C" w:rsidRDefault="00C92007"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1,1421</w:t>
            </w:r>
          </w:p>
        </w:tc>
        <w:tc>
          <w:tcPr>
            <w:tcW w:w="1420"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2355,3</w:t>
            </w:r>
          </w:p>
        </w:tc>
        <w:tc>
          <w:tcPr>
            <w:tcW w:w="1491"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0,2525</w:t>
            </w:r>
          </w:p>
        </w:tc>
        <w:tc>
          <w:tcPr>
            <w:tcW w:w="1322" w:type="dxa"/>
            <w:tcBorders>
              <w:top w:val="nil"/>
              <w:left w:val="single" w:sz="8" w:space="0" w:color="000000"/>
              <w:bottom w:val="single" w:sz="8" w:space="0" w:color="000000"/>
              <w:right w:val="nil"/>
            </w:tcBorders>
            <w:shd w:val="clear" w:color="FFFFCC" w:fill="FFFFFF"/>
            <w:hideMark/>
          </w:tcPr>
          <w:p w:rsidR="00C92007" w:rsidRPr="00C92007" w:rsidRDefault="00C92007" w:rsidP="00E628E9">
            <w:pPr>
              <w:widowControl w:val="0"/>
              <w:jc w:val="center"/>
              <w:rPr>
                <w:rFonts w:ascii="Times New Roman" w:hAnsi="Times New Roman" w:cs="Times New Roman"/>
                <w:sz w:val="20"/>
                <w:szCs w:val="20"/>
              </w:rPr>
            </w:pPr>
            <w:r w:rsidRPr="00C92007">
              <w:rPr>
                <w:rFonts w:ascii="Times New Roman" w:hAnsi="Times New Roman" w:cs="Times New Roman"/>
                <w:sz w:val="20"/>
                <w:szCs w:val="20"/>
              </w:rPr>
              <w:t>0,2884</w:t>
            </w:r>
          </w:p>
        </w:tc>
        <w:tc>
          <w:tcPr>
            <w:tcW w:w="1307" w:type="dxa"/>
            <w:tcBorders>
              <w:top w:val="nil"/>
              <w:left w:val="single" w:sz="8" w:space="0" w:color="000000"/>
              <w:bottom w:val="single" w:sz="8" w:space="0" w:color="000000"/>
              <w:right w:val="nil"/>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C92007" w:rsidRPr="006B60CD" w:rsidRDefault="00C92007"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4A6492" w:rsidRPr="00E62298" w:rsidRDefault="004A6492" w:rsidP="00A707AC">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0B7A32" w:rsidP="00A707AC">
            <w:pPr>
              <w:widowControl w:val="0"/>
              <w:jc w:val="center"/>
              <w:rPr>
                <w:rFonts w:ascii="Times New Roman" w:hAnsi="Times New Roman" w:cs="Times New Roman"/>
                <w:sz w:val="20"/>
                <w:szCs w:val="20"/>
              </w:rPr>
            </w:pPr>
            <w:r>
              <w:rPr>
                <w:rFonts w:ascii="Times New Roman" w:hAnsi="Times New Roman" w:cs="Times New Roman"/>
                <w:sz w:val="20"/>
                <w:szCs w:val="20"/>
              </w:rPr>
              <w:t>0,8750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w:t>
            </w:r>
            <w:r w:rsidRPr="00035712">
              <w:rPr>
                <w:rFonts w:ascii="Times New Roman" w:hAnsi="Times New Roman" w:cs="Times New Roman"/>
                <w:sz w:val="20"/>
                <w:szCs w:val="20"/>
              </w:rPr>
              <w:lastRenderedPageBreak/>
              <w:t xml:space="preserve">области  </w:t>
            </w:r>
          </w:p>
        </w:tc>
        <w:tc>
          <w:tcPr>
            <w:tcW w:w="1420"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0B7A3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0B7A32" w:rsidRPr="00035712" w:rsidRDefault="000B7A32"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0B7A32" w:rsidRPr="00A00E6C" w:rsidRDefault="000B7A32"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0B7A32" w:rsidRPr="006B60CD" w:rsidRDefault="000B7A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0B7A32" w:rsidRPr="006B60CD" w:rsidRDefault="000B7A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0B7A32" w:rsidRPr="006B60CD" w:rsidRDefault="000B7A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0B7A32" w:rsidRPr="000B7A32" w:rsidRDefault="000B7A32" w:rsidP="00E628E9">
            <w:pPr>
              <w:widowControl w:val="0"/>
              <w:jc w:val="center"/>
              <w:rPr>
                <w:rFonts w:ascii="Times New Roman" w:hAnsi="Times New Roman" w:cs="Times New Roman"/>
                <w:sz w:val="20"/>
                <w:szCs w:val="20"/>
              </w:rPr>
            </w:pPr>
            <w:r w:rsidRPr="000B7A32">
              <w:rPr>
                <w:rFonts w:ascii="Times New Roman" w:hAnsi="Times New Roman" w:cs="Times New Roman"/>
                <w:sz w:val="20"/>
                <w:szCs w:val="20"/>
              </w:rPr>
              <w:t>0,9583</w:t>
            </w:r>
          </w:p>
        </w:tc>
        <w:tc>
          <w:tcPr>
            <w:tcW w:w="1420" w:type="dxa"/>
            <w:tcBorders>
              <w:top w:val="nil"/>
              <w:left w:val="single" w:sz="8" w:space="0" w:color="000000"/>
              <w:bottom w:val="single" w:sz="8" w:space="0" w:color="000000"/>
              <w:right w:val="nil"/>
            </w:tcBorders>
            <w:shd w:val="clear" w:color="FFFFCC" w:fill="FFFFFF"/>
            <w:hideMark/>
          </w:tcPr>
          <w:p w:rsidR="000B7A32" w:rsidRPr="000B7A32" w:rsidRDefault="000B7A32" w:rsidP="00E628E9">
            <w:pPr>
              <w:widowControl w:val="0"/>
              <w:jc w:val="center"/>
              <w:rPr>
                <w:rFonts w:ascii="Times New Roman" w:hAnsi="Times New Roman" w:cs="Times New Roman"/>
                <w:sz w:val="20"/>
                <w:szCs w:val="20"/>
              </w:rPr>
            </w:pPr>
            <w:r w:rsidRPr="000B7A32">
              <w:rPr>
                <w:rFonts w:ascii="Times New Roman" w:hAnsi="Times New Roman" w:cs="Times New Roman"/>
                <w:sz w:val="20"/>
                <w:szCs w:val="20"/>
              </w:rPr>
              <w:t>500</w:t>
            </w:r>
          </w:p>
        </w:tc>
        <w:tc>
          <w:tcPr>
            <w:tcW w:w="1491" w:type="dxa"/>
            <w:tcBorders>
              <w:top w:val="nil"/>
              <w:left w:val="single" w:sz="8" w:space="0" w:color="000000"/>
              <w:bottom w:val="single" w:sz="8" w:space="0" w:color="000000"/>
              <w:right w:val="nil"/>
            </w:tcBorders>
            <w:shd w:val="clear" w:color="FFFFCC" w:fill="FFFFFF"/>
            <w:hideMark/>
          </w:tcPr>
          <w:p w:rsidR="000B7A32" w:rsidRPr="000B7A32" w:rsidRDefault="000B7A32" w:rsidP="00E628E9">
            <w:pPr>
              <w:widowControl w:val="0"/>
              <w:jc w:val="center"/>
              <w:rPr>
                <w:rFonts w:ascii="Times New Roman" w:hAnsi="Times New Roman" w:cs="Times New Roman"/>
                <w:sz w:val="20"/>
                <w:szCs w:val="20"/>
              </w:rPr>
            </w:pPr>
            <w:r w:rsidRPr="000B7A32">
              <w:rPr>
                <w:rFonts w:ascii="Times New Roman" w:hAnsi="Times New Roman" w:cs="Times New Roman"/>
                <w:sz w:val="20"/>
                <w:szCs w:val="20"/>
              </w:rPr>
              <w:t>0,0536</w:t>
            </w:r>
          </w:p>
        </w:tc>
        <w:tc>
          <w:tcPr>
            <w:tcW w:w="1322" w:type="dxa"/>
            <w:tcBorders>
              <w:top w:val="nil"/>
              <w:left w:val="single" w:sz="8" w:space="0" w:color="000000"/>
              <w:bottom w:val="single" w:sz="8" w:space="0" w:color="000000"/>
              <w:right w:val="nil"/>
            </w:tcBorders>
            <w:shd w:val="clear" w:color="FFFFCC" w:fill="FFFFFF"/>
            <w:hideMark/>
          </w:tcPr>
          <w:p w:rsidR="000B7A32" w:rsidRPr="000B7A32" w:rsidRDefault="000B7A32" w:rsidP="00E628E9">
            <w:pPr>
              <w:widowControl w:val="0"/>
              <w:jc w:val="center"/>
              <w:rPr>
                <w:rFonts w:ascii="Times New Roman" w:hAnsi="Times New Roman" w:cs="Times New Roman"/>
                <w:sz w:val="20"/>
                <w:szCs w:val="20"/>
              </w:rPr>
            </w:pPr>
            <w:r w:rsidRPr="000B7A32">
              <w:rPr>
                <w:rFonts w:ascii="Times New Roman" w:hAnsi="Times New Roman" w:cs="Times New Roman"/>
                <w:sz w:val="20"/>
                <w:szCs w:val="20"/>
              </w:rPr>
              <w:t>0,0514</w:t>
            </w:r>
          </w:p>
        </w:tc>
        <w:tc>
          <w:tcPr>
            <w:tcW w:w="1307" w:type="dxa"/>
            <w:tcBorders>
              <w:top w:val="nil"/>
              <w:left w:val="single" w:sz="8" w:space="0" w:color="000000"/>
              <w:bottom w:val="single" w:sz="8" w:space="0" w:color="000000"/>
              <w:right w:val="nil"/>
            </w:tcBorders>
            <w:shd w:val="clear" w:color="FFFFCC" w:fill="FFFFFF"/>
            <w:hideMark/>
          </w:tcPr>
          <w:p w:rsidR="000B7A32" w:rsidRPr="006B60CD" w:rsidRDefault="000B7A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0B7A32" w:rsidRPr="006B60CD" w:rsidRDefault="000B7A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035712" w:rsidTr="00A707AC">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4A6492" w:rsidRPr="00035712" w:rsidRDefault="004A6492"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A707A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260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270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1,0385</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1,2000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4A6492"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w:t>
            </w:r>
            <w:r w:rsidRPr="00035712">
              <w:rPr>
                <w:rFonts w:ascii="Times New Roman" w:hAnsi="Times New Roman" w:cs="Times New Roman"/>
                <w:sz w:val="20"/>
                <w:szCs w:val="20"/>
              </w:rPr>
              <w:lastRenderedPageBreak/>
              <w:t>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4A6492" w:rsidRPr="00035712" w:rsidRDefault="004A6492"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4A6492" w:rsidRPr="006B60CD" w:rsidRDefault="004A649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707AC" w:rsidRPr="00A707AC" w:rsidRDefault="00A707AC" w:rsidP="000B7A32">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r w:rsidR="000B7A32">
              <w:rPr>
                <w:rFonts w:ascii="Times New Roman" w:hAnsi="Times New Roman" w:cs="Times New Roman"/>
                <w:sz w:val="20"/>
                <w:szCs w:val="20"/>
              </w:rPr>
              <w:t>128</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0,0</w:t>
            </w:r>
          </w:p>
        </w:tc>
        <w:tc>
          <w:tcPr>
            <w:tcW w:w="1491" w:type="dxa"/>
            <w:tcBorders>
              <w:top w:val="nil"/>
              <w:left w:val="single" w:sz="8" w:space="0" w:color="000000"/>
              <w:bottom w:val="single" w:sz="8" w:space="0" w:color="000000"/>
              <w:right w:val="nil"/>
            </w:tcBorders>
            <w:shd w:val="clear" w:color="FFFFCC" w:fill="FFFFFF"/>
            <w:hideMark/>
          </w:tcPr>
          <w:p w:rsidR="00A707AC" w:rsidRPr="00A707AC" w:rsidRDefault="00A707AC" w:rsidP="000B7A32">
            <w:pPr>
              <w:widowControl w:val="0"/>
              <w:jc w:val="center"/>
              <w:rPr>
                <w:rFonts w:ascii="Times New Roman" w:hAnsi="Times New Roman" w:cs="Times New Roman"/>
                <w:sz w:val="20"/>
                <w:szCs w:val="20"/>
              </w:rPr>
            </w:pPr>
            <w:r w:rsidRPr="00A707AC">
              <w:rPr>
                <w:rFonts w:ascii="Times New Roman" w:hAnsi="Times New Roman" w:cs="Times New Roman"/>
                <w:sz w:val="20"/>
                <w:szCs w:val="20"/>
              </w:rPr>
              <w:t>0,00</w:t>
            </w:r>
            <w:r w:rsidR="000B7A32">
              <w:rPr>
                <w:rFonts w:ascii="Times New Roman" w:hAnsi="Times New Roman" w:cs="Times New Roman"/>
                <w:sz w:val="20"/>
                <w:szCs w:val="20"/>
              </w:rPr>
              <w:t>00</w:t>
            </w:r>
          </w:p>
        </w:tc>
        <w:tc>
          <w:tcPr>
            <w:tcW w:w="1322" w:type="dxa"/>
            <w:tcBorders>
              <w:top w:val="nil"/>
              <w:left w:val="single" w:sz="8" w:space="0" w:color="000000"/>
              <w:bottom w:val="single" w:sz="8" w:space="0" w:color="000000"/>
              <w:right w:val="nil"/>
            </w:tcBorders>
            <w:shd w:val="clear" w:color="FFFFCC" w:fill="FFFFFF"/>
            <w:hideMark/>
          </w:tcPr>
          <w:p w:rsidR="00A707AC" w:rsidRPr="00A707AC" w:rsidRDefault="00A707AC" w:rsidP="000B7A32">
            <w:pPr>
              <w:widowControl w:val="0"/>
              <w:jc w:val="center"/>
              <w:rPr>
                <w:rFonts w:ascii="Times New Roman" w:hAnsi="Times New Roman" w:cs="Times New Roman"/>
                <w:sz w:val="20"/>
                <w:szCs w:val="20"/>
              </w:rPr>
            </w:pPr>
            <w:r w:rsidRPr="00A707AC">
              <w:rPr>
                <w:rFonts w:ascii="Times New Roman" w:hAnsi="Times New Roman" w:cs="Times New Roman"/>
                <w:sz w:val="20"/>
                <w:szCs w:val="20"/>
              </w:rPr>
              <w:t>0,00</w:t>
            </w:r>
            <w:r w:rsidR="000B7A32">
              <w:rPr>
                <w:rFonts w:ascii="Times New Roman" w:hAnsi="Times New Roman" w:cs="Times New Roman"/>
                <w:sz w:val="20"/>
                <w:szCs w:val="20"/>
              </w:rPr>
              <w:t>00</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4A6492" w:rsidRDefault="004A6492" w:rsidP="00C24CCF">
      <w:pPr>
        <w:spacing w:after="0" w:line="240" w:lineRule="auto"/>
        <w:ind w:right="395"/>
        <w:contextualSpacing/>
        <w:jc w:val="right"/>
        <w:rPr>
          <w:rFonts w:ascii="Times New Roman" w:hAnsi="Times New Roman" w:cs="Times New Roman"/>
          <w:sz w:val="28"/>
          <w:szCs w:val="28"/>
        </w:rPr>
      </w:pPr>
    </w:p>
    <w:p w:rsidR="004A6492" w:rsidRDefault="004A6492" w:rsidP="00C24CCF">
      <w:pPr>
        <w:spacing w:after="0" w:line="240" w:lineRule="auto"/>
        <w:ind w:right="395"/>
        <w:contextualSpacing/>
        <w:jc w:val="right"/>
        <w:rPr>
          <w:rFonts w:ascii="Times New Roman" w:hAnsi="Times New Roman" w:cs="Times New Roman"/>
          <w:sz w:val="28"/>
          <w:szCs w:val="28"/>
        </w:rPr>
      </w:pPr>
    </w:p>
    <w:p w:rsidR="00001FF0" w:rsidRDefault="00001FF0" w:rsidP="00C24CCF">
      <w:pPr>
        <w:spacing w:after="0" w:line="240" w:lineRule="auto"/>
        <w:ind w:right="395"/>
        <w:contextualSpacing/>
        <w:jc w:val="right"/>
        <w:rPr>
          <w:rFonts w:ascii="Times New Roman" w:hAnsi="Times New Roman" w:cs="Times New Roman"/>
          <w:sz w:val="28"/>
          <w:szCs w:val="28"/>
        </w:rPr>
      </w:pPr>
    </w:p>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A707AC" w:rsidRPr="006B60CD" w:rsidTr="00A707AC">
        <w:trPr>
          <w:trHeight w:val="297"/>
        </w:trPr>
        <w:tc>
          <w:tcPr>
            <w:tcW w:w="15450" w:type="dxa"/>
            <w:gridSpan w:val="11"/>
            <w:tcBorders>
              <w:top w:val="nil"/>
              <w:left w:val="nil"/>
              <w:bottom w:val="nil"/>
              <w:right w:val="nil"/>
            </w:tcBorders>
            <w:shd w:val="clear" w:color="FFFFCC" w:fill="FFFFFF"/>
            <w:vAlign w:val="center"/>
            <w:hideMark/>
          </w:tcPr>
          <w:p w:rsidR="00A707AC" w:rsidRPr="006B60CD" w:rsidRDefault="00A707AC"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A707AC" w:rsidRPr="006B60CD" w:rsidTr="00A707AC">
        <w:trPr>
          <w:trHeight w:val="297"/>
        </w:trPr>
        <w:tc>
          <w:tcPr>
            <w:tcW w:w="15450" w:type="dxa"/>
            <w:gridSpan w:val="11"/>
            <w:tcBorders>
              <w:top w:val="nil"/>
              <w:left w:val="nil"/>
              <w:bottom w:val="nil"/>
              <w:right w:val="nil"/>
            </w:tcBorders>
            <w:shd w:val="clear" w:color="FFFFCC" w:fill="FFFFFF"/>
            <w:vAlign w:val="center"/>
            <w:hideMark/>
          </w:tcPr>
          <w:p w:rsidR="00A707AC" w:rsidRPr="006B60CD" w:rsidRDefault="00A707AC"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A707AC" w:rsidRPr="006B60CD" w:rsidTr="00A707AC">
        <w:trPr>
          <w:trHeight w:val="297"/>
        </w:trPr>
        <w:tc>
          <w:tcPr>
            <w:tcW w:w="15450" w:type="dxa"/>
            <w:gridSpan w:val="11"/>
            <w:tcBorders>
              <w:top w:val="nil"/>
              <w:left w:val="nil"/>
              <w:bottom w:val="nil"/>
              <w:right w:val="nil"/>
            </w:tcBorders>
            <w:shd w:val="clear" w:color="FFFFCC" w:fill="FFFFFF"/>
            <w:vAlign w:val="center"/>
            <w:hideMark/>
          </w:tcPr>
          <w:p w:rsidR="00A707AC" w:rsidRPr="006B60CD" w:rsidRDefault="00A707AC" w:rsidP="00A707A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Pr>
                <w:rFonts w:ascii="Times New Roman" w:hAnsi="Times New Roman" w:cs="Times New Roman"/>
                <w:sz w:val="20"/>
                <w:szCs w:val="20"/>
              </w:rPr>
              <w:t>4</w:t>
            </w:r>
          </w:p>
        </w:tc>
      </w:tr>
      <w:tr w:rsidR="00A707AC" w:rsidRPr="006B60CD" w:rsidTr="00A707AC">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6</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7</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A707AC"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r>
      <w:tr w:rsidR="00A707AC"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r>
      <w:tr w:rsidR="00A707AC" w:rsidRPr="006B60CD" w:rsidTr="00A707AC">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r>
      <w:tr w:rsidR="00A707AC" w:rsidRPr="006B60CD" w:rsidTr="00A707AC">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r>
      <w:tr w:rsidR="00A707AC"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284E9D" w:rsidRPr="006B60CD" w:rsidTr="00A707AC">
        <w:trPr>
          <w:trHeight w:val="777"/>
        </w:trPr>
        <w:tc>
          <w:tcPr>
            <w:tcW w:w="2084" w:type="dxa"/>
            <w:tcBorders>
              <w:top w:val="nil"/>
              <w:left w:val="single" w:sz="8" w:space="0" w:color="000000"/>
              <w:bottom w:val="single" w:sz="8" w:space="0" w:color="000000"/>
              <w:right w:val="nil"/>
            </w:tcBorders>
            <w:shd w:val="clear" w:color="FFFFCC" w:fill="FFFFFF"/>
            <w:hideMark/>
          </w:tcPr>
          <w:p w:rsidR="00284E9D" w:rsidRPr="00E747CA" w:rsidRDefault="00284E9D"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демографической ситуации на территории Верхнеломовского сельсовета Нижнеломовского района Пензенской </w:t>
            </w:r>
            <w:r w:rsidRPr="00E747CA">
              <w:rPr>
                <w:rFonts w:ascii="Times New Roman" w:hAnsi="Times New Roman" w:cs="Times New Roman"/>
                <w:sz w:val="20"/>
                <w:szCs w:val="20"/>
              </w:rPr>
              <w:lastRenderedPageBreak/>
              <w:t>области</w:t>
            </w:r>
          </w:p>
        </w:tc>
        <w:tc>
          <w:tcPr>
            <w:tcW w:w="1420" w:type="dxa"/>
            <w:tcBorders>
              <w:top w:val="nil"/>
              <w:left w:val="single" w:sz="8" w:space="0" w:color="000000"/>
              <w:bottom w:val="single" w:sz="8" w:space="0" w:color="000000"/>
              <w:right w:val="nil"/>
            </w:tcBorders>
            <w:shd w:val="clear" w:color="FFFFCC" w:fill="FFFFFF"/>
            <w:hideMark/>
          </w:tcPr>
          <w:p w:rsidR="00284E9D" w:rsidRPr="00E747CA" w:rsidRDefault="00284E9D"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чел.</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38</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284E9D" w:rsidRDefault="00284E9D" w:rsidP="007A3845">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sidR="007A3845">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284E9D" w:rsidRPr="00E747CA" w:rsidRDefault="00284E9D"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27</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28</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284E9D">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370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A707AC" w:rsidRPr="00E747CA" w:rsidRDefault="00A707AC"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A707AC" w:rsidRPr="00E747CA" w:rsidRDefault="00A707AC" w:rsidP="00A707AC">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4A6492" w:rsidTr="00A707AC">
        <w:trPr>
          <w:trHeight w:val="255"/>
        </w:trPr>
        <w:tc>
          <w:tcPr>
            <w:tcW w:w="2084" w:type="dxa"/>
            <w:tcBorders>
              <w:top w:val="nil"/>
              <w:left w:val="single" w:sz="8" w:space="0" w:color="000000"/>
              <w:bottom w:val="nil"/>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001FF0" w:rsidRDefault="007A3845"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5638,0</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707AC" w:rsidRPr="00284E9D" w:rsidRDefault="007A3845"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100,7407</w:t>
            </w:r>
          </w:p>
        </w:tc>
      </w:tr>
      <w:tr w:rsidR="00A707AC" w:rsidRPr="006B60CD" w:rsidTr="00A707AC">
        <w:trPr>
          <w:trHeight w:val="115"/>
        </w:trPr>
        <w:tc>
          <w:tcPr>
            <w:tcW w:w="2084"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707AC" w:rsidRPr="006B60CD" w:rsidRDefault="00A707AC" w:rsidP="00A707AC">
            <w:pPr>
              <w:rPr>
                <w:rFonts w:ascii="Times New Roman" w:hAnsi="Times New Roman" w:cs="Times New Roman"/>
                <w:sz w:val="20"/>
                <w:szCs w:val="20"/>
              </w:rPr>
            </w:pP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284E9D"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284E9D" w:rsidRPr="00751108" w:rsidRDefault="00284E9D"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w:t>
            </w:r>
            <w:r w:rsidRPr="00751108">
              <w:rPr>
                <w:rFonts w:ascii="Times New Roman" w:hAnsi="Times New Roman" w:cs="Times New Roman"/>
                <w:sz w:val="20"/>
                <w:szCs w:val="20"/>
              </w:rPr>
              <w:lastRenderedPageBreak/>
              <w:t xml:space="preserve">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1,2500</w:t>
            </w:r>
          </w:p>
        </w:tc>
        <w:tc>
          <w:tcPr>
            <w:tcW w:w="173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284E9D" w:rsidRPr="00C24CCF" w:rsidTr="00A707AC">
        <w:trPr>
          <w:trHeight w:val="1856"/>
        </w:trPr>
        <w:tc>
          <w:tcPr>
            <w:tcW w:w="2084" w:type="dxa"/>
            <w:tcBorders>
              <w:top w:val="nil"/>
              <w:left w:val="single" w:sz="8" w:space="0" w:color="000000"/>
              <w:bottom w:val="single" w:sz="8" w:space="0" w:color="000000"/>
              <w:right w:val="nil"/>
            </w:tcBorders>
            <w:shd w:val="clear" w:color="FFFFCC" w:fill="FFFFFF"/>
            <w:hideMark/>
          </w:tcPr>
          <w:p w:rsidR="00284E9D" w:rsidRPr="00751108" w:rsidRDefault="00284E9D" w:rsidP="00A707AC">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75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1,1538</w:t>
            </w:r>
          </w:p>
        </w:tc>
        <w:tc>
          <w:tcPr>
            <w:tcW w:w="173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284E9D"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284E9D" w:rsidRPr="00751108" w:rsidRDefault="00284E9D"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20</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17</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1,1765</w:t>
            </w:r>
          </w:p>
        </w:tc>
        <w:tc>
          <w:tcPr>
            <w:tcW w:w="173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C24CCF" w:rsidRDefault="00284E9D"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707AC" w:rsidRPr="00C24CCF"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A707AC" w:rsidRPr="00751108" w:rsidRDefault="00A707AC"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Повышение эффектив-ности деятельности администрации Верхнеломовс-кого сельсовета Нижнеломовского района Пензенской </w:t>
            </w:r>
            <w:r w:rsidRPr="00751108">
              <w:rPr>
                <w:rFonts w:ascii="Times New Roman" w:hAnsi="Times New Roman" w:cs="Times New Roman"/>
                <w:sz w:val="20"/>
                <w:szCs w:val="20"/>
              </w:rPr>
              <w:lastRenderedPageBreak/>
              <w:t>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A707AC"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707AC"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C24CCF" w:rsidRDefault="00A707AC"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164D89" w:rsidRPr="00C24CCF"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lastRenderedPageBreak/>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164D89" w:rsidRPr="00284E9D" w:rsidRDefault="00164D89"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1,1451</w:t>
            </w:r>
          </w:p>
        </w:tc>
        <w:tc>
          <w:tcPr>
            <w:tcW w:w="1420" w:type="dxa"/>
            <w:tcBorders>
              <w:top w:val="nil"/>
              <w:left w:val="single" w:sz="8" w:space="0" w:color="000000"/>
              <w:bottom w:val="single" w:sz="8" w:space="0" w:color="000000"/>
              <w:right w:val="nil"/>
            </w:tcBorders>
            <w:shd w:val="clear" w:color="FFFFCC" w:fill="FFFFFF"/>
            <w:hideMark/>
          </w:tcPr>
          <w:p w:rsidR="00164D89" w:rsidRPr="00164D89" w:rsidRDefault="00164D89" w:rsidP="00E628E9">
            <w:pPr>
              <w:widowControl w:val="0"/>
              <w:jc w:val="center"/>
              <w:rPr>
                <w:rFonts w:ascii="Times New Roman" w:hAnsi="Times New Roman" w:cs="Times New Roman"/>
                <w:sz w:val="20"/>
                <w:szCs w:val="20"/>
              </w:rPr>
            </w:pPr>
            <w:r w:rsidRPr="00164D89">
              <w:rPr>
                <w:rFonts w:ascii="Times New Roman" w:hAnsi="Times New Roman" w:cs="Times New Roman"/>
                <w:sz w:val="20"/>
                <w:szCs w:val="20"/>
              </w:rPr>
              <w:t>2790,5</w:t>
            </w:r>
          </w:p>
        </w:tc>
        <w:tc>
          <w:tcPr>
            <w:tcW w:w="1491" w:type="dxa"/>
            <w:tcBorders>
              <w:top w:val="nil"/>
              <w:left w:val="single" w:sz="8" w:space="0" w:color="000000"/>
              <w:bottom w:val="single" w:sz="8" w:space="0" w:color="000000"/>
              <w:right w:val="nil"/>
            </w:tcBorders>
            <w:shd w:val="clear" w:color="FFFFCC" w:fill="FFFFFF"/>
            <w:hideMark/>
          </w:tcPr>
          <w:p w:rsidR="00164D89" w:rsidRPr="00164D89" w:rsidRDefault="00164D89" w:rsidP="00E628E9">
            <w:pPr>
              <w:widowControl w:val="0"/>
              <w:jc w:val="center"/>
              <w:rPr>
                <w:rFonts w:ascii="Times New Roman" w:hAnsi="Times New Roman" w:cs="Times New Roman"/>
                <w:sz w:val="20"/>
                <w:szCs w:val="20"/>
              </w:rPr>
            </w:pPr>
            <w:r w:rsidRPr="00164D89">
              <w:rPr>
                <w:rFonts w:ascii="Times New Roman" w:hAnsi="Times New Roman" w:cs="Times New Roman"/>
                <w:sz w:val="20"/>
                <w:szCs w:val="20"/>
              </w:rPr>
              <w:t>0,4949</w:t>
            </w:r>
          </w:p>
        </w:tc>
        <w:tc>
          <w:tcPr>
            <w:tcW w:w="1322" w:type="dxa"/>
            <w:tcBorders>
              <w:top w:val="nil"/>
              <w:left w:val="single" w:sz="8" w:space="0" w:color="000000"/>
              <w:bottom w:val="single" w:sz="8" w:space="0" w:color="000000"/>
              <w:right w:val="nil"/>
            </w:tcBorders>
            <w:shd w:val="clear" w:color="FFFFCC" w:fill="FFFFFF"/>
            <w:hideMark/>
          </w:tcPr>
          <w:p w:rsidR="00164D89" w:rsidRPr="00164D89" w:rsidRDefault="00164D89" w:rsidP="00E628E9">
            <w:pPr>
              <w:widowControl w:val="0"/>
              <w:jc w:val="center"/>
              <w:rPr>
                <w:rFonts w:ascii="Times New Roman" w:hAnsi="Times New Roman" w:cs="Times New Roman"/>
                <w:sz w:val="20"/>
                <w:szCs w:val="20"/>
              </w:rPr>
            </w:pPr>
            <w:r w:rsidRPr="00164D89">
              <w:rPr>
                <w:rFonts w:ascii="Times New Roman" w:hAnsi="Times New Roman" w:cs="Times New Roman"/>
                <w:sz w:val="20"/>
                <w:szCs w:val="20"/>
              </w:rPr>
              <w:t>0,5668</w:t>
            </w:r>
          </w:p>
        </w:tc>
        <w:tc>
          <w:tcPr>
            <w:tcW w:w="1307" w:type="dxa"/>
            <w:tcBorders>
              <w:top w:val="nil"/>
              <w:left w:val="single" w:sz="8" w:space="0" w:color="000000"/>
              <w:bottom w:val="single" w:sz="8" w:space="0" w:color="000000"/>
              <w:right w:val="nil"/>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164D89" w:rsidRPr="00C24CCF" w:rsidRDefault="00164D89" w:rsidP="00A707AC">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A707AC"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A707AC" w:rsidRPr="00751108" w:rsidRDefault="00A707AC"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A707AC" w:rsidRPr="00751108" w:rsidRDefault="00A707AC" w:rsidP="00A707AC">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707AC" w:rsidRPr="00B96F19" w:rsidRDefault="00A707AC" w:rsidP="00A707AC">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1178"/>
        </w:trPr>
        <w:tc>
          <w:tcPr>
            <w:tcW w:w="2084" w:type="dxa"/>
            <w:tcBorders>
              <w:top w:val="nil"/>
              <w:left w:val="single" w:sz="8" w:space="0" w:color="000000"/>
              <w:bottom w:val="single" w:sz="8" w:space="0" w:color="000000"/>
              <w:right w:val="nil"/>
            </w:tcBorders>
            <w:shd w:val="clear" w:color="FFFFCC" w:fill="FFFFFF"/>
            <w:hideMark/>
          </w:tcPr>
          <w:p w:rsidR="00A707AC" w:rsidRPr="00954662" w:rsidRDefault="00A707AC"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w:t>
            </w:r>
            <w:r w:rsidRPr="00954662">
              <w:rPr>
                <w:rFonts w:ascii="Times New Roman" w:hAnsi="Times New Roman" w:cs="Times New Roman"/>
                <w:sz w:val="20"/>
                <w:szCs w:val="20"/>
              </w:rPr>
              <w:lastRenderedPageBreak/>
              <w:t xml:space="preserve">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707AC" w:rsidRPr="00B96F19" w:rsidRDefault="00A707AC" w:rsidP="00A707AC">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A707AC" w:rsidRPr="00B96F19" w:rsidRDefault="00A707AC" w:rsidP="00A707AC">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707AC" w:rsidRPr="00B96F19" w:rsidRDefault="00A707AC" w:rsidP="00A707AC">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707AC" w:rsidRPr="004A6492" w:rsidRDefault="00A707AC" w:rsidP="00A707AC">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707AC" w:rsidRPr="004A6492" w:rsidRDefault="003755EC" w:rsidP="00A707AC">
            <w:pPr>
              <w:widowControl w:val="0"/>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A707AC" w:rsidRPr="004A6492" w:rsidRDefault="00A707AC" w:rsidP="003755EC">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3755EC">
              <w:rPr>
                <w:rFonts w:ascii="Times New Roman" w:hAnsi="Times New Roman" w:cs="Times New Roman"/>
                <w:sz w:val="20"/>
                <w:szCs w:val="20"/>
              </w:rPr>
              <w:t>81</w:t>
            </w:r>
          </w:p>
        </w:tc>
        <w:tc>
          <w:tcPr>
            <w:tcW w:w="1322" w:type="dxa"/>
            <w:tcBorders>
              <w:top w:val="nil"/>
              <w:left w:val="single" w:sz="8" w:space="0" w:color="000000"/>
              <w:bottom w:val="single" w:sz="8" w:space="0" w:color="000000"/>
              <w:right w:val="nil"/>
            </w:tcBorders>
            <w:shd w:val="clear" w:color="FFFFCC" w:fill="FFFFFF"/>
            <w:hideMark/>
          </w:tcPr>
          <w:p w:rsidR="00A707AC" w:rsidRPr="004A6492" w:rsidRDefault="00A707AC" w:rsidP="003755EC">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3755EC">
              <w:rPr>
                <w:rFonts w:ascii="Times New Roman" w:hAnsi="Times New Roman" w:cs="Times New Roman"/>
                <w:sz w:val="20"/>
                <w:szCs w:val="20"/>
              </w:rPr>
              <w:t>81</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A707AC"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A707AC" w:rsidRPr="00954662" w:rsidRDefault="00A707AC"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255"/>
        </w:trPr>
        <w:tc>
          <w:tcPr>
            <w:tcW w:w="2084" w:type="dxa"/>
            <w:tcBorders>
              <w:top w:val="nil"/>
              <w:left w:val="single" w:sz="8" w:space="0" w:color="000000"/>
              <w:bottom w:val="single" w:sz="8" w:space="0" w:color="000000"/>
              <w:right w:val="nil"/>
            </w:tcBorders>
            <w:shd w:val="clear" w:color="FFFFCC" w:fill="FFFFFF"/>
            <w:hideMark/>
          </w:tcPr>
          <w:p w:rsidR="00A707AC" w:rsidRPr="00954662" w:rsidRDefault="00A707AC"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97"/>
        </w:trPr>
        <w:tc>
          <w:tcPr>
            <w:tcW w:w="2084" w:type="dxa"/>
            <w:tcBorders>
              <w:top w:val="nil"/>
              <w:left w:val="single" w:sz="8" w:space="0" w:color="000000"/>
              <w:bottom w:val="single" w:sz="8" w:space="0" w:color="000000"/>
              <w:right w:val="nil"/>
            </w:tcBorders>
            <w:shd w:val="clear" w:color="FFFFCC" w:fill="FFFFFF"/>
            <w:hideMark/>
          </w:tcPr>
          <w:p w:rsidR="00A707AC" w:rsidRPr="00954662" w:rsidRDefault="00A707AC" w:rsidP="00A707AC">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707AC" w:rsidRPr="00954662" w:rsidRDefault="00A707AC" w:rsidP="00A707AC">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707AC" w:rsidRPr="00954662" w:rsidRDefault="003366C6" w:rsidP="00A707AC">
            <w:pPr>
              <w:widowControl w:val="0"/>
              <w:jc w:val="center"/>
              <w:rPr>
                <w:rFonts w:ascii="Times New Roman" w:hAnsi="Times New Roman" w:cs="Times New Roman"/>
                <w:sz w:val="20"/>
                <w:szCs w:val="20"/>
              </w:rPr>
            </w:pPr>
            <w:r>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A707AC" w:rsidRPr="00954662" w:rsidRDefault="00A707AC" w:rsidP="003366C6">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3366C6">
              <w:rPr>
                <w:rFonts w:ascii="Times New Roman" w:hAnsi="Times New Roman" w:cs="Times New Roman"/>
                <w:sz w:val="20"/>
                <w:szCs w:val="20"/>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A707AC" w:rsidRPr="00954662" w:rsidRDefault="00A707AC" w:rsidP="003366C6">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sidR="003366C6">
              <w:rPr>
                <w:rFonts w:ascii="Times New Roman" w:hAnsi="Times New Roman" w:cs="Times New Roman"/>
                <w:sz w:val="20"/>
                <w:szCs w:val="20"/>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 xml:space="preserve">«Развитие и обслуживание жилищно-коммунального хозяйства, и дорог общего пользования местного значения на территории Верхнеломовского сельсовета </w:t>
            </w:r>
            <w:r w:rsidRPr="00A00E6C">
              <w:rPr>
                <w:rFonts w:ascii="Times New Roman" w:hAnsi="Times New Roman" w:cs="Times New Roman"/>
                <w:sz w:val="20"/>
                <w:szCs w:val="20"/>
              </w:rPr>
              <w:lastRenderedPageBreak/>
              <w:t>Нижнеломовского района Пензенской области»</w:t>
            </w:r>
            <w:r w:rsidRPr="005D2F5C">
              <w:t xml:space="preserve">       </w:t>
            </w:r>
          </w:p>
        </w:tc>
      </w:tr>
      <w:tr w:rsidR="00284E9D"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765"/>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1403"/>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366C6" w:rsidRPr="006B60CD" w:rsidTr="00A707AC">
        <w:trPr>
          <w:trHeight w:val="510"/>
        </w:trPr>
        <w:tc>
          <w:tcPr>
            <w:tcW w:w="2084"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366C6" w:rsidRPr="003366C6" w:rsidRDefault="003366C6" w:rsidP="00E628E9">
            <w:pPr>
              <w:widowControl w:val="0"/>
              <w:jc w:val="center"/>
              <w:rPr>
                <w:rFonts w:ascii="Times New Roman" w:hAnsi="Times New Roman" w:cs="Times New Roman"/>
                <w:sz w:val="20"/>
                <w:szCs w:val="20"/>
              </w:rPr>
            </w:pPr>
            <w:r w:rsidRPr="003366C6">
              <w:rPr>
                <w:rFonts w:ascii="Times New Roman" w:hAnsi="Times New Roman" w:cs="Times New Roman"/>
                <w:sz w:val="20"/>
                <w:szCs w:val="20"/>
              </w:rPr>
              <w:t>1,1364</w:t>
            </w:r>
          </w:p>
        </w:tc>
        <w:tc>
          <w:tcPr>
            <w:tcW w:w="1420" w:type="dxa"/>
            <w:tcBorders>
              <w:top w:val="nil"/>
              <w:left w:val="single" w:sz="8" w:space="0" w:color="000000"/>
              <w:bottom w:val="single" w:sz="8" w:space="0" w:color="000000"/>
              <w:right w:val="nil"/>
            </w:tcBorders>
            <w:shd w:val="clear" w:color="FFFFCC" w:fill="FFFFFF"/>
            <w:hideMark/>
          </w:tcPr>
          <w:p w:rsidR="003366C6" w:rsidRPr="003366C6" w:rsidRDefault="003366C6" w:rsidP="00E628E9">
            <w:pPr>
              <w:widowControl w:val="0"/>
              <w:jc w:val="center"/>
              <w:rPr>
                <w:rFonts w:ascii="Times New Roman" w:hAnsi="Times New Roman" w:cs="Times New Roman"/>
                <w:sz w:val="20"/>
                <w:szCs w:val="20"/>
              </w:rPr>
            </w:pPr>
            <w:r w:rsidRPr="003366C6">
              <w:rPr>
                <w:rFonts w:ascii="Times New Roman" w:hAnsi="Times New Roman" w:cs="Times New Roman"/>
                <w:sz w:val="20"/>
                <w:szCs w:val="20"/>
              </w:rPr>
              <w:t>812,9</w:t>
            </w:r>
          </w:p>
        </w:tc>
        <w:tc>
          <w:tcPr>
            <w:tcW w:w="1491" w:type="dxa"/>
            <w:tcBorders>
              <w:top w:val="nil"/>
              <w:left w:val="single" w:sz="8" w:space="0" w:color="000000"/>
              <w:bottom w:val="single" w:sz="8" w:space="0" w:color="000000"/>
              <w:right w:val="nil"/>
            </w:tcBorders>
            <w:shd w:val="clear" w:color="FFFFCC" w:fill="FFFFFF"/>
            <w:hideMark/>
          </w:tcPr>
          <w:p w:rsidR="003366C6" w:rsidRPr="003366C6" w:rsidRDefault="003366C6" w:rsidP="00E628E9">
            <w:pPr>
              <w:widowControl w:val="0"/>
              <w:jc w:val="center"/>
              <w:rPr>
                <w:rFonts w:ascii="Times New Roman" w:hAnsi="Times New Roman" w:cs="Times New Roman"/>
                <w:sz w:val="20"/>
                <w:szCs w:val="20"/>
              </w:rPr>
            </w:pPr>
            <w:r w:rsidRPr="003366C6">
              <w:rPr>
                <w:rFonts w:ascii="Times New Roman" w:hAnsi="Times New Roman" w:cs="Times New Roman"/>
                <w:sz w:val="20"/>
                <w:szCs w:val="20"/>
              </w:rPr>
              <w:t>0,1442</w:t>
            </w:r>
          </w:p>
        </w:tc>
        <w:tc>
          <w:tcPr>
            <w:tcW w:w="1322" w:type="dxa"/>
            <w:tcBorders>
              <w:top w:val="nil"/>
              <w:left w:val="single" w:sz="8" w:space="0" w:color="000000"/>
              <w:bottom w:val="single" w:sz="8" w:space="0" w:color="000000"/>
              <w:right w:val="nil"/>
            </w:tcBorders>
            <w:shd w:val="clear" w:color="FFFFCC" w:fill="FFFFFF"/>
            <w:hideMark/>
          </w:tcPr>
          <w:p w:rsidR="003366C6" w:rsidRPr="003366C6" w:rsidRDefault="003366C6" w:rsidP="00E628E9">
            <w:pPr>
              <w:widowControl w:val="0"/>
              <w:jc w:val="center"/>
              <w:rPr>
                <w:rFonts w:ascii="Times New Roman" w:hAnsi="Times New Roman" w:cs="Times New Roman"/>
                <w:sz w:val="20"/>
                <w:szCs w:val="20"/>
              </w:rPr>
            </w:pPr>
            <w:r w:rsidRPr="003366C6">
              <w:rPr>
                <w:rFonts w:ascii="Times New Roman" w:hAnsi="Times New Roman" w:cs="Times New Roman"/>
                <w:sz w:val="20"/>
                <w:szCs w:val="20"/>
              </w:rPr>
              <w:t>0,1638</w:t>
            </w:r>
          </w:p>
        </w:tc>
        <w:tc>
          <w:tcPr>
            <w:tcW w:w="1307" w:type="dxa"/>
            <w:tcBorders>
              <w:top w:val="nil"/>
              <w:left w:val="single" w:sz="8" w:space="0" w:color="000000"/>
              <w:bottom w:val="single" w:sz="8" w:space="0" w:color="000000"/>
              <w:right w:val="nil"/>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366C6" w:rsidRPr="006B60CD" w:rsidRDefault="003366C6"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284E9D"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1,1250</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957"/>
        </w:trPr>
        <w:tc>
          <w:tcPr>
            <w:tcW w:w="2084"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284E9D" w:rsidRPr="00A00E6C" w:rsidRDefault="00284E9D"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130</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140</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1,0769</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1628"/>
        </w:trPr>
        <w:tc>
          <w:tcPr>
            <w:tcW w:w="2084"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A00E6C" w:rsidRDefault="00A707AC" w:rsidP="00A707AC">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128"/>
        </w:trPr>
        <w:tc>
          <w:tcPr>
            <w:tcW w:w="2084"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1,0673</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3366C6">
            <w:pPr>
              <w:widowControl w:val="0"/>
              <w:jc w:val="center"/>
              <w:rPr>
                <w:rFonts w:ascii="Times New Roman" w:hAnsi="Times New Roman" w:cs="Times New Roman"/>
                <w:sz w:val="20"/>
                <w:szCs w:val="20"/>
              </w:rPr>
            </w:pPr>
            <w:r w:rsidRPr="00284E9D">
              <w:rPr>
                <w:rFonts w:ascii="Times New Roman" w:hAnsi="Times New Roman" w:cs="Times New Roman"/>
                <w:sz w:val="20"/>
                <w:szCs w:val="20"/>
              </w:rPr>
              <w:t>5,</w:t>
            </w:r>
            <w:r w:rsidR="003366C6">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284E9D" w:rsidRPr="00284E9D" w:rsidRDefault="00284E9D" w:rsidP="003366C6">
            <w:pPr>
              <w:widowControl w:val="0"/>
              <w:jc w:val="center"/>
              <w:rPr>
                <w:rFonts w:ascii="Times New Roman" w:hAnsi="Times New Roman" w:cs="Times New Roman"/>
                <w:sz w:val="20"/>
                <w:szCs w:val="20"/>
              </w:rPr>
            </w:pPr>
            <w:r w:rsidRPr="00284E9D">
              <w:rPr>
                <w:rFonts w:ascii="Times New Roman" w:hAnsi="Times New Roman" w:cs="Times New Roman"/>
                <w:sz w:val="20"/>
                <w:szCs w:val="20"/>
              </w:rPr>
              <w:t>0,000</w:t>
            </w:r>
            <w:r w:rsidR="003366C6">
              <w:rPr>
                <w:rFonts w:ascii="Times New Roman" w:hAnsi="Times New Roman" w:cs="Times New Roman"/>
                <w:sz w:val="20"/>
                <w:szCs w:val="20"/>
              </w:rPr>
              <w:t>9</w:t>
            </w:r>
          </w:p>
        </w:tc>
        <w:tc>
          <w:tcPr>
            <w:tcW w:w="1322" w:type="dxa"/>
            <w:tcBorders>
              <w:top w:val="nil"/>
              <w:left w:val="single" w:sz="8" w:space="0" w:color="000000"/>
              <w:bottom w:val="single" w:sz="8" w:space="0" w:color="000000"/>
              <w:right w:val="nil"/>
            </w:tcBorders>
            <w:shd w:val="clear" w:color="FFFFCC" w:fill="FFFFFF"/>
            <w:hideMark/>
          </w:tcPr>
          <w:p w:rsidR="00284E9D" w:rsidRPr="00284E9D" w:rsidRDefault="00284E9D" w:rsidP="003366C6">
            <w:pPr>
              <w:widowControl w:val="0"/>
              <w:jc w:val="center"/>
              <w:rPr>
                <w:rFonts w:ascii="Times New Roman" w:hAnsi="Times New Roman" w:cs="Times New Roman"/>
                <w:sz w:val="20"/>
                <w:szCs w:val="20"/>
              </w:rPr>
            </w:pPr>
            <w:r w:rsidRPr="00284E9D">
              <w:rPr>
                <w:rFonts w:ascii="Times New Roman" w:hAnsi="Times New Roman" w:cs="Times New Roman"/>
                <w:sz w:val="20"/>
                <w:szCs w:val="20"/>
              </w:rPr>
              <w:t>0,000</w:t>
            </w:r>
            <w:r w:rsidR="003366C6">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1C72F7" w:rsidTr="00A707AC">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707AC" w:rsidRPr="001C72F7" w:rsidRDefault="00A707AC"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367"/>
        </w:trPr>
        <w:tc>
          <w:tcPr>
            <w:tcW w:w="2084"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Доля учреждений бюджетной сферы, приве-денных в соответствии с </w:t>
            </w:r>
            <w:r w:rsidRPr="001C72F7">
              <w:rPr>
                <w:rFonts w:ascii="Times New Roman" w:hAnsi="Times New Roman" w:cs="Times New Roman"/>
                <w:sz w:val="20"/>
                <w:szCs w:val="20"/>
              </w:rPr>
              <w:lastRenderedPageBreak/>
              <w:t>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707AC" w:rsidRPr="001C72F7" w:rsidRDefault="00A707AC" w:rsidP="00A707AC">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2753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327532" w:rsidRPr="0083037B" w:rsidRDefault="00327532" w:rsidP="00A707AC">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lastRenderedPageBreak/>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327532" w:rsidRPr="00A00E6C" w:rsidRDefault="00327532"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27532" w:rsidRPr="0083037B" w:rsidRDefault="00327532" w:rsidP="00A707AC">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1242,4</w:t>
            </w:r>
          </w:p>
        </w:tc>
        <w:tc>
          <w:tcPr>
            <w:tcW w:w="1491"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0,2204</w:t>
            </w:r>
          </w:p>
        </w:tc>
        <w:tc>
          <w:tcPr>
            <w:tcW w:w="1322"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0,2204</w:t>
            </w:r>
          </w:p>
        </w:tc>
        <w:tc>
          <w:tcPr>
            <w:tcW w:w="1307"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707AC" w:rsidRPr="00E62298" w:rsidRDefault="00A707AC" w:rsidP="00A707AC">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284E9D"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35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A707AC" w:rsidRPr="00E62298" w:rsidRDefault="00A707AC"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84E9D"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125</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130</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1,0400</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2753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327532" w:rsidRPr="00E62298" w:rsidRDefault="00327532" w:rsidP="00A707AC">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327532" w:rsidRPr="00A00E6C" w:rsidRDefault="00327532"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27532" w:rsidRPr="00284E9D" w:rsidRDefault="00327532"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1,0080</w:t>
            </w:r>
          </w:p>
        </w:tc>
        <w:tc>
          <w:tcPr>
            <w:tcW w:w="1420"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741,4</w:t>
            </w:r>
          </w:p>
        </w:tc>
        <w:tc>
          <w:tcPr>
            <w:tcW w:w="1491"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0,1315</w:t>
            </w:r>
          </w:p>
        </w:tc>
        <w:tc>
          <w:tcPr>
            <w:tcW w:w="1322"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0,1326</w:t>
            </w:r>
          </w:p>
        </w:tc>
        <w:tc>
          <w:tcPr>
            <w:tcW w:w="1307"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E62298" w:rsidTr="00A707AC">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707AC" w:rsidRPr="00E62298" w:rsidRDefault="00A707AC" w:rsidP="00A707AC">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284E9D"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284E9D" w:rsidRPr="00E62298" w:rsidRDefault="00284E9D" w:rsidP="00A707AC">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284E9D" w:rsidRPr="00284E9D" w:rsidRDefault="00284E9D"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284E9D" w:rsidRPr="00284E9D" w:rsidRDefault="00327532" w:rsidP="00AC0CD1">
            <w:pPr>
              <w:widowControl w:val="0"/>
              <w:jc w:val="center"/>
              <w:rPr>
                <w:rFonts w:ascii="Times New Roman" w:hAnsi="Times New Roman" w:cs="Times New Roman"/>
                <w:sz w:val="20"/>
                <w:szCs w:val="20"/>
              </w:rPr>
            </w:pPr>
            <w:r>
              <w:rPr>
                <w:rFonts w:ascii="Times New Roman" w:hAnsi="Times New Roman" w:cs="Times New Roman"/>
                <w:sz w:val="20"/>
                <w:szCs w:val="20"/>
              </w:rPr>
              <w:t>0,8571</w:t>
            </w:r>
          </w:p>
        </w:tc>
        <w:tc>
          <w:tcPr>
            <w:tcW w:w="173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84E9D" w:rsidRPr="006B60CD" w:rsidRDefault="00284E9D"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707AC" w:rsidRPr="00A707AC" w:rsidRDefault="00A707AC" w:rsidP="00A707AC">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27532" w:rsidRPr="006B60CD" w:rsidTr="00A707AC">
        <w:trPr>
          <w:trHeight w:val="490"/>
        </w:trPr>
        <w:tc>
          <w:tcPr>
            <w:tcW w:w="2084" w:type="dxa"/>
            <w:tcBorders>
              <w:top w:val="nil"/>
              <w:left w:val="single" w:sz="8" w:space="0" w:color="000000"/>
              <w:bottom w:val="single" w:sz="8" w:space="0" w:color="000000"/>
              <w:right w:val="nil"/>
            </w:tcBorders>
            <w:shd w:val="clear" w:color="FFFFCC" w:fill="FFFFFF"/>
            <w:hideMark/>
          </w:tcPr>
          <w:p w:rsidR="00327532" w:rsidRPr="00035712" w:rsidRDefault="00327532"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327532" w:rsidRPr="00A00E6C" w:rsidRDefault="00327532"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0,9524</w:t>
            </w:r>
          </w:p>
        </w:tc>
        <w:tc>
          <w:tcPr>
            <w:tcW w:w="1420"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0,0000</w:t>
            </w:r>
          </w:p>
        </w:tc>
        <w:tc>
          <w:tcPr>
            <w:tcW w:w="1322" w:type="dxa"/>
            <w:tcBorders>
              <w:top w:val="nil"/>
              <w:left w:val="single" w:sz="8" w:space="0" w:color="000000"/>
              <w:bottom w:val="single" w:sz="8" w:space="0" w:color="000000"/>
              <w:right w:val="nil"/>
            </w:tcBorders>
            <w:shd w:val="clear" w:color="FFFFCC" w:fill="FFFFFF"/>
            <w:hideMark/>
          </w:tcPr>
          <w:p w:rsidR="00327532" w:rsidRPr="00327532" w:rsidRDefault="00327532" w:rsidP="00E628E9">
            <w:pPr>
              <w:widowControl w:val="0"/>
              <w:jc w:val="center"/>
              <w:rPr>
                <w:rFonts w:ascii="Times New Roman" w:hAnsi="Times New Roman" w:cs="Times New Roman"/>
                <w:sz w:val="20"/>
                <w:szCs w:val="20"/>
              </w:rPr>
            </w:pPr>
            <w:r w:rsidRPr="00327532">
              <w:rPr>
                <w:rFonts w:ascii="Times New Roman" w:hAnsi="Times New Roman" w:cs="Times New Roman"/>
                <w:sz w:val="20"/>
                <w:szCs w:val="20"/>
              </w:rPr>
              <w:t>0,0000</w:t>
            </w:r>
          </w:p>
        </w:tc>
        <w:tc>
          <w:tcPr>
            <w:tcW w:w="1307" w:type="dxa"/>
            <w:tcBorders>
              <w:top w:val="nil"/>
              <w:left w:val="single" w:sz="8" w:space="0" w:color="000000"/>
              <w:bottom w:val="single" w:sz="8" w:space="0" w:color="000000"/>
              <w:right w:val="nil"/>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27532" w:rsidRPr="006B60CD" w:rsidRDefault="00327532"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035712" w:rsidTr="00A707AC">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6E6C0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707AC">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707AC">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270</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280</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1,0370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707AC">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707A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A707AC" w:rsidRPr="00035712" w:rsidRDefault="00A707AC" w:rsidP="00A707AC">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707AC" w:rsidRPr="006B60CD" w:rsidRDefault="00A707A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707AC">
        <w:trPr>
          <w:trHeight w:val="554"/>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707AC">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707AC">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1,0123</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w:t>
            </w:r>
          </w:p>
        </w:tc>
        <w:tc>
          <w:tcPr>
            <w:tcW w:w="1491" w:type="dxa"/>
            <w:tcBorders>
              <w:top w:val="nil"/>
              <w:left w:val="single" w:sz="8" w:space="0" w:color="000000"/>
              <w:bottom w:val="single" w:sz="8" w:space="0" w:color="000000"/>
              <w:right w:val="nil"/>
            </w:tcBorders>
            <w:shd w:val="clear" w:color="FFFFCC" w:fill="FFFFFF"/>
            <w:hideMark/>
          </w:tcPr>
          <w:p w:rsidR="006E6C0C" w:rsidRPr="006E6C0C" w:rsidRDefault="006E6C0C" w:rsidP="00327532">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w:t>
            </w:r>
            <w:r w:rsidR="00327532">
              <w:rPr>
                <w:rFonts w:ascii="Times New Roman" w:hAnsi="Times New Roman" w:cs="Times New Roman"/>
                <w:sz w:val="20"/>
                <w:szCs w:val="20"/>
              </w:rPr>
              <w:t>00</w:t>
            </w:r>
          </w:p>
        </w:tc>
        <w:tc>
          <w:tcPr>
            <w:tcW w:w="1322" w:type="dxa"/>
            <w:tcBorders>
              <w:top w:val="nil"/>
              <w:left w:val="single" w:sz="8" w:space="0" w:color="000000"/>
              <w:bottom w:val="single" w:sz="8" w:space="0" w:color="000000"/>
              <w:right w:val="nil"/>
            </w:tcBorders>
            <w:shd w:val="clear" w:color="FFFFCC" w:fill="FFFFFF"/>
            <w:hideMark/>
          </w:tcPr>
          <w:p w:rsidR="006E6C0C" w:rsidRPr="006E6C0C" w:rsidRDefault="006E6C0C" w:rsidP="00327532">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w:t>
            </w:r>
            <w:r w:rsidR="00327532">
              <w:rPr>
                <w:rFonts w:ascii="Times New Roman" w:hAnsi="Times New Roman" w:cs="Times New Roman"/>
                <w:sz w:val="20"/>
                <w:szCs w:val="20"/>
              </w:rPr>
              <w:t>00</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707A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6E6C0C" w:rsidRPr="006B60CD" w:rsidTr="00AC0CD1">
        <w:trPr>
          <w:trHeight w:val="297"/>
        </w:trPr>
        <w:tc>
          <w:tcPr>
            <w:tcW w:w="15450" w:type="dxa"/>
            <w:gridSpan w:val="11"/>
            <w:tcBorders>
              <w:top w:val="nil"/>
              <w:left w:val="nil"/>
              <w:bottom w:val="nil"/>
              <w:right w:val="nil"/>
            </w:tcBorders>
            <w:shd w:val="clear" w:color="FFFFCC" w:fill="FFFFFF"/>
            <w:vAlign w:val="center"/>
            <w:hideMark/>
          </w:tcPr>
          <w:p w:rsidR="006E6C0C" w:rsidRPr="006B60CD" w:rsidRDefault="006E6C0C"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6E6C0C" w:rsidRPr="006B60CD" w:rsidTr="00AC0CD1">
        <w:trPr>
          <w:trHeight w:val="297"/>
        </w:trPr>
        <w:tc>
          <w:tcPr>
            <w:tcW w:w="15450" w:type="dxa"/>
            <w:gridSpan w:val="11"/>
            <w:tcBorders>
              <w:top w:val="nil"/>
              <w:left w:val="nil"/>
              <w:bottom w:val="nil"/>
              <w:right w:val="nil"/>
            </w:tcBorders>
            <w:shd w:val="clear" w:color="FFFFCC" w:fill="FFFFFF"/>
            <w:vAlign w:val="center"/>
            <w:hideMark/>
          </w:tcPr>
          <w:p w:rsidR="006E6C0C" w:rsidRPr="006B60CD" w:rsidRDefault="006E6C0C"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6E6C0C" w:rsidRPr="006B60CD" w:rsidTr="00AC0CD1">
        <w:trPr>
          <w:trHeight w:val="297"/>
        </w:trPr>
        <w:tc>
          <w:tcPr>
            <w:tcW w:w="15450" w:type="dxa"/>
            <w:gridSpan w:val="11"/>
            <w:tcBorders>
              <w:top w:val="nil"/>
              <w:left w:val="nil"/>
              <w:bottom w:val="nil"/>
              <w:right w:val="nil"/>
            </w:tcBorders>
            <w:shd w:val="clear" w:color="FFFFCC" w:fill="FFFFFF"/>
            <w:vAlign w:val="center"/>
            <w:hideMark/>
          </w:tcPr>
          <w:p w:rsidR="006E6C0C" w:rsidRPr="006B60CD" w:rsidRDefault="006E6C0C" w:rsidP="006E6C0C">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Pr>
                <w:rFonts w:ascii="Times New Roman" w:hAnsi="Times New Roman" w:cs="Times New Roman"/>
                <w:sz w:val="20"/>
                <w:szCs w:val="20"/>
              </w:rPr>
              <w:t>5</w:t>
            </w:r>
          </w:p>
        </w:tc>
      </w:tr>
      <w:tr w:rsidR="006E6C0C" w:rsidRPr="006B60CD" w:rsidTr="00AC0CD1">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E6C0C" w:rsidRPr="006B60CD" w:rsidRDefault="006E6C0C" w:rsidP="006E6C0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7</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6E6C0C" w:rsidRPr="006B60CD" w:rsidRDefault="006E6C0C" w:rsidP="006E6C0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8</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6E6C0C"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r>
      <w:tr w:rsidR="006E6C0C"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r>
      <w:tr w:rsidR="006E6C0C"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r>
      <w:tr w:rsidR="006E6C0C" w:rsidRPr="006B60CD" w:rsidTr="00AC0CD1">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r>
      <w:tr w:rsidR="006E6C0C"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6E6C0C" w:rsidRPr="006B60CD" w:rsidTr="00AC0CD1">
        <w:trPr>
          <w:trHeight w:val="777"/>
        </w:trPr>
        <w:tc>
          <w:tcPr>
            <w:tcW w:w="2084" w:type="dxa"/>
            <w:tcBorders>
              <w:top w:val="nil"/>
              <w:left w:val="single" w:sz="8" w:space="0" w:color="000000"/>
              <w:bottom w:val="single" w:sz="8" w:space="0" w:color="000000"/>
              <w:right w:val="nil"/>
            </w:tcBorders>
            <w:shd w:val="clear" w:color="FFFFCC" w:fill="FFFFFF"/>
            <w:hideMark/>
          </w:tcPr>
          <w:p w:rsidR="006E6C0C" w:rsidRPr="00E747CA" w:rsidRDefault="006E6C0C"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E747CA"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284E9D" w:rsidRDefault="006E6C0C" w:rsidP="006E6C0C">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6E6C0C" w:rsidRPr="00E747CA" w:rsidRDefault="006E6C0C"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6E6C0C" w:rsidRPr="00284E9D" w:rsidRDefault="006E6C0C" w:rsidP="006E6C0C">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6E6C0C" w:rsidRPr="00284E9D" w:rsidRDefault="006E6C0C" w:rsidP="00AC0CD1">
            <w:pPr>
              <w:widowControl w:val="0"/>
              <w:jc w:val="center"/>
              <w:rPr>
                <w:rFonts w:ascii="Times New Roman" w:hAnsi="Times New Roman" w:cs="Times New Roman"/>
                <w:sz w:val="20"/>
                <w:szCs w:val="20"/>
              </w:rPr>
            </w:pPr>
            <w:r w:rsidRPr="00284E9D">
              <w:rPr>
                <w:rFonts w:ascii="Times New Roman" w:hAnsi="Times New Roman" w:cs="Times New Roman"/>
                <w:sz w:val="20"/>
                <w:szCs w:val="20"/>
              </w:rPr>
              <w:t>28</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6E6C0C">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E747CA" w:rsidRDefault="006E6C0C"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lastRenderedPageBreak/>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E747CA" w:rsidRDefault="006E6C0C"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284E9D" w:rsidTr="00AC0CD1">
        <w:trPr>
          <w:trHeight w:val="255"/>
        </w:trPr>
        <w:tc>
          <w:tcPr>
            <w:tcW w:w="2084" w:type="dxa"/>
            <w:tcBorders>
              <w:top w:val="nil"/>
              <w:left w:val="single" w:sz="8" w:space="0" w:color="000000"/>
              <w:bottom w:val="nil"/>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001FF0" w:rsidRDefault="006E6C0C" w:rsidP="00AC0CD1">
            <w:pPr>
              <w:spacing w:after="0" w:line="240" w:lineRule="auto"/>
              <w:jc w:val="center"/>
              <w:rPr>
                <w:rFonts w:ascii="Times New Roman" w:hAnsi="Times New Roman" w:cs="Times New Roman"/>
                <w:sz w:val="20"/>
                <w:szCs w:val="20"/>
              </w:rPr>
            </w:pPr>
            <w:r w:rsidRPr="00001FF0">
              <w:rPr>
                <w:rFonts w:ascii="Times New Roman" w:hAnsi="Times New Roman" w:cs="Times New Roman"/>
                <w:sz w:val="20"/>
                <w:szCs w:val="20"/>
              </w:rPr>
              <w:t>8612,8</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6E6C0C" w:rsidRPr="00284E9D" w:rsidRDefault="006E6C0C" w:rsidP="00E628E9">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w:t>
            </w:r>
            <w:r w:rsidR="00E628E9">
              <w:rPr>
                <w:rFonts w:ascii="Times New Roman" w:hAnsi="Times New Roman" w:cs="Times New Roman"/>
                <w:sz w:val="20"/>
                <w:szCs w:val="20"/>
              </w:rPr>
              <w:t>1</w:t>
            </w:r>
            <w:r>
              <w:rPr>
                <w:rFonts w:ascii="Times New Roman" w:hAnsi="Times New Roman" w:cs="Times New Roman"/>
                <w:sz w:val="20"/>
                <w:szCs w:val="20"/>
              </w:rPr>
              <w:t>0</w:t>
            </w:r>
            <w:r w:rsidRPr="00284E9D">
              <w:rPr>
                <w:rFonts w:ascii="Times New Roman" w:hAnsi="Times New Roman" w:cs="Times New Roman"/>
                <w:sz w:val="20"/>
                <w:szCs w:val="20"/>
              </w:rPr>
              <w:t>,</w:t>
            </w:r>
            <w:r>
              <w:rPr>
                <w:rFonts w:ascii="Times New Roman" w:hAnsi="Times New Roman" w:cs="Times New Roman"/>
                <w:sz w:val="20"/>
                <w:szCs w:val="20"/>
              </w:rPr>
              <w:t>0000</w:t>
            </w:r>
          </w:p>
        </w:tc>
      </w:tr>
      <w:tr w:rsidR="006E6C0C" w:rsidRPr="006B60CD" w:rsidTr="00AC0CD1">
        <w:trPr>
          <w:trHeight w:val="115"/>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6E6C0C" w:rsidRPr="006B60CD" w:rsidRDefault="006E6C0C" w:rsidP="00AC0CD1">
            <w:pPr>
              <w:rPr>
                <w:rFonts w:ascii="Times New Roman" w:hAnsi="Times New Roman" w:cs="Times New Roman"/>
                <w:sz w:val="20"/>
                <w:szCs w:val="20"/>
              </w:rPr>
            </w:pP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6E6C0C"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1,3333</w:t>
            </w:r>
          </w:p>
        </w:tc>
        <w:tc>
          <w:tcPr>
            <w:tcW w:w="173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E6C0C" w:rsidRPr="00C24CCF" w:rsidTr="006E6C0C">
        <w:trPr>
          <w:trHeight w:val="2194"/>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line="240" w:lineRule="auto"/>
              <w:rPr>
                <w:rFonts w:ascii="Times New Roman" w:hAnsi="Times New Roman" w:cs="Times New Roman"/>
              </w:rPr>
            </w:pPr>
            <w:r w:rsidRPr="00751108">
              <w:rPr>
                <w:rFonts w:ascii="Times New Roman" w:hAnsi="Times New Roman" w:cs="Times New Roman"/>
                <w:sz w:val="20"/>
                <w:szCs w:val="20"/>
              </w:rPr>
              <w:lastRenderedPageBreak/>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E6C0C"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17</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14</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1,2143</w:t>
            </w:r>
          </w:p>
        </w:tc>
        <w:tc>
          <w:tcPr>
            <w:tcW w:w="173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E6C0C"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6E6C0C"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E6C0C" w:rsidRPr="00C24CCF"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1,1369</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3924,8</w:t>
            </w:r>
          </w:p>
        </w:tc>
        <w:tc>
          <w:tcPr>
            <w:tcW w:w="149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0,4557</w:t>
            </w:r>
          </w:p>
        </w:tc>
        <w:tc>
          <w:tcPr>
            <w:tcW w:w="132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0,5181</w:t>
            </w:r>
          </w:p>
        </w:tc>
        <w:tc>
          <w:tcPr>
            <w:tcW w:w="1307" w:type="dxa"/>
            <w:tcBorders>
              <w:top w:val="nil"/>
              <w:left w:val="single" w:sz="8" w:space="0" w:color="000000"/>
              <w:bottom w:val="single" w:sz="8" w:space="0" w:color="000000"/>
              <w:right w:val="nil"/>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C24CCF" w:rsidRDefault="006E6C0C"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6E6C0C"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6E6C0C" w:rsidRPr="00751108" w:rsidRDefault="006E6C0C"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6E6C0C" w:rsidRPr="00B96F19" w:rsidRDefault="006E6C0C" w:rsidP="00AC0CD1">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178"/>
        </w:trPr>
        <w:tc>
          <w:tcPr>
            <w:tcW w:w="2084"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B96F19" w:rsidRDefault="006E6C0C" w:rsidP="00AC0CD1">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6E6C0C" w:rsidRPr="00B96F19" w:rsidRDefault="006E6C0C" w:rsidP="00AC0CD1">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6E6C0C" w:rsidRPr="00B96F19" w:rsidRDefault="006E6C0C" w:rsidP="00AC0CD1">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4A6492" w:rsidRDefault="006E6C0C"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6E6C0C" w:rsidRPr="004A6492" w:rsidRDefault="006E6C0C"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55,4</w:t>
            </w:r>
          </w:p>
        </w:tc>
        <w:tc>
          <w:tcPr>
            <w:tcW w:w="1491" w:type="dxa"/>
            <w:tcBorders>
              <w:top w:val="nil"/>
              <w:left w:val="single" w:sz="8" w:space="0" w:color="000000"/>
              <w:bottom w:val="single" w:sz="8" w:space="0" w:color="000000"/>
              <w:right w:val="nil"/>
            </w:tcBorders>
            <w:shd w:val="clear" w:color="FFFFCC" w:fill="FFFFFF"/>
            <w:hideMark/>
          </w:tcPr>
          <w:p w:rsidR="006E6C0C" w:rsidRPr="004A6492" w:rsidRDefault="006E6C0C"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22" w:type="dxa"/>
            <w:tcBorders>
              <w:top w:val="nil"/>
              <w:left w:val="single" w:sz="8" w:space="0" w:color="000000"/>
              <w:bottom w:val="single" w:sz="8" w:space="0" w:color="000000"/>
              <w:right w:val="nil"/>
            </w:tcBorders>
            <w:shd w:val="clear" w:color="FFFFCC" w:fill="FFFFFF"/>
            <w:hideMark/>
          </w:tcPr>
          <w:p w:rsidR="006E6C0C" w:rsidRPr="004A6492" w:rsidRDefault="006E6C0C"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w:t>
            </w:r>
            <w:r w:rsidRPr="00954662">
              <w:rPr>
                <w:rFonts w:ascii="Times New Roman" w:hAnsi="Times New Roman" w:cs="Times New Roman"/>
                <w:sz w:val="20"/>
                <w:szCs w:val="20"/>
              </w:rPr>
              <w:lastRenderedPageBreak/>
              <w:t xml:space="preserve">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97"/>
        </w:trPr>
        <w:tc>
          <w:tcPr>
            <w:tcW w:w="2084"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250</w:t>
            </w:r>
          </w:p>
        </w:tc>
        <w:tc>
          <w:tcPr>
            <w:tcW w:w="1491"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22" w:type="dxa"/>
            <w:tcBorders>
              <w:top w:val="nil"/>
              <w:left w:val="single" w:sz="8" w:space="0" w:color="000000"/>
              <w:bottom w:val="single" w:sz="8" w:space="0" w:color="000000"/>
              <w:right w:val="nil"/>
            </w:tcBorders>
            <w:shd w:val="clear" w:color="FFFFCC" w:fill="FFFFFF"/>
            <w:hideMark/>
          </w:tcPr>
          <w:p w:rsidR="006E6C0C" w:rsidRPr="00954662" w:rsidRDefault="006E6C0C"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1,1538</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1,1538</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1,2857</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1,1538</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1,1868</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1303,7</w:t>
            </w:r>
          </w:p>
        </w:tc>
        <w:tc>
          <w:tcPr>
            <w:tcW w:w="149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0,1514</w:t>
            </w:r>
          </w:p>
        </w:tc>
        <w:tc>
          <w:tcPr>
            <w:tcW w:w="132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0,1796</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6E6C0C"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E628E9">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1,14</w:t>
            </w:r>
            <w:r w:rsidR="00E628E9">
              <w:rPr>
                <w:rFonts w:ascii="Times New Roman" w:hAnsi="Times New Roman" w:cs="Times New Roman"/>
                <w:sz w:val="20"/>
                <w:szCs w:val="20"/>
              </w:rPr>
              <w:t>2</w:t>
            </w:r>
            <w:r w:rsidRPr="006E6C0C">
              <w:rPr>
                <w:rFonts w:ascii="Times New Roman" w:hAnsi="Times New Roman" w:cs="Times New Roman"/>
                <w:sz w:val="20"/>
                <w:szCs w:val="20"/>
              </w:rPr>
              <w:t>9</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140</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1,0714</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0,9091</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128"/>
        </w:trPr>
        <w:tc>
          <w:tcPr>
            <w:tcW w:w="2084"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6E6C0C"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1,0411</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5,5</w:t>
            </w:r>
          </w:p>
        </w:tc>
        <w:tc>
          <w:tcPr>
            <w:tcW w:w="1491"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0,0006</w:t>
            </w:r>
          </w:p>
        </w:tc>
        <w:tc>
          <w:tcPr>
            <w:tcW w:w="132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0,0007</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1C72F7" w:rsidTr="00AC0CD1">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6E6C0C" w:rsidRPr="001C72F7" w:rsidRDefault="006E6C0C"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 xml:space="preserve">Динамика снижения на территории </w:t>
            </w:r>
            <w:r w:rsidRPr="001C72F7">
              <w:rPr>
                <w:rFonts w:ascii="Times New Roman" w:hAnsi="Times New Roman" w:cs="Times New Roman"/>
                <w:sz w:val="20"/>
                <w:szCs w:val="20"/>
              </w:rPr>
              <w:lastRenderedPageBreak/>
              <w:t>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367"/>
        </w:trPr>
        <w:tc>
          <w:tcPr>
            <w:tcW w:w="2084"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6E6C0C" w:rsidRPr="001C72F7" w:rsidRDefault="006E6C0C"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83037B" w:rsidRDefault="006E6C0C" w:rsidP="00AC0CD1">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6E6C0C" w:rsidRPr="00A00E6C" w:rsidRDefault="006E6C0C"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6E6C0C" w:rsidRPr="0083037B" w:rsidRDefault="006E6C0C"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6E6C0C" w:rsidRPr="0083037B" w:rsidRDefault="006E6C0C"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506,2</w:t>
            </w:r>
          </w:p>
        </w:tc>
        <w:tc>
          <w:tcPr>
            <w:tcW w:w="1491" w:type="dxa"/>
            <w:tcBorders>
              <w:top w:val="nil"/>
              <w:left w:val="single" w:sz="8" w:space="0" w:color="000000"/>
              <w:bottom w:val="single" w:sz="8" w:space="0" w:color="000000"/>
              <w:right w:val="nil"/>
            </w:tcBorders>
            <w:shd w:val="clear" w:color="FFFFCC" w:fill="FFFFFF"/>
            <w:hideMark/>
          </w:tcPr>
          <w:p w:rsidR="006E6C0C" w:rsidRPr="0083037B" w:rsidRDefault="006E6C0C"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22" w:type="dxa"/>
            <w:tcBorders>
              <w:top w:val="nil"/>
              <w:left w:val="single" w:sz="8" w:space="0" w:color="000000"/>
              <w:bottom w:val="single" w:sz="8" w:space="0" w:color="000000"/>
              <w:right w:val="nil"/>
            </w:tcBorders>
            <w:shd w:val="clear" w:color="FFFFCC" w:fill="FFFFFF"/>
            <w:hideMark/>
          </w:tcPr>
          <w:p w:rsidR="006E6C0C" w:rsidRPr="0083037B" w:rsidRDefault="006E6C0C"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6E6C0C" w:rsidRPr="00E62298" w:rsidRDefault="006E6C0C" w:rsidP="00AC0CD1">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35</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1,2857</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6E6C0C" w:rsidRPr="00E62298" w:rsidRDefault="006E6C0C"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1,2222</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130</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135</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1,0385</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357CD2" w:rsidRPr="00A00E6C" w:rsidRDefault="00357CD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1,1093</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2500,9</w:t>
            </w:r>
          </w:p>
        </w:tc>
        <w:tc>
          <w:tcPr>
            <w:tcW w:w="149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0,2904</w:t>
            </w:r>
          </w:p>
        </w:tc>
        <w:tc>
          <w:tcPr>
            <w:tcW w:w="132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0,3221</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6E6C0C" w:rsidRPr="00E62298" w:rsidRDefault="006E6C0C" w:rsidP="00AC0CD1">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0,8333</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w:t>
            </w:r>
            <w:r w:rsidRPr="00035712">
              <w:rPr>
                <w:rFonts w:ascii="Times New Roman" w:hAnsi="Times New Roman" w:cs="Times New Roman"/>
                <w:sz w:val="20"/>
                <w:szCs w:val="20"/>
              </w:rPr>
              <w:lastRenderedPageBreak/>
              <w:t xml:space="preserve">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6E6C0C" w:rsidRPr="00A707AC" w:rsidRDefault="006E6C0C"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357CD2" w:rsidRPr="00A00E6C" w:rsidRDefault="00357CD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357CD2"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0,9444</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16,3</w:t>
            </w:r>
          </w:p>
        </w:tc>
        <w:tc>
          <w:tcPr>
            <w:tcW w:w="149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0,0019</w:t>
            </w:r>
          </w:p>
        </w:tc>
        <w:tc>
          <w:tcPr>
            <w:tcW w:w="1322" w:type="dxa"/>
            <w:tcBorders>
              <w:top w:val="nil"/>
              <w:left w:val="single" w:sz="8" w:space="0" w:color="000000"/>
              <w:bottom w:val="single" w:sz="8" w:space="0" w:color="000000"/>
              <w:right w:val="nil"/>
            </w:tcBorders>
            <w:shd w:val="clear" w:color="FFFFCC" w:fill="FFFFFF"/>
            <w:hideMark/>
          </w:tcPr>
          <w:p w:rsidR="00357CD2" w:rsidRPr="00357CD2" w:rsidRDefault="00357CD2" w:rsidP="00E628E9">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0,00</w:t>
            </w:r>
            <w:r w:rsidR="00E628E9">
              <w:rPr>
                <w:rFonts w:ascii="Times New Roman" w:hAnsi="Times New Roman" w:cs="Times New Roman"/>
                <w:sz w:val="20"/>
                <w:szCs w:val="20"/>
              </w:rPr>
              <w:t>18</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035712" w:rsidTr="00AC0CD1">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6E6C0C" w:rsidRPr="00035712" w:rsidRDefault="006E6C0C"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357CD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280</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290</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1,0357</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осущест-влении </w:t>
            </w:r>
            <w:r w:rsidRPr="00035712">
              <w:rPr>
                <w:rFonts w:ascii="Times New Roman" w:hAnsi="Times New Roman" w:cs="Times New Roman"/>
                <w:sz w:val="20"/>
                <w:szCs w:val="20"/>
              </w:rPr>
              <w:lastRenderedPageBreak/>
              <w:t>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6E6C0C" w:rsidRPr="006E6C0C" w:rsidRDefault="006E6C0C"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E6C0C"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6E6C0C" w:rsidRPr="00035712" w:rsidRDefault="006E6C0C"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6E6C0C" w:rsidRPr="006B60CD" w:rsidRDefault="006E6C0C"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357CD2" w:rsidRPr="00A00E6C" w:rsidRDefault="00357CD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1,0119</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50,0</w:t>
            </w:r>
          </w:p>
        </w:tc>
        <w:tc>
          <w:tcPr>
            <w:tcW w:w="149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0,0058</w:t>
            </w:r>
          </w:p>
        </w:tc>
        <w:tc>
          <w:tcPr>
            <w:tcW w:w="132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0,0059</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357CD2" w:rsidRPr="006B60CD" w:rsidTr="00AC0CD1">
        <w:trPr>
          <w:trHeight w:val="297"/>
        </w:trPr>
        <w:tc>
          <w:tcPr>
            <w:tcW w:w="15450" w:type="dxa"/>
            <w:gridSpan w:val="11"/>
            <w:tcBorders>
              <w:top w:val="nil"/>
              <w:left w:val="nil"/>
              <w:bottom w:val="nil"/>
              <w:right w:val="nil"/>
            </w:tcBorders>
            <w:shd w:val="clear" w:color="FFFFCC" w:fill="FFFFFF"/>
            <w:vAlign w:val="center"/>
            <w:hideMark/>
          </w:tcPr>
          <w:p w:rsidR="00357CD2" w:rsidRPr="006B60CD" w:rsidRDefault="00357CD2"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357CD2" w:rsidRPr="006B60CD" w:rsidTr="00AC0CD1">
        <w:trPr>
          <w:trHeight w:val="297"/>
        </w:trPr>
        <w:tc>
          <w:tcPr>
            <w:tcW w:w="15450" w:type="dxa"/>
            <w:gridSpan w:val="11"/>
            <w:tcBorders>
              <w:top w:val="nil"/>
              <w:left w:val="nil"/>
              <w:bottom w:val="nil"/>
              <w:right w:val="nil"/>
            </w:tcBorders>
            <w:shd w:val="clear" w:color="FFFFCC" w:fill="FFFFFF"/>
            <w:vAlign w:val="center"/>
            <w:hideMark/>
          </w:tcPr>
          <w:p w:rsidR="00357CD2" w:rsidRPr="006B60CD" w:rsidRDefault="00357CD2"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357CD2" w:rsidRPr="006B60CD" w:rsidTr="00AC0CD1">
        <w:trPr>
          <w:trHeight w:val="297"/>
        </w:trPr>
        <w:tc>
          <w:tcPr>
            <w:tcW w:w="15450" w:type="dxa"/>
            <w:gridSpan w:val="11"/>
            <w:tcBorders>
              <w:top w:val="nil"/>
              <w:left w:val="nil"/>
              <w:bottom w:val="nil"/>
              <w:right w:val="nil"/>
            </w:tcBorders>
            <w:shd w:val="clear" w:color="FFFFCC" w:fill="FFFFFF"/>
            <w:vAlign w:val="center"/>
            <w:hideMark/>
          </w:tcPr>
          <w:p w:rsidR="00357CD2" w:rsidRPr="006B60CD" w:rsidRDefault="00357CD2" w:rsidP="00357CD2">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Pr>
                <w:rFonts w:ascii="Times New Roman" w:hAnsi="Times New Roman" w:cs="Times New Roman"/>
                <w:sz w:val="20"/>
                <w:szCs w:val="20"/>
              </w:rPr>
              <w:t>6</w:t>
            </w:r>
          </w:p>
        </w:tc>
      </w:tr>
      <w:tr w:rsidR="00357CD2" w:rsidRPr="006B60CD" w:rsidTr="00AC0CD1">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57CD2" w:rsidRPr="006B60CD" w:rsidRDefault="00357CD2" w:rsidP="00357CD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8</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57CD2" w:rsidRPr="006B60CD" w:rsidRDefault="00357CD2" w:rsidP="00357CD2">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9</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357CD2"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r>
      <w:tr w:rsidR="00357CD2"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r>
      <w:tr w:rsidR="00357CD2"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r>
      <w:tr w:rsidR="00357CD2" w:rsidRPr="006B60CD" w:rsidTr="00AC0CD1">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r>
      <w:tr w:rsidR="00357CD2"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357CD2" w:rsidRPr="006B60CD" w:rsidTr="00AC0CD1">
        <w:trPr>
          <w:trHeight w:val="777"/>
        </w:trPr>
        <w:tc>
          <w:tcPr>
            <w:tcW w:w="2084" w:type="dxa"/>
            <w:tcBorders>
              <w:top w:val="nil"/>
              <w:left w:val="single" w:sz="8" w:space="0" w:color="000000"/>
              <w:bottom w:val="single" w:sz="8" w:space="0" w:color="000000"/>
              <w:right w:val="nil"/>
            </w:tcBorders>
            <w:shd w:val="clear" w:color="FFFFCC" w:fill="FFFFFF"/>
            <w:hideMark/>
          </w:tcPr>
          <w:p w:rsidR="00357CD2" w:rsidRPr="00E747CA" w:rsidRDefault="00357CD2"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E747CA"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57CD2" w:rsidRPr="006E6C0C" w:rsidRDefault="00357CD2" w:rsidP="00E628E9">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sidR="00E628E9">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357CD2" w:rsidRPr="006E6C0C" w:rsidRDefault="00357CD2" w:rsidP="00E628E9">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sidR="00E628E9">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284E9D" w:rsidRDefault="00357CD2" w:rsidP="00AC0CD1">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357CD2" w:rsidRPr="00E747CA" w:rsidRDefault="00357CD2"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28</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1,0357</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E747CA" w:rsidRDefault="00357CD2"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E747CA" w:rsidRDefault="00357CD2"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Повышение престижности труда в сельском хозяйстве и создание рабочих мест территории </w:t>
            </w:r>
            <w:r w:rsidRPr="00E747CA">
              <w:rPr>
                <w:rFonts w:ascii="Times New Roman" w:hAnsi="Times New Roman" w:cs="Times New Roman"/>
                <w:sz w:val="20"/>
                <w:szCs w:val="20"/>
              </w:rPr>
              <w:lastRenderedPageBreak/>
              <w:t>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284E9D" w:rsidTr="00AC0CD1">
        <w:trPr>
          <w:trHeight w:val="255"/>
        </w:trPr>
        <w:tc>
          <w:tcPr>
            <w:tcW w:w="2084" w:type="dxa"/>
            <w:tcBorders>
              <w:top w:val="nil"/>
              <w:left w:val="single" w:sz="8" w:space="0" w:color="000000"/>
              <w:bottom w:val="nil"/>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001FF0" w:rsidRDefault="00357CD2" w:rsidP="00AC0CD1">
            <w:pPr>
              <w:spacing w:after="0" w:line="240" w:lineRule="auto"/>
              <w:jc w:val="center"/>
              <w:rPr>
                <w:rFonts w:ascii="Times New Roman" w:hAnsi="Times New Roman" w:cs="Times New Roman"/>
                <w:sz w:val="20"/>
                <w:szCs w:val="20"/>
              </w:rPr>
            </w:pPr>
            <w:r w:rsidRPr="00001FF0">
              <w:rPr>
                <w:rFonts w:ascii="Times New Roman" w:hAnsi="Times New Roman" w:cs="Times New Roman"/>
                <w:sz w:val="20"/>
                <w:szCs w:val="20"/>
              </w:rPr>
              <w:t>8612,8</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57CD2" w:rsidRPr="00357CD2" w:rsidRDefault="00357CD2" w:rsidP="00E628E9">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100,</w:t>
            </w:r>
            <w:r w:rsidR="00E628E9">
              <w:rPr>
                <w:rFonts w:ascii="Times New Roman" w:hAnsi="Times New Roman" w:cs="Times New Roman"/>
                <w:sz w:val="20"/>
                <w:szCs w:val="20"/>
              </w:rPr>
              <w:t>7143</w:t>
            </w:r>
          </w:p>
        </w:tc>
      </w:tr>
      <w:tr w:rsidR="00357CD2" w:rsidRPr="006B60CD" w:rsidTr="00AC0CD1">
        <w:trPr>
          <w:trHeight w:val="115"/>
        </w:trPr>
        <w:tc>
          <w:tcPr>
            <w:tcW w:w="2084"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57CD2" w:rsidRPr="006B60CD" w:rsidRDefault="00357CD2" w:rsidP="00AC0CD1">
            <w:pPr>
              <w:rPr>
                <w:rFonts w:ascii="Times New Roman" w:hAnsi="Times New Roman" w:cs="Times New Roman"/>
                <w:sz w:val="20"/>
                <w:szCs w:val="20"/>
              </w:rPr>
            </w:pP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357CD2"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1,5000</w:t>
            </w:r>
          </w:p>
        </w:tc>
        <w:tc>
          <w:tcPr>
            <w:tcW w:w="173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57CD2" w:rsidRPr="00C24CCF" w:rsidTr="00AC0CD1">
        <w:trPr>
          <w:trHeight w:val="2194"/>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1,1333</w:t>
            </w:r>
          </w:p>
        </w:tc>
        <w:tc>
          <w:tcPr>
            <w:tcW w:w="173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57CD2"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Снижение числа обращений граждан по решению вопросов местного </w:t>
            </w:r>
            <w:r w:rsidRPr="00751108">
              <w:rPr>
                <w:rFonts w:ascii="Times New Roman" w:hAnsi="Times New Roman" w:cs="Times New Roman"/>
                <w:sz w:val="20"/>
                <w:szCs w:val="20"/>
              </w:rPr>
              <w:lastRenderedPageBreak/>
              <w:t>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14</w:t>
            </w:r>
          </w:p>
        </w:tc>
        <w:tc>
          <w:tcPr>
            <w:tcW w:w="873"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11</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1,2727</w:t>
            </w:r>
          </w:p>
        </w:tc>
        <w:tc>
          <w:tcPr>
            <w:tcW w:w="173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57CD2"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57CD2"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57CD2" w:rsidRPr="00C24CCF"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1,6354</w:t>
            </w:r>
          </w:p>
        </w:tc>
        <w:tc>
          <w:tcPr>
            <w:tcW w:w="1420"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3924,8</w:t>
            </w:r>
          </w:p>
        </w:tc>
        <w:tc>
          <w:tcPr>
            <w:tcW w:w="1491"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0,4557</w:t>
            </w:r>
          </w:p>
        </w:tc>
        <w:tc>
          <w:tcPr>
            <w:tcW w:w="1322" w:type="dxa"/>
            <w:tcBorders>
              <w:top w:val="nil"/>
              <w:left w:val="single" w:sz="8" w:space="0" w:color="000000"/>
              <w:bottom w:val="single" w:sz="8" w:space="0" w:color="000000"/>
              <w:right w:val="nil"/>
            </w:tcBorders>
            <w:shd w:val="clear" w:color="FFFFCC" w:fill="FFFFFF"/>
            <w:hideMark/>
          </w:tcPr>
          <w:p w:rsidR="00357CD2" w:rsidRPr="00357CD2" w:rsidRDefault="00357CD2"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0,7452</w:t>
            </w:r>
          </w:p>
        </w:tc>
        <w:tc>
          <w:tcPr>
            <w:tcW w:w="1307" w:type="dxa"/>
            <w:tcBorders>
              <w:top w:val="nil"/>
              <w:left w:val="single" w:sz="8" w:space="0" w:color="000000"/>
              <w:bottom w:val="single" w:sz="8" w:space="0" w:color="000000"/>
              <w:right w:val="nil"/>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C24CCF" w:rsidRDefault="00357CD2"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357CD2"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357CD2" w:rsidRPr="00751108" w:rsidRDefault="00357CD2"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57CD2" w:rsidRPr="00B96F19" w:rsidRDefault="00357CD2" w:rsidP="00AC0CD1">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1178"/>
        </w:trPr>
        <w:tc>
          <w:tcPr>
            <w:tcW w:w="2084"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B96F19" w:rsidRDefault="00357CD2" w:rsidP="00AC0CD1">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57CD2" w:rsidRPr="00B96F19" w:rsidRDefault="00357CD2" w:rsidP="00AC0CD1">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57CD2" w:rsidRPr="00B96F19" w:rsidRDefault="00357CD2" w:rsidP="00AC0CD1">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4A6492" w:rsidRDefault="00357CD2"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57CD2" w:rsidRPr="004A6492" w:rsidRDefault="00357CD2"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55,4</w:t>
            </w:r>
          </w:p>
        </w:tc>
        <w:tc>
          <w:tcPr>
            <w:tcW w:w="1491" w:type="dxa"/>
            <w:tcBorders>
              <w:top w:val="nil"/>
              <w:left w:val="single" w:sz="8" w:space="0" w:color="000000"/>
              <w:bottom w:val="single" w:sz="8" w:space="0" w:color="000000"/>
              <w:right w:val="nil"/>
            </w:tcBorders>
            <w:shd w:val="clear" w:color="FFFFCC" w:fill="FFFFFF"/>
            <w:hideMark/>
          </w:tcPr>
          <w:p w:rsidR="00357CD2" w:rsidRPr="004A6492" w:rsidRDefault="00357CD2"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22" w:type="dxa"/>
            <w:tcBorders>
              <w:top w:val="nil"/>
              <w:left w:val="single" w:sz="8" w:space="0" w:color="000000"/>
              <w:bottom w:val="single" w:sz="8" w:space="0" w:color="000000"/>
              <w:right w:val="nil"/>
            </w:tcBorders>
            <w:shd w:val="clear" w:color="FFFFCC" w:fill="FFFFFF"/>
            <w:hideMark/>
          </w:tcPr>
          <w:p w:rsidR="00357CD2" w:rsidRPr="004A6492" w:rsidRDefault="00357CD2"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357CD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w:t>
            </w:r>
            <w:r w:rsidRPr="00954662">
              <w:rPr>
                <w:rFonts w:ascii="Times New Roman" w:hAnsi="Times New Roman" w:cs="Times New Roman"/>
                <w:sz w:val="20"/>
                <w:szCs w:val="20"/>
              </w:rPr>
              <w:lastRenderedPageBreak/>
              <w:t xml:space="preserve">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97"/>
        </w:trPr>
        <w:tc>
          <w:tcPr>
            <w:tcW w:w="2084"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250</w:t>
            </w:r>
          </w:p>
        </w:tc>
        <w:tc>
          <w:tcPr>
            <w:tcW w:w="1491"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22" w:type="dxa"/>
            <w:tcBorders>
              <w:top w:val="nil"/>
              <w:left w:val="single" w:sz="8" w:space="0" w:color="000000"/>
              <w:bottom w:val="single" w:sz="8" w:space="0" w:color="000000"/>
              <w:right w:val="nil"/>
            </w:tcBorders>
            <w:shd w:val="clear" w:color="FFFFCC" w:fill="FFFFFF"/>
            <w:hideMark/>
          </w:tcPr>
          <w:p w:rsidR="00357CD2" w:rsidRPr="00954662" w:rsidRDefault="00357CD2"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1,333</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1,3333</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55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1,2222</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1,3333</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1,1556</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1303,7</w:t>
            </w:r>
          </w:p>
        </w:tc>
        <w:tc>
          <w:tcPr>
            <w:tcW w:w="149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0,1514</w:t>
            </w:r>
          </w:p>
        </w:tc>
        <w:tc>
          <w:tcPr>
            <w:tcW w:w="132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0,1749</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C0CD1"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w:t>
            </w:r>
            <w:r w:rsidRPr="00A00E6C">
              <w:rPr>
                <w:rFonts w:ascii="Times New Roman" w:hAnsi="Times New Roman" w:cs="Times New Roman"/>
                <w:sz w:val="20"/>
                <w:szCs w:val="20"/>
              </w:rPr>
              <w:lastRenderedPageBreak/>
              <w:t xml:space="preserve">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11</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12</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0,9167</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28"/>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AC0CD1"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0,9722</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5,5</w:t>
            </w:r>
          </w:p>
        </w:tc>
        <w:tc>
          <w:tcPr>
            <w:tcW w:w="149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0,0006</w:t>
            </w:r>
          </w:p>
        </w:tc>
        <w:tc>
          <w:tcPr>
            <w:tcW w:w="1322" w:type="dxa"/>
            <w:tcBorders>
              <w:top w:val="nil"/>
              <w:left w:val="single" w:sz="8" w:space="0" w:color="000000"/>
              <w:bottom w:val="single" w:sz="8" w:space="0" w:color="000000"/>
              <w:right w:val="nil"/>
            </w:tcBorders>
            <w:shd w:val="clear" w:color="FFFFCC" w:fill="FFFFFF"/>
            <w:hideMark/>
          </w:tcPr>
          <w:p w:rsidR="00AC0CD1" w:rsidRPr="00AC0CD1" w:rsidRDefault="00AC0CD1" w:rsidP="00E628E9">
            <w:pPr>
              <w:widowControl w:val="0"/>
              <w:jc w:val="center"/>
              <w:rPr>
                <w:rFonts w:ascii="Times New Roman" w:hAnsi="Times New Roman" w:cs="Times New Roman"/>
                <w:sz w:val="20"/>
                <w:szCs w:val="20"/>
              </w:rPr>
            </w:pPr>
            <w:r w:rsidRPr="00AC0CD1">
              <w:rPr>
                <w:rFonts w:ascii="Times New Roman" w:hAnsi="Times New Roman" w:cs="Times New Roman"/>
                <w:sz w:val="20"/>
                <w:szCs w:val="20"/>
              </w:rPr>
              <w:t>0,000</w:t>
            </w:r>
            <w:r w:rsidR="00E628E9">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1C72F7" w:rsidTr="00AC0CD1">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57CD2" w:rsidRPr="001C72F7" w:rsidRDefault="00357CD2"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367"/>
        </w:trPr>
        <w:tc>
          <w:tcPr>
            <w:tcW w:w="2084"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57CD2" w:rsidRPr="001C72F7" w:rsidRDefault="00357CD2"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83037B" w:rsidRDefault="00357CD2" w:rsidP="00AC0CD1">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357CD2" w:rsidRPr="00A00E6C" w:rsidRDefault="00357CD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57CD2" w:rsidRPr="0083037B" w:rsidRDefault="00357CD2"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57CD2" w:rsidRPr="0083037B" w:rsidRDefault="00357CD2"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506,2</w:t>
            </w:r>
          </w:p>
        </w:tc>
        <w:tc>
          <w:tcPr>
            <w:tcW w:w="1491" w:type="dxa"/>
            <w:tcBorders>
              <w:top w:val="nil"/>
              <w:left w:val="single" w:sz="8" w:space="0" w:color="000000"/>
              <w:bottom w:val="single" w:sz="8" w:space="0" w:color="000000"/>
              <w:right w:val="nil"/>
            </w:tcBorders>
            <w:shd w:val="clear" w:color="FFFFCC" w:fill="FFFFFF"/>
            <w:hideMark/>
          </w:tcPr>
          <w:p w:rsidR="00357CD2" w:rsidRPr="0083037B" w:rsidRDefault="00357CD2"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22" w:type="dxa"/>
            <w:tcBorders>
              <w:top w:val="nil"/>
              <w:left w:val="single" w:sz="8" w:space="0" w:color="000000"/>
              <w:bottom w:val="single" w:sz="8" w:space="0" w:color="000000"/>
              <w:right w:val="nil"/>
            </w:tcBorders>
            <w:shd w:val="clear" w:color="FFFFCC" w:fill="FFFFFF"/>
            <w:hideMark/>
          </w:tcPr>
          <w:p w:rsidR="00357CD2" w:rsidRPr="0083037B" w:rsidRDefault="00357CD2"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57CD2" w:rsidRPr="00E62298" w:rsidRDefault="00357CD2" w:rsidP="00AC0CD1">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A707AC" w:rsidRDefault="00357CD2"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357CD2" w:rsidRPr="00A707AC" w:rsidRDefault="00357CD2"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357CD2" w:rsidRPr="00A707AC" w:rsidRDefault="00357CD2"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 xml:space="preserve">Доля пользователей, удовлетворенных качеством услуг, предоставляемых библиотеками от общего числа зарегистрированных </w:t>
            </w:r>
            <w:r w:rsidRPr="00E62298">
              <w:rPr>
                <w:rFonts w:ascii="Times New Roman" w:hAnsi="Times New Roman" w:cs="Times New Roman"/>
                <w:sz w:val="20"/>
                <w:szCs w:val="20"/>
              </w:rPr>
              <w:lastRenderedPageBreak/>
              <w:t>пользователей</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357CD2" w:rsidRPr="00E62298" w:rsidRDefault="00357CD2"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140</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1,0370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1,0438</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2500,9</w:t>
            </w:r>
          </w:p>
        </w:tc>
        <w:tc>
          <w:tcPr>
            <w:tcW w:w="149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0,2904</w:t>
            </w:r>
          </w:p>
        </w:tc>
        <w:tc>
          <w:tcPr>
            <w:tcW w:w="132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0,3031</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57CD2" w:rsidRPr="00E62298" w:rsidRDefault="00357CD2" w:rsidP="00AC0CD1">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0,8000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w:t>
            </w:r>
            <w:r w:rsidRPr="00035712">
              <w:rPr>
                <w:rFonts w:ascii="Times New Roman" w:hAnsi="Times New Roman" w:cs="Times New Roman"/>
                <w:sz w:val="20"/>
                <w:szCs w:val="20"/>
              </w:rPr>
              <w:lastRenderedPageBreak/>
              <w:t xml:space="preserve">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E628E9" w:rsidP="00AC0CD1">
            <w:pPr>
              <w:widowControl w:val="0"/>
              <w:jc w:val="center"/>
              <w:rPr>
                <w:rFonts w:ascii="Times New Roman" w:hAnsi="Times New Roman" w:cs="Times New Roman"/>
                <w:sz w:val="20"/>
                <w:szCs w:val="20"/>
              </w:rPr>
            </w:pPr>
            <w:r>
              <w:rPr>
                <w:rFonts w:ascii="Times New Roman" w:hAnsi="Times New Roman" w:cs="Times New Roman"/>
                <w:sz w:val="20"/>
                <w:szCs w:val="20"/>
              </w:rPr>
              <w:t>0,9000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E628E9"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E628E9" w:rsidRPr="00035712" w:rsidRDefault="00E628E9"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E628E9" w:rsidRPr="00A00E6C" w:rsidRDefault="00E628E9"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E628E9" w:rsidRPr="006B60CD" w:rsidRDefault="00E628E9"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E628E9" w:rsidRPr="006B60CD" w:rsidRDefault="00E628E9"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E628E9" w:rsidRPr="006B60CD" w:rsidRDefault="00E628E9"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E628E9" w:rsidRPr="00E628E9" w:rsidRDefault="00E628E9" w:rsidP="00E628E9">
            <w:pPr>
              <w:widowControl w:val="0"/>
              <w:jc w:val="center"/>
              <w:rPr>
                <w:rFonts w:ascii="Times New Roman" w:hAnsi="Times New Roman" w:cs="Times New Roman"/>
                <w:sz w:val="20"/>
                <w:szCs w:val="20"/>
              </w:rPr>
            </w:pPr>
            <w:r w:rsidRPr="00E628E9">
              <w:rPr>
                <w:rFonts w:ascii="Times New Roman" w:hAnsi="Times New Roman" w:cs="Times New Roman"/>
                <w:sz w:val="20"/>
                <w:szCs w:val="20"/>
              </w:rPr>
              <w:t>0,9000</w:t>
            </w:r>
          </w:p>
        </w:tc>
        <w:tc>
          <w:tcPr>
            <w:tcW w:w="1420" w:type="dxa"/>
            <w:tcBorders>
              <w:top w:val="nil"/>
              <w:left w:val="single" w:sz="8" w:space="0" w:color="000000"/>
              <w:bottom w:val="single" w:sz="8" w:space="0" w:color="000000"/>
              <w:right w:val="nil"/>
            </w:tcBorders>
            <w:shd w:val="clear" w:color="FFFFCC" w:fill="FFFFFF"/>
            <w:hideMark/>
          </w:tcPr>
          <w:p w:rsidR="00E628E9" w:rsidRPr="00E628E9" w:rsidRDefault="00E628E9" w:rsidP="00E628E9">
            <w:pPr>
              <w:widowControl w:val="0"/>
              <w:jc w:val="center"/>
              <w:rPr>
                <w:rFonts w:ascii="Times New Roman" w:hAnsi="Times New Roman" w:cs="Times New Roman"/>
                <w:sz w:val="20"/>
                <w:szCs w:val="20"/>
              </w:rPr>
            </w:pPr>
            <w:r w:rsidRPr="00E628E9">
              <w:rPr>
                <w:rFonts w:ascii="Times New Roman" w:hAnsi="Times New Roman" w:cs="Times New Roman"/>
                <w:sz w:val="20"/>
                <w:szCs w:val="20"/>
              </w:rPr>
              <w:t>16,3</w:t>
            </w:r>
          </w:p>
        </w:tc>
        <w:tc>
          <w:tcPr>
            <w:tcW w:w="1491" w:type="dxa"/>
            <w:tcBorders>
              <w:top w:val="nil"/>
              <w:left w:val="single" w:sz="8" w:space="0" w:color="000000"/>
              <w:bottom w:val="single" w:sz="8" w:space="0" w:color="000000"/>
              <w:right w:val="nil"/>
            </w:tcBorders>
            <w:shd w:val="clear" w:color="FFFFCC" w:fill="FFFFFF"/>
            <w:hideMark/>
          </w:tcPr>
          <w:p w:rsidR="00E628E9" w:rsidRPr="00E628E9" w:rsidRDefault="00E628E9" w:rsidP="00E628E9">
            <w:pPr>
              <w:widowControl w:val="0"/>
              <w:jc w:val="center"/>
              <w:rPr>
                <w:rFonts w:ascii="Times New Roman" w:hAnsi="Times New Roman" w:cs="Times New Roman"/>
                <w:sz w:val="20"/>
                <w:szCs w:val="20"/>
              </w:rPr>
            </w:pPr>
            <w:r w:rsidRPr="00E628E9">
              <w:rPr>
                <w:rFonts w:ascii="Times New Roman" w:hAnsi="Times New Roman" w:cs="Times New Roman"/>
                <w:sz w:val="20"/>
                <w:szCs w:val="20"/>
              </w:rPr>
              <w:t>0,0019</w:t>
            </w:r>
          </w:p>
        </w:tc>
        <w:tc>
          <w:tcPr>
            <w:tcW w:w="1322" w:type="dxa"/>
            <w:tcBorders>
              <w:top w:val="nil"/>
              <w:left w:val="single" w:sz="8" w:space="0" w:color="000000"/>
              <w:bottom w:val="single" w:sz="8" w:space="0" w:color="000000"/>
              <w:right w:val="nil"/>
            </w:tcBorders>
            <w:shd w:val="clear" w:color="FFFFCC" w:fill="FFFFFF"/>
            <w:hideMark/>
          </w:tcPr>
          <w:p w:rsidR="00E628E9" w:rsidRPr="00E628E9" w:rsidRDefault="00E628E9" w:rsidP="00E628E9">
            <w:pPr>
              <w:widowControl w:val="0"/>
              <w:jc w:val="center"/>
              <w:rPr>
                <w:rFonts w:ascii="Times New Roman" w:hAnsi="Times New Roman" w:cs="Times New Roman"/>
                <w:sz w:val="20"/>
                <w:szCs w:val="20"/>
              </w:rPr>
            </w:pPr>
            <w:r w:rsidRPr="00E628E9">
              <w:rPr>
                <w:rFonts w:ascii="Times New Roman" w:hAnsi="Times New Roman" w:cs="Times New Roman"/>
                <w:sz w:val="20"/>
                <w:szCs w:val="20"/>
              </w:rPr>
              <w:t>0,0017</w:t>
            </w:r>
          </w:p>
        </w:tc>
        <w:tc>
          <w:tcPr>
            <w:tcW w:w="1307" w:type="dxa"/>
            <w:tcBorders>
              <w:top w:val="nil"/>
              <w:left w:val="single" w:sz="8" w:space="0" w:color="000000"/>
              <w:bottom w:val="single" w:sz="8" w:space="0" w:color="000000"/>
              <w:right w:val="nil"/>
            </w:tcBorders>
            <w:shd w:val="clear" w:color="FFFFCC" w:fill="FFFFFF"/>
            <w:hideMark/>
          </w:tcPr>
          <w:p w:rsidR="00E628E9" w:rsidRPr="006B60CD" w:rsidRDefault="00E628E9"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E628E9" w:rsidRPr="006B60CD" w:rsidRDefault="00E628E9"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035712" w:rsidTr="00AC0CD1">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57CD2" w:rsidRPr="00035712" w:rsidRDefault="00357CD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AC0CD1"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290</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300</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1,0345</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w:t>
            </w:r>
            <w:r w:rsidRPr="00035712">
              <w:rPr>
                <w:rFonts w:ascii="Times New Roman" w:hAnsi="Times New Roman" w:cs="Times New Roman"/>
                <w:sz w:val="20"/>
                <w:szCs w:val="20"/>
              </w:rPr>
              <w:lastRenderedPageBreak/>
              <w:t>области</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357CD2" w:rsidRPr="006E6C0C" w:rsidRDefault="00357CD2"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57CD2" w:rsidRPr="006E6C0C" w:rsidRDefault="00357CD2"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57CD2" w:rsidRPr="006E6C0C" w:rsidRDefault="00357CD2"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57CD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57CD2" w:rsidRPr="00035712" w:rsidRDefault="00357CD2"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57CD2" w:rsidRPr="006B60CD" w:rsidRDefault="00357CD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1,0115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50,0</w:t>
            </w:r>
          </w:p>
        </w:tc>
        <w:tc>
          <w:tcPr>
            <w:tcW w:w="149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0,0058</w:t>
            </w:r>
          </w:p>
        </w:tc>
        <w:tc>
          <w:tcPr>
            <w:tcW w:w="132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0,0059</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AC0CD1" w:rsidRDefault="00AC0CD1" w:rsidP="00AC0CD1">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AC0CD1" w:rsidRPr="006B60CD" w:rsidTr="00AC0CD1">
        <w:trPr>
          <w:trHeight w:val="297"/>
        </w:trPr>
        <w:tc>
          <w:tcPr>
            <w:tcW w:w="15450" w:type="dxa"/>
            <w:gridSpan w:val="11"/>
            <w:tcBorders>
              <w:top w:val="nil"/>
              <w:left w:val="nil"/>
              <w:bottom w:val="nil"/>
              <w:right w:val="nil"/>
            </w:tcBorders>
            <w:shd w:val="clear" w:color="FFFFCC" w:fill="FFFFFF"/>
            <w:vAlign w:val="center"/>
            <w:hideMark/>
          </w:tcPr>
          <w:p w:rsidR="00AC0CD1" w:rsidRPr="006B60CD" w:rsidRDefault="00AC0CD1"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Приложение № 7</w:t>
            </w:r>
          </w:p>
        </w:tc>
      </w:tr>
      <w:tr w:rsidR="00AC0CD1" w:rsidRPr="006B60CD" w:rsidTr="00AC0CD1">
        <w:trPr>
          <w:trHeight w:val="297"/>
        </w:trPr>
        <w:tc>
          <w:tcPr>
            <w:tcW w:w="15450" w:type="dxa"/>
            <w:gridSpan w:val="11"/>
            <w:tcBorders>
              <w:top w:val="nil"/>
              <w:left w:val="nil"/>
              <w:bottom w:val="nil"/>
              <w:right w:val="nil"/>
            </w:tcBorders>
            <w:shd w:val="clear" w:color="FFFFCC" w:fill="FFFFFF"/>
            <w:vAlign w:val="center"/>
            <w:hideMark/>
          </w:tcPr>
          <w:p w:rsidR="00AC0CD1" w:rsidRPr="006B60CD" w:rsidRDefault="00AC0CD1" w:rsidP="00AC0CD1">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к муниципальной программе</w:t>
            </w:r>
          </w:p>
        </w:tc>
      </w:tr>
      <w:tr w:rsidR="00AC0CD1" w:rsidRPr="006B60CD" w:rsidTr="00AC0CD1">
        <w:trPr>
          <w:trHeight w:val="297"/>
        </w:trPr>
        <w:tc>
          <w:tcPr>
            <w:tcW w:w="15450" w:type="dxa"/>
            <w:gridSpan w:val="11"/>
            <w:tcBorders>
              <w:top w:val="nil"/>
              <w:left w:val="nil"/>
              <w:bottom w:val="nil"/>
              <w:right w:val="nil"/>
            </w:tcBorders>
            <w:shd w:val="clear" w:color="FFFFCC" w:fill="FFFFFF"/>
            <w:vAlign w:val="center"/>
            <w:hideMark/>
          </w:tcPr>
          <w:p w:rsidR="00AC0CD1" w:rsidRPr="006B60CD" w:rsidRDefault="00AC0CD1" w:rsidP="008C7D82">
            <w:pPr>
              <w:spacing w:after="0" w:line="240" w:lineRule="auto"/>
              <w:jc w:val="right"/>
              <w:rPr>
                <w:rFonts w:ascii="Times New Roman" w:hAnsi="Times New Roman" w:cs="Times New Roman"/>
                <w:sz w:val="20"/>
                <w:szCs w:val="20"/>
              </w:rPr>
            </w:pPr>
            <w:r w:rsidRPr="006B60CD">
              <w:rPr>
                <w:rFonts w:ascii="Times New Roman" w:hAnsi="Times New Roman" w:cs="Times New Roman"/>
                <w:sz w:val="20"/>
                <w:szCs w:val="20"/>
              </w:rPr>
              <w:t>Таблица 7</w:t>
            </w:r>
            <w:r w:rsidR="008C7D82">
              <w:rPr>
                <w:rFonts w:ascii="Times New Roman" w:hAnsi="Times New Roman" w:cs="Times New Roman"/>
                <w:sz w:val="20"/>
                <w:szCs w:val="20"/>
              </w:rPr>
              <w:t>.7</w:t>
            </w:r>
          </w:p>
        </w:tc>
      </w:tr>
      <w:tr w:rsidR="00AC0CD1" w:rsidRPr="006B60CD" w:rsidTr="00AC0CD1">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9</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Плани-руемый пока-затель 2020</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AC0CD1"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r>
      <w:tr w:rsidR="00AC0CD1"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r>
      <w:tr w:rsidR="00AC0CD1" w:rsidRPr="006B60CD" w:rsidTr="00AC0CD1">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r>
      <w:tr w:rsidR="00AC0CD1" w:rsidRPr="006B60CD" w:rsidTr="00AC0CD1">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r>
      <w:tr w:rsidR="00AC0CD1"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lastRenderedPageBreak/>
              <w:t> </w:t>
            </w:r>
          </w:p>
        </w:tc>
      </w:tr>
      <w:tr w:rsidR="00AC0CD1" w:rsidRPr="006B60CD" w:rsidTr="00AC0CD1">
        <w:trPr>
          <w:trHeight w:val="777"/>
        </w:trPr>
        <w:tc>
          <w:tcPr>
            <w:tcW w:w="2084" w:type="dxa"/>
            <w:tcBorders>
              <w:top w:val="nil"/>
              <w:left w:val="single" w:sz="8" w:space="0" w:color="000000"/>
              <w:bottom w:val="single" w:sz="8" w:space="0" w:color="000000"/>
              <w:right w:val="nil"/>
            </w:tcBorders>
            <w:shd w:val="clear" w:color="FFFFCC" w:fill="FFFFFF"/>
            <w:hideMark/>
          </w:tcPr>
          <w:p w:rsidR="00AC0CD1" w:rsidRPr="00E747CA" w:rsidRDefault="00AC0CD1"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E747CA"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AC0CD1" w:rsidRPr="006E6C0C" w:rsidRDefault="00AC0CD1"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AC0CD1" w:rsidRPr="006E6C0C" w:rsidRDefault="00AC0CD1"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284E9D" w:rsidRDefault="00AC0CD1" w:rsidP="00AC0CD1">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AC0CD1" w:rsidRPr="00E747CA" w:rsidRDefault="00AC0CD1"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AC0CD1" w:rsidRPr="00357CD2" w:rsidRDefault="00AC0CD1"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AC0CD1" w:rsidRPr="00357CD2" w:rsidRDefault="00AC0CD1" w:rsidP="00AC0CD1">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357CD2" w:rsidRDefault="00AC0CD1" w:rsidP="00AC0CD1">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E747CA" w:rsidRDefault="00AC0CD1"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E747CA" w:rsidRDefault="00AC0CD1" w:rsidP="00AC0CD1">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357CD2" w:rsidTr="00AC0CD1">
        <w:trPr>
          <w:trHeight w:val="255"/>
        </w:trPr>
        <w:tc>
          <w:tcPr>
            <w:tcW w:w="2084" w:type="dxa"/>
            <w:tcBorders>
              <w:top w:val="nil"/>
              <w:left w:val="single" w:sz="8" w:space="0" w:color="000000"/>
              <w:bottom w:val="nil"/>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001FF0" w:rsidRDefault="00AC0CD1" w:rsidP="00AC0CD1">
            <w:pPr>
              <w:spacing w:after="0" w:line="240" w:lineRule="auto"/>
              <w:jc w:val="center"/>
              <w:rPr>
                <w:rFonts w:ascii="Times New Roman" w:hAnsi="Times New Roman" w:cs="Times New Roman"/>
                <w:sz w:val="20"/>
                <w:szCs w:val="20"/>
              </w:rPr>
            </w:pPr>
            <w:r w:rsidRPr="00001FF0">
              <w:rPr>
                <w:rFonts w:ascii="Times New Roman" w:hAnsi="Times New Roman" w:cs="Times New Roman"/>
                <w:sz w:val="20"/>
                <w:szCs w:val="20"/>
              </w:rPr>
              <w:t>8612,8</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AC0CD1" w:rsidRPr="00357CD2" w:rsidRDefault="00AC0CD1" w:rsidP="00AC0CD1">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100,</w:t>
            </w:r>
            <w:r>
              <w:rPr>
                <w:rFonts w:ascii="Times New Roman" w:hAnsi="Times New Roman" w:cs="Times New Roman"/>
                <w:sz w:val="20"/>
                <w:szCs w:val="20"/>
              </w:rPr>
              <w:t>0000</w:t>
            </w:r>
          </w:p>
        </w:tc>
      </w:tr>
      <w:tr w:rsidR="00AC0CD1" w:rsidRPr="006B60CD" w:rsidTr="00AC0CD1">
        <w:trPr>
          <w:trHeight w:val="115"/>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AC0CD1" w:rsidRPr="006B60CD" w:rsidRDefault="00AC0CD1" w:rsidP="00AC0CD1">
            <w:pPr>
              <w:rPr>
                <w:rFonts w:ascii="Times New Roman" w:hAnsi="Times New Roman" w:cs="Times New Roman"/>
                <w:sz w:val="20"/>
                <w:szCs w:val="20"/>
              </w:rPr>
            </w:pP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AC0CD1"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C0CD1" w:rsidRPr="00C24CCF" w:rsidTr="00AC0CD1">
        <w:trPr>
          <w:trHeight w:val="2194"/>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C0CD1"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11</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1,3750</w:t>
            </w:r>
          </w:p>
        </w:tc>
        <w:tc>
          <w:tcPr>
            <w:tcW w:w="173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C0CD1" w:rsidRPr="00C24CCF"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lastRenderedPageBreak/>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AC0CD1"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C0CD1" w:rsidRPr="00C24CCF"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1,0938</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3924,8</w:t>
            </w:r>
          </w:p>
        </w:tc>
        <w:tc>
          <w:tcPr>
            <w:tcW w:w="1491"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0,4557</w:t>
            </w:r>
          </w:p>
        </w:tc>
        <w:tc>
          <w:tcPr>
            <w:tcW w:w="132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0,4984</w:t>
            </w:r>
          </w:p>
        </w:tc>
        <w:tc>
          <w:tcPr>
            <w:tcW w:w="1307" w:type="dxa"/>
            <w:tcBorders>
              <w:top w:val="nil"/>
              <w:left w:val="single" w:sz="8" w:space="0" w:color="000000"/>
              <w:bottom w:val="single" w:sz="8" w:space="0" w:color="000000"/>
              <w:right w:val="nil"/>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C24CCF" w:rsidRDefault="00AC0CD1" w:rsidP="00AC0CD1">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AC0CD1"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AC0CD1" w:rsidRPr="00751108" w:rsidRDefault="00AC0CD1" w:rsidP="00AC0CD1">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C0CD1" w:rsidRPr="00B96F19" w:rsidRDefault="00AC0CD1" w:rsidP="00AC0CD1">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1178"/>
        </w:trPr>
        <w:tc>
          <w:tcPr>
            <w:tcW w:w="2084"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lastRenderedPageBreak/>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B96F19" w:rsidRDefault="00AC0CD1" w:rsidP="00AC0CD1">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AC0CD1" w:rsidRPr="00B96F19" w:rsidRDefault="00AC0CD1" w:rsidP="00AC0CD1">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AC0CD1" w:rsidRPr="00B96F19" w:rsidRDefault="00AC0CD1" w:rsidP="00AC0CD1">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4A6492" w:rsidRDefault="00AC0CD1"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C0CD1" w:rsidRPr="004A6492" w:rsidRDefault="00AC0CD1"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55,4</w:t>
            </w:r>
          </w:p>
        </w:tc>
        <w:tc>
          <w:tcPr>
            <w:tcW w:w="1491" w:type="dxa"/>
            <w:tcBorders>
              <w:top w:val="nil"/>
              <w:left w:val="single" w:sz="8" w:space="0" w:color="000000"/>
              <w:bottom w:val="single" w:sz="8" w:space="0" w:color="000000"/>
              <w:right w:val="nil"/>
            </w:tcBorders>
            <w:shd w:val="clear" w:color="FFFFCC" w:fill="FFFFFF"/>
            <w:hideMark/>
          </w:tcPr>
          <w:p w:rsidR="00AC0CD1" w:rsidRPr="004A6492" w:rsidRDefault="00AC0CD1"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22" w:type="dxa"/>
            <w:tcBorders>
              <w:top w:val="nil"/>
              <w:left w:val="single" w:sz="8" w:space="0" w:color="000000"/>
              <w:bottom w:val="single" w:sz="8" w:space="0" w:color="000000"/>
              <w:right w:val="nil"/>
            </w:tcBorders>
            <w:shd w:val="clear" w:color="FFFFCC" w:fill="FFFFFF"/>
            <w:hideMark/>
          </w:tcPr>
          <w:p w:rsidR="00AC0CD1" w:rsidRPr="004A6492" w:rsidRDefault="00AC0CD1" w:rsidP="00AC0CD1">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0,0064</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255"/>
        </w:trPr>
        <w:tc>
          <w:tcPr>
            <w:tcW w:w="2084"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97"/>
        </w:trPr>
        <w:tc>
          <w:tcPr>
            <w:tcW w:w="2084"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Экономия бюджетных средств в результате проведения </w:t>
            </w:r>
            <w:r w:rsidRPr="00954662">
              <w:rPr>
                <w:rFonts w:ascii="Times New Roman" w:hAnsi="Times New Roman" w:cs="Times New Roman"/>
                <w:sz w:val="20"/>
                <w:szCs w:val="20"/>
              </w:rPr>
              <w:lastRenderedPageBreak/>
              <w:t>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lastRenderedPageBreak/>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250</w:t>
            </w:r>
          </w:p>
        </w:tc>
        <w:tc>
          <w:tcPr>
            <w:tcW w:w="1491"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22" w:type="dxa"/>
            <w:tcBorders>
              <w:top w:val="nil"/>
              <w:left w:val="single" w:sz="8" w:space="0" w:color="000000"/>
              <w:bottom w:val="single" w:sz="8" w:space="0" w:color="000000"/>
              <w:right w:val="nil"/>
            </w:tcBorders>
            <w:shd w:val="clear" w:color="FFFFCC" w:fill="FFFFFF"/>
            <w:hideMark/>
          </w:tcPr>
          <w:p w:rsidR="00AC0CD1" w:rsidRPr="00954662" w:rsidRDefault="00AC0CD1" w:rsidP="00AC0CD1">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0,0290</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8C7D8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765"/>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1,1818</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1403"/>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510"/>
        </w:trPr>
        <w:tc>
          <w:tcPr>
            <w:tcW w:w="2084"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1,0455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1303,7</w:t>
            </w:r>
          </w:p>
        </w:tc>
        <w:tc>
          <w:tcPr>
            <w:tcW w:w="149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0,1514</w:t>
            </w:r>
          </w:p>
        </w:tc>
        <w:tc>
          <w:tcPr>
            <w:tcW w:w="132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0,1582</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8C7D82"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1,1667</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957"/>
        </w:trPr>
        <w:tc>
          <w:tcPr>
            <w:tcW w:w="2084"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w:t>
            </w:r>
            <w:r w:rsidRPr="00A00E6C">
              <w:rPr>
                <w:rFonts w:ascii="Times New Roman" w:hAnsi="Times New Roman" w:cs="Times New Roman"/>
                <w:sz w:val="20"/>
                <w:szCs w:val="20"/>
              </w:rPr>
              <w:lastRenderedPageBreak/>
              <w:t xml:space="preserve">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1628"/>
        </w:trPr>
        <w:tc>
          <w:tcPr>
            <w:tcW w:w="2084"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lastRenderedPageBreak/>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12</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13</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E628E9" w:rsidP="00C74B7B">
            <w:pPr>
              <w:widowControl w:val="0"/>
              <w:jc w:val="center"/>
              <w:rPr>
                <w:rFonts w:ascii="Times New Roman" w:hAnsi="Times New Roman" w:cs="Times New Roman"/>
                <w:sz w:val="20"/>
                <w:szCs w:val="20"/>
              </w:rPr>
            </w:pPr>
            <w:r>
              <w:rPr>
                <w:rFonts w:ascii="Times New Roman" w:hAnsi="Times New Roman" w:cs="Times New Roman"/>
                <w:sz w:val="20"/>
                <w:szCs w:val="20"/>
              </w:rPr>
              <w:t>0,9231</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128"/>
        </w:trPr>
        <w:tc>
          <w:tcPr>
            <w:tcW w:w="2084"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8C7D82" w:rsidRPr="008C7D82" w:rsidRDefault="008C7D82" w:rsidP="00E628E9">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sidR="00E628E9">
              <w:rPr>
                <w:rFonts w:ascii="Times New Roman" w:hAnsi="Times New Roman" w:cs="Times New Roman"/>
                <w:sz w:val="20"/>
                <w:szCs w:val="20"/>
              </w:rPr>
              <w:t>299</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5,5</w:t>
            </w:r>
          </w:p>
        </w:tc>
        <w:tc>
          <w:tcPr>
            <w:tcW w:w="149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0,0006</w:t>
            </w:r>
          </w:p>
        </w:tc>
        <w:tc>
          <w:tcPr>
            <w:tcW w:w="132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0,0007</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1C72F7" w:rsidTr="00AC0CD1">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C0CD1" w:rsidRPr="001C72F7" w:rsidRDefault="00AC0CD1"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367"/>
        </w:trPr>
        <w:tc>
          <w:tcPr>
            <w:tcW w:w="2084"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lastRenderedPageBreak/>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AC0CD1" w:rsidRPr="001C72F7" w:rsidRDefault="00AC0CD1" w:rsidP="00AC0CD1">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83037B" w:rsidRDefault="00AC0CD1" w:rsidP="00AC0CD1">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AC0CD1" w:rsidRPr="00A00E6C" w:rsidRDefault="00AC0CD1"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AC0CD1" w:rsidRPr="0083037B" w:rsidRDefault="00AC0CD1"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AC0CD1" w:rsidRPr="0083037B" w:rsidRDefault="00AC0CD1"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506,2</w:t>
            </w:r>
          </w:p>
        </w:tc>
        <w:tc>
          <w:tcPr>
            <w:tcW w:w="1491" w:type="dxa"/>
            <w:tcBorders>
              <w:top w:val="nil"/>
              <w:left w:val="single" w:sz="8" w:space="0" w:color="000000"/>
              <w:bottom w:val="single" w:sz="8" w:space="0" w:color="000000"/>
              <w:right w:val="nil"/>
            </w:tcBorders>
            <w:shd w:val="clear" w:color="FFFFCC" w:fill="FFFFFF"/>
            <w:hideMark/>
          </w:tcPr>
          <w:p w:rsidR="00AC0CD1" w:rsidRPr="0083037B" w:rsidRDefault="00AC0CD1"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22" w:type="dxa"/>
            <w:tcBorders>
              <w:top w:val="nil"/>
              <w:left w:val="single" w:sz="8" w:space="0" w:color="000000"/>
              <w:bottom w:val="single" w:sz="8" w:space="0" w:color="000000"/>
              <w:right w:val="nil"/>
            </w:tcBorders>
            <w:shd w:val="clear" w:color="FFFFCC" w:fill="FFFFFF"/>
            <w:hideMark/>
          </w:tcPr>
          <w:p w:rsidR="00AC0CD1" w:rsidRPr="0083037B" w:rsidRDefault="00AC0CD1" w:rsidP="00AC0CD1">
            <w:pPr>
              <w:widowControl w:val="0"/>
              <w:jc w:val="center"/>
              <w:rPr>
                <w:rFonts w:ascii="Times New Roman" w:hAnsi="Times New Roman" w:cs="Times New Roman"/>
                <w:sz w:val="20"/>
                <w:szCs w:val="20"/>
              </w:rPr>
            </w:pPr>
            <w:r w:rsidRPr="0083037B">
              <w:rPr>
                <w:rFonts w:ascii="Times New Roman" w:hAnsi="Times New Roman" w:cs="Times New Roman"/>
                <w:sz w:val="20"/>
                <w:szCs w:val="20"/>
              </w:rPr>
              <w:t>0,0588</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C0CD1" w:rsidRPr="00E62298" w:rsidRDefault="00AC0CD1" w:rsidP="00AC0CD1">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AC0CD1" w:rsidRPr="00AC0CD1" w:rsidRDefault="00AC0CD1" w:rsidP="00AC0CD1">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A707AC" w:rsidRDefault="00AC0CD1"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AC0CD1" w:rsidRPr="00A707AC" w:rsidRDefault="00AC0CD1"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AC0CD1" w:rsidRPr="00A707AC" w:rsidRDefault="00AC0CD1" w:rsidP="00AC0CD1">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AC0CD1" w:rsidRPr="00E62298" w:rsidRDefault="00AC0CD1"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 xml:space="preserve">Количество проводимых массовых </w:t>
            </w:r>
            <w:r w:rsidRPr="00E62298">
              <w:rPr>
                <w:rFonts w:ascii="Times New Roman" w:hAnsi="Times New Roman" w:cs="Times New Roman"/>
                <w:sz w:val="20"/>
                <w:szCs w:val="20"/>
              </w:rPr>
              <w:lastRenderedPageBreak/>
              <w:t>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140</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145</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1,0357</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lastRenderedPageBreak/>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1,0071</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2500,9</w:t>
            </w:r>
          </w:p>
        </w:tc>
        <w:tc>
          <w:tcPr>
            <w:tcW w:w="149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0,2904</w:t>
            </w:r>
          </w:p>
        </w:tc>
        <w:tc>
          <w:tcPr>
            <w:tcW w:w="1322" w:type="dxa"/>
            <w:tcBorders>
              <w:top w:val="nil"/>
              <w:left w:val="single" w:sz="8" w:space="0" w:color="000000"/>
              <w:bottom w:val="single" w:sz="8" w:space="0" w:color="000000"/>
              <w:right w:val="nil"/>
            </w:tcBorders>
            <w:shd w:val="clear" w:color="FFFFCC" w:fill="FFFFFF"/>
            <w:hideMark/>
          </w:tcPr>
          <w:p w:rsidR="008C7D82" w:rsidRPr="008C7D82" w:rsidRDefault="008C7D82" w:rsidP="00E628E9">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0,29</w:t>
            </w:r>
            <w:r w:rsidR="00E628E9">
              <w:rPr>
                <w:rFonts w:ascii="Times New Roman" w:hAnsi="Times New Roman" w:cs="Times New Roman"/>
                <w:sz w:val="20"/>
                <w:szCs w:val="20"/>
              </w:rPr>
              <w:t>2</w:t>
            </w:r>
            <w:r w:rsidRPr="008C7D82">
              <w:rPr>
                <w:rFonts w:ascii="Times New Roman" w:hAnsi="Times New Roman" w:cs="Times New Roman"/>
                <w:sz w:val="20"/>
                <w:szCs w:val="20"/>
              </w:rPr>
              <w:t>4</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E62298" w:rsidTr="00AC0CD1">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C0CD1" w:rsidRPr="00E62298" w:rsidRDefault="00AC0CD1" w:rsidP="00AC0CD1">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8C7D8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8C7D82" w:rsidRPr="00E62298" w:rsidRDefault="008C7D82" w:rsidP="00AC0CD1">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2C3B1B" w:rsidP="00C74B7B">
            <w:pPr>
              <w:widowControl w:val="0"/>
              <w:jc w:val="center"/>
              <w:rPr>
                <w:rFonts w:ascii="Times New Roman" w:hAnsi="Times New Roman" w:cs="Times New Roman"/>
                <w:sz w:val="20"/>
                <w:szCs w:val="20"/>
              </w:rPr>
            </w:pPr>
            <w:r>
              <w:rPr>
                <w:rFonts w:ascii="Times New Roman" w:hAnsi="Times New Roman" w:cs="Times New Roman"/>
                <w:sz w:val="20"/>
                <w:szCs w:val="20"/>
              </w:rPr>
              <w:t>0,2500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8C7D82" w:rsidRPr="00035712" w:rsidRDefault="008C7D8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8C7D82" w:rsidRPr="00035712" w:rsidRDefault="008C7D82"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2C3B1B" w:rsidP="00C74B7B">
            <w:pPr>
              <w:widowControl w:val="0"/>
              <w:jc w:val="center"/>
              <w:rPr>
                <w:rFonts w:ascii="Times New Roman" w:hAnsi="Times New Roman" w:cs="Times New Roman"/>
                <w:sz w:val="20"/>
                <w:szCs w:val="20"/>
              </w:rPr>
            </w:pPr>
            <w:r>
              <w:rPr>
                <w:rFonts w:ascii="Times New Roman" w:hAnsi="Times New Roman" w:cs="Times New Roman"/>
                <w:sz w:val="20"/>
                <w:szCs w:val="20"/>
              </w:rPr>
              <w:t>0,8889</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w:t>
            </w:r>
            <w:r w:rsidRPr="00035712">
              <w:rPr>
                <w:rFonts w:ascii="Times New Roman" w:hAnsi="Times New Roman" w:cs="Times New Roman"/>
                <w:sz w:val="20"/>
                <w:szCs w:val="20"/>
              </w:rPr>
              <w:lastRenderedPageBreak/>
              <w:t xml:space="preserve">области  </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w:t>
            </w:r>
          </w:p>
        </w:tc>
        <w:tc>
          <w:tcPr>
            <w:tcW w:w="962"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2C3B1B" w:rsidRPr="006B60CD" w:rsidTr="00AC0CD1">
        <w:trPr>
          <w:trHeight w:val="490"/>
        </w:trPr>
        <w:tc>
          <w:tcPr>
            <w:tcW w:w="2084" w:type="dxa"/>
            <w:tcBorders>
              <w:top w:val="nil"/>
              <w:left w:val="single" w:sz="8" w:space="0" w:color="000000"/>
              <w:bottom w:val="single" w:sz="8" w:space="0" w:color="000000"/>
              <w:right w:val="nil"/>
            </w:tcBorders>
            <w:shd w:val="clear" w:color="FFFFCC" w:fill="FFFFFF"/>
            <w:hideMark/>
          </w:tcPr>
          <w:p w:rsidR="002C3B1B" w:rsidRPr="00035712" w:rsidRDefault="002C3B1B"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2C3B1B" w:rsidRPr="00A00E6C" w:rsidRDefault="002C3B1B"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2C3B1B" w:rsidRPr="006B60CD" w:rsidRDefault="002C3B1B"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2C3B1B" w:rsidRPr="006B60CD" w:rsidRDefault="002C3B1B"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2C3B1B" w:rsidRPr="006B60CD" w:rsidRDefault="002C3B1B"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2C3B1B" w:rsidRPr="002C3B1B" w:rsidRDefault="002C3B1B" w:rsidP="00A51987">
            <w:pPr>
              <w:widowControl w:val="0"/>
              <w:jc w:val="center"/>
              <w:rPr>
                <w:rFonts w:ascii="Times New Roman" w:hAnsi="Times New Roman" w:cs="Times New Roman"/>
                <w:sz w:val="20"/>
                <w:szCs w:val="20"/>
              </w:rPr>
            </w:pPr>
            <w:r w:rsidRPr="002C3B1B">
              <w:rPr>
                <w:rFonts w:ascii="Times New Roman" w:hAnsi="Times New Roman" w:cs="Times New Roman"/>
                <w:sz w:val="20"/>
                <w:szCs w:val="20"/>
              </w:rPr>
              <w:t>0,7130</w:t>
            </w:r>
          </w:p>
        </w:tc>
        <w:tc>
          <w:tcPr>
            <w:tcW w:w="1420" w:type="dxa"/>
            <w:tcBorders>
              <w:top w:val="nil"/>
              <w:left w:val="single" w:sz="8" w:space="0" w:color="000000"/>
              <w:bottom w:val="single" w:sz="8" w:space="0" w:color="000000"/>
              <w:right w:val="nil"/>
            </w:tcBorders>
            <w:shd w:val="clear" w:color="FFFFCC" w:fill="FFFFFF"/>
            <w:hideMark/>
          </w:tcPr>
          <w:p w:rsidR="002C3B1B" w:rsidRPr="002C3B1B" w:rsidRDefault="002C3B1B" w:rsidP="00A51987">
            <w:pPr>
              <w:widowControl w:val="0"/>
              <w:jc w:val="center"/>
              <w:rPr>
                <w:rFonts w:ascii="Times New Roman" w:hAnsi="Times New Roman" w:cs="Times New Roman"/>
                <w:sz w:val="20"/>
                <w:szCs w:val="20"/>
              </w:rPr>
            </w:pPr>
            <w:r w:rsidRPr="002C3B1B">
              <w:rPr>
                <w:rFonts w:ascii="Times New Roman" w:hAnsi="Times New Roman" w:cs="Times New Roman"/>
                <w:sz w:val="20"/>
                <w:szCs w:val="20"/>
              </w:rPr>
              <w:t>16,3</w:t>
            </w:r>
          </w:p>
        </w:tc>
        <w:tc>
          <w:tcPr>
            <w:tcW w:w="1491" w:type="dxa"/>
            <w:tcBorders>
              <w:top w:val="nil"/>
              <w:left w:val="single" w:sz="8" w:space="0" w:color="000000"/>
              <w:bottom w:val="single" w:sz="8" w:space="0" w:color="000000"/>
              <w:right w:val="nil"/>
            </w:tcBorders>
            <w:shd w:val="clear" w:color="FFFFCC" w:fill="FFFFFF"/>
            <w:hideMark/>
          </w:tcPr>
          <w:p w:rsidR="002C3B1B" w:rsidRPr="002C3B1B" w:rsidRDefault="002C3B1B" w:rsidP="00A51987">
            <w:pPr>
              <w:widowControl w:val="0"/>
              <w:jc w:val="center"/>
              <w:rPr>
                <w:rFonts w:ascii="Times New Roman" w:hAnsi="Times New Roman" w:cs="Times New Roman"/>
                <w:sz w:val="20"/>
                <w:szCs w:val="20"/>
              </w:rPr>
            </w:pPr>
            <w:r w:rsidRPr="002C3B1B">
              <w:rPr>
                <w:rFonts w:ascii="Times New Roman" w:hAnsi="Times New Roman" w:cs="Times New Roman"/>
                <w:sz w:val="20"/>
                <w:szCs w:val="20"/>
              </w:rPr>
              <w:t>0,0019</w:t>
            </w:r>
          </w:p>
        </w:tc>
        <w:tc>
          <w:tcPr>
            <w:tcW w:w="1322" w:type="dxa"/>
            <w:tcBorders>
              <w:top w:val="nil"/>
              <w:left w:val="single" w:sz="8" w:space="0" w:color="000000"/>
              <w:bottom w:val="single" w:sz="8" w:space="0" w:color="000000"/>
              <w:right w:val="nil"/>
            </w:tcBorders>
            <w:shd w:val="clear" w:color="FFFFCC" w:fill="FFFFFF"/>
            <w:hideMark/>
          </w:tcPr>
          <w:p w:rsidR="002C3B1B" w:rsidRPr="002C3B1B" w:rsidRDefault="002C3B1B" w:rsidP="00A51987">
            <w:pPr>
              <w:widowControl w:val="0"/>
              <w:jc w:val="center"/>
              <w:rPr>
                <w:rFonts w:ascii="Times New Roman" w:hAnsi="Times New Roman" w:cs="Times New Roman"/>
                <w:sz w:val="20"/>
                <w:szCs w:val="20"/>
              </w:rPr>
            </w:pPr>
            <w:r w:rsidRPr="002C3B1B">
              <w:rPr>
                <w:rFonts w:ascii="Times New Roman" w:hAnsi="Times New Roman" w:cs="Times New Roman"/>
                <w:sz w:val="20"/>
                <w:szCs w:val="20"/>
              </w:rPr>
              <w:t>0,0013</w:t>
            </w:r>
          </w:p>
        </w:tc>
        <w:tc>
          <w:tcPr>
            <w:tcW w:w="1307" w:type="dxa"/>
            <w:tcBorders>
              <w:top w:val="nil"/>
              <w:left w:val="single" w:sz="8" w:space="0" w:color="000000"/>
              <w:bottom w:val="single" w:sz="8" w:space="0" w:color="000000"/>
              <w:right w:val="nil"/>
            </w:tcBorders>
            <w:shd w:val="clear" w:color="FFFFCC" w:fill="FFFFFF"/>
            <w:hideMark/>
          </w:tcPr>
          <w:p w:rsidR="002C3B1B" w:rsidRPr="006B60CD" w:rsidRDefault="002C3B1B"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2C3B1B" w:rsidRPr="006B60CD" w:rsidRDefault="002C3B1B"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035712" w:rsidTr="00AC0CD1">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AC0CD1" w:rsidRPr="00035712" w:rsidRDefault="00AC0CD1"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8C7D8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8C7D82" w:rsidRPr="00035712" w:rsidRDefault="008C7D82" w:rsidP="00AC0CD1">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8C7D82" w:rsidRPr="00035712" w:rsidRDefault="008C7D82" w:rsidP="00AC0CD1">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300</w:t>
            </w:r>
          </w:p>
        </w:tc>
        <w:tc>
          <w:tcPr>
            <w:tcW w:w="873"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1,2000</w:t>
            </w:r>
          </w:p>
        </w:tc>
        <w:tc>
          <w:tcPr>
            <w:tcW w:w="173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AC0CD1" w:rsidRPr="006E6C0C" w:rsidRDefault="00AC0CD1"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AC0CD1" w:rsidRPr="006E6C0C" w:rsidRDefault="00AC0CD1"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AC0CD1" w:rsidRPr="006E6C0C" w:rsidRDefault="00AC0CD1" w:rsidP="00AC0CD1">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AC0CD1"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w:t>
            </w:r>
            <w:r w:rsidRPr="00035712">
              <w:rPr>
                <w:rFonts w:ascii="Times New Roman" w:hAnsi="Times New Roman" w:cs="Times New Roman"/>
                <w:sz w:val="20"/>
                <w:szCs w:val="20"/>
              </w:rPr>
              <w:lastRenderedPageBreak/>
              <w:t>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lastRenderedPageBreak/>
              <w:t>ЕД.</w:t>
            </w:r>
          </w:p>
        </w:tc>
        <w:tc>
          <w:tcPr>
            <w:tcW w:w="962"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AC0CD1" w:rsidRPr="00035712" w:rsidRDefault="00AC0CD1" w:rsidP="00AC0CD1">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AC0CD1" w:rsidRPr="006B60CD" w:rsidRDefault="00AC0CD1"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8C7D82" w:rsidRPr="006B60CD" w:rsidTr="00AC0CD1">
        <w:trPr>
          <w:trHeight w:val="554"/>
        </w:trPr>
        <w:tc>
          <w:tcPr>
            <w:tcW w:w="2084" w:type="dxa"/>
            <w:tcBorders>
              <w:top w:val="nil"/>
              <w:left w:val="single" w:sz="8" w:space="0" w:color="000000"/>
              <w:bottom w:val="single" w:sz="8" w:space="0" w:color="000000"/>
              <w:right w:val="nil"/>
            </w:tcBorders>
            <w:shd w:val="clear" w:color="FFFFCC" w:fill="FFFFFF"/>
            <w:hideMark/>
          </w:tcPr>
          <w:p w:rsidR="008C7D82" w:rsidRPr="00035712" w:rsidRDefault="008C7D82" w:rsidP="00AC0CD1">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lastRenderedPageBreak/>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8C7D82" w:rsidRPr="00A00E6C" w:rsidRDefault="008C7D82" w:rsidP="00AC0CD1">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1,0667</w:t>
            </w:r>
          </w:p>
        </w:tc>
        <w:tc>
          <w:tcPr>
            <w:tcW w:w="1420"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50,0</w:t>
            </w:r>
          </w:p>
        </w:tc>
        <w:tc>
          <w:tcPr>
            <w:tcW w:w="1491"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0,0058</w:t>
            </w:r>
          </w:p>
        </w:tc>
        <w:tc>
          <w:tcPr>
            <w:tcW w:w="1322" w:type="dxa"/>
            <w:tcBorders>
              <w:top w:val="nil"/>
              <w:left w:val="single" w:sz="8" w:space="0" w:color="000000"/>
              <w:bottom w:val="single" w:sz="8" w:space="0" w:color="000000"/>
              <w:right w:val="nil"/>
            </w:tcBorders>
            <w:shd w:val="clear" w:color="FFFFCC" w:fill="FFFFFF"/>
            <w:hideMark/>
          </w:tcPr>
          <w:p w:rsidR="008C7D82" w:rsidRPr="008C7D82" w:rsidRDefault="008C7D82" w:rsidP="00C74B7B">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0,0062</w:t>
            </w:r>
          </w:p>
        </w:tc>
        <w:tc>
          <w:tcPr>
            <w:tcW w:w="1307" w:type="dxa"/>
            <w:tcBorders>
              <w:top w:val="nil"/>
              <w:left w:val="single" w:sz="8" w:space="0" w:color="000000"/>
              <w:bottom w:val="single" w:sz="8" w:space="0" w:color="000000"/>
              <w:right w:val="nil"/>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8C7D82" w:rsidRPr="006B60CD" w:rsidRDefault="008C7D82" w:rsidP="00AC0CD1">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AC0CD1" w:rsidRDefault="00AC0CD1"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Default="008C7D82" w:rsidP="00C24CCF">
      <w:pPr>
        <w:spacing w:after="0" w:line="240" w:lineRule="auto"/>
        <w:ind w:right="395"/>
        <w:contextualSpacing/>
        <w:jc w:val="right"/>
        <w:rPr>
          <w:rFonts w:ascii="Times New Roman" w:hAnsi="Times New Roman" w:cs="Times New Roman"/>
          <w:sz w:val="28"/>
          <w:szCs w:val="28"/>
        </w:rPr>
      </w:pPr>
    </w:p>
    <w:p w:rsidR="008C7D82" w:rsidRPr="006B60CD" w:rsidRDefault="008C7D82" w:rsidP="00C24CCF">
      <w:pPr>
        <w:spacing w:after="0" w:line="240" w:lineRule="auto"/>
        <w:ind w:right="395"/>
        <w:contextualSpacing/>
        <w:jc w:val="right"/>
        <w:rPr>
          <w:rFonts w:ascii="Times New Roman" w:hAnsi="Times New Roman" w:cs="Times New Roman"/>
          <w:sz w:val="28"/>
          <w:szCs w:val="28"/>
        </w:rPr>
      </w:pPr>
    </w:p>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tbl>
      <w:tblPr>
        <w:tblW w:w="15466" w:type="dxa"/>
        <w:tblInd w:w="93" w:type="dxa"/>
        <w:tblLayout w:type="fixed"/>
        <w:tblLook w:val="04A0"/>
      </w:tblPr>
      <w:tblGrid>
        <w:gridCol w:w="15466"/>
      </w:tblGrid>
      <w:tr w:rsidR="006B60CD" w:rsidRPr="006B60CD" w:rsidTr="006B60CD">
        <w:trPr>
          <w:trHeight w:val="255"/>
        </w:trPr>
        <w:tc>
          <w:tcPr>
            <w:tcW w:w="15466" w:type="dxa"/>
            <w:tcBorders>
              <w:top w:val="nil"/>
              <w:left w:val="nil"/>
              <w:bottom w:val="nil"/>
              <w:right w:val="nil"/>
            </w:tcBorders>
            <w:shd w:val="clear" w:color="FFFFCC" w:fill="FFFFFF"/>
            <w:vAlign w:val="center"/>
            <w:hideMark/>
          </w:tcPr>
          <w:p w:rsidR="006B60CD" w:rsidRDefault="006B60CD"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Default="008C7D82" w:rsidP="00C24CCF">
            <w:pPr>
              <w:spacing w:after="0" w:line="240" w:lineRule="auto"/>
              <w:jc w:val="right"/>
              <w:rPr>
                <w:rFonts w:ascii="Times New Roman" w:hAnsi="Times New Roman" w:cs="Times New Roman"/>
                <w:sz w:val="20"/>
                <w:szCs w:val="20"/>
              </w:rPr>
            </w:pPr>
          </w:p>
          <w:p w:rsidR="008C7D82" w:rsidRPr="006B60CD" w:rsidRDefault="008C7D82" w:rsidP="00C24CCF">
            <w:pPr>
              <w:spacing w:after="0" w:line="240" w:lineRule="auto"/>
              <w:jc w:val="right"/>
              <w:rPr>
                <w:rFonts w:ascii="Times New Roman" w:hAnsi="Times New Roman" w:cs="Times New Roman"/>
                <w:sz w:val="20"/>
                <w:szCs w:val="20"/>
              </w:rPr>
            </w:pPr>
          </w:p>
        </w:tc>
      </w:tr>
      <w:tr w:rsidR="006B60CD" w:rsidRPr="006B60CD" w:rsidTr="006B60CD">
        <w:trPr>
          <w:trHeight w:val="255"/>
        </w:trPr>
        <w:tc>
          <w:tcPr>
            <w:tcW w:w="15466" w:type="dxa"/>
            <w:tcBorders>
              <w:top w:val="nil"/>
              <w:left w:val="nil"/>
              <w:bottom w:val="nil"/>
              <w:right w:val="nil"/>
            </w:tcBorders>
            <w:shd w:val="clear" w:color="FFFFCC" w:fill="FFFFFF"/>
            <w:vAlign w:val="center"/>
            <w:hideMark/>
          </w:tcPr>
          <w:p w:rsidR="006B60CD" w:rsidRPr="006B60CD" w:rsidRDefault="006B60CD" w:rsidP="00C24CCF">
            <w:pPr>
              <w:spacing w:after="0" w:line="240" w:lineRule="auto"/>
              <w:jc w:val="right"/>
              <w:rPr>
                <w:rFonts w:ascii="Times New Roman" w:hAnsi="Times New Roman" w:cs="Times New Roman"/>
                <w:sz w:val="20"/>
                <w:szCs w:val="20"/>
              </w:rPr>
            </w:pPr>
          </w:p>
        </w:tc>
      </w:tr>
      <w:tr w:rsidR="006B60CD" w:rsidRPr="006B60CD" w:rsidTr="006B60CD">
        <w:trPr>
          <w:trHeight w:val="270"/>
        </w:trPr>
        <w:tc>
          <w:tcPr>
            <w:tcW w:w="15466" w:type="dxa"/>
            <w:tcBorders>
              <w:top w:val="nil"/>
              <w:left w:val="nil"/>
              <w:bottom w:val="nil"/>
              <w:right w:val="nil"/>
            </w:tcBorders>
            <w:shd w:val="clear" w:color="FFFFCC" w:fill="FFFFFF"/>
            <w:vAlign w:val="center"/>
            <w:hideMark/>
          </w:tcPr>
          <w:p w:rsidR="006B60CD" w:rsidRPr="006B60CD" w:rsidRDefault="006B60CD" w:rsidP="00C24CCF">
            <w:pPr>
              <w:spacing w:after="0" w:line="240" w:lineRule="auto"/>
              <w:jc w:val="right"/>
              <w:rPr>
                <w:rFonts w:ascii="Times New Roman" w:hAnsi="Times New Roman" w:cs="Times New Roman"/>
                <w:sz w:val="20"/>
                <w:szCs w:val="20"/>
              </w:rPr>
            </w:pPr>
          </w:p>
        </w:tc>
      </w:tr>
    </w:tbl>
    <w:p w:rsidR="006B60CD" w:rsidRPr="006B60CD" w:rsidRDefault="006B60CD" w:rsidP="00C24CCF">
      <w:pPr>
        <w:spacing w:after="0" w:line="240" w:lineRule="auto"/>
        <w:ind w:right="395"/>
        <w:contextualSpacing/>
        <w:jc w:val="right"/>
        <w:rPr>
          <w:rFonts w:ascii="Times New Roman" w:hAnsi="Times New Roman" w:cs="Times New Roman"/>
          <w:sz w:val="28"/>
          <w:szCs w:val="28"/>
        </w:rPr>
      </w:pPr>
    </w:p>
    <w:p w:rsidR="008C7D82" w:rsidRPr="008C7D82" w:rsidRDefault="008C7D82" w:rsidP="008C7D82">
      <w:pPr>
        <w:spacing w:after="0" w:line="240" w:lineRule="auto"/>
        <w:contextualSpacing/>
        <w:jc w:val="right"/>
        <w:rPr>
          <w:rFonts w:ascii="Times New Roman" w:hAnsi="Times New Roman" w:cs="Times New Roman"/>
          <w:sz w:val="24"/>
          <w:szCs w:val="24"/>
        </w:rPr>
      </w:pPr>
      <w:r w:rsidRPr="008C7D82">
        <w:rPr>
          <w:rFonts w:ascii="Times New Roman" w:hAnsi="Times New Roman" w:cs="Times New Roman"/>
          <w:sz w:val="24"/>
          <w:szCs w:val="24"/>
        </w:rPr>
        <w:lastRenderedPageBreak/>
        <w:t>Приложение № 8</w:t>
      </w:r>
    </w:p>
    <w:p w:rsidR="008C7D82" w:rsidRPr="008C7D82" w:rsidRDefault="008C7D82" w:rsidP="008C7D82">
      <w:pPr>
        <w:spacing w:after="0" w:line="240" w:lineRule="auto"/>
        <w:contextualSpacing/>
        <w:jc w:val="right"/>
        <w:rPr>
          <w:rFonts w:ascii="Times New Roman" w:hAnsi="Times New Roman" w:cs="Times New Roman"/>
          <w:sz w:val="24"/>
          <w:szCs w:val="24"/>
        </w:rPr>
      </w:pPr>
      <w:r w:rsidRPr="008C7D82">
        <w:rPr>
          <w:rFonts w:ascii="Times New Roman" w:hAnsi="Times New Roman" w:cs="Times New Roman"/>
          <w:sz w:val="24"/>
          <w:szCs w:val="24"/>
        </w:rPr>
        <w:t>к муниципальной программе</w:t>
      </w:r>
    </w:p>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5720" w:type="dxa"/>
        <w:tblInd w:w="-180" w:type="dxa"/>
        <w:tblLayout w:type="fixed"/>
        <w:tblLook w:val="0000"/>
      </w:tblPr>
      <w:tblGrid>
        <w:gridCol w:w="236"/>
        <w:gridCol w:w="6005"/>
        <w:gridCol w:w="1408"/>
        <w:gridCol w:w="1195"/>
        <w:gridCol w:w="1182"/>
        <w:gridCol w:w="1173"/>
        <w:gridCol w:w="1296"/>
        <w:gridCol w:w="1299"/>
        <w:gridCol w:w="1526"/>
        <w:gridCol w:w="389"/>
        <w:gridCol w:w="11"/>
      </w:tblGrid>
      <w:tr w:rsidR="008C7D82" w:rsidRPr="008C7D82" w:rsidTr="009719DA">
        <w:trPr>
          <w:gridAfter w:val="1"/>
          <w:wAfter w:w="11" w:type="dxa"/>
          <w:trHeight w:val="297"/>
        </w:trPr>
        <w:tc>
          <w:tcPr>
            <w:tcW w:w="236" w:type="dxa"/>
            <w:shd w:val="clear" w:color="auto" w:fill="auto"/>
          </w:tcPr>
          <w:p w:rsidR="008C7D82" w:rsidRPr="008C7D82" w:rsidRDefault="008C7D82" w:rsidP="008C7D82">
            <w:pPr>
              <w:pStyle w:val="aff"/>
              <w:snapToGrid w:val="0"/>
              <w:contextualSpacing/>
            </w:pPr>
          </w:p>
        </w:tc>
        <w:tc>
          <w:tcPr>
            <w:tcW w:w="15473" w:type="dxa"/>
            <w:gridSpan w:val="9"/>
            <w:shd w:val="clear" w:color="auto" w:fill="FFFFFF"/>
            <w:vAlign w:val="center"/>
          </w:tcPr>
          <w:p w:rsidR="00005F32" w:rsidRPr="00005F32" w:rsidRDefault="00005F32" w:rsidP="00005F32">
            <w:pPr>
              <w:spacing w:after="0" w:line="240" w:lineRule="auto"/>
              <w:jc w:val="center"/>
              <w:rPr>
                <w:rFonts w:ascii="Times New Roman" w:hAnsi="Times New Roman" w:cs="Times New Roman"/>
                <w:b/>
                <w:sz w:val="24"/>
                <w:szCs w:val="24"/>
              </w:rPr>
            </w:pPr>
            <w:r w:rsidRPr="00005F32">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 </w:t>
            </w:r>
          </w:p>
          <w:p w:rsidR="00005F32" w:rsidRPr="00005F32" w:rsidRDefault="00005F32" w:rsidP="00005F32">
            <w:pPr>
              <w:autoSpaceDE w:val="0"/>
              <w:autoSpaceDN w:val="0"/>
              <w:adjustRightInd w:val="0"/>
              <w:spacing w:after="0" w:line="240" w:lineRule="auto"/>
              <w:jc w:val="center"/>
              <w:outlineLvl w:val="1"/>
              <w:rPr>
                <w:rFonts w:ascii="Times New Roman" w:hAnsi="Times New Roman" w:cs="Times New Roman"/>
                <w:b/>
                <w:sz w:val="24"/>
                <w:szCs w:val="24"/>
              </w:rPr>
            </w:pPr>
            <w:r w:rsidRPr="00005F32">
              <w:rPr>
                <w:rFonts w:ascii="Times New Roman" w:hAnsi="Times New Roman" w:cs="Times New Roman"/>
                <w:b/>
                <w:sz w:val="24"/>
                <w:szCs w:val="24"/>
              </w:rPr>
              <w:t xml:space="preserve">Нижнеломовского района Пензенской области </w:t>
            </w:r>
            <w:r>
              <w:rPr>
                <w:rFonts w:ascii="Times New Roman" w:hAnsi="Times New Roman" w:cs="Times New Roman"/>
                <w:b/>
                <w:sz w:val="24"/>
                <w:szCs w:val="24"/>
              </w:rPr>
              <w:t>на 2014-2020 годы</w:t>
            </w:r>
            <w:r w:rsidRPr="00005F32">
              <w:rPr>
                <w:rFonts w:ascii="Times New Roman" w:hAnsi="Times New Roman" w:cs="Times New Roman"/>
                <w:b/>
                <w:sz w:val="24"/>
                <w:szCs w:val="24"/>
              </w:rPr>
              <w:t>"</w:t>
            </w:r>
          </w:p>
          <w:p w:rsidR="008C7D82" w:rsidRPr="008C7D82" w:rsidRDefault="008C7D82" w:rsidP="008C7D82">
            <w:pPr>
              <w:spacing w:after="0" w:line="240" w:lineRule="auto"/>
              <w:contextualSpacing/>
              <w:jc w:val="center"/>
              <w:rPr>
                <w:rFonts w:ascii="Times New Roman" w:hAnsi="Times New Roman" w:cs="Times New Roman"/>
                <w:sz w:val="24"/>
                <w:szCs w:val="24"/>
              </w:rPr>
            </w:pPr>
          </w:p>
        </w:tc>
      </w:tr>
      <w:tr w:rsidR="008C7D82" w:rsidRPr="00AA608F" w:rsidTr="00005F32">
        <w:tblPrEx>
          <w:tblCellMar>
            <w:left w:w="0" w:type="dxa"/>
            <w:right w:w="0" w:type="dxa"/>
          </w:tblCellMar>
        </w:tblPrEx>
        <w:tc>
          <w:tcPr>
            <w:tcW w:w="6241" w:type="dxa"/>
            <w:gridSpan w:val="2"/>
            <w:vMerge w:val="restart"/>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9079" w:type="dxa"/>
            <w:gridSpan w:val="7"/>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color w:val="auto"/>
              </w:rPr>
            </w:pPr>
            <w:r w:rsidRPr="00AA608F">
              <w:rPr>
                <w:rFonts w:ascii="Times New Roman" w:hAnsi="Times New Roman" w:cs="Times New Roman"/>
                <w:color w:val="auto"/>
                <w:sz w:val="24"/>
                <w:szCs w:val="24"/>
              </w:rPr>
              <w:t>Планируемый показатель эффективности ГП по годам реализации</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pPr>
          </w:p>
        </w:tc>
      </w:tr>
      <w:tr w:rsidR="008C7D82" w:rsidRPr="00AA608F" w:rsidTr="00005F32">
        <w:tblPrEx>
          <w:tblCellMar>
            <w:left w:w="0" w:type="dxa"/>
            <w:right w:w="0" w:type="dxa"/>
          </w:tblCellMar>
        </w:tblPrEx>
        <w:tc>
          <w:tcPr>
            <w:tcW w:w="6241" w:type="dxa"/>
            <w:gridSpan w:val="2"/>
            <w:vMerge/>
            <w:tcBorders>
              <w:top w:val="single" w:sz="4" w:space="0" w:color="000000"/>
              <w:left w:val="single" w:sz="4" w:space="0" w:color="000000"/>
              <w:bottom w:val="single" w:sz="4" w:space="0" w:color="000000"/>
            </w:tcBorders>
            <w:shd w:val="clear" w:color="auto" w:fill="FFFFFF"/>
          </w:tcPr>
          <w:p w:rsidR="008C7D82" w:rsidRPr="00AA608F" w:rsidRDefault="008C7D82" w:rsidP="00C74B7B">
            <w:pPr>
              <w:snapToGrid w:val="0"/>
              <w:contextualSpacing/>
            </w:pPr>
          </w:p>
        </w:tc>
        <w:tc>
          <w:tcPr>
            <w:tcW w:w="1408"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1195"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1182"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contextualSpacing/>
              <w:jc w:val="center"/>
            </w:pPr>
            <w:r w:rsidRPr="00AA608F">
              <w:t>3 год</w:t>
            </w:r>
          </w:p>
        </w:tc>
        <w:tc>
          <w:tcPr>
            <w:tcW w:w="1173"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contextualSpacing/>
              <w:jc w:val="center"/>
            </w:pPr>
            <w:r w:rsidRPr="00AA608F">
              <w:t>4 год</w:t>
            </w:r>
          </w:p>
        </w:tc>
        <w:tc>
          <w:tcPr>
            <w:tcW w:w="1296"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contextualSpacing/>
              <w:jc w:val="center"/>
            </w:pPr>
            <w:r w:rsidRPr="00AA608F">
              <w:t>5 год</w:t>
            </w:r>
          </w:p>
        </w:tc>
        <w:tc>
          <w:tcPr>
            <w:tcW w:w="1299"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contextualSpacing/>
              <w:jc w:val="center"/>
            </w:pPr>
            <w:r w:rsidRPr="00AA608F">
              <w:t>6 год</w:t>
            </w:r>
          </w:p>
        </w:tc>
        <w:tc>
          <w:tcPr>
            <w:tcW w:w="1526"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contextualSpacing/>
              <w:jc w:val="center"/>
            </w:pPr>
            <w:r w:rsidRPr="00AA608F">
              <w:t>7 год</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pPr>
          </w:p>
        </w:tc>
      </w:tr>
      <w:tr w:rsidR="008C7D82" w:rsidRPr="00AA608F" w:rsidTr="00005F32">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1408"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1195"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1182"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1173"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1296"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1299"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1526" w:type="dxa"/>
            <w:tcBorders>
              <w:top w:val="single" w:sz="4" w:space="0" w:color="000000"/>
              <w:left w:val="single" w:sz="4" w:space="0" w:color="000000"/>
              <w:bottom w:val="single" w:sz="4" w:space="0" w:color="000000"/>
            </w:tcBorders>
            <w:shd w:val="clear" w:color="auto" w:fill="FFFFFF"/>
          </w:tcPr>
          <w:p w:rsidR="008C7D82" w:rsidRPr="00AA608F" w:rsidRDefault="008C7D82" w:rsidP="00C74B7B">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005F32" w:rsidRDefault="00005F32" w:rsidP="008C7D82">
            <w:pPr>
              <w:spacing w:line="240" w:lineRule="auto"/>
              <w:contextualSpacing/>
              <w:rPr>
                <w:rFonts w:ascii="Times New Roman" w:hAnsi="Times New Roman" w:cs="Times New Roman"/>
                <w:b/>
              </w:rPr>
            </w:pPr>
            <w:r w:rsidRPr="00005F3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 на 2014-2020 годы</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8B044A" w:rsidRPr="00AA608F" w:rsidTr="00BB5791">
        <w:tblPrEx>
          <w:tblCellMar>
            <w:left w:w="0" w:type="dxa"/>
            <w:right w:w="0" w:type="dxa"/>
          </w:tblCellMar>
        </w:tblPrEx>
        <w:trPr>
          <w:trHeight w:val="180"/>
        </w:trPr>
        <w:tc>
          <w:tcPr>
            <w:tcW w:w="6241" w:type="dxa"/>
            <w:gridSpan w:val="2"/>
            <w:tcBorders>
              <w:top w:val="single" w:sz="4" w:space="0" w:color="000000"/>
              <w:left w:val="single" w:sz="4" w:space="0" w:color="000000"/>
              <w:bottom w:val="single" w:sz="4" w:space="0" w:color="000000"/>
            </w:tcBorders>
            <w:shd w:val="clear" w:color="auto" w:fill="FFFFFF"/>
          </w:tcPr>
          <w:p w:rsidR="008B044A" w:rsidRPr="008C7D82" w:rsidRDefault="008B044A"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Планируемый показатель результативности МП  (Эмп)</w:t>
            </w:r>
          </w:p>
        </w:tc>
        <w:tc>
          <w:tcPr>
            <w:tcW w:w="1408"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1,0000</w:t>
            </w:r>
          </w:p>
        </w:tc>
        <w:tc>
          <w:tcPr>
            <w:tcW w:w="1195"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1,2271</w:t>
            </w:r>
          </w:p>
        </w:tc>
        <w:tc>
          <w:tcPr>
            <w:tcW w:w="1182"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1,0000</w:t>
            </w:r>
          </w:p>
        </w:tc>
        <w:tc>
          <w:tcPr>
            <w:tcW w:w="1173"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1,0074</w:t>
            </w:r>
          </w:p>
        </w:tc>
        <w:tc>
          <w:tcPr>
            <w:tcW w:w="129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1,1000</w:t>
            </w:r>
          </w:p>
        </w:tc>
        <w:tc>
          <w:tcPr>
            <w:tcW w:w="1299"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1,0071</w:t>
            </w:r>
          </w:p>
        </w:tc>
        <w:tc>
          <w:tcPr>
            <w:tcW w:w="152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1,0000</w:t>
            </w:r>
          </w:p>
        </w:tc>
        <w:tc>
          <w:tcPr>
            <w:tcW w:w="400" w:type="dxa"/>
            <w:gridSpan w:val="2"/>
            <w:tcBorders>
              <w:left w:val="single" w:sz="4" w:space="0" w:color="000000"/>
            </w:tcBorders>
            <w:shd w:val="clear" w:color="auto" w:fill="auto"/>
          </w:tcPr>
          <w:p w:rsidR="008B044A" w:rsidRPr="00AA608F" w:rsidRDefault="008B044A" w:rsidP="00C74B7B">
            <w:pPr>
              <w:snapToGrid w:val="0"/>
              <w:contextualSpacing/>
            </w:pPr>
          </w:p>
        </w:tc>
      </w:tr>
      <w:tr w:rsidR="008B044A" w:rsidRPr="00AA608F" w:rsidTr="00BB5791">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8B044A" w:rsidRPr="008C7D82" w:rsidRDefault="008B044A"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Суммарная планируемая результативность  (Эпп)</w:t>
            </w:r>
          </w:p>
        </w:tc>
        <w:tc>
          <w:tcPr>
            <w:tcW w:w="1408"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1,0041</w:t>
            </w:r>
          </w:p>
        </w:tc>
        <w:tc>
          <w:tcPr>
            <w:tcW w:w="1195"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0,9000</w:t>
            </w:r>
          </w:p>
        </w:tc>
        <w:tc>
          <w:tcPr>
            <w:tcW w:w="1182"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1,1311</w:t>
            </w:r>
          </w:p>
        </w:tc>
        <w:tc>
          <w:tcPr>
            <w:tcW w:w="1173"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1,0926</w:t>
            </w:r>
          </w:p>
        </w:tc>
        <w:tc>
          <w:tcPr>
            <w:tcW w:w="129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1,1224</w:t>
            </w:r>
          </w:p>
        </w:tc>
        <w:tc>
          <w:tcPr>
            <w:tcW w:w="1299"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1,3256</w:t>
            </w:r>
          </w:p>
        </w:tc>
        <w:tc>
          <w:tcPr>
            <w:tcW w:w="152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b/>
                <w:bCs/>
              </w:rPr>
            </w:pPr>
            <w:r w:rsidRPr="008B044A">
              <w:rPr>
                <w:rFonts w:ascii="Times New Roman" w:hAnsi="Times New Roman" w:cs="Times New Roman"/>
                <w:b/>
                <w:bCs/>
              </w:rPr>
              <w:t>1,0515</w:t>
            </w:r>
          </w:p>
        </w:tc>
        <w:tc>
          <w:tcPr>
            <w:tcW w:w="400" w:type="dxa"/>
            <w:gridSpan w:val="2"/>
            <w:tcBorders>
              <w:left w:val="single" w:sz="4" w:space="0" w:color="000000"/>
            </w:tcBorders>
            <w:shd w:val="clear" w:color="auto" w:fill="auto"/>
          </w:tcPr>
          <w:p w:rsidR="008B044A" w:rsidRPr="00AA608F" w:rsidRDefault="008B044A" w:rsidP="00C74B7B">
            <w:pPr>
              <w:snapToGrid w:val="0"/>
              <w:contextualSpacing/>
            </w:pPr>
          </w:p>
        </w:tc>
      </w:tr>
      <w:tr w:rsidR="008B044A" w:rsidRPr="00AA608F" w:rsidTr="00BB5791">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8B044A" w:rsidRPr="008B044A" w:rsidRDefault="008B044A" w:rsidP="00005F32">
            <w:pPr>
              <w:spacing w:after="0" w:line="240" w:lineRule="auto"/>
              <w:contextualSpacing/>
              <w:jc w:val="both"/>
              <w:rPr>
                <w:rFonts w:ascii="Times New Roman" w:eastAsia="Calibri" w:hAnsi="Times New Roman" w:cs="Times New Roman"/>
              </w:rPr>
            </w:pPr>
            <w:r w:rsidRPr="008C7D82">
              <w:rPr>
                <w:rFonts w:ascii="Times New Roman" w:eastAsia="Calibri" w:hAnsi="Times New Roman" w:cs="Times New Roman"/>
              </w:rPr>
              <w:t>Отклонени</w:t>
            </w:r>
            <w:r>
              <w:rPr>
                <w:rFonts w:ascii="Times New Roman" w:eastAsia="Calibri" w:hAnsi="Times New Roman" w:cs="Times New Roman"/>
              </w:rPr>
              <w:t>е</w:t>
            </w:r>
          </w:p>
        </w:tc>
        <w:tc>
          <w:tcPr>
            <w:tcW w:w="1408"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0,0041</w:t>
            </w:r>
          </w:p>
        </w:tc>
        <w:tc>
          <w:tcPr>
            <w:tcW w:w="1195"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-0,3271</w:t>
            </w:r>
          </w:p>
        </w:tc>
        <w:tc>
          <w:tcPr>
            <w:tcW w:w="1182"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0,1311</w:t>
            </w:r>
          </w:p>
        </w:tc>
        <w:tc>
          <w:tcPr>
            <w:tcW w:w="1173"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0,0852</w:t>
            </w:r>
          </w:p>
        </w:tc>
        <w:tc>
          <w:tcPr>
            <w:tcW w:w="129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0,0224</w:t>
            </w:r>
          </w:p>
        </w:tc>
        <w:tc>
          <w:tcPr>
            <w:tcW w:w="1299"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0,3185</w:t>
            </w:r>
          </w:p>
        </w:tc>
        <w:tc>
          <w:tcPr>
            <w:tcW w:w="152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rsidP="008B044A">
            <w:pPr>
              <w:jc w:val="center"/>
              <w:rPr>
                <w:rFonts w:ascii="Times New Roman" w:hAnsi="Times New Roman" w:cs="Times New Roman"/>
              </w:rPr>
            </w:pPr>
            <w:r w:rsidRPr="008B044A">
              <w:rPr>
                <w:rFonts w:ascii="Times New Roman" w:hAnsi="Times New Roman" w:cs="Times New Roman"/>
              </w:rPr>
              <w:t>0,0515</w:t>
            </w:r>
          </w:p>
        </w:tc>
        <w:tc>
          <w:tcPr>
            <w:tcW w:w="400" w:type="dxa"/>
            <w:gridSpan w:val="2"/>
            <w:tcBorders>
              <w:left w:val="single" w:sz="4" w:space="0" w:color="000000"/>
            </w:tcBorders>
            <w:shd w:val="clear" w:color="auto" w:fill="auto"/>
          </w:tcPr>
          <w:p w:rsidR="008B044A" w:rsidRPr="00AA608F" w:rsidRDefault="008B044A"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005F32" w:rsidRDefault="008C7D82" w:rsidP="00C74B7B">
            <w:pPr>
              <w:pStyle w:val="37"/>
              <w:spacing w:line="240" w:lineRule="auto"/>
              <w:contextualSpacing/>
              <w:rPr>
                <w:rFonts w:ascii="Times New Roman" w:hAnsi="Times New Roman" w:cs="Times New Roman"/>
                <w:b/>
                <w:color w:val="auto"/>
              </w:rPr>
            </w:pPr>
            <w:r w:rsidRPr="00005F32">
              <w:rPr>
                <w:rFonts w:ascii="Times New Roman" w:hAnsi="Times New Roman" w:cs="Times New Roman"/>
                <w:b/>
                <w:color w:val="auto"/>
              </w:rPr>
              <w:t>Подпрограмма 1. –</w:t>
            </w:r>
            <w:r w:rsidR="00005F32" w:rsidRPr="00005F32">
              <w:rPr>
                <w:rFonts w:ascii="Times New Roman" w:hAnsi="Times New Roman" w:cs="Times New Roman"/>
                <w:b/>
                <w:color w:val="auto"/>
              </w:rPr>
              <w:t xml:space="preserve"> </w:t>
            </w:r>
            <w:r w:rsidR="00005F32" w:rsidRPr="00005F32">
              <w:rPr>
                <w:rFonts w:ascii="Times New Roman" w:hAnsi="Times New Roman" w:cs="Times New Roman"/>
                <w:b/>
              </w:rPr>
              <w:t xml:space="preserve">«Развитие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8B044A" w:rsidRPr="00AA608F" w:rsidTr="00F46EB5">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8B044A" w:rsidRPr="00005F32" w:rsidRDefault="008B044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0,4495</w:t>
            </w:r>
          </w:p>
        </w:tc>
        <w:tc>
          <w:tcPr>
            <w:tcW w:w="1195"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0,4642</w:t>
            </w:r>
          </w:p>
        </w:tc>
        <w:tc>
          <w:tcPr>
            <w:tcW w:w="1182"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0,4510</w:t>
            </w:r>
          </w:p>
        </w:tc>
        <w:tc>
          <w:tcPr>
            <w:tcW w:w="1173"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0,5668</w:t>
            </w:r>
          </w:p>
        </w:tc>
        <w:tc>
          <w:tcPr>
            <w:tcW w:w="129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0,5181</w:t>
            </w:r>
          </w:p>
        </w:tc>
        <w:tc>
          <w:tcPr>
            <w:tcW w:w="1299"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0,7452</w:t>
            </w:r>
          </w:p>
        </w:tc>
        <w:tc>
          <w:tcPr>
            <w:tcW w:w="152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0,4984</w:t>
            </w:r>
          </w:p>
        </w:tc>
        <w:tc>
          <w:tcPr>
            <w:tcW w:w="400" w:type="dxa"/>
            <w:gridSpan w:val="2"/>
            <w:tcBorders>
              <w:left w:val="single" w:sz="4" w:space="0" w:color="000000"/>
            </w:tcBorders>
            <w:shd w:val="clear" w:color="auto" w:fill="auto"/>
          </w:tcPr>
          <w:p w:rsidR="008B044A" w:rsidRPr="00AA608F" w:rsidRDefault="008B044A"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005F32" w:rsidRDefault="008C7D82" w:rsidP="00005F32">
            <w:pPr>
              <w:pStyle w:val="37"/>
              <w:spacing w:line="240" w:lineRule="auto"/>
              <w:contextualSpacing/>
              <w:rPr>
                <w:rFonts w:ascii="Times New Roman" w:hAnsi="Times New Roman" w:cs="Times New Roman"/>
                <w:b/>
                <w:color w:val="auto"/>
              </w:rPr>
            </w:pPr>
            <w:r w:rsidRPr="00005F32">
              <w:rPr>
                <w:rFonts w:ascii="Times New Roman" w:hAnsi="Times New Roman" w:cs="Times New Roman"/>
                <w:b/>
                <w:color w:val="auto"/>
              </w:rPr>
              <w:t xml:space="preserve">Подпрограмма 2. – </w:t>
            </w:r>
            <w:r w:rsidR="00005F32" w:rsidRPr="00005F32">
              <w:rPr>
                <w:rFonts w:ascii="Times New Roman" w:hAnsi="Times New Roman" w:cs="Times New Roman"/>
                <w:b/>
              </w:rPr>
              <w:t>«Социальная поддержка населения Верхнеломовского сельсовета Нижнеломовского района Пензенской области»</w:t>
            </w:r>
            <w:r w:rsidR="00005F32" w:rsidRPr="00005F32">
              <w:rPr>
                <w:rFonts w:ascii="Times New Roman" w:hAnsi="Times New Roman" w:cs="Times New Roman"/>
              </w:rPr>
              <w:t xml:space="preserve">                             </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8B044A" w:rsidRPr="00AA608F" w:rsidTr="0083554D">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8B044A" w:rsidRPr="00005F32" w:rsidRDefault="008B044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0,0052</w:t>
            </w:r>
          </w:p>
        </w:tc>
        <w:tc>
          <w:tcPr>
            <w:tcW w:w="1195"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0,0041</w:t>
            </w:r>
          </w:p>
        </w:tc>
        <w:tc>
          <w:tcPr>
            <w:tcW w:w="1182"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0,0043</w:t>
            </w:r>
          </w:p>
        </w:tc>
        <w:tc>
          <w:tcPr>
            <w:tcW w:w="1173"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0,0081</w:t>
            </w:r>
          </w:p>
        </w:tc>
        <w:tc>
          <w:tcPr>
            <w:tcW w:w="129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0,0064</w:t>
            </w:r>
          </w:p>
        </w:tc>
        <w:tc>
          <w:tcPr>
            <w:tcW w:w="1299"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0,0064</w:t>
            </w:r>
          </w:p>
        </w:tc>
        <w:tc>
          <w:tcPr>
            <w:tcW w:w="1526" w:type="dxa"/>
            <w:tcBorders>
              <w:top w:val="single" w:sz="4" w:space="0" w:color="000000"/>
              <w:left w:val="single" w:sz="4" w:space="0" w:color="000000"/>
              <w:bottom w:val="single" w:sz="4" w:space="0" w:color="000000"/>
            </w:tcBorders>
            <w:shd w:val="clear" w:color="auto" w:fill="FFFFFF"/>
            <w:vAlign w:val="bottom"/>
          </w:tcPr>
          <w:p w:rsidR="008B044A" w:rsidRPr="008B044A" w:rsidRDefault="008B044A">
            <w:pPr>
              <w:jc w:val="right"/>
              <w:rPr>
                <w:rFonts w:ascii="Times New Roman" w:hAnsi="Times New Roman" w:cs="Times New Roman"/>
              </w:rPr>
            </w:pPr>
            <w:r w:rsidRPr="008B044A">
              <w:rPr>
                <w:rFonts w:ascii="Times New Roman" w:hAnsi="Times New Roman" w:cs="Times New Roman"/>
              </w:rPr>
              <w:t>0,0064</w:t>
            </w:r>
          </w:p>
        </w:tc>
        <w:tc>
          <w:tcPr>
            <w:tcW w:w="400" w:type="dxa"/>
            <w:gridSpan w:val="2"/>
            <w:tcBorders>
              <w:left w:val="single" w:sz="4" w:space="0" w:color="000000"/>
            </w:tcBorders>
            <w:shd w:val="clear" w:color="auto" w:fill="auto"/>
          </w:tcPr>
          <w:p w:rsidR="008B044A" w:rsidRPr="00AA608F" w:rsidRDefault="008B044A"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005F32" w:rsidRDefault="008C7D82" w:rsidP="00005F32">
            <w:pPr>
              <w:pStyle w:val="37"/>
              <w:spacing w:line="240" w:lineRule="auto"/>
              <w:contextualSpacing/>
              <w:rPr>
                <w:rFonts w:ascii="Times New Roman" w:hAnsi="Times New Roman" w:cs="Times New Roman"/>
                <w:b/>
                <w:color w:val="auto"/>
              </w:rPr>
            </w:pPr>
            <w:r w:rsidRPr="00005F32">
              <w:rPr>
                <w:rFonts w:ascii="Times New Roman" w:hAnsi="Times New Roman" w:cs="Times New Roman"/>
                <w:b/>
                <w:color w:val="auto"/>
              </w:rPr>
              <w:t xml:space="preserve">Подпрограмма 3. – </w:t>
            </w:r>
            <w:r w:rsidR="00005F32" w:rsidRPr="00005F32">
              <w:rPr>
                <w:rFonts w:ascii="Times New Roman" w:hAnsi="Times New Roman" w:cs="Times New Roman"/>
                <w:b/>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A412F9" w:rsidRPr="00AA608F" w:rsidTr="00060EE0">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0,0014</w:t>
            </w:r>
          </w:p>
        </w:tc>
        <w:tc>
          <w:tcPr>
            <w:tcW w:w="1195"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182"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173"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296"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0,0290</w:t>
            </w:r>
          </w:p>
        </w:tc>
        <w:tc>
          <w:tcPr>
            <w:tcW w:w="1299"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0,0290</w:t>
            </w:r>
          </w:p>
        </w:tc>
        <w:tc>
          <w:tcPr>
            <w:tcW w:w="1526"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0,0290</w:t>
            </w:r>
          </w:p>
        </w:tc>
        <w:tc>
          <w:tcPr>
            <w:tcW w:w="400" w:type="dxa"/>
            <w:gridSpan w:val="2"/>
            <w:tcBorders>
              <w:left w:val="single" w:sz="4" w:space="0" w:color="000000"/>
            </w:tcBorders>
            <w:shd w:val="clear" w:color="auto" w:fill="auto"/>
          </w:tcPr>
          <w:p w:rsidR="00A412F9" w:rsidRPr="00AA608F" w:rsidRDefault="00A412F9"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005F32" w:rsidRDefault="008C7D82" w:rsidP="00005F32">
            <w:pPr>
              <w:pStyle w:val="37"/>
              <w:spacing w:line="240" w:lineRule="auto"/>
              <w:contextualSpacing/>
              <w:rPr>
                <w:rFonts w:ascii="Times New Roman" w:hAnsi="Times New Roman" w:cs="Times New Roman"/>
                <w:b/>
                <w:color w:val="auto"/>
              </w:rPr>
            </w:pPr>
            <w:r w:rsidRPr="00005F32">
              <w:rPr>
                <w:rFonts w:ascii="Times New Roman" w:hAnsi="Times New Roman" w:cs="Times New Roman"/>
                <w:b/>
                <w:color w:val="auto"/>
              </w:rPr>
              <w:t xml:space="preserve">Подпрограмма 4. – </w:t>
            </w:r>
            <w:r w:rsidR="00005F32" w:rsidRPr="00005F32">
              <w:rPr>
                <w:rFonts w:ascii="Times New Roman" w:hAnsi="Times New Roman" w:cs="Times New Roman"/>
                <w:b/>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00005F32" w:rsidRPr="00005F32">
              <w:rPr>
                <w:rFonts w:ascii="Times New Roman" w:hAnsi="Times New Roman" w:cs="Times New Roman"/>
              </w:rPr>
              <w:t xml:space="preserve">      </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A412F9" w:rsidRPr="00AA608F" w:rsidTr="002E6032">
        <w:tblPrEx>
          <w:tblCellMar>
            <w:left w:w="0" w:type="dxa"/>
            <w:right w:w="0" w:type="dxa"/>
          </w:tblCellMar>
        </w:tblPrEx>
        <w:tc>
          <w:tcPr>
            <w:tcW w:w="6241" w:type="dxa"/>
            <w:gridSpan w:val="2"/>
            <w:tcBorders>
              <w:top w:val="single" w:sz="4" w:space="0" w:color="000000"/>
              <w:left w:val="single" w:sz="4" w:space="0" w:color="000000"/>
              <w:bottom w:val="single" w:sz="4" w:space="0" w:color="000000"/>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0,1993</w:t>
            </w:r>
          </w:p>
        </w:tc>
        <w:tc>
          <w:tcPr>
            <w:tcW w:w="1195"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0,0361</w:t>
            </w:r>
          </w:p>
        </w:tc>
        <w:tc>
          <w:tcPr>
            <w:tcW w:w="1182"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0,2249</w:t>
            </w:r>
          </w:p>
        </w:tc>
        <w:tc>
          <w:tcPr>
            <w:tcW w:w="1173"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0,1638</w:t>
            </w:r>
          </w:p>
        </w:tc>
        <w:tc>
          <w:tcPr>
            <w:tcW w:w="1296"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0,1796</w:t>
            </w:r>
          </w:p>
        </w:tc>
        <w:tc>
          <w:tcPr>
            <w:tcW w:w="1299"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0,1749</w:t>
            </w:r>
          </w:p>
        </w:tc>
        <w:tc>
          <w:tcPr>
            <w:tcW w:w="1526" w:type="dxa"/>
            <w:tcBorders>
              <w:top w:val="single" w:sz="4" w:space="0" w:color="000000"/>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0,1582</w:t>
            </w:r>
          </w:p>
        </w:tc>
        <w:tc>
          <w:tcPr>
            <w:tcW w:w="400" w:type="dxa"/>
            <w:gridSpan w:val="2"/>
            <w:tcBorders>
              <w:left w:val="single" w:sz="4" w:space="0" w:color="000000"/>
            </w:tcBorders>
            <w:shd w:val="clear" w:color="auto" w:fill="auto"/>
          </w:tcPr>
          <w:p w:rsidR="00A412F9" w:rsidRPr="00AA608F" w:rsidRDefault="00A412F9" w:rsidP="00C74B7B">
            <w:pPr>
              <w:snapToGrid w:val="0"/>
              <w:contextualSpacing/>
            </w:pPr>
          </w:p>
        </w:tc>
      </w:tr>
      <w:tr w:rsidR="008C7D82" w:rsidRPr="00AA608F" w:rsidTr="00005F32">
        <w:tblPrEx>
          <w:tblCellMar>
            <w:left w:w="0" w:type="dxa"/>
            <w:right w:w="0" w:type="dxa"/>
          </w:tblCellMar>
        </w:tblPrEx>
        <w:tc>
          <w:tcPr>
            <w:tcW w:w="15320" w:type="dxa"/>
            <w:gridSpan w:val="9"/>
            <w:tcBorders>
              <w:top w:val="single" w:sz="4" w:space="0" w:color="000000"/>
              <w:left w:val="single" w:sz="4" w:space="0" w:color="000000"/>
              <w:bottom w:val="single" w:sz="4" w:space="0" w:color="000000"/>
            </w:tcBorders>
            <w:shd w:val="clear" w:color="auto" w:fill="FFFFFF"/>
          </w:tcPr>
          <w:p w:rsidR="008C7D82" w:rsidRPr="002F71A9" w:rsidRDefault="008C7D82" w:rsidP="00005F32">
            <w:pPr>
              <w:pStyle w:val="37"/>
              <w:spacing w:line="240" w:lineRule="auto"/>
              <w:contextualSpacing/>
              <w:rPr>
                <w:rFonts w:ascii="Times New Roman" w:hAnsi="Times New Roman" w:cs="Times New Roman"/>
                <w:b/>
                <w:color w:val="auto"/>
              </w:rPr>
            </w:pPr>
            <w:r w:rsidRPr="002F71A9">
              <w:rPr>
                <w:rFonts w:ascii="Times New Roman" w:hAnsi="Times New Roman" w:cs="Times New Roman"/>
                <w:b/>
                <w:color w:val="auto"/>
                <w:sz w:val="24"/>
                <w:szCs w:val="24"/>
              </w:rPr>
              <w:lastRenderedPageBreak/>
              <w:t xml:space="preserve">Подпрограмма 5. – </w:t>
            </w:r>
            <w:r w:rsidR="00005F32" w:rsidRPr="00005F32">
              <w:rPr>
                <w:rFonts w:ascii="Times New Roman" w:hAnsi="Times New Roman" w:cs="Times New Roman"/>
                <w:b/>
                <w:sz w:val="24"/>
                <w:szCs w:val="24"/>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400" w:type="dxa"/>
            <w:gridSpan w:val="2"/>
            <w:tcBorders>
              <w:left w:val="single" w:sz="4" w:space="0" w:color="000000"/>
            </w:tcBorders>
            <w:shd w:val="clear" w:color="auto" w:fill="auto"/>
          </w:tcPr>
          <w:p w:rsidR="008C7D82" w:rsidRPr="00AA608F" w:rsidRDefault="008C7D82" w:rsidP="00C74B7B">
            <w:pPr>
              <w:snapToGrid w:val="0"/>
              <w:contextualSpacing/>
              <w:rPr>
                <w:b/>
              </w:rPr>
            </w:pPr>
          </w:p>
        </w:tc>
      </w:tr>
      <w:tr w:rsidR="00A412F9" w:rsidRPr="00C3652C" w:rsidTr="001305FA">
        <w:tblPrEx>
          <w:tblCellMar>
            <w:left w:w="0" w:type="dxa"/>
            <w:right w:w="0" w:type="dxa"/>
          </w:tblCellMar>
        </w:tblPrEx>
        <w:trPr>
          <w:trHeight w:val="345"/>
        </w:trPr>
        <w:tc>
          <w:tcPr>
            <w:tcW w:w="6241" w:type="dxa"/>
            <w:gridSpan w:val="2"/>
            <w:tcBorders>
              <w:top w:val="single" w:sz="4" w:space="0" w:color="000000"/>
              <w:left w:val="single" w:sz="4" w:space="0" w:color="000000"/>
              <w:bottom w:val="single" w:sz="4" w:space="0" w:color="auto"/>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0,0006</w:t>
            </w:r>
          </w:p>
        </w:tc>
        <w:tc>
          <w:tcPr>
            <w:tcW w:w="1195"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0,0004</w:t>
            </w:r>
          </w:p>
        </w:tc>
        <w:tc>
          <w:tcPr>
            <w:tcW w:w="1182"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0,0006</w:t>
            </w:r>
          </w:p>
        </w:tc>
        <w:tc>
          <w:tcPr>
            <w:tcW w:w="1173"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0,0009</w:t>
            </w:r>
          </w:p>
        </w:tc>
        <w:tc>
          <w:tcPr>
            <w:tcW w:w="1296"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0,0007</w:t>
            </w:r>
          </w:p>
        </w:tc>
        <w:tc>
          <w:tcPr>
            <w:tcW w:w="1299"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0,0006</w:t>
            </w:r>
          </w:p>
        </w:tc>
        <w:tc>
          <w:tcPr>
            <w:tcW w:w="1526" w:type="dxa"/>
            <w:tcBorders>
              <w:top w:val="single" w:sz="4" w:space="0" w:color="000000"/>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0,0007</w:t>
            </w:r>
          </w:p>
        </w:tc>
        <w:tc>
          <w:tcPr>
            <w:tcW w:w="400" w:type="dxa"/>
            <w:gridSpan w:val="2"/>
            <w:vMerge w:val="restart"/>
            <w:tcBorders>
              <w:left w:val="single" w:sz="4" w:space="0" w:color="000000"/>
            </w:tcBorders>
            <w:shd w:val="clear" w:color="auto" w:fill="auto"/>
          </w:tcPr>
          <w:p w:rsidR="00A412F9" w:rsidRDefault="00A412F9" w:rsidP="00C74B7B">
            <w:pPr>
              <w:snapToGrid w:val="0"/>
              <w:contextualSpacing/>
            </w:pPr>
          </w:p>
          <w:p w:rsidR="00A412F9" w:rsidRDefault="00A412F9" w:rsidP="00C74B7B">
            <w:pPr>
              <w:snapToGrid w:val="0"/>
              <w:contextualSpacing/>
            </w:pPr>
          </w:p>
          <w:p w:rsidR="00A412F9" w:rsidRDefault="00A412F9" w:rsidP="00C74B7B">
            <w:pPr>
              <w:snapToGrid w:val="0"/>
              <w:contextualSpacing/>
            </w:pPr>
          </w:p>
          <w:p w:rsidR="00A412F9" w:rsidRDefault="00A412F9" w:rsidP="00C74B7B">
            <w:pPr>
              <w:snapToGrid w:val="0"/>
              <w:contextualSpacing/>
            </w:pPr>
          </w:p>
          <w:p w:rsidR="00A412F9" w:rsidRDefault="00A412F9" w:rsidP="00C74B7B">
            <w:pPr>
              <w:snapToGrid w:val="0"/>
              <w:contextualSpacing/>
            </w:pPr>
          </w:p>
          <w:p w:rsidR="00A412F9" w:rsidRDefault="00A412F9" w:rsidP="00C74B7B">
            <w:pPr>
              <w:snapToGrid w:val="0"/>
              <w:contextualSpacing/>
            </w:pPr>
          </w:p>
          <w:p w:rsidR="00A412F9" w:rsidRPr="00C3652C" w:rsidRDefault="00A412F9" w:rsidP="00C74B7B">
            <w:pPr>
              <w:snapToGrid w:val="0"/>
              <w:contextualSpacing/>
            </w:pPr>
          </w:p>
        </w:tc>
      </w:tr>
      <w:tr w:rsidR="00334ADA" w:rsidRPr="00C3652C" w:rsidTr="00C74B7B">
        <w:tblPrEx>
          <w:tblCellMar>
            <w:left w:w="0" w:type="dxa"/>
            <w:right w:w="0" w:type="dxa"/>
          </w:tblCellMar>
        </w:tblPrEx>
        <w:trPr>
          <w:trHeight w:val="128"/>
        </w:trPr>
        <w:tc>
          <w:tcPr>
            <w:tcW w:w="15320" w:type="dxa"/>
            <w:gridSpan w:val="9"/>
            <w:tcBorders>
              <w:top w:val="single" w:sz="4" w:space="0" w:color="auto"/>
              <w:left w:val="single" w:sz="4" w:space="0" w:color="000000"/>
              <w:bottom w:val="single" w:sz="4" w:space="0" w:color="auto"/>
            </w:tcBorders>
            <w:shd w:val="clear" w:color="auto" w:fill="FFFFFF"/>
          </w:tcPr>
          <w:p w:rsidR="00334ADA" w:rsidRPr="009719DA" w:rsidRDefault="00334ADA" w:rsidP="00C74B7B">
            <w:pPr>
              <w:pStyle w:val="ConsPlusCell1"/>
              <w:rPr>
                <w:rFonts w:ascii="Times New Roman" w:hAnsi="Times New Roman" w:cs="Times New Roman"/>
                <w:b/>
                <w:sz w:val="22"/>
                <w:szCs w:val="22"/>
              </w:rPr>
            </w:pPr>
            <w:r w:rsidRPr="009719DA">
              <w:rPr>
                <w:rFonts w:ascii="Times New Roman" w:hAnsi="Times New Roman" w:cs="Times New Roman"/>
                <w:b/>
                <w:sz w:val="22"/>
                <w:szCs w:val="22"/>
              </w:rPr>
              <w:t>Подпрограмма 6</w:t>
            </w:r>
            <w:r w:rsidR="00FE3C20">
              <w:rPr>
                <w:rFonts w:ascii="Times New Roman" w:hAnsi="Times New Roman" w:cs="Times New Roman"/>
                <w:b/>
                <w:sz w:val="22"/>
                <w:szCs w:val="22"/>
              </w:rPr>
              <w:t xml:space="preserve">. - </w:t>
            </w:r>
            <w:r w:rsidRPr="009719DA">
              <w:rPr>
                <w:rFonts w:ascii="Times New Roman" w:hAnsi="Times New Roman" w:cs="Times New Roman"/>
                <w:b/>
                <w:sz w:val="22"/>
                <w:szCs w:val="22"/>
              </w:rPr>
              <w:t xml:space="preserve"> «Пожарная безопасность на территории Верхнеломовского сельсовета Нижнеломовского района Пензенской области»</w:t>
            </w:r>
          </w:p>
        </w:tc>
        <w:tc>
          <w:tcPr>
            <w:tcW w:w="400" w:type="dxa"/>
            <w:gridSpan w:val="2"/>
            <w:vMerge/>
            <w:tcBorders>
              <w:left w:val="single" w:sz="4" w:space="0" w:color="000000"/>
            </w:tcBorders>
            <w:shd w:val="clear" w:color="auto" w:fill="auto"/>
          </w:tcPr>
          <w:p w:rsidR="00334ADA" w:rsidRDefault="00334ADA" w:rsidP="00C74B7B">
            <w:pPr>
              <w:snapToGrid w:val="0"/>
              <w:contextualSpacing/>
            </w:pPr>
          </w:p>
        </w:tc>
      </w:tr>
      <w:tr w:rsidR="00A412F9" w:rsidRPr="00C3652C" w:rsidTr="00EE11DC">
        <w:tblPrEx>
          <w:tblCellMar>
            <w:left w:w="0" w:type="dxa"/>
            <w:right w:w="0" w:type="dxa"/>
          </w:tblCellMar>
        </w:tblPrEx>
        <w:trPr>
          <w:trHeight w:val="127"/>
        </w:trPr>
        <w:tc>
          <w:tcPr>
            <w:tcW w:w="6241" w:type="dxa"/>
            <w:gridSpan w:val="2"/>
            <w:tcBorders>
              <w:top w:val="single" w:sz="4" w:space="0" w:color="auto"/>
              <w:left w:val="single" w:sz="4" w:space="0" w:color="000000"/>
              <w:bottom w:val="single" w:sz="4" w:space="0" w:color="auto"/>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0,0554</w:t>
            </w:r>
          </w:p>
        </w:tc>
        <w:tc>
          <w:tcPr>
            <w:tcW w:w="1195"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0,1028</w:t>
            </w:r>
          </w:p>
        </w:tc>
        <w:tc>
          <w:tcPr>
            <w:tcW w:w="1182"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0,1106</w:t>
            </w:r>
          </w:p>
        </w:tc>
        <w:tc>
          <w:tcPr>
            <w:tcW w:w="1173"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0,2204</w:t>
            </w:r>
          </w:p>
        </w:tc>
        <w:tc>
          <w:tcPr>
            <w:tcW w:w="129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0,0588</w:t>
            </w:r>
          </w:p>
        </w:tc>
        <w:tc>
          <w:tcPr>
            <w:tcW w:w="1299"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0,0588</w:t>
            </w:r>
          </w:p>
        </w:tc>
        <w:tc>
          <w:tcPr>
            <w:tcW w:w="152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0,0588</w:t>
            </w:r>
          </w:p>
        </w:tc>
        <w:tc>
          <w:tcPr>
            <w:tcW w:w="400" w:type="dxa"/>
            <w:gridSpan w:val="2"/>
            <w:vMerge/>
            <w:tcBorders>
              <w:left w:val="single" w:sz="4" w:space="0" w:color="000000"/>
            </w:tcBorders>
            <w:shd w:val="clear" w:color="auto" w:fill="auto"/>
          </w:tcPr>
          <w:p w:rsidR="00A412F9" w:rsidRDefault="00A412F9" w:rsidP="00C74B7B">
            <w:pPr>
              <w:snapToGrid w:val="0"/>
              <w:contextualSpacing/>
            </w:pPr>
          </w:p>
        </w:tc>
      </w:tr>
      <w:tr w:rsidR="00334ADA" w:rsidRPr="00C3652C" w:rsidTr="00C74B7B">
        <w:tblPrEx>
          <w:tblCellMar>
            <w:left w:w="0" w:type="dxa"/>
            <w:right w:w="0" w:type="dxa"/>
          </w:tblCellMar>
        </w:tblPrEx>
        <w:trPr>
          <w:trHeight w:val="323"/>
        </w:trPr>
        <w:tc>
          <w:tcPr>
            <w:tcW w:w="15320" w:type="dxa"/>
            <w:gridSpan w:val="9"/>
            <w:tcBorders>
              <w:top w:val="single" w:sz="4" w:space="0" w:color="auto"/>
              <w:left w:val="single" w:sz="4" w:space="0" w:color="000000"/>
              <w:bottom w:val="single" w:sz="4" w:space="0" w:color="auto"/>
            </w:tcBorders>
            <w:shd w:val="clear" w:color="auto" w:fill="FFFFFF"/>
          </w:tcPr>
          <w:p w:rsidR="00334ADA" w:rsidRPr="009719DA" w:rsidRDefault="00334ADA" w:rsidP="00FE3C20">
            <w:pPr>
              <w:pStyle w:val="ConsPlusCell1"/>
              <w:rPr>
                <w:rFonts w:ascii="Times New Roman" w:hAnsi="Times New Roman" w:cs="Times New Roman"/>
                <w:b/>
                <w:sz w:val="22"/>
                <w:szCs w:val="22"/>
              </w:rPr>
            </w:pPr>
            <w:r w:rsidRPr="009719DA">
              <w:rPr>
                <w:rFonts w:ascii="Times New Roman" w:hAnsi="Times New Roman" w:cs="Times New Roman"/>
                <w:b/>
                <w:sz w:val="22"/>
                <w:szCs w:val="22"/>
              </w:rPr>
              <w:t>Подпрограмма 7</w:t>
            </w:r>
            <w:r w:rsidR="00FE3C20">
              <w:rPr>
                <w:rFonts w:ascii="Times New Roman" w:hAnsi="Times New Roman" w:cs="Times New Roman"/>
                <w:b/>
                <w:sz w:val="22"/>
                <w:szCs w:val="22"/>
              </w:rPr>
              <w:t xml:space="preserve">. - </w:t>
            </w:r>
            <w:r w:rsidRPr="009719DA">
              <w:rPr>
                <w:rFonts w:ascii="Times New Roman" w:hAnsi="Times New Roman" w:cs="Times New Roman"/>
                <w:b/>
                <w:sz w:val="22"/>
                <w:szCs w:val="22"/>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c>
          <w:tcPr>
            <w:tcW w:w="400" w:type="dxa"/>
            <w:gridSpan w:val="2"/>
            <w:vMerge/>
            <w:tcBorders>
              <w:left w:val="single" w:sz="4" w:space="0" w:color="000000"/>
            </w:tcBorders>
            <w:shd w:val="clear" w:color="auto" w:fill="auto"/>
          </w:tcPr>
          <w:p w:rsidR="00334ADA" w:rsidRDefault="00334ADA" w:rsidP="00C74B7B">
            <w:pPr>
              <w:snapToGrid w:val="0"/>
              <w:contextualSpacing/>
            </w:pPr>
          </w:p>
        </w:tc>
      </w:tr>
      <w:tr w:rsidR="00A412F9" w:rsidRPr="00C3652C" w:rsidTr="0017327F">
        <w:tblPrEx>
          <w:tblCellMar>
            <w:left w:w="0" w:type="dxa"/>
            <w:right w:w="0" w:type="dxa"/>
          </w:tblCellMar>
        </w:tblPrEx>
        <w:trPr>
          <w:trHeight w:val="322"/>
        </w:trPr>
        <w:tc>
          <w:tcPr>
            <w:tcW w:w="6241" w:type="dxa"/>
            <w:gridSpan w:val="2"/>
            <w:tcBorders>
              <w:top w:val="single" w:sz="4" w:space="0" w:color="auto"/>
              <w:left w:val="single" w:sz="4" w:space="0" w:color="000000"/>
              <w:bottom w:val="single" w:sz="4" w:space="0" w:color="auto"/>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0,2900</w:t>
            </w:r>
          </w:p>
        </w:tc>
        <w:tc>
          <w:tcPr>
            <w:tcW w:w="1195"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0,2701</w:t>
            </w:r>
          </w:p>
        </w:tc>
        <w:tc>
          <w:tcPr>
            <w:tcW w:w="1182"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0,2884</w:t>
            </w:r>
          </w:p>
        </w:tc>
        <w:tc>
          <w:tcPr>
            <w:tcW w:w="1173"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0,1326</w:t>
            </w:r>
          </w:p>
        </w:tc>
        <w:tc>
          <w:tcPr>
            <w:tcW w:w="129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0,3221</w:t>
            </w:r>
          </w:p>
        </w:tc>
        <w:tc>
          <w:tcPr>
            <w:tcW w:w="1299"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0,3031</w:t>
            </w:r>
          </w:p>
        </w:tc>
        <w:tc>
          <w:tcPr>
            <w:tcW w:w="152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0,2924</w:t>
            </w:r>
          </w:p>
        </w:tc>
        <w:tc>
          <w:tcPr>
            <w:tcW w:w="400" w:type="dxa"/>
            <w:gridSpan w:val="2"/>
            <w:vMerge/>
            <w:tcBorders>
              <w:left w:val="single" w:sz="4" w:space="0" w:color="000000"/>
            </w:tcBorders>
            <w:shd w:val="clear" w:color="auto" w:fill="auto"/>
          </w:tcPr>
          <w:p w:rsidR="00A412F9" w:rsidRDefault="00A412F9" w:rsidP="00C74B7B">
            <w:pPr>
              <w:snapToGrid w:val="0"/>
              <w:contextualSpacing/>
            </w:pPr>
          </w:p>
        </w:tc>
      </w:tr>
      <w:tr w:rsidR="00FE3C20" w:rsidRPr="00C3652C" w:rsidTr="00C74B7B">
        <w:tblPrEx>
          <w:tblCellMar>
            <w:left w:w="0" w:type="dxa"/>
            <w:right w:w="0" w:type="dxa"/>
          </w:tblCellMar>
        </w:tblPrEx>
        <w:trPr>
          <w:trHeight w:val="158"/>
        </w:trPr>
        <w:tc>
          <w:tcPr>
            <w:tcW w:w="15320" w:type="dxa"/>
            <w:gridSpan w:val="9"/>
            <w:tcBorders>
              <w:top w:val="single" w:sz="4" w:space="0" w:color="auto"/>
              <w:left w:val="single" w:sz="4" w:space="0" w:color="000000"/>
              <w:bottom w:val="single" w:sz="4" w:space="0" w:color="auto"/>
            </w:tcBorders>
            <w:shd w:val="clear" w:color="auto" w:fill="FFFFFF"/>
          </w:tcPr>
          <w:p w:rsidR="00FE3C20" w:rsidRPr="00FE3C20" w:rsidRDefault="00FE3C20" w:rsidP="00C74B7B">
            <w:pPr>
              <w:pStyle w:val="ConsPlusCell1"/>
              <w:rPr>
                <w:rFonts w:ascii="Times New Roman" w:hAnsi="Times New Roman" w:cs="Times New Roman"/>
                <w:b/>
                <w:sz w:val="22"/>
                <w:szCs w:val="22"/>
              </w:rPr>
            </w:pPr>
            <w:r w:rsidRPr="00FE3C20">
              <w:rPr>
                <w:rFonts w:ascii="Times New Roman" w:hAnsi="Times New Roman" w:cs="Times New Roman"/>
                <w:b/>
                <w:sz w:val="22"/>
                <w:szCs w:val="22"/>
              </w:rPr>
              <w:t>Подпрограмма 8</w:t>
            </w:r>
            <w:r>
              <w:rPr>
                <w:rFonts w:ascii="Times New Roman" w:hAnsi="Times New Roman" w:cs="Times New Roman"/>
                <w:b/>
                <w:sz w:val="22"/>
                <w:szCs w:val="22"/>
              </w:rPr>
              <w:t xml:space="preserve">. - </w:t>
            </w:r>
            <w:r w:rsidRPr="00FE3C20">
              <w:rPr>
                <w:rFonts w:ascii="Times New Roman" w:hAnsi="Times New Roman" w:cs="Times New Roman"/>
                <w:b/>
                <w:sz w:val="22"/>
                <w:szCs w:val="22"/>
              </w:rPr>
              <w:t xml:space="preserve">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c>
          <w:tcPr>
            <w:tcW w:w="400" w:type="dxa"/>
            <w:gridSpan w:val="2"/>
            <w:vMerge/>
            <w:tcBorders>
              <w:left w:val="single" w:sz="4" w:space="0" w:color="000000"/>
            </w:tcBorders>
            <w:shd w:val="clear" w:color="auto" w:fill="auto"/>
          </w:tcPr>
          <w:p w:rsidR="00FE3C20" w:rsidRDefault="00FE3C20" w:rsidP="00C74B7B">
            <w:pPr>
              <w:snapToGrid w:val="0"/>
              <w:contextualSpacing/>
            </w:pPr>
          </w:p>
        </w:tc>
      </w:tr>
      <w:tr w:rsidR="00A412F9" w:rsidRPr="00C3652C" w:rsidTr="00CD139A">
        <w:tblPrEx>
          <w:tblCellMar>
            <w:left w:w="0" w:type="dxa"/>
            <w:right w:w="0" w:type="dxa"/>
          </w:tblCellMar>
        </w:tblPrEx>
        <w:trPr>
          <w:trHeight w:val="157"/>
        </w:trPr>
        <w:tc>
          <w:tcPr>
            <w:tcW w:w="6241" w:type="dxa"/>
            <w:gridSpan w:val="2"/>
            <w:tcBorders>
              <w:top w:val="single" w:sz="4" w:space="0" w:color="auto"/>
              <w:left w:val="single" w:sz="4" w:space="0" w:color="000000"/>
              <w:bottom w:val="single" w:sz="4" w:space="0" w:color="auto"/>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0,0027</w:t>
            </w:r>
          </w:p>
        </w:tc>
        <w:tc>
          <w:tcPr>
            <w:tcW w:w="1195"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0,0223</w:t>
            </w:r>
          </w:p>
        </w:tc>
        <w:tc>
          <w:tcPr>
            <w:tcW w:w="1182"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0,0514</w:t>
            </w:r>
          </w:p>
        </w:tc>
        <w:tc>
          <w:tcPr>
            <w:tcW w:w="1173"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29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0,0018</w:t>
            </w:r>
          </w:p>
        </w:tc>
        <w:tc>
          <w:tcPr>
            <w:tcW w:w="1299"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0,0017</w:t>
            </w:r>
          </w:p>
        </w:tc>
        <w:tc>
          <w:tcPr>
            <w:tcW w:w="1526" w:type="dxa"/>
            <w:tcBorders>
              <w:top w:val="single" w:sz="4" w:space="0" w:color="auto"/>
              <w:left w:val="single" w:sz="4" w:space="0" w:color="000000"/>
              <w:bottom w:val="single" w:sz="4" w:space="0" w:color="auto"/>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0,0013</w:t>
            </w:r>
          </w:p>
        </w:tc>
        <w:tc>
          <w:tcPr>
            <w:tcW w:w="400" w:type="dxa"/>
            <w:gridSpan w:val="2"/>
            <w:vMerge/>
            <w:tcBorders>
              <w:left w:val="single" w:sz="4" w:space="0" w:color="000000"/>
            </w:tcBorders>
            <w:shd w:val="clear" w:color="auto" w:fill="auto"/>
          </w:tcPr>
          <w:p w:rsidR="00A412F9" w:rsidRDefault="00A412F9" w:rsidP="00C74B7B">
            <w:pPr>
              <w:snapToGrid w:val="0"/>
              <w:contextualSpacing/>
            </w:pPr>
          </w:p>
        </w:tc>
      </w:tr>
      <w:tr w:rsidR="00FE3C20" w:rsidRPr="00C3652C" w:rsidTr="00C74B7B">
        <w:tblPrEx>
          <w:tblCellMar>
            <w:left w:w="0" w:type="dxa"/>
            <w:right w:w="0" w:type="dxa"/>
          </w:tblCellMar>
        </w:tblPrEx>
        <w:trPr>
          <w:trHeight w:val="158"/>
        </w:trPr>
        <w:tc>
          <w:tcPr>
            <w:tcW w:w="15320" w:type="dxa"/>
            <w:gridSpan w:val="9"/>
            <w:tcBorders>
              <w:top w:val="single" w:sz="4" w:space="0" w:color="auto"/>
              <w:left w:val="single" w:sz="4" w:space="0" w:color="000000"/>
              <w:bottom w:val="single" w:sz="4" w:space="0" w:color="auto"/>
            </w:tcBorders>
            <w:shd w:val="clear" w:color="auto" w:fill="FFFFFF"/>
          </w:tcPr>
          <w:p w:rsidR="00FE3C20" w:rsidRPr="00FE3C20" w:rsidRDefault="00FE3C20" w:rsidP="00C74B7B">
            <w:pPr>
              <w:pStyle w:val="ConsPlusCell1"/>
              <w:rPr>
                <w:rFonts w:ascii="Times New Roman" w:hAnsi="Times New Roman" w:cs="Times New Roman"/>
                <w:b/>
                <w:sz w:val="22"/>
                <w:szCs w:val="22"/>
              </w:rPr>
            </w:pPr>
            <w:r w:rsidRPr="00FE3C20">
              <w:rPr>
                <w:rFonts w:ascii="Times New Roman" w:hAnsi="Times New Roman" w:cs="Times New Roman"/>
                <w:b/>
                <w:sz w:val="22"/>
                <w:szCs w:val="22"/>
              </w:rPr>
              <w:t>Подпрограмма 9</w:t>
            </w:r>
            <w:r>
              <w:rPr>
                <w:rFonts w:ascii="Times New Roman" w:hAnsi="Times New Roman" w:cs="Times New Roman"/>
                <w:b/>
                <w:sz w:val="22"/>
                <w:szCs w:val="22"/>
              </w:rPr>
              <w:t xml:space="preserve">. - </w:t>
            </w:r>
            <w:r w:rsidRPr="00FE3C20">
              <w:rPr>
                <w:rFonts w:ascii="Times New Roman" w:hAnsi="Times New Roman" w:cs="Times New Roman"/>
                <w:b/>
                <w:sz w:val="22"/>
                <w:szCs w:val="22"/>
              </w:rPr>
              <w:t xml:space="preserve"> «Развитие гражданского общества на территории Верхнеломовского сельсовета Нижнеломовского района Пензенской области»</w:t>
            </w:r>
          </w:p>
        </w:tc>
        <w:tc>
          <w:tcPr>
            <w:tcW w:w="400" w:type="dxa"/>
            <w:gridSpan w:val="2"/>
            <w:vMerge/>
            <w:tcBorders>
              <w:left w:val="single" w:sz="4" w:space="0" w:color="000000"/>
            </w:tcBorders>
            <w:shd w:val="clear" w:color="auto" w:fill="auto"/>
          </w:tcPr>
          <w:p w:rsidR="00FE3C20" w:rsidRDefault="00FE3C20" w:rsidP="00C74B7B">
            <w:pPr>
              <w:snapToGrid w:val="0"/>
              <w:contextualSpacing/>
            </w:pPr>
          </w:p>
        </w:tc>
      </w:tr>
      <w:tr w:rsidR="00A412F9" w:rsidRPr="00C3652C" w:rsidTr="0005597B">
        <w:tblPrEx>
          <w:tblCellMar>
            <w:left w:w="0" w:type="dxa"/>
            <w:right w:w="0" w:type="dxa"/>
          </w:tblCellMar>
        </w:tblPrEx>
        <w:trPr>
          <w:trHeight w:val="157"/>
        </w:trPr>
        <w:tc>
          <w:tcPr>
            <w:tcW w:w="6241" w:type="dxa"/>
            <w:gridSpan w:val="2"/>
            <w:tcBorders>
              <w:top w:val="single" w:sz="4" w:space="0" w:color="auto"/>
              <w:left w:val="single" w:sz="4" w:space="0" w:color="000000"/>
              <w:bottom w:val="single" w:sz="4" w:space="0" w:color="000000"/>
            </w:tcBorders>
            <w:shd w:val="clear" w:color="auto" w:fill="FFFFFF"/>
          </w:tcPr>
          <w:p w:rsidR="00A412F9" w:rsidRPr="00005F32" w:rsidRDefault="00A412F9"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408"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195"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182"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173"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0,0000</w:t>
            </w:r>
          </w:p>
        </w:tc>
        <w:tc>
          <w:tcPr>
            <w:tcW w:w="1296"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0,0059</w:t>
            </w:r>
          </w:p>
        </w:tc>
        <w:tc>
          <w:tcPr>
            <w:tcW w:w="1299"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0,0059</w:t>
            </w:r>
          </w:p>
        </w:tc>
        <w:tc>
          <w:tcPr>
            <w:tcW w:w="1526" w:type="dxa"/>
            <w:tcBorders>
              <w:top w:val="single" w:sz="4" w:space="0" w:color="auto"/>
              <w:left w:val="single" w:sz="4" w:space="0" w:color="000000"/>
              <w:bottom w:val="single" w:sz="4" w:space="0" w:color="000000"/>
            </w:tcBorders>
            <w:shd w:val="clear" w:color="auto" w:fill="FFFFFF"/>
            <w:vAlign w:val="bottom"/>
          </w:tcPr>
          <w:p w:rsidR="00A412F9" w:rsidRPr="00A412F9" w:rsidRDefault="00A412F9">
            <w:pPr>
              <w:jc w:val="right"/>
              <w:rPr>
                <w:rFonts w:ascii="Times New Roman" w:hAnsi="Times New Roman" w:cs="Times New Roman"/>
              </w:rPr>
            </w:pPr>
            <w:r w:rsidRPr="00A412F9">
              <w:rPr>
                <w:rFonts w:ascii="Times New Roman" w:hAnsi="Times New Roman" w:cs="Times New Roman"/>
              </w:rPr>
              <w:t>0,0062</w:t>
            </w:r>
          </w:p>
        </w:tc>
        <w:tc>
          <w:tcPr>
            <w:tcW w:w="400" w:type="dxa"/>
            <w:gridSpan w:val="2"/>
            <w:vMerge/>
            <w:tcBorders>
              <w:left w:val="single" w:sz="4" w:space="0" w:color="000000"/>
            </w:tcBorders>
            <w:shd w:val="clear" w:color="auto" w:fill="auto"/>
          </w:tcPr>
          <w:p w:rsidR="00A412F9" w:rsidRDefault="00A412F9" w:rsidP="00C74B7B">
            <w:pPr>
              <w:snapToGrid w:val="0"/>
              <w:contextualSpacing/>
            </w:pPr>
          </w:p>
        </w:tc>
      </w:tr>
    </w:tbl>
    <w:p w:rsidR="008C7D82" w:rsidRDefault="008C7D82"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8C7D82"/>
    <w:p w:rsidR="00FE3C20" w:rsidRDefault="00FE3C20" w:rsidP="00FE3C20">
      <w:pPr>
        <w:widowControl w:val="0"/>
        <w:autoSpaceDE w:val="0"/>
        <w:contextualSpacing/>
        <w:jc w:val="right"/>
        <w:rPr>
          <w:sz w:val="28"/>
          <w:szCs w:val="28"/>
        </w:rPr>
        <w:sectPr w:rsidR="00FE3C20">
          <w:headerReference w:type="even" r:id="rId14"/>
          <w:headerReference w:type="default" r:id="rId15"/>
          <w:headerReference w:type="first" r:id="rId16"/>
          <w:pgSz w:w="16838" w:h="11906" w:orient="landscape"/>
          <w:pgMar w:top="1134" w:right="1134" w:bottom="1134" w:left="1134" w:header="720" w:footer="720" w:gutter="0"/>
          <w:cols w:space="720"/>
          <w:docGrid w:linePitch="360" w:charSpace="4096"/>
        </w:sectPr>
      </w:pPr>
    </w:p>
    <w:p w:rsidR="00FE3C20" w:rsidRPr="00FE3C20" w:rsidRDefault="00FE3C20" w:rsidP="00FE3C20">
      <w:pPr>
        <w:widowControl w:val="0"/>
        <w:autoSpaceDE w:val="0"/>
        <w:spacing w:after="0" w:line="240" w:lineRule="auto"/>
        <w:contextualSpacing/>
        <w:jc w:val="right"/>
        <w:rPr>
          <w:rFonts w:ascii="Times New Roman" w:hAnsi="Times New Roman" w:cs="Times New Roman"/>
          <w:sz w:val="24"/>
          <w:szCs w:val="24"/>
        </w:rPr>
      </w:pPr>
      <w:r w:rsidRPr="00FE3C20">
        <w:rPr>
          <w:rFonts w:ascii="Times New Roman" w:hAnsi="Times New Roman" w:cs="Times New Roman"/>
          <w:sz w:val="24"/>
          <w:szCs w:val="24"/>
        </w:rPr>
        <w:lastRenderedPageBreak/>
        <w:t>Приложение № 9</w:t>
      </w:r>
    </w:p>
    <w:p w:rsidR="00FE3C20" w:rsidRDefault="00FE3C20" w:rsidP="00FE3C20">
      <w:pPr>
        <w:widowControl w:val="0"/>
        <w:autoSpaceDE w:val="0"/>
        <w:spacing w:after="0" w:line="240" w:lineRule="auto"/>
        <w:contextualSpacing/>
        <w:jc w:val="right"/>
        <w:rPr>
          <w:sz w:val="28"/>
          <w:szCs w:val="28"/>
        </w:rPr>
      </w:pPr>
      <w:r w:rsidRPr="00FE3C20">
        <w:rPr>
          <w:rFonts w:ascii="Times New Roman" w:hAnsi="Times New Roman" w:cs="Times New Roman"/>
          <w:sz w:val="24"/>
          <w:szCs w:val="24"/>
        </w:rPr>
        <w:t>к  муниципальной программе</w:t>
      </w:r>
    </w:p>
    <w:p w:rsidR="00FE3C20" w:rsidRDefault="00FE3C20" w:rsidP="00FE3C20">
      <w:pPr>
        <w:widowControl w:val="0"/>
        <w:autoSpaceDE w:val="0"/>
        <w:ind w:firstLine="540"/>
        <w:contextualSpacing/>
        <w:jc w:val="both"/>
        <w:rPr>
          <w:sz w:val="28"/>
          <w:szCs w:val="28"/>
        </w:rPr>
      </w:pPr>
    </w:p>
    <w:p w:rsidR="00FE3C20" w:rsidRPr="00FE3C20" w:rsidRDefault="00FE3C20" w:rsidP="00FE3C20">
      <w:pPr>
        <w:widowControl w:val="0"/>
        <w:autoSpaceDE w:val="0"/>
        <w:spacing w:after="0" w:line="240" w:lineRule="auto"/>
        <w:contextualSpacing/>
        <w:jc w:val="center"/>
        <w:rPr>
          <w:rFonts w:ascii="Times New Roman" w:hAnsi="Times New Roman" w:cs="Times New Roman"/>
          <w:b/>
          <w:bCs/>
          <w:sz w:val="24"/>
          <w:szCs w:val="24"/>
        </w:rPr>
      </w:pPr>
      <w:bookmarkStart w:id="6" w:name="Par365"/>
      <w:bookmarkEnd w:id="6"/>
      <w:r w:rsidRPr="00FE3C20">
        <w:rPr>
          <w:rFonts w:ascii="Times New Roman" w:hAnsi="Times New Roman" w:cs="Times New Roman"/>
          <w:b/>
          <w:bCs/>
          <w:sz w:val="24"/>
          <w:szCs w:val="24"/>
        </w:rPr>
        <w:t>СВЕДЕНИЯ</w:t>
      </w:r>
    </w:p>
    <w:p w:rsidR="00FE3C20" w:rsidRPr="00FE3C20" w:rsidRDefault="00FE3C20" w:rsidP="00FE3C20">
      <w:pPr>
        <w:widowControl w:val="0"/>
        <w:autoSpaceDE w:val="0"/>
        <w:spacing w:after="0" w:line="240" w:lineRule="auto"/>
        <w:contextualSpacing/>
        <w:jc w:val="center"/>
        <w:rPr>
          <w:rFonts w:ascii="Times New Roman" w:eastAsia="Arial" w:hAnsi="Times New Roman" w:cs="Times New Roman"/>
          <w:b/>
          <w:bCs/>
          <w:sz w:val="24"/>
          <w:szCs w:val="24"/>
        </w:rPr>
      </w:pPr>
      <w:r w:rsidRPr="00FE3C20">
        <w:rPr>
          <w:rFonts w:ascii="Times New Roman" w:hAnsi="Times New Roman" w:cs="Times New Roman"/>
          <w:b/>
          <w:bCs/>
          <w:sz w:val="24"/>
          <w:szCs w:val="24"/>
        </w:rPr>
        <w:t>об основных мерах правового регулирования в сфере</w:t>
      </w:r>
    </w:p>
    <w:p w:rsidR="00FE3C20" w:rsidRPr="00FE3C20" w:rsidRDefault="00FE3C20" w:rsidP="00FE3C20">
      <w:pPr>
        <w:autoSpaceDE w:val="0"/>
        <w:autoSpaceDN w:val="0"/>
        <w:adjustRightInd w:val="0"/>
        <w:spacing w:after="0" w:line="240" w:lineRule="auto"/>
        <w:jc w:val="center"/>
        <w:outlineLvl w:val="1"/>
        <w:rPr>
          <w:rFonts w:ascii="Times New Roman" w:hAnsi="Times New Roman" w:cs="Times New Roman"/>
          <w:b/>
          <w:sz w:val="24"/>
          <w:szCs w:val="24"/>
        </w:rPr>
      </w:pPr>
      <w:r w:rsidRPr="00FE3C20">
        <w:rPr>
          <w:rFonts w:ascii="Times New Roman" w:hAnsi="Times New Roman" w:cs="Times New Roman"/>
          <w:b/>
          <w:sz w:val="24"/>
          <w:szCs w:val="24"/>
        </w:rPr>
        <w:t>реализации муниципальной программы Верхнеломовского сельсовета Нижнеломовского района Пензенской области</w:t>
      </w:r>
    </w:p>
    <w:p w:rsidR="00FE3C20" w:rsidRPr="00FE3C20" w:rsidRDefault="00FE3C20" w:rsidP="00FE3C20">
      <w:pPr>
        <w:spacing w:after="0" w:line="240" w:lineRule="auto"/>
        <w:jc w:val="center"/>
        <w:rPr>
          <w:rFonts w:ascii="Times New Roman" w:hAnsi="Times New Roman" w:cs="Times New Roman"/>
          <w:b/>
          <w:sz w:val="24"/>
          <w:szCs w:val="24"/>
        </w:rPr>
      </w:pPr>
      <w:r w:rsidRPr="00FE3C20">
        <w:rPr>
          <w:rFonts w:ascii="Times New Roman" w:hAnsi="Times New Roman" w:cs="Times New Roman"/>
          <w:b/>
          <w:sz w:val="24"/>
          <w:szCs w:val="24"/>
        </w:rPr>
        <w:t>" Комплексное развитие  местного самоуправления на территории Верхнеломовского сельсовета Нижнеломовского района Пензенской области "</w:t>
      </w:r>
    </w:p>
    <w:p w:rsidR="00FE3C20" w:rsidRDefault="00FE3C20" w:rsidP="00FE3C20">
      <w:pPr>
        <w:contextualSpacing/>
        <w:jc w:val="center"/>
      </w:pPr>
    </w:p>
    <w:tbl>
      <w:tblPr>
        <w:tblW w:w="10391" w:type="dxa"/>
        <w:tblInd w:w="32" w:type="dxa"/>
        <w:tblLayout w:type="fixed"/>
        <w:tblCellMar>
          <w:left w:w="75" w:type="dxa"/>
          <w:right w:w="75" w:type="dxa"/>
        </w:tblCellMar>
        <w:tblLook w:val="0000"/>
      </w:tblPr>
      <w:tblGrid>
        <w:gridCol w:w="555"/>
        <w:gridCol w:w="1690"/>
        <w:gridCol w:w="1630"/>
        <w:gridCol w:w="1648"/>
        <w:gridCol w:w="1043"/>
        <w:gridCol w:w="1295"/>
        <w:gridCol w:w="1254"/>
        <w:gridCol w:w="1276"/>
      </w:tblGrid>
      <w:tr w:rsidR="00FE3C20" w:rsidTr="008646F1">
        <w:trPr>
          <w:trHeight w:val="2000"/>
        </w:trPr>
        <w:tc>
          <w:tcPr>
            <w:tcW w:w="555" w:type="dxa"/>
            <w:tcBorders>
              <w:top w:val="single" w:sz="1" w:space="0" w:color="000000"/>
              <w:left w:val="single" w:sz="1" w:space="0" w:color="000000"/>
              <w:bottom w:val="single" w:sz="8" w:space="0" w:color="000000"/>
            </w:tcBorders>
            <w:shd w:val="clear" w:color="auto" w:fill="auto"/>
          </w:tcPr>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N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п/п</w:t>
            </w:r>
          </w:p>
        </w:tc>
        <w:tc>
          <w:tcPr>
            <w:tcW w:w="1690" w:type="dxa"/>
            <w:tcBorders>
              <w:top w:val="single" w:sz="1" w:space="0" w:color="000000"/>
              <w:left w:val="single" w:sz="1" w:space="0" w:color="000000"/>
              <w:bottom w:val="single" w:sz="8" w:space="0" w:color="000000"/>
            </w:tcBorders>
            <w:shd w:val="clear" w:color="auto" w:fill="auto"/>
          </w:tcPr>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Вид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нормативного</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правового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акта    </w:t>
            </w:r>
          </w:p>
        </w:tc>
        <w:tc>
          <w:tcPr>
            <w:tcW w:w="3278" w:type="dxa"/>
            <w:gridSpan w:val="2"/>
            <w:tcBorders>
              <w:top w:val="single" w:sz="1" w:space="0" w:color="000000"/>
              <w:left w:val="single" w:sz="1" w:space="0" w:color="000000"/>
              <w:bottom w:val="single" w:sz="8" w:space="0" w:color="000000"/>
            </w:tcBorders>
            <w:shd w:val="clear" w:color="auto" w:fill="auto"/>
          </w:tcPr>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Основные положения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нормативного правового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акта           </w:t>
            </w:r>
          </w:p>
        </w:tc>
        <w:tc>
          <w:tcPr>
            <w:tcW w:w="2338" w:type="dxa"/>
            <w:gridSpan w:val="2"/>
            <w:tcBorders>
              <w:top w:val="single" w:sz="1" w:space="0" w:color="000000"/>
              <w:left w:val="single" w:sz="1" w:space="0" w:color="000000"/>
              <w:bottom w:val="single" w:sz="8" w:space="0" w:color="000000"/>
            </w:tcBorders>
            <w:shd w:val="clear" w:color="auto" w:fill="auto"/>
          </w:tcPr>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Наименование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исполнительного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органа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муниципальной  </w:t>
            </w:r>
          </w:p>
          <w:p w:rsidR="00FE3C20" w:rsidRPr="00FE3C20" w:rsidRDefault="00FE3C20" w:rsidP="00FE3C20">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власти Верхнеломовского сельсовета</w:t>
            </w:r>
            <w:r w:rsidRPr="00FE3C20">
              <w:rPr>
                <w:rFonts w:ascii="Times New Roman" w:eastAsia="Courier New" w:hAnsi="Times New Roman" w:cs="Times New Roman"/>
                <w:sz w:val="24"/>
                <w:szCs w:val="24"/>
              </w:rPr>
              <w:t xml:space="preserve">,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ответственного за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подготовку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нормативного   </w:t>
            </w:r>
          </w:p>
          <w:p w:rsidR="00FE3C20" w:rsidRPr="00FE3C20" w:rsidRDefault="00FE3C20" w:rsidP="00FE3C20">
            <w:pPr>
              <w:spacing w:after="0" w:line="240" w:lineRule="auto"/>
              <w:contextualSpacing/>
              <w:jc w:val="center"/>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правового акта  </w:t>
            </w:r>
          </w:p>
        </w:tc>
        <w:tc>
          <w:tcPr>
            <w:tcW w:w="2530" w:type="dxa"/>
            <w:gridSpan w:val="2"/>
            <w:tcBorders>
              <w:top w:val="single" w:sz="1" w:space="0" w:color="000000"/>
              <w:left w:val="single" w:sz="1" w:space="0" w:color="000000"/>
              <w:bottom w:val="single" w:sz="8" w:space="0" w:color="000000"/>
              <w:right w:val="single" w:sz="1" w:space="0" w:color="000000"/>
            </w:tcBorders>
            <w:shd w:val="clear" w:color="auto" w:fill="auto"/>
          </w:tcPr>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Ожидаемые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сроки   </w:t>
            </w:r>
          </w:p>
          <w:p w:rsidR="00FE3C20" w:rsidRPr="00FE3C20" w:rsidRDefault="00FE3C20" w:rsidP="00FE3C20">
            <w:pPr>
              <w:spacing w:after="0" w:line="240" w:lineRule="auto"/>
              <w:contextualSpacing/>
              <w:rPr>
                <w:rFonts w:ascii="Times New Roman" w:hAnsi="Times New Roman" w:cs="Times New Roman"/>
                <w:sz w:val="24"/>
                <w:szCs w:val="24"/>
              </w:rPr>
            </w:pPr>
            <w:r w:rsidRPr="00FE3C20">
              <w:rPr>
                <w:rFonts w:ascii="Times New Roman" w:hAnsi="Times New Roman" w:cs="Times New Roman"/>
                <w:sz w:val="24"/>
                <w:szCs w:val="24"/>
              </w:rPr>
              <w:t xml:space="preserve"> </w:t>
            </w:r>
            <w:r w:rsidRPr="00FE3C20">
              <w:rPr>
                <w:rFonts w:ascii="Times New Roman" w:eastAsia="Courier New" w:hAnsi="Times New Roman" w:cs="Times New Roman"/>
                <w:sz w:val="24"/>
                <w:szCs w:val="24"/>
              </w:rPr>
              <w:t xml:space="preserve">принятия </w:t>
            </w:r>
          </w:p>
        </w:tc>
      </w:tr>
      <w:tr w:rsidR="00FE3C20" w:rsidTr="008646F1">
        <w:tc>
          <w:tcPr>
            <w:tcW w:w="555" w:type="dxa"/>
            <w:tcBorders>
              <w:top w:val="single" w:sz="8" w:space="0" w:color="000000"/>
              <w:left w:val="single" w:sz="1" w:space="0" w:color="000000"/>
              <w:bottom w:val="single" w:sz="8" w:space="0" w:color="000000"/>
            </w:tcBorders>
            <w:shd w:val="clear" w:color="auto" w:fill="auto"/>
          </w:tcPr>
          <w:p w:rsidR="00FE3C20" w:rsidRDefault="00FE3C20" w:rsidP="00C74B7B">
            <w:pPr>
              <w:contextualSpacing/>
            </w:pPr>
            <w:r>
              <w:t xml:space="preserve"> </w:t>
            </w:r>
            <w:r>
              <w:rPr>
                <w:rFonts w:eastAsia="Courier New"/>
              </w:rPr>
              <w:t xml:space="preserve">1 </w:t>
            </w:r>
          </w:p>
        </w:tc>
        <w:tc>
          <w:tcPr>
            <w:tcW w:w="1690" w:type="dxa"/>
            <w:tcBorders>
              <w:top w:val="single" w:sz="8" w:space="0" w:color="000000"/>
              <w:left w:val="single" w:sz="1" w:space="0" w:color="000000"/>
              <w:bottom w:val="single" w:sz="8" w:space="0" w:color="000000"/>
            </w:tcBorders>
            <w:shd w:val="clear" w:color="auto" w:fill="auto"/>
          </w:tcPr>
          <w:p w:rsidR="00FE3C20" w:rsidRDefault="00FE3C20" w:rsidP="00C74B7B">
            <w:pPr>
              <w:contextualSpacing/>
            </w:pPr>
            <w:r>
              <w:t xml:space="preserve">     </w:t>
            </w:r>
            <w:r>
              <w:rPr>
                <w:rFonts w:eastAsia="Courier New"/>
              </w:rPr>
              <w:t xml:space="preserve">2      </w:t>
            </w:r>
          </w:p>
        </w:tc>
        <w:tc>
          <w:tcPr>
            <w:tcW w:w="3278" w:type="dxa"/>
            <w:gridSpan w:val="2"/>
            <w:tcBorders>
              <w:top w:val="single" w:sz="8" w:space="0" w:color="000000"/>
              <w:left w:val="single" w:sz="1" w:space="0" w:color="000000"/>
              <w:bottom w:val="single" w:sz="8" w:space="0" w:color="000000"/>
            </w:tcBorders>
            <w:shd w:val="clear" w:color="auto" w:fill="auto"/>
          </w:tcPr>
          <w:p w:rsidR="00FE3C20" w:rsidRDefault="00FE3C20" w:rsidP="00C74B7B">
            <w:pPr>
              <w:contextualSpacing/>
            </w:pPr>
            <w:r>
              <w:t xml:space="preserve">            </w:t>
            </w:r>
            <w:r>
              <w:rPr>
                <w:rFonts w:eastAsia="Courier New"/>
              </w:rPr>
              <w:t xml:space="preserve">3             </w:t>
            </w:r>
          </w:p>
        </w:tc>
        <w:tc>
          <w:tcPr>
            <w:tcW w:w="2338" w:type="dxa"/>
            <w:gridSpan w:val="2"/>
            <w:tcBorders>
              <w:top w:val="single" w:sz="8" w:space="0" w:color="000000"/>
              <w:left w:val="single" w:sz="1" w:space="0" w:color="000000"/>
              <w:bottom w:val="single" w:sz="8" w:space="0" w:color="000000"/>
            </w:tcBorders>
            <w:shd w:val="clear" w:color="auto" w:fill="auto"/>
          </w:tcPr>
          <w:p w:rsidR="00FE3C20" w:rsidRDefault="00FE3C20" w:rsidP="00C74B7B">
            <w:pPr>
              <w:contextualSpacing/>
            </w:pPr>
            <w:r>
              <w:t xml:space="preserve">        </w:t>
            </w:r>
            <w:r>
              <w:rPr>
                <w:rFonts w:eastAsia="Courier New"/>
              </w:rPr>
              <w:t xml:space="preserve">4         </w:t>
            </w:r>
          </w:p>
        </w:tc>
        <w:tc>
          <w:tcPr>
            <w:tcW w:w="2530" w:type="dxa"/>
            <w:gridSpan w:val="2"/>
            <w:tcBorders>
              <w:top w:val="single" w:sz="8" w:space="0" w:color="000000"/>
              <w:left w:val="single" w:sz="1" w:space="0" w:color="000000"/>
              <w:bottom w:val="single" w:sz="8" w:space="0" w:color="000000"/>
              <w:right w:val="single" w:sz="1" w:space="0" w:color="000000"/>
            </w:tcBorders>
            <w:shd w:val="clear" w:color="auto" w:fill="auto"/>
          </w:tcPr>
          <w:p w:rsidR="00FE3C20" w:rsidRDefault="00FE3C20" w:rsidP="00C74B7B">
            <w:pPr>
              <w:contextualSpacing/>
            </w:pPr>
            <w:r>
              <w:t xml:space="preserve">    </w:t>
            </w:r>
            <w:r>
              <w:rPr>
                <w:rFonts w:eastAsia="Courier New"/>
              </w:rPr>
              <w:t xml:space="preserve">5     </w:t>
            </w:r>
          </w:p>
        </w:tc>
      </w:tr>
      <w:tr w:rsidR="00FE3C20" w:rsidTr="008646F1">
        <w:tc>
          <w:tcPr>
            <w:tcW w:w="555" w:type="dxa"/>
            <w:tcBorders>
              <w:top w:val="single" w:sz="8" w:space="0" w:color="000000"/>
              <w:left w:val="single" w:sz="1" w:space="0" w:color="000000"/>
              <w:bottom w:val="single" w:sz="8" w:space="0" w:color="000000"/>
            </w:tcBorders>
            <w:shd w:val="clear" w:color="auto" w:fill="auto"/>
          </w:tcPr>
          <w:p w:rsidR="00FE3C20" w:rsidRDefault="00FE3C20" w:rsidP="00C74B7B">
            <w:pPr>
              <w:contextualSpacing/>
              <w:rPr>
                <w:rFonts w:eastAsia="Courier New"/>
                <w:b/>
                <w:bCs/>
                <w:i/>
                <w:iCs/>
                <w:sz w:val="28"/>
                <w:szCs w:val="28"/>
              </w:rPr>
            </w:pPr>
            <w:r>
              <w:t>1.</w:t>
            </w:r>
          </w:p>
        </w:tc>
        <w:tc>
          <w:tcPr>
            <w:tcW w:w="9836" w:type="dxa"/>
            <w:gridSpan w:val="7"/>
            <w:tcBorders>
              <w:top w:val="single" w:sz="8" w:space="0" w:color="000000"/>
              <w:left w:val="single" w:sz="1" w:space="0" w:color="000000"/>
              <w:bottom w:val="single" w:sz="8" w:space="0" w:color="000000"/>
              <w:right w:val="single" w:sz="1" w:space="0" w:color="000000"/>
            </w:tcBorders>
            <w:shd w:val="clear" w:color="auto" w:fill="auto"/>
          </w:tcPr>
          <w:p w:rsidR="00FE3C20" w:rsidRPr="00FE3C20" w:rsidRDefault="00FE3C20" w:rsidP="00C74B7B">
            <w:pPr>
              <w:contextualSpacing/>
              <w:rPr>
                <w:b/>
              </w:rPr>
            </w:pPr>
            <w:r w:rsidRPr="00FE3C20">
              <w:rPr>
                <w:rFonts w:ascii="Times New Roman" w:hAnsi="Times New Roman" w:cs="Times New Roman"/>
                <w:b/>
                <w:sz w:val="24"/>
                <w:szCs w:val="24"/>
              </w:rPr>
              <w:t xml:space="preserve">Подпрограмма 1 </w:t>
            </w:r>
            <w:r w:rsidRPr="00FE3C20">
              <w:rPr>
                <w:rFonts w:ascii="Times New Roman" w:hAnsi="Times New Roman" w:cs="Times New Roman"/>
                <w:b/>
              </w:rPr>
              <w:t>«Развитие местного самоуправления на территории Верхнел</w:t>
            </w:r>
            <w:r w:rsidRPr="00FE3C20">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FE3C20" w:rsidTr="008646F1">
        <w:tc>
          <w:tcPr>
            <w:tcW w:w="555" w:type="dxa"/>
            <w:tcBorders>
              <w:top w:val="single" w:sz="8" w:space="0" w:color="000000"/>
              <w:left w:val="single" w:sz="1" w:space="0" w:color="000000"/>
              <w:bottom w:val="single" w:sz="8" w:space="0" w:color="000000"/>
            </w:tcBorders>
            <w:shd w:val="clear" w:color="auto" w:fill="auto"/>
          </w:tcPr>
          <w:p w:rsidR="00FE3C20" w:rsidRPr="00FE3C20" w:rsidRDefault="00FE3C20" w:rsidP="00C74B7B">
            <w:pPr>
              <w:snapToGrid w:val="0"/>
              <w:contextualSpacing/>
              <w:rPr>
                <w:spacing w:val="-20"/>
                <w:sz w:val="24"/>
                <w:szCs w:val="24"/>
              </w:rPr>
            </w:pPr>
            <w:r w:rsidRPr="00FE3C20">
              <w:rPr>
                <w:sz w:val="24"/>
                <w:szCs w:val="24"/>
              </w:rPr>
              <w:t>1.1</w:t>
            </w:r>
          </w:p>
        </w:tc>
        <w:tc>
          <w:tcPr>
            <w:tcW w:w="3320" w:type="dxa"/>
            <w:gridSpan w:val="2"/>
            <w:tcBorders>
              <w:top w:val="single" w:sz="8" w:space="0" w:color="000000"/>
              <w:left w:val="single" w:sz="1" w:space="0" w:color="000000"/>
              <w:bottom w:val="single" w:sz="8" w:space="0" w:color="000000"/>
            </w:tcBorders>
            <w:shd w:val="clear" w:color="auto" w:fill="auto"/>
          </w:tcPr>
          <w:p w:rsidR="00FE3C20" w:rsidRPr="00FE3C20" w:rsidRDefault="00FE3C20"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8" w:space="0" w:color="000000"/>
              <w:left w:val="single" w:sz="1" w:space="0" w:color="000000"/>
              <w:bottom w:val="single" w:sz="8" w:space="0" w:color="000000"/>
            </w:tcBorders>
            <w:shd w:val="clear" w:color="auto" w:fill="auto"/>
          </w:tcPr>
          <w:p w:rsidR="00FE3C20" w:rsidRPr="00FE3C20" w:rsidRDefault="00FE3C20"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8" w:space="0" w:color="000000"/>
              <w:left w:val="single" w:sz="1" w:space="0" w:color="000000"/>
              <w:bottom w:val="single" w:sz="8" w:space="0" w:color="000000"/>
            </w:tcBorders>
            <w:shd w:val="clear" w:color="auto" w:fill="auto"/>
          </w:tcPr>
          <w:p w:rsidR="00FE3C20" w:rsidRPr="00FE3C20" w:rsidRDefault="00FE3C20" w:rsidP="00FE3C20">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8" w:space="0" w:color="000000"/>
              <w:left w:val="single" w:sz="1" w:space="0" w:color="000000"/>
              <w:bottom w:val="single" w:sz="8" w:space="0" w:color="000000"/>
              <w:right w:val="single" w:sz="1" w:space="0" w:color="000000"/>
            </w:tcBorders>
            <w:shd w:val="clear" w:color="auto" w:fill="auto"/>
          </w:tcPr>
          <w:p w:rsidR="00FE3C20" w:rsidRPr="00FE3C20" w:rsidRDefault="00FE3C20"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691"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549"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rPr>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691"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549"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snapToGrid w:val="0"/>
              <w:contextualSpacing/>
            </w:pPr>
          </w:p>
        </w:tc>
      </w:tr>
      <w:tr w:rsidR="00FE3C20" w:rsidTr="008646F1">
        <w:tc>
          <w:tcPr>
            <w:tcW w:w="555" w:type="dxa"/>
            <w:tcBorders>
              <w:top w:val="single" w:sz="8" w:space="0" w:color="000000"/>
              <w:left w:val="single" w:sz="1" w:space="0" w:color="000000"/>
              <w:bottom w:val="single" w:sz="8" w:space="0" w:color="000000"/>
            </w:tcBorders>
            <w:shd w:val="clear" w:color="auto" w:fill="auto"/>
          </w:tcPr>
          <w:p w:rsidR="00FE3C20" w:rsidRDefault="00FE3C20" w:rsidP="00C74B7B">
            <w:pPr>
              <w:contextualSpacing/>
              <w:rPr>
                <w:rFonts w:eastAsia="Courier New"/>
                <w:b/>
                <w:bCs/>
                <w:i/>
                <w:iCs/>
                <w:sz w:val="28"/>
                <w:szCs w:val="28"/>
              </w:rPr>
            </w:pPr>
            <w:r>
              <w:t>2</w:t>
            </w:r>
          </w:p>
        </w:tc>
        <w:tc>
          <w:tcPr>
            <w:tcW w:w="9836" w:type="dxa"/>
            <w:gridSpan w:val="7"/>
            <w:tcBorders>
              <w:top w:val="single" w:sz="8" w:space="0" w:color="000000"/>
              <w:left w:val="single" w:sz="1" w:space="0" w:color="000000"/>
              <w:bottom w:val="single" w:sz="8" w:space="0" w:color="000000"/>
              <w:right w:val="single" w:sz="1" w:space="0" w:color="000000"/>
            </w:tcBorders>
            <w:shd w:val="clear" w:color="auto" w:fill="auto"/>
          </w:tcPr>
          <w:p w:rsidR="00FE3C20" w:rsidRPr="004F3BA1" w:rsidRDefault="00FE3C20" w:rsidP="00C74B7B">
            <w:pPr>
              <w:contextualSpacing/>
              <w:rPr>
                <w:b/>
              </w:rPr>
            </w:pPr>
            <w:r w:rsidRPr="004F3BA1">
              <w:rPr>
                <w:rFonts w:ascii="Times New Roman" w:hAnsi="Times New Roman" w:cs="Times New Roman"/>
                <w:b/>
                <w:sz w:val="24"/>
                <w:szCs w:val="24"/>
              </w:rPr>
              <w:t xml:space="preserve">Подпрограмма 2  </w:t>
            </w:r>
            <w:r w:rsidRPr="004F3BA1">
              <w:rPr>
                <w:rFonts w:ascii="Times New Roman" w:hAnsi="Times New Roman"/>
                <w:b/>
              </w:rPr>
              <w:t>«Социальная поддержка населения Верхнеломовского сельсовета Нижнеломовского района Пензенской области»</w:t>
            </w:r>
          </w:p>
        </w:tc>
      </w:tr>
      <w:tr w:rsidR="004F3BA1" w:rsidTr="008646F1">
        <w:tc>
          <w:tcPr>
            <w:tcW w:w="555" w:type="dxa"/>
            <w:tcBorders>
              <w:top w:val="single" w:sz="8" w:space="0" w:color="000000"/>
              <w:left w:val="single" w:sz="1" w:space="0" w:color="000000"/>
              <w:bottom w:val="single" w:sz="8" w:space="0" w:color="000000"/>
            </w:tcBorders>
            <w:shd w:val="clear" w:color="auto" w:fill="auto"/>
          </w:tcPr>
          <w:p w:rsidR="004F3BA1" w:rsidRDefault="004F3BA1" w:rsidP="00C74B7B">
            <w:pPr>
              <w:snapToGrid w:val="0"/>
              <w:contextualSpacing/>
            </w:pPr>
            <w:r>
              <w:t>2.1.</w:t>
            </w:r>
          </w:p>
        </w:tc>
        <w:tc>
          <w:tcPr>
            <w:tcW w:w="3320"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8" w:space="0" w:color="000000"/>
              <w:left w:val="single" w:sz="1" w:space="0" w:color="000000"/>
              <w:bottom w:val="single" w:sz="8" w:space="0" w:color="000000"/>
              <w:right w:val="single" w:sz="1" w:space="0" w:color="000000"/>
            </w:tcBorders>
            <w:shd w:val="clear" w:color="auto" w:fill="auto"/>
          </w:tcPr>
          <w:p w:rsidR="004F3BA1" w:rsidRPr="00FE3C20" w:rsidRDefault="004F3BA1"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691"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549"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rPr>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691"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549"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snapToGrid w:val="0"/>
              <w:contextualSpacing/>
            </w:pPr>
          </w:p>
        </w:tc>
      </w:tr>
      <w:tr w:rsidR="00FE3C20" w:rsidTr="008646F1">
        <w:tc>
          <w:tcPr>
            <w:tcW w:w="555" w:type="dxa"/>
            <w:tcBorders>
              <w:top w:val="single" w:sz="8" w:space="0" w:color="000000"/>
              <w:left w:val="single" w:sz="1" w:space="0" w:color="000000"/>
              <w:bottom w:val="single" w:sz="8" w:space="0" w:color="000000"/>
            </w:tcBorders>
            <w:shd w:val="clear" w:color="auto" w:fill="auto"/>
          </w:tcPr>
          <w:p w:rsidR="00FE3C20" w:rsidRDefault="00FE3C20" w:rsidP="00C74B7B">
            <w:pPr>
              <w:contextualSpacing/>
              <w:rPr>
                <w:rFonts w:eastAsia="Courier New"/>
                <w:b/>
                <w:bCs/>
                <w:i/>
                <w:iCs/>
                <w:sz w:val="28"/>
                <w:szCs w:val="28"/>
              </w:rPr>
            </w:pPr>
            <w:r>
              <w:t xml:space="preserve">3. </w:t>
            </w:r>
          </w:p>
        </w:tc>
        <w:tc>
          <w:tcPr>
            <w:tcW w:w="9836" w:type="dxa"/>
            <w:gridSpan w:val="7"/>
            <w:tcBorders>
              <w:top w:val="single" w:sz="8" w:space="0" w:color="000000"/>
              <w:left w:val="single" w:sz="1" w:space="0" w:color="000000"/>
              <w:bottom w:val="single" w:sz="8" w:space="0" w:color="000000"/>
              <w:right w:val="single" w:sz="1" w:space="0" w:color="000000"/>
            </w:tcBorders>
            <w:shd w:val="clear" w:color="auto" w:fill="auto"/>
          </w:tcPr>
          <w:p w:rsidR="00FE3C20" w:rsidRPr="004F3BA1" w:rsidRDefault="004F3BA1" w:rsidP="004F3BA1">
            <w:pPr>
              <w:widowControl w:val="0"/>
              <w:autoSpaceDE w:val="0"/>
              <w:spacing w:after="0" w:line="240" w:lineRule="auto"/>
              <w:contextualSpacing/>
              <w:rPr>
                <w:b/>
              </w:rPr>
            </w:pPr>
            <w:r w:rsidRPr="00775326">
              <w:rPr>
                <w:rFonts w:ascii="Times New Roman" w:hAnsi="Times New Roman" w:cs="Times New Roman"/>
                <w:sz w:val="24"/>
                <w:szCs w:val="24"/>
              </w:rPr>
              <w:t xml:space="preserve"> </w:t>
            </w:r>
            <w:r w:rsidRPr="004F3BA1">
              <w:rPr>
                <w:rFonts w:ascii="Times New Roman" w:hAnsi="Times New Roman" w:cs="Times New Roman"/>
                <w:b/>
              </w:rPr>
              <w:t xml:space="preserve">Подпрограмма 3 </w:t>
            </w:r>
            <w:r w:rsidRPr="004F3BA1">
              <w:rPr>
                <w:rFonts w:ascii="Times New Roman" w:hAnsi="Times New Roman"/>
                <w:b/>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4F3BA1">
              <w:rPr>
                <w:rFonts w:ascii="Times New Roman" w:hAnsi="Times New Roman" w:cs="Times New Roman"/>
                <w:b/>
              </w:rPr>
              <w:t xml:space="preserve">беспечение социальных гарантий (доплат) муниципальных служащих </w:t>
            </w:r>
            <w:r w:rsidRPr="004F3BA1">
              <w:rPr>
                <w:rFonts w:ascii="Times New Roman" w:hAnsi="Times New Roman"/>
                <w:b/>
              </w:rPr>
              <w:t>Верхнеломовского сельсовета Нижнеломовского района Пензенской области»</w:t>
            </w:r>
            <w:r w:rsidRPr="004F3BA1">
              <w:rPr>
                <w:rFonts w:ascii="Times New Roman" w:hAnsi="Times New Roman" w:cs="Times New Roman"/>
                <w:b/>
                <w:sz w:val="24"/>
                <w:szCs w:val="24"/>
              </w:rPr>
              <w:t xml:space="preserve">                              </w:t>
            </w:r>
          </w:p>
        </w:tc>
      </w:tr>
      <w:tr w:rsidR="004F3BA1" w:rsidTr="008646F1">
        <w:tc>
          <w:tcPr>
            <w:tcW w:w="555" w:type="dxa"/>
            <w:tcBorders>
              <w:top w:val="single" w:sz="8" w:space="0" w:color="000000"/>
              <w:left w:val="single" w:sz="1" w:space="0" w:color="000000"/>
              <w:bottom w:val="single" w:sz="8" w:space="0" w:color="000000"/>
            </w:tcBorders>
            <w:shd w:val="clear" w:color="auto" w:fill="auto"/>
          </w:tcPr>
          <w:p w:rsidR="004F3BA1" w:rsidRDefault="004F3BA1" w:rsidP="00C74B7B">
            <w:pPr>
              <w:snapToGrid w:val="0"/>
              <w:contextualSpacing/>
              <w:rPr>
                <w:spacing w:val="-20"/>
                <w:sz w:val="26"/>
                <w:szCs w:val="26"/>
              </w:rPr>
            </w:pPr>
            <w:r>
              <w:lastRenderedPageBreak/>
              <w:t>3.1</w:t>
            </w:r>
          </w:p>
        </w:tc>
        <w:tc>
          <w:tcPr>
            <w:tcW w:w="3320"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8" w:space="0" w:color="000000"/>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8" w:space="0" w:color="000000"/>
              <w:left w:val="single" w:sz="1" w:space="0" w:color="000000"/>
              <w:bottom w:val="single" w:sz="8" w:space="0" w:color="000000"/>
              <w:right w:val="single" w:sz="1" w:space="0" w:color="000000"/>
            </w:tcBorders>
            <w:shd w:val="clear" w:color="auto" w:fill="auto"/>
          </w:tcPr>
          <w:p w:rsidR="004F3BA1" w:rsidRPr="00FE3C20" w:rsidRDefault="004F3BA1"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691"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549"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rPr>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rPr>
                <w:b/>
                <w:bCs/>
                <w:i/>
                <w:iCs/>
                <w:sz w:val="28"/>
                <w:szCs w:val="28"/>
              </w:rPr>
            </w:pPr>
            <w:r>
              <w:t>4.</w:t>
            </w:r>
          </w:p>
        </w:tc>
        <w:tc>
          <w:tcPr>
            <w:tcW w:w="9836" w:type="dxa"/>
            <w:gridSpan w:val="7"/>
            <w:tcBorders>
              <w:left w:val="single" w:sz="1" w:space="0" w:color="000000"/>
              <w:bottom w:val="single" w:sz="8" w:space="0" w:color="000000"/>
              <w:right w:val="single" w:sz="1" w:space="0" w:color="000000"/>
            </w:tcBorders>
            <w:shd w:val="clear" w:color="auto" w:fill="auto"/>
          </w:tcPr>
          <w:p w:rsidR="00FE3C20" w:rsidRPr="004F3BA1" w:rsidRDefault="004F3BA1" w:rsidP="004F3BA1">
            <w:pPr>
              <w:widowControl w:val="0"/>
              <w:autoSpaceDE w:val="0"/>
              <w:spacing w:after="0" w:line="240" w:lineRule="auto"/>
              <w:contextualSpacing/>
              <w:rPr>
                <w:b/>
              </w:rPr>
            </w:pPr>
            <w:r w:rsidRPr="004F3BA1">
              <w:rPr>
                <w:rFonts w:ascii="Times New Roman" w:hAnsi="Times New Roman" w:cs="Times New Roman"/>
                <w:b/>
              </w:rPr>
              <w:t xml:space="preserve">Подпрограмма 4 «Развитие и обслуживание жилищно-коммунального хозяйства, и дорог общего пользования местного значения на территории </w:t>
            </w:r>
            <w:r w:rsidRPr="004F3BA1">
              <w:rPr>
                <w:rFonts w:ascii="Times New Roman" w:hAnsi="Times New Roman"/>
                <w:b/>
              </w:rPr>
              <w:t>Верхнеломовского сельсовета Нижнеломовского района Пензенской области»</w:t>
            </w:r>
            <w:r w:rsidRPr="004F3BA1">
              <w:rPr>
                <w:rFonts w:ascii="Times New Roman" w:hAnsi="Times New Roman" w:cs="Times New Roman"/>
                <w:b/>
              </w:rPr>
              <w:t xml:space="preserve">       </w:t>
            </w:r>
          </w:p>
        </w:tc>
      </w:tr>
      <w:tr w:rsidR="004F3BA1" w:rsidTr="008646F1">
        <w:tc>
          <w:tcPr>
            <w:tcW w:w="555" w:type="dxa"/>
            <w:tcBorders>
              <w:left w:val="single" w:sz="1" w:space="0" w:color="000000"/>
              <w:bottom w:val="single" w:sz="8" w:space="0" w:color="000000"/>
            </w:tcBorders>
            <w:shd w:val="clear" w:color="auto" w:fill="auto"/>
          </w:tcPr>
          <w:p w:rsidR="004F3BA1" w:rsidRDefault="004F3BA1" w:rsidP="00C74B7B">
            <w:pPr>
              <w:snapToGrid w:val="0"/>
              <w:contextualSpacing/>
              <w:rPr>
                <w:spacing w:val="-20"/>
                <w:sz w:val="26"/>
                <w:szCs w:val="26"/>
              </w:rPr>
            </w:pPr>
            <w:r>
              <w:t>4.1</w:t>
            </w:r>
          </w:p>
        </w:tc>
        <w:tc>
          <w:tcPr>
            <w:tcW w:w="3320"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left w:val="single" w:sz="1" w:space="0" w:color="000000"/>
              <w:bottom w:val="single" w:sz="8" w:space="0" w:color="000000"/>
              <w:right w:val="single" w:sz="1" w:space="0" w:color="000000"/>
            </w:tcBorders>
            <w:shd w:val="clear" w:color="auto" w:fill="auto"/>
          </w:tcPr>
          <w:p w:rsidR="004F3BA1" w:rsidRPr="00FE3C20" w:rsidRDefault="004F3BA1"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691"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549" w:type="dxa"/>
            <w:gridSpan w:val="2"/>
            <w:tcBorders>
              <w:left w:val="single" w:sz="1" w:space="0" w:color="000000"/>
              <w:bottom w:val="single" w:sz="8" w:space="0" w:color="000000"/>
            </w:tcBorders>
            <w:shd w:val="clear" w:color="auto" w:fill="auto"/>
          </w:tcPr>
          <w:p w:rsidR="00FE3C20" w:rsidRDefault="00FE3C20" w:rsidP="00C74B7B">
            <w:pPr>
              <w:pStyle w:val="ConsPlusCell1"/>
              <w:snapToGrid w:val="0"/>
              <w:contextualSpacing/>
              <w:rPr>
                <w:rFonts w:ascii="Times New Roman" w:hAnsi="Times New Roman" w:cs="Times New Roman"/>
              </w:rPr>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691"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549"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snapToGrid w:val="0"/>
              <w:contextualSpacing/>
            </w:pP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rPr>
                <w:b/>
                <w:bCs/>
                <w:i/>
                <w:iCs/>
                <w:sz w:val="28"/>
                <w:szCs w:val="28"/>
              </w:rPr>
            </w:pPr>
            <w:r>
              <w:t>5.</w:t>
            </w:r>
          </w:p>
        </w:tc>
        <w:tc>
          <w:tcPr>
            <w:tcW w:w="9836" w:type="dxa"/>
            <w:gridSpan w:val="7"/>
            <w:tcBorders>
              <w:left w:val="single" w:sz="1" w:space="0" w:color="000000"/>
              <w:bottom w:val="single" w:sz="8" w:space="0" w:color="000000"/>
              <w:right w:val="single" w:sz="1" w:space="0" w:color="000000"/>
            </w:tcBorders>
            <w:shd w:val="clear" w:color="auto" w:fill="auto"/>
          </w:tcPr>
          <w:p w:rsidR="00FE3C20" w:rsidRDefault="004F3BA1" w:rsidP="004F3BA1">
            <w:pPr>
              <w:pStyle w:val="a3"/>
              <w:widowControl w:val="0"/>
              <w:autoSpaceDE w:val="0"/>
              <w:snapToGrid w:val="0"/>
              <w:contextualSpacing/>
            </w:pPr>
            <w:r w:rsidRPr="007C1D1A">
              <w:rPr>
                <w:sz w:val="22"/>
                <w:szCs w:val="22"/>
              </w:rPr>
              <w:t>Подпрограмма 5 «Профилактика правонаруш</w:t>
            </w:r>
            <w:r>
              <w:rPr>
                <w:sz w:val="22"/>
                <w:szCs w:val="22"/>
              </w:rPr>
              <w:t xml:space="preserve">ений и борьба с преступностью на территории </w:t>
            </w:r>
            <w:r w:rsidRPr="007C1D1A">
              <w:rPr>
                <w:sz w:val="22"/>
                <w:szCs w:val="22"/>
              </w:rPr>
              <w:t>Верхнеломовско</w:t>
            </w:r>
            <w:r>
              <w:rPr>
                <w:sz w:val="22"/>
                <w:szCs w:val="22"/>
              </w:rPr>
              <w:t>го</w:t>
            </w:r>
            <w:r w:rsidRPr="007C1D1A">
              <w:rPr>
                <w:sz w:val="22"/>
                <w:szCs w:val="22"/>
              </w:rPr>
              <w:t xml:space="preserve">  сельсовет</w:t>
            </w:r>
            <w:r>
              <w:rPr>
                <w:sz w:val="22"/>
                <w:szCs w:val="22"/>
              </w:rPr>
              <w:t>а</w:t>
            </w:r>
            <w:r w:rsidRPr="007C1D1A">
              <w:rPr>
                <w:sz w:val="22"/>
                <w:szCs w:val="22"/>
              </w:rPr>
              <w:t xml:space="preserve"> Нижнеломовского района Пензенской области»</w:t>
            </w:r>
          </w:p>
        </w:tc>
      </w:tr>
      <w:tr w:rsidR="004F3BA1" w:rsidTr="008646F1">
        <w:tc>
          <w:tcPr>
            <w:tcW w:w="555" w:type="dxa"/>
            <w:tcBorders>
              <w:left w:val="single" w:sz="1" w:space="0" w:color="000000"/>
              <w:bottom w:val="single" w:sz="8" w:space="0" w:color="000000"/>
            </w:tcBorders>
            <w:shd w:val="clear" w:color="auto" w:fill="auto"/>
          </w:tcPr>
          <w:p w:rsidR="004F3BA1" w:rsidRDefault="004F3BA1" w:rsidP="00C74B7B">
            <w:pPr>
              <w:snapToGrid w:val="0"/>
              <w:contextualSpacing/>
              <w:rPr>
                <w:spacing w:val="-20"/>
                <w:sz w:val="26"/>
                <w:szCs w:val="26"/>
              </w:rPr>
            </w:pPr>
            <w:r>
              <w:t>5.1</w:t>
            </w:r>
          </w:p>
        </w:tc>
        <w:tc>
          <w:tcPr>
            <w:tcW w:w="3320"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left w:val="single" w:sz="1" w:space="0" w:color="000000"/>
              <w:bottom w:val="single" w:sz="8" w:space="0" w:color="000000"/>
            </w:tcBorders>
            <w:shd w:val="clear" w:color="auto" w:fill="auto"/>
          </w:tcPr>
          <w:p w:rsidR="004F3BA1" w:rsidRPr="00FE3C20" w:rsidRDefault="004F3BA1"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left w:val="single" w:sz="1" w:space="0" w:color="000000"/>
              <w:bottom w:val="single" w:sz="8" w:space="0" w:color="000000"/>
              <w:right w:val="single" w:sz="1" w:space="0" w:color="000000"/>
            </w:tcBorders>
            <w:shd w:val="clear" w:color="auto" w:fill="auto"/>
          </w:tcPr>
          <w:p w:rsidR="004F3BA1" w:rsidRPr="00FE3C20" w:rsidRDefault="004F3BA1"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FE3C20" w:rsidTr="008646F1">
        <w:trPr>
          <w:trHeight w:val="285"/>
        </w:trPr>
        <w:tc>
          <w:tcPr>
            <w:tcW w:w="555" w:type="dxa"/>
            <w:tcBorders>
              <w:left w:val="single" w:sz="1" w:space="0" w:color="000000"/>
              <w:bottom w:val="single" w:sz="4" w:space="0" w:color="auto"/>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4" w:space="0" w:color="auto"/>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691" w:type="dxa"/>
            <w:gridSpan w:val="2"/>
            <w:tcBorders>
              <w:left w:val="single" w:sz="1" w:space="0" w:color="000000"/>
              <w:bottom w:val="single" w:sz="4" w:space="0" w:color="auto"/>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c>
          <w:tcPr>
            <w:tcW w:w="2549" w:type="dxa"/>
            <w:gridSpan w:val="2"/>
            <w:tcBorders>
              <w:left w:val="single" w:sz="1" w:space="0" w:color="000000"/>
              <w:bottom w:val="single" w:sz="4" w:space="0" w:color="auto"/>
            </w:tcBorders>
            <w:shd w:val="clear" w:color="auto" w:fill="auto"/>
          </w:tcPr>
          <w:p w:rsidR="00FE3C20" w:rsidRDefault="00FE3C20" w:rsidP="00C74B7B">
            <w:pPr>
              <w:pStyle w:val="ConsPlusCell1"/>
              <w:snapToGrid w:val="0"/>
              <w:contextualSpacing/>
              <w:rPr>
                <w:rFonts w:ascii="Times New Roman" w:hAnsi="Times New Roman" w:cs="Times New Roman"/>
              </w:rPr>
            </w:pPr>
          </w:p>
        </w:tc>
        <w:tc>
          <w:tcPr>
            <w:tcW w:w="1276" w:type="dxa"/>
            <w:tcBorders>
              <w:left w:val="single" w:sz="1" w:space="0" w:color="000000"/>
              <w:bottom w:val="single" w:sz="4" w:space="0" w:color="auto"/>
              <w:right w:val="single" w:sz="1" w:space="0" w:color="000000"/>
            </w:tcBorders>
            <w:shd w:val="clear" w:color="auto" w:fill="auto"/>
          </w:tcPr>
          <w:p w:rsidR="00FE3C20" w:rsidRDefault="00FE3C20" w:rsidP="00C74B7B">
            <w:pPr>
              <w:pStyle w:val="ConsPlusCell1"/>
              <w:snapToGrid w:val="0"/>
              <w:contextualSpacing/>
              <w:rPr>
                <w:rFonts w:ascii="Times New Roman" w:hAnsi="Times New Roman" w:cs="Times New Roman"/>
                <w:spacing w:val="-20"/>
                <w:sz w:val="26"/>
                <w:szCs w:val="26"/>
              </w:rPr>
            </w:pPr>
          </w:p>
        </w:tc>
      </w:tr>
      <w:tr w:rsidR="004F3BA1" w:rsidTr="008646F1">
        <w:trPr>
          <w:trHeight w:val="180"/>
        </w:trPr>
        <w:tc>
          <w:tcPr>
            <w:tcW w:w="555" w:type="dxa"/>
            <w:tcBorders>
              <w:top w:val="single" w:sz="4" w:space="0" w:color="auto"/>
              <w:left w:val="single" w:sz="1" w:space="0" w:color="000000"/>
              <w:bottom w:val="single" w:sz="4" w:space="0" w:color="auto"/>
            </w:tcBorders>
            <w:shd w:val="clear" w:color="auto" w:fill="auto"/>
          </w:tcPr>
          <w:p w:rsidR="004F3BA1" w:rsidRDefault="004F3BA1" w:rsidP="00C74B7B">
            <w:pPr>
              <w:snapToGrid w:val="0"/>
              <w:contextualSpacing/>
            </w:pPr>
          </w:p>
        </w:tc>
        <w:tc>
          <w:tcPr>
            <w:tcW w:w="3320"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691"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549"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rPr>
            </w:pP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r>
      <w:tr w:rsidR="004F3BA1" w:rsidTr="008646F1">
        <w:trPr>
          <w:trHeight w:val="315"/>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4F3BA1" w:rsidRDefault="008646F1" w:rsidP="00C74B7B">
            <w:pPr>
              <w:pStyle w:val="ConsPlusCell1"/>
              <w:snapToGrid w:val="0"/>
              <w:contextualSpacing/>
              <w:rPr>
                <w:rFonts w:ascii="Times New Roman" w:hAnsi="Times New Roman" w:cs="Times New Roman"/>
                <w:spacing w:val="-20"/>
                <w:sz w:val="26"/>
                <w:szCs w:val="26"/>
              </w:rPr>
            </w:pPr>
            <w:r>
              <w:rPr>
                <w:rFonts w:ascii="Times New Roman" w:hAnsi="Times New Roman" w:cs="Times New Roman"/>
                <w:spacing w:val="-20"/>
                <w:sz w:val="26"/>
                <w:szCs w:val="26"/>
              </w:rPr>
              <w:t>6.</w:t>
            </w:r>
          </w:p>
        </w:tc>
        <w:tc>
          <w:tcPr>
            <w:tcW w:w="9836" w:type="dxa"/>
            <w:gridSpan w:val="7"/>
            <w:tcBorders>
              <w:top w:val="single" w:sz="4" w:space="0" w:color="auto"/>
              <w:left w:val="single" w:sz="4" w:space="0" w:color="auto"/>
              <w:bottom w:val="single" w:sz="4" w:space="0" w:color="auto"/>
              <w:right w:val="single" w:sz="1" w:space="0" w:color="000000"/>
            </w:tcBorders>
            <w:shd w:val="clear" w:color="auto" w:fill="auto"/>
          </w:tcPr>
          <w:p w:rsidR="004F3BA1" w:rsidRPr="004F3BA1" w:rsidRDefault="004F3BA1" w:rsidP="00C74B7B">
            <w:pPr>
              <w:pStyle w:val="ConsPlusCell1"/>
              <w:snapToGrid w:val="0"/>
              <w:contextualSpacing/>
              <w:rPr>
                <w:rFonts w:ascii="Times New Roman" w:hAnsi="Times New Roman" w:cs="Times New Roman"/>
                <w:b/>
                <w:spacing w:val="-20"/>
                <w:sz w:val="26"/>
                <w:szCs w:val="26"/>
              </w:rPr>
            </w:pPr>
            <w:r w:rsidRPr="004F3BA1">
              <w:rPr>
                <w:rFonts w:ascii="Times New Roman" w:hAnsi="Times New Roman" w:cs="Times New Roman"/>
                <w:b/>
                <w:sz w:val="22"/>
                <w:szCs w:val="22"/>
              </w:rPr>
              <w:t xml:space="preserve">Подпрограмма 6 «Пожарная безопасность на территории </w:t>
            </w:r>
            <w:r w:rsidRPr="004F3BA1">
              <w:rPr>
                <w:rFonts w:ascii="Times New Roman" w:hAnsi="Times New Roman"/>
                <w:b/>
                <w:sz w:val="22"/>
                <w:szCs w:val="22"/>
              </w:rPr>
              <w:t>Верхнеломовского сельсовета Нижнеломовского района Пензенской области</w:t>
            </w:r>
            <w:r w:rsidRPr="004F3BA1">
              <w:rPr>
                <w:rFonts w:ascii="Times New Roman" w:hAnsi="Times New Roman" w:cs="Times New Roman"/>
                <w:b/>
                <w:sz w:val="22"/>
                <w:szCs w:val="22"/>
              </w:rPr>
              <w:t>»</w:t>
            </w:r>
          </w:p>
        </w:tc>
      </w:tr>
      <w:tr w:rsidR="00793F97" w:rsidTr="008646F1">
        <w:trPr>
          <w:trHeight w:val="315"/>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793F97" w:rsidRDefault="00793F97" w:rsidP="00C74B7B">
            <w:pPr>
              <w:snapToGrid w:val="0"/>
              <w:contextualSpacing/>
            </w:pPr>
            <w:r>
              <w:t>6.1.</w:t>
            </w:r>
          </w:p>
        </w:tc>
        <w:tc>
          <w:tcPr>
            <w:tcW w:w="3320" w:type="dxa"/>
            <w:gridSpan w:val="2"/>
            <w:tcBorders>
              <w:top w:val="single" w:sz="4" w:space="0" w:color="auto"/>
              <w:left w:val="single" w:sz="4" w:space="0" w:color="auto"/>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4" w:space="0" w:color="auto"/>
              <w:left w:val="single" w:sz="1" w:space="0" w:color="000000"/>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4" w:space="0" w:color="auto"/>
              <w:left w:val="single" w:sz="1" w:space="0" w:color="000000"/>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793F97" w:rsidRPr="00FE3C20" w:rsidRDefault="00793F97"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4F3BA1" w:rsidTr="008646F1">
        <w:trPr>
          <w:trHeight w:val="225"/>
        </w:trPr>
        <w:tc>
          <w:tcPr>
            <w:tcW w:w="555" w:type="dxa"/>
            <w:tcBorders>
              <w:top w:val="single" w:sz="4" w:space="0" w:color="auto"/>
              <w:left w:val="single" w:sz="1" w:space="0" w:color="000000"/>
              <w:bottom w:val="single" w:sz="4" w:space="0" w:color="auto"/>
            </w:tcBorders>
            <w:shd w:val="clear" w:color="auto" w:fill="auto"/>
          </w:tcPr>
          <w:p w:rsidR="004F3BA1" w:rsidRDefault="004F3BA1" w:rsidP="00C74B7B">
            <w:pPr>
              <w:snapToGrid w:val="0"/>
              <w:contextualSpacing/>
            </w:pPr>
          </w:p>
        </w:tc>
        <w:tc>
          <w:tcPr>
            <w:tcW w:w="3320"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691"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549"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rPr>
            </w:pP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r>
      <w:tr w:rsidR="004F3BA1" w:rsidTr="008646F1">
        <w:trPr>
          <w:trHeight w:val="255"/>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4F3BA1" w:rsidRDefault="004F3BA1" w:rsidP="00C74B7B">
            <w:pPr>
              <w:snapToGrid w:val="0"/>
              <w:contextualSpacing/>
            </w:pPr>
          </w:p>
        </w:tc>
        <w:tc>
          <w:tcPr>
            <w:tcW w:w="3320" w:type="dxa"/>
            <w:gridSpan w:val="2"/>
            <w:tcBorders>
              <w:top w:val="single" w:sz="4" w:space="0" w:color="auto"/>
              <w:left w:val="single" w:sz="4" w:space="0" w:color="auto"/>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691"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c>
          <w:tcPr>
            <w:tcW w:w="2549" w:type="dxa"/>
            <w:gridSpan w:val="2"/>
            <w:tcBorders>
              <w:top w:val="single" w:sz="4" w:space="0" w:color="auto"/>
              <w:left w:val="single" w:sz="1" w:space="0" w:color="000000"/>
              <w:bottom w:val="single" w:sz="4" w:space="0" w:color="auto"/>
            </w:tcBorders>
            <w:shd w:val="clear" w:color="auto" w:fill="auto"/>
          </w:tcPr>
          <w:p w:rsidR="004F3BA1" w:rsidRDefault="004F3BA1" w:rsidP="00C74B7B">
            <w:pPr>
              <w:pStyle w:val="ConsPlusCell1"/>
              <w:snapToGrid w:val="0"/>
              <w:contextualSpacing/>
              <w:rPr>
                <w:rFonts w:ascii="Times New Roman" w:hAnsi="Times New Roman" w:cs="Times New Roman"/>
              </w:rPr>
            </w:pP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4F3BA1" w:rsidRDefault="004F3BA1" w:rsidP="00C74B7B">
            <w:pPr>
              <w:pStyle w:val="ConsPlusCell1"/>
              <w:snapToGrid w:val="0"/>
              <w:contextualSpacing/>
              <w:rPr>
                <w:rFonts w:ascii="Times New Roman" w:hAnsi="Times New Roman" w:cs="Times New Roman"/>
                <w:spacing w:val="-20"/>
                <w:sz w:val="26"/>
                <w:szCs w:val="26"/>
              </w:rPr>
            </w:pPr>
          </w:p>
        </w:tc>
      </w:tr>
      <w:tr w:rsidR="004F3BA1" w:rsidTr="008646F1">
        <w:trPr>
          <w:trHeight w:val="195"/>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4F3BA1" w:rsidRDefault="008646F1" w:rsidP="00C74B7B">
            <w:pPr>
              <w:pStyle w:val="ConsPlusCell1"/>
              <w:snapToGrid w:val="0"/>
              <w:contextualSpacing/>
              <w:rPr>
                <w:rFonts w:ascii="Times New Roman" w:hAnsi="Times New Roman" w:cs="Times New Roman"/>
                <w:spacing w:val="-20"/>
                <w:sz w:val="26"/>
                <w:szCs w:val="26"/>
              </w:rPr>
            </w:pPr>
            <w:r>
              <w:rPr>
                <w:rFonts w:ascii="Times New Roman" w:hAnsi="Times New Roman" w:cs="Times New Roman"/>
                <w:spacing w:val="-20"/>
                <w:sz w:val="26"/>
                <w:szCs w:val="26"/>
              </w:rPr>
              <w:t>7.</w:t>
            </w:r>
          </w:p>
        </w:tc>
        <w:tc>
          <w:tcPr>
            <w:tcW w:w="9836" w:type="dxa"/>
            <w:gridSpan w:val="7"/>
            <w:tcBorders>
              <w:top w:val="single" w:sz="4" w:space="0" w:color="auto"/>
              <w:left w:val="single" w:sz="4" w:space="0" w:color="auto"/>
              <w:bottom w:val="single" w:sz="4" w:space="0" w:color="auto"/>
              <w:right w:val="single" w:sz="1" w:space="0" w:color="000000"/>
            </w:tcBorders>
            <w:shd w:val="clear" w:color="auto" w:fill="auto"/>
          </w:tcPr>
          <w:p w:rsidR="004F3BA1" w:rsidRPr="008646F1" w:rsidRDefault="008646F1" w:rsidP="00C74B7B">
            <w:pPr>
              <w:pStyle w:val="ConsPlusCell1"/>
              <w:snapToGrid w:val="0"/>
              <w:contextualSpacing/>
              <w:rPr>
                <w:rFonts w:ascii="Times New Roman" w:hAnsi="Times New Roman" w:cs="Times New Roman"/>
                <w:b/>
                <w:spacing w:val="-20"/>
                <w:sz w:val="26"/>
                <w:szCs w:val="26"/>
              </w:rPr>
            </w:pPr>
            <w:r w:rsidRPr="008646F1">
              <w:rPr>
                <w:rFonts w:ascii="Times New Roman" w:hAnsi="Times New Roman" w:cs="Times New Roman"/>
                <w:b/>
                <w:sz w:val="22"/>
                <w:szCs w:val="22"/>
              </w:rPr>
              <w:t>Подпрограмма 7  «</w:t>
            </w:r>
            <w:r w:rsidRPr="008646F1">
              <w:rPr>
                <w:rFonts w:ascii="Times New Roman" w:hAnsi="Times New Roman" w:cs="Times New Roman"/>
                <w:b/>
                <w:sz w:val="24"/>
                <w:szCs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8646F1">
              <w:rPr>
                <w:rFonts w:ascii="Times New Roman" w:hAnsi="Times New Roman" w:cs="Times New Roman"/>
                <w:b/>
                <w:sz w:val="22"/>
                <w:szCs w:val="22"/>
              </w:rPr>
              <w:t>»</w:t>
            </w:r>
          </w:p>
        </w:tc>
      </w:tr>
      <w:tr w:rsidR="00793F97" w:rsidTr="008646F1">
        <w:trPr>
          <w:trHeight w:val="300"/>
        </w:trPr>
        <w:tc>
          <w:tcPr>
            <w:tcW w:w="555" w:type="dxa"/>
            <w:tcBorders>
              <w:top w:val="single" w:sz="4" w:space="0" w:color="auto"/>
              <w:left w:val="single" w:sz="1" w:space="0" w:color="000000"/>
              <w:bottom w:val="single" w:sz="8" w:space="0" w:color="000000"/>
              <w:right w:val="single" w:sz="4" w:space="0" w:color="auto"/>
            </w:tcBorders>
            <w:shd w:val="clear" w:color="auto" w:fill="auto"/>
          </w:tcPr>
          <w:p w:rsidR="00793F97" w:rsidRDefault="00793F97" w:rsidP="00C74B7B">
            <w:pPr>
              <w:snapToGrid w:val="0"/>
              <w:contextualSpacing/>
            </w:pPr>
            <w:r>
              <w:t>7.1.</w:t>
            </w:r>
          </w:p>
        </w:tc>
        <w:tc>
          <w:tcPr>
            <w:tcW w:w="3320" w:type="dxa"/>
            <w:gridSpan w:val="2"/>
            <w:tcBorders>
              <w:top w:val="single" w:sz="4" w:space="0" w:color="auto"/>
              <w:left w:val="single" w:sz="4" w:space="0" w:color="auto"/>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 xml:space="preserve">Решение Комитета местного самоуправления  Верхнеломовского сельсовета Нижнеломовского района </w:t>
            </w:r>
            <w:r w:rsidRPr="00FE3C20">
              <w:rPr>
                <w:rFonts w:ascii="Times New Roman" w:hAnsi="Times New Roman" w:cs="Times New Roman"/>
                <w:sz w:val="24"/>
                <w:szCs w:val="24"/>
              </w:rPr>
              <w:lastRenderedPageBreak/>
              <w:t>Пензенской области</w:t>
            </w:r>
          </w:p>
        </w:tc>
        <w:tc>
          <w:tcPr>
            <w:tcW w:w="2691" w:type="dxa"/>
            <w:gridSpan w:val="2"/>
            <w:tcBorders>
              <w:top w:val="single" w:sz="4" w:space="0" w:color="auto"/>
              <w:left w:val="single" w:sz="1" w:space="0" w:color="000000"/>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lastRenderedPageBreak/>
              <w:t xml:space="preserve">О бюджете Верхнеломовского сельсовета Нижнеломовского </w:t>
            </w:r>
            <w:r w:rsidRPr="00FE3C20">
              <w:rPr>
                <w:rFonts w:ascii="Times New Roman" w:hAnsi="Times New Roman" w:cs="Times New Roman"/>
                <w:sz w:val="24"/>
                <w:szCs w:val="24"/>
              </w:rPr>
              <w:lastRenderedPageBreak/>
              <w:t>района Пензенской области</w:t>
            </w:r>
          </w:p>
        </w:tc>
        <w:tc>
          <w:tcPr>
            <w:tcW w:w="2549" w:type="dxa"/>
            <w:gridSpan w:val="2"/>
            <w:tcBorders>
              <w:top w:val="single" w:sz="4" w:space="0" w:color="auto"/>
              <w:left w:val="single" w:sz="1" w:space="0" w:color="000000"/>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lastRenderedPageBreak/>
              <w:t xml:space="preserve">Администрация Верхнеломовского сельсовета Нижнеломовского района </w:t>
            </w:r>
            <w:r w:rsidRPr="00FE3C20">
              <w:rPr>
                <w:rFonts w:ascii="Times New Roman" w:hAnsi="Times New Roman" w:cs="Times New Roman"/>
                <w:spacing w:val="-20"/>
                <w:sz w:val="24"/>
                <w:szCs w:val="24"/>
              </w:rPr>
              <w:lastRenderedPageBreak/>
              <w:t>Пензенской области</w:t>
            </w:r>
          </w:p>
        </w:tc>
        <w:tc>
          <w:tcPr>
            <w:tcW w:w="1276" w:type="dxa"/>
            <w:tcBorders>
              <w:top w:val="single" w:sz="4" w:space="0" w:color="auto"/>
              <w:left w:val="single" w:sz="1" w:space="0" w:color="000000"/>
              <w:bottom w:val="single" w:sz="8" w:space="0" w:color="000000"/>
              <w:right w:val="single" w:sz="1" w:space="0" w:color="000000"/>
            </w:tcBorders>
            <w:shd w:val="clear" w:color="auto" w:fill="auto"/>
          </w:tcPr>
          <w:p w:rsidR="00793F97" w:rsidRPr="00FE3C20" w:rsidRDefault="00793F97" w:rsidP="00C74B7B">
            <w:pPr>
              <w:pStyle w:val="ConsPlusCell1"/>
              <w:contextualSpacing/>
              <w:rPr>
                <w:sz w:val="24"/>
                <w:szCs w:val="24"/>
              </w:rPr>
            </w:pPr>
            <w:r w:rsidRPr="00FE3C20">
              <w:rPr>
                <w:rFonts w:ascii="Times New Roman" w:hAnsi="Times New Roman" w:cs="Times New Roman"/>
                <w:spacing w:val="-20"/>
                <w:sz w:val="24"/>
                <w:szCs w:val="24"/>
              </w:rPr>
              <w:lastRenderedPageBreak/>
              <w:t>2014-2020 гг.</w:t>
            </w:r>
          </w:p>
        </w:tc>
      </w:tr>
      <w:tr w:rsidR="00FE3C20" w:rsidTr="008646F1">
        <w:tc>
          <w:tcPr>
            <w:tcW w:w="555" w:type="dxa"/>
            <w:tcBorders>
              <w:left w:val="single" w:sz="1" w:space="0" w:color="000000"/>
              <w:bottom w:val="single" w:sz="8" w:space="0" w:color="000000"/>
            </w:tcBorders>
            <w:shd w:val="clear" w:color="auto" w:fill="auto"/>
          </w:tcPr>
          <w:p w:rsidR="00FE3C20" w:rsidRDefault="00FE3C20" w:rsidP="00C74B7B">
            <w:pPr>
              <w:snapToGrid w:val="0"/>
              <w:contextualSpacing/>
            </w:pPr>
          </w:p>
        </w:tc>
        <w:tc>
          <w:tcPr>
            <w:tcW w:w="3320"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691"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2549" w:type="dxa"/>
            <w:gridSpan w:val="2"/>
            <w:tcBorders>
              <w:left w:val="single" w:sz="1" w:space="0" w:color="000000"/>
              <w:bottom w:val="single" w:sz="8" w:space="0" w:color="000000"/>
            </w:tcBorders>
            <w:shd w:val="clear" w:color="auto" w:fill="auto"/>
          </w:tcPr>
          <w:p w:rsidR="00FE3C20" w:rsidRDefault="00FE3C20" w:rsidP="00C74B7B">
            <w:pPr>
              <w:snapToGrid w:val="0"/>
              <w:contextualSpacing/>
            </w:pPr>
          </w:p>
        </w:tc>
        <w:tc>
          <w:tcPr>
            <w:tcW w:w="1276" w:type="dxa"/>
            <w:tcBorders>
              <w:left w:val="single" w:sz="1" w:space="0" w:color="000000"/>
              <w:bottom w:val="single" w:sz="8" w:space="0" w:color="000000"/>
              <w:right w:val="single" w:sz="1" w:space="0" w:color="000000"/>
            </w:tcBorders>
            <w:shd w:val="clear" w:color="auto" w:fill="auto"/>
          </w:tcPr>
          <w:p w:rsidR="00FE3C20" w:rsidRDefault="00FE3C20" w:rsidP="00C74B7B">
            <w:pPr>
              <w:snapToGrid w:val="0"/>
              <w:contextualSpacing/>
            </w:pPr>
          </w:p>
        </w:tc>
      </w:tr>
      <w:tr w:rsidR="004F3BA1" w:rsidTr="004F3BA1">
        <w:trPr>
          <w:trHeight w:val="158"/>
        </w:trPr>
        <w:tc>
          <w:tcPr>
            <w:tcW w:w="555" w:type="dxa"/>
            <w:tcBorders>
              <w:left w:val="single" w:sz="1" w:space="0" w:color="000000"/>
              <w:bottom w:val="single" w:sz="4" w:space="0" w:color="auto"/>
              <w:right w:val="single" w:sz="4" w:space="0" w:color="auto"/>
            </w:tcBorders>
            <w:shd w:val="clear" w:color="auto" w:fill="auto"/>
          </w:tcPr>
          <w:p w:rsidR="004F3BA1" w:rsidRDefault="008646F1" w:rsidP="00C74B7B">
            <w:pPr>
              <w:snapToGrid w:val="0"/>
              <w:contextualSpacing/>
            </w:pPr>
            <w:r>
              <w:t>8.</w:t>
            </w:r>
          </w:p>
        </w:tc>
        <w:tc>
          <w:tcPr>
            <w:tcW w:w="9836" w:type="dxa"/>
            <w:gridSpan w:val="7"/>
            <w:tcBorders>
              <w:left w:val="single" w:sz="4" w:space="0" w:color="auto"/>
              <w:bottom w:val="single" w:sz="4" w:space="0" w:color="auto"/>
              <w:right w:val="single" w:sz="1" w:space="0" w:color="000000"/>
            </w:tcBorders>
            <w:shd w:val="clear" w:color="auto" w:fill="auto"/>
          </w:tcPr>
          <w:p w:rsidR="004F3BA1" w:rsidRPr="008646F1" w:rsidRDefault="008646F1" w:rsidP="00C74B7B">
            <w:pPr>
              <w:snapToGrid w:val="0"/>
              <w:contextualSpacing/>
              <w:rPr>
                <w:b/>
              </w:rPr>
            </w:pPr>
            <w:r w:rsidRPr="008646F1">
              <w:rPr>
                <w:rFonts w:ascii="Times New Roman" w:hAnsi="Times New Roman" w:cs="Times New Roman"/>
                <w:b/>
              </w:rPr>
              <w:t>Подпрограмма 8 «Управление и распоряжение муниципальной собственностью в муниципальном образовании «</w:t>
            </w:r>
            <w:r w:rsidRPr="008646F1">
              <w:rPr>
                <w:rFonts w:ascii="Times New Roman" w:hAnsi="Times New Roman"/>
                <w:b/>
              </w:rPr>
              <w:t>Верхнеломовский сельсовет Нижнеломовского района Пензенской области»</w:t>
            </w:r>
            <w:r w:rsidRPr="008646F1">
              <w:rPr>
                <w:rFonts w:ascii="Times New Roman" w:hAnsi="Times New Roman" w:cs="Times New Roman"/>
                <w:b/>
              </w:rPr>
              <w:t xml:space="preserve">  </w:t>
            </w:r>
          </w:p>
        </w:tc>
      </w:tr>
      <w:tr w:rsidR="00793F97" w:rsidTr="008646F1">
        <w:trPr>
          <w:trHeight w:val="180"/>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793F97" w:rsidRDefault="00793F97" w:rsidP="00C74B7B">
            <w:pPr>
              <w:snapToGrid w:val="0"/>
              <w:contextualSpacing/>
            </w:pPr>
            <w:r>
              <w:t>8.1.</w:t>
            </w:r>
          </w:p>
        </w:tc>
        <w:tc>
          <w:tcPr>
            <w:tcW w:w="3320" w:type="dxa"/>
            <w:gridSpan w:val="2"/>
            <w:tcBorders>
              <w:top w:val="single" w:sz="4" w:space="0" w:color="auto"/>
              <w:left w:val="single" w:sz="4" w:space="0" w:color="auto"/>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4" w:space="0" w:color="auto"/>
              <w:left w:val="single" w:sz="1" w:space="0" w:color="000000"/>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4" w:space="0" w:color="auto"/>
              <w:left w:val="single" w:sz="1" w:space="0" w:color="000000"/>
              <w:bottom w:val="single" w:sz="4" w:space="0" w:color="auto"/>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793F97" w:rsidRPr="00FE3C20" w:rsidRDefault="00793F97"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r w:rsidR="008646F1" w:rsidTr="008646F1">
        <w:trPr>
          <w:trHeight w:val="150"/>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8646F1" w:rsidRDefault="008646F1" w:rsidP="00C74B7B">
            <w:pPr>
              <w:snapToGrid w:val="0"/>
              <w:contextualSpacing/>
            </w:pPr>
          </w:p>
        </w:tc>
        <w:tc>
          <w:tcPr>
            <w:tcW w:w="3320" w:type="dxa"/>
            <w:gridSpan w:val="2"/>
            <w:tcBorders>
              <w:top w:val="single" w:sz="4" w:space="0" w:color="auto"/>
              <w:left w:val="single" w:sz="4" w:space="0" w:color="auto"/>
              <w:bottom w:val="single" w:sz="4" w:space="0" w:color="auto"/>
            </w:tcBorders>
            <w:shd w:val="clear" w:color="auto" w:fill="auto"/>
          </w:tcPr>
          <w:p w:rsidR="008646F1" w:rsidRDefault="008646F1" w:rsidP="00C74B7B">
            <w:pPr>
              <w:snapToGrid w:val="0"/>
              <w:contextualSpacing/>
            </w:pPr>
          </w:p>
        </w:tc>
        <w:tc>
          <w:tcPr>
            <w:tcW w:w="2691" w:type="dxa"/>
            <w:gridSpan w:val="2"/>
            <w:tcBorders>
              <w:top w:val="single" w:sz="4" w:space="0" w:color="auto"/>
              <w:left w:val="single" w:sz="1" w:space="0" w:color="000000"/>
              <w:bottom w:val="single" w:sz="4" w:space="0" w:color="auto"/>
            </w:tcBorders>
            <w:shd w:val="clear" w:color="auto" w:fill="auto"/>
          </w:tcPr>
          <w:p w:rsidR="008646F1" w:rsidRDefault="008646F1" w:rsidP="00C74B7B">
            <w:pPr>
              <w:snapToGrid w:val="0"/>
              <w:contextualSpacing/>
            </w:pPr>
          </w:p>
        </w:tc>
        <w:tc>
          <w:tcPr>
            <w:tcW w:w="2549" w:type="dxa"/>
            <w:gridSpan w:val="2"/>
            <w:tcBorders>
              <w:top w:val="single" w:sz="4" w:space="0" w:color="auto"/>
              <w:left w:val="single" w:sz="1" w:space="0" w:color="000000"/>
              <w:bottom w:val="single" w:sz="4" w:space="0" w:color="auto"/>
            </w:tcBorders>
            <w:shd w:val="clear" w:color="auto" w:fill="auto"/>
          </w:tcPr>
          <w:p w:rsidR="008646F1" w:rsidRDefault="008646F1" w:rsidP="00C74B7B">
            <w:pPr>
              <w:snapToGrid w:val="0"/>
              <w:contextualSpacing/>
            </w:pPr>
          </w:p>
        </w:tc>
        <w:tc>
          <w:tcPr>
            <w:tcW w:w="1276" w:type="dxa"/>
            <w:tcBorders>
              <w:top w:val="single" w:sz="4" w:space="0" w:color="auto"/>
              <w:left w:val="single" w:sz="1" w:space="0" w:color="000000"/>
              <w:bottom w:val="single" w:sz="4" w:space="0" w:color="auto"/>
              <w:right w:val="single" w:sz="1" w:space="0" w:color="000000"/>
            </w:tcBorders>
            <w:shd w:val="clear" w:color="auto" w:fill="auto"/>
          </w:tcPr>
          <w:p w:rsidR="008646F1" w:rsidRDefault="008646F1" w:rsidP="00C74B7B">
            <w:pPr>
              <w:snapToGrid w:val="0"/>
              <w:contextualSpacing/>
            </w:pPr>
          </w:p>
        </w:tc>
      </w:tr>
      <w:tr w:rsidR="008646F1" w:rsidTr="00C74B7B">
        <w:trPr>
          <w:trHeight w:val="195"/>
        </w:trPr>
        <w:tc>
          <w:tcPr>
            <w:tcW w:w="555" w:type="dxa"/>
            <w:tcBorders>
              <w:top w:val="single" w:sz="4" w:space="0" w:color="auto"/>
              <w:left w:val="single" w:sz="1" w:space="0" w:color="000000"/>
              <w:bottom w:val="single" w:sz="4" w:space="0" w:color="auto"/>
              <w:right w:val="single" w:sz="4" w:space="0" w:color="auto"/>
            </w:tcBorders>
            <w:shd w:val="clear" w:color="auto" w:fill="auto"/>
          </w:tcPr>
          <w:p w:rsidR="008646F1" w:rsidRDefault="008646F1" w:rsidP="00C74B7B">
            <w:pPr>
              <w:snapToGrid w:val="0"/>
              <w:contextualSpacing/>
            </w:pPr>
            <w:r>
              <w:t>9.</w:t>
            </w:r>
          </w:p>
        </w:tc>
        <w:tc>
          <w:tcPr>
            <w:tcW w:w="9836" w:type="dxa"/>
            <w:gridSpan w:val="7"/>
            <w:tcBorders>
              <w:top w:val="single" w:sz="4" w:space="0" w:color="auto"/>
              <w:left w:val="single" w:sz="4" w:space="0" w:color="auto"/>
              <w:bottom w:val="single" w:sz="4" w:space="0" w:color="auto"/>
              <w:right w:val="single" w:sz="1" w:space="0" w:color="000000"/>
            </w:tcBorders>
            <w:shd w:val="clear" w:color="auto" w:fill="auto"/>
          </w:tcPr>
          <w:p w:rsidR="008646F1" w:rsidRPr="008646F1" w:rsidRDefault="008646F1" w:rsidP="00C74B7B">
            <w:pPr>
              <w:snapToGrid w:val="0"/>
              <w:contextualSpacing/>
              <w:rPr>
                <w:b/>
              </w:rPr>
            </w:pPr>
            <w:r w:rsidRPr="008646F1">
              <w:rPr>
                <w:rFonts w:ascii="Times New Roman" w:hAnsi="Times New Roman" w:cs="Times New Roman"/>
                <w:b/>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793F97" w:rsidTr="008646F1">
        <w:trPr>
          <w:trHeight w:val="105"/>
        </w:trPr>
        <w:tc>
          <w:tcPr>
            <w:tcW w:w="555" w:type="dxa"/>
            <w:tcBorders>
              <w:top w:val="single" w:sz="4" w:space="0" w:color="auto"/>
              <w:left w:val="single" w:sz="1" w:space="0" w:color="000000"/>
              <w:bottom w:val="single" w:sz="8" w:space="0" w:color="000000"/>
              <w:right w:val="single" w:sz="4" w:space="0" w:color="auto"/>
            </w:tcBorders>
            <w:shd w:val="clear" w:color="auto" w:fill="auto"/>
          </w:tcPr>
          <w:p w:rsidR="00793F97" w:rsidRDefault="00793F97" w:rsidP="00C74B7B">
            <w:pPr>
              <w:snapToGrid w:val="0"/>
              <w:contextualSpacing/>
            </w:pPr>
            <w:r>
              <w:t>9.1.</w:t>
            </w:r>
          </w:p>
        </w:tc>
        <w:tc>
          <w:tcPr>
            <w:tcW w:w="3320" w:type="dxa"/>
            <w:gridSpan w:val="2"/>
            <w:tcBorders>
              <w:top w:val="single" w:sz="4" w:space="0" w:color="auto"/>
              <w:left w:val="single" w:sz="4" w:space="0" w:color="auto"/>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Решение Комитета местного самоуправления  Верхнеломовского сельсовета Нижнеломовского района Пензенской области</w:t>
            </w:r>
          </w:p>
        </w:tc>
        <w:tc>
          <w:tcPr>
            <w:tcW w:w="2691" w:type="dxa"/>
            <w:gridSpan w:val="2"/>
            <w:tcBorders>
              <w:top w:val="single" w:sz="4" w:space="0" w:color="auto"/>
              <w:left w:val="single" w:sz="1" w:space="0" w:color="000000"/>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z w:val="24"/>
                <w:szCs w:val="24"/>
              </w:rPr>
              <w:t>О бюджете Верхнеломовского сельсовета Нижнеломовского района Пензенской области</w:t>
            </w:r>
          </w:p>
        </w:tc>
        <w:tc>
          <w:tcPr>
            <w:tcW w:w="2549" w:type="dxa"/>
            <w:gridSpan w:val="2"/>
            <w:tcBorders>
              <w:top w:val="single" w:sz="4" w:space="0" w:color="auto"/>
              <w:left w:val="single" w:sz="1" w:space="0" w:color="000000"/>
              <w:bottom w:val="single" w:sz="8" w:space="0" w:color="000000"/>
            </w:tcBorders>
            <w:shd w:val="clear" w:color="auto" w:fill="auto"/>
          </w:tcPr>
          <w:p w:rsidR="00793F97" w:rsidRPr="00FE3C20" w:rsidRDefault="00793F97" w:rsidP="00C74B7B">
            <w:pPr>
              <w:pStyle w:val="ConsPlusCell1"/>
              <w:contextualSpacing/>
              <w:rPr>
                <w:rFonts w:ascii="Times New Roman" w:hAnsi="Times New Roman" w:cs="Times New Roman"/>
                <w:spacing w:val="-20"/>
                <w:sz w:val="24"/>
                <w:szCs w:val="24"/>
              </w:rPr>
            </w:pPr>
            <w:r w:rsidRPr="00FE3C20">
              <w:rPr>
                <w:rFonts w:ascii="Times New Roman" w:hAnsi="Times New Roman" w:cs="Times New Roman"/>
                <w:spacing w:val="-20"/>
                <w:sz w:val="24"/>
                <w:szCs w:val="24"/>
              </w:rPr>
              <w:t>Администрация Верхнеломовского сельсовета Нижнеломовского района Пензенской области</w:t>
            </w:r>
          </w:p>
        </w:tc>
        <w:tc>
          <w:tcPr>
            <w:tcW w:w="1276" w:type="dxa"/>
            <w:tcBorders>
              <w:top w:val="single" w:sz="4" w:space="0" w:color="auto"/>
              <w:left w:val="single" w:sz="1" w:space="0" w:color="000000"/>
              <w:bottom w:val="single" w:sz="8" w:space="0" w:color="000000"/>
              <w:right w:val="single" w:sz="1" w:space="0" w:color="000000"/>
            </w:tcBorders>
            <w:shd w:val="clear" w:color="auto" w:fill="auto"/>
          </w:tcPr>
          <w:p w:rsidR="00793F97" w:rsidRPr="00FE3C20" w:rsidRDefault="00793F97" w:rsidP="00C74B7B">
            <w:pPr>
              <w:pStyle w:val="ConsPlusCell1"/>
              <w:contextualSpacing/>
              <w:rPr>
                <w:sz w:val="24"/>
                <w:szCs w:val="24"/>
              </w:rPr>
            </w:pPr>
            <w:r w:rsidRPr="00FE3C20">
              <w:rPr>
                <w:rFonts w:ascii="Times New Roman" w:hAnsi="Times New Roman" w:cs="Times New Roman"/>
                <w:spacing w:val="-20"/>
                <w:sz w:val="24"/>
                <w:szCs w:val="24"/>
              </w:rPr>
              <w:t>2014-2020 гг.</w:t>
            </w:r>
          </w:p>
        </w:tc>
      </w:tr>
    </w:tbl>
    <w:p w:rsidR="00FE3C20" w:rsidRDefault="00FE3C20" w:rsidP="008C7D82">
      <w:pPr>
        <w:sectPr w:rsidR="00FE3C20" w:rsidSect="00FE3C20">
          <w:pgSz w:w="11906" w:h="16838"/>
          <w:pgMar w:top="1134" w:right="1134" w:bottom="1134" w:left="1134" w:header="720" w:footer="720" w:gutter="0"/>
          <w:cols w:space="720"/>
          <w:docGrid w:linePitch="360" w:charSpace="4096"/>
        </w:sectPr>
      </w:pPr>
    </w:p>
    <w:p w:rsidR="00FE3C20" w:rsidRPr="00C3652C" w:rsidRDefault="00FE3C20" w:rsidP="008C7D82">
      <w:pPr>
        <w:sectPr w:rsidR="00FE3C20" w:rsidRPr="00C3652C" w:rsidSect="00894784">
          <w:pgSz w:w="16838" w:h="11906" w:orient="landscape"/>
          <w:pgMar w:top="1134" w:right="1134" w:bottom="10348" w:left="1134" w:header="720" w:footer="720" w:gutter="0"/>
          <w:cols w:space="720"/>
          <w:docGrid w:linePitch="360" w:charSpace="4096"/>
        </w:sectPr>
      </w:pPr>
    </w:p>
    <w:p w:rsidR="00D6129B" w:rsidRPr="00DC7FDB" w:rsidRDefault="00D6129B" w:rsidP="00894784">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sectPr w:rsidR="00D6129B" w:rsidRPr="00DC7FDB" w:rsidSect="00894784">
      <w:pgSz w:w="16838" w:h="11906" w:orient="landscape"/>
      <w:pgMar w:top="567" w:right="1134" w:bottom="992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134" w:rsidRDefault="009E2134" w:rsidP="008C5A3D">
      <w:pPr>
        <w:spacing w:after="0" w:line="240" w:lineRule="auto"/>
      </w:pPr>
      <w:r>
        <w:separator/>
      </w:r>
    </w:p>
  </w:endnote>
  <w:endnote w:type="continuationSeparator" w:id="0">
    <w:p w:rsidR="009E2134" w:rsidRDefault="009E2134" w:rsidP="008C5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134" w:rsidRDefault="009E2134" w:rsidP="008C5A3D">
      <w:pPr>
        <w:spacing w:after="0" w:line="240" w:lineRule="auto"/>
      </w:pPr>
      <w:r>
        <w:separator/>
      </w:r>
    </w:p>
  </w:footnote>
  <w:footnote w:type="continuationSeparator" w:id="0">
    <w:p w:rsidR="009E2134" w:rsidRDefault="009E2134" w:rsidP="008C5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8E9" w:rsidRDefault="00E628E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8E9" w:rsidRDefault="00E628E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8E9" w:rsidRDefault="00E628E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rPr>
        <w:rFonts w:ascii="Courier New" w:hAnsi="Courier New" w:cs="Courier New"/>
      </w:rPr>
    </w:lvl>
    <w:lvl w:ilvl="2">
      <w:start w:val="1"/>
      <w:numFmt w:val="none"/>
      <w:suff w:val="nothing"/>
      <w:lvlText w:val=""/>
      <w:lvlJc w:val="left"/>
      <w:pPr>
        <w:tabs>
          <w:tab w:val="num" w:pos="0"/>
        </w:tabs>
        <w:ind w:left="0" w:firstLine="0"/>
      </w:pPr>
      <w:rPr>
        <w:rFonts w:ascii="Wingdings" w:hAnsi="Wingdings" w:cs="Wingding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109F5AB9"/>
    <w:multiLevelType w:val="hybridMultilevel"/>
    <w:tmpl w:val="1FA43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9E385E"/>
    <w:multiLevelType w:val="hybridMultilevel"/>
    <w:tmpl w:val="1B284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43CB3"/>
    <w:multiLevelType w:val="hybridMultilevel"/>
    <w:tmpl w:val="7F38E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962A3"/>
    <w:multiLevelType w:val="hybridMultilevel"/>
    <w:tmpl w:val="C544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9"/>
  </w:num>
  <w:num w:numId="3">
    <w:abstractNumId w:val="2"/>
  </w:num>
  <w:num w:numId="4">
    <w:abstractNumId w:val="1"/>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E25C37"/>
    <w:rsid w:val="0000122B"/>
    <w:rsid w:val="00001FF0"/>
    <w:rsid w:val="0000523B"/>
    <w:rsid w:val="00005F32"/>
    <w:rsid w:val="0001722A"/>
    <w:rsid w:val="00032B5A"/>
    <w:rsid w:val="000339A8"/>
    <w:rsid w:val="00035712"/>
    <w:rsid w:val="000425FA"/>
    <w:rsid w:val="00057347"/>
    <w:rsid w:val="00071CB6"/>
    <w:rsid w:val="00073B29"/>
    <w:rsid w:val="00085180"/>
    <w:rsid w:val="0009736B"/>
    <w:rsid w:val="000B7A32"/>
    <w:rsid w:val="000C3FCD"/>
    <w:rsid w:val="000D6815"/>
    <w:rsid w:val="000E2197"/>
    <w:rsid w:val="000E2F35"/>
    <w:rsid w:val="000F0B4F"/>
    <w:rsid w:val="000F0E13"/>
    <w:rsid w:val="000F1B8F"/>
    <w:rsid w:val="000F3FFD"/>
    <w:rsid w:val="001034A1"/>
    <w:rsid w:val="00106698"/>
    <w:rsid w:val="0011557B"/>
    <w:rsid w:val="0012487B"/>
    <w:rsid w:val="00126032"/>
    <w:rsid w:val="001363A7"/>
    <w:rsid w:val="001642EB"/>
    <w:rsid w:val="00164D89"/>
    <w:rsid w:val="00172052"/>
    <w:rsid w:val="001740C0"/>
    <w:rsid w:val="001871DF"/>
    <w:rsid w:val="00191A3D"/>
    <w:rsid w:val="001B4EFB"/>
    <w:rsid w:val="001B7DFE"/>
    <w:rsid w:val="001C66F8"/>
    <w:rsid w:val="001C72F7"/>
    <w:rsid w:val="001D275D"/>
    <w:rsid w:val="001D7C9E"/>
    <w:rsid w:val="001F31AF"/>
    <w:rsid w:val="0020199E"/>
    <w:rsid w:val="0020663E"/>
    <w:rsid w:val="00207EE5"/>
    <w:rsid w:val="002112A3"/>
    <w:rsid w:val="00215CD2"/>
    <w:rsid w:val="002229A2"/>
    <w:rsid w:val="00224868"/>
    <w:rsid w:val="00234264"/>
    <w:rsid w:val="00244F89"/>
    <w:rsid w:val="00246B7C"/>
    <w:rsid w:val="00247BEF"/>
    <w:rsid w:val="0025612B"/>
    <w:rsid w:val="002778EA"/>
    <w:rsid w:val="00277EBA"/>
    <w:rsid w:val="002826D6"/>
    <w:rsid w:val="00284E9D"/>
    <w:rsid w:val="002956E2"/>
    <w:rsid w:val="002A7F13"/>
    <w:rsid w:val="002B2D51"/>
    <w:rsid w:val="002C3B1B"/>
    <w:rsid w:val="002D66EF"/>
    <w:rsid w:val="00300243"/>
    <w:rsid w:val="00300BCC"/>
    <w:rsid w:val="00327532"/>
    <w:rsid w:val="00331FA9"/>
    <w:rsid w:val="00334ADA"/>
    <w:rsid w:val="003366C6"/>
    <w:rsid w:val="00350F54"/>
    <w:rsid w:val="00357CD2"/>
    <w:rsid w:val="00370864"/>
    <w:rsid w:val="003755EC"/>
    <w:rsid w:val="003769E3"/>
    <w:rsid w:val="003818B1"/>
    <w:rsid w:val="00381B73"/>
    <w:rsid w:val="0039614F"/>
    <w:rsid w:val="003A1E2F"/>
    <w:rsid w:val="003C6537"/>
    <w:rsid w:val="003D1778"/>
    <w:rsid w:val="00462F10"/>
    <w:rsid w:val="00465FCC"/>
    <w:rsid w:val="00476C2D"/>
    <w:rsid w:val="00481EC0"/>
    <w:rsid w:val="00486925"/>
    <w:rsid w:val="0049162D"/>
    <w:rsid w:val="004931DE"/>
    <w:rsid w:val="00497B22"/>
    <w:rsid w:val="004A497F"/>
    <w:rsid w:val="004A6492"/>
    <w:rsid w:val="004B767E"/>
    <w:rsid w:val="004D78B8"/>
    <w:rsid w:val="004E23D7"/>
    <w:rsid w:val="004F3BA1"/>
    <w:rsid w:val="004F6786"/>
    <w:rsid w:val="00531AEE"/>
    <w:rsid w:val="005536AF"/>
    <w:rsid w:val="00555F24"/>
    <w:rsid w:val="00556E59"/>
    <w:rsid w:val="005570AA"/>
    <w:rsid w:val="0055798A"/>
    <w:rsid w:val="00565989"/>
    <w:rsid w:val="00583FE9"/>
    <w:rsid w:val="00587C8C"/>
    <w:rsid w:val="0059300C"/>
    <w:rsid w:val="005B4953"/>
    <w:rsid w:val="005C0EAE"/>
    <w:rsid w:val="005C15CF"/>
    <w:rsid w:val="005C3A86"/>
    <w:rsid w:val="005E3D80"/>
    <w:rsid w:val="005E7C5A"/>
    <w:rsid w:val="00603EEC"/>
    <w:rsid w:val="00605383"/>
    <w:rsid w:val="006075B2"/>
    <w:rsid w:val="00655E4A"/>
    <w:rsid w:val="006565DF"/>
    <w:rsid w:val="00672272"/>
    <w:rsid w:val="00674435"/>
    <w:rsid w:val="006833D8"/>
    <w:rsid w:val="006864B6"/>
    <w:rsid w:val="006917BE"/>
    <w:rsid w:val="0069615F"/>
    <w:rsid w:val="006B5110"/>
    <w:rsid w:val="006B5D02"/>
    <w:rsid w:val="006B60CD"/>
    <w:rsid w:val="006C3E1A"/>
    <w:rsid w:val="006E6C0C"/>
    <w:rsid w:val="006E6EE6"/>
    <w:rsid w:val="006F0400"/>
    <w:rsid w:val="00724D4C"/>
    <w:rsid w:val="00751108"/>
    <w:rsid w:val="007523E6"/>
    <w:rsid w:val="00763D1A"/>
    <w:rsid w:val="00772408"/>
    <w:rsid w:val="0077467B"/>
    <w:rsid w:val="00792C09"/>
    <w:rsid w:val="00793F97"/>
    <w:rsid w:val="007A3845"/>
    <w:rsid w:val="007D6987"/>
    <w:rsid w:val="007D7817"/>
    <w:rsid w:val="007D7AE4"/>
    <w:rsid w:val="007E383A"/>
    <w:rsid w:val="007E76AF"/>
    <w:rsid w:val="007F150D"/>
    <w:rsid w:val="00806208"/>
    <w:rsid w:val="008071E1"/>
    <w:rsid w:val="00820250"/>
    <w:rsid w:val="008245C1"/>
    <w:rsid w:val="0083037B"/>
    <w:rsid w:val="00846D9A"/>
    <w:rsid w:val="008646F1"/>
    <w:rsid w:val="00870595"/>
    <w:rsid w:val="00873BBA"/>
    <w:rsid w:val="0088229B"/>
    <w:rsid w:val="00882872"/>
    <w:rsid w:val="008908C5"/>
    <w:rsid w:val="008936E2"/>
    <w:rsid w:val="00894784"/>
    <w:rsid w:val="008B044A"/>
    <w:rsid w:val="008B6A47"/>
    <w:rsid w:val="008C5A3D"/>
    <w:rsid w:val="008C7571"/>
    <w:rsid w:val="008C7D2A"/>
    <w:rsid w:val="008C7D82"/>
    <w:rsid w:val="008E6B5D"/>
    <w:rsid w:val="008F3786"/>
    <w:rsid w:val="008F426F"/>
    <w:rsid w:val="00901F8A"/>
    <w:rsid w:val="00906C2D"/>
    <w:rsid w:val="009172BA"/>
    <w:rsid w:val="00917658"/>
    <w:rsid w:val="00952A91"/>
    <w:rsid w:val="00954662"/>
    <w:rsid w:val="00954A12"/>
    <w:rsid w:val="009558E4"/>
    <w:rsid w:val="00970A70"/>
    <w:rsid w:val="00970AF9"/>
    <w:rsid w:val="009719DA"/>
    <w:rsid w:val="0097330F"/>
    <w:rsid w:val="009B462C"/>
    <w:rsid w:val="009C40DB"/>
    <w:rsid w:val="009C5FBD"/>
    <w:rsid w:val="009D5204"/>
    <w:rsid w:val="009D7E14"/>
    <w:rsid w:val="009E2134"/>
    <w:rsid w:val="009F13FC"/>
    <w:rsid w:val="009F6112"/>
    <w:rsid w:val="009F7648"/>
    <w:rsid w:val="00A0001A"/>
    <w:rsid w:val="00A00E6C"/>
    <w:rsid w:val="00A06D8A"/>
    <w:rsid w:val="00A20D89"/>
    <w:rsid w:val="00A2334C"/>
    <w:rsid w:val="00A36DC7"/>
    <w:rsid w:val="00A372AF"/>
    <w:rsid w:val="00A412F9"/>
    <w:rsid w:val="00A66643"/>
    <w:rsid w:val="00A67C86"/>
    <w:rsid w:val="00A707AC"/>
    <w:rsid w:val="00A71860"/>
    <w:rsid w:val="00A76484"/>
    <w:rsid w:val="00A83973"/>
    <w:rsid w:val="00A92185"/>
    <w:rsid w:val="00AA4F84"/>
    <w:rsid w:val="00AC0CD1"/>
    <w:rsid w:val="00AC399D"/>
    <w:rsid w:val="00AC3E29"/>
    <w:rsid w:val="00AD6A85"/>
    <w:rsid w:val="00B06BE0"/>
    <w:rsid w:val="00B14221"/>
    <w:rsid w:val="00B21548"/>
    <w:rsid w:val="00B41D70"/>
    <w:rsid w:val="00B4413B"/>
    <w:rsid w:val="00B45511"/>
    <w:rsid w:val="00B57DF1"/>
    <w:rsid w:val="00B66B1C"/>
    <w:rsid w:val="00B67297"/>
    <w:rsid w:val="00B94BFE"/>
    <w:rsid w:val="00B96F19"/>
    <w:rsid w:val="00BB152A"/>
    <w:rsid w:val="00BC72AD"/>
    <w:rsid w:val="00BC74FF"/>
    <w:rsid w:val="00BE0EAF"/>
    <w:rsid w:val="00C12A2B"/>
    <w:rsid w:val="00C24CCF"/>
    <w:rsid w:val="00C26341"/>
    <w:rsid w:val="00C26B3C"/>
    <w:rsid w:val="00C443E7"/>
    <w:rsid w:val="00C62704"/>
    <w:rsid w:val="00C710C9"/>
    <w:rsid w:val="00C7233D"/>
    <w:rsid w:val="00C74B7B"/>
    <w:rsid w:val="00C83C93"/>
    <w:rsid w:val="00C9132E"/>
    <w:rsid w:val="00C92007"/>
    <w:rsid w:val="00CA3835"/>
    <w:rsid w:val="00CB457B"/>
    <w:rsid w:val="00CC30FD"/>
    <w:rsid w:val="00CE3CBE"/>
    <w:rsid w:val="00CF6A92"/>
    <w:rsid w:val="00CF7697"/>
    <w:rsid w:val="00D10C67"/>
    <w:rsid w:val="00D11281"/>
    <w:rsid w:val="00D20512"/>
    <w:rsid w:val="00D34385"/>
    <w:rsid w:val="00D400FD"/>
    <w:rsid w:val="00D6129B"/>
    <w:rsid w:val="00D65225"/>
    <w:rsid w:val="00D815AA"/>
    <w:rsid w:val="00D817F9"/>
    <w:rsid w:val="00D90621"/>
    <w:rsid w:val="00DC3B3C"/>
    <w:rsid w:val="00DC6DE6"/>
    <w:rsid w:val="00DC7FDB"/>
    <w:rsid w:val="00DE30E6"/>
    <w:rsid w:val="00E030DA"/>
    <w:rsid w:val="00E10B53"/>
    <w:rsid w:val="00E25C37"/>
    <w:rsid w:val="00E27421"/>
    <w:rsid w:val="00E2753A"/>
    <w:rsid w:val="00E5500C"/>
    <w:rsid w:val="00E62298"/>
    <w:rsid w:val="00E628E9"/>
    <w:rsid w:val="00E703B4"/>
    <w:rsid w:val="00E747CA"/>
    <w:rsid w:val="00E86299"/>
    <w:rsid w:val="00E86409"/>
    <w:rsid w:val="00EB31C2"/>
    <w:rsid w:val="00EC25EB"/>
    <w:rsid w:val="00EC2F7F"/>
    <w:rsid w:val="00ED4D4E"/>
    <w:rsid w:val="00EE1C0F"/>
    <w:rsid w:val="00EF63DF"/>
    <w:rsid w:val="00F106F4"/>
    <w:rsid w:val="00F34FA5"/>
    <w:rsid w:val="00F421D4"/>
    <w:rsid w:val="00F7417E"/>
    <w:rsid w:val="00F856D8"/>
    <w:rsid w:val="00FA579C"/>
    <w:rsid w:val="00FA7E7D"/>
    <w:rsid w:val="00FB2E46"/>
    <w:rsid w:val="00FD5637"/>
    <w:rsid w:val="00FE0312"/>
    <w:rsid w:val="00FE3C20"/>
    <w:rsid w:val="00FF0FAA"/>
    <w:rsid w:val="00FF3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C37"/>
    <w:rPr>
      <w:rFonts w:eastAsiaTheme="minorEastAsia"/>
      <w:lang w:eastAsia="ru-RU"/>
    </w:rPr>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
    <w:name w:val="Основной шрифт абзаца2"/>
    <w:rsid w:val="006E6EE6"/>
  </w:style>
  <w:style w:type="character" w:customStyle="1" w:styleId="20">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3">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4">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5"/>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5">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6"/>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6">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7"/>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7">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8">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9">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a">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b">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c">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d">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s>
</file>

<file path=word/webSettings.xml><?xml version="1.0" encoding="utf-8"?>
<w:webSettings xmlns:r="http://schemas.openxmlformats.org/officeDocument/2006/relationships" xmlns:w="http://schemas.openxmlformats.org/wordprocessingml/2006/main">
  <w:divs>
    <w:div w:id="825709352">
      <w:bodyDiv w:val="1"/>
      <w:marLeft w:val="0"/>
      <w:marRight w:val="0"/>
      <w:marTop w:val="0"/>
      <w:marBottom w:val="0"/>
      <w:divBdr>
        <w:top w:val="none" w:sz="0" w:space="0" w:color="auto"/>
        <w:left w:val="none" w:sz="0" w:space="0" w:color="auto"/>
        <w:bottom w:val="none" w:sz="0" w:space="0" w:color="auto"/>
        <w:right w:val="none" w:sz="0" w:space="0" w:color="auto"/>
      </w:divBdr>
      <w:divsChild>
        <w:div w:id="349068915">
          <w:marLeft w:val="0"/>
          <w:marRight w:val="0"/>
          <w:marTop w:val="0"/>
          <w:marBottom w:val="0"/>
          <w:divBdr>
            <w:top w:val="none" w:sz="0" w:space="0" w:color="auto"/>
            <w:left w:val="none" w:sz="0" w:space="0" w:color="auto"/>
            <w:bottom w:val="none" w:sz="0" w:space="0" w:color="auto"/>
            <w:right w:val="none" w:sz="0" w:space="0" w:color="auto"/>
          </w:divBdr>
        </w:div>
        <w:div w:id="238566911">
          <w:marLeft w:val="0"/>
          <w:marRight w:val="0"/>
          <w:marTop w:val="0"/>
          <w:marBottom w:val="0"/>
          <w:divBdr>
            <w:top w:val="none" w:sz="0" w:space="0" w:color="auto"/>
            <w:left w:val="none" w:sz="0" w:space="0" w:color="auto"/>
            <w:bottom w:val="none" w:sz="0" w:space="0" w:color="auto"/>
            <w:right w:val="none" w:sz="0" w:space="0" w:color="auto"/>
          </w:divBdr>
        </w:div>
        <w:div w:id="1997149499">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703023716">
          <w:marLeft w:val="0"/>
          <w:marRight w:val="0"/>
          <w:marTop w:val="0"/>
          <w:marBottom w:val="0"/>
          <w:divBdr>
            <w:top w:val="none" w:sz="0" w:space="0" w:color="auto"/>
            <w:left w:val="none" w:sz="0" w:space="0" w:color="auto"/>
            <w:bottom w:val="none" w:sz="0" w:space="0" w:color="auto"/>
            <w:right w:val="none" w:sz="0" w:space="0" w:color="auto"/>
          </w:divBdr>
        </w:div>
        <w:div w:id="1819415752">
          <w:marLeft w:val="0"/>
          <w:marRight w:val="0"/>
          <w:marTop w:val="0"/>
          <w:marBottom w:val="0"/>
          <w:divBdr>
            <w:top w:val="none" w:sz="0" w:space="0" w:color="auto"/>
            <w:left w:val="none" w:sz="0" w:space="0" w:color="auto"/>
            <w:bottom w:val="none" w:sz="0" w:space="0" w:color="auto"/>
            <w:right w:val="none" w:sz="0" w:space="0" w:color="auto"/>
          </w:divBdr>
        </w:div>
        <w:div w:id="1194419095">
          <w:marLeft w:val="0"/>
          <w:marRight w:val="0"/>
          <w:marTop w:val="0"/>
          <w:marBottom w:val="0"/>
          <w:divBdr>
            <w:top w:val="none" w:sz="0" w:space="0" w:color="auto"/>
            <w:left w:val="none" w:sz="0" w:space="0" w:color="auto"/>
            <w:bottom w:val="none" w:sz="0" w:space="0" w:color="auto"/>
            <w:right w:val="none" w:sz="0" w:space="0" w:color="auto"/>
          </w:divBdr>
        </w:div>
        <w:div w:id="804588687">
          <w:marLeft w:val="0"/>
          <w:marRight w:val="0"/>
          <w:marTop w:val="0"/>
          <w:marBottom w:val="0"/>
          <w:divBdr>
            <w:top w:val="none" w:sz="0" w:space="0" w:color="auto"/>
            <w:left w:val="none" w:sz="0" w:space="0" w:color="auto"/>
            <w:bottom w:val="none" w:sz="0" w:space="0" w:color="auto"/>
            <w:right w:val="none" w:sz="0" w:space="0" w:color="auto"/>
          </w:divBdr>
        </w:div>
        <w:div w:id="1187403228">
          <w:marLeft w:val="0"/>
          <w:marRight w:val="0"/>
          <w:marTop w:val="0"/>
          <w:marBottom w:val="0"/>
          <w:divBdr>
            <w:top w:val="none" w:sz="0" w:space="0" w:color="auto"/>
            <w:left w:val="none" w:sz="0" w:space="0" w:color="auto"/>
            <w:bottom w:val="none" w:sz="0" w:space="0" w:color="auto"/>
            <w:right w:val="none" w:sz="0" w:space="0" w:color="auto"/>
          </w:divBdr>
        </w:div>
        <w:div w:id="1871843732">
          <w:marLeft w:val="0"/>
          <w:marRight w:val="0"/>
          <w:marTop w:val="0"/>
          <w:marBottom w:val="0"/>
          <w:divBdr>
            <w:top w:val="none" w:sz="0" w:space="0" w:color="auto"/>
            <w:left w:val="none" w:sz="0" w:space="0" w:color="auto"/>
            <w:bottom w:val="none" w:sz="0" w:space="0" w:color="auto"/>
            <w:right w:val="none" w:sz="0" w:space="0" w:color="auto"/>
          </w:divBdr>
        </w:div>
        <w:div w:id="1698701160">
          <w:marLeft w:val="0"/>
          <w:marRight w:val="0"/>
          <w:marTop w:val="0"/>
          <w:marBottom w:val="0"/>
          <w:divBdr>
            <w:top w:val="none" w:sz="0" w:space="0" w:color="auto"/>
            <w:left w:val="none" w:sz="0" w:space="0" w:color="auto"/>
            <w:bottom w:val="none" w:sz="0" w:space="0" w:color="auto"/>
            <w:right w:val="none" w:sz="0" w:space="0" w:color="auto"/>
          </w:divBdr>
        </w:div>
        <w:div w:id="1528132751">
          <w:marLeft w:val="0"/>
          <w:marRight w:val="0"/>
          <w:marTop w:val="0"/>
          <w:marBottom w:val="0"/>
          <w:divBdr>
            <w:top w:val="none" w:sz="0" w:space="0" w:color="auto"/>
            <w:left w:val="none" w:sz="0" w:space="0" w:color="auto"/>
            <w:bottom w:val="none" w:sz="0" w:space="0" w:color="auto"/>
            <w:right w:val="none" w:sz="0" w:space="0" w:color="auto"/>
          </w:divBdr>
        </w:div>
      </w:divsChild>
    </w:div>
    <w:div w:id="887179431">
      <w:bodyDiv w:val="1"/>
      <w:marLeft w:val="0"/>
      <w:marRight w:val="0"/>
      <w:marTop w:val="0"/>
      <w:marBottom w:val="0"/>
      <w:divBdr>
        <w:top w:val="none" w:sz="0" w:space="0" w:color="auto"/>
        <w:left w:val="none" w:sz="0" w:space="0" w:color="auto"/>
        <w:bottom w:val="none" w:sz="0" w:space="0" w:color="auto"/>
        <w:right w:val="none" w:sz="0" w:space="0" w:color="auto"/>
      </w:divBdr>
    </w:div>
    <w:div w:id="1697383958">
      <w:bodyDiv w:val="1"/>
      <w:marLeft w:val="0"/>
      <w:marRight w:val="0"/>
      <w:marTop w:val="0"/>
      <w:marBottom w:val="0"/>
      <w:divBdr>
        <w:top w:val="none" w:sz="0" w:space="0" w:color="auto"/>
        <w:left w:val="none" w:sz="0" w:space="0" w:color="auto"/>
        <w:bottom w:val="none" w:sz="0" w:space="0" w:color="auto"/>
        <w:right w:val="none" w:sz="0" w:space="0" w:color="auto"/>
      </w:divBdr>
      <w:divsChild>
        <w:div w:id="1595897074">
          <w:marLeft w:val="0"/>
          <w:marRight w:val="0"/>
          <w:marTop w:val="0"/>
          <w:marBottom w:val="0"/>
          <w:divBdr>
            <w:top w:val="none" w:sz="0" w:space="0" w:color="auto"/>
            <w:left w:val="none" w:sz="0" w:space="0" w:color="auto"/>
            <w:bottom w:val="none" w:sz="0" w:space="0" w:color="auto"/>
            <w:right w:val="none" w:sz="0" w:space="0" w:color="auto"/>
          </w:divBdr>
        </w:div>
        <w:div w:id="628583765">
          <w:marLeft w:val="0"/>
          <w:marRight w:val="0"/>
          <w:marTop w:val="0"/>
          <w:marBottom w:val="0"/>
          <w:divBdr>
            <w:top w:val="none" w:sz="0" w:space="0" w:color="auto"/>
            <w:left w:val="none" w:sz="0" w:space="0" w:color="auto"/>
            <w:bottom w:val="none" w:sz="0" w:space="0" w:color="auto"/>
            <w:right w:val="none" w:sz="0" w:space="0" w:color="auto"/>
          </w:divBdr>
        </w:div>
        <w:div w:id="39984358">
          <w:marLeft w:val="0"/>
          <w:marRight w:val="0"/>
          <w:marTop w:val="0"/>
          <w:marBottom w:val="0"/>
          <w:divBdr>
            <w:top w:val="none" w:sz="0" w:space="0" w:color="auto"/>
            <w:left w:val="none" w:sz="0" w:space="0" w:color="auto"/>
            <w:bottom w:val="none" w:sz="0" w:space="0" w:color="auto"/>
            <w:right w:val="none" w:sz="0" w:space="0" w:color="auto"/>
          </w:divBdr>
        </w:div>
        <w:div w:id="986318548">
          <w:marLeft w:val="0"/>
          <w:marRight w:val="0"/>
          <w:marTop w:val="0"/>
          <w:marBottom w:val="0"/>
          <w:divBdr>
            <w:top w:val="none" w:sz="0" w:space="0" w:color="auto"/>
            <w:left w:val="none" w:sz="0" w:space="0" w:color="auto"/>
            <w:bottom w:val="none" w:sz="0" w:space="0" w:color="auto"/>
            <w:right w:val="none" w:sz="0" w:space="0" w:color="auto"/>
          </w:divBdr>
        </w:div>
        <w:div w:id="47842040">
          <w:marLeft w:val="0"/>
          <w:marRight w:val="0"/>
          <w:marTop w:val="0"/>
          <w:marBottom w:val="0"/>
          <w:divBdr>
            <w:top w:val="none" w:sz="0" w:space="0" w:color="auto"/>
            <w:left w:val="none" w:sz="0" w:space="0" w:color="auto"/>
            <w:bottom w:val="none" w:sz="0" w:space="0" w:color="auto"/>
            <w:right w:val="none" w:sz="0" w:space="0" w:color="auto"/>
          </w:divBdr>
        </w:div>
      </w:divsChild>
    </w:div>
    <w:div w:id="18911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aw7.ru/zakonodatelstvo/legal1f/d28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3BC4DFBAFAD8023913DFE049F0CC95B7B6989CEBCEE8FFE5B549956A8WAy8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3612;fld=134;dst=10027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main?base=LAW;n=113646;fld=134" TargetMode="External"/><Relationship Id="rId4" Type="http://schemas.openxmlformats.org/officeDocument/2006/relationships/settings" Target="settings.xml"/><Relationship Id="rId9" Type="http://schemas.openxmlformats.org/officeDocument/2006/relationships/hyperlink" Target="consultantplus://offline/main?base=LAW;n=113646;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32D55-3896-46D2-93B1-35BF589E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175</Pages>
  <Words>42207</Words>
  <Characters>240582</Characters>
  <Application>Microsoft Office Word</Application>
  <DocSecurity>0</DocSecurity>
  <Lines>2004</Lines>
  <Paragraphs>564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Елена</cp:lastModifiedBy>
  <cp:revision>129</cp:revision>
  <cp:lastPrinted>2016-11-30T14:12:00Z</cp:lastPrinted>
  <dcterms:created xsi:type="dcterms:W3CDTF">2016-07-19T09:46:00Z</dcterms:created>
  <dcterms:modified xsi:type="dcterms:W3CDTF">2016-12-01T14:12:00Z</dcterms:modified>
</cp:coreProperties>
</file>